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709777" w14:textId="4E212277" w:rsidR="00B65807" w:rsidRPr="00355947" w:rsidRDefault="00565DBE" w:rsidP="00D85CDD">
      <w:pPr>
        <w:pStyle w:val="tekstdokumentu"/>
        <w:rPr>
          <w:rFonts w:cs="Arial"/>
        </w:rPr>
      </w:pPr>
      <w:r w:rsidRPr="00565DBE">
        <w:rPr>
          <w:rFonts w:cs="Arial"/>
        </w:rPr>
        <w:t>INW.271.1.1</w:t>
      </w:r>
      <w:r w:rsidR="00502FA5">
        <w:rPr>
          <w:rFonts w:cs="Arial"/>
        </w:rPr>
        <w:t>8</w:t>
      </w:r>
      <w:r w:rsidRPr="00565DBE">
        <w:rPr>
          <w:rFonts w:cs="Arial"/>
        </w:rPr>
        <w:t>.2024.JŁ</w:t>
      </w:r>
      <w:r w:rsidR="003558C1" w:rsidRPr="00355947">
        <w:rPr>
          <w:rFonts w:cs="Arial"/>
        </w:rPr>
        <w:tab/>
      </w:r>
      <w:r w:rsidR="00374A69" w:rsidRPr="00355947">
        <w:rPr>
          <w:rFonts w:cs="Arial"/>
        </w:rPr>
        <w:t xml:space="preserve">załącznik nr </w:t>
      </w:r>
      <w:r w:rsidR="00923791" w:rsidRPr="00355947">
        <w:rPr>
          <w:rFonts w:cs="Arial"/>
        </w:rPr>
        <w:t>2</w:t>
      </w:r>
      <w:r w:rsidR="00B65807" w:rsidRPr="00355947">
        <w:rPr>
          <w:rFonts w:cs="Arial"/>
        </w:rPr>
        <w:t xml:space="preserve"> do S</w:t>
      </w:r>
      <w:r w:rsidR="005551A5" w:rsidRPr="00355947">
        <w:rPr>
          <w:rFonts w:cs="Arial"/>
        </w:rPr>
        <w:t>W</w:t>
      </w:r>
      <w:r w:rsidR="00B65807" w:rsidRPr="00355947">
        <w:rPr>
          <w:rFonts w:cs="Arial"/>
        </w:rPr>
        <w:t>Z</w:t>
      </w:r>
    </w:p>
    <w:p w14:paraId="416FB2AE" w14:textId="77777777" w:rsidR="00B65807" w:rsidRPr="00355947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355947">
        <w:rPr>
          <w:rFonts w:cs="Arial"/>
          <w:b/>
          <w:color w:val="000000" w:themeColor="text1"/>
          <w:szCs w:val="20"/>
        </w:rPr>
        <w:t>FORMULARZ OFERTOWY</w:t>
      </w:r>
    </w:p>
    <w:p w14:paraId="7526A030" w14:textId="77777777" w:rsidR="00B65807" w:rsidRPr="00355947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355947">
        <w:rPr>
          <w:rFonts w:cs="Arial"/>
          <w:b/>
          <w:color w:val="000000" w:themeColor="text1"/>
          <w:szCs w:val="20"/>
        </w:rPr>
        <w:tab/>
      </w:r>
    </w:p>
    <w:p w14:paraId="65DC4F9D" w14:textId="77777777" w:rsidR="00B65807" w:rsidRPr="00355947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355947">
        <w:rPr>
          <w:rFonts w:cs="Arial"/>
          <w:b/>
          <w:color w:val="000000" w:themeColor="text1"/>
          <w:szCs w:val="20"/>
        </w:rPr>
        <w:tab/>
      </w:r>
    </w:p>
    <w:p w14:paraId="4FE735BE" w14:textId="77777777" w:rsidR="00B65807" w:rsidRPr="00355947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355947">
        <w:rPr>
          <w:rFonts w:cs="Arial"/>
          <w:color w:val="000000" w:themeColor="text1"/>
          <w:szCs w:val="20"/>
        </w:rPr>
        <w:tab/>
      </w:r>
      <w:r w:rsidRPr="00355947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74058F97" w14:textId="77777777" w:rsidR="00B65807" w:rsidRPr="00355947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355947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2CEE2617" w14:textId="77777777" w:rsidR="00355947" w:rsidRPr="00947A0C" w:rsidRDefault="00355947" w:rsidP="00355947">
      <w:pPr>
        <w:tabs>
          <w:tab w:val="left" w:leader="dot" w:pos="4820"/>
          <w:tab w:val="right" w:leader="dot" w:pos="9639"/>
        </w:tabs>
        <w:spacing w:before="240"/>
        <w:rPr>
          <w:rFonts w:cs="Arial"/>
          <w:color w:val="000000" w:themeColor="text1"/>
          <w:szCs w:val="20"/>
        </w:rPr>
      </w:pPr>
      <w:r w:rsidRPr="00947A0C">
        <w:rPr>
          <w:rFonts w:cs="Arial"/>
          <w:color w:val="000000" w:themeColor="text1"/>
          <w:szCs w:val="20"/>
        </w:rPr>
        <w:t>NIP:</w:t>
      </w:r>
      <w:r w:rsidRPr="00947A0C">
        <w:rPr>
          <w:rFonts w:cs="Arial"/>
          <w:b/>
          <w:color w:val="000000" w:themeColor="text1"/>
          <w:szCs w:val="20"/>
        </w:rPr>
        <w:t xml:space="preserve"> </w:t>
      </w:r>
      <w:r w:rsidRPr="00947A0C">
        <w:rPr>
          <w:rFonts w:cs="Arial"/>
          <w:b/>
          <w:color w:val="000000" w:themeColor="text1"/>
          <w:szCs w:val="20"/>
        </w:rPr>
        <w:tab/>
      </w:r>
      <w:r w:rsidRPr="00947A0C">
        <w:rPr>
          <w:rFonts w:cs="Arial"/>
          <w:color w:val="000000" w:themeColor="text1"/>
          <w:szCs w:val="20"/>
        </w:rPr>
        <w:t>REGON:</w:t>
      </w:r>
      <w:r w:rsidRPr="00947A0C">
        <w:rPr>
          <w:rFonts w:cs="Arial"/>
          <w:b/>
          <w:color w:val="000000" w:themeColor="text1"/>
          <w:szCs w:val="20"/>
        </w:rPr>
        <w:t xml:space="preserve"> </w:t>
      </w:r>
      <w:r w:rsidRPr="00947A0C">
        <w:rPr>
          <w:rFonts w:cs="Arial"/>
          <w:b/>
          <w:color w:val="000000" w:themeColor="text1"/>
          <w:szCs w:val="20"/>
        </w:rPr>
        <w:tab/>
      </w:r>
    </w:p>
    <w:p w14:paraId="4737F913" w14:textId="77777777" w:rsidR="00355947" w:rsidRPr="00947A0C" w:rsidRDefault="00355947" w:rsidP="00355947">
      <w:pPr>
        <w:tabs>
          <w:tab w:val="left" w:leader="dot" w:pos="4111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947A0C">
        <w:rPr>
          <w:rFonts w:cs="Arial"/>
          <w:color w:val="000000" w:themeColor="text1"/>
          <w:szCs w:val="20"/>
        </w:rPr>
        <w:t>województwo:</w:t>
      </w:r>
      <w:r w:rsidRPr="00947A0C">
        <w:rPr>
          <w:rFonts w:cs="Arial"/>
          <w:b/>
          <w:color w:val="000000" w:themeColor="text1"/>
          <w:szCs w:val="20"/>
        </w:rPr>
        <w:tab/>
        <w:t xml:space="preserve"> </w:t>
      </w:r>
      <w:r w:rsidRPr="00947A0C">
        <w:rPr>
          <w:rFonts w:cs="Arial"/>
          <w:color w:val="000000" w:themeColor="text1"/>
          <w:szCs w:val="20"/>
        </w:rPr>
        <w:t xml:space="preserve">nr KRS </w:t>
      </w:r>
      <w:r w:rsidRPr="00947A0C">
        <w:rPr>
          <w:rFonts w:cs="Arial"/>
          <w:i/>
          <w:color w:val="000000" w:themeColor="text1"/>
          <w:sz w:val="18"/>
          <w:szCs w:val="18"/>
        </w:rPr>
        <w:t>(jeżeli dotyczy)</w:t>
      </w:r>
      <w:r w:rsidRPr="00947A0C">
        <w:rPr>
          <w:rFonts w:cs="Arial"/>
          <w:color w:val="000000" w:themeColor="text1"/>
          <w:szCs w:val="20"/>
        </w:rPr>
        <w:t>:</w:t>
      </w:r>
      <w:r w:rsidRPr="00947A0C">
        <w:rPr>
          <w:rFonts w:cs="Arial"/>
          <w:b/>
          <w:color w:val="000000" w:themeColor="text1"/>
          <w:szCs w:val="20"/>
        </w:rPr>
        <w:tab/>
      </w:r>
    </w:p>
    <w:p w14:paraId="495B3AFF" w14:textId="77777777" w:rsidR="00355947" w:rsidRPr="00947A0C" w:rsidRDefault="00355947" w:rsidP="00355947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947A0C">
        <w:rPr>
          <w:rFonts w:cs="Arial"/>
          <w:color w:val="000000" w:themeColor="text1"/>
          <w:szCs w:val="20"/>
        </w:rPr>
        <w:t>tel.:</w:t>
      </w:r>
      <w:r w:rsidRPr="00947A0C">
        <w:rPr>
          <w:rFonts w:cs="Arial"/>
          <w:b/>
          <w:color w:val="000000" w:themeColor="text1"/>
          <w:szCs w:val="20"/>
        </w:rPr>
        <w:tab/>
      </w:r>
      <w:r w:rsidRPr="00947A0C">
        <w:rPr>
          <w:rFonts w:cs="Arial"/>
          <w:color w:val="000000" w:themeColor="text1"/>
          <w:szCs w:val="20"/>
        </w:rPr>
        <w:t>adres e-mail:</w:t>
      </w:r>
      <w:r w:rsidRPr="00947A0C">
        <w:rPr>
          <w:rFonts w:cs="Arial"/>
          <w:b/>
          <w:color w:val="000000" w:themeColor="text1"/>
          <w:szCs w:val="20"/>
        </w:rPr>
        <w:tab/>
      </w:r>
    </w:p>
    <w:p w14:paraId="4BF33475" w14:textId="77777777" w:rsidR="00355947" w:rsidRPr="00947A0C" w:rsidRDefault="00355947" w:rsidP="00355947">
      <w:pPr>
        <w:rPr>
          <w:rFonts w:cs="Arial"/>
          <w:color w:val="000000" w:themeColor="text1"/>
          <w:szCs w:val="20"/>
        </w:rPr>
      </w:pPr>
    </w:p>
    <w:p w14:paraId="4C3054F4" w14:textId="77777777" w:rsidR="00355947" w:rsidRPr="00947A0C" w:rsidRDefault="00355947" w:rsidP="00355947">
      <w:pPr>
        <w:tabs>
          <w:tab w:val="right" w:leader="dot" w:pos="9639"/>
        </w:tabs>
        <w:rPr>
          <w:rFonts w:cs="Arial"/>
          <w:color w:val="000000" w:themeColor="text1"/>
          <w:szCs w:val="20"/>
        </w:rPr>
      </w:pPr>
      <w:r w:rsidRPr="00947A0C">
        <w:rPr>
          <w:rFonts w:cs="Arial"/>
          <w:b/>
          <w:color w:val="000000" w:themeColor="text1"/>
          <w:szCs w:val="20"/>
        </w:rPr>
        <w:t xml:space="preserve">reprezentowany przez: </w:t>
      </w:r>
      <w:r w:rsidRPr="00947A0C">
        <w:rPr>
          <w:rFonts w:cs="Arial"/>
          <w:b/>
          <w:color w:val="000000" w:themeColor="text1"/>
          <w:szCs w:val="20"/>
        </w:rPr>
        <w:tab/>
      </w:r>
    </w:p>
    <w:p w14:paraId="7537F66B" w14:textId="77777777" w:rsidR="00355947" w:rsidRPr="00947A0C" w:rsidRDefault="00355947" w:rsidP="00355947">
      <w:pPr>
        <w:rPr>
          <w:rFonts w:cs="Arial"/>
          <w:color w:val="000000" w:themeColor="text1"/>
          <w:sz w:val="18"/>
          <w:szCs w:val="18"/>
        </w:rPr>
      </w:pPr>
      <w:r w:rsidRPr="00947A0C">
        <w:rPr>
          <w:rFonts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14:paraId="7EF568A5" w14:textId="77777777" w:rsidR="00355947" w:rsidRPr="00947A0C" w:rsidRDefault="00355947" w:rsidP="00355947">
      <w:pPr>
        <w:rPr>
          <w:rFonts w:cs="Arial"/>
          <w:color w:val="000000" w:themeColor="text1"/>
          <w:szCs w:val="20"/>
        </w:rPr>
      </w:pPr>
    </w:p>
    <w:p w14:paraId="6FA1BCC7" w14:textId="77777777" w:rsidR="00B65807" w:rsidRPr="00C70886" w:rsidRDefault="00B65807" w:rsidP="007F5FA6">
      <w:pPr>
        <w:rPr>
          <w:rFonts w:cs="Arial"/>
          <w:color w:val="000000" w:themeColor="text1"/>
          <w:szCs w:val="20"/>
        </w:rPr>
      </w:pPr>
      <w:r w:rsidRPr="00C70886">
        <w:rPr>
          <w:rFonts w:cs="Arial"/>
          <w:color w:val="000000" w:themeColor="text1"/>
          <w:szCs w:val="20"/>
        </w:rPr>
        <w:t>W odpowiedzi na ogłoszenie o zamówieniu</w:t>
      </w:r>
      <w:r w:rsidR="00C970E4" w:rsidRPr="00C70886">
        <w:rPr>
          <w:rFonts w:cs="Arial"/>
          <w:color w:val="000000" w:themeColor="text1"/>
          <w:szCs w:val="20"/>
        </w:rPr>
        <w:t>,</w:t>
      </w:r>
      <w:r w:rsidRPr="00C70886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1F04AF" w:rsidRPr="00C70886">
        <w:rPr>
          <w:rFonts w:cs="Arial"/>
          <w:b/>
          <w:color w:val="000000" w:themeColor="text1"/>
          <w:szCs w:val="20"/>
        </w:rPr>
        <w:t>przetargu nieograniczonego</w:t>
      </w:r>
      <w:r w:rsidRPr="00C70886">
        <w:rPr>
          <w:rFonts w:cs="Arial"/>
          <w:color w:val="000000" w:themeColor="text1"/>
          <w:szCs w:val="20"/>
        </w:rPr>
        <w:t xml:space="preserve">, </w:t>
      </w:r>
      <w:r w:rsidR="00EB0FCF" w:rsidRPr="00C70886">
        <w:rPr>
          <w:rFonts w:cs="Arial"/>
          <w:color w:val="000000" w:themeColor="text1"/>
          <w:szCs w:val="20"/>
        </w:rPr>
        <w:t>pn.</w:t>
      </w:r>
    </w:p>
    <w:p w14:paraId="2AD40ED6" w14:textId="77777777" w:rsidR="00037806" w:rsidRPr="00C70886" w:rsidRDefault="00037806" w:rsidP="007F5FA6">
      <w:pPr>
        <w:rPr>
          <w:rFonts w:cs="Arial"/>
          <w:color w:val="000000" w:themeColor="text1"/>
          <w:szCs w:val="20"/>
        </w:rPr>
      </w:pPr>
    </w:p>
    <w:p w14:paraId="2449FAFD" w14:textId="2927BB9F" w:rsidR="00AC7D2D" w:rsidRPr="00C70886" w:rsidRDefault="00502FA5" w:rsidP="00565DBE">
      <w:pPr>
        <w:jc w:val="center"/>
        <w:rPr>
          <w:b/>
          <w:color w:val="000000" w:themeColor="text1"/>
        </w:rPr>
      </w:pPr>
      <w:r w:rsidRPr="00502FA5">
        <w:rPr>
          <w:b/>
          <w:color w:val="000000" w:themeColor="text1"/>
        </w:rPr>
        <w:t>Świadczenie usług odbioru i zagospodarowania odpadów komunalnych od właścicieli nieruchomości zamieszkałych na terenie gminy Kutno</w:t>
      </w:r>
    </w:p>
    <w:p w14:paraId="452E8E2E" w14:textId="77777777" w:rsidR="001F04AF" w:rsidRDefault="001F04AF" w:rsidP="001F04AF">
      <w:pPr>
        <w:rPr>
          <w:rFonts w:eastAsia="Calibri" w:cs="Arial"/>
          <w:color w:val="000000" w:themeColor="text1"/>
          <w:szCs w:val="20"/>
        </w:rPr>
      </w:pPr>
    </w:p>
    <w:p w14:paraId="5C178020" w14:textId="77777777" w:rsidR="00313CD5" w:rsidRPr="00092EB0" w:rsidRDefault="00313CD5" w:rsidP="00313CD5">
      <w:pPr>
        <w:pStyle w:val="Akapitzlist"/>
        <w:numPr>
          <w:ilvl w:val="0"/>
          <w:numId w:val="24"/>
        </w:numPr>
        <w:spacing w:after="0" w:line="360" w:lineRule="auto"/>
        <w:ind w:left="283" w:hanging="357"/>
        <w:jc w:val="both"/>
        <w:rPr>
          <w:rFonts w:ascii="Arial" w:hAnsi="Arial" w:cs="Arial"/>
          <w:sz w:val="20"/>
          <w:szCs w:val="20"/>
        </w:rPr>
      </w:pPr>
      <w:r w:rsidRPr="00092EB0">
        <w:rPr>
          <w:rFonts w:ascii="Arial" w:hAnsi="Arial" w:cs="Arial"/>
          <w:color w:val="000000" w:themeColor="text1"/>
          <w:sz w:val="20"/>
          <w:szCs w:val="20"/>
        </w:rPr>
        <w:t>Oferujemy wykonanie całości przedmiotu zamówienia za wynagrodzenie zgodnie z poniższą kalkulacją</w:t>
      </w:r>
      <w:r>
        <w:rPr>
          <w:rFonts w:ascii="Arial" w:hAnsi="Arial" w:cs="Arial"/>
          <w:color w:val="000000" w:themeColor="text1"/>
          <w:sz w:val="20"/>
          <w:szCs w:val="20"/>
        </w:rPr>
        <w:t>:</w:t>
      </w:r>
      <w:r w:rsidRPr="00092EB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C9B4024" w14:textId="77777777" w:rsidR="00313CD5" w:rsidRDefault="00313CD5" w:rsidP="00313CD5">
      <w:pPr>
        <w:pStyle w:val="Akapitzlist"/>
        <w:spacing w:after="0" w:line="360" w:lineRule="auto"/>
        <w:ind w:left="283"/>
        <w:jc w:val="both"/>
        <w:rPr>
          <w:rFonts w:ascii="Arial" w:hAnsi="Arial" w:cs="Arial"/>
          <w:sz w:val="20"/>
          <w:szCs w:val="20"/>
        </w:rPr>
      </w:pP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4639"/>
        <w:gridCol w:w="1264"/>
        <w:gridCol w:w="1872"/>
        <w:gridCol w:w="1945"/>
      </w:tblGrid>
      <w:tr w:rsidR="00313CD5" w:rsidRPr="00FB3A23" w14:paraId="0623A11B" w14:textId="77777777" w:rsidTr="00CA7941">
        <w:trPr>
          <w:jc w:val="center"/>
        </w:trPr>
        <w:tc>
          <w:tcPr>
            <w:tcW w:w="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AF869DD" w14:textId="77777777" w:rsidR="00313CD5" w:rsidRPr="00FB3A23" w:rsidRDefault="00313CD5" w:rsidP="00CA7941">
            <w:pPr>
              <w:spacing w:line="240" w:lineRule="auto"/>
              <w:jc w:val="center"/>
              <w:rPr>
                <w:rFonts w:eastAsia="MS Mincho" w:cs="Arial"/>
                <w:color w:val="auto"/>
                <w:szCs w:val="20"/>
              </w:rPr>
            </w:pPr>
            <w:r w:rsidRPr="00FB3A23">
              <w:rPr>
                <w:rFonts w:eastAsia="MS Mincho" w:cs="Arial"/>
                <w:color w:val="auto"/>
                <w:szCs w:val="20"/>
              </w:rPr>
              <w:t>LP</w:t>
            </w:r>
          </w:p>
        </w:tc>
        <w:tc>
          <w:tcPr>
            <w:tcW w:w="4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7021362" w14:textId="77777777" w:rsidR="00313CD5" w:rsidRPr="00FB3A23" w:rsidRDefault="00313CD5" w:rsidP="00CA7941">
            <w:pPr>
              <w:spacing w:line="240" w:lineRule="auto"/>
              <w:jc w:val="center"/>
              <w:rPr>
                <w:rFonts w:eastAsia="MS Mincho" w:cs="Arial"/>
                <w:color w:val="auto"/>
                <w:szCs w:val="20"/>
              </w:rPr>
            </w:pPr>
            <w:r w:rsidRPr="00FB3A23">
              <w:rPr>
                <w:rFonts w:eastAsia="MS Mincho" w:cs="Arial"/>
                <w:color w:val="auto"/>
                <w:szCs w:val="20"/>
              </w:rPr>
              <w:t>Przedmiot zamówienia</w:t>
            </w:r>
          </w:p>
        </w:tc>
        <w:tc>
          <w:tcPr>
            <w:tcW w:w="12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AE771C" w14:textId="77777777" w:rsidR="00313CD5" w:rsidRDefault="00313CD5" w:rsidP="00CA7941">
            <w:pPr>
              <w:spacing w:line="240" w:lineRule="auto"/>
              <w:jc w:val="center"/>
              <w:rPr>
                <w:rFonts w:eastAsia="MS Mincho" w:cs="Arial"/>
                <w:color w:val="auto"/>
                <w:szCs w:val="20"/>
              </w:rPr>
            </w:pPr>
            <w:r>
              <w:rPr>
                <w:rFonts w:eastAsia="MS Mincho" w:cs="Arial"/>
                <w:color w:val="auto"/>
                <w:szCs w:val="20"/>
              </w:rPr>
              <w:t>Ilość odpadów</w:t>
            </w:r>
          </w:p>
          <w:p w14:paraId="211C4537" w14:textId="77777777" w:rsidR="00313CD5" w:rsidRPr="00FB3A23" w:rsidRDefault="00313CD5" w:rsidP="00CA7941">
            <w:pPr>
              <w:spacing w:line="240" w:lineRule="auto"/>
              <w:jc w:val="center"/>
              <w:rPr>
                <w:rFonts w:eastAsia="MS Mincho" w:cs="Arial"/>
                <w:color w:val="auto"/>
                <w:szCs w:val="20"/>
              </w:rPr>
            </w:pPr>
            <w:r>
              <w:rPr>
                <w:rFonts w:eastAsia="MS Mincho" w:cs="Arial"/>
                <w:color w:val="auto"/>
                <w:szCs w:val="20"/>
              </w:rPr>
              <w:t>(w Mg)</w:t>
            </w:r>
          </w:p>
        </w:tc>
        <w:tc>
          <w:tcPr>
            <w:tcW w:w="18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49812DD" w14:textId="77777777" w:rsidR="00313CD5" w:rsidRPr="00FB3A23" w:rsidRDefault="00313CD5" w:rsidP="00CA7941">
            <w:pPr>
              <w:spacing w:line="240" w:lineRule="auto"/>
              <w:jc w:val="center"/>
              <w:rPr>
                <w:rFonts w:eastAsia="MS Mincho" w:cs="Arial"/>
                <w:color w:val="auto"/>
                <w:szCs w:val="20"/>
              </w:rPr>
            </w:pPr>
            <w:r w:rsidRPr="00FB3A23">
              <w:rPr>
                <w:rFonts w:eastAsia="MS Mincho" w:cs="Arial"/>
                <w:color w:val="auto"/>
                <w:szCs w:val="20"/>
              </w:rPr>
              <w:t>Cena jednostkowa brutto</w:t>
            </w:r>
          </w:p>
          <w:p w14:paraId="691897DA" w14:textId="77777777" w:rsidR="00313CD5" w:rsidRPr="00FB3A23" w:rsidRDefault="00313CD5" w:rsidP="00CA7941">
            <w:pPr>
              <w:spacing w:line="240" w:lineRule="auto"/>
              <w:jc w:val="center"/>
              <w:rPr>
                <w:rFonts w:eastAsia="MS Mincho" w:cs="Arial"/>
                <w:color w:val="auto"/>
                <w:szCs w:val="20"/>
              </w:rPr>
            </w:pPr>
            <w:r w:rsidRPr="00FB3A23">
              <w:rPr>
                <w:rFonts w:eastAsia="MS Mincho" w:cs="Arial"/>
                <w:color w:val="auto"/>
                <w:szCs w:val="20"/>
              </w:rPr>
              <w:t>(w zł</w:t>
            </w:r>
            <w:r>
              <w:rPr>
                <w:rFonts w:eastAsia="MS Mincho" w:cs="Arial"/>
                <w:color w:val="auto"/>
                <w:szCs w:val="20"/>
              </w:rPr>
              <w:t xml:space="preserve"> za 1 Mg</w:t>
            </w:r>
            <w:r w:rsidRPr="00FB3A23">
              <w:rPr>
                <w:rFonts w:eastAsia="MS Mincho" w:cs="Arial"/>
                <w:color w:val="auto"/>
                <w:szCs w:val="20"/>
              </w:rPr>
              <w:t>)</w:t>
            </w:r>
          </w:p>
        </w:tc>
        <w:tc>
          <w:tcPr>
            <w:tcW w:w="19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F8671CA" w14:textId="77777777" w:rsidR="00313CD5" w:rsidRPr="00FB3A23" w:rsidRDefault="00313CD5" w:rsidP="00CA7941">
            <w:pPr>
              <w:spacing w:line="240" w:lineRule="auto"/>
              <w:jc w:val="center"/>
              <w:rPr>
                <w:rFonts w:eastAsia="MS Mincho" w:cs="Arial"/>
                <w:color w:val="auto"/>
                <w:szCs w:val="20"/>
              </w:rPr>
            </w:pPr>
            <w:r w:rsidRPr="00FB3A23">
              <w:rPr>
                <w:rFonts w:eastAsia="MS Mincho" w:cs="Arial"/>
                <w:color w:val="auto"/>
                <w:szCs w:val="20"/>
              </w:rPr>
              <w:t>Wartość brutto</w:t>
            </w:r>
          </w:p>
          <w:p w14:paraId="13C84C4B" w14:textId="77777777" w:rsidR="00313CD5" w:rsidRPr="00FB3A23" w:rsidRDefault="00313CD5" w:rsidP="00CA7941">
            <w:pPr>
              <w:spacing w:line="240" w:lineRule="auto"/>
              <w:jc w:val="center"/>
              <w:rPr>
                <w:rFonts w:eastAsia="MS Mincho" w:cs="Arial"/>
                <w:color w:val="auto"/>
                <w:szCs w:val="20"/>
              </w:rPr>
            </w:pPr>
            <w:r w:rsidRPr="00FB3A23">
              <w:rPr>
                <w:rFonts w:eastAsia="MS Mincho" w:cs="Arial"/>
                <w:color w:val="auto"/>
                <w:szCs w:val="20"/>
              </w:rPr>
              <w:t>(w zł)</w:t>
            </w:r>
          </w:p>
        </w:tc>
      </w:tr>
      <w:tr w:rsidR="00313CD5" w:rsidRPr="00FB3A23" w14:paraId="75CB4052" w14:textId="77777777" w:rsidTr="00CA7941">
        <w:trPr>
          <w:trHeight w:val="109"/>
          <w:jc w:val="center"/>
        </w:trPr>
        <w:tc>
          <w:tcPr>
            <w:tcW w:w="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FE843B4" w14:textId="77777777" w:rsidR="00313CD5" w:rsidRPr="00F941E9" w:rsidRDefault="00313CD5" w:rsidP="00CA7941">
            <w:pPr>
              <w:pStyle w:val="Bezodstpw"/>
              <w:jc w:val="center"/>
              <w:rPr>
                <w:rFonts w:eastAsia="MS Mincho"/>
                <w:sz w:val="18"/>
                <w:szCs w:val="18"/>
              </w:rPr>
            </w:pPr>
            <w:r w:rsidRPr="00F941E9">
              <w:rPr>
                <w:rFonts w:eastAsia="MS Mincho"/>
                <w:sz w:val="18"/>
                <w:szCs w:val="18"/>
              </w:rPr>
              <w:t>A</w:t>
            </w:r>
          </w:p>
        </w:tc>
        <w:tc>
          <w:tcPr>
            <w:tcW w:w="4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C7A2164" w14:textId="77777777" w:rsidR="00313CD5" w:rsidRPr="00F941E9" w:rsidRDefault="00313CD5" w:rsidP="00CA7941">
            <w:pPr>
              <w:pStyle w:val="Bezodstpw"/>
              <w:jc w:val="center"/>
              <w:rPr>
                <w:sz w:val="18"/>
                <w:szCs w:val="18"/>
              </w:rPr>
            </w:pPr>
            <w:r w:rsidRPr="00F941E9">
              <w:rPr>
                <w:sz w:val="18"/>
                <w:szCs w:val="18"/>
              </w:rPr>
              <w:t>B</w:t>
            </w:r>
          </w:p>
        </w:tc>
        <w:tc>
          <w:tcPr>
            <w:tcW w:w="12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5FBA5D" w14:textId="77777777" w:rsidR="00313CD5" w:rsidRPr="00F941E9" w:rsidRDefault="00313CD5" w:rsidP="00CA7941">
            <w:pPr>
              <w:pStyle w:val="Bezodstpw"/>
              <w:jc w:val="center"/>
              <w:rPr>
                <w:rFonts w:eastAsia="MS Mincho"/>
                <w:sz w:val="18"/>
                <w:szCs w:val="18"/>
              </w:rPr>
            </w:pPr>
            <w:r w:rsidRPr="00F941E9">
              <w:rPr>
                <w:rFonts w:eastAsia="MS Mincho"/>
                <w:sz w:val="18"/>
                <w:szCs w:val="18"/>
              </w:rPr>
              <w:t>C</w:t>
            </w:r>
          </w:p>
        </w:tc>
        <w:tc>
          <w:tcPr>
            <w:tcW w:w="18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7D751A" w14:textId="77777777" w:rsidR="00313CD5" w:rsidRPr="00F941E9" w:rsidRDefault="00313CD5" w:rsidP="00CA7941">
            <w:pPr>
              <w:pStyle w:val="Bezodstpw"/>
              <w:jc w:val="center"/>
              <w:rPr>
                <w:rFonts w:eastAsia="MS Mincho"/>
                <w:sz w:val="18"/>
                <w:szCs w:val="18"/>
              </w:rPr>
            </w:pPr>
            <w:r w:rsidRPr="00F941E9">
              <w:rPr>
                <w:rFonts w:eastAsia="MS Mincho"/>
                <w:sz w:val="18"/>
                <w:szCs w:val="18"/>
              </w:rPr>
              <w:t>D</w:t>
            </w:r>
          </w:p>
        </w:tc>
        <w:tc>
          <w:tcPr>
            <w:tcW w:w="194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3022ED4" w14:textId="77777777" w:rsidR="00313CD5" w:rsidRPr="00F941E9" w:rsidRDefault="00313CD5" w:rsidP="00CA7941">
            <w:pPr>
              <w:pStyle w:val="Bezodstpw"/>
              <w:jc w:val="center"/>
              <w:rPr>
                <w:rFonts w:eastAsia="MS Mincho"/>
                <w:sz w:val="18"/>
                <w:szCs w:val="18"/>
              </w:rPr>
            </w:pPr>
            <w:r w:rsidRPr="00F941E9">
              <w:rPr>
                <w:rFonts w:eastAsia="MS Mincho"/>
                <w:sz w:val="18"/>
                <w:szCs w:val="18"/>
              </w:rPr>
              <w:t xml:space="preserve">E = </w:t>
            </w:r>
            <w:r>
              <w:rPr>
                <w:rFonts w:eastAsia="MS Mincho"/>
                <w:sz w:val="18"/>
                <w:szCs w:val="18"/>
              </w:rPr>
              <w:t>(</w:t>
            </w:r>
            <w:r w:rsidRPr="00F941E9">
              <w:rPr>
                <w:rFonts w:eastAsia="MS Mincho"/>
                <w:sz w:val="18"/>
                <w:szCs w:val="18"/>
              </w:rPr>
              <w:t>C x D</w:t>
            </w:r>
            <w:r>
              <w:rPr>
                <w:rFonts w:eastAsia="MS Mincho"/>
                <w:sz w:val="18"/>
                <w:szCs w:val="18"/>
              </w:rPr>
              <w:t>)</w:t>
            </w:r>
          </w:p>
        </w:tc>
      </w:tr>
      <w:tr w:rsidR="00313CD5" w:rsidRPr="00FB3A23" w14:paraId="1BBE6B18" w14:textId="77777777" w:rsidTr="00CA7941">
        <w:trPr>
          <w:trHeight w:val="567"/>
          <w:jc w:val="center"/>
        </w:trPr>
        <w:tc>
          <w:tcPr>
            <w:tcW w:w="61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6F8AAB" w14:textId="77777777" w:rsidR="00313CD5" w:rsidRPr="00FB3A23" w:rsidRDefault="00313CD5" w:rsidP="00CA7941">
            <w:pPr>
              <w:pStyle w:val="Bezodstpw"/>
              <w:jc w:val="left"/>
              <w:rPr>
                <w:rFonts w:eastAsia="MS Mincho"/>
              </w:rPr>
            </w:pPr>
            <w:r w:rsidRPr="00FB3A23">
              <w:rPr>
                <w:rFonts w:eastAsia="MS Mincho"/>
              </w:rPr>
              <w:t>1</w:t>
            </w:r>
          </w:p>
        </w:tc>
        <w:tc>
          <w:tcPr>
            <w:tcW w:w="4639" w:type="dxa"/>
            <w:tcBorders>
              <w:top w:val="single" w:sz="12" w:space="0" w:color="auto"/>
            </w:tcBorders>
            <w:vAlign w:val="center"/>
          </w:tcPr>
          <w:p w14:paraId="7F2785C7" w14:textId="2FDFD33B" w:rsidR="00313CD5" w:rsidRPr="00FB3A23" w:rsidRDefault="0006415F" w:rsidP="00CA7941">
            <w:pPr>
              <w:pStyle w:val="Bezodstpw"/>
              <w:jc w:val="left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  <w:r w:rsidRPr="0006415F">
              <w:rPr>
                <w:rFonts w:eastAsia="MS Mincho"/>
              </w:rPr>
              <w:t>dbi</w:t>
            </w:r>
            <w:r>
              <w:rPr>
                <w:rFonts w:eastAsia="MS Mincho"/>
              </w:rPr>
              <w:t>ór</w:t>
            </w:r>
            <w:r w:rsidRPr="0006415F">
              <w:rPr>
                <w:rFonts w:eastAsia="MS Mincho"/>
              </w:rPr>
              <w:t>, transpor</w:t>
            </w:r>
            <w:r>
              <w:rPr>
                <w:rFonts w:eastAsia="MS Mincho"/>
              </w:rPr>
              <w:t>t</w:t>
            </w:r>
            <w:r w:rsidRPr="0006415F">
              <w:rPr>
                <w:rFonts w:eastAsia="MS Mincho"/>
              </w:rPr>
              <w:t xml:space="preserve"> i zagospodarowaniu odpadów komunalnych od właścicieli nieruchomości zamieszkałych na terenie gminy Kutno</w:t>
            </w:r>
          </w:p>
        </w:tc>
        <w:tc>
          <w:tcPr>
            <w:tcW w:w="1264" w:type="dxa"/>
            <w:tcBorders>
              <w:top w:val="single" w:sz="12" w:space="0" w:color="auto"/>
            </w:tcBorders>
            <w:vAlign w:val="center"/>
          </w:tcPr>
          <w:p w14:paraId="2A442452" w14:textId="68978BD9" w:rsidR="00313CD5" w:rsidRPr="00FB3A23" w:rsidRDefault="0006415F" w:rsidP="00CA7941">
            <w:pPr>
              <w:pStyle w:val="Bezodstpw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2 </w:t>
            </w:r>
            <w:r w:rsidR="00266F4C">
              <w:rPr>
                <w:rFonts w:eastAsia="MS Mincho"/>
              </w:rPr>
              <w:t>750</w:t>
            </w:r>
            <w:r>
              <w:rPr>
                <w:rFonts w:eastAsia="MS Mincho"/>
              </w:rPr>
              <w:t>,00</w:t>
            </w:r>
          </w:p>
        </w:tc>
        <w:tc>
          <w:tcPr>
            <w:tcW w:w="1872" w:type="dxa"/>
            <w:tcBorders>
              <w:top w:val="single" w:sz="12" w:space="0" w:color="auto"/>
            </w:tcBorders>
            <w:vAlign w:val="center"/>
          </w:tcPr>
          <w:p w14:paraId="13322F8A" w14:textId="77777777" w:rsidR="00313CD5" w:rsidRPr="00FB3A23" w:rsidRDefault="00313CD5" w:rsidP="00CA7941">
            <w:pPr>
              <w:pStyle w:val="Bezodstpw"/>
              <w:jc w:val="right"/>
              <w:rPr>
                <w:rFonts w:eastAsia="MS Mincho"/>
              </w:rPr>
            </w:pPr>
          </w:p>
        </w:tc>
        <w:tc>
          <w:tcPr>
            <w:tcW w:w="194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567B22" w14:textId="77777777" w:rsidR="00313CD5" w:rsidRPr="00FB3A23" w:rsidRDefault="00313CD5" w:rsidP="00CA7941">
            <w:pPr>
              <w:pStyle w:val="Bezodstpw"/>
              <w:jc w:val="right"/>
              <w:rPr>
                <w:rFonts w:eastAsia="MS Mincho"/>
              </w:rPr>
            </w:pPr>
          </w:p>
        </w:tc>
      </w:tr>
      <w:tr w:rsidR="00313CD5" w:rsidRPr="00FB3A23" w14:paraId="1ED41629" w14:textId="77777777" w:rsidTr="00CA7941">
        <w:trPr>
          <w:trHeight w:val="567"/>
          <w:jc w:val="center"/>
        </w:trPr>
        <w:tc>
          <w:tcPr>
            <w:tcW w:w="83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1F43D8" w14:textId="77777777" w:rsidR="00313CD5" w:rsidRPr="00FB3A23" w:rsidRDefault="00313CD5" w:rsidP="00CA7941">
            <w:pPr>
              <w:jc w:val="left"/>
              <w:rPr>
                <w:rFonts w:cs="Arial"/>
                <w:color w:val="auto"/>
                <w:szCs w:val="20"/>
              </w:rPr>
            </w:pPr>
            <w:r w:rsidRPr="00FB3A23">
              <w:rPr>
                <w:rFonts w:cs="Arial"/>
                <w:b/>
                <w:color w:val="auto"/>
                <w:szCs w:val="20"/>
              </w:rPr>
              <w:t>Cena brutto oferty</w:t>
            </w:r>
            <w:r w:rsidRPr="00FB3A23">
              <w:rPr>
                <w:rFonts w:cs="Arial"/>
                <w:color w:val="auto"/>
                <w:szCs w:val="20"/>
              </w:rPr>
              <w:t xml:space="preserve"> (w tym podatek VAT)</w:t>
            </w:r>
          </w:p>
          <w:p w14:paraId="117AA44A" w14:textId="77777777" w:rsidR="00313CD5" w:rsidRPr="00FB3A23" w:rsidRDefault="00313CD5" w:rsidP="00CA7941">
            <w:pPr>
              <w:rPr>
                <w:rFonts w:cs="Arial"/>
                <w:color w:val="auto"/>
                <w:szCs w:val="20"/>
              </w:rPr>
            </w:pPr>
            <w:r w:rsidRPr="00FB3A23">
              <w:rPr>
                <w:rFonts w:cs="Arial"/>
                <w:color w:val="auto"/>
                <w:szCs w:val="20"/>
              </w:rPr>
              <w:t xml:space="preserve">(suma Wartości brutto (kol. </w:t>
            </w:r>
            <w:r>
              <w:rPr>
                <w:rFonts w:cs="Arial"/>
                <w:color w:val="auto"/>
                <w:szCs w:val="20"/>
              </w:rPr>
              <w:t>E</w:t>
            </w:r>
            <w:r w:rsidRPr="00FB3A23">
              <w:rPr>
                <w:rFonts w:cs="Arial"/>
                <w:color w:val="auto"/>
                <w:szCs w:val="20"/>
              </w:rPr>
              <w:t>)</w:t>
            </w:r>
            <w:r>
              <w:rPr>
                <w:rFonts w:cs="Arial"/>
                <w:color w:val="auto"/>
                <w:szCs w:val="20"/>
              </w:rPr>
              <w:t xml:space="preserve"> dla</w:t>
            </w:r>
            <w:r w:rsidRPr="00FB3A23">
              <w:rPr>
                <w:rFonts w:cs="Arial"/>
                <w:color w:val="auto"/>
                <w:szCs w:val="20"/>
              </w:rPr>
              <w:t xml:space="preserve"> poz. 1)</w:t>
            </w:r>
          </w:p>
        </w:tc>
        <w:tc>
          <w:tcPr>
            <w:tcW w:w="194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FD773D" w14:textId="77777777" w:rsidR="00313CD5" w:rsidRPr="00C81002" w:rsidRDefault="00313CD5" w:rsidP="00CA7941">
            <w:pPr>
              <w:jc w:val="right"/>
              <w:rPr>
                <w:rFonts w:cs="Arial"/>
                <w:b/>
                <w:bCs/>
                <w:color w:val="auto"/>
                <w:szCs w:val="20"/>
              </w:rPr>
            </w:pPr>
          </w:p>
        </w:tc>
      </w:tr>
      <w:tr w:rsidR="00313CD5" w:rsidRPr="00FB3A23" w14:paraId="3A3CAA50" w14:textId="77777777" w:rsidTr="00CA7941">
        <w:trPr>
          <w:trHeight w:val="922"/>
          <w:jc w:val="center"/>
        </w:trPr>
        <w:tc>
          <w:tcPr>
            <w:tcW w:w="10333" w:type="dxa"/>
            <w:gridSpan w:val="5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62E2CF" w14:textId="77777777" w:rsidR="00313CD5" w:rsidRDefault="00313CD5" w:rsidP="00CA7941">
            <w:pPr>
              <w:jc w:val="left"/>
              <w:rPr>
                <w:rFonts w:cs="Arial"/>
                <w:color w:val="000000" w:themeColor="text1"/>
                <w:kern w:val="2"/>
              </w:rPr>
            </w:pPr>
            <w:r w:rsidRPr="008619E0">
              <w:rPr>
                <w:rFonts w:cs="Arial"/>
                <w:color w:val="000000" w:themeColor="text1"/>
                <w:kern w:val="2"/>
              </w:rPr>
              <w:t xml:space="preserve">słownie złotych </w:t>
            </w:r>
            <w:r w:rsidRPr="008619E0">
              <w:rPr>
                <w:rFonts w:cs="Arial"/>
                <w:b/>
                <w:color w:val="000000" w:themeColor="text1"/>
                <w:kern w:val="2"/>
              </w:rPr>
              <w:t>………………………………………………………</w:t>
            </w:r>
            <w:r w:rsidRPr="008619E0">
              <w:rPr>
                <w:rFonts w:cs="Arial"/>
                <w:color w:val="000000" w:themeColor="text1"/>
                <w:kern w:val="2"/>
              </w:rPr>
              <w:t>,</w:t>
            </w:r>
          </w:p>
          <w:p w14:paraId="71A3F6B6" w14:textId="77777777" w:rsidR="00313CD5" w:rsidRPr="00FB3A23" w:rsidRDefault="00313CD5" w:rsidP="00CA7941">
            <w:pPr>
              <w:jc w:val="left"/>
              <w:rPr>
                <w:rFonts w:cs="Arial"/>
                <w:color w:val="auto"/>
                <w:szCs w:val="20"/>
              </w:rPr>
            </w:pPr>
            <w:r w:rsidRPr="008619E0">
              <w:rPr>
                <w:rFonts w:cs="Arial"/>
                <w:color w:val="000000" w:themeColor="text1"/>
                <w:kern w:val="2"/>
              </w:rPr>
              <w:t>w tym należny podatek VAT zgodnie z obowiązującymi przepisami.</w:t>
            </w:r>
          </w:p>
        </w:tc>
      </w:tr>
    </w:tbl>
    <w:p w14:paraId="445EA531" w14:textId="77777777" w:rsidR="00313CD5" w:rsidRPr="001C2FF6" w:rsidRDefault="00313CD5" w:rsidP="00313CD5">
      <w:pPr>
        <w:tabs>
          <w:tab w:val="left" w:pos="426"/>
        </w:tabs>
        <w:rPr>
          <w:rFonts w:cs="Arial"/>
          <w:color w:val="000000" w:themeColor="text1"/>
          <w:szCs w:val="20"/>
          <w:lang w:eastAsia="pl-PL"/>
        </w:rPr>
      </w:pPr>
    </w:p>
    <w:p w14:paraId="7DF41260" w14:textId="5F86220A" w:rsidR="00313CD5" w:rsidRPr="00700619" w:rsidRDefault="00313CD5" w:rsidP="00313CD5">
      <w:pPr>
        <w:pStyle w:val="Akapitzlist"/>
        <w:numPr>
          <w:ilvl w:val="0"/>
          <w:numId w:val="24"/>
        </w:numPr>
        <w:spacing w:after="0" w:line="360" w:lineRule="auto"/>
        <w:ind w:left="283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</w:pPr>
      <w:r w:rsidRPr="000C02ED">
        <w:rPr>
          <w:rFonts w:ascii="Arial" w:hAnsi="Arial" w:cs="Arial"/>
          <w:color w:val="000000" w:themeColor="text1"/>
          <w:sz w:val="20"/>
          <w:szCs w:val="20"/>
        </w:rPr>
        <w:t>Oświadczamy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0C02E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że ilość pojazdów </w:t>
      </w:r>
      <w:bookmarkStart w:id="0" w:name="_Hlk177541601"/>
      <w:r w:rsidR="00E077CE" w:rsidRPr="00E077C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dedykowanych do wykonania przedmiotu zamówienia spełniających wymagania emisji spalin minimum EURO </w:t>
      </w:r>
      <w:bookmarkEnd w:id="0"/>
      <w:r w:rsidR="00E077CE" w:rsidRPr="00E077CE">
        <w:rPr>
          <w:rFonts w:ascii="Arial" w:hAnsi="Arial" w:cs="Arial"/>
          <w:b/>
          <w:bCs/>
          <w:color w:val="000000" w:themeColor="text1"/>
          <w:sz w:val="20"/>
          <w:szCs w:val="20"/>
        </w:rPr>
        <w:t>6</w:t>
      </w:r>
      <w:r w:rsidR="00E077C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będzie wynosić: </w:t>
      </w:r>
      <w:r w:rsidRPr="00C16415">
        <w:rPr>
          <w:rFonts w:ascii="Arial" w:hAnsi="Arial" w:cs="Arial"/>
          <w:b/>
          <w:color w:val="000000" w:themeColor="text1"/>
          <w:sz w:val="20"/>
          <w:szCs w:val="20"/>
        </w:rPr>
        <w:t>……………….</w:t>
      </w:r>
      <w:r w:rsidRPr="00C16415">
        <w:rPr>
          <w:rFonts w:ascii="Arial" w:eastAsia="Times New Roman" w:hAnsi="Arial" w:cs="Arial"/>
          <w:b/>
          <w:color w:val="000000" w:themeColor="text1"/>
          <w:sz w:val="20"/>
          <w:szCs w:val="20"/>
          <w:lang w:eastAsia="en-US"/>
        </w:rPr>
        <w:t>……..</w:t>
      </w:r>
      <w:r w:rsidRPr="00700619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C16415">
        <w:rPr>
          <w:rFonts w:ascii="Arial" w:eastAsia="Times New Roman" w:hAnsi="Arial" w:cs="Arial"/>
          <w:i/>
          <w:color w:val="000000" w:themeColor="text1"/>
          <w:sz w:val="18"/>
          <w:szCs w:val="18"/>
          <w:lang w:eastAsia="en-US"/>
        </w:rPr>
        <w:t xml:space="preserve">(należy wskazać w sztukach ilość pojazdów </w:t>
      </w:r>
      <w:r w:rsidR="00E077CE" w:rsidRPr="00E077CE">
        <w:rPr>
          <w:rFonts w:ascii="Arial" w:eastAsia="Times New Roman" w:hAnsi="Arial" w:cs="Arial"/>
          <w:i/>
          <w:color w:val="000000" w:themeColor="text1"/>
          <w:sz w:val="18"/>
          <w:szCs w:val="18"/>
          <w:lang w:eastAsia="en-US"/>
        </w:rPr>
        <w:t xml:space="preserve">dedykowanych do wykonania przedmiotu zamówienia spełniających wymagania </w:t>
      </w:r>
      <w:r w:rsidR="00E077CE" w:rsidRPr="00E077CE">
        <w:rPr>
          <w:rFonts w:ascii="Arial" w:eastAsia="Times New Roman" w:hAnsi="Arial" w:cs="Arial"/>
          <w:i/>
          <w:color w:val="000000" w:themeColor="text1"/>
          <w:sz w:val="18"/>
          <w:szCs w:val="18"/>
          <w:lang w:eastAsia="en-US"/>
        </w:rPr>
        <w:lastRenderedPageBreak/>
        <w:t xml:space="preserve">emisji spalin minimum EURO </w:t>
      </w:r>
      <w:r w:rsidR="00E077CE">
        <w:rPr>
          <w:rFonts w:ascii="Arial" w:eastAsia="Times New Roman" w:hAnsi="Arial" w:cs="Arial"/>
          <w:i/>
          <w:color w:val="000000" w:themeColor="text1"/>
          <w:sz w:val="18"/>
          <w:szCs w:val="18"/>
          <w:lang w:eastAsia="en-US"/>
        </w:rPr>
        <w:t>6,</w:t>
      </w:r>
      <w:r w:rsidRPr="00C16415">
        <w:rPr>
          <w:rFonts w:ascii="Arial" w:eastAsia="Times New Roman" w:hAnsi="Arial" w:cs="Arial"/>
          <w:i/>
          <w:color w:val="000000" w:themeColor="text1"/>
          <w:sz w:val="18"/>
          <w:szCs w:val="18"/>
          <w:lang w:eastAsia="en-US"/>
        </w:rPr>
        <w:t xml:space="preserve"> niedopuszczalne jest wskazanie kilku wartości, określenie wariantowe lub</w:t>
      </w:r>
      <w:r w:rsidR="00E077CE">
        <w:rPr>
          <w:rFonts w:ascii="Arial" w:eastAsia="Times New Roman" w:hAnsi="Arial" w:cs="Arial"/>
          <w:i/>
          <w:color w:val="000000" w:themeColor="text1"/>
          <w:sz w:val="18"/>
          <w:szCs w:val="18"/>
          <w:lang w:eastAsia="en-US"/>
        </w:rPr>
        <w:t> </w:t>
      </w:r>
      <w:r w:rsidRPr="00C16415">
        <w:rPr>
          <w:rFonts w:ascii="Arial" w:eastAsia="Times New Roman" w:hAnsi="Arial" w:cs="Arial"/>
          <w:i/>
          <w:color w:val="000000" w:themeColor="text1"/>
          <w:sz w:val="18"/>
          <w:szCs w:val="18"/>
          <w:lang w:eastAsia="en-US"/>
        </w:rPr>
        <w:t>przedziałami)</w:t>
      </w:r>
      <w:r w:rsidRPr="00700619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C16415">
        <w:rPr>
          <w:rFonts w:ascii="Arial" w:eastAsia="Times New Roman" w:hAnsi="Arial" w:cs="Arial"/>
          <w:b/>
          <w:color w:val="000000" w:themeColor="text1"/>
          <w:sz w:val="20"/>
          <w:szCs w:val="20"/>
          <w:lang w:eastAsia="en-US"/>
        </w:rPr>
        <w:t>sztuk</w:t>
      </w:r>
      <w:r w:rsidRPr="00700619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>.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179D3235" w14:textId="77777777" w:rsidR="001F04AF" w:rsidRPr="00C70886" w:rsidRDefault="001F04AF" w:rsidP="00E077CE">
      <w:pPr>
        <w:tabs>
          <w:tab w:val="left" w:pos="426"/>
          <w:tab w:val="left" w:leader="dot" w:pos="5757"/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049BD866" w14:textId="1DB07B83" w:rsidR="001F04AF" w:rsidRPr="00C70886" w:rsidRDefault="001F04AF" w:rsidP="00E077CE">
      <w:pPr>
        <w:pStyle w:val="Akapitzlist"/>
        <w:numPr>
          <w:ilvl w:val="0"/>
          <w:numId w:val="24"/>
        </w:numPr>
        <w:spacing w:after="0" w:line="360" w:lineRule="auto"/>
        <w:ind w:left="283" w:hanging="357"/>
        <w:jc w:val="both"/>
        <w:rPr>
          <w:rFonts w:cs="Arial"/>
          <w:color w:val="000000" w:themeColor="text1"/>
          <w:szCs w:val="20"/>
        </w:rPr>
      </w:pPr>
      <w:r w:rsidRPr="00E077CE">
        <w:rPr>
          <w:rFonts w:ascii="Arial" w:hAnsi="Arial" w:cs="Arial"/>
          <w:color w:val="000000" w:themeColor="text1"/>
          <w:sz w:val="20"/>
          <w:szCs w:val="20"/>
        </w:rPr>
        <w:t>Oświadczamy</w:t>
      </w:r>
      <w:r w:rsidRPr="00C70886">
        <w:rPr>
          <w:rFonts w:cs="Arial"/>
          <w:color w:val="000000" w:themeColor="text1"/>
          <w:szCs w:val="20"/>
        </w:rPr>
        <w:t>, iż odsetki od udzielonego kredytu stanowić będą jedyne nasze wynagrodzenie z tytułu wykonania umowy. Zamawiający nie będzie ponosił żadnych dodatkowych kosztów, prowizji i opłat związanych z przygotowaniem, udzieleniem, ubezpieczeniem oraz wszelkich innych opłat związanych z</w:t>
      </w:r>
      <w:r w:rsidR="00C70886" w:rsidRPr="00C70886">
        <w:rPr>
          <w:rFonts w:cs="Arial"/>
          <w:color w:val="000000" w:themeColor="text1"/>
          <w:szCs w:val="20"/>
        </w:rPr>
        <w:t> </w:t>
      </w:r>
      <w:r w:rsidRPr="00C70886">
        <w:rPr>
          <w:rFonts w:cs="Arial"/>
          <w:color w:val="000000" w:themeColor="text1"/>
          <w:szCs w:val="20"/>
        </w:rPr>
        <w:t>obsługą kredytu.</w:t>
      </w:r>
    </w:p>
    <w:p w14:paraId="69C97CEC" w14:textId="77777777" w:rsidR="00B65807" w:rsidRPr="00C70886" w:rsidRDefault="00AA5A4E" w:rsidP="00E077CE">
      <w:pPr>
        <w:pStyle w:val="Akapitzlist"/>
        <w:numPr>
          <w:ilvl w:val="0"/>
          <w:numId w:val="24"/>
        </w:numPr>
        <w:spacing w:after="0" w:line="360" w:lineRule="auto"/>
        <w:ind w:left="283" w:hanging="357"/>
        <w:jc w:val="both"/>
        <w:rPr>
          <w:rFonts w:cs="Arial"/>
          <w:color w:val="000000" w:themeColor="text1"/>
          <w:szCs w:val="20"/>
        </w:rPr>
      </w:pPr>
      <w:r w:rsidRPr="00E077CE">
        <w:rPr>
          <w:rFonts w:ascii="Arial" w:hAnsi="Arial" w:cs="Arial"/>
          <w:color w:val="000000" w:themeColor="text1"/>
          <w:sz w:val="20"/>
          <w:szCs w:val="20"/>
        </w:rPr>
        <w:t>Oświadczamy</w:t>
      </w:r>
      <w:r w:rsidRPr="00C70886">
        <w:rPr>
          <w:rFonts w:cs="Arial"/>
          <w:color w:val="000000" w:themeColor="text1"/>
          <w:szCs w:val="20"/>
        </w:rPr>
        <w:t>, że zamówienie realizować będziemy: sami/z udziałem podwykonawcy-ów</w:t>
      </w:r>
      <w:r w:rsidRPr="00C70886">
        <w:rPr>
          <w:rFonts w:cs="Arial"/>
          <w:b/>
          <w:color w:val="000000" w:themeColor="text1"/>
          <w:szCs w:val="20"/>
        </w:rPr>
        <w:t>**</w:t>
      </w:r>
    </w:p>
    <w:p w14:paraId="71CA4897" w14:textId="77777777" w:rsidR="00B65807" w:rsidRPr="00C70886" w:rsidRDefault="00AA5A4E" w:rsidP="007F5FA6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C70886">
        <w:rPr>
          <w:rFonts w:cs="Arial"/>
          <w:i/>
          <w:color w:val="000000" w:themeColor="text1"/>
          <w:sz w:val="18"/>
          <w:szCs w:val="18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C70886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C70886">
        <w:rPr>
          <w:rFonts w:cs="Arial"/>
          <w:i/>
          <w:color w:val="000000" w:themeColor="text1"/>
          <w:sz w:val="18"/>
          <w:szCs w:val="18"/>
        </w:rPr>
        <w:t>)</w:t>
      </w:r>
    </w:p>
    <w:p w14:paraId="784FC768" w14:textId="77777777" w:rsidR="00DD42D6" w:rsidRPr="00C70886" w:rsidRDefault="00DD42D6" w:rsidP="001F04AF">
      <w:pPr>
        <w:tabs>
          <w:tab w:val="right" w:leader="dot" w:pos="9639"/>
        </w:tabs>
        <w:ind w:left="357"/>
        <w:rPr>
          <w:rFonts w:cs="Arial"/>
          <w:b/>
          <w:color w:val="000000" w:themeColor="text1"/>
          <w:szCs w:val="20"/>
        </w:rPr>
      </w:pPr>
      <w:r w:rsidRPr="00C70886">
        <w:rPr>
          <w:rFonts w:cs="Arial"/>
          <w:b/>
          <w:color w:val="000000" w:themeColor="text1"/>
          <w:szCs w:val="20"/>
        </w:rPr>
        <w:tab/>
      </w:r>
    </w:p>
    <w:p w14:paraId="27A1D90B" w14:textId="77777777" w:rsidR="0083030E" w:rsidRPr="00C70886" w:rsidRDefault="0083030E" w:rsidP="001F04AF">
      <w:pPr>
        <w:tabs>
          <w:tab w:val="right" w:leader="dot" w:pos="9639"/>
        </w:tabs>
        <w:ind w:left="357"/>
        <w:rPr>
          <w:rFonts w:cs="Arial"/>
          <w:b/>
          <w:color w:val="000000" w:themeColor="text1"/>
          <w:szCs w:val="20"/>
        </w:rPr>
      </w:pPr>
      <w:r w:rsidRPr="00C70886">
        <w:rPr>
          <w:rFonts w:cs="Arial"/>
          <w:b/>
          <w:color w:val="000000" w:themeColor="text1"/>
          <w:szCs w:val="20"/>
        </w:rPr>
        <w:tab/>
      </w:r>
    </w:p>
    <w:p w14:paraId="07104302" w14:textId="77777777" w:rsidR="00C75A6B" w:rsidRPr="00C70886" w:rsidRDefault="001A6F01" w:rsidP="001F04AF">
      <w:pPr>
        <w:tabs>
          <w:tab w:val="right" w:leader="dot" w:pos="9639"/>
        </w:tabs>
        <w:ind w:left="357"/>
        <w:rPr>
          <w:rFonts w:cs="Arial"/>
          <w:b/>
          <w:color w:val="000000" w:themeColor="text1"/>
          <w:szCs w:val="20"/>
        </w:rPr>
      </w:pPr>
      <w:r w:rsidRPr="00C70886">
        <w:rPr>
          <w:rFonts w:cs="Arial"/>
          <w:b/>
          <w:color w:val="000000" w:themeColor="text1"/>
          <w:szCs w:val="20"/>
        </w:rPr>
        <w:tab/>
      </w:r>
    </w:p>
    <w:p w14:paraId="15E74632" w14:textId="77777777" w:rsidR="00936580" w:rsidRPr="00C70886" w:rsidRDefault="001A6F01" w:rsidP="001F04AF">
      <w:pPr>
        <w:tabs>
          <w:tab w:val="right" w:leader="dot" w:pos="9639"/>
        </w:tabs>
        <w:ind w:left="357"/>
        <w:rPr>
          <w:rFonts w:cs="Arial"/>
          <w:b/>
          <w:color w:val="000000" w:themeColor="text1"/>
          <w:szCs w:val="20"/>
        </w:rPr>
      </w:pPr>
      <w:r w:rsidRPr="00C70886">
        <w:rPr>
          <w:rFonts w:cs="Arial"/>
          <w:b/>
          <w:color w:val="000000" w:themeColor="text1"/>
          <w:szCs w:val="20"/>
        </w:rPr>
        <w:tab/>
      </w:r>
    </w:p>
    <w:p w14:paraId="647CB4EB" w14:textId="77777777" w:rsidR="00F51262" w:rsidRPr="0022697A" w:rsidRDefault="00F51262" w:rsidP="00E077CE">
      <w:pPr>
        <w:pStyle w:val="Akapitzlist"/>
        <w:numPr>
          <w:ilvl w:val="0"/>
          <w:numId w:val="24"/>
        </w:numPr>
        <w:spacing w:after="0" w:line="360" w:lineRule="auto"/>
        <w:ind w:left="283" w:hanging="357"/>
        <w:jc w:val="both"/>
        <w:rPr>
          <w:rFonts w:cs="Arial"/>
          <w:color w:val="000000" w:themeColor="text1"/>
          <w:szCs w:val="20"/>
        </w:rPr>
      </w:pPr>
      <w:r w:rsidRPr="00E077CE">
        <w:rPr>
          <w:rFonts w:ascii="Arial" w:hAnsi="Arial" w:cs="Arial"/>
          <w:color w:val="000000" w:themeColor="text1"/>
          <w:sz w:val="20"/>
          <w:szCs w:val="20"/>
        </w:rPr>
        <w:t>Składając</w:t>
      </w:r>
      <w:r w:rsidRPr="0022697A">
        <w:rPr>
          <w:rFonts w:cs="Arial"/>
          <w:color w:val="000000" w:themeColor="text1"/>
          <w:szCs w:val="20"/>
        </w:rPr>
        <w:t xml:space="preserve"> ofertę oświadczamy, że:</w:t>
      </w:r>
    </w:p>
    <w:p w14:paraId="1F358386" w14:textId="31C80819" w:rsidR="00B65807" w:rsidRPr="0022697A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22697A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</w:t>
      </w:r>
      <w:r w:rsidR="00565DBE" w:rsidRPr="0022697A">
        <w:rPr>
          <w:rFonts w:cs="Arial"/>
          <w:color w:val="000000" w:themeColor="text1"/>
          <w:szCs w:val="20"/>
        </w:rPr>
        <w:t>;</w:t>
      </w:r>
    </w:p>
    <w:p w14:paraId="63037196" w14:textId="0EB04F37" w:rsidR="00B65807" w:rsidRPr="00C70886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22697A">
        <w:rPr>
          <w:rFonts w:cs="Arial"/>
          <w:color w:val="000000" w:themeColor="text1"/>
          <w:szCs w:val="20"/>
        </w:rPr>
        <w:t xml:space="preserve">oferujemy wykonanie przedmiotu </w:t>
      </w:r>
      <w:r w:rsidRPr="00C70886">
        <w:rPr>
          <w:rFonts w:cs="Arial"/>
          <w:color w:val="000000" w:themeColor="text1"/>
          <w:szCs w:val="20"/>
        </w:rPr>
        <w:t>zamówienia zgodnie z warunkami zapisanymi w S</w:t>
      </w:r>
      <w:r w:rsidR="00571FCB" w:rsidRPr="00C70886">
        <w:rPr>
          <w:rFonts w:cs="Arial"/>
          <w:color w:val="000000" w:themeColor="text1"/>
          <w:szCs w:val="20"/>
        </w:rPr>
        <w:t>WZ i załącznikach do S</w:t>
      </w:r>
      <w:r w:rsidRPr="00C70886">
        <w:rPr>
          <w:rFonts w:cs="Arial"/>
          <w:color w:val="000000" w:themeColor="text1"/>
          <w:szCs w:val="20"/>
        </w:rPr>
        <w:t>WZ</w:t>
      </w:r>
      <w:r w:rsidR="00565DBE">
        <w:rPr>
          <w:rFonts w:cs="Arial"/>
          <w:color w:val="000000" w:themeColor="text1"/>
          <w:szCs w:val="20"/>
        </w:rPr>
        <w:t>;</w:t>
      </w:r>
    </w:p>
    <w:p w14:paraId="16297364" w14:textId="28C569ED" w:rsidR="00B65807" w:rsidRPr="00C70886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70886">
        <w:rPr>
          <w:rFonts w:cs="Arial"/>
          <w:color w:val="000000" w:themeColor="text1"/>
          <w:szCs w:val="20"/>
        </w:rPr>
        <w:t>w pełni i bez żadnych zastrzeżeń akceptujemy warunki um</w:t>
      </w:r>
      <w:r w:rsidR="005E01EA" w:rsidRPr="00C70886">
        <w:rPr>
          <w:rFonts w:cs="Arial"/>
          <w:color w:val="000000" w:themeColor="text1"/>
          <w:szCs w:val="20"/>
        </w:rPr>
        <w:t>owy</w:t>
      </w:r>
      <w:r w:rsidRPr="00C70886">
        <w:rPr>
          <w:rFonts w:cs="Arial"/>
          <w:color w:val="000000" w:themeColor="text1"/>
          <w:szCs w:val="20"/>
        </w:rPr>
        <w:t xml:space="preserve"> na wykonanie zamówienia zapisane w</w:t>
      </w:r>
      <w:r w:rsidR="00565DBE">
        <w:rPr>
          <w:rFonts w:cs="Arial"/>
          <w:color w:val="000000" w:themeColor="text1"/>
          <w:szCs w:val="20"/>
        </w:rPr>
        <w:t> </w:t>
      </w:r>
      <w:r w:rsidRPr="00C70886">
        <w:rPr>
          <w:rFonts w:cs="Arial"/>
          <w:color w:val="000000" w:themeColor="text1"/>
          <w:szCs w:val="20"/>
        </w:rPr>
        <w:t>SWZ wraz z załącznikami i w przypadku wyboru naszej oferty zobowiązujemy się</w:t>
      </w:r>
      <w:r w:rsidR="007048D6" w:rsidRPr="00C70886">
        <w:rPr>
          <w:rFonts w:cs="Arial"/>
          <w:color w:val="000000" w:themeColor="text1"/>
          <w:szCs w:val="20"/>
        </w:rPr>
        <w:t> </w:t>
      </w:r>
      <w:r w:rsidRPr="00C70886">
        <w:rPr>
          <w:rFonts w:cs="Arial"/>
          <w:color w:val="000000" w:themeColor="text1"/>
          <w:szCs w:val="20"/>
        </w:rPr>
        <w:t>do</w:t>
      </w:r>
      <w:r w:rsidR="00571FCB" w:rsidRPr="00C70886">
        <w:rPr>
          <w:rFonts w:cs="Arial"/>
          <w:color w:val="000000" w:themeColor="text1"/>
          <w:szCs w:val="20"/>
        </w:rPr>
        <w:t> </w:t>
      </w:r>
      <w:r w:rsidRPr="00C70886">
        <w:rPr>
          <w:rFonts w:cs="Arial"/>
          <w:color w:val="000000" w:themeColor="text1"/>
          <w:szCs w:val="20"/>
        </w:rPr>
        <w:t>zawarcia um</w:t>
      </w:r>
      <w:r w:rsidR="005E01EA" w:rsidRPr="00C70886">
        <w:rPr>
          <w:rFonts w:cs="Arial"/>
          <w:color w:val="000000" w:themeColor="text1"/>
          <w:szCs w:val="20"/>
        </w:rPr>
        <w:t>owy</w:t>
      </w:r>
      <w:r w:rsidRPr="00C70886">
        <w:rPr>
          <w:rFonts w:cs="Arial"/>
          <w:color w:val="000000" w:themeColor="text1"/>
          <w:szCs w:val="20"/>
        </w:rPr>
        <w:t xml:space="preserve"> na proponowanych w n</w:t>
      </w:r>
      <w:r w:rsidR="0027244F" w:rsidRPr="00C70886">
        <w:rPr>
          <w:rFonts w:cs="Arial"/>
          <w:color w:val="000000" w:themeColor="text1"/>
          <w:szCs w:val="20"/>
        </w:rPr>
        <w:t>iej</w:t>
      </w:r>
      <w:r w:rsidRPr="00C70886">
        <w:rPr>
          <w:rFonts w:cs="Arial"/>
          <w:color w:val="000000" w:themeColor="text1"/>
          <w:szCs w:val="20"/>
        </w:rPr>
        <w:t xml:space="preserve"> warunkach, w miejscu i terminie wskazanym przez Zamawiającego</w:t>
      </w:r>
      <w:r w:rsidR="00565DBE">
        <w:rPr>
          <w:rFonts w:cs="Arial"/>
          <w:color w:val="000000" w:themeColor="text1"/>
          <w:szCs w:val="20"/>
        </w:rPr>
        <w:t>;</w:t>
      </w:r>
    </w:p>
    <w:p w14:paraId="4F3C8C62" w14:textId="3F158564" w:rsidR="00B65807" w:rsidRPr="00C70886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70886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C70886">
        <w:rPr>
          <w:rFonts w:cs="Arial"/>
          <w:color w:val="000000" w:themeColor="text1"/>
          <w:szCs w:val="20"/>
        </w:rPr>
        <w:t>o udzielenie zamówienia</w:t>
      </w:r>
      <w:r w:rsidRPr="00C70886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C70886">
        <w:rPr>
          <w:rFonts w:cs="Arial"/>
          <w:color w:val="000000" w:themeColor="text1"/>
          <w:szCs w:val="20"/>
        </w:rPr>
        <w:t> </w:t>
      </w:r>
      <w:r w:rsidRPr="00C70886">
        <w:rPr>
          <w:rFonts w:cs="Arial"/>
          <w:color w:val="000000" w:themeColor="text1"/>
          <w:szCs w:val="20"/>
        </w:rPr>
        <w:t>celu uzyskania korzyści majątkowych</w:t>
      </w:r>
      <w:r w:rsidR="00565DBE">
        <w:rPr>
          <w:rFonts w:cs="Arial"/>
          <w:color w:val="000000" w:themeColor="text1"/>
          <w:szCs w:val="20"/>
        </w:rPr>
        <w:t>;</w:t>
      </w:r>
    </w:p>
    <w:p w14:paraId="206CF31E" w14:textId="77777777" w:rsidR="00E077CE" w:rsidRPr="00B904A1" w:rsidRDefault="00E077CE" w:rsidP="00E077CE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B904A1">
        <w:rPr>
          <w:rFonts w:cs="Arial"/>
          <w:color w:val="000000" w:themeColor="text1"/>
          <w:szCs w:val="20"/>
        </w:rPr>
        <w:t xml:space="preserve">we wskazanej powyżej </w:t>
      </w:r>
      <w:r w:rsidRPr="00B904A1">
        <w:rPr>
          <w:rFonts w:cs="Arial"/>
          <w:b/>
          <w:color w:val="000000" w:themeColor="text1"/>
          <w:szCs w:val="20"/>
        </w:rPr>
        <w:t>Cenie brutto oferty</w:t>
      </w:r>
      <w:r w:rsidRPr="00B904A1">
        <w:rPr>
          <w:rFonts w:cs="Arial"/>
          <w:color w:val="000000" w:themeColor="text1"/>
          <w:szCs w:val="20"/>
        </w:rPr>
        <w:t xml:space="preserve"> </w:t>
      </w:r>
      <w:r w:rsidRPr="00B904A1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B904A1">
        <w:rPr>
          <w:rFonts w:cs="Arial"/>
          <w:color w:val="000000" w:themeColor="text1"/>
          <w:szCs w:val="20"/>
        </w:rPr>
        <w:t>koszty bezpośrednie i pośrednie, jakie uważamy za</w:t>
      </w:r>
      <w:r>
        <w:rPr>
          <w:rFonts w:cs="Arial"/>
          <w:color w:val="000000" w:themeColor="text1"/>
          <w:szCs w:val="20"/>
        </w:rPr>
        <w:t xml:space="preserve"> </w:t>
      </w:r>
      <w:r w:rsidRPr="00B904A1">
        <w:rPr>
          <w:rFonts w:cs="Arial"/>
          <w:color w:val="000000" w:themeColor="text1"/>
          <w:szCs w:val="20"/>
        </w:rPr>
        <w:t xml:space="preserve">niezbędne do poniesienia dla terminowego i prawidłowego wykonania przedmiotu zamówienia, zysk oraz wszystkie wymagane przepisami podatki i opłaty, a w szczególności podatek VAT zgodnie z obowiązującymi przepisami, opłatę celną (jeżeli dotyczy) oraz podatek akcyzowy (jeżeli dotyczy). </w:t>
      </w:r>
      <w:r w:rsidRPr="00B904A1">
        <w:rPr>
          <w:rFonts w:eastAsia="MS Mincho" w:cs="Arial"/>
          <w:color w:val="000000" w:themeColor="text1"/>
          <w:szCs w:val="20"/>
        </w:rPr>
        <w:t xml:space="preserve">W </w:t>
      </w:r>
      <w:r w:rsidRPr="00B904A1">
        <w:rPr>
          <w:rFonts w:eastAsia="MS Mincho" w:cs="Arial"/>
          <w:b/>
          <w:color w:val="000000" w:themeColor="text1"/>
          <w:szCs w:val="20"/>
        </w:rPr>
        <w:t>Cenie brutto oferty</w:t>
      </w:r>
      <w:r w:rsidRPr="00B904A1">
        <w:rPr>
          <w:rFonts w:eastAsia="MS Mincho" w:cs="Arial"/>
          <w:color w:val="000000" w:themeColor="text1"/>
          <w:szCs w:val="20"/>
        </w:rPr>
        <w:t xml:space="preserve"> </w:t>
      </w:r>
      <w:r w:rsidRPr="00B904A1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 wyjaśnieniach i zmianach SWZ i załączników do SWZ</w:t>
      </w:r>
      <w:r>
        <w:rPr>
          <w:rFonts w:cs="Arial"/>
          <w:color w:val="000000" w:themeColor="text1"/>
          <w:szCs w:val="20"/>
        </w:rPr>
        <w:t>;</w:t>
      </w:r>
    </w:p>
    <w:p w14:paraId="68ED0B20" w14:textId="4F83BE3C" w:rsidR="00B65807" w:rsidRPr="00E077CE" w:rsidRDefault="00E077CE" w:rsidP="00E077CE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E077CE">
        <w:rPr>
          <w:rFonts w:cs="Arial"/>
          <w:color w:val="000000" w:themeColor="text1"/>
          <w:szCs w:val="20"/>
        </w:rPr>
        <w:t>podana</w:t>
      </w:r>
      <w:r w:rsidRPr="00B904A1">
        <w:rPr>
          <w:rFonts w:eastAsia="MS Mincho" w:cs="Arial"/>
          <w:color w:val="000000" w:themeColor="text1"/>
          <w:szCs w:val="20"/>
        </w:rPr>
        <w:t xml:space="preserve"> przez nas </w:t>
      </w:r>
      <w:r w:rsidRPr="00B904A1">
        <w:rPr>
          <w:rFonts w:eastAsia="MS Mincho" w:cs="Arial"/>
          <w:b/>
          <w:color w:val="000000" w:themeColor="text1"/>
          <w:szCs w:val="20"/>
        </w:rPr>
        <w:t xml:space="preserve">Cena </w:t>
      </w:r>
      <w:r>
        <w:rPr>
          <w:rFonts w:eastAsia="MS Mincho" w:cs="Arial"/>
          <w:b/>
          <w:color w:val="000000" w:themeColor="text1"/>
          <w:szCs w:val="20"/>
        </w:rPr>
        <w:t xml:space="preserve">jednostkowa </w:t>
      </w:r>
      <w:r w:rsidRPr="00B904A1">
        <w:rPr>
          <w:rFonts w:eastAsia="MS Mincho" w:cs="Arial"/>
          <w:b/>
          <w:color w:val="000000" w:themeColor="text1"/>
          <w:szCs w:val="20"/>
        </w:rPr>
        <w:t>brutto</w:t>
      </w:r>
      <w:r w:rsidRPr="00B904A1">
        <w:rPr>
          <w:rFonts w:eastAsia="MS Mincho" w:cs="Arial"/>
          <w:color w:val="000000" w:themeColor="text1"/>
          <w:szCs w:val="20"/>
        </w:rPr>
        <w:t xml:space="preserve"> </w:t>
      </w:r>
      <w:r w:rsidRPr="00B904A1">
        <w:rPr>
          <w:rFonts w:cs="Arial"/>
          <w:color w:val="000000" w:themeColor="text1"/>
          <w:szCs w:val="20"/>
        </w:rPr>
        <w:t>będzie stała tzn. nie ulegnie zmianie przez cały okres realizacji (wykonywania) przedmiotu zamówienia, z zastrzeżeniem postanowień projektu umowy (</w:t>
      </w:r>
      <w:r w:rsidRPr="00B904A1">
        <w:rPr>
          <w:rFonts w:cs="Arial"/>
          <w:b/>
          <w:color w:val="000000" w:themeColor="text1"/>
          <w:szCs w:val="20"/>
        </w:rPr>
        <w:t>załącznik nr 5 do SWZ</w:t>
      </w:r>
      <w:r w:rsidRPr="00B904A1">
        <w:rPr>
          <w:rFonts w:cs="Arial"/>
          <w:color w:val="000000" w:themeColor="text1"/>
          <w:szCs w:val="20"/>
        </w:rPr>
        <w:t>) wskazujących okoliczności i możliwości zmiany wynagrodzenia</w:t>
      </w:r>
      <w:r>
        <w:rPr>
          <w:rFonts w:cs="Arial"/>
          <w:color w:val="000000" w:themeColor="text1"/>
          <w:szCs w:val="20"/>
        </w:rPr>
        <w:t>;</w:t>
      </w:r>
    </w:p>
    <w:p w14:paraId="68D0B805" w14:textId="71F10053" w:rsidR="00B65807" w:rsidRPr="00C70886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C70886">
        <w:rPr>
          <w:rFonts w:cs="Arial"/>
          <w:color w:val="000000" w:themeColor="text1"/>
          <w:szCs w:val="20"/>
        </w:rPr>
        <w:t xml:space="preserve">akceptujemy </w:t>
      </w:r>
      <w:r w:rsidR="00D45AF4" w:rsidRPr="00C70886">
        <w:rPr>
          <w:rFonts w:cs="Arial"/>
          <w:color w:val="000000" w:themeColor="text1"/>
          <w:szCs w:val="20"/>
        </w:rPr>
        <w:t xml:space="preserve">wskazany w dokumentach zamówienia </w:t>
      </w:r>
      <w:r w:rsidRPr="00C70886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C70886">
        <w:rPr>
          <w:rFonts w:cs="Arial"/>
          <w:color w:val="000000" w:themeColor="text1"/>
          <w:szCs w:val="20"/>
        </w:rPr>
        <w:t> </w:t>
      </w:r>
      <w:r w:rsidRPr="00C70886">
        <w:rPr>
          <w:rFonts w:cs="Arial"/>
          <w:color w:val="000000" w:themeColor="text1"/>
          <w:szCs w:val="20"/>
        </w:rPr>
        <w:t>wraz z</w:t>
      </w:r>
      <w:r w:rsidR="008F2341" w:rsidRPr="00C70886">
        <w:rPr>
          <w:rFonts w:cs="Arial"/>
          <w:color w:val="000000" w:themeColor="text1"/>
          <w:szCs w:val="20"/>
        </w:rPr>
        <w:t> </w:t>
      </w:r>
      <w:r w:rsidR="001A4CCF" w:rsidRPr="00C70886">
        <w:rPr>
          <w:rFonts w:cs="Arial"/>
          <w:color w:val="000000" w:themeColor="text1"/>
          <w:szCs w:val="20"/>
        </w:rPr>
        <w:t>upływem terminu składania ofert</w:t>
      </w:r>
      <w:r w:rsidR="00565DBE">
        <w:rPr>
          <w:rFonts w:cs="Arial"/>
          <w:color w:val="000000" w:themeColor="text1"/>
          <w:szCs w:val="20"/>
        </w:rPr>
        <w:t>;</w:t>
      </w:r>
    </w:p>
    <w:p w14:paraId="14A8C55D" w14:textId="77777777" w:rsidR="00565DBE" w:rsidRPr="00372CB5" w:rsidRDefault="00565DBE" w:rsidP="00565DBE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72CB5">
        <w:rPr>
          <w:rFonts w:cs="Arial"/>
          <w:color w:val="000000" w:themeColor="text1"/>
          <w:szCs w:val="20"/>
        </w:rPr>
        <w:lastRenderedPageBreak/>
        <w:t>akceptujemy</w:t>
      </w:r>
      <w:r w:rsidRPr="00372CB5">
        <w:rPr>
          <w:rStyle w:val="Hipercze"/>
          <w:color w:val="000000" w:themeColor="text1"/>
          <w:szCs w:val="20"/>
          <w:u w:val="none"/>
        </w:rPr>
        <w:t xml:space="preserve"> </w:t>
      </w:r>
      <w:r w:rsidRPr="00372CB5">
        <w:rPr>
          <w:rFonts w:cs="Arial"/>
          <w:color w:val="000000" w:themeColor="text1"/>
          <w:szCs w:val="20"/>
        </w:rPr>
        <w:t xml:space="preserve">zasady i warunki korzystania z </w:t>
      </w:r>
      <w:r w:rsidRPr="00D54C0A">
        <w:rPr>
          <w:rFonts w:cs="Arial"/>
          <w:color w:val="000000" w:themeColor="text1"/>
          <w:szCs w:val="20"/>
        </w:rPr>
        <w:t xml:space="preserve">pośrednictwem Platformy zakupowej </w:t>
      </w:r>
      <w:r w:rsidRPr="00372CB5">
        <w:rPr>
          <w:rFonts w:cs="Arial"/>
          <w:color w:val="000000" w:themeColor="text1"/>
          <w:szCs w:val="20"/>
        </w:rPr>
        <w:t xml:space="preserve">określone </w:t>
      </w:r>
      <w:r w:rsidRPr="00372CB5">
        <w:rPr>
          <w:rStyle w:val="Hipercze"/>
          <w:color w:val="000000" w:themeColor="text1"/>
          <w:szCs w:val="20"/>
          <w:u w:val="none"/>
        </w:rPr>
        <w:t>w</w:t>
      </w:r>
      <w:r>
        <w:rPr>
          <w:rStyle w:val="Hipercze"/>
          <w:color w:val="000000" w:themeColor="text1"/>
          <w:szCs w:val="20"/>
          <w:u w:val="none"/>
        </w:rPr>
        <w:t> instrukcjach</w:t>
      </w:r>
      <w:hyperlink r:id="rId8" w:history="1">
        <w:r w:rsidRPr="00B11723">
          <w:rPr>
            <w:rStyle w:val="Hipercze"/>
            <w:szCs w:val="20"/>
          </w:rPr>
          <w:t xml:space="preserve"> korzystania z Platformy zakupowej</w:t>
        </w:r>
      </w:hyperlink>
      <w:r w:rsidRPr="00372CB5">
        <w:rPr>
          <w:rFonts w:cs="Arial"/>
          <w:i/>
          <w:color w:val="000000" w:themeColor="text1"/>
          <w:szCs w:val="20"/>
        </w:rPr>
        <w:t xml:space="preserve">, </w:t>
      </w:r>
      <w:r w:rsidRPr="00372CB5">
        <w:rPr>
          <w:rFonts w:cs="Arial"/>
          <w:color w:val="000000" w:themeColor="text1"/>
          <w:szCs w:val="20"/>
        </w:rPr>
        <w:t xml:space="preserve">dostępnym na stronie internetowej </w:t>
      </w:r>
      <w:hyperlink r:id="rId9" w:history="1">
        <w:r w:rsidRPr="00B11723">
          <w:rPr>
            <w:rStyle w:val="Hipercze"/>
            <w:rFonts w:cs="Arial"/>
            <w:szCs w:val="20"/>
          </w:rPr>
          <w:t>https://platformazakupowa.pl</w:t>
        </w:r>
      </w:hyperlink>
      <w:r>
        <w:rPr>
          <w:rFonts w:cs="Arial"/>
          <w:color w:val="000000" w:themeColor="text1"/>
          <w:szCs w:val="20"/>
        </w:rPr>
        <w:t>;</w:t>
      </w:r>
    </w:p>
    <w:p w14:paraId="20A47EC6" w14:textId="77777777" w:rsidR="004A3B5B" w:rsidRPr="0006403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06403B">
        <w:rPr>
          <w:rFonts w:cs="Arial"/>
          <w:color w:val="000000" w:themeColor="text1"/>
          <w:szCs w:val="20"/>
        </w:rPr>
        <w:t xml:space="preserve">zapoznaliśmy się i </w:t>
      </w:r>
      <w:r w:rsidR="00D154E9" w:rsidRPr="0006403B">
        <w:rPr>
          <w:rFonts w:cs="Arial"/>
          <w:color w:val="000000" w:themeColor="text1"/>
          <w:szCs w:val="20"/>
        </w:rPr>
        <w:t>akceptujemy</w:t>
      </w:r>
      <w:r w:rsidRPr="0006403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06403B">
        <w:rPr>
          <w:rFonts w:cs="Arial"/>
          <w:color w:val="000000" w:themeColor="text1"/>
          <w:szCs w:val="20"/>
        </w:rPr>
        <w:br/>
      </w:r>
      <w:r w:rsidRPr="0006403B">
        <w:rPr>
          <w:rFonts w:cs="Arial"/>
          <w:color w:val="000000" w:themeColor="text1"/>
          <w:szCs w:val="20"/>
        </w:rPr>
        <w:t>–</w:t>
      </w:r>
      <w:r w:rsidR="00362655" w:rsidRPr="0006403B">
        <w:rPr>
          <w:rFonts w:cs="Arial"/>
          <w:color w:val="000000" w:themeColor="text1"/>
          <w:szCs w:val="20"/>
        </w:rPr>
        <w:t> </w:t>
      </w:r>
      <w:r w:rsidRPr="0006403B">
        <w:rPr>
          <w:rFonts w:cs="Arial"/>
          <w:color w:val="000000" w:themeColor="text1"/>
          <w:szCs w:val="20"/>
        </w:rPr>
        <w:t xml:space="preserve">pkt </w:t>
      </w:r>
      <w:r w:rsidR="00571FCB" w:rsidRPr="0006403B">
        <w:rPr>
          <w:rFonts w:cs="Arial"/>
          <w:color w:val="000000" w:themeColor="text1"/>
          <w:szCs w:val="20"/>
        </w:rPr>
        <w:t>23</w:t>
      </w:r>
      <w:r w:rsidR="00EC4757" w:rsidRPr="0006403B">
        <w:rPr>
          <w:rFonts w:cs="Arial"/>
          <w:color w:val="000000" w:themeColor="text1"/>
          <w:szCs w:val="20"/>
        </w:rPr>
        <w:t xml:space="preserve"> SWZ,</w:t>
      </w:r>
    </w:p>
    <w:p w14:paraId="61A02ED8" w14:textId="77777777" w:rsidR="00EC4757" w:rsidRPr="0006403B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06403B">
        <w:rPr>
          <w:rFonts w:cs="Arial"/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  <w:r w:rsidR="00292D55" w:rsidRPr="0006403B">
        <w:rPr>
          <w:rFonts w:cs="Arial"/>
          <w:color w:val="000000" w:themeColor="text1"/>
        </w:rPr>
        <w:t>****</w:t>
      </w:r>
      <w:r w:rsidRPr="0006403B">
        <w:rPr>
          <w:rFonts w:cs="Arial"/>
          <w:color w:val="000000" w:themeColor="text1"/>
        </w:rPr>
        <w:t>;</w:t>
      </w:r>
    </w:p>
    <w:p w14:paraId="59320828" w14:textId="40EFF2D6" w:rsidR="000E484A" w:rsidRPr="0006403B" w:rsidRDefault="00292D55" w:rsidP="00E077CE">
      <w:pPr>
        <w:pStyle w:val="Akapitzlist"/>
        <w:numPr>
          <w:ilvl w:val="0"/>
          <w:numId w:val="24"/>
        </w:numPr>
        <w:spacing w:after="0" w:line="360" w:lineRule="auto"/>
        <w:ind w:left="283" w:hanging="357"/>
        <w:jc w:val="both"/>
        <w:rPr>
          <w:rFonts w:cs="Arial"/>
          <w:color w:val="000000" w:themeColor="text1"/>
          <w:szCs w:val="20"/>
        </w:rPr>
      </w:pPr>
      <w:r w:rsidRPr="00E077CE">
        <w:rPr>
          <w:rFonts w:ascii="Arial" w:hAnsi="Arial" w:cs="Arial"/>
          <w:color w:val="000000" w:themeColor="text1"/>
          <w:sz w:val="20"/>
          <w:szCs w:val="20"/>
        </w:rPr>
        <w:t>Wadium</w:t>
      </w:r>
      <w:r w:rsidRPr="0006403B">
        <w:rPr>
          <w:rFonts w:cs="Arial"/>
          <w:color w:val="000000" w:themeColor="text1"/>
          <w:szCs w:val="20"/>
        </w:rPr>
        <w:t xml:space="preserve"> </w:t>
      </w:r>
      <w:r w:rsidR="004D1AA0" w:rsidRPr="0006403B">
        <w:rPr>
          <w:rFonts w:cs="Arial"/>
          <w:color w:val="000000" w:themeColor="text1"/>
          <w:szCs w:val="20"/>
        </w:rPr>
        <w:t>– nie dotyczy.</w:t>
      </w:r>
    </w:p>
    <w:p w14:paraId="6F6FD1C0" w14:textId="77777777" w:rsidR="00B65807" w:rsidRPr="0006403B" w:rsidRDefault="00B65807" w:rsidP="00E077CE">
      <w:pPr>
        <w:pStyle w:val="Akapitzlist"/>
        <w:numPr>
          <w:ilvl w:val="0"/>
          <w:numId w:val="24"/>
        </w:numPr>
        <w:spacing w:after="0" w:line="360" w:lineRule="auto"/>
        <w:ind w:left="283" w:hanging="357"/>
        <w:jc w:val="both"/>
        <w:rPr>
          <w:rFonts w:cs="Arial"/>
          <w:color w:val="000000" w:themeColor="text1"/>
          <w:szCs w:val="20"/>
        </w:rPr>
      </w:pPr>
      <w:r w:rsidRPr="00E077CE">
        <w:rPr>
          <w:rFonts w:ascii="Arial" w:hAnsi="Arial" w:cs="Arial"/>
          <w:color w:val="000000" w:themeColor="text1"/>
          <w:sz w:val="20"/>
          <w:szCs w:val="20"/>
        </w:rPr>
        <w:t>Jako</w:t>
      </w:r>
      <w:r w:rsidRPr="0006403B">
        <w:rPr>
          <w:rFonts w:cs="Arial"/>
          <w:color w:val="000000" w:themeColor="text1"/>
          <w:szCs w:val="20"/>
        </w:rPr>
        <w:t xml:space="preserve"> osobę do kontaktów z Zamawiającym w ramach prowadzonego postępowania o udzielenie zamówienia publicznego wskazujemy:</w:t>
      </w:r>
    </w:p>
    <w:p w14:paraId="2FCEB02E" w14:textId="77777777" w:rsidR="00B65807" w:rsidRPr="0006403B" w:rsidRDefault="00B65807" w:rsidP="004D1AA0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06403B">
        <w:rPr>
          <w:rFonts w:cs="Arial"/>
          <w:snapToGrid w:val="0"/>
          <w:color w:val="000000" w:themeColor="text1"/>
          <w:szCs w:val="20"/>
        </w:rPr>
        <w:t>Imię i nazwisko:</w:t>
      </w:r>
      <w:r w:rsidRPr="0006403B">
        <w:rPr>
          <w:rFonts w:cs="Arial"/>
          <w:snapToGrid w:val="0"/>
          <w:color w:val="000000" w:themeColor="text1"/>
          <w:szCs w:val="20"/>
        </w:rPr>
        <w:tab/>
      </w:r>
    </w:p>
    <w:p w14:paraId="2749B140" w14:textId="77777777" w:rsidR="00B65807" w:rsidRPr="0006403B" w:rsidRDefault="00B65807" w:rsidP="004D1AA0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06403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06403B">
        <w:rPr>
          <w:rFonts w:cs="Arial"/>
          <w:snapToGrid w:val="0"/>
          <w:color w:val="000000" w:themeColor="text1"/>
          <w:szCs w:val="20"/>
        </w:rPr>
        <w:tab/>
      </w:r>
    </w:p>
    <w:p w14:paraId="5121A43D" w14:textId="77777777" w:rsidR="008619E0" w:rsidRPr="0006403B" w:rsidRDefault="008619E0" w:rsidP="004D1AA0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06403B">
        <w:rPr>
          <w:rFonts w:cs="Arial"/>
          <w:snapToGrid w:val="0"/>
          <w:color w:val="000000" w:themeColor="text1"/>
          <w:szCs w:val="20"/>
        </w:rPr>
        <w:t xml:space="preserve">nr telefonu: </w:t>
      </w:r>
      <w:r w:rsidRPr="0006403B">
        <w:rPr>
          <w:rFonts w:cs="Arial"/>
          <w:snapToGrid w:val="0"/>
          <w:color w:val="000000" w:themeColor="text1"/>
          <w:szCs w:val="20"/>
        </w:rPr>
        <w:tab/>
      </w:r>
    </w:p>
    <w:p w14:paraId="12A696A6" w14:textId="77777777" w:rsidR="0022428F" w:rsidRPr="0006403B" w:rsidRDefault="0022428F" w:rsidP="00E077CE">
      <w:pPr>
        <w:pStyle w:val="Akapitzlist"/>
        <w:numPr>
          <w:ilvl w:val="0"/>
          <w:numId w:val="24"/>
        </w:numPr>
        <w:spacing w:after="0" w:line="360" w:lineRule="auto"/>
        <w:ind w:left="283" w:hanging="357"/>
        <w:jc w:val="both"/>
        <w:rPr>
          <w:rFonts w:cs="Arial"/>
          <w:color w:val="000000" w:themeColor="text1"/>
          <w:szCs w:val="20"/>
        </w:rPr>
      </w:pPr>
      <w:r w:rsidRPr="00E077CE">
        <w:rPr>
          <w:rFonts w:ascii="Arial" w:hAnsi="Arial" w:cs="Arial"/>
          <w:color w:val="000000" w:themeColor="text1"/>
          <w:sz w:val="20"/>
          <w:szCs w:val="20"/>
        </w:rPr>
        <w:t>Rodzaj</w:t>
      </w:r>
      <w:r w:rsidRPr="0006403B">
        <w:rPr>
          <w:rFonts w:cs="Arial"/>
          <w:color w:val="000000" w:themeColor="text1"/>
          <w:szCs w:val="20"/>
        </w:rPr>
        <w:t xml:space="preserve"> Wykonawcy: o</w:t>
      </w:r>
      <w:r w:rsidR="00E53CC4" w:rsidRPr="0006403B">
        <w:rPr>
          <w:rFonts w:cs="Arial"/>
          <w:color w:val="000000" w:themeColor="text1"/>
          <w:szCs w:val="20"/>
        </w:rPr>
        <w:t xml:space="preserve">świadczamy, iż należymy do </w:t>
      </w:r>
      <w:r w:rsidRPr="0006403B">
        <w:rPr>
          <w:rFonts w:cs="Arial"/>
          <w:color w:val="000000" w:themeColor="text1"/>
          <w:szCs w:val="20"/>
        </w:rPr>
        <w:t xml:space="preserve">następującej </w:t>
      </w:r>
      <w:r w:rsidR="00E53CC4" w:rsidRPr="0006403B">
        <w:rPr>
          <w:rFonts w:cs="Arial"/>
          <w:color w:val="000000" w:themeColor="text1"/>
          <w:szCs w:val="20"/>
        </w:rPr>
        <w:t>kategorii</w:t>
      </w:r>
      <w:r w:rsidRPr="0006403B">
        <w:rPr>
          <w:rFonts w:cs="Arial"/>
          <w:color w:val="000000" w:themeColor="text1"/>
          <w:szCs w:val="20"/>
        </w:rPr>
        <w:t xml:space="preserve"> wykonawców:</w:t>
      </w:r>
    </w:p>
    <w:p w14:paraId="1BEE13A8" w14:textId="77777777" w:rsidR="0022428F" w:rsidRPr="0006403B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06403B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06403B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06403B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06403B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06403B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06403B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1774D419" w14:textId="77777777" w:rsidR="0022428F" w:rsidRPr="0006403B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06403B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06403B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06403B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06403B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06403B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06403B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7F9822B" w14:textId="77777777" w:rsidR="0022428F" w:rsidRPr="0006403B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06403B">
        <w:rPr>
          <w:rFonts w:ascii="Arial" w:hAnsi="Arial" w:cs="Arial"/>
          <w:color w:val="000000" w:themeColor="text1"/>
          <w:sz w:val="20"/>
          <w:szCs w:val="20"/>
        </w:rPr>
        <w:t>średnich przedsiębiorstw**</w:t>
      </w:r>
      <w:r w:rsidR="00292D55" w:rsidRPr="0006403B">
        <w:rPr>
          <w:rFonts w:ascii="Arial" w:hAnsi="Arial" w:cs="Arial"/>
          <w:color w:val="000000" w:themeColor="text1"/>
          <w:sz w:val="20"/>
          <w:szCs w:val="20"/>
        </w:rPr>
        <w:t>*</w:t>
      </w:r>
      <w:r w:rsidRPr="0006403B">
        <w:rPr>
          <w:rFonts w:ascii="Arial" w:hAnsi="Arial" w:cs="Arial"/>
          <w:color w:val="000000" w:themeColor="text1"/>
          <w:sz w:val="20"/>
          <w:szCs w:val="20"/>
        </w:rPr>
        <w:t>**</w:t>
      </w:r>
      <w:r w:rsidRPr="0006403B">
        <w:rPr>
          <w:rFonts w:ascii="Arial" w:hAnsi="Arial" w:cs="Arial"/>
          <w:color w:val="000000" w:themeColor="text1"/>
          <w:sz w:val="20"/>
          <w:szCs w:val="20"/>
        </w:rPr>
        <w:tab/>
      </w:r>
      <w:r w:rsidRPr="0006403B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3A03A994" w14:textId="77777777" w:rsidR="00F90B34" w:rsidRPr="0006403B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06403B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06403B">
        <w:rPr>
          <w:rFonts w:ascii="Arial" w:hAnsi="Arial" w:cs="Arial"/>
          <w:color w:val="000000" w:themeColor="text1"/>
          <w:sz w:val="20"/>
          <w:szCs w:val="20"/>
        </w:rPr>
        <w:tab/>
      </w:r>
      <w:r w:rsidRPr="0006403B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398D5348" w14:textId="77777777" w:rsidR="00F90B34" w:rsidRPr="0006403B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06403B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06403B">
        <w:rPr>
          <w:rFonts w:ascii="Arial" w:hAnsi="Arial" w:cs="Arial"/>
          <w:color w:val="000000" w:themeColor="text1"/>
          <w:sz w:val="20"/>
          <w:szCs w:val="20"/>
        </w:rPr>
        <w:tab/>
      </w:r>
      <w:r w:rsidRPr="0006403B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DC0B3B0" w14:textId="77777777" w:rsidR="00F90B34" w:rsidRPr="0006403B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06403B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06403B">
        <w:rPr>
          <w:rFonts w:ascii="Arial" w:hAnsi="Arial" w:cs="Arial"/>
          <w:color w:val="000000" w:themeColor="text1"/>
          <w:sz w:val="20"/>
          <w:szCs w:val="20"/>
        </w:rPr>
        <w:tab/>
      </w:r>
      <w:r w:rsidRPr="0006403B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64BA7287" w14:textId="77777777" w:rsidR="00E53CC4" w:rsidRPr="0006403B" w:rsidRDefault="009F17E0" w:rsidP="0022428F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06403B">
        <w:rPr>
          <w:rFonts w:cs="Arial"/>
          <w:i/>
          <w:color w:val="000000" w:themeColor="text1"/>
          <w:sz w:val="18"/>
          <w:szCs w:val="18"/>
        </w:rPr>
        <w:t xml:space="preserve">(zaznaczyć właściwe – w przypadku braku zaznaczenia którejkolwiek odpowiedzi Zamawiający będzie przyjmował, iż Wykonawca należy do kategorii </w:t>
      </w:r>
      <w:r w:rsidR="00F90B34" w:rsidRPr="0006403B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06403B">
        <w:rPr>
          <w:rFonts w:cs="Arial"/>
          <w:i/>
          <w:color w:val="000000" w:themeColor="text1"/>
          <w:sz w:val="18"/>
          <w:szCs w:val="18"/>
        </w:rPr>
        <w:t>)</w:t>
      </w:r>
    </w:p>
    <w:p w14:paraId="5FC88E2A" w14:textId="77777777" w:rsidR="00046A0E" w:rsidRPr="0006403B" w:rsidRDefault="00046A0E" w:rsidP="0024722F">
      <w:pPr>
        <w:tabs>
          <w:tab w:val="num" w:pos="2268"/>
          <w:tab w:val="left" w:pos="6804"/>
        </w:tabs>
        <w:rPr>
          <w:rFonts w:cs="Arial"/>
          <w:color w:val="000000" w:themeColor="text1"/>
          <w:szCs w:val="20"/>
        </w:rPr>
      </w:pPr>
    </w:p>
    <w:p w14:paraId="254E2F61" w14:textId="77777777" w:rsidR="00B65807" w:rsidRPr="0006403B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06403B">
        <w:rPr>
          <w:rFonts w:cs="Arial"/>
          <w:b/>
          <w:color w:val="000000" w:themeColor="text1"/>
          <w:szCs w:val="20"/>
        </w:rPr>
        <w:t>*</w:t>
      </w:r>
      <w:r w:rsidRPr="0006403B">
        <w:rPr>
          <w:rFonts w:cs="Arial"/>
          <w:b/>
          <w:color w:val="000000" w:themeColor="text1"/>
          <w:szCs w:val="20"/>
        </w:rPr>
        <w:tab/>
      </w:r>
      <w:r w:rsidRPr="0006403B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06403B">
        <w:rPr>
          <w:rFonts w:cs="Arial"/>
          <w:color w:val="000000" w:themeColor="text1"/>
          <w:szCs w:val="20"/>
          <w:vertAlign w:val="superscript"/>
        </w:rPr>
        <w:t>4</w:t>
      </w:r>
      <w:r w:rsidRPr="0006403B">
        <w:rPr>
          <w:rFonts w:cs="Arial"/>
          <w:color w:val="000000" w:themeColor="text1"/>
          <w:szCs w:val="20"/>
        </w:rPr>
        <w:t xml:space="preserve"> Kodek</w:t>
      </w:r>
      <w:r w:rsidR="00111F84" w:rsidRPr="0006403B">
        <w:rPr>
          <w:rFonts w:cs="Arial"/>
          <w:color w:val="000000" w:themeColor="text1"/>
          <w:szCs w:val="20"/>
        </w:rPr>
        <w:t>s</w:t>
      </w:r>
      <w:r w:rsidRPr="0006403B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06403B">
        <w:rPr>
          <w:rFonts w:cs="Arial"/>
          <w:color w:val="000000" w:themeColor="text1"/>
          <w:szCs w:val="20"/>
        </w:rPr>
        <w:t xml:space="preserve"> nazwiska wszystkich wspólników</w:t>
      </w:r>
    </w:p>
    <w:p w14:paraId="437C727B" w14:textId="77777777" w:rsidR="00E57C51" w:rsidRPr="0006403B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06403B">
        <w:rPr>
          <w:rFonts w:cs="Arial"/>
          <w:b/>
          <w:color w:val="000000" w:themeColor="text1"/>
          <w:szCs w:val="20"/>
        </w:rPr>
        <w:t>*</w:t>
      </w:r>
      <w:r w:rsidR="00A71F4F" w:rsidRPr="0006403B">
        <w:rPr>
          <w:rFonts w:cs="Arial"/>
          <w:b/>
          <w:color w:val="000000" w:themeColor="text1"/>
          <w:szCs w:val="20"/>
        </w:rPr>
        <w:t>*</w:t>
      </w:r>
      <w:r w:rsidRPr="0006403B">
        <w:rPr>
          <w:rFonts w:cs="Arial"/>
          <w:b/>
          <w:color w:val="000000" w:themeColor="text1"/>
          <w:szCs w:val="20"/>
        </w:rPr>
        <w:tab/>
      </w:r>
      <w:r w:rsidRPr="0006403B">
        <w:rPr>
          <w:rFonts w:cs="Arial"/>
          <w:color w:val="000000" w:themeColor="text1"/>
          <w:szCs w:val="20"/>
        </w:rPr>
        <w:t>niepotrzebne skreślić</w:t>
      </w:r>
    </w:p>
    <w:p w14:paraId="1840B526" w14:textId="77777777" w:rsidR="00CE3337" w:rsidRPr="0006403B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06403B">
        <w:rPr>
          <w:rFonts w:cs="Arial"/>
          <w:b/>
          <w:color w:val="000000" w:themeColor="text1"/>
        </w:rPr>
        <w:t>*</w:t>
      </w:r>
      <w:r w:rsidR="00CE3337" w:rsidRPr="0006403B">
        <w:rPr>
          <w:rFonts w:cs="Arial"/>
          <w:b/>
          <w:color w:val="000000" w:themeColor="text1"/>
        </w:rPr>
        <w:t>**</w:t>
      </w:r>
      <w:r w:rsidR="00CE3337" w:rsidRPr="0006403B">
        <w:rPr>
          <w:rFonts w:cs="Arial"/>
          <w:b/>
          <w:color w:val="000000" w:themeColor="text1"/>
        </w:rPr>
        <w:tab/>
      </w:r>
      <w:r w:rsidR="00CE3337" w:rsidRPr="0006403B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06403B">
        <w:rPr>
          <w:rFonts w:cs="Arial"/>
          <w:color w:val="000000" w:themeColor="text1"/>
          <w:szCs w:val="20"/>
        </w:rPr>
        <w:t> </w:t>
      </w:r>
      <w:r w:rsidR="00CE3337" w:rsidRPr="0006403B">
        <w:rPr>
          <w:rFonts w:cs="Arial"/>
          <w:color w:val="000000" w:themeColor="text1"/>
          <w:szCs w:val="20"/>
        </w:rPr>
        <w:t>w</w:t>
      </w:r>
      <w:r w:rsidRPr="0006403B">
        <w:rPr>
          <w:rFonts w:cs="Arial"/>
          <w:color w:val="000000" w:themeColor="text1"/>
          <w:szCs w:val="20"/>
        </w:rPr>
        <w:t> </w:t>
      </w:r>
      <w:r w:rsidR="00CE3337" w:rsidRPr="0006403B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05722BD4" w14:textId="77777777" w:rsidR="00292D55" w:rsidRPr="0006403B" w:rsidRDefault="00292D55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06403B">
        <w:rPr>
          <w:rFonts w:cs="Arial"/>
          <w:b/>
          <w:color w:val="000000" w:themeColor="text1"/>
        </w:rPr>
        <w:t>****</w:t>
      </w:r>
      <w:r w:rsidRPr="0006403B">
        <w:rPr>
          <w:rFonts w:cs="Arial"/>
          <w:b/>
          <w:color w:val="000000" w:themeColor="text1"/>
        </w:rPr>
        <w:tab/>
      </w:r>
      <w:r w:rsidRPr="0006403B">
        <w:rPr>
          <w:rFonts w:cs="Arial"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</w:t>
      </w:r>
      <w:r w:rsidR="004F6CA5" w:rsidRPr="0006403B">
        <w:rPr>
          <w:rFonts w:cs="Arial"/>
          <w:color w:val="000000" w:themeColor="text1"/>
          <w:szCs w:val="20"/>
        </w:rPr>
        <w:t> </w:t>
      </w:r>
      <w:r w:rsidRPr="0006403B">
        <w:rPr>
          <w:rFonts w:cs="Arial"/>
          <w:color w:val="000000" w:themeColor="text1"/>
          <w:szCs w:val="20"/>
        </w:rPr>
        <w:t>art.</w:t>
      </w:r>
      <w:r w:rsidR="004F6CA5" w:rsidRPr="0006403B">
        <w:rPr>
          <w:rFonts w:cs="Arial"/>
          <w:color w:val="000000" w:themeColor="text1"/>
          <w:szCs w:val="20"/>
        </w:rPr>
        <w:t> </w:t>
      </w:r>
      <w:r w:rsidRPr="0006403B">
        <w:rPr>
          <w:rFonts w:cs="Arial"/>
          <w:color w:val="000000" w:themeColor="text1"/>
          <w:szCs w:val="20"/>
        </w:rPr>
        <w:t>13 ust. 4 lub art. 14 ust. 5 RO</w:t>
      </w:r>
      <w:r w:rsidR="00BC6A58" w:rsidRPr="0006403B">
        <w:rPr>
          <w:rFonts w:cs="Arial"/>
          <w:color w:val="000000" w:themeColor="text1"/>
          <w:szCs w:val="20"/>
        </w:rPr>
        <w:t>DO, to wykonawca</w:t>
      </w:r>
      <w:r w:rsidRPr="0006403B">
        <w:rPr>
          <w:rFonts w:cs="Arial"/>
          <w:color w:val="000000" w:themeColor="text1"/>
          <w:szCs w:val="20"/>
        </w:rPr>
        <w:t xml:space="preserve"> nie składa </w:t>
      </w:r>
      <w:r w:rsidR="00BC6A58" w:rsidRPr="0006403B">
        <w:rPr>
          <w:rFonts w:cs="Arial"/>
          <w:color w:val="000000" w:themeColor="text1"/>
          <w:szCs w:val="20"/>
        </w:rPr>
        <w:t xml:space="preserve">niniejszego oświadczenia </w:t>
      </w:r>
      <w:r w:rsidRPr="0006403B">
        <w:rPr>
          <w:rFonts w:cs="Arial"/>
          <w:color w:val="000000" w:themeColor="text1"/>
          <w:szCs w:val="20"/>
        </w:rPr>
        <w:t>(</w:t>
      </w:r>
      <w:r w:rsidR="00BC6A58" w:rsidRPr="0006403B">
        <w:rPr>
          <w:rFonts w:cs="Arial"/>
          <w:color w:val="000000" w:themeColor="text1"/>
          <w:szCs w:val="20"/>
        </w:rPr>
        <w:t xml:space="preserve">w takiej sytuacji można </w:t>
      </w:r>
      <w:r w:rsidRPr="0006403B">
        <w:rPr>
          <w:rFonts w:cs="Arial"/>
          <w:color w:val="000000" w:themeColor="text1"/>
          <w:szCs w:val="20"/>
        </w:rPr>
        <w:t>usun</w:t>
      </w:r>
      <w:r w:rsidR="00BC6A58" w:rsidRPr="0006403B">
        <w:rPr>
          <w:rFonts w:cs="Arial"/>
          <w:color w:val="000000" w:themeColor="text1"/>
          <w:szCs w:val="20"/>
        </w:rPr>
        <w:t>ąć</w:t>
      </w:r>
      <w:r w:rsidRPr="0006403B">
        <w:rPr>
          <w:rFonts w:cs="Arial"/>
          <w:color w:val="000000" w:themeColor="text1"/>
          <w:szCs w:val="20"/>
        </w:rPr>
        <w:t xml:space="preserve"> treś</w:t>
      </w:r>
      <w:r w:rsidR="00BC6A58" w:rsidRPr="0006403B">
        <w:rPr>
          <w:rFonts w:cs="Arial"/>
          <w:color w:val="000000" w:themeColor="text1"/>
          <w:szCs w:val="20"/>
        </w:rPr>
        <w:t>ć niniejszego</w:t>
      </w:r>
      <w:r w:rsidRPr="0006403B">
        <w:rPr>
          <w:rFonts w:cs="Arial"/>
          <w:color w:val="000000" w:themeColor="text1"/>
          <w:szCs w:val="20"/>
        </w:rPr>
        <w:t xml:space="preserve"> oświadczenia np. przez jego wykreślenie).</w:t>
      </w:r>
    </w:p>
    <w:p w14:paraId="08082043" w14:textId="77777777" w:rsidR="003513D2" w:rsidRPr="0006403B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06403B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06403B">
        <w:rPr>
          <w:rFonts w:ascii="Arial" w:hAnsi="Arial" w:cs="Arial"/>
          <w:color w:val="000000" w:themeColor="text1"/>
          <w:sz w:val="20"/>
          <w:szCs w:val="20"/>
        </w:rPr>
        <w:t>*</w:t>
      </w:r>
      <w:r w:rsidRPr="0006403B">
        <w:rPr>
          <w:rFonts w:ascii="Arial" w:hAnsi="Arial" w:cs="Arial"/>
          <w:color w:val="000000" w:themeColor="text1"/>
          <w:sz w:val="20"/>
          <w:szCs w:val="20"/>
        </w:rPr>
        <w:t>**</w:t>
      </w:r>
      <w:r w:rsidRPr="0006403B">
        <w:rPr>
          <w:rFonts w:ascii="Arial" w:hAnsi="Arial" w:cs="Arial"/>
          <w:color w:val="000000" w:themeColor="text1"/>
          <w:sz w:val="20"/>
          <w:szCs w:val="20"/>
        </w:rPr>
        <w:tab/>
      </w:r>
      <w:r w:rsidR="00292D55" w:rsidRPr="0006403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</w:t>
      </w:r>
      <w:r w:rsidR="003513D2" w:rsidRPr="0006403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3ACA5F51" w14:textId="5A60E696" w:rsidR="003513D2" w:rsidRPr="0006403B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06403B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lastRenderedPageBreak/>
        <w:t xml:space="preserve">Mikroprzedsiębiorstwo: </w:t>
      </w:r>
      <w:r w:rsidRPr="0006403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06403B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10 osób </w:t>
      </w:r>
      <w:r w:rsidRPr="0006403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06403B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2 milionów EUR</w:t>
      </w:r>
      <w:r w:rsidR="00565DB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00B76A04" w14:textId="53B075DB" w:rsidR="003513D2" w:rsidRPr="0006403B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06403B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Małe przedsiębiorstwo: </w:t>
      </w:r>
      <w:r w:rsidRPr="0006403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06403B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50 osób </w:t>
      </w:r>
      <w:r w:rsidRPr="0006403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06403B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10 milionów EUR</w:t>
      </w:r>
      <w:r w:rsidR="00565DB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;</w:t>
      </w:r>
    </w:p>
    <w:p w14:paraId="176AC8CA" w14:textId="084FDEC0" w:rsidR="00F90B34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06403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06403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które </w:t>
      </w:r>
      <w:r w:rsidRPr="0006403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zatrudniają mniej niż 250 osób </w:t>
      </w:r>
      <w:r w:rsidRPr="0006403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których </w:t>
      </w:r>
      <w:r w:rsidRPr="0006403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roczny obrót nie przekracza 50 milionów EUR </w:t>
      </w:r>
      <w:r w:rsidRPr="0006403B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pl-PL"/>
        </w:rPr>
        <w:t xml:space="preserve">lub </w:t>
      </w:r>
      <w:r w:rsidRPr="0006403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roczna suma bilansowa nie przekracza 43</w:t>
      </w:r>
      <w:r w:rsidR="00A81298" w:rsidRPr="0006403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06403B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milionów EUR</w:t>
      </w:r>
      <w:r w:rsidR="00565DBE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;</w:t>
      </w:r>
    </w:p>
    <w:p w14:paraId="3EB25D05" w14:textId="77777777" w:rsidR="00565DBE" w:rsidRDefault="00565DBE" w:rsidP="00565DBE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3886B5A" w14:textId="77777777" w:rsidR="00565DBE" w:rsidRDefault="00565DBE" w:rsidP="00565DBE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2433D8" w14:textId="77777777" w:rsidR="00565DBE" w:rsidRDefault="00565DBE" w:rsidP="00565DBE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23AF20" w14:textId="77777777" w:rsidR="00565DBE" w:rsidRDefault="00565DBE" w:rsidP="00565DBE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021360" w14:textId="77777777" w:rsidR="00565DBE" w:rsidRDefault="00565DBE" w:rsidP="00565DBE">
      <w:pPr>
        <w:tabs>
          <w:tab w:val="left" w:pos="6096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  <w:r>
        <w:rPr>
          <w:rFonts w:cs="Arial"/>
          <w:b/>
          <w:color w:val="000000" w:themeColor="text1"/>
          <w:szCs w:val="20"/>
        </w:rPr>
        <w:tab/>
      </w:r>
    </w:p>
    <w:p w14:paraId="37E5DB88" w14:textId="5FA33C25" w:rsidR="00565DBE" w:rsidRPr="0006403B" w:rsidRDefault="00565DBE" w:rsidP="00565DBE">
      <w:pPr>
        <w:tabs>
          <w:tab w:val="left" w:leader="dot" w:pos="9639"/>
        </w:tabs>
        <w:ind w:left="6096"/>
        <w:jc w:val="center"/>
        <w:rPr>
          <w:rFonts w:cs="Arial"/>
          <w:color w:val="000000" w:themeColor="text1"/>
          <w:szCs w:val="20"/>
          <w:lang w:eastAsia="pl-PL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</w:t>
      </w:r>
    </w:p>
    <w:sectPr w:rsidR="00565DBE" w:rsidRPr="0006403B" w:rsidSect="00A36CBF">
      <w:footerReference w:type="default" r:id="rId10"/>
      <w:pgSz w:w="11907" w:h="16840" w:code="9"/>
      <w:pgMar w:top="1134" w:right="1134" w:bottom="1134" w:left="1134" w:header="709" w:footer="6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67A5C5" w14:textId="77777777" w:rsidR="004F4B94" w:rsidRDefault="004F4B94">
      <w:r>
        <w:separator/>
      </w:r>
    </w:p>
  </w:endnote>
  <w:endnote w:type="continuationSeparator" w:id="0">
    <w:p w14:paraId="4B9B6E24" w14:textId="77777777" w:rsidR="004F4B94" w:rsidRDefault="004F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D8CC0" w14:textId="13F683E8" w:rsidR="00BA408F" w:rsidRPr="00424047" w:rsidRDefault="00460B86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06403B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778362" w14:textId="77777777" w:rsidR="004F4B94" w:rsidRDefault="004F4B94">
      <w:r>
        <w:separator/>
      </w:r>
    </w:p>
  </w:footnote>
  <w:footnote w:type="continuationSeparator" w:id="0">
    <w:p w14:paraId="6A3B3527" w14:textId="77777777" w:rsidR="004F4B94" w:rsidRDefault="004F4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A3187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0424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FE3753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076E18"/>
    <w:multiLevelType w:val="hybridMultilevel"/>
    <w:tmpl w:val="CB865AE0"/>
    <w:lvl w:ilvl="0" w:tplc="9A2027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B2F06"/>
    <w:multiLevelType w:val="hybridMultilevel"/>
    <w:tmpl w:val="50425DA2"/>
    <w:lvl w:ilvl="0" w:tplc="A78421E2">
      <w:start w:val="1"/>
      <w:numFmt w:val="decimal"/>
      <w:lvlText w:val="4.%1."/>
      <w:lvlJc w:val="left"/>
      <w:pPr>
        <w:ind w:left="56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6326" w:hanging="360"/>
      </w:pPr>
    </w:lvl>
    <w:lvl w:ilvl="2" w:tplc="0415001B" w:tentative="1">
      <w:start w:val="1"/>
      <w:numFmt w:val="lowerRoman"/>
      <w:lvlText w:val="%3."/>
      <w:lvlJc w:val="right"/>
      <w:pPr>
        <w:ind w:left="7046" w:hanging="180"/>
      </w:pPr>
    </w:lvl>
    <w:lvl w:ilvl="3" w:tplc="0415000F" w:tentative="1">
      <w:start w:val="1"/>
      <w:numFmt w:val="decimal"/>
      <w:lvlText w:val="%4."/>
      <w:lvlJc w:val="left"/>
      <w:pPr>
        <w:ind w:left="7766" w:hanging="360"/>
      </w:pPr>
    </w:lvl>
    <w:lvl w:ilvl="4" w:tplc="04150019" w:tentative="1">
      <w:start w:val="1"/>
      <w:numFmt w:val="lowerLetter"/>
      <w:lvlText w:val="%5."/>
      <w:lvlJc w:val="left"/>
      <w:pPr>
        <w:ind w:left="8486" w:hanging="360"/>
      </w:pPr>
    </w:lvl>
    <w:lvl w:ilvl="5" w:tplc="0415001B" w:tentative="1">
      <w:start w:val="1"/>
      <w:numFmt w:val="lowerRoman"/>
      <w:lvlText w:val="%6."/>
      <w:lvlJc w:val="right"/>
      <w:pPr>
        <w:ind w:left="9206" w:hanging="180"/>
      </w:pPr>
    </w:lvl>
    <w:lvl w:ilvl="6" w:tplc="0415000F" w:tentative="1">
      <w:start w:val="1"/>
      <w:numFmt w:val="decimal"/>
      <w:lvlText w:val="%7."/>
      <w:lvlJc w:val="left"/>
      <w:pPr>
        <w:ind w:left="9926" w:hanging="360"/>
      </w:pPr>
    </w:lvl>
    <w:lvl w:ilvl="7" w:tplc="04150019" w:tentative="1">
      <w:start w:val="1"/>
      <w:numFmt w:val="lowerLetter"/>
      <w:lvlText w:val="%8."/>
      <w:lvlJc w:val="left"/>
      <w:pPr>
        <w:ind w:left="10646" w:hanging="360"/>
      </w:pPr>
    </w:lvl>
    <w:lvl w:ilvl="8" w:tplc="0415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7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8162950"/>
    <w:multiLevelType w:val="hybridMultilevel"/>
    <w:tmpl w:val="5202B20E"/>
    <w:lvl w:ilvl="0" w:tplc="BC827A54">
      <w:start w:val="1"/>
      <w:numFmt w:val="decimal"/>
      <w:lvlText w:val="1.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48C26ED8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AFF4FCE"/>
    <w:multiLevelType w:val="hybridMultilevel"/>
    <w:tmpl w:val="95AA0056"/>
    <w:lvl w:ilvl="0" w:tplc="34D6484A">
      <w:start w:val="1"/>
      <w:numFmt w:val="lowerLetter"/>
      <w:lvlText w:val="%1)"/>
      <w:lvlJc w:val="left"/>
      <w:pPr>
        <w:ind w:left="1145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0921938">
    <w:abstractNumId w:val="11"/>
  </w:num>
  <w:num w:numId="2" w16cid:durableId="568148669">
    <w:abstractNumId w:val="7"/>
  </w:num>
  <w:num w:numId="3" w16cid:durableId="1907953000">
    <w:abstractNumId w:val="22"/>
  </w:num>
  <w:num w:numId="4" w16cid:durableId="1290554843">
    <w:abstractNumId w:val="14"/>
  </w:num>
  <w:num w:numId="5" w16cid:durableId="1892882219">
    <w:abstractNumId w:val="23"/>
  </w:num>
  <w:num w:numId="6" w16cid:durableId="2121803745">
    <w:abstractNumId w:val="29"/>
  </w:num>
  <w:num w:numId="7" w16cid:durableId="336808977">
    <w:abstractNumId w:val="21"/>
  </w:num>
  <w:num w:numId="8" w16cid:durableId="349794148">
    <w:abstractNumId w:val="5"/>
  </w:num>
  <w:num w:numId="9" w16cid:durableId="771626657">
    <w:abstractNumId w:val="26"/>
  </w:num>
  <w:num w:numId="10" w16cid:durableId="1707874614">
    <w:abstractNumId w:val="8"/>
  </w:num>
  <w:num w:numId="11" w16cid:durableId="2127967285">
    <w:abstractNumId w:val="25"/>
  </w:num>
  <w:num w:numId="12" w16cid:durableId="1421482638">
    <w:abstractNumId w:val="6"/>
  </w:num>
  <w:num w:numId="13" w16cid:durableId="2135367457">
    <w:abstractNumId w:val="15"/>
  </w:num>
  <w:num w:numId="14" w16cid:durableId="399792840">
    <w:abstractNumId w:val="17"/>
  </w:num>
  <w:num w:numId="15" w16cid:durableId="1076317642">
    <w:abstractNumId w:val="12"/>
  </w:num>
  <w:num w:numId="16" w16cid:durableId="225068551">
    <w:abstractNumId w:val="13"/>
  </w:num>
  <w:num w:numId="17" w16cid:durableId="948857181">
    <w:abstractNumId w:val="27"/>
  </w:num>
  <w:num w:numId="18" w16cid:durableId="878510548">
    <w:abstractNumId w:val="18"/>
  </w:num>
  <w:num w:numId="19" w16cid:durableId="519970813">
    <w:abstractNumId w:val="19"/>
  </w:num>
  <w:num w:numId="20" w16cid:durableId="318729752">
    <w:abstractNumId w:val="20"/>
  </w:num>
  <w:num w:numId="21" w16cid:durableId="810173706">
    <w:abstractNumId w:val="9"/>
  </w:num>
  <w:num w:numId="22" w16cid:durableId="71854493">
    <w:abstractNumId w:val="16"/>
  </w:num>
  <w:num w:numId="23" w16cid:durableId="1179583793">
    <w:abstractNumId w:val="28"/>
  </w:num>
  <w:num w:numId="24" w16cid:durableId="1185096518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403B"/>
    <w:rsid w:val="0006415F"/>
    <w:rsid w:val="00065978"/>
    <w:rsid w:val="00065DC8"/>
    <w:rsid w:val="0006606D"/>
    <w:rsid w:val="00066957"/>
    <w:rsid w:val="00066CF0"/>
    <w:rsid w:val="00066E99"/>
    <w:rsid w:val="00070026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011"/>
    <w:rsid w:val="000851CF"/>
    <w:rsid w:val="00086809"/>
    <w:rsid w:val="0008705D"/>
    <w:rsid w:val="00087166"/>
    <w:rsid w:val="000913BC"/>
    <w:rsid w:val="000914DB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AAE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9ED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3B34"/>
    <w:rsid w:val="000E468C"/>
    <w:rsid w:val="000E484A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E0B"/>
    <w:rsid w:val="001042D3"/>
    <w:rsid w:val="00104486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2F3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6747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3E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0CBF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725"/>
    <w:rsid w:val="001E6EE0"/>
    <w:rsid w:val="001E769D"/>
    <w:rsid w:val="001E7B51"/>
    <w:rsid w:val="001F00BB"/>
    <w:rsid w:val="001F025C"/>
    <w:rsid w:val="001F0365"/>
    <w:rsid w:val="001F04AF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97A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22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66F4C"/>
    <w:rsid w:val="00270414"/>
    <w:rsid w:val="0027093B"/>
    <w:rsid w:val="00271075"/>
    <w:rsid w:val="00271FAD"/>
    <w:rsid w:val="0027244F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D55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0B3A"/>
    <w:rsid w:val="002D1213"/>
    <w:rsid w:val="002D14E6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2E97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3CD5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0C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5947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0E2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024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E8A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2D83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2EC1"/>
    <w:rsid w:val="00494382"/>
    <w:rsid w:val="00494E63"/>
    <w:rsid w:val="00494FC1"/>
    <w:rsid w:val="00496560"/>
    <w:rsid w:val="00496B67"/>
    <w:rsid w:val="004973A1"/>
    <w:rsid w:val="0049756E"/>
    <w:rsid w:val="004A0B83"/>
    <w:rsid w:val="004A0EA7"/>
    <w:rsid w:val="004A0F2C"/>
    <w:rsid w:val="004A0F7B"/>
    <w:rsid w:val="004A1535"/>
    <w:rsid w:val="004A19F0"/>
    <w:rsid w:val="004A1E0A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281"/>
    <w:rsid w:val="004D0712"/>
    <w:rsid w:val="004D0B86"/>
    <w:rsid w:val="004D1845"/>
    <w:rsid w:val="004D1AA0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4B94"/>
    <w:rsid w:val="004F53BB"/>
    <w:rsid w:val="004F5E1D"/>
    <w:rsid w:val="004F5F77"/>
    <w:rsid w:val="004F669A"/>
    <w:rsid w:val="004F69DD"/>
    <w:rsid w:val="004F6A19"/>
    <w:rsid w:val="004F6BDE"/>
    <w:rsid w:val="004F6CA5"/>
    <w:rsid w:val="004F6DFB"/>
    <w:rsid w:val="004F73ED"/>
    <w:rsid w:val="004F7916"/>
    <w:rsid w:val="0050049A"/>
    <w:rsid w:val="0050194F"/>
    <w:rsid w:val="00501A92"/>
    <w:rsid w:val="00502FA5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5DBE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388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691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CA3"/>
    <w:rsid w:val="005D5905"/>
    <w:rsid w:val="005D5F41"/>
    <w:rsid w:val="005D7F8E"/>
    <w:rsid w:val="005E01EA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07F18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3E3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1B7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0794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4E68"/>
    <w:rsid w:val="007E56D4"/>
    <w:rsid w:val="007E5A4D"/>
    <w:rsid w:val="007E6710"/>
    <w:rsid w:val="007E76EF"/>
    <w:rsid w:val="007E798F"/>
    <w:rsid w:val="007E7C7C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21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522"/>
    <w:rsid w:val="008579A9"/>
    <w:rsid w:val="00857EE1"/>
    <w:rsid w:val="00860630"/>
    <w:rsid w:val="008607C4"/>
    <w:rsid w:val="00861109"/>
    <w:rsid w:val="008619E0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49D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A5C"/>
    <w:rsid w:val="008E2C0E"/>
    <w:rsid w:val="008E4AF7"/>
    <w:rsid w:val="008E4D77"/>
    <w:rsid w:val="008E5DD6"/>
    <w:rsid w:val="008E6089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6E69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3B9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CBF"/>
    <w:rsid w:val="00A36F48"/>
    <w:rsid w:val="00A36F71"/>
    <w:rsid w:val="00A37E69"/>
    <w:rsid w:val="00A401BC"/>
    <w:rsid w:val="00A414CD"/>
    <w:rsid w:val="00A41DA8"/>
    <w:rsid w:val="00A4229E"/>
    <w:rsid w:val="00A42577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1298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249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13D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A58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3B4C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886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5FFA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137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9D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BF7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184C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05F7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B68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CDD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597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4BB7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44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4D3"/>
    <w:rsid w:val="00DF3899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077CE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0FCF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DB5"/>
    <w:rsid w:val="00EF0ED7"/>
    <w:rsid w:val="00EF11E0"/>
    <w:rsid w:val="00EF1D77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200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3360"/>
    <w:rsid w:val="00F64960"/>
    <w:rsid w:val="00F64BC4"/>
    <w:rsid w:val="00F65847"/>
    <w:rsid w:val="00F669EC"/>
    <w:rsid w:val="00F66A3E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1B2D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2FD4"/>
    <w:rsid w:val="00FF33F1"/>
    <w:rsid w:val="00FF3F95"/>
    <w:rsid w:val="00FF44FA"/>
    <w:rsid w:val="00FF4AAC"/>
    <w:rsid w:val="00FF4F2C"/>
    <w:rsid w:val="00FF5FF0"/>
    <w:rsid w:val="00FF6AD7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6E74559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A9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85CDD"/>
    <w:pPr>
      <w:tabs>
        <w:tab w:val="right" w:pos="9639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qFormat/>
    <w:rsid w:val="00C70886"/>
    <w:rPr>
      <w:color w:val="0070C0"/>
      <w:u w:val="single"/>
    </w:rPr>
  </w:style>
  <w:style w:type="paragraph" w:styleId="Nagwek">
    <w:name w:val="header"/>
    <w:basedOn w:val="Normalny"/>
    <w:link w:val="NagwekZnak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313CD5"/>
    <w:pPr>
      <w:jc w:val="both"/>
    </w:pPr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korzystania%20z%20Platformy%20zakupowe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A035F-6912-4F32-806E-235CD394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1041</Words>
  <Characters>6915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HP</Company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Paweł Pietrusa</dc:creator>
  <cp:lastModifiedBy>Paweł Pietrusa</cp:lastModifiedBy>
  <cp:revision>28</cp:revision>
  <cp:lastPrinted>2016-10-18T10:10:00Z</cp:lastPrinted>
  <dcterms:created xsi:type="dcterms:W3CDTF">2022-05-11T13:07:00Z</dcterms:created>
  <dcterms:modified xsi:type="dcterms:W3CDTF">2024-09-18T06:52:00Z</dcterms:modified>
</cp:coreProperties>
</file>