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55E5AAC6" w14:textId="77777777" w:rsidR="00735798" w:rsidRPr="00FA4899" w:rsidRDefault="002F5851" w:rsidP="00A10869">
      <w:pPr>
        <w:pStyle w:val="Tytu"/>
        <w:tabs>
          <w:tab w:val="center" w:pos="4819"/>
          <w:tab w:val="right" w:pos="9355"/>
        </w:tabs>
        <w:spacing w:line="360" w:lineRule="auto"/>
        <w:rPr>
          <w:color w:val="000000" w:themeColor="text1"/>
        </w:rPr>
      </w:pPr>
      <w:r w:rsidRPr="00FA4899">
        <w:rPr>
          <w:rFonts w:ascii="Arial" w:hAnsi="Arial" w:cs="Arial"/>
          <w:color w:val="000000" w:themeColor="text1"/>
          <w:szCs w:val="28"/>
        </w:rPr>
        <w:t>SPIS SPECYFIKACJI TECHNICZNYCH</w:t>
      </w:r>
    </w:p>
    <w:p w14:paraId="66D55242" w14:textId="77777777" w:rsidR="00FA4899" w:rsidRDefault="008B60B4">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286FFA">
        <w:rPr>
          <w:color w:val="FF0000"/>
        </w:rPr>
        <w:fldChar w:fldCharType="begin"/>
      </w:r>
      <w:r w:rsidRPr="00286FFA">
        <w:rPr>
          <w:color w:val="FF0000"/>
        </w:rPr>
        <w:instrText xml:space="preserve"> TOC \o "1-1" </w:instrText>
      </w:r>
      <w:r w:rsidRPr="00286FFA">
        <w:rPr>
          <w:color w:val="FF0000"/>
        </w:rPr>
        <w:fldChar w:fldCharType="separate"/>
      </w:r>
      <w:r w:rsidR="00FA4899" w:rsidRPr="00033D8A">
        <w:rPr>
          <w:noProof/>
          <w:color w:val="000000" w:themeColor="text1"/>
        </w:rPr>
        <w:t>ST-00.00. WYMAGANIA OGÓLNE</w:t>
      </w:r>
      <w:r w:rsidR="00FA4899">
        <w:rPr>
          <w:noProof/>
        </w:rPr>
        <w:tab/>
      </w:r>
      <w:r w:rsidR="00FA4899">
        <w:rPr>
          <w:noProof/>
        </w:rPr>
        <w:fldChar w:fldCharType="begin"/>
      </w:r>
      <w:r w:rsidR="00FA4899">
        <w:rPr>
          <w:noProof/>
        </w:rPr>
        <w:instrText xml:space="preserve"> PAGEREF _Toc163718791 \h </w:instrText>
      </w:r>
      <w:r w:rsidR="00FA4899">
        <w:rPr>
          <w:noProof/>
        </w:rPr>
      </w:r>
      <w:r w:rsidR="00FA4899">
        <w:rPr>
          <w:noProof/>
        </w:rPr>
        <w:fldChar w:fldCharType="separate"/>
      </w:r>
      <w:r w:rsidR="00FA4899">
        <w:rPr>
          <w:noProof/>
        </w:rPr>
        <w:t>2</w:t>
      </w:r>
      <w:r w:rsidR="00FA4899">
        <w:rPr>
          <w:noProof/>
        </w:rPr>
        <w:fldChar w:fldCharType="end"/>
      </w:r>
    </w:p>
    <w:p w14:paraId="20C19023"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ST-00.01. WYZNACZENIE TRASY I PUNKTÓW WYSOKOŚCIOWYCH</w:t>
      </w:r>
      <w:r>
        <w:rPr>
          <w:noProof/>
        </w:rPr>
        <w:tab/>
      </w:r>
      <w:r>
        <w:rPr>
          <w:noProof/>
        </w:rPr>
        <w:fldChar w:fldCharType="begin"/>
      </w:r>
      <w:r>
        <w:rPr>
          <w:noProof/>
        </w:rPr>
        <w:instrText xml:space="preserve"> PAGEREF _Toc163718792 \h </w:instrText>
      </w:r>
      <w:r>
        <w:rPr>
          <w:noProof/>
        </w:rPr>
      </w:r>
      <w:r>
        <w:rPr>
          <w:noProof/>
        </w:rPr>
        <w:fldChar w:fldCharType="separate"/>
      </w:r>
      <w:r>
        <w:rPr>
          <w:noProof/>
        </w:rPr>
        <w:t>17</w:t>
      </w:r>
      <w:r>
        <w:rPr>
          <w:noProof/>
        </w:rPr>
        <w:fldChar w:fldCharType="end"/>
      </w:r>
    </w:p>
    <w:p w14:paraId="3CC3403E"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ST-00.02. ROBOTY ZIEMNE</w:t>
      </w:r>
      <w:r>
        <w:rPr>
          <w:noProof/>
        </w:rPr>
        <w:tab/>
      </w:r>
      <w:r>
        <w:rPr>
          <w:noProof/>
        </w:rPr>
        <w:fldChar w:fldCharType="begin"/>
      </w:r>
      <w:r>
        <w:rPr>
          <w:noProof/>
        </w:rPr>
        <w:instrText xml:space="preserve"> PAGEREF _Toc163718793 \h </w:instrText>
      </w:r>
      <w:r>
        <w:rPr>
          <w:noProof/>
        </w:rPr>
      </w:r>
      <w:r>
        <w:rPr>
          <w:noProof/>
        </w:rPr>
        <w:fldChar w:fldCharType="separate"/>
      </w:r>
      <w:r>
        <w:rPr>
          <w:noProof/>
        </w:rPr>
        <w:t>19</w:t>
      </w:r>
      <w:r>
        <w:rPr>
          <w:noProof/>
        </w:rPr>
        <w:fldChar w:fldCharType="end"/>
      </w:r>
    </w:p>
    <w:p w14:paraId="298466D6"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ST-00.03 ROBOTY MONTAŻOWE NA SIECI KANALIZACJI DESZCZOWEJ</w:t>
      </w:r>
      <w:r>
        <w:rPr>
          <w:noProof/>
        </w:rPr>
        <w:tab/>
      </w:r>
      <w:r>
        <w:rPr>
          <w:noProof/>
        </w:rPr>
        <w:fldChar w:fldCharType="begin"/>
      </w:r>
      <w:r>
        <w:rPr>
          <w:noProof/>
        </w:rPr>
        <w:instrText xml:space="preserve"> PAGEREF _Toc163718794 \h </w:instrText>
      </w:r>
      <w:r>
        <w:rPr>
          <w:noProof/>
        </w:rPr>
      </w:r>
      <w:r>
        <w:rPr>
          <w:noProof/>
        </w:rPr>
        <w:fldChar w:fldCharType="separate"/>
      </w:r>
      <w:r>
        <w:rPr>
          <w:noProof/>
        </w:rPr>
        <w:t>23</w:t>
      </w:r>
      <w:r>
        <w:rPr>
          <w:noProof/>
        </w:rPr>
        <w:fldChar w:fldCharType="end"/>
      </w:r>
    </w:p>
    <w:p w14:paraId="5769F130"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ST-00.04. ROBOTY ROZBIÓRKOWE DLA ROBÓT SIECIOWYCH</w:t>
      </w:r>
      <w:r>
        <w:rPr>
          <w:noProof/>
        </w:rPr>
        <w:tab/>
      </w:r>
      <w:r>
        <w:rPr>
          <w:noProof/>
        </w:rPr>
        <w:fldChar w:fldCharType="begin"/>
      </w:r>
      <w:r>
        <w:rPr>
          <w:noProof/>
        </w:rPr>
        <w:instrText xml:space="preserve"> PAGEREF _Toc163718795 \h </w:instrText>
      </w:r>
      <w:r>
        <w:rPr>
          <w:noProof/>
        </w:rPr>
      </w:r>
      <w:r>
        <w:rPr>
          <w:noProof/>
        </w:rPr>
        <w:fldChar w:fldCharType="separate"/>
      </w:r>
      <w:r>
        <w:rPr>
          <w:noProof/>
        </w:rPr>
        <w:t>29</w:t>
      </w:r>
      <w:r>
        <w:rPr>
          <w:noProof/>
        </w:rPr>
        <w:fldChar w:fldCharType="end"/>
      </w:r>
    </w:p>
    <w:p w14:paraId="1656A94A"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ST-00.05. ODTWORZENIE NAWIERZCHNI</w:t>
      </w:r>
      <w:r>
        <w:rPr>
          <w:noProof/>
        </w:rPr>
        <w:tab/>
      </w:r>
      <w:r>
        <w:rPr>
          <w:noProof/>
        </w:rPr>
        <w:fldChar w:fldCharType="begin"/>
      </w:r>
      <w:r>
        <w:rPr>
          <w:noProof/>
        </w:rPr>
        <w:instrText xml:space="preserve"> PAGEREF _Toc163718796 \h </w:instrText>
      </w:r>
      <w:r>
        <w:rPr>
          <w:noProof/>
        </w:rPr>
      </w:r>
      <w:r>
        <w:rPr>
          <w:noProof/>
        </w:rPr>
        <w:fldChar w:fldCharType="separate"/>
      </w:r>
      <w:r>
        <w:rPr>
          <w:noProof/>
        </w:rPr>
        <w:t>31</w:t>
      </w:r>
      <w:r>
        <w:rPr>
          <w:noProof/>
        </w:rPr>
        <w:fldChar w:fldCharType="end"/>
      </w:r>
    </w:p>
    <w:p w14:paraId="15A9301C"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D-00.00.00 WYMAGANIA OGÓLNE</w:t>
      </w:r>
      <w:r>
        <w:rPr>
          <w:noProof/>
        </w:rPr>
        <w:tab/>
      </w:r>
      <w:r>
        <w:rPr>
          <w:noProof/>
        </w:rPr>
        <w:fldChar w:fldCharType="begin"/>
      </w:r>
      <w:r>
        <w:rPr>
          <w:noProof/>
        </w:rPr>
        <w:instrText xml:space="preserve"> PAGEREF _Toc163718797 \h </w:instrText>
      </w:r>
      <w:r>
        <w:rPr>
          <w:noProof/>
        </w:rPr>
      </w:r>
      <w:r>
        <w:rPr>
          <w:noProof/>
        </w:rPr>
        <w:fldChar w:fldCharType="separate"/>
      </w:r>
      <w:r>
        <w:rPr>
          <w:noProof/>
        </w:rPr>
        <w:t>31</w:t>
      </w:r>
      <w:r>
        <w:rPr>
          <w:noProof/>
        </w:rPr>
        <w:fldChar w:fldCharType="end"/>
      </w:r>
    </w:p>
    <w:p w14:paraId="16A76CCE"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D-01.00.00 ROBOTY PRZYGOTOWAWCZE</w:t>
      </w:r>
      <w:r>
        <w:rPr>
          <w:noProof/>
        </w:rPr>
        <w:tab/>
      </w:r>
      <w:r>
        <w:rPr>
          <w:noProof/>
        </w:rPr>
        <w:fldChar w:fldCharType="begin"/>
      </w:r>
      <w:r>
        <w:rPr>
          <w:noProof/>
        </w:rPr>
        <w:instrText xml:space="preserve"> PAGEREF _Toc163718798 \h </w:instrText>
      </w:r>
      <w:r>
        <w:rPr>
          <w:noProof/>
        </w:rPr>
      </w:r>
      <w:r>
        <w:rPr>
          <w:noProof/>
        </w:rPr>
        <w:fldChar w:fldCharType="separate"/>
      </w:r>
      <w:r>
        <w:rPr>
          <w:noProof/>
        </w:rPr>
        <w:t>41</w:t>
      </w:r>
      <w:r>
        <w:rPr>
          <w:noProof/>
        </w:rPr>
        <w:fldChar w:fldCharType="end"/>
      </w:r>
    </w:p>
    <w:p w14:paraId="3005CB04"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D-01.01.01a ODTWORZENIE  TRASY  I  PUNKTÓW WYSOKOŚCIOWYCH  ORAZ  SPORZĄDZENIE INWENTARYZACJI  POWYKONAWCZEJ  DROGI</w:t>
      </w:r>
      <w:r>
        <w:rPr>
          <w:noProof/>
        </w:rPr>
        <w:tab/>
      </w:r>
      <w:r>
        <w:rPr>
          <w:noProof/>
        </w:rPr>
        <w:fldChar w:fldCharType="begin"/>
      </w:r>
      <w:r>
        <w:rPr>
          <w:noProof/>
        </w:rPr>
        <w:instrText xml:space="preserve"> PAGEREF _Toc163718799 \h </w:instrText>
      </w:r>
      <w:r>
        <w:rPr>
          <w:noProof/>
        </w:rPr>
      </w:r>
      <w:r>
        <w:rPr>
          <w:noProof/>
        </w:rPr>
        <w:fldChar w:fldCharType="separate"/>
      </w:r>
      <w:r>
        <w:rPr>
          <w:noProof/>
        </w:rPr>
        <w:t>41</w:t>
      </w:r>
      <w:r>
        <w:rPr>
          <w:noProof/>
        </w:rPr>
        <w:fldChar w:fldCharType="end"/>
      </w:r>
    </w:p>
    <w:p w14:paraId="694A2A6C"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D-01.02.01a OCHRONA  ISTNIEJĄCYCH  DRZEW W  OKRESIE  BUDOWY  DROGI</w:t>
      </w:r>
      <w:r>
        <w:rPr>
          <w:noProof/>
        </w:rPr>
        <w:tab/>
      </w:r>
      <w:r>
        <w:rPr>
          <w:noProof/>
        </w:rPr>
        <w:fldChar w:fldCharType="begin"/>
      </w:r>
      <w:r>
        <w:rPr>
          <w:noProof/>
        </w:rPr>
        <w:instrText xml:space="preserve"> PAGEREF _Toc163718800 \h </w:instrText>
      </w:r>
      <w:r>
        <w:rPr>
          <w:noProof/>
        </w:rPr>
      </w:r>
      <w:r>
        <w:rPr>
          <w:noProof/>
        </w:rPr>
        <w:fldChar w:fldCharType="separate"/>
      </w:r>
      <w:r>
        <w:rPr>
          <w:noProof/>
        </w:rPr>
        <w:t>46</w:t>
      </w:r>
      <w:r>
        <w:rPr>
          <w:noProof/>
        </w:rPr>
        <w:fldChar w:fldCharType="end"/>
      </w:r>
    </w:p>
    <w:p w14:paraId="5D4A667F"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D-01.02.04 ROZBIÓRKA ELEMENTÓW DRÓG</w:t>
      </w:r>
      <w:r>
        <w:rPr>
          <w:noProof/>
        </w:rPr>
        <w:tab/>
      </w:r>
      <w:r>
        <w:rPr>
          <w:noProof/>
        </w:rPr>
        <w:fldChar w:fldCharType="begin"/>
      </w:r>
      <w:r>
        <w:rPr>
          <w:noProof/>
        </w:rPr>
        <w:instrText xml:space="preserve"> PAGEREF _Toc163718801 \h </w:instrText>
      </w:r>
      <w:r>
        <w:rPr>
          <w:noProof/>
        </w:rPr>
      </w:r>
      <w:r>
        <w:rPr>
          <w:noProof/>
        </w:rPr>
        <w:fldChar w:fldCharType="separate"/>
      </w:r>
      <w:r>
        <w:rPr>
          <w:noProof/>
        </w:rPr>
        <w:t>50</w:t>
      </w:r>
      <w:r>
        <w:rPr>
          <w:noProof/>
        </w:rPr>
        <w:fldChar w:fldCharType="end"/>
      </w:r>
    </w:p>
    <w:p w14:paraId="0A4AFA3F"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D-01.02.05 FREZOWANIE NAWIERZCHNI ASFALTOWEJ NA ZIMNO</w:t>
      </w:r>
      <w:r>
        <w:rPr>
          <w:noProof/>
        </w:rPr>
        <w:tab/>
      </w:r>
      <w:r>
        <w:rPr>
          <w:noProof/>
        </w:rPr>
        <w:fldChar w:fldCharType="begin"/>
      </w:r>
      <w:r>
        <w:rPr>
          <w:noProof/>
        </w:rPr>
        <w:instrText xml:space="preserve"> PAGEREF _Toc163718802 \h </w:instrText>
      </w:r>
      <w:r>
        <w:rPr>
          <w:noProof/>
        </w:rPr>
      </w:r>
      <w:r>
        <w:rPr>
          <w:noProof/>
        </w:rPr>
        <w:fldChar w:fldCharType="separate"/>
      </w:r>
      <w:r>
        <w:rPr>
          <w:noProof/>
        </w:rPr>
        <w:t>52</w:t>
      </w:r>
      <w:r>
        <w:rPr>
          <w:noProof/>
        </w:rPr>
        <w:fldChar w:fldCharType="end"/>
      </w:r>
    </w:p>
    <w:p w14:paraId="796EE9C5"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D-04.00.00 PODBUDOWY</w:t>
      </w:r>
      <w:r>
        <w:rPr>
          <w:noProof/>
        </w:rPr>
        <w:tab/>
      </w:r>
      <w:r>
        <w:rPr>
          <w:noProof/>
        </w:rPr>
        <w:fldChar w:fldCharType="begin"/>
      </w:r>
      <w:r>
        <w:rPr>
          <w:noProof/>
        </w:rPr>
        <w:instrText xml:space="preserve"> PAGEREF _Toc163718803 \h </w:instrText>
      </w:r>
      <w:r>
        <w:rPr>
          <w:noProof/>
        </w:rPr>
      </w:r>
      <w:r>
        <w:rPr>
          <w:noProof/>
        </w:rPr>
        <w:fldChar w:fldCharType="separate"/>
      </w:r>
      <w:r>
        <w:rPr>
          <w:noProof/>
        </w:rPr>
        <w:t>54</w:t>
      </w:r>
      <w:r>
        <w:rPr>
          <w:noProof/>
        </w:rPr>
        <w:fldChar w:fldCharType="end"/>
      </w:r>
    </w:p>
    <w:p w14:paraId="2F0B352F"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D-04.01.01 KORYTO WRAZ Z PROFILOWANIEM I ZAGĘSZCZANIEM PODŁOŻA</w:t>
      </w:r>
      <w:r>
        <w:rPr>
          <w:noProof/>
        </w:rPr>
        <w:tab/>
      </w:r>
      <w:r>
        <w:rPr>
          <w:noProof/>
        </w:rPr>
        <w:fldChar w:fldCharType="begin"/>
      </w:r>
      <w:r>
        <w:rPr>
          <w:noProof/>
        </w:rPr>
        <w:instrText xml:space="preserve"> PAGEREF _Toc163718804 \h </w:instrText>
      </w:r>
      <w:r>
        <w:rPr>
          <w:noProof/>
        </w:rPr>
      </w:r>
      <w:r>
        <w:rPr>
          <w:noProof/>
        </w:rPr>
        <w:fldChar w:fldCharType="separate"/>
      </w:r>
      <w:r>
        <w:rPr>
          <w:noProof/>
        </w:rPr>
        <w:t>54</w:t>
      </w:r>
      <w:r>
        <w:rPr>
          <w:noProof/>
        </w:rPr>
        <w:fldChar w:fldCharType="end"/>
      </w:r>
    </w:p>
    <w:p w14:paraId="5C042769"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D-04.03.01a POŁĄCZENIE  MIĘDZYWARSTWOWE  NAWIERZCHNI  DROGOWEJ  EMULSJĄ  ASFALTOWĄ</w:t>
      </w:r>
      <w:r>
        <w:rPr>
          <w:noProof/>
        </w:rPr>
        <w:tab/>
      </w:r>
      <w:r>
        <w:rPr>
          <w:noProof/>
        </w:rPr>
        <w:fldChar w:fldCharType="begin"/>
      </w:r>
      <w:r>
        <w:rPr>
          <w:noProof/>
        </w:rPr>
        <w:instrText xml:space="preserve"> PAGEREF _Toc163718805 \h </w:instrText>
      </w:r>
      <w:r>
        <w:rPr>
          <w:noProof/>
        </w:rPr>
      </w:r>
      <w:r>
        <w:rPr>
          <w:noProof/>
        </w:rPr>
        <w:fldChar w:fldCharType="separate"/>
      </w:r>
      <w:r>
        <w:rPr>
          <w:noProof/>
        </w:rPr>
        <w:t>57</w:t>
      </w:r>
      <w:r>
        <w:rPr>
          <w:noProof/>
        </w:rPr>
        <w:fldChar w:fldCharType="end"/>
      </w:r>
    </w:p>
    <w:p w14:paraId="2668D118"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D-04.04.00a PODŁOŻE  ULEPSZONE Z  MIESZANKI  KRUSZYWA  NIEZWIĄZANEGO</w:t>
      </w:r>
      <w:r>
        <w:rPr>
          <w:noProof/>
        </w:rPr>
        <w:tab/>
      </w:r>
      <w:r>
        <w:rPr>
          <w:noProof/>
        </w:rPr>
        <w:fldChar w:fldCharType="begin"/>
      </w:r>
      <w:r>
        <w:rPr>
          <w:noProof/>
        </w:rPr>
        <w:instrText xml:space="preserve"> PAGEREF _Toc163718806 \h </w:instrText>
      </w:r>
      <w:r>
        <w:rPr>
          <w:noProof/>
        </w:rPr>
      </w:r>
      <w:r>
        <w:rPr>
          <w:noProof/>
        </w:rPr>
        <w:fldChar w:fldCharType="separate"/>
      </w:r>
      <w:r>
        <w:rPr>
          <w:noProof/>
        </w:rPr>
        <w:t>66</w:t>
      </w:r>
      <w:r>
        <w:rPr>
          <w:noProof/>
        </w:rPr>
        <w:fldChar w:fldCharType="end"/>
      </w:r>
    </w:p>
    <w:p w14:paraId="1E2A596B"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D-04.04.02b PODBUDOWA ZASADNICZA Z MIESZANKI KRUSZYWA NIEZWIĄZANEGO</w:t>
      </w:r>
      <w:r>
        <w:rPr>
          <w:noProof/>
        </w:rPr>
        <w:tab/>
      </w:r>
      <w:r>
        <w:rPr>
          <w:noProof/>
        </w:rPr>
        <w:fldChar w:fldCharType="begin"/>
      </w:r>
      <w:r>
        <w:rPr>
          <w:noProof/>
        </w:rPr>
        <w:instrText xml:space="preserve"> PAGEREF _Toc163718807 \h </w:instrText>
      </w:r>
      <w:r>
        <w:rPr>
          <w:noProof/>
        </w:rPr>
      </w:r>
      <w:r>
        <w:rPr>
          <w:noProof/>
        </w:rPr>
        <w:fldChar w:fldCharType="separate"/>
      </w:r>
      <w:r>
        <w:rPr>
          <w:noProof/>
        </w:rPr>
        <w:t>80</w:t>
      </w:r>
      <w:r>
        <w:rPr>
          <w:noProof/>
        </w:rPr>
        <w:fldChar w:fldCharType="end"/>
      </w:r>
    </w:p>
    <w:p w14:paraId="59B50D39"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D-04.05.01a PODBUDOWA Z MIESZANKI KRUSZYWA ZWIĄZANEGO HYDRAULICZNIE CEMENTEM</w:t>
      </w:r>
      <w:r>
        <w:rPr>
          <w:noProof/>
        </w:rPr>
        <w:tab/>
      </w:r>
      <w:r>
        <w:rPr>
          <w:noProof/>
        </w:rPr>
        <w:fldChar w:fldCharType="begin"/>
      </w:r>
      <w:r>
        <w:rPr>
          <w:noProof/>
        </w:rPr>
        <w:instrText xml:space="preserve"> PAGEREF _Toc163718808 \h </w:instrText>
      </w:r>
      <w:r>
        <w:rPr>
          <w:noProof/>
        </w:rPr>
      </w:r>
      <w:r>
        <w:rPr>
          <w:noProof/>
        </w:rPr>
        <w:fldChar w:fldCharType="separate"/>
      </w:r>
      <w:r>
        <w:rPr>
          <w:noProof/>
        </w:rPr>
        <w:t>89</w:t>
      </w:r>
      <w:r>
        <w:rPr>
          <w:noProof/>
        </w:rPr>
        <w:fldChar w:fldCharType="end"/>
      </w:r>
    </w:p>
    <w:p w14:paraId="11C93C1F"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D-04.07.01a PODBUDOWA Z BETONU ASFALTOWEGO</w:t>
      </w:r>
      <w:r>
        <w:rPr>
          <w:noProof/>
        </w:rPr>
        <w:tab/>
      </w:r>
      <w:r>
        <w:rPr>
          <w:noProof/>
        </w:rPr>
        <w:fldChar w:fldCharType="begin"/>
      </w:r>
      <w:r>
        <w:rPr>
          <w:noProof/>
        </w:rPr>
        <w:instrText xml:space="preserve"> PAGEREF _Toc163718809 \h </w:instrText>
      </w:r>
      <w:r>
        <w:rPr>
          <w:noProof/>
        </w:rPr>
      </w:r>
      <w:r>
        <w:rPr>
          <w:noProof/>
        </w:rPr>
        <w:fldChar w:fldCharType="separate"/>
      </w:r>
      <w:r>
        <w:rPr>
          <w:noProof/>
        </w:rPr>
        <w:t>102</w:t>
      </w:r>
      <w:r>
        <w:rPr>
          <w:noProof/>
        </w:rPr>
        <w:fldChar w:fldCharType="end"/>
      </w:r>
    </w:p>
    <w:p w14:paraId="701420C3"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D-05.03.05a NAWIERZCHNIA  Z  BETONU ASFALTOWEGO. WARSTWA ŚCIERALNA</w:t>
      </w:r>
      <w:r>
        <w:rPr>
          <w:noProof/>
        </w:rPr>
        <w:tab/>
      </w:r>
      <w:r>
        <w:rPr>
          <w:noProof/>
        </w:rPr>
        <w:fldChar w:fldCharType="begin"/>
      </w:r>
      <w:r>
        <w:rPr>
          <w:noProof/>
        </w:rPr>
        <w:instrText xml:space="preserve"> PAGEREF _Toc163718810 \h </w:instrText>
      </w:r>
      <w:r>
        <w:rPr>
          <w:noProof/>
        </w:rPr>
      </w:r>
      <w:r>
        <w:rPr>
          <w:noProof/>
        </w:rPr>
        <w:fldChar w:fldCharType="separate"/>
      </w:r>
      <w:r>
        <w:rPr>
          <w:noProof/>
        </w:rPr>
        <w:t>127</w:t>
      </w:r>
      <w:r>
        <w:rPr>
          <w:noProof/>
        </w:rPr>
        <w:fldChar w:fldCharType="end"/>
      </w:r>
    </w:p>
    <w:p w14:paraId="4F39DF30"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D-05.03.27a ZABEZPIECZENIE NAWIERZCHNI BITUMICZNEJ PRZED SPĘKANIAMI SIATKĄ ZBROJENIOWĄ Z WŁÓKIEN SZKLANYCH I WĘGLOWYCH</w:t>
      </w:r>
      <w:r>
        <w:rPr>
          <w:noProof/>
        </w:rPr>
        <w:tab/>
      </w:r>
      <w:r>
        <w:rPr>
          <w:noProof/>
        </w:rPr>
        <w:fldChar w:fldCharType="begin"/>
      </w:r>
      <w:r>
        <w:rPr>
          <w:noProof/>
        </w:rPr>
        <w:instrText xml:space="preserve"> PAGEREF _Toc163718811 \h </w:instrText>
      </w:r>
      <w:r>
        <w:rPr>
          <w:noProof/>
        </w:rPr>
      </w:r>
      <w:r>
        <w:rPr>
          <w:noProof/>
        </w:rPr>
        <w:fldChar w:fldCharType="separate"/>
      </w:r>
      <w:r>
        <w:rPr>
          <w:noProof/>
        </w:rPr>
        <w:t>149</w:t>
      </w:r>
      <w:r>
        <w:rPr>
          <w:noProof/>
        </w:rPr>
        <w:fldChar w:fldCharType="end"/>
      </w:r>
    </w:p>
    <w:p w14:paraId="7A340223"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D-07.00.00 URZĄDZENIA BEZPIECZEŃSTWA RUCHU</w:t>
      </w:r>
      <w:r>
        <w:rPr>
          <w:noProof/>
        </w:rPr>
        <w:tab/>
      </w:r>
      <w:r>
        <w:rPr>
          <w:noProof/>
        </w:rPr>
        <w:fldChar w:fldCharType="begin"/>
      </w:r>
      <w:r>
        <w:rPr>
          <w:noProof/>
        </w:rPr>
        <w:instrText xml:space="preserve"> PAGEREF _Toc163718812 \h </w:instrText>
      </w:r>
      <w:r>
        <w:rPr>
          <w:noProof/>
        </w:rPr>
      </w:r>
      <w:r>
        <w:rPr>
          <w:noProof/>
        </w:rPr>
        <w:fldChar w:fldCharType="separate"/>
      </w:r>
      <w:r>
        <w:rPr>
          <w:noProof/>
        </w:rPr>
        <w:t>153</w:t>
      </w:r>
      <w:r>
        <w:rPr>
          <w:noProof/>
        </w:rPr>
        <w:fldChar w:fldCharType="end"/>
      </w:r>
    </w:p>
    <w:p w14:paraId="3842E06B"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D-07.01.01 OZNAKOWANIE  POZIOME</w:t>
      </w:r>
      <w:r>
        <w:rPr>
          <w:noProof/>
        </w:rPr>
        <w:tab/>
      </w:r>
      <w:r>
        <w:rPr>
          <w:noProof/>
        </w:rPr>
        <w:fldChar w:fldCharType="begin"/>
      </w:r>
      <w:r>
        <w:rPr>
          <w:noProof/>
        </w:rPr>
        <w:instrText xml:space="preserve"> PAGEREF _Toc163718813 \h </w:instrText>
      </w:r>
      <w:r>
        <w:rPr>
          <w:noProof/>
        </w:rPr>
      </w:r>
      <w:r>
        <w:rPr>
          <w:noProof/>
        </w:rPr>
        <w:fldChar w:fldCharType="separate"/>
      </w:r>
      <w:r>
        <w:rPr>
          <w:noProof/>
        </w:rPr>
        <w:t>153</w:t>
      </w:r>
      <w:r>
        <w:rPr>
          <w:noProof/>
        </w:rPr>
        <w:fldChar w:fldCharType="end"/>
      </w:r>
    </w:p>
    <w:p w14:paraId="78A82B54"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D-07.06.02 URZĄDZENIE ZABEZPIECZAJĄCE RUCH PIESZYCH</w:t>
      </w:r>
      <w:r>
        <w:rPr>
          <w:noProof/>
        </w:rPr>
        <w:tab/>
      </w:r>
      <w:r>
        <w:rPr>
          <w:noProof/>
        </w:rPr>
        <w:fldChar w:fldCharType="begin"/>
      </w:r>
      <w:r>
        <w:rPr>
          <w:noProof/>
        </w:rPr>
        <w:instrText xml:space="preserve"> PAGEREF _Toc163718814 \h </w:instrText>
      </w:r>
      <w:r>
        <w:rPr>
          <w:noProof/>
        </w:rPr>
      </w:r>
      <w:r>
        <w:rPr>
          <w:noProof/>
        </w:rPr>
        <w:fldChar w:fldCharType="separate"/>
      </w:r>
      <w:r>
        <w:rPr>
          <w:noProof/>
        </w:rPr>
        <w:t>164</w:t>
      </w:r>
      <w:r>
        <w:rPr>
          <w:noProof/>
        </w:rPr>
        <w:fldChar w:fldCharType="end"/>
      </w:r>
    </w:p>
    <w:p w14:paraId="66933A23"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D-08.00.00 ELEMENTY ULIC</w:t>
      </w:r>
      <w:r>
        <w:rPr>
          <w:noProof/>
        </w:rPr>
        <w:tab/>
      </w:r>
      <w:r>
        <w:rPr>
          <w:noProof/>
        </w:rPr>
        <w:fldChar w:fldCharType="begin"/>
      </w:r>
      <w:r>
        <w:rPr>
          <w:noProof/>
        </w:rPr>
        <w:instrText xml:space="preserve"> PAGEREF _Toc163718815 \h </w:instrText>
      </w:r>
      <w:r>
        <w:rPr>
          <w:noProof/>
        </w:rPr>
      </w:r>
      <w:r>
        <w:rPr>
          <w:noProof/>
        </w:rPr>
        <w:fldChar w:fldCharType="separate"/>
      </w:r>
      <w:r>
        <w:rPr>
          <w:noProof/>
        </w:rPr>
        <w:t>171</w:t>
      </w:r>
      <w:r>
        <w:rPr>
          <w:noProof/>
        </w:rPr>
        <w:fldChar w:fldCharType="end"/>
      </w:r>
    </w:p>
    <w:p w14:paraId="392A3E09"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D-08.01.01b USTAWIENIE  KRAWĘŻNIKÓW  BETONOWYCH</w:t>
      </w:r>
      <w:r>
        <w:rPr>
          <w:noProof/>
        </w:rPr>
        <w:tab/>
      </w:r>
      <w:r>
        <w:rPr>
          <w:noProof/>
        </w:rPr>
        <w:fldChar w:fldCharType="begin"/>
      </w:r>
      <w:r>
        <w:rPr>
          <w:noProof/>
        </w:rPr>
        <w:instrText xml:space="preserve"> PAGEREF _Toc163718816 \h </w:instrText>
      </w:r>
      <w:r>
        <w:rPr>
          <w:noProof/>
        </w:rPr>
      </w:r>
      <w:r>
        <w:rPr>
          <w:noProof/>
        </w:rPr>
        <w:fldChar w:fldCharType="separate"/>
      </w:r>
      <w:r>
        <w:rPr>
          <w:noProof/>
        </w:rPr>
        <w:t>171</w:t>
      </w:r>
      <w:r>
        <w:rPr>
          <w:noProof/>
        </w:rPr>
        <w:fldChar w:fldCharType="end"/>
      </w:r>
    </w:p>
    <w:p w14:paraId="249AB9A3"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D-08.02.01 CHODNIK Z PŁYT CHODNIKOWYCH BETONOWYCH</w:t>
      </w:r>
      <w:r>
        <w:rPr>
          <w:noProof/>
        </w:rPr>
        <w:tab/>
      </w:r>
      <w:r>
        <w:rPr>
          <w:noProof/>
        </w:rPr>
        <w:fldChar w:fldCharType="begin"/>
      </w:r>
      <w:r>
        <w:rPr>
          <w:noProof/>
        </w:rPr>
        <w:instrText xml:space="preserve"> PAGEREF _Toc163718817 \h </w:instrText>
      </w:r>
      <w:r>
        <w:rPr>
          <w:noProof/>
        </w:rPr>
      </w:r>
      <w:r>
        <w:rPr>
          <w:noProof/>
        </w:rPr>
        <w:fldChar w:fldCharType="separate"/>
      </w:r>
      <w:r>
        <w:rPr>
          <w:noProof/>
        </w:rPr>
        <w:t>179</w:t>
      </w:r>
      <w:r>
        <w:rPr>
          <w:noProof/>
        </w:rPr>
        <w:fldChar w:fldCharType="end"/>
      </w:r>
    </w:p>
    <w:p w14:paraId="5ED057F0"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D-08.02.03 CHODNIK Z PŁYT KAMIENNYCH</w:t>
      </w:r>
      <w:r>
        <w:rPr>
          <w:noProof/>
        </w:rPr>
        <w:tab/>
      </w:r>
      <w:r>
        <w:rPr>
          <w:noProof/>
        </w:rPr>
        <w:fldChar w:fldCharType="begin"/>
      </w:r>
      <w:r>
        <w:rPr>
          <w:noProof/>
        </w:rPr>
        <w:instrText xml:space="preserve"> PAGEREF _Toc163718818 \h </w:instrText>
      </w:r>
      <w:r>
        <w:rPr>
          <w:noProof/>
        </w:rPr>
      </w:r>
      <w:r>
        <w:rPr>
          <w:noProof/>
        </w:rPr>
        <w:fldChar w:fldCharType="separate"/>
      </w:r>
      <w:r>
        <w:rPr>
          <w:noProof/>
        </w:rPr>
        <w:t>183</w:t>
      </w:r>
      <w:r>
        <w:rPr>
          <w:noProof/>
        </w:rPr>
        <w:fldChar w:fldCharType="end"/>
      </w:r>
    </w:p>
    <w:p w14:paraId="79CA7517"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D-08.03.01 BETONOWE  OBRZEŻA  CHODNIKOWE</w:t>
      </w:r>
      <w:r>
        <w:rPr>
          <w:noProof/>
        </w:rPr>
        <w:tab/>
      </w:r>
      <w:r>
        <w:rPr>
          <w:noProof/>
        </w:rPr>
        <w:fldChar w:fldCharType="begin"/>
      </w:r>
      <w:r>
        <w:rPr>
          <w:noProof/>
        </w:rPr>
        <w:instrText xml:space="preserve"> PAGEREF _Toc163718819 \h </w:instrText>
      </w:r>
      <w:r>
        <w:rPr>
          <w:noProof/>
        </w:rPr>
      </w:r>
      <w:r>
        <w:rPr>
          <w:noProof/>
        </w:rPr>
        <w:fldChar w:fldCharType="separate"/>
      </w:r>
      <w:r>
        <w:rPr>
          <w:noProof/>
        </w:rPr>
        <w:t>187</w:t>
      </w:r>
      <w:r>
        <w:rPr>
          <w:noProof/>
        </w:rPr>
        <w:fldChar w:fldCharType="end"/>
      </w:r>
    </w:p>
    <w:p w14:paraId="66FAEA90" w14:textId="77777777" w:rsidR="00FA4899" w:rsidRDefault="00FA489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033D8A">
        <w:rPr>
          <w:noProof/>
          <w:color w:val="000000" w:themeColor="text1"/>
        </w:rPr>
        <w:t>D-10.03.01a NAWIERZCHNIE Z ELEMENTÓW PREFABRYKOWANYCH</w:t>
      </w:r>
      <w:r>
        <w:rPr>
          <w:noProof/>
        </w:rPr>
        <w:tab/>
      </w:r>
      <w:r>
        <w:rPr>
          <w:noProof/>
        </w:rPr>
        <w:fldChar w:fldCharType="begin"/>
      </w:r>
      <w:r>
        <w:rPr>
          <w:noProof/>
        </w:rPr>
        <w:instrText xml:space="preserve"> PAGEREF _Toc163718820 \h </w:instrText>
      </w:r>
      <w:r>
        <w:rPr>
          <w:noProof/>
        </w:rPr>
      </w:r>
      <w:r>
        <w:rPr>
          <w:noProof/>
        </w:rPr>
        <w:fldChar w:fldCharType="separate"/>
      </w:r>
      <w:r>
        <w:rPr>
          <w:noProof/>
        </w:rPr>
        <w:t>191</w:t>
      </w:r>
      <w:r>
        <w:rPr>
          <w:noProof/>
        </w:rPr>
        <w:fldChar w:fldCharType="end"/>
      </w:r>
    </w:p>
    <w:p w14:paraId="43059637" w14:textId="77777777" w:rsidR="00333660" w:rsidRPr="00286FFA" w:rsidRDefault="008B60B4" w:rsidP="00333660">
      <w:pPr>
        <w:pStyle w:val="Spistreci1"/>
        <w:tabs>
          <w:tab w:val="right" w:leader="dot" w:pos="9288"/>
        </w:tabs>
        <w:rPr>
          <w:noProof/>
          <w:color w:val="FF0000"/>
        </w:rPr>
      </w:pPr>
      <w:r w:rsidRPr="00286FFA">
        <w:rPr>
          <w:color w:val="FF0000"/>
        </w:rPr>
        <w:fldChar w:fldCharType="end"/>
      </w:r>
      <w:r w:rsidR="00333660" w:rsidRPr="00286FFA">
        <w:rPr>
          <w:noProof/>
          <w:color w:val="FF0000"/>
        </w:rPr>
        <w:t xml:space="preserve"> </w:t>
      </w:r>
    </w:p>
    <w:p w14:paraId="48609824" w14:textId="77777777" w:rsidR="00DC0A45" w:rsidRPr="00286FFA" w:rsidRDefault="00DC0A45" w:rsidP="003E0CE5">
      <w:pPr>
        <w:pStyle w:val="Spistreci1"/>
        <w:tabs>
          <w:tab w:val="right" w:leader="dot" w:pos="9354"/>
        </w:tabs>
        <w:rPr>
          <w:color w:val="FF0000"/>
        </w:rPr>
      </w:pPr>
    </w:p>
    <w:p w14:paraId="3CB986F4" w14:textId="77777777" w:rsidR="00DC0A45" w:rsidRPr="00286FFA" w:rsidRDefault="00DC0A45" w:rsidP="00DC0A45">
      <w:pPr>
        <w:pStyle w:val="00Tekst"/>
        <w:ind w:left="0"/>
        <w:rPr>
          <w:color w:val="FF0000"/>
        </w:rPr>
      </w:pPr>
    </w:p>
    <w:p w14:paraId="347B0B5E" w14:textId="77777777" w:rsidR="00DC0A45" w:rsidRPr="00286FFA" w:rsidRDefault="00DC0A45" w:rsidP="00DC0A45">
      <w:pPr>
        <w:pStyle w:val="00Tekst"/>
        <w:ind w:left="0"/>
        <w:rPr>
          <w:color w:val="FF0000"/>
        </w:rPr>
      </w:pPr>
    </w:p>
    <w:p w14:paraId="6F6FEEFC" w14:textId="77777777" w:rsidR="00DC0A45" w:rsidRPr="00286FFA" w:rsidRDefault="00DC0A45" w:rsidP="00DC0A45">
      <w:pPr>
        <w:pStyle w:val="00Tekst"/>
        <w:ind w:left="0"/>
        <w:rPr>
          <w:color w:val="FF0000"/>
        </w:rPr>
      </w:pPr>
    </w:p>
    <w:p w14:paraId="34303195" w14:textId="77777777" w:rsidR="00DC0A45" w:rsidRPr="00286FFA" w:rsidRDefault="00DC0A45" w:rsidP="00DC0A45">
      <w:pPr>
        <w:pStyle w:val="00Tekst"/>
        <w:ind w:left="0"/>
        <w:rPr>
          <w:color w:val="FF0000"/>
        </w:rPr>
      </w:pPr>
    </w:p>
    <w:p w14:paraId="37EAFAAB" w14:textId="77777777" w:rsidR="00DC0A45" w:rsidRPr="00286FFA" w:rsidRDefault="00DC0A45" w:rsidP="00DC0A45">
      <w:pPr>
        <w:pStyle w:val="00Tekst"/>
        <w:ind w:left="0"/>
        <w:rPr>
          <w:color w:val="FF0000"/>
        </w:rPr>
      </w:pPr>
    </w:p>
    <w:p w14:paraId="4C9F4E48" w14:textId="77777777" w:rsidR="00DC0A45" w:rsidRPr="00AF67F9" w:rsidRDefault="00DC0A45" w:rsidP="003E0CE5">
      <w:pPr>
        <w:pStyle w:val="Nagwek1"/>
        <w:jc w:val="center"/>
        <w:rPr>
          <w:color w:val="000000" w:themeColor="text1"/>
          <w:sz w:val="40"/>
          <w:szCs w:val="40"/>
        </w:rPr>
      </w:pPr>
      <w:bookmarkStart w:id="0" w:name="_Toc163718791"/>
      <w:r w:rsidRPr="00AF67F9">
        <w:rPr>
          <w:color w:val="000000" w:themeColor="text1"/>
          <w:sz w:val="40"/>
          <w:szCs w:val="40"/>
        </w:rPr>
        <w:lastRenderedPageBreak/>
        <w:t>ST-00.00</w:t>
      </w:r>
      <w:r w:rsidR="003E0CE5" w:rsidRPr="00AF67F9">
        <w:rPr>
          <w:color w:val="000000" w:themeColor="text1"/>
          <w:sz w:val="40"/>
          <w:szCs w:val="40"/>
        </w:rPr>
        <w:t xml:space="preserve">. </w:t>
      </w:r>
      <w:r w:rsidRPr="00AF67F9">
        <w:rPr>
          <w:color w:val="000000" w:themeColor="text1"/>
          <w:sz w:val="40"/>
          <w:szCs w:val="40"/>
        </w:rPr>
        <w:t>WYMAGANIA OGÓLNE</w:t>
      </w:r>
      <w:bookmarkEnd w:id="0"/>
    </w:p>
    <w:p w14:paraId="168B0A08" w14:textId="77777777" w:rsidR="00735798" w:rsidRPr="00AF67F9" w:rsidRDefault="00E11A34" w:rsidP="00AF67F9">
      <w:pPr>
        <w:pStyle w:val="Nagwek2"/>
        <w:tabs>
          <w:tab w:val="left" w:pos="2115"/>
        </w:tabs>
        <w:rPr>
          <w:i w:val="0"/>
          <w:color w:val="000000" w:themeColor="text1"/>
        </w:rPr>
      </w:pPr>
      <w:r w:rsidRPr="00AF67F9">
        <w:rPr>
          <w:i w:val="0"/>
          <w:color w:val="000000" w:themeColor="text1"/>
        </w:rPr>
        <w:t xml:space="preserve">1. </w:t>
      </w:r>
      <w:r w:rsidR="00DC0A45" w:rsidRPr="00AF67F9">
        <w:rPr>
          <w:i w:val="0"/>
          <w:color w:val="000000" w:themeColor="text1"/>
        </w:rPr>
        <w:t>WSTĘP</w:t>
      </w:r>
      <w:r w:rsidRPr="00AF67F9">
        <w:rPr>
          <w:i w:val="0"/>
          <w:color w:val="000000" w:themeColor="text1"/>
        </w:rPr>
        <w:t>.</w:t>
      </w:r>
      <w:r w:rsidR="00AF67F9" w:rsidRPr="00AF67F9">
        <w:rPr>
          <w:i w:val="0"/>
          <w:color w:val="000000" w:themeColor="text1"/>
        </w:rPr>
        <w:tab/>
      </w:r>
    </w:p>
    <w:p w14:paraId="6F0CA1A1" w14:textId="77777777" w:rsidR="00735798" w:rsidRPr="00AF67F9" w:rsidRDefault="00E11A34" w:rsidP="00AC05BB">
      <w:pPr>
        <w:pStyle w:val="Nagwek3"/>
        <w:spacing w:before="60"/>
        <w:rPr>
          <w:color w:val="000000" w:themeColor="text1"/>
        </w:rPr>
      </w:pPr>
      <w:r w:rsidRPr="00AF67F9">
        <w:rPr>
          <w:color w:val="000000" w:themeColor="text1"/>
          <w:sz w:val="22"/>
        </w:rPr>
        <w:t xml:space="preserve">1.1. </w:t>
      </w:r>
      <w:bookmarkStart w:id="1" w:name="_Toc315352915"/>
      <w:bookmarkStart w:id="2" w:name="_Toc315353131"/>
      <w:bookmarkStart w:id="3" w:name="_Toc466465024"/>
      <w:r w:rsidR="00DC0A45" w:rsidRPr="00AF67F9">
        <w:rPr>
          <w:color w:val="000000" w:themeColor="text1"/>
          <w:sz w:val="22"/>
        </w:rPr>
        <w:t xml:space="preserve">Przedmiot </w:t>
      </w:r>
      <w:bookmarkEnd w:id="1"/>
      <w:bookmarkEnd w:id="2"/>
      <w:r w:rsidR="00DC0A45" w:rsidRPr="00AF67F9">
        <w:rPr>
          <w:color w:val="000000" w:themeColor="text1"/>
          <w:sz w:val="22"/>
        </w:rPr>
        <w:t>ST</w:t>
      </w:r>
      <w:bookmarkEnd w:id="3"/>
      <w:r w:rsidRPr="00AF67F9">
        <w:rPr>
          <w:color w:val="000000" w:themeColor="text1"/>
          <w:sz w:val="22"/>
        </w:rPr>
        <w:t>.</w:t>
      </w:r>
    </w:p>
    <w:p w14:paraId="52A19DB1" w14:textId="77777777" w:rsidR="00DC0A45" w:rsidRPr="00AF67F9" w:rsidRDefault="00DC0A45" w:rsidP="00DC0A45">
      <w:pPr>
        <w:pStyle w:val="Specyfikacje"/>
        <w:ind w:left="0"/>
        <w:rPr>
          <w:rFonts w:ascii="Arial" w:hAnsi="Arial" w:cs="Arial"/>
          <w:color w:val="000000" w:themeColor="text1"/>
          <w:sz w:val="18"/>
        </w:rPr>
      </w:pPr>
      <w:r w:rsidRPr="00AF67F9">
        <w:rPr>
          <w:rFonts w:ascii="Arial" w:hAnsi="Arial" w:cs="Arial"/>
          <w:color w:val="000000" w:themeColor="text1"/>
          <w:sz w:val="18"/>
        </w:rPr>
        <w:t>Specyfikacja Technicz</w:t>
      </w:r>
      <w:r w:rsidRPr="00AF67F9">
        <w:rPr>
          <w:rFonts w:ascii="Arial" w:hAnsi="Arial" w:cs="Arial"/>
          <w:color w:val="000000" w:themeColor="text1"/>
          <w:sz w:val="18"/>
        </w:rPr>
        <w:softHyphen/>
        <w:t>na ST-00.00 - Wymagania Ogólne odnosi się do wymagań wspólnych dla poszczególnych wymagań technicznych dotyczących wykonania i odbioru Robót przedsięwzięcia pn. „</w:t>
      </w:r>
      <w:r w:rsidR="00286FFA" w:rsidRPr="00AF67F9">
        <w:rPr>
          <w:rFonts w:ascii="Arial" w:hAnsi="Arial" w:cs="Arial"/>
          <w:b/>
          <w:color w:val="000000" w:themeColor="text1"/>
          <w:sz w:val="18"/>
        </w:rPr>
        <w:t>B</w:t>
      </w:r>
      <w:r w:rsidR="0001152D" w:rsidRPr="00AF67F9">
        <w:rPr>
          <w:rFonts w:ascii="Arial" w:hAnsi="Arial" w:cs="Arial"/>
          <w:b/>
          <w:color w:val="000000" w:themeColor="text1"/>
          <w:sz w:val="18"/>
        </w:rPr>
        <w:t xml:space="preserve">udowa </w:t>
      </w:r>
      <w:r w:rsidR="00286FFA" w:rsidRPr="00AF67F9">
        <w:rPr>
          <w:rFonts w:ascii="Arial" w:hAnsi="Arial" w:cs="Arial"/>
          <w:b/>
          <w:color w:val="000000" w:themeColor="text1"/>
          <w:sz w:val="18"/>
        </w:rPr>
        <w:t>kanalizacji deszczowej</w:t>
      </w:r>
      <w:r w:rsidR="0001152D" w:rsidRPr="00AF67F9">
        <w:rPr>
          <w:rFonts w:ascii="Arial" w:hAnsi="Arial" w:cs="Arial"/>
          <w:b/>
          <w:color w:val="000000" w:themeColor="text1"/>
          <w:sz w:val="18"/>
        </w:rPr>
        <w:t xml:space="preserve"> </w:t>
      </w:r>
      <w:r w:rsidR="009A1FAF" w:rsidRPr="00AF67F9">
        <w:rPr>
          <w:rFonts w:ascii="Arial" w:hAnsi="Arial" w:cs="Arial"/>
          <w:b/>
          <w:color w:val="000000" w:themeColor="text1"/>
          <w:sz w:val="18"/>
        </w:rPr>
        <w:t xml:space="preserve">w ul. </w:t>
      </w:r>
      <w:r w:rsidR="00DC6F95" w:rsidRPr="00AF67F9">
        <w:rPr>
          <w:rFonts w:ascii="Arial" w:hAnsi="Arial" w:cs="Arial"/>
          <w:b/>
          <w:color w:val="000000" w:themeColor="text1"/>
          <w:sz w:val="18"/>
        </w:rPr>
        <w:t xml:space="preserve">Wincentego </w:t>
      </w:r>
      <w:r w:rsidR="009A1FAF" w:rsidRPr="00AF67F9">
        <w:rPr>
          <w:rFonts w:ascii="Arial" w:hAnsi="Arial" w:cs="Arial"/>
          <w:b/>
          <w:color w:val="000000" w:themeColor="text1"/>
          <w:sz w:val="18"/>
        </w:rPr>
        <w:t>Ka</w:t>
      </w:r>
      <w:r w:rsidR="00DC6F95" w:rsidRPr="00AF67F9">
        <w:rPr>
          <w:rFonts w:ascii="Arial" w:hAnsi="Arial" w:cs="Arial"/>
          <w:b/>
          <w:color w:val="000000" w:themeColor="text1"/>
          <w:sz w:val="18"/>
        </w:rPr>
        <w:t>dłubka w</w:t>
      </w:r>
      <w:r w:rsidR="0001152D" w:rsidRPr="00AF67F9">
        <w:rPr>
          <w:rFonts w:ascii="Arial" w:hAnsi="Arial" w:cs="Arial"/>
          <w:color w:val="000000" w:themeColor="text1"/>
          <w:sz w:val="18"/>
        </w:rPr>
        <w:t xml:space="preserve"> </w:t>
      </w:r>
      <w:r w:rsidR="00977409" w:rsidRPr="00AF67F9">
        <w:rPr>
          <w:rFonts w:ascii="Arial" w:hAnsi="Arial" w:cs="Arial"/>
          <w:b/>
          <w:color w:val="000000" w:themeColor="text1"/>
          <w:sz w:val="18"/>
        </w:rPr>
        <w:t>Sz</w:t>
      </w:r>
      <w:r w:rsidRPr="00AF67F9">
        <w:rPr>
          <w:rFonts w:ascii="Arial" w:hAnsi="Arial" w:cs="Arial"/>
          <w:b/>
          <w:color w:val="000000" w:themeColor="text1"/>
          <w:sz w:val="18"/>
        </w:rPr>
        <w:t>czecinie</w:t>
      </w:r>
      <w:r w:rsidRPr="00AF67F9">
        <w:rPr>
          <w:rFonts w:ascii="Arial" w:hAnsi="Arial" w:cs="Arial"/>
          <w:color w:val="000000" w:themeColor="text1"/>
          <w:sz w:val="18"/>
        </w:rPr>
        <w:t>”.</w:t>
      </w:r>
    </w:p>
    <w:p w14:paraId="1D2B610D" w14:textId="77777777" w:rsidR="00716CB5" w:rsidRPr="00AF67F9" w:rsidRDefault="00716CB5" w:rsidP="00AC05BB">
      <w:pPr>
        <w:pStyle w:val="Nagwek3"/>
        <w:spacing w:before="60"/>
        <w:rPr>
          <w:color w:val="000000" w:themeColor="text1"/>
          <w:sz w:val="22"/>
        </w:rPr>
      </w:pPr>
      <w:r w:rsidRPr="00AF67F9">
        <w:rPr>
          <w:color w:val="000000" w:themeColor="text1"/>
          <w:sz w:val="22"/>
        </w:rPr>
        <w:t xml:space="preserve">1.2. </w:t>
      </w:r>
      <w:bookmarkStart w:id="4" w:name="_Toc315352916"/>
      <w:bookmarkStart w:id="5" w:name="_Toc315353132"/>
      <w:bookmarkStart w:id="6" w:name="_Toc466465025"/>
      <w:r w:rsidRPr="00AF67F9">
        <w:rPr>
          <w:color w:val="000000" w:themeColor="text1"/>
          <w:sz w:val="22"/>
        </w:rPr>
        <w:t xml:space="preserve">Zakres stosowania </w:t>
      </w:r>
      <w:bookmarkEnd w:id="4"/>
      <w:bookmarkEnd w:id="5"/>
      <w:bookmarkEnd w:id="6"/>
      <w:r w:rsidRPr="00AF67F9">
        <w:rPr>
          <w:color w:val="000000" w:themeColor="text1"/>
          <w:sz w:val="22"/>
        </w:rPr>
        <w:t>ST.</w:t>
      </w:r>
    </w:p>
    <w:p w14:paraId="2436E9B8" w14:textId="77777777" w:rsidR="00716CB5" w:rsidRPr="00AF67F9" w:rsidRDefault="00716CB5" w:rsidP="00716CB5">
      <w:pPr>
        <w:pStyle w:val="Specyfikacje"/>
        <w:ind w:left="0"/>
        <w:rPr>
          <w:rFonts w:ascii="Arial" w:hAnsi="Arial" w:cs="Arial"/>
          <w:color w:val="000000" w:themeColor="text1"/>
          <w:sz w:val="18"/>
        </w:rPr>
      </w:pPr>
      <w:r w:rsidRPr="00AF67F9">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69B101F2" w14:textId="77777777" w:rsidR="00716CB5" w:rsidRPr="00AF67F9" w:rsidRDefault="00716CB5" w:rsidP="00AC05BB">
      <w:pPr>
        <w:pStyle w:val="Nagwek3"/>
        <w:spacing w:before="60"/>
        <w:rPr>
          <w:color w:val="000000" w:themeColor="text1"/>
          <w:sz w:val="22"/>
        </w:rPr>
      </w:pPr>
      <w:r w:rsidRPr="00AF67F9">
        <w:rPr>
          <w:color w:val="000000" w:themeColor="text1"/>
          <w:sz w:val="22"/>
        </w:rPr>
        <w:t>1.3. Zakres robót objętych ST.</w:t>
      </w:r>
    </w:p>
    <w:p w14:paraId="46A49368" w14:textId="77777777" w:rsidR="00716CB5" w:rsidRPr="00AF67F9" w:rsidRDefault="00716CB5" w:rsidP="002872C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Wymagania ogólne należy rozumieć i stosować w powiązaniu z niżej wymienionymi Specyfikacjami Technicznymi:</w:t>
      </w:r>
    </w:p>
    <w:p w14:paraId="32B7C53D" w14:textId="77777777" w:rsidR="00716CB5" w:rsidRPr="00AF67F9" w:rsidRDefault="00716CB5" w:rsidP="002872C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ST-00.01</w:t>
      </w:r>
      <w:r w:rsidRPr="00AF67F9">
        <w:rPr>
          <w:rFonts w:ascii="Arial" w:hAnsi="Arial" w:cs="Arial"/>
          <w:color w:val="000000" w:themeColor="text1"/>
          <w:sz w:val="18"/>
        </w:rPr>
        <w:tab/>
      </w:r>
      <w:r w:rsidRPr="00AF67F9">
        <w:rPr>
          <w:rFonts w:ascii="Arial" w:hAnsi="Arial" w:cs="Arial"/>
          <w:color w:val="000000" w:themeColor="text1"/>
          <w:sz w:val="18"/>
        </w:rPr>
        <w:tab/>
        <w:t>Wyznaczenie trasy i punktów wysokościowych</w:t>
      </w:r>
    </w:p>
    <w:p w14:paraId="4F168170" w14:textId="77777777" w:rsidR="00716CB5" w:rsidRPr="00AF67F9" w:rsidRDefault="00716CB5" w:rsidP="002872C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ST-00.02</w:t>
      </w:r>
      <w:r w:rsidRPr="00AF67F9">
        <w:rPr>
          <w:rFonts w:ascii="Arial" w:hAnsi="Arial" w:cs="Arial"/>
          <w:color w:val="000000" w:themeColor="text1"/>
          <w:sz w:val="18"/>
        </w:rPr>
        <w:tab/>
      </w:r>
      <w:r w:rsidRPr="00AF67F9">
        <w:rPr>
          <w:rFonts w:ascii="Arial" w:hAnsi="Arial" w:cs="Arial"/>
          <w:color w:val="000000" w:themeColor="text1"/>
          <w:sz w:val="18"/>
        </w:rPr>
        <w:tab/>
        <w:t>Roboty ziemne</w:t>
      </w:r>
    </w:p>
    <w:p w14:paraId="2D707C15" w14:textId="77777777" w:rsidR="00716CB5" w:rsidRPr="00AF67F9" w:rsidRDefault="00716CB5" w:rsidP="002872C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ST-00.0</w:t>
      </w:r>
      <w:r w:rsidR="00442364" w:rsidRPr="00AF67F9">
        <w:rPr>
          <w:rFonts w:ascii="Arial" w:hAnsi="Arial" w:cs="Arial"/>
          <w:color w:val="000000" w:themeColor="text1"/>
          <w:sz w:val="18"/>
        </w:rPr>
        <w:t>3</w:t>
      </w:r>
      <w:r w:rsidRPr="00AF67F9">
        <w:rPr>
          <w:rFonts w:ascii="Arial" w:hAnsi="Arial" w:cs="Arial"/>
          <w:color w:val="000000" w:themeColor="text1"/>
          <w:sz w:val="18"/>
        </w:rPr>
        <w:tab/>
      </w:r>
      <w:r w:rsidRPr="00AF67F9">
        <w:rPr>
          <w:rFonts w:ascii="Arial" w:hAnsi="Arial" w:cs="Arial"/>
          <w:color w:val="000000" w:themeColor="text1"/>
          <w:sz w:val="18"/>
        </w:rPr>
        <w:tab/>
        <w:t xml:space="preserve">Roboty montażowe na sieci </w:t>
      </w:r>
      <w:r w:rsidR="00442364" w:rsidRPr="00AF67F9">
        <w:rPr>
          <w:rFonts w:ascii="Arial" w:hAnsi="Arial" w:cs="Arial"/>
          <w:color w:val="000000" w:themeColor="text1"/>
          <w:sz w:val="18"/>
        </w:rPr>
        <w:t>kanalizacji deszczowej</w:t>
      </w:r>
    </w:p>
    <w:p w14:paraId="4F54F5AA" w14:textId="77777777" w:rsidR="00716CB5" w:rsidRPr="00AF67F9" w:rsidRDefault="00716CB5" w:rsidP="002872C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ST-00.0</w:t>
      </w:r>
      <w:r w:rsidR="00AF67F9" w:rsidRPr="00AF67F9">
        <w:rPr>
          <w:rFonts w:ascii="Arial" w:hAnsi="Arial" w:cs="Arial"/>
          <w:color w:val="000000" w:themeColor="text1"/>
          <w:sz w:val="18"/>
        </w:rPr>
        <w:t>4</w:t>
      </w:r>
      <w:r w:rsidR="008A1FD5" w:rsidRPr="00AF67F9">
        <w:rPr>
          <w:rFonts w:ascii="Arial" w:hAnsi="Arial" w:cs="Arial"/>
          <w:color w:val="000000" w:themeColor="text1"/>
          <w:sz w:val="18"/>
        </w:rPr>
        <w:t xml:space="preserve"> </w:t>
      </w:r>
      <w:r w:rsidRPr="00AF67F9">
        <w:rPr>
          <w:rFonts w:ascii="Arial" w:hAnsi="Arial" w:cs="Arial"/>
          <w:color w:val="000000" w:themeColor="text1"/>
          <w:sz w:val="18"/>
        </w:rPr>
        <w:tab/>
        <w:t>Roboty rozbiórkowe dla robót sieciowych</w:t>
      </w:r>
    </w:p>
    <w:p w14:paraId="096151E7" w14:textId="77777777" w:rsidR="00DC0A45" w:rsidRPr="00AF67F9" w:rsidRDefault="00716CB5" w:rsidP="002872CC">
      <w:pPr>
        <w:pStyle w:val="00Tekst"/>
        <w:spacing w:line="240" w:lineRule="auto"/>
        <w:ind w:left="0"/>
        <w:rPr>
          <w:rFonts w:cs="Arial"/>
          <w:color w:val="000000" w:themeColor="text1"/>
          <w:sz w:val="18"/>
        </w:rPr>
      </w:pPr>
      <w:r w:rsidRPr="00AF67F9">
        <w:rPr>
          <w:rFonts w:cs="Arial"/>
          <w:color w:val="000000" w:themeColor="text1"/>
          <w:sz w:val="18"/>
        </w:rPr>
        <w:t>ST-00.0</w:t>
      </w:r>
      <w:r w:rsidR="00AF67F9" w:rsidRPr="00AF67F9">
        <w:rPr>
          <w:rFonts w:cs="Arial"/>
          <w:color w:val="000000" w:themeColor="text1"/>
          <w:sz w:val="18"/>
        </w:rPr>
        <w:t xml:space="preserve">5 </w:t>
      </w:r>
      <w:r w:rsidRPr="00AF67F9">
        <w:rPr>
          <w:rFonts w:cs="Arial"/>
          <w:color w:val="000000" w:themeColor="text1"/>
          <w:sz w:val="18"/>
        </w:rPr>
        <w:tab/>
        <w:t>Odtworzenie nawierzchni</w:t>
      </w:r>
    </w:p>
    <w:p w14:paraId="758FC7E8" w14:textId="77777777" w:rsidR="005C1362" w:rsidRPr="00AF67F9" w:rsidRDefault="005C1362" w:rsidP="00AC05BB">
      <w:pPr>
        <w:pStyle w:val="Nagwek4"/>
        <w:spacing w:line="240" w:lineRule="auto"/>
        <w:jc w:val="both"/>
        <w:rPr>
          <w:b/>
          <w:color w:val="000000" w:themeColor="text1"/>
          <w:u w:val="none"/>
        </w:rPr>
      </w:pPr>
      <w:r w:rsidRPr="00AF67F9">
        <w:rPr>
          <w:b/>
          <w:color w:val="000000" w:themeColor="text1"/>
          <w:sz w:val="20"/>
          <w:u w:val="none"/>
        </w:rPr>
        <w:t>1.3.1. Normy państwowe, instrukcje i przepisy wymienione w ST będą stosowane przez Wykonawcę w języku polskim.</w:t>
      </w:r>
    </w:p>
    <w:p w14:paraId="27F509F1" w14:textId="77777777" w:rsidR="005C1362" w:rsidRPr="00AF67F9" w:rsidRDefault="005C1362" w:rsidP="005C136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Normy te winny być uważane za integralną część tychże i odczytywane w powiązaniu z Rysunkami i ST jak gdyby były w nich powielone. Uważa się Wykonawcę za w pełni zaznajomionego z ich treścią i wymaganiami. Najnowsze wydanie norm, które ukaże się nie później niż na 28 dni przed datą zamknięcia przetargu będzie mieć zastosowanie, o ile nie wskazano inaczej.</w:t>
      </w:r>
    </w:p>
    <w:p w14:paraId="7E8B235C" w14:textId="77777777" w:rsidR="005C1362" w:rsidRPr="00AF67F9" w:rsidRDefault="005C1362" w:rsidP="005C136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Gdziekolwiek w Dokumentacji Projektowej pojawia się termin Specyfikacje Techniczne (ST) należy przez to rozumieć Specyfikacje Techniczne Wykonania i Odbioru Robót Budowlanych zgodnie z Rozporządzeniem Ministra </w:t>
      </w:r>
      <w:r w:rsidR="00F22548" w:rsidRPr="00AF67F9">
        <w:rPr>
          <w:rFonts w:ascii="Arial" w:hAnsi="Arial" w:cs="Arial"/>
          <w:color w:val="000000" w:themeColor="text1"/>
          <w:sz w:val="18"/>
        </w:rPr>
        <w:t xml:space="preserve">Rozwoju i Technologii </w:t>
      </w:r>
      <w:r w:rsidRPr="00AF67F9">
        <w:rPr>
          <w:rFonts w:ascii="Arial" w:hAnsi="Arial" w:cs="Arial"/>
          <w:color w:val="000000" w:themeColor="text1"/>
          <w:sz w:val="18"/>
        </w:rPr>
        <w:t>z dnia 2</w:t>
      </w:r>
      <w:r w:rsidR="00F22548" w:rsidRPr="00AF67F9">
        <w:rPr>
          <w:rFonts w:ascii="Arial" w:hAnsi="Arial" w:cs="Arial"/>
          <w:color w:val="000000" w:themeColor="text1"/>
          <w:sz w:val="18"/>
        </w:rPr>
        <w:t>9</w:t>
      </w:r>
      <w:r w:rsidRPr="00AF67F9">
        <w:rPr>
          <w:rFonts w:ascii="Arial" w:hAnsi="Arial" w:cs="Arial"/>
          <w:color w:val="000000" w:themeColor="text1"/>
          <w:sz w:val="18"/>
        </w:rPr>
        <w:t>.</w:t>
      </w:r>
      <w:r w:rsidR="00F22548" w:rsidRPr="00AF67F9">
        <w:rPr>
          <w:rFonts w:ascii="Arial" w:hAnsi="Arial" w:cs="Arial"/>
          <w:color w:val="000000" w:themeColor="text1"/>
          <w:sz w:val="18"/>
        </w:rPr>
        <w:t>12</w:t>
      </w:r>
      <w:r w:rsidRPr="00AF67F9">
        <w:rPr>
          <w:rFonts w:ascii="Arial" w:hAnsi="Arial" w:cs="Arial"/>
          <w:color w:val="000000" w:themeColor="text1"/>
          <w:sz w:val="18"/>
        </w:rPr>
        <w:t>.2</w:t>
      </w:r>
      <w:r w:rsidR="00F22548" w:rsidRPr="00AF67F9">
        <w:rPr>
          <w:rFonts w:ascii="Arial" w:hAnsi="Arial" w:cs="Arial"/>
          <w:color w:val="000000" w:themeColor="text1"/>
          <w:sz w:val="18"/>
        </w:rPr>
        <w:t>021</w:t>
      </w:r>
      <w:r w:rsidRPr="00AF67F9">
        <w:rPr>
          <w:rFonts w:ascii="Arial" w:hAnsi="Arial" w:cs="Arial"/>
          <w:color w:val="000000" w:themeColor="text1"/>
          <w:sz w:val="18"/>
        </w:rPr>
        <w:t xml:space="preserve"> (Dz. U. Nr 202</w:t>
      </w:r>
      <w:r w:rsidR="00F22548" w:rsidRPr="00AF67F9">
        <w:rPr>
          <w:rFonts w:ascii="Arial" w:hAnsi="Arial" w:cs="Arial"/>
          <w:color w:val="000000" w:themeColor="text1"/>
          <w:sz w:val="18"/>
        </w:rPr>
        <w:t>1</w:t>
      </w:r>
      <w:r w:rsidRPr="00AF67F9">
        <w:rPr>
          <w:rFonts w:ascii="Arial" w:hAnsi="Arial" w:cs="Arial"/>
          <w:color w:val="000000" w:themeColor="text1"/>
          <w:sz w:val="18"/>
        </w:rPr>
        <w:t xml:space="preserve"> poz. 2</w:t>
      </w:r>
      <w:r w:rsidR="00F22548" w:rsidRPr="00AF67F9">
        <w:rPr>
          <w:rFonts w:ascii="Arial" w:hAnsi="Arial" w:cs="Arial"/>
          <w:color w:val="000000" w:themeColor="text1"/>
          <w:sz w:val="18"/>
        </w:rPr>
        <w:t>454</w:t>
      </w:r>
      <w:r w:rsidRPr="00AF67F9">
        <w:rPr>
          <w:rFonts w:ascii="Arial" w:hAnsi="Arial" w:cs="Arial"/>
          <w:color w:val="000000" w:themeColor="text1"/>
          <w:sz w:val="18"/>
        </w:rPr>
        <w:t>).</w:t>
      </w:r>
    </w:p>
    <w:p w14:paraId="3AD88532" w14:textId="77777777" w:rsidR="005C1362" w:rsidRPr="00AF67F9" w:rsidRDefault="005C1362" w:rsidP="00AC05BB">
      <w:pPr>
        <w:pStyle w:val="Nagwek3"/>
        <w:spacing w:before="60"/>
        <w:rPr>
          <w:bCs w:val="0"/>
          <w:color w:val="000000" w:themeColor="text1"/>
          <w:sz w:val="22"/>
          <w:szCs w:val="24"/>
        </w:rPr>
      </w:pPr>
      <w:r w:rsidRPr="00AF67F9">
        <w:rPr>
          <w:color w:val="000000" w:themeColor="text1"/>
          <w:sz w:val="22"/>
        </w:rPr>
        <w:t>1.4. Określenia podstawowe.</w:t>
      </w:r>
    </w:p>
    <w:p w14:paraId="1F7AA3E9" w14:textId="77777777" w:rsidR="00716CB5" w:rsidRPr="00AF67F9" w:rsidRDefault="005C1362" w:rsidP="005C1362">
      <w:pPr>
        <w:pStyle w:val="Specyfikacje"/>
        <w:ind w:left="0"/>
        <w:rPr>
          <w:rFonts w:ascii="Arial" w:hAnsi="Arial" w:cs="Arial"/>
          <w:color w:val="000000" w:themeColor="text1"/>
          <w:sz w:val="18"/>
        </w:rPr>
      </w:pPr>
      <w:r w:rsidRPr="00AF67F9">
        <w:rPr>
          <w:rFonts w:ascii="Arial" w:hAnsi="Arial" w:cs="Arial"/>
          <w:color w:val="000000" w:themeColor="text1"/>
          <w:sz w:val="18"/>
        </w:rPr>
        <w:t>Użyte w ST wymienione poniżej określenia należy rozumieć w każdym przypadku następująco:</w:t>
      </w:r>
    </w:p>
    <w:p w14:paraId="3EEEE5D4"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Dziennik budowy – dziennik, wydany zgodnie z obowiązującymi przepisami, stanowiący urzędowy dokument przebiegu robót budowlanych oraz  zdarzeń i okoliczności zachodzących w toku wykonywania robót.</w:t>
      </w:r>
    </w:p>
    <w:p w14:paraId="6DF3DB17"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Kierownik budowy – osoba wyznaczona przez Wykonawcę, upoważniona do kierowania robotami i do występowania w jego imieniu w sprawach realizacji kontraktu.</w:t>
      </w:r>
    </w:p>
    <w:p w14:paraId="3F2902D5"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Odpowiednia (bliska) zgodność – zgodność wykonywanych robót z dopuszczonymi tolerancjami, a jeśli przedział tolerancji nie został określony – z przeciętnymi tolerancjami, przyjmowanymi zwyczajowo dla danego rodzaju robót budowlanych.</w:t>
      </w:r>
    </w:p>
    <w:p w14:paraId="235E7A6D"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Pas drogowy –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w:t>
      </w:r>
    </w:p>
    <w:p w14:paraId="7A8B614A"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Kanał – przewód lub konstrukcja zaprojektowana w celu odprowadzenia ścieków.</w:t>
      </w:r>
    </w:p>
    <w:p w14:paraId="50204ED7"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System grawitacyjny - system kanalizacyjny w którym przepływ odbywa się pod wpływem siły ciężkości.</w:t>
      </w:r>
    </w:p>
    <w:p w14:paraId="027D6ACC"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Woda gruntowa - woda znajdująca się w podpowierzchniowej warstwie terenu</w:t>
      </w:r>
    </w:p>
    <w:p w14:paraId="2076BBAC"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Prefabrykowany wyrób betonowy - wyrób formowany i dojrzewający w miejscu innym niż miejsce jego zastosowania.</w:t>
      </w:r>
    </w:p>
    <w:p w14:paraId="060A8BBC"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Pobocze – część korony drogi przeznaczona do chwilowego zatrzymywania się pojazdów, umieszczenia urządzeń bezpieczeństwa ruchu i wykorzystywana do ruchu pieszych, służąca jednocześnie do bocznego oparcia konstrukcji nawierzchni.</w:t>
      </w:r>
    </w:p>
    <w:p w14:paraId="5D9F5209"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Projektant – uprawniona osoba prawna lub fizyczna będąca autorem dokumentacji projektowej.</w:t>
      </w:r>
    </w:p>
    <w:p w14:paraId="441AF996"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Zbiornik wodny – obiekt wybudowany w gruncie w formie otwartej, służący do gromadzenia wody.</w:t>
      </w:r>
    </w:p>
    <w:p w14:paraId="59E5D2EC"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Przeszkoda naturalna – element środowiska naturalnego, stanowiący utrudnienie w realizacji zadania budowlanego, na przykład dolina, bagno, rzeka itp.</w:t>
      </w:r>
    </w:p>
    <w:p w14:paraId="60D982FF"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Przeszkoda sztuczna – dzieło ludzkie, stanowiące utrudnienie w realizacji zadania budowlanego, na przykład droga, kolej, rurociąg itp.</w:t>
      </w:r>
    </w:p>
    <w:p w14:paraId="1383539F"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Zadanie budowlane –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lub jej elementu. </w:t>
      </w:r>
    </w:p>
    <w:p w14:paraId="302BAC37"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Przepust - obiekty wybudowane w formie zamknię</w:t>
      </w:r>
      <w:r w:rsidRPr="00AF67F9">
        <w:rPr>
          <w:color w:val="000000" w:themeColor="text1"/>
          <w:sz w:val="18"/>
        </w:rPr>
        <w:softHyphen/>
        <w:t>tej obu</w:t>
      </w:r>
      <w:r w:rsidRPr="00AF67F9">
        <w:rPr>
          <w:color w:val="000000" w:themeColor="text1"/>
          <w:sz w:val="18"/>
        </w:rPr>
        <w:softHyphen/>
        <w:t>dowy kon</w:t>
      </w:r>
      <w:r w:rsidRPr="00AF67F9">
        <w:rPr>
          <w:color w:val="000000" w:themeColor="text1"/>
          <w:sz w:val="18"/>
        </w:rPr>
        <w:softHyphen/>
        <w:t>strukcyjnej, służące do przepływu małych cieków wod</w:t>
      </w:r>
      <w:r w:rsidRPr="00AF67F9">
        <w:rPr>
          <w:color w:val="000000" w:themeColor="text1"/>
          <w:sz w:val="18"/>
        </w:rPr>
        <w:softHyphen/>
        <w:t>nych pod nasypami korpusu drogowego lub dla ruchu kołowego, pie</w:t>
      </w:r>
      <w:r w:rsidRPr="00AF67F9">
        <w:rPr>
          <w:color w:val="000000" w:themeColor="text1"/>
          <w:sz w:val="18"/>
        </w:rPr>
        <w:softHyphen/>
        <w:t>szego.</w:t>
      </w:r>
    </w:p>
    <w:p w14:paraId="167A8F54"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Przeszkoda naturalna - element środowiska naturalnego, sta</w:t>
      </w:r>
      <w:r w:rsidRPr="00AF67F9">
        <w:rPr>
          <w:color w:val="000000" w:themeColor="text1"/>
          <w:sz w:val="18"/>
        </w:rPr>
        <w:softHyphen/>
        <w:t>no</w:t>
      </w:r>
      <w:r w:rsidRPr="00AF67F9">
        <w:rPr>
          <w:color w:val="000000" w:themeColor="text1"/>
          <w:sz w:val="18"/>
        </w:rPr>
        <w:softHyphen/>
        <w:t>wiący utrudnienie w realizacji zadania budowla</w:t>
      </w:r>
      <w:r w:rsidRPr="00AF67F9">
        <w:rPr>
          <w:color w:val="000000" w:themeColor="text1"/>
          <w:sz w:val="18"/>
        </w:rPr>
        <w:softHyphen/>
        <w:t>nego, na przykład dolina, bagno, rzeka itp.</w:t>
      </w:r>
    </w:p>
    <w:p w14:paraId="76D938B8"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Przeszkoda sztuczna - dzieło ludzkie, stanowiące utrud</w:t>
      </w:r>
      <w:r w:rsidRPr="00AF67F9">
        <w:rPr>
          <w:color w:val="000000" w:themeColor="text1"/>
          <w:sz w:val="18"/>
        </w:rPr>
        <w:softHyphen/>
        <w:t>nie</w:t>
      </w:r>
      <w:r w:rsidRPr="00AF67F9">
        <w:rPr>
          <w:color w:val="000000" w:themeColor="text1"/>
          <w:sz w:val="18"/>
        </w:rPr>
        <w:softHyphen/>
        <w:t>nie w realizacji zadania budowlanego, na przykład droga, kolej, rurociąg itp.</w:t>
      </w:r>
    </w:p>
    <w:p w14:paraId="0661D552"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lastRenderedPageBreak/>
        <w:t>Przetargowa Dokumentacja Projektowa – Kompletna Dokumentacja Projektowa (Projekty Budowlane z BIOZ, Projekty Wykonawcze i Przedmiary Robót), która wskazu</w:t>
      </w:r>
      <w:r w:rsidRPr="00AF67F9">
        <w:rPr>
          <w:color w:val="000000" w:themeColor="text1"/>
          <w:sz w:val="18"/>
        </w:rPr>
        <w:softHyphen/>
        <w:t>je loka</w:t>
      </w:r>
      <w:r w:rsidRPr="00AF67F9">
        <w:rPr>
          <w:color w:val="000000" w:themeColor="text1"/>
          <w:sz w:val="18"/>
        </w:rPr>
        <w:softHyphen/>
        <w:t>lizację, charakterystykę i wymiary obiektów będących przedmiotem Robót.</w:t>
      </w:r>
    </w:p>
    <w:p w14:paraId="7241629C"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Rekultywacja - Roboty mające na celu uporządkowanie i przy</w:t>
      </w:r>
      <w:r w:rsidRPr="00AF67F9">
        <w:rPr>
          <w:color w:val="000000" w:themeColor="text1"/>
          <w:sz w:val="18"/>
        </w:rPr>
        <w:softHyphen/>
        <w:t>wró</w:t>
      </w:r>
      <w:r w:rsidRPr="00AF67F9">
        <w:rPr>
          <w:color w:val="000000" w:themeColor="text1"/>
          <w:sz w:val="18"/>
        </w:rPr>
        <w:softHyphen/>
        <w:t>cenie pierwotnych funkcji terenom naruszonym w czasie realizacji zadania budowlanego.</w:t>
      </w:r>
    </w:p>
    <w:p w14:paraId="5170E0E0" w14:textId="77777777" w:rsidR="005C1362" w:rsidRPr="00AF67F9"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Przedmiar Robót - wykaz robót z podaniem ich ilości.</w:t>
      </w:r>
    </w:p>
    <w:p w14:paraId="726FC1EC" w14:textId="77777777" w:rsidR="00FB79BF" w:rsidRPr="00AF67F9" w:rsidRDefault="00FB79BF" w:rsidP="00AC05BB">
      <w:pPr>
        <w:pStyle w:val="Nagwek3"/>
        <w:spacing w:before="60"/>
        <w:rPr>
          <w:color w:val="000000" w:themeColor="text1"/>
          <w:sz w:val="22"/>
        </w:rPr>
      </w:pPr>
      <w:r w:rsidRPr="00AF67F9">
        <w:rPr>
          <w:color w:val="000000" w:themeColor="text1"/>
          <w:sz w:val="22"/>
        </w:rPr>
        <w:t>1.</w:t>
      </w:r>
      <w:r w:rsidR="00E37018" w:rsidRPr="00AF67F9">
        <w:rPr>
          <w:color w:val="000000" w:themeColor="text1"/>
          <w:sz w:val="22"/>
        </w:rPr>
        <w:t>5</w:t>
      </w:r>
      <w:r w:rsidRPr="00AF67F9">
        <w:rPr>
          <w:color w:val="000000" w:themeColor="text1"/>
          <w:sz w:val="22"/>
        </w:rPr>
        <w:t xml:space="preserve">. </w:t>
      </w:r>
      <w:bookmarkStart w:id="7" w:name="_Toc315352919"/>
      <w:bookmarkStart w:id="8" w:name="_Toc315353135"/>
      <w:bookmarkStart w:id="9" w:name="_Toc466465028"/>
      <w:r w:rsidRPr="00AF67F9">
        <w:rPr>
          <w:color w:val="000000" w:themeColor="text1"/>
          <w:sz w:val="22"/>
        </w:rPr>
        <w:t>Ogólne wymagania dotyczące Robót</w:t>
      </w:r>
      <w:bookmarkEnd w:id="7"/>
      <w:bookmarkEnd w:id="8"/>
      <w:bookmarkEnd w:id="9"/>
      <w:r w:rsidRPr="00AF67F9">
        <w:rPr>
          <w:color w:val="000000" w:themeColor="text1"/>
          <w:sz w:val="22"/>
        </w:rPr>
        <w:t>.</w:t>
      </w:r>
    </w:p>
    <w:p w14:paraId="446F5EB0" w14:textId="77777777" w:rsidR="00FB79BF" w:rsidRPr="00AF67F9" w:rsidRDefault="00FB79BF" w:rsidP="00FB79B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Robót jest odpowiedzialny za jakość wykona</w:t>
      </w:r>
      <w:r w:rsidRPr="00AF67F9">
        <w:rPr>
          <w:rFonts w:ascii="Arial" w:hAnsi="Arial" w:cs="Arial"/>
          <w:color w:val="000000" w:themeColor="text1"/>
          <w:sz w:val="18"/>
        </w:rPr>
        <w:softHyphen/>
        <w:t>nia robót oraz za ich zgodność z Dokumentacją Projektową, ST i polece</w:t>
      </w:r>
      <w:r w:rsidRPr="00AF67F9">
        <w:rPr>
          <w:rFonts w:ascii="Arial" w:hAnsi="Arial" w:cs="Arial"/>
          <w:color w:val="000000" w:themeColor="text1"/>
          <w:sz w:val="18"/>
        </w:rPr>
        <w:softHyphen/>
        <w:t xml:space="preserve">niami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7F906BC3" w14:textId="77777777" w:rsidR="00FB79BF" w:rsidRPr="00AF67F9" w:rsidRDefault="00FB79BF" w:rsidP="00FB79B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odpowiedzialny za jakość wykonywanych robót i bezpieczeństwo wszelkich czynności na terenie budowy i terenie przyległym do budowy oraz bezpieczeństwo terenów, na których mogą wystąpić zagrożenia dla ludzi i mienia w związku z prowadzonymi robotami. Metody użyte przy budowie wyrażające się rodzajem zastosowanej technologii, maszyn, urządzeń i sprzętu muszą zapewniać skuteczną ochronę ludzi, środowiska budynków i budowli na tych obszarach w szczególności przed:</w:t>
      </w:r>
    </w:p>
    <w:p w14:paraId="62831245" w14:textId="77777777" w:rsidR="00FB79BF" w:rsidRPr="00AF67F9" w:rsidRDefault="00FB79BF" w:rsidP="00FB79BF">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hałasem</w:t>
      </w:r>
    </w:p>
    <w:p w14:paraId="5960D9C6" w14:textId="77777777" w:rsidR="00FB79BF" w:rsidRPr="00AF67F9" w:rsidRDefault="00FB79BF" w:rsidP="00FB79BF">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wibracją</w:t>
      </w:r>
    </w:p>
    <w:p w14:paraId="738F72AB" w14:textId="77777777" w:rsidR="00FB79BF" w:rsidRPr="00AF67F9" w:rsidRDefault="00FB79BF" w:rsidP="00FB79BF">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drganiami i wstrząsami</w:t>
      </w:r>
    </w:p>
    <w:p w14:paraId="612EFFFB" w14:textId="77777777" w:rsidR="00FB79BF" w:rsidRPr="00AF67F9" w:rsidRDefault="00FB79BF" w:rsidP="00FB79BF">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zanieczyszczeniem odpadami poprodukcyjnymi i komunalnymi gleb wód i powietrza</w:t>
      </w:r>
    </w:p>
    <w:p w14:paraId="631F35BF" w14:textId="77777777" w:rsidR="00FB79BF" w:rsidRPr="00AF67F9" w:rsidRDefault="00FB79BF" w:rsidP="00FB79BF">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zanieczyszczeniem powietrza emisją gazów, pyłów i dymów</w:t>
      </w:r>
    </w:p>
    <w:p w14:paraId="3F5DBA00" w14:textId="77777777" w:rsidR="00FB79BF" w:rsidRPr="00AF67F9" w:rsidRDefault="00FB79BF" w:rsidP="00FB79BF">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zanieczyszczeniem środowiska przetrwalnikami zarazków chorobotwórczych i metalami ciężkimi</w:t>
      </w:r>
    </w:p>
    <w:p w14:paraId="09B57522" w14:textId="77777777" w:rsidR="005C1362" w:rsidRPr="00AF67F9" w:rsidRDefault="00FB79BF" w:rsidP="00FB79BF">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znaczącymi lub gwałtownymi zmianami poziomu wód gruntowych.</w:t>
      </w:r>
    </w:p>
    <w:p w14:paraId="115B58BE" w14:textId="77777777" w:rsidR="00E37018" w:rsidRPr="00AF67F9" w:rsidRDefault="00E37018" w:rsidP="00AC05BB">
      <w:pPr>
        <w:pStyle w:val="Nagwek4"/>
        <w:spacing w:line="240" w:lineRule="auto"/>
        <w:jc w:val="both"/>
        <w:rPr>
          <w:b/>
          <w:color w:val="000000" w:themeColor="text1"/>
          <w:sz w:val="20"/>
          <w:u w:val="none"/>
        </w:rPr>
      </w:pPr>
      <w:r w:rsidRPr="00AF67F9">
        <w:rPr>
          <w:b/>
          <w:color w:val="000000" w:themeColor="text1"/>
          <w:sz w:val="20"/>
          <w:u w:val="none"/>
        </w:rPr>
        <w:t>1.5.1. Przekazanie Terenu Budowy</w:t>
      </w:r>
    </w:p>
    <w:p w14:paraId="78683E1F" w14:textId="77777777" w:rsidR="00E37018" w:rsidRPr="00AF67F9" w:rsidRDefault="00E37018" w:rsidP="00E3701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Zamawiający w terminie określonym w Umowie przekaże Wykonawcy Teren Budowy wraz ze wszyst</w:t>
      </w:r>
      <w:r w:rsidRPr="00AF67F9">
        <w:rPr>
          <w:rFonts w:ascii="Arial" w:hAnsi="Arial" w:cs="Arial"/>
          <w:color w:val="000000" w:themeColor="text1"/>
          <w:sz w:val="18"/>
        </w:rPr>
        <w:softHyphen/>
        <w:t>kimi wymaganymi uzgodnieniami prawnymi i administracyjnymi, Dziennik Budowy oraz dwa egzemplarze Dokumenta</w:t>
      </w:r>
      <w:r w:rsidRPr="00AF67F9">
        <w:rPr>
          <w:rFonts w:ascii="Arial" w:hAnsi="Arial" w:cs="Arial"/>
          <w:color w:val="000000" w:themeColor="text1"/>
          <w:sz w:val="18"/>
        </w:rPr>
        <w:softHyphen/>
        <w:t>cji Projektowej i dwa komplety ST.</w:t>
      </w:r>
    </w:p>
    <w:p w14:paraId="522427F1" w14:textId="77777777" w:rsidR="00E37018" w:rsidRPr="00AF67F9" w:rsidRDefault="00E37018" w:rsidP="00E3701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Na Wykonawcy spoczywa pozyskanie we własnym zakresie lokalizacji punktów głównych trasy wraz ze współrzędnymi i reperów oraz ich ochrona do chwili odbioru ostatecznego Robót. Uszkodzone lub zniszczone znaki geodezyjne Wykonawca odtworzy i utrwali na własny koszt.</w:t>
      </w:r>
    </w:p>
    <w:p w14:paraId="501D2BFB" w14:textId="77777777" w:rsidR="00E37018" w:rsidRPr="00AF67F9" w:rsidRDefault="00E37018" w:rsidP="00AC05BB">
      <w:pPr>
        <w:pStyle w:val="Nagwek4"/>
        <w:spacing w:line="240" w:lineRule="auto"/>
        <w:jc w:val="both"/>
        <w:rPr>
          <w:rFonts w:cs="Times New Roman"/>
          <w:color w:val="000000" w:themeColor="text1"/>
          <w:sz w:val="20"/>
          <w:szCs w:val="22"/>
        </w:rPr>
      </w:pPr>
      <w:r w:rsidRPr="00AF67F9">
        <w:rPr>
          <w:b/>
          <w:color w:val="000000" w:themeColor="text1"/>
          <w:sz w:val="20"/>
          <w:u w:val="none"/>
        </w:rPr>
        <w:t>1.5.2. Dokumentacja Projektowa</w:t>
      </w:r>
    </w:p>
    <w:p w14:paraId="0A2D1773" w14:textId="77777777" w:rsidR="00E37018" w:rsidRPr="00AF67F9" w:rsidRDefault="00E37018" w:rsidP="006A155D">
      <w:pPr>
        <w:pStyle w:val="Poziom4"/>
        <w:numPr>
          <w:ilvl w:val="3"/>
          <w:numId w:val="11"/>
        </w:numPr>
        <w:tabs>
          <w:tab w:val="clear" w:pos="567"/>
        </w:tabs>
        <w:autoSpaceDN w:val="0"/>
        <w:contextualSpacing/>
        <w:rPr>
          <w:rFonts w:ascii="Arial" w:hAnsi="Arial" w:cs="Arial"/>
          <w:color w:val="000000" w:themeColor="text1"/>
          <w:sz w:val="20"/>
        </w:rPr>
      </w:pPr>
      <w:r w:rsidRPr="00AF67F9">
        <w:rPr>
          <w:rFonts w:ascii="Arial" w:hAnsi="Arial" w:cs="Arial"/>
          <w:color w:val="000000" w:themeColor="text1"/>
          <w:sz w:val="20"/>
        </w:rPr>
        <w:t>Dokumentacja Projektowa, która zostanie przekazana Wykonawcy po zawarciu umowy:</w:t>
      </w:r>
    </w:p>
    <w:p w14:paraId="7EE95364"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Projekt budowlany pn. „</w:t>
      </w:r>
      <w:r w:rsidR="00AF67F9" w:rsidRPr="00AF67F9">
        <w:rPr>
          <w:rFonts w:ascii="Arial" w:hAnsi="Arial" w:cs="Arial"/>
          <w:b/>
          <w:color w:val="000000" w:themeColor="text1"/>
          <w:sz w:val="18"/>
        </w:rPr>
        <w:t>Budowa kanalizacji deszczowej w ul. Wincentego Kadłubka w</w:t>
      </w:r>
      <w:r w:rsidR="00AF67F9" w:rsidRPr="00AF67F9">
        <w:rPr>
          <w:rFonts w:ascii="Arial" w:hAnsi="Arial" w:cs="Arial"/>
          <w:color w:val="000000" w:themeColor="text1"/>
          <w:sz w:val="18"/>
        </w:rPr>
        <w:t xml:space="preserve"> </w:t>
      </w:r>
      <w:r w:rsidR="00AF67F9" w:rsidRPr="00AF67F9">
        <w:rPr>
          <w:rFonts w:ascii="Arial" w:hAnsi="Arial" w:cs="Arial"/>
          <w:b/>
          <w:color w:val="000000" w:themeColor="text1"/>
          <w:sz w:val="18"/>
        </w:rPr>
        <w:t>Szczecinie</w:t>
      </w:r>
      <w:r w:rsidRPr="00AF67F9">
        <w:rPr>
          <w:rFonts w:ascii="Arial" w:hAnsi="Arial" w:cs="Arial"/>
          <w:color w:val="000000" w:themeColor="text1"/>
          <w:sz w:val="18"/>
        </w:rPr>
        <w:t>”,</w:t>
      </w:r>
    </w:p>
    <w:p w14:paraId="58312182"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Projekt techniczny pn. „</w:t>
      </w:r>
      <w:r w:rsidR="00AF67F9" w:rsidRPr="00AF67F9">
        <w:rPr>
          <w:rFonts w:ascii="Arial" w:hAnsi="Arial" w:cs="Arial"/>
          <w:b/>
          <w:color w:val="000000" w:themeColor="text1"/>
          <w:sz w:val="18"/>
        </w:rPr>
        <w:t>Budowa kanalizacji deszczowej w ul. Wincentego Kadłubka w</w:t>
      </w:r>
      <w:r w:rsidR="00AF67F9" w:rsidRPr="00AF67F9">
        <w:rPr>
          <w:rFonts w:ascii="Arial" w:hAnsi="Arial" w:cs="Arial"/>
          <w:color w:val="000000" w:themeColor="text1"/>
          <w:sz w:val="18"/>
        </w:rPr>
        <w:t xml:space="preserve"> </w:t>
      </w:r>
      <w:r w:rsidR="00AF67F9" w:rsidRPr="00AF67F9">
        <w:rPr>
          <w:rFonts w:ascii="Arial" w:hAnsi="Arial" w:cs="Arial"/>
          <w:b/>
          <w:color w:val="000000" w:themeColor="text1"/>
          <w:sz w:val="18"/>
        </w:rPr>
        <w:t>Szczecinie</w:t>
      </w:r>
      <w:r w:rsidRPr="00AF67F9">
        <w:rPr>
          <w:rFonts w:ascii="Arial" w:hAnsi="Arial" w:cs="Arial"/>
          <w:color w:val="000000" w:themeColor="text1"/>
          <w:sz w:val="18"/>
        </w:rPr>
        <w:t>”,</w:t>
      </w:r>
    </w:p>
    <w:p w14:paraId="6FDF4D91"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Projekt odtworzenia nawierzchni,</w:t>
      </w:r>
    </w:p>
    <w:p w14:paraId="64AFAF9B"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Przedmiary robót,</w:t>
      </w:r>
    </w:p>
    <w:p w14:paraId="42F0B7EF"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Specyfikacje techniczne wykonania i odbioru robót budowlanych.</w:t>
      </w:r>
    </w:p>
    <w:p w14:paraId="27CD1182" w14:textId="77777777" w:rsidR="00E37018" w:rsidRPr="00AF67F9"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F67F9">
        <w:rPr>
          <w:rFonts w:ascii="Arial" w:hAnsi="Arial" w:cs="Arial"/>
          <w:color w:val="000000" w:themeColor="text1"/>
          <w:sz w:val="20"/>
        </w:rPr>
        <w:t>Dokumentacja projektowa, którą opracuje Wykonawca:</w:t>
      </w:r>
    </w:p>
    <w:p w14:paraId="01257F39"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Projekt zaplecza Wykonawcy, zasilania placu budowy w energię elektryczną oraz w wodę, projekt zagospodarowania placu budowy, projekt przyłączenia urządzeń (telefon i fax.) do sieci telekomunikacyjnej,</w:t>
      </w:r>
    </w:p>
    <w:p w14:paraId="168E5CC4"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 xml:space="preserve">Projekty i opracowania technologiczne ujęte w szczegółowych ST wymaganych do zatwierdzenia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6E898160"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Powykonawcza Inwentaryzacja Geodezyjna,</w:t>
      </w:r>
    </w:p>
    <w:p w14:paraId="2C3531BB" w14:textId="77777777" w:rsidR="00E37018" w:rsidRPr="00AF67F9" w:rsidRDefault="00E37018" w:rsidP="00EF4A6A">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Dokumentacja Powykonawcza.</w:t>
      </w:r>
    </w:p>
    <w:p w14:paraId="0FC199BE"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Wszystkie w/w projekty winny zawierać rysunki, opisy, obliczenie, wszelkie uzgodnienia oraz być uzgodnione z Projektantem i zatwierdzone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1133DA74"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Jeżeli w trakcie wykonywania Robót okaże się koniecznym uzupełnienie lub zmiana Dokumentacji Projektowej przekazanej przez Zamawia</w:t>
      </w:r>
      <w:r w:rsidRPr="00AF67F9">
        <w:rPr>
          <w:rFonts w:ascii="Arial" w:hAnsi="Arial" w:cs="Arial"/>
          <w:color w:val="000000" w:themeColor="text1"/>
          <w:sz w:val="18"/>
        </w:rPr>
        <w:softHyphen/>
        <w:t>ją</w:t>
      </w:r>
      <w:r w:rsidRPr="00AF67F9">
        <w:rPr>
          <w:rFonts w:ascii="Arial" w:hAnsi="Arial" w:cs="Arial"/>
          <w:color w:val="000000" w:themeColor="text1"/>
          <w:sz w:val="18"/>
        </w:rPr>
        <w:softHyphen/>
        <w:t xml:space="preserve">cego, Wykonawca sporządzi brakujące lub zamienne rysunki i ST na własny koszt w 5 egzemplarzach i przedłoży je </w:t>
      </w:r>
      <w:r w:rsidR="007E0A79" w:rsidRPr="00AF67F9">
        <w:rPr>
          <w:rFonts w:ascii="Arial" w:hAnsi="Arial" w:cs="Arial"/>
          <w:color w:val="000000" w:themeColor="text1"/>
          <w:sz w:val="18"/>
        </w:rPr>
        <w:t>Przedstawicielowi Inwestora</w:t>
      </w:r>
      <w:r w:rsidRPr="00AF67F9">
        <w:rPr>
          <w:rFonts w:ascii="Arial" w:hAnsi="Arial" w:cs="Arial"/>
          <w:color w:val="000000" w:themeColor="text1"/>
          <w:sz w:val="18"/>
        </w:rPr>
        <w:t xml:space="preserve"> do zatwierdze</w:t>
      </w:r>
      <w:r w:rsidRPr="00AF67F9">
        <w:rPr>
          <w:rFonts w:ascii="Arial" w:hAnsi="Arial" w:cs="Arial"/>
          <w:color w:val="000000" w:themeColor="text1"/>
          <w:sz w:val="18"/>
        </w:rPr>
        <w:softHyphen/>
        <w:t>nia. W przypadku zmian Dokumentacji Projektowej bezwzględnie wymagana jest akceptacja Projektanta.</w:t>
      </w:r>
    </w:p>
    <w:p w14:paraId="0D50521C"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Koszty opracowania dokumentacji projektowej przez Wykonawcę nie podlegają odrębnej za</w:t>
      </w:r>
      <w:r w:rsidRPr="00AF67F9">
        <w:rPr>
          <w:rFonts w:ascii="Arial" w:hAnsi="Arial" w:cs="Arial"/>
          <w:color w:val="000000" w:themeColor="text1"/>
          <w:sz w:val="18"/>
        </w:rPr>
        <w:softHyphen/>
        <w:t>płacie i przyjmuje się, że są włączone w ceny jednostkowe.</w:t>
      </w:r>
    </w:p>
    <w:p w14:paraId="5D6AB7F7" w14:textId="77777777" w:rsidR="00E37018" w:rsidRPr="00AF67F9"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F67F9">
        <w:rPr>
          <w:rFonts w:ascii="Arial" w:hAnsi="Arial" w:cs="Arial"/>
          <w:color w:val="000000" w:themeColor="text1"/>
          <w:sz w:val="20"/>
        </w:rPr>
        <w:t xml:space="preserve">Rysunki przedstawione przez Wykonawcę </w:t>
      </w:r>
    </w:p>
    <w:p w14:paraId="6220569F"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Dodatkowo poza projektami, specyfikacjami i innymi informacjami zawartymi w Kontrakcie, Wykonawca powinien dostarczyć wszystkie rysunki, dokumenty, zezwolenia związane i inne dane potrzebne do wykonania robót oraz osiągnięcia parametrów technicznych wymaganych w Kontrakcie. Wykonawca może składać te informacje kolejno w częściach, ale każda przedłożona część musi być w dostatecznym stopniu kompletna by mogła być sprawdzona i zatwierdzona przez upoważnione jednostki niezależnie od całości projektu. </w:t>
      </w:r>
    </w:p>
    <w:p w14:paraId="0DA7EE14"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powiadomi Inżyniera na piśmie o wszelkich zauważonych błędach lub nieścisłościach w projektach i specyfikacjach oraz o konieczności opracowania dodatkowych rysunków i specyfikacji niezbędnych do realizacji Kontraktu.</w:t>
      </w:r>
    </w:p>
    <w:p w14:paraId="7E652059"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Uważa się, że składając ofertę, Wykonawca uznał zakres informacji przekazanych mu w Dokumentacji Projektowej za w pełni wystarczający do zrealizowania robót objętych kontraktem.</w:t>
      </w:r>
    </w:p>
    <w:p w14:paraId="0896E12F" w14:textId="77777777" w:rsidR="00E37018" w:rsidRPr="00AF67F9"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F67F9">
        <w:rPr>
          <w:rFonts w:ascii="Arial" w:hAnsi="Arial" w:cs="Arial"/>
          <w:color w:val="000000" w:themeColor="text1"/>
          <w:sz w:val="20"/>
        </w:rPr>
        <w:t>Rysunki przyjęte przez Inżyniera</w:t>
      </w:r>
    </w:p>
    <w:p w14:paraId="1F497C74"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Inżynier powinien sformułować komentarz i/lub zastrzeżenia dotyczące rysunków, dokumentacji i danych przedstawionych przez Wykonawcę, w ciągu 28 dni od daty ich otrzymania. Te komentarze lub zastrzeżenia należy </w:t>
      </w:r>
      <w:r w:rsidRPr="00AF67F9">
        <w:rPr>
          <w:rFonts w:ascii="Arial" w:hAnsi="Arial" w:cs="Arial"/>
          <w:color w:val="000000" w:themeColor="text1"/>
          <w:sz w:val="18"/>
        </w:rPr>
        <w:lastRenderedPageBreak/>
        <w:t>uważać za przyjęte przez Wykonawcę jeśli w ciągu 7 dni od daty otrzymania nie zgłosi zastrzeżeń na piśmie. Wykonawca przed złożeniem rysunków, dokumentacji i danych powinien skonsultować się z Inżynierem.</w:t>
      </w:r>
    </w:p>
    <w:p w14:paraId="61382057"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Notatka dotycząca konsultacji powinna być dostarczona co najmniej 7 dni przed datą konsultacji oraz, jeśli wymagane przez Inżyniera, Wykonawca powinien dostarczyć rysunki w wymaganej ilości kopii co najmniej 7 dni przed datą konsultacji. </w:t>
      </w:r>
    </w:p>
    <w:p w14:paraId="413D9E45" w14:textId="77777777" w:rsidR="00E37018" w:rsidRPr="00AF67F9"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F67F9">
        <w:rPr>
          <w:rFonts w:ascii="Arial" w:hAnsi="Arial" w:cs="Arial"/>
          <w:color w:val="000000" w:themeColor="text1"/>
          <w:sz w:val="20"/>
        </w:rPr>
        <w:t xml:space="preserve">Rysunki powykonawcze </w:t>
      </w:r>
    </w:p>
    <w:p w14:paraId="73ED8FC9" w14:textId="77777777" w:rsidR="00E37018" w:rsidRPr="00AF67F9" w:rsidRDefault="00E37018" w:rsidP="00EF4A6A">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powinien bezzwłocznie uzupełnić dokumentację oraz rysunki dostarczone Inżynierowi w zakresie zmian wprowadzonych w czasie wykonania robót. Wykonawca powinien dostarczyć Inżynierowi Rysunki powykonawcze w przejrzystej, prostej formie w trzech egzemplarzach dla każdego ukończonego odcinka robót, który będzie przekazany do użycia lub będzie wykorzystany przez specjalistyczną firmę lub Zamawiającego, zgodnie z polskim ustawodawstwem, nie później niż 14 przed datą przekazania. Opóźnienia w przekazaniu dokumentacji powykonawczej będą traktowane jako opóźnienia w terminowym wykonaniu robót.</w:t>
      </w:r>
    </w:p>
    <w:p w14:paraId="7BB2003C" w14:textId="77777777" w:rsidR="00E37018" w:rsidRPr="00AF67F9" w:rsidRDefault="00EF4A6A" w:rsidP="00AC05BB">
      <w:pPr>
        <w:pStyle w:val="Nagwek4"/>
        <w:spacing w:line="240" w:lineRule="auto"/>
        <w:jc w:val="both"/>
        <w:rPr>
          <w:rFonts w:cs="Times New Roman"/>
          <w:color w:val="000000" w:themeColor="text1"/>
          <w:sz w:val="20"/>
          <w:szCs w:val="22"/>
        </w:rPr>
      </w:pPr>
      <w:r w:rsidRPr="00AF67F9">
        <w:rPr>
          <w:b/>
          <w:color w:val="000000" w:themeColor="text1"/>
          <w:sz w:val="20"/>
          <w:u w:val="none"/>
        </w:rPr>
        <w:t xml:space="preserve">1.5.3. </w:t>
      </w:r>
      <w:r w:rsidR="00E37018" w:rsidRPr="00AF67F9">
        <w:rPr>
          <w:b/>
          <w:color w:val="000000" w:themeColor="text1"/>
          <w:sz w:val="20"/>
          <w:u w:val="none"/>
        </w:rPr>
        <w:t>Zgodność Robót z Dokumentacją Projektową i ST</w:t>
      </w:r>
    </w:p>
    <w:p w14:paraId="76C0057D"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Dokumentacja Projektowa,  Specyfikacje Techniczne oraz dodatkowe dokumenty przekazane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Wykonawcy stanowią część Umowy, a wymagania wyszczególnione w choćby jednym z nich są obowiązujące dla Wykonawcy tak jakby zawarte były w całej dokumentacji.</w:t>
      </w:r>
    </w:p>
    <w:p w14:paraId="3F9F8AD1"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winien na etapie przygotowania oferty zapoznać się z całą dokumentacją i ująć wszystkie wynikające z niej wymagania i roboty w cenie kontraktowej poszczególnych pozycji.</w:t>
      </w:r>
    </w:p>
    <w:p w14:paraId="669D37E2"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rozbieżności w ustaleniach poszczególnych dokumentów obowiązuje kolejność ich ważności wymieniona w Umowie.</w:t>
      </w:r>
    </w:p>
    <w:p w14:paraId="3875CFA4"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nie może wykorzystywać błędów lub opuszczeń w Warunkach Umownych, a o ich wykryciu winien natychmiast powiadomić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który dokona odpowiednich zmian lub poprawek.</w:t>
      </w:r>
    </w:p>
    <w:p w14:paraId="1AAB87B2"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ma obowiązek sprawdzić przekazane Dokumentacje Projektowe i ST oraz zgłosić wszystkie uwagi do ich zawartości w terminie 4 tygodni od otrzymania tych dokumentów. Wszystkie zgłoszenia braków, ewentualnych błędów, nieścisłości itp. po tym terminie nie mogą skutkować opóźnieniami lub wstrzymaniem Robót. Działania takie będą uznawane za występujące z winy Wykonawcy.</w:t>
      </w:r>
    </w:p>
    <w:p w14:paraId="41816538"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rozbieżności w dokumentacji należy uzyskać opinię Projektanta, co do poprawności.</w:t>
      </w:r>
    </w:p>
    <w:p w14:paraId="1C14FFF8"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Wszystkie wykonane Roboty i dostarczone materiały będą zgodne z Dokumentacją Projektową i ST.</w:t>
      </w:r>
    </w:p>
    <w:p w14:paraId="6CAC92C6"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Dane określone w Dokumentacji Projektowej i w ST będą uważane za wartości docelowe, od których dopusz</w:t>
      </w:r>
      <w:r w:rsidRPr="00AF67F9">
        <w:rPr>
          <w:rFonts w:ascii="Arial" w:hAnsi="Arial" w:cs="Arial"/>
          <w:color w:val="000000" w:themeColor="text1"/>
          <w:sz w:val="18"/>
        </w:rPr>
        <w:softHyphen/>
        <w:t>czalne są odchy</w:t>
      </w:r>
      <w:r w:rsidRPr="00AF67F9">
        <w:rPr>
          <w:rFonts w:ascii="Arial" w:hAnsi="Arial" w:cs="Arial"/>
          <w:color w:val="000000" w:themeColor="text1"/>
          <w:sz w:val="18"/>
        </w:rPr>
        <w:softHyphen/>
        <w:t>lenia w ramach określonego przedziału toleran</w:t>
      </w:r>
      <w:r w:rsidRPr="00AF67F9">
        <w:rPr>
          <w:rFonts w:ascii="Arial" w:hAnsi="Arial" w:cs="Arial"/>
          <w:color w:val="000000" w:themeColor="text1"/>
          <w:sz w:val="18"/>
        </w:rPr>
        <w:softHyphen/>
        <w:t>cji. Cechy materiałów i elementów budowli muszą być jednorod</w:t>
      </w:r>
      <w:r w:rsidRPr="00AF67F9">
        <w:rPr>
          <w:rFonts w:ascii="Arial" w:hAnsi="Arial" w:cs="Arial"/>
          <w:color w:val="000000" w:themeColor="text1"/>
          <w:sz w:val="18"/>
        </w:rPr>
        <w:softHyphen/>
        <w:t>ne i wykazy</w:t>
      </w:r>
      <w:r w:rsidRPr="00AF67F9">
        <w:rPr>
          <w:rFonts w:ascii="Arial" w:hAnsi="Arial" w:cs="Arial"/>
          <w:color w:val="000000" w:themeColor="text1"/>
          <w:sz w:val="18"/>
        </w:rPr>
        <w:softHyphen/>
        <w:t>wać bliską zgod</w:t>
      </w:r>
      <w:r w:rsidRPr="00AF67F9">
        <w:rPr>
          <w:rFonts w:ascii="Arial" w:hAnsi="Arial" w:cs="Arial"/>
          <w:color w:val="000000" w:themeColor="text1"/>
          <w:sz w:val="18"/>
        </w:rPr>
        <w:softHyphen/>
        <w:t>ność z określonymi wymaganiami, a rozrzuty tych cech nie mogą przekraczać dopuszczalnego przedziału toleran</w:t>
      </w:r>
      <w:r w:rsidRPr="00AF67F9">
        <w:rPr>
          <w:rFonts w:ascii="Arial" w:hAnsi="Arial" w:cs="Arial"/>
          <w:color w:val="000000" w:themeColor="text1"/>
          <w:sz w:val="18"/>
        </w:rPr>
        <w:softHyphen/>
        <w:t xml:space="preserve">cji. </w:t>
      </w:r>
    </w:p>
    <w:p w14:paraId="3387B349"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gdy materiały lub Roboty nie będą w pełni zgodne z Dokumentacją Projektową lub ST, i wpłynie to na niezadowalającą jakość elementu budowli, to takie materiały będą niezwłocznie zastąpione innymi, a Roboty rozebrane na koszt Wykonawcy.</w:t>
      </w:r>
    </w:p>
    <w:p w14:paraId="77F5CD02" w14:textId="77777777" w:rsidR="00E37018" w:rsidRPr="00AF67F9" w:rsidRDefault="00151A34" w:rsidP="00AC05BB">
      <w:pPr>
        <w:pStyle w:val="Nagwek4"/>
        <w:spacing w:line="240" w:lineRule="auto"/>
        <w:jc w:val="both"/>
        <w:rPr>
          <w:rFonts w:cs="Times New Roman"/>
          <w:color w:val="000000" w:themeColor="text1"/>
          <w:sz w:val="20"/>
          <w:szCs w:val="22"/>
        </w:rPr>
      </w:pPr>
      <w:r w:rsidRPr="00AF67F9">
        <w:rPr>
          <w:b/>
          <w:color w:val="000000" w:themeColor="text1"/>
          <w:sz w:val="20"/>
          <w:u w:val="none"/>
        </w:rPr>
        <w:t xml:space="preserve">1.5.4. </w:t>
      </w:r>
      <w:r w:rsidR="00E37018" w:rsidRPr="00AF67F9">
        <w:rPr>
          <w:b/>
          <w:color w:val="000000" w:themeColor="text1"/>
          <w:sz w:val="20"/>
          <w:u w:val="none"/>
        </w:rPr>
        <w:t>Zabezpieczenie Terenu Budowy</w:t>
      </w:r>
    </w:p>
    <w:p w14:paraId="2BC6CF99"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zobowiązany do utrzymania ruchu publicz</w:t>
      </w:r>
      <w:r w:rsidRPr="00AF67F9">
        <w:rPr>
          <w:rFonts w:ascii="Arial" w:hAnsi="Arial" w:cs="Arial"/>
          <w:color w:val="000000" w:themeColor="text1"/>
          <w:sz w:val="18"/>
        </w:rPr>
        <w:softHyphen/>
        <w:t>nego, na terenie budowy i na objazdach poza nim, zgodnie z zakresem zatwierdzonego projektem tymczasowej organizacji ruchu na czas budowy, w okresie trwania realizacji Umowy aż do zakończenia i odbioru ostatecznego Robót.</w:t>
      </w:r>
    </w:p>
    <w:p w14:paraId="0516DC74"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zależnoś</w:t>
      </w:r>
      <w:r w:rsidRPr="00AF67F9">
        <w:rPr>
          <w:rFonts w:ascii="Arial" w:hAnsi="Arial" w:cs="Arial"/>
          <w:color w:val="000000" w:themeColor="text1"/>
          <w:sz w:val="18"/>
        </w:rPr>
        <w:softHyphen/>
        <w:t>ci od potrzeb i postępu Robót projekt organizacji ruchu powinien być aktualizowany przez Wykonawcę na bieżąco.</w:t>
      </w:r>
    </w:p>
    <w:p w14:paraId="591406A3"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czasie wykonywania Robót Wykonawca dostarczy, zainsta</w:t>
      </w:r>
      <w:r w:rsidRPr="00AF67F9">
        <w:rPr>
          <w:rFonts w:ascii="Arial" w:hAnsi="Arial" w:cs="Arial"/>
          <w:color w:val="000000" w:themeColor="text1"/>
          <w:sz w:val="18"/>
        </w:rPr>
        <w:softHyphen/>
        <w:t>luje i będzie obsługiwał wszystkie tymczasowe urządzenia zabezpieczające takie jak: zapory, światła ostrzegawcze, sygnały itp., zapewniając w ten sposób bezpieczeństwo pojazdów i pieszych.</w:t>
      </w:r>
    </w:p>
    <w:p w14:paraId="704F7367"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zapewni stałe warunki widoczności w dzień i w nocy tych zapór i znaków, dla których jest to nieodzowne ze względów bezpieczeństwa.</w:t>
      </w:r>
    </w:p>
    <w:p w14:paraId="330B2E9B"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Wszystkie znaki, zapory i inne urządzenia zabezpiecza</w:t>
      </w:r>
      <w:r w:rsidRPr="00AF67F9">
        <w:rPr>
          <w:rFonts w:ascii="Arial" w:hAnsi="Arial" w:cs="Arial"/>
          <w:color w:val="000000" w:themeColor="text1"/>
          <w:sz w:val="18"/>
        </w:rPr>
        <w:softHyphen/>
        <w:t xml:space="preserve">jące będą akceptowane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4F07B145"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Fakt przystąpienia do Robót Wykonawca obwieści publicz</w:t>
      </w:r>
      <w:r w:rsidRPr="00AF67F9">
        <w:rPr>
          <w:rFonts w:ascii="Arial" w:hAnsi="Arial" w:cs="Arial"/>
          <w:color w:val="000000" w:themeColor="text1"/>
          <w:sz w:val="18"/>
        </w:rPr>
        <w:softHyphen/>
        <w:t xml:space="preserve">nie przed ich rozpoczęciem w sposób uzgodniony z Inżynierem Kontraktu oraz przez umieszczenie, w miejscach i ilościach określonych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tablic informacyjnych, których treść będzie za</w:t>
      </w:r>
      <w:r w:rsidRPr="00AF67F9">
        <w:rPr>
          <w:rFonts w:ascii="Arial" w:hAnsi="Arial" w:cs="Arial"/>
          <w:color w:val="000000" w:themeColor="text1"/>
          <w:sz w:val="18"/>
        </w:rPr>
        <w:softHyphen/>
        <w:t xml:space="preserve">twierdzona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Tablice informa</w:t>
      </w:r>
      <w:r w:rsidRPr="00AF67F9">
        <w:rPr>
          <w:rFonts w:ascii="Arial" w:hAnsi="Arial" w:cs="Arial"/>
          <w:color w:val="000000" w:themeColor="text1"/>
          <w:sz w:val="18"/>
        </w:rPr>
        <w:softHyphen/>
        <w:t>cyjne będą utrzymywane przez Wykonawcę w dobrym stanie przez cały okres realizacji Robót.</w:t>
      </w:r>
    </w:p>
    <w:p w14:paraId="75289069"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zobowiązany do zabezpieczenia również Terenu Budowy w okresie trwania realizacji Umowy aż do zakończenia i odbioru końcowego Robót.</w:t>
      </w:r>
    </w:p>
    <w:p w14:paraId="3038FF03"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Dojazdy do posesji zlokalizowanych w pobliżu placu budowy winny być utrzymywane przez Wykonawcę na jego koszt przez cały czas budowy.</w:t>
      </w:r>
    </w:p>
    <w:p w14:paraId="159BDB1A"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Wjazdy i wyjazdy z Terenu Budowy przeznaczone dla pojazdów i maszyn pracujących przy realizacji Robót, Wykonawca odpowiednio oznakuje w sposób uzgodniony z Inżynierem Kontraktu.</w:t>
      </w:r>
    </w:p>
    <w:p w14:paraId="17313317"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Koszt zabezpieczenia terenu budowy nie podlega odrębnej zapłacie i przyjmuje się, że jest włączony w cenę kontraktową w ramach poszczególnych pozycji kosztorysu.</w:t>
      </w:r>
    </w:p>
    <w:p w14:paraId="5581A723" w14:textId="77777777" w:rsidR="00E37018" w:rsidRPr="00AF67F9" w:rsidRDefault="00E37018" w:rsidP="00151A3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dostarczy, zainstaluje i będzie utrzymywać tymczasowe urządzenia zabezpieczające w tym: ogrodzenia, poręcze, oświetlenie, sygnały i znaki ostrzegawcze, dozorców, wszelkie inne środki niezbędne do ochrony Robót, wygody społeczności i innych.</w:t>
      </w:r>
    </w:p>
    <w:p w14:paraId="69F5C2E1" w14:textId="77777777" w:rsidR="00E37018" w:rsidRPr="00AF67F9" w:rsidRDefault="00C95983" w:rsidP="00AC05BB">
      <w:pPr>
        <w:pStyle w:val="Nagwek4"/>
        <w:spacing w:line="240" w:lineRule="auto"/>
        <w:jc w:val="both"/>
        <w:rPr>
          <w:rFonts w:cs="Times New Roman"/>
          <w:color w:val="000000" w:themeColor="text1"/>
          <w:sz w:val="20"/>
          <w:szCs w:val="22"/>
        </w:rPr>
      </w:pPr>
      <w:r w:rsidRPr="00AF67F9">
        <w:rPr>
          <w:b/>
          <w:color w:val="000000" w:themeColor="text1"/>
          <w:sz w:val="20"/>
          <w:u w:val="none"/>
        </w:rPr>
        <w:t xml:space="preserve">1.5.5. </w:t>
      </w:r>
      <w:r w:rsidR="00E37018" w:rsidRPr="00AF67F9">
        <w:rPr>
          <w:b/>
          <w:color w:val="000000" w:themeColor="text1"/>
          <w:sz w:val="20"/>
          <w:u w:val="none"/>
        </w:rPr>
        <w:t>Ochrona środowiska w czasie wykonywania Robót</w:t>
      </w:r>
    </w:p>
    <w:p w14:paraId="1442116D"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ma obowiązek znać i stosować w czasie prowa</w:t>
      </w:r>
      <w:r w:rsidRPr="00AF67F9">
        <w:rPr>
          <w:rFonts w:ascii="Arial" w:hAnsi="Arial" w:cs="Arial"/>
          <w:color w:val="000000" w:themeColor="text1"/>
          <w:sz w:val="18"/>
        </w:rPr>
        <w:softHyphen/>
        <w:t>dzenia Robót wszelkie przepisy dotyczące ochrony środowiska natural</w:t>
      </w:r>
      <w:r w:rsidRPr="00AF67F9">
        <w:rPr>
          <w:rFonts w:ascii="Arial" w:hAnsi="Arial" w:cs="Arial"/>
          <w:color w:val="000000" w:themeColor="text1"/>
          <w:sz w:val="18"/>
        </w:rPr>
        <w:softHyphen/>
        <w:t>ne</w:t>
      </w:r>
      <w:r w:rsidRPr="00AF67F9">
        <w:rPr>
          <w:rFonts w:ascii="Arial" w:hAnsi="Arial" w:cs="Arial"/>
          <w:color w:val="000000" w:themeColor="text1"/>
          <w:sz w:val="18"/>
        </w:rPr>
        <w:softHyphen/>
        <w:t xml:space="preserve">go. </w:t>
      </w:r>
    </w:p>
    <w:p w14:paraId="45A3345A"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związku z wykonywaniem inwestycji niezbędne jest przygotowanie placu budowy oraz zaplecza tej budowy. Inwestycję rozpoczyna się od rozbiórki elementów istniejących, nie wykorzystywanych w dalszych etapach realizacji robót rozbiórkowych. Działania powyższe wraz z fazą realizacji inwestycji generują odpady, które muszą być usunięte z rejonu inwestycji, posegregowane i właściwie dla określonych grup i rodzajów składowane oraz zutylizowane.</w:t>
      </w:r>
    </w:p>
    <w:p w14:paraId="211C2B8D"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lastRenderedPageBreak/>
        <w:t>Wykonawca robót w trakcie podjętych działań powodujących lub mogących powodować powstawanie odpadów, powinien takie działania planować, projektować i prowadzić, tak aby:</w:t>
      </w:r>
    </w:p>
    <w:p w14:paraId="50BF854E"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zapobiegać powstawaniu odpadów lub ograniczać ilość odpadów i ich negatywne oddziaływanie na środowisko przy wytwarzaniu produktów, podczas i po zakończeniu ich użytkowania,</w:t>
      </w:r>
    </w:p>
    <w:p w14:paraId="5E69ED4E"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zapewniać zgodny z zasadami ochrony środowiska odzysk, jeżeli nie udało się zapobiec powstawaniu odpadów,</w:t>
      </w:r>
    </w:p>
    <w:p w14:paraId="20C1BFBA"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zapewniać zgodne z zasadami ochrony środowiska unieszkodliwianie odpadów, których powstaniu nie udało się zapobiec lub których nie udało się poddać odzyskowi.</w:t>
      </w:r>
    </w:p>
    <w:p w14:paraId="43E4F5BF"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gdy już powstaną odpady należy z nimi postępować w sposób zgodny z zasadami gospodarowania odpadami, wymaganiami ochrony środowiska oraz planami gospodarki odpadami. W pierwszej kolejności należy poddać je odzyskowi, a jeżeli z przyczyn technologicznych jest on niemożliwy lub nie jest uzasadniony z przyczyn ekologicznych lub ekonomicznych, to odpady te należy unieszkodliwiać w sposób zgodny z wymaganiami ochrony środowiska oraz planami gospodarki odpadami.</w:t>
      </w:r>
    </w:p>
    <w:p w14:paraId="41B47C8C"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Odpady, których nie udało się poddać odzyskowi, powinny być tak unieszkodliwiane, aby składowane były wyłącznie te odpady, których unieszkodliwienie w inny sposób było niemożliwe z przyczyn technologicznych lub nieuzasadnione z przyczyn ekologicznych lub ekonomicznych.</w:t>
      </w:r>
    </w:p>
    <w:p w14:paraId="441AF0BC"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Zabronione jest postępowanie z odpadami w sposób sprzeczny z przepisami ustawy oraz przepisami o ochronie środowiska.</w:t>
      </w:r>
    </w:p>
    <w:p w14:paraId="58922906"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Odpady powinny być w pierwszej kolejności poddawane odzyskowi lub unieszkodliwiane w miejscu ich powstawania.</w:t>
      </w:r>
    </w:p>
    <w:p w14:paraId="7A3CA504"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Odpady, które nie mogą być poddane odzyskowi lub unieszkodliwiane w miejscu ich powstawania, powinny być, uwzględniając najlepszą dostępną technikę lub technologię, o której mowa w art. 143 ustawy z dnia 27 kwietnia 2001 r. - Prawo ochrony środowiska, przekazywane do najbliżej położonych miejsc, w których mogą być poddane odzyskowi lub unieszkodliwione.</w:t>
      </w:r>
    </w:p>
    <w:p w14:paraId="0393827E"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Odpady należy zbierać w sposób selektywny.</w:t>
      </w:r>
    </w:p>
    <w:p w14:paraId="4D01CEF3"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Zabronione jest mieszanie odpadów niebezpiecznych różnych rodzajów oraz mieszania odpadów niebezpiecznych z odpadami innymi niż niebezpieczne.</w:t>
      </w:r>
    </w:p>
    <w:p w14:paraId="596D1C70"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Dopuszczalne jest mieszanie odpadów niebezpiecznych różnych rodzajów oraz mieszanie odpadów niebezpiecznych z odpadami innymi niż niebezpieczne, w celu poprawy bezpieczeństwa procesów odzysku lub unieszkodliwiania odpadów powstałych po zmieszaniu, jeżeli w wyniku prowadzenia tych procesów nie nastąpi wzrost zagrożenia dla życia i zdrowia ludzi lub środowiska.</w:t>
      </w:r>
    </w:p>
    <w:p w14:paraId="49E8DE90"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gdy odpady niebezpieczne uległy zmieszaniu z innymi odpadami, substancjami lub przedmiotami, to powinny być one rozdzielone, jeżeli zostaną spełnione łącznie następujące warunki:</w:t>
      </w:r>
    </w:p>
    <w:p w14:paraId="05AF070B"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 procesie odzysku lub unieszkodliwiania odpadów powstałych po rozdzieleniu nastąpi ograniczenie zagrożenia dla życia i zdrowia ludzi lub środowiska,</w:t>
      </w:r>
    </w:p>
    <w:p w14:paraId="26ADE479"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jest to technicznie możliwe i ekonomicznie uzasadnione.</w:t>
      </w:r>
    </w:p>
    <w:p w14:paraId="7822C7A0"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Transport odpadów niebezpiecznych z miejsc ich powstawania do miejsc odzysku lub unieszkodliwiania odpadów należy prowadzić z zachowaniem przepisów obowiązujących przy transporcie towarów niebezpiecznych.</w:t>
      </w:r>
    </w:p>
    <w:p w14:paraId="695144E0"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Unieszkodliwianiu poddane zostaną te odpady, z których uprzednio wysegregowano odpady nadające się do odzysku.</w:t>
      </w:r>
    </w:p>
    <w:p w14:paraId="6DCC3A09"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Odzysk lub unieszkodliwianie odpadów może odbywać się tylko w miejscu wyznaczonym w trybie przepisów o zagospodarowaniu przestrzennym w instalacjach lub urządzeniach, które spełniają określone wymagania.</w:t>
      </w:r>
    </w:p>
    <w:p w14:paraId="4EDB645A"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Instalacje oraz urządzenia do odzysku lub unieszkodliwiania odpadów mogą być eksploatowane tylko wówczas, gdy:</w:t>
      </w:r>
    </w:p>
    <w:p w14:paraId="51A5BEEA"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nie zostaną przekroczone standardy emisyjne, określone na podstawie odrębnych przepisów,</w:t>
      </w:r>
    </w:p>
    <w:p w14:paraId="5E99F843"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pozostałości powstające w wyniku działalności związanej z odzyskiem lub unieszkodliwianiem będą poddawane odzyskowi lub unieszkodliwiane z zachowaniem wymagań określonych w ustawie.</w:t>
      </w:r>
    </w:p>
    <w:p w14:paraId="53D619B3"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Spalanie odpadów wymaga wydania zgody w formie decyzji.</w:t>
      </w:r>
    </w:p>
    <w:p w14:paraId="57A4CF6D"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 okresie budowy wszystkie odpady muszą być gromadzone w pojemnikach lub w wydzielonym miejscu z łatwym dostępem dla specjalistycznych służb komunalnych i wywozowych, z którymi wykonawcy prac będą mieli zawarte stosowne umowy. Odbiorcy odpadów muszą legitymować się właściwymi zezwoleniami organów administracyjnych na prowadzenie działalności w zakresie gospodarki odpadami. </w:t>
      </w:r>
    </w:p>
    <w:p w14:paraId="68B67BE9"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okresie trwania budowy i wykańczania Robót Wykonawca będzie:</w:t>
      </w:r>
    </w:p>
    <w:p w14:paraId="3BBC8864" w14:textId="77777777" w:rsidR="00E37018" w:rsidRPr="00AF67F9" w:rsidRDefault="00E37018" w:rsidP="006A155D">
      <w:pPr>
        <w:pStyle w:val="Specyfikacje"/>
        <w:numPr>
          <w:ilvl w:val="0"/>
          <w:numId w:val="12"/>
        </w:numPr>
        <w:spacing w:after="0"/>
        <w:rPr>
          <w:rFonts w:ascii="Arial" w:hAnsi="Arial" w:cs="Arial"/>
          <w:color w:val="000000" w:themeColor="text1"/>
          <w:sz w:val="18"/>
        </w:rPr>
      </w:pPr>
      <w:r w:rsidRPr="00AF67F9">
        <w:rPr>
          <w:rFonts w:ascii="Arial" w:hAnsi="Arial" w:cs="Arial"/>
          <w:color w:val="000000" w:themeColor="text1"/>
          <w:sz w:val="18"/>
        </w:rPr>
        <w:t>utrzymywać Teren Budowy i wykopy w stanie bez wody stojącej,</w:t>
      </w:r>
    </w:p>
    <w:p w14:paraId="4AC929A3" w14:textId="77777777" w:rsidR="00E37018" w:rsidRPr="00AF67F9" w:rsidRDefault="00E37018" w:rsidP="006A155D">
      <w:pPr>
        <w:pStyle w:val="Specyfikacje"/>
        <w:numPr>
          <w:ilvl w:val="0"/>
          <w:numId w:val="12"/>
        </w:numPr>
        <w:spacing w:after="0"/>
        <w:rPr>
          <w:rFonts w:ascii="Arial" w:hAnsi="Arial" w:cs="Arial"/>
          <w:color w:val="000000" w:themeColor="text1"/>
          <w:sz w:val="18"/>
        </w:rPr>
      </w:pPr>
      <w:r w:rsidRPr="00AF67F9">
        <w:rPr>
          <w:rFonts w:ascii="Arial" w:hAnsi="Arial" w:cs="Arial"/>
          <w:color w:val="000000" w:themeColor="text1"/>
          <w:sz w:val="18"/>
        </w:rPr>
        <w:t>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lub innych przyczyn powstałych w następstwie jego sposobu działania. Stosując się do tych wymagań będzie miał szczególny wzgląd na:</w:t>
      </w:r>
    </w:p>
    <w:p w14:paraId="224F2CBB"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Lokalizację baz, warsztatów, magazynów, składowisk, ukopów i dróg dojazdowych</w:t>
      </w:r>
    </w:p>
    <w:p w14:paraId="5273C598"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Środki ostrożności i zabezpieczenia przed:</w:t>
      </w:r>
    </w:p>
    <w:p w14:paraId="3E7032E2" w14:textId="77777777" w:rsidR="00E37018" w:rsidRPr="00AF67F9" w:rsidRDefault="00E37018" w:rsidP="006A155D">
      <w:pPr>
        <w:pStyle w:val="Specyfikacje"/>
        <w:numPr>
          <w:ilvl w:val="0"/>
          <w:numId w:val="13"/>
        </w:numPr>
        <w:spacing w:after="0"/>
        <w:rPr>
          <w:rFonts w:ascii="Arial" w:hAnsi="Arial" w:cs="Arial"/>
          <w:color w:val="000000" w:themeColor="text1"/>
          <w:sz w:val="18"/>
        </w:rPr>
      </w:pPr>
      <w:r w:rsidRPr="00AF67F9">
        <w:rPr>
          <w:rFonts w:ascii="Arial" w:hAnsi="Arial" w:cs="Arial"/>
          <w:color w:val="000000" w:themeColor="text1"/>
          <w:sz w:val="18"/>
        </w:rPr>
        <w:t>zanieczyszczeniem zbiorników i cieków wodnych pyłami lub substancjami toksycznymi,</w:t>
      </w:r>
    </w:p>
    <w:p w14:paraId="715CD9B2" w14:textId="77777777" w:rsidR="00E37018" w:rsidRPr="00AF67F9" w:rsidRDefault="00E37018" w:rsidP="006A155D">
      <w:pPr>
        <w:pStyle w:val="Specyfikacje"/>
        <w:numPr>
          <w:ilvl w:val="0"/>
          <w:numId w:val="13"/>
        </w:numPr>
        <w:spacing w:after="0"/>
        <w:rPr>
          <w:rFonts w:ascii="Arial" w:hAnsi="Arial" w:cs="Arial"/>
          <w:color w:val="000000" w:themeColor="text1"/>
          <w:sz w:val="18"/>
        </w:rPr>
      </w:pPr>
      <w:r w:rsidRPr="00AF67F9">
        <w:rPr>
          <w:rFonts w:ascii="Arial" w:hAnsi="Arial" w:cs="Arial"/>
          <w:color w:val="000000" w:themeColor="text1"/>
          <w:sz w:val="18"/>
        </w:rPr>
        <w:t>zanieczyszczeniem powietrza pyłami i gazami,</w:t>
      </w:r>
    </w:p>
    <w:p w14:paraId="12187A74" w14:textId="77777777" w:rsidR="00E37018" w:rsidRPr="00AF67F9" w:rsidRDefault="00E37018" w:rsidP="006A155D">
      <w:pPr>
        <w:pStyle w:val="Specyfikacje"/>
        <w:numPr>
          <w:ilvl w:val="0"/>
          <w:numId w:val="13"/>
        </w:numPr>
        <w:spacing w:after="0"/>
        <w:rPr>
          <w:rFonts w:ascii="Arial" w:hAnsi="Arial" w:cs="Arial"/>
          <w:color w:val="000000" w:themeColor="text1"/>
          <w:sz w:val="18"/>
        </w:rPr>
      </w:pPr>
      <w:r w:rsidRPr="00AF67F9">
        <w:rPr>
          <w:rFonts w:ascii="Arial" w:hAnsi="Arial" w:cs="Arial"/>
          <w:color w:val="000000" w:themeColor="text1"/>
          <w:sz w:val="18"/>
        </w:rPr>
        <w:t>możliwością powstania pożaru.</w:t>
      </w:r>
    </w:p>
    <w:p w14:paraId="501E601F" w14:textId="77777777" w:rsidR="00E37018" w:rsidRPr="00AF67F9" w:rsidRDefault="00E37018" w:rsidP="00C95983">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Hałas emitowany podczas budowy nie podlega normom określającym dopuszczalny poziom hałasu w środowisku, nie mniej jednak Wykonawca zobowiązany jest zminimalizować negatywny wpływ hałasu na środowisko. Ograniczenia emisji hałasu polegać będzie głównie na właściwej organizacji budowy, tj.:</w:t>
      </w:r>
    </w:p>
    <w:p w14:paraId="385A7701"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ogrodzenie terenu budowy głównie podpór obiektów za pomocą przegród z materiałów zabezpieczających przed przenikaniem hałasu z placu budowy</w:t>
      </w:r>
    </w:p>
    <w:p w14:paraId="019430DE"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zastosowanie sprzętu wysokiej jakości, charakteryzującego się stosunkowo niskim poziomem emitowanego hałasu</w:t>
      </w:r>
    </w:p>
    <w:p w14:paraId="2D235D69"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wyłączenia maszyn i urządzeń podczas przerw w pracy (unikanie pracy urządzeń na tzw. biegu jałowym)</w:t>
      </w:r>
    </w:p>
    <w:p w14:paraId="40C357CB" w14:textId="77777777" w:rsidR="00E37018" w:rsidRPr="00AF67F9" w:rsidRDefault="00E37018" w:rsidP="00C95983">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zakazie wykonywania prac hałaśliwych w porze nocnej tj. pomiędzy godzinami 22.00÷6.00</w:t>
      </w:r>
    </w:p>
    <w:p w14:paraId="210BD323" w14:textId="77777777" w:rsidR="00E37018" w:rsidRPr="00AF67F9" w:rsidRDefault="00624B11" w:rsidP="00AC05BB">
      <w:pPr>
        <w:pStyle w:val="Nagwek4"/>
        <w:spacing w:line="240" w:lineRule="auto"/>
        <w:jc w:val="both"/>
        <w:rPr>
          <w:b/>
          <w:color w:val="000000" w:themeColor="text1"/>
          <w:sz w:val="20"/>
          <w:u w:val="none"/>
        </w:rPr>
      </w:pPr>
      <w:r w:rsidRPr="00AF67F9">
        <w:rPr>
          <w:b/>
          <w:color w:val="000000" w:themeColor="text1"/>
          <w:sz w:val="20"/>
          <w:u w:val="none"/>
        </w:rPr>
        <w:t xml:space="preserve">1.5.6. </w:t>
      </w:r>
      <w:r w:rsidR="00E37018" w:rsidRPr="00AF67F9">
        <w:rPr>
          <w:b/>
          <w:color w:val="000000" w:themeColor="text1"/>
          <w:sz w:val="20"/>
          <w:u w:val="none"/>
        </w:rPr>
        <w:t>Ochrona przeciwpożarowa</w:t>
      </w:r>
    </w:p>
    <w:p w14:paraId="5DAFB357"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będzie przestrzegać przepisów ochrony przeciw</w:t>
      </w:r>
      <w:r w:rsidRPr="00AF67F9">
        <w:rPr>
          <w:rFonts w:ascii="Arial" w:hAnsi="Arial" w:cs="Arial"/>
          <w:color w:val="000000" w:themeColor="text1"/>
          <w:sz w:val="18"/>
        </w:rPr>
        <w:softHyphen/>
        <w:t>po</w:t>
      </w:r>
      <w:r w:rsidRPr="00AF67F9">
        <w:rPr>
          <w:rFonts w:ascii="Arial" w:hAnsi="Arial" w:cs="Arial"/>
          <w:color w:val="000000" w:themeColor="text1"/>
          <w:sz w:val="18"/>
        </w:rPr>
        <w:softHyphen/>
        <w:t>żarowej.</w:t>
      </w:r>
    </w:p>
    <w:p w14:paraId="387FF157"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lastRenderedPageBreak/>
        <w:t>Wykonawca będzie utrzymywać sprawny sprzęt przeciwpo</w:t>
      </w:r>
      <w:r w:rsidRPr="00AF67F9">
        <w:rPr>
          <w:rFonts w:ascii="Arial" w:hAnsi="Arial" w:cs="Arial"/>
          <w:color w:val="000000" w:themeColor="text1"/>
          <w:sz w:val="18"/>
        </w:rPr>
        <w:softHyphen/>
        <w:t>żaro</w:t>
      </w:r>
      <w:r w:rsidRPr="00AF67F9">
        <w:rPr>
          <w:rFonts w:ascii="Arial" w:hAnsi="Arial" w:cs="Arial"/>
          <w:color w:val="000000" w:themeColor="text1"/>
          <w:sz w:val="18"/>
        </w:rPr>
        <w:softHyphen/>
        <w:t>wy, wymagany przez odpowiednie przepisy, na terenie baz produkcyj</w:t>
      </w:r>
      <w:r w:rsidRPr="00AF67F9">
        <w:rPr>
          <w:rFonts w:ascii="Arial" w:hAnsi="Arial" w:cs="Arial"/>
          <w:color w:val="000000" w:themeColor="text1"/>
          <w:sz w:val="18"/>
        </w:rPr>
        <w:softHyphen/>
        <w:t>nych, w pomieszczeniach biurowych, mieszkalnych i magazynach oraz w maszynach i pojazdach.</w:t>
      </w:r>
    </w:p>
    <w:p w14:paraId="1F5A5D31"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Materiały łatwopalne będą składowane w sposób zgodny z odpowiednimi przepisami i zabezpieczone przed dostępem osób trze</w:t>
      </w:r>
      <w:r w:rsidRPr="00AF67F9">
        <w:rPr>
          <w:rFonts w:ascii="Arial" w:hAnsi="Arial" w:cs="Arial"/>
          <w:color w:val="000000" w:themeColor="text1"/>
          <w:sz w:val="18"/>
        </w:rPr>
        <w:softHyphen/>
        <w:t>cich.</w:t>
      </w:r>
    </w:p>
    <w:p w14:paraId="68B5D852"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będzie odpowiedzialny za wszelkie straty spowodowane pożarem wywołanym jako rezultat realizacji Robót albo przez personel Wykonawcy.</w:t>
      </w:r>
    </w:p>
    <w:p w14:paraId="2338B27C" w14:textId="77777777" w:rsidR="00E37018" w:rsidRPr="00AF67F9" w:rsidRDefault="00624B11" w:rsidP="00AC05BB">
      <w:pPr>
        <w:pStyle w:val="Nagwek4"/>
        <w:spacing w:line="240" w:lineRule="auto"/>
        <w:jc w:val="both"/>
        <w:rPr>
          <w:b/>
          <w:color w:val="000000" w:themeColor="text1"/>
          <w:sz w:val="20"/>
          <w:u w:val="none"/>
        </w:rPr>
      </w:pPr>
      <w:r w:rsidRPr="00AF67F9">
        <w:rPr>
          <w:b/>
          <w:color w:val="000000" w:themeColor="text1"/>
          <w:sz w:val="20"/>
          <w:u w:val="none"/>
        </w:rPr>
        <w:t xml:space="preserve">1.5.7. </w:t>
      </w:r>
      <w:r w:rsidR="00E37018" w:rsidRPr="00AF67F9">
        <w:rPr>
          <w:b/>
          <w:color w:val="000000" w:themeColor="text1"/>
          <w:sz w:val="20"/>
          <w:u w:val="none"/>
        </w:rPr>
        <w:t>Materiały szkodliwe dla otoczenia</w:t>
      </w:r>
    </w:p>
    <w:p w14:paraId="5123F9B7"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Materiały, które w sposób trwały są szkodliwe dla otocze</w:t>
      </w:r>
      <w:r w:rsidRPr="00AF67F9">
        <w:rPr>
          <w:rFonts w:ascii="Arial" w:hAnsi="Arial" w:cs="Arial"/>
          <w:color w:val="000000" w:themeColor="text1"/>
          <w:sz w:val="18"/>
        </w:rPr>
        <w:softHyphen/>
        <w:t>nia, nie będą dopuszczone do użycia.</w:t>
      </w:r>
    </w:p>
    <w:p w14:paraId="6C2FC3EF"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Nie dopuszcza się użycia materiałów wywołujących szkodliwe promieniowanie o stężeniu większym od dopuszczalnego, określonego odpowiednimi przepisami.</w:t>
      </w:r>
    </w:p>
    <w:p w14:paraId="7F7C9B96"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Wszelkie materiały odpadowe użyte do Robót będą miały Aprobatę Techniczną IBDiM, jedno</w:t>
      </w:r>
      <w:r w:rsidRPr="00AF67F9">
        <w:rPr>
          <w:rFonts w:ascii="Arial" w:hAnsi="Arial" w:cs="Arial"/>
          <w:color w:val="000000" w:themeColor="text1"/>
          <w:sz w:val="18"/>
        </w:rPr>
        <w:softHyphen/>
        <w:t>znacznie określające brak szkodliwego oddziaływania tych materiałów na środowisko.</w:t>
      </w:r>
    </w:p>
    <w:p w14:paraId="6A69BBC1"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Materiały, które są szkodliwe dla otoczenia tylko w czasie Robót, a po zakończeniu Robót ich szkodliwość zanika (np. materiały pylaste) mogą być użyte pod warunkiem przestrzegania wymagań tech</w:t>
      </w:r>
      <w:r w:rsidRPr="00AF67F9">
        <w:rPr>
          <w:rFonts w:ascii="Arial" w:hAnsi="Arial" w:cs="Arial"/>
          <w:color w:val="000000" w:themeColor="text1"/>
          <w:sz w:val="18"/>
        </w:rPr>
        <w:softHyphen/>
        <w:t>nologicznych wbudowania. Jeżeli wymagają tego odpowiednie przepisy Zamawiający powinien otrzymać zgodę na użycie tych materiałów od właściwych organów administracji państwowej.</w:t>
      </w:r>
    </w:p>
    <w:p w14:paraId="7554DB76" w14:textId="77777777" w:rsidR="00E37018" w:rsidRPr="00AF67F9" w:rsidRDefault="00E37018" w:rsidP="00624B11">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Jeżeli Wykonawca użył materiałów szkodliwych dla otoczenia zgodnie ze Specyfikac</w:t>
      </w:r>
      <w:r w:rsidRPr="00AF67F9">
        <w:rPr>
          <w:rFonts w:ascii="Arial" w:hAnsi="Arial" w:cs="Arial"/>
          <w:color w:val="000000" w:themeColor="text1"/>
          <w:sz w:val="18"/>
        </w:rPr>
        <w:softHyphen/>
        <w:t>ja</w:t>
      </w:r>
      <w:r w:rsidRPr="00AF67F9">
        <w:rPr>
          <w:rFonts w:ascii="Arial" w:hAnsi="Arial" w:cs="Arial"/>
          <w:color w:val="000000" w:themeColor="text1"/>
          <w:sz w:val="18"/>
        </w:rPr>
        <w:softHyphen/>
        <w:t>mi Technicznymi, a ich użycie spowodowało jakiekolwiek zagroże</w:t>
      </w:r>
      <w:r w:rsidRPr="00AF67F9">
        <w:rPr>
          <w:rFonts w:ascii="Arial" w:hAnsi="Arial" w:cs="Arial"/>
          <w:color w:val="000000" w:themeColor="text1"/>
          <w:sz w:val="18"/>
        </w:rPr>
        <w:softHyphen/>
        <w:t>nie środowis</w:t>
      </w:r>
      <w:r w:rsidRPr="00AF67F9">
        <w:rPr>
          <w:rFonts w:ascii="Arial" w:hAnsi="Arial" w:cs="Arial"/>
          <w:color w:val="000000" w:themeColor="text1"/>
          <w:sz w:val="18"/>
        </w:rPr>
        <w:softHyphen/>
        <w:t>ka, to konsekwencje tego poniesie Zamawiający.</w:t>
      </w:r>
    </w:p>
    <w:p w14:paraId="537443D7" w14:textId="77777777" w:rsidR="00E37018" w:rsidRPr="00AF67F9" w:rsidRDefault="005E16FC" w:rsidP="00AC05BB">
      <w:pPr>
        <w:pStyle w:val="Nagwek4"/>
        <w:spacing w:line="240" w:lineRule="auto"/>
        <w:jc w:val="both"/>
        <w:rPr>
          <w:b/>
          <w:color w:val="000000" w:themeColor="text1"/>
          <w:sz w:val="20"/>
          <w:u w:val="none"/>
        </w:rPr>
      </w:pPr>
      <w:r w:rsidRPr="00AF67F9">
        <w:rPr>
          <w:b/>
          <w:color w:val="000000" w:themeColor="text1"/>
          <w:sz w:val="20"/>
          <w:u w:val="none"/>
        </w:rPr>
        <w:t xml:space="preserve">1.5.8. </w:t>
      </w:r>
      <w:r w:rsidR="00E37018" w:rsidRPr="00AF67F9">
        <w:rPr>
          <w:b/>
          <w:color w:val="000000" w:themeColor="text1"/>
          <w:sz w:val="20"/>
          <w:u w:val="none"/>
        </w:rPr>
        <w:t>Ochrona własności publicznej i prywatnej</w:t>
      </w:r>
    </w:p>
    <w:p w14:paraId="2E5B6041"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odpowiada za ochronę instalacji na powierzchni ziemi i za urządzenia podziemne, takie jak rurociągi, kable itp. oraz uzyska od odpowiednich władz będących właścicielami tych urządzeń potwierdzenie informacji dostarczo</w:t>
      </w:r>
      <w:r w:rsidRPr="00AF67F9">
        <w:rPr>
          <w:rFonts w:ascii="Arial" w:hAnsi="Arial" w:cs="Arial"/>
          <w:color w:val="000000" w:themeColor="text1"/>
          <w:sz w:val="18"/>
        </w:rPr>
        <w:softHyphen/>
        <w:t xml:space="preserve">nych mu przez Zamawiającego w ramach planu ich lokalizacji. Wykonawca zapewni właściwe oznaczenie i zabezpieczenie przed uszkodzeniem tych instalacji i urządzeń w czasie trwania budowy. </w:t>
      </w:r>
    </w:p>
    <w:p w14:paraId="02886C97"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zobowiązany jest umieścić w swoim harmonogra</w:t>
      </w:r>
      <w:r w:rsidRPr="00AF67F9">
        <w:rPr>
          <w:rFonts w:ascii="Arial" w:hAnsi="Arial" w:cs="Arial"/>
          <w:color w:val="000000" w:themeColor="text1"/>
          <w:sz w:val="18"/>
        </w:rPr>
        <w:softHyphen/>
        <w:t>mie rezerwę czasową dla wszelkiego rodzaju Robót, które mają być wykonane w zakresie przełożenia instalacji i urządzeń podziem</w:t>
      </w:r>
      <w:r w:rsidRPr="00AF67F9">
        <w:rPr>
          <w:rFonts w:ascii="Arial" w:hAnsi="Arial" w:cs="Arial"/>
          <w:color w:val="000000" w:themeColor="text1"/>
          <w:sz w:val="18"/>
        </w:rPr>
        <w:softHyphen/>
        <w:t xml:space="preserve">nych na Terenie Budowy i powiadomić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 xml:space="preserve">i władze lokalne o zamiarze rozpoczęcia Robót. </w:t>
      </w:r>
    </w:p>
    <w:p w14:paraId="46BAA191"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 fakcie przypadkowego uszkodze</w:t>
      </w:r>
      <w:r w:rsidRPr="00AF67F9">
        <w:rPr>
          <w:rFonts w:ascii="Arial" w:hAnsi="Arial" w:cs="Arial"/>
          <w:color w:val="000000" w:themeColor="text1"/>
          <w:sz w:val="18"/>
        </w:rPr>
        <w:softHyphen/>
        <w:t xml:space="preserve">nia tych instalacji Wykonawca bezzwłocznie powiadomi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i zainteresowane władze oraz będzie z nimi współpra</w:t>
      </w:r>
      <w:r w:rsidRPr="00AF67F9">
        <w:rPr>
          <w:rFonts w:ascii="Arial" w:hAnsi="Arial" w:cs="Arial"/>
          <w:color w:val="000000" w:themeColor="text1"/>
          <w:sz w:val="18"/>
        </w:rPr>
        <w:softHyphen/>
        <w:t>cował dostarczając wszelkiej pomocy potrzebnej przy dokonywaniu napraw. Wykonawca będzie odpowiadać za wszelkie spowodo</w:t>
      </w:r>
      <w:r w:rsidRPr="00AF67F9">
        <w:rPr>
          <w:rFonts w:ascii="Arial" w:hAnsi="Arial" w:cs="Arial"/>
          <w:color w:val="000000" w:themeColor="text1"/>
          <w:sz w:val="18"/>
        </w:rPr>
        <w:softHyphen/>
        <w:t>wane przez jego działania uszkodzenia instalacji na powierzchni ziemi i urządzeń podziemnych wykazanych w dokumentach dostar</w:t>
      </w:r>
      <w:r w:rsidRPr="00AF67F9">
        <w:rPr>
          <w:rFonts w:ascii="Arial" w:hAnsi="Arial" w:cs="Arial"/>
          <w:color w:val="000000" w:themeColor="text1"/>
          <w:sz w:val="18"/>
        </w:rPr>
        <w:softHyphen/>
        <w:t>czonych mu przez Zamawiają</w:t>
      </w:r>
      <w:r w:rsidRPr="00AF67F9">
        <w:rPr>
          <w:rFonts w:ascii="Arial" w:hAnsi="Arial" w:cs="Arial"/>
          <w:color w:val="000000" w:themeColor="text1"/>
          <w:sz w:val="18"/>
        </w:rPr>
        <w:softHyphen/>
        <w:t>cego.</w:t>
      </w:r>
    </w:p>
    <w:p w14:paraId="00D500D0"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 każde nieuzgodnione wejście w teren odpowiedzialność ponosi Wykonawca. Wykonawca winien powiadomić na 7 dni przed wejściem w teren - właściciela nieruchomości na którym będą prowadzone prace związane z czasowym zajęciem terenu. Po zakończeniu robót  - winien  uporządkować teren,  naprawić zaistniałe szkody i wypłacić właścicielom stosowne , uzgodnione odszkodowania za niemożność użytkowania, bądź inne trwałe szkody. Na koniec należy spisać protokół stwierdzający, iż właściciel terenu nie rości sobie żadnych pretensji do Wykonawcy. Koszty tych odszkodowań należy wliczyć w koszt wybudowania infrastruktury.</w:t>
      </w:r>
    </w:p>
    <w:p w14:paraId="068CDA79"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uszkodzeń układów drenarskich na działkach właścicieli nieruchomości Wykonawca jest zobowiązany do ich naprawy.</w:t>
      </w:r>
    </w:p>
    <w:p w14:paraId="64A5FC31"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 wszystkie ewentualne szkody związane z czasowym zajęciem działek leżących poza projektowanym pasem drogowym, związane np. z przebudową infrastruktury technicznej, magazynowaniem materiałów itp. odpowiedzialność ponosi Wykonawca. Wykonawca ma obowiązek do przywrócenia działki do stanu pierwotnego bądź do naprawy lub zadośćuczynienia w wysokości ustalonej w trakcie negocjacji lub przed właściwym sądem.</w:t>
      </w:r>
    </w:p>
    <w:p w14:paraId="4EC8DDE4" w14:textId="77777777" w:rsidR="00E37018" w:rsidRPr="00AF67F9" w:rsidRDefault="005E16FC" w:rsidP="00AC05BB">
      <w:pPr>
        <w:pStyle w:val="Nagwek4"/>
        <w:spacing w:line="240" w:lineRule="auto"/>
        <w:jc w:val="both"/>
        <w:rPr>
          <w:b/>
          <w:color w:val="000000" w:themeColor="text1"/>
          <w:sz w:val="20"/>
          <w:u w:val="none"/>
        </w:rPr>
      </w:pPr>
      <w:r w:rsidRPr="00AF67F9">
        <w:rPr>
          <w:b/>
          <w:color w:val="000000" w:themeColor="text1"/>
          <w:sz w:val="20"/>
          <w:u w:val="none"/>
        </w:rPr>
        <w:t xml:space="preserve">1.5.9. </w:t>
      </w:r>
      <w:r w:rsidR="00E37018" w:rsidRPr="00AF67F9">
        <w:rPr>
          <w:b/>
          <w:color w:val="000000" w:themeColor="text1"/>
          <w:sz w:val="20"/>
          <w:u w:val="none"/>
        </w:rPr>
        <w:t>Ograniczenie obciążeń osi pojazdów</w:t>
      </w:r>
    </w:p>
    <w:p w14:paraId="0AF5589C"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będzie stosować się do ustawowych ograniczeń nacisków osi na drogach publicznych przy transporcie materiałów i wyposażenia na i z terenu budowy. Wykonawca uzyska wszelkie niezbędne zezwolenia i uzgodnienia od właściwych władz co do przewozu nietypowych wagowo ładunków (ponadnormatywnych) i o każdym takim przewozie będzie powiadamiał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w:t>
      </w:r>
      <w:r w:rsidR="007E0A79" w:rsidRPr="00AF67F9">
        <w:rPr>
          <w:rFonts w:ascii="Arial" w:hAnsi="Arial" w:cs="Arial"/>
          <w:color w:val="000000" w:themeColor="text1"/>
          <w:sz w:val="18"/>
        </w:rPr>
        <w:t>Przedstawiciel Inwestora</w:t>
      </w:r>
      <w:r w:rsidRPr="00AF67F9">
        <w:rPr>
          <w:rFonts w:ascii="Arial" w:hAnsi="Arial" w:cs="Arial"/>
          <w:color w:val="000000" w:themeColor="text1"/>
          <w:sz w:val="18"/>
        </w:rPr>
        <w:t xml:space="preserve"> może polecić, aby pojazdy nie spełniające tych warunków zostały usunięte z terenu budowy. </w:t>
      </w:r>
    </w:p>
    <w:p w14:paraId="015517EA"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Pojazdy lub ładunki powodujące nadmierne obciążenie osiowe nie będą dopuszczone na świeżo ukończony fragment budowy i Wykonawca będzie odpowiedzialny za naprawę wszel</w:t>
      </w:r>
      <w:r w:rsidRPr="00AF67F9">
        <w:rPr>
          <w:rFonts w:ascii="Arial" w:hAnsi="Arial" w:cs="Arial"/>
          <w:color w:val="000000" w:themeColor="text1"/>
          <w:sz w:val="18"/>
        </w:rPr>
        <w:softHyphen/>
        <w:t xml:space="preserve">kich Robót w ten sposób uszkodzonych, zgodnie z poleceniami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38832B2C" w14:textId="77777777" w:rsidR="00E37018" w:rsidRPr="00AF67F9" w:rsidRDefault="005E16FC" w:rsidP="00AC05BB">
      <w:pPr>
        <w:pStyle w:val="Nagwek4"/>
        <w:spacing w:line="240" w:lineRule="auto"/>
        <w:jc w:val="both"/>
        <w:rPr>
          <w:b/>
          <w:color w:val="000000" w:themeColor="text1"/>
          <w:sz w:val="20"/>
          <w:u w:val="none"/>
        </w:rPr>
      </w:pPr>
      <w:r w:rsidRPr="00AF67F9">
        <w:rPr>
          <w:b/>
          <w:color w:val="000000" w:themeColor="text1"/>
          <w:sz w:val="20"/>
          <w:u w:val="none"/>
        </w:rPr>
        <w:t xml:space="preserve">1.5.10. </w:t>
      </w:r>
      <w:r w:rsidR="00E37018" w:rsidRPr="00AF67F9">
        <w:rPr>
          <w:b/>
          <w:color w:val="000000" w:themeColor="text1"/>
          <w:sz w:val="20"/>
          <w:u w:val="none"/>
        </w:rPr>
        <w:t>Bezpieczeństwo i higiena pracy</w:t>
      </w:r>
    </w:p>
    <w:p w14:paraId="1B1C158C"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Podczas realizacji Robót Wykonawca będzie przestrzegać przepisów dotyczących bezpieczeństwa i higieny pracy oraz opracuje Plan Bezpieczeństwa i Ochrony Zdrowia („Plan BiOZ”) wynikający z Art. 21a Prawa Budowlanego w szczególnym zakresie zgodnym z Rozporządzeniem Ministra Infrastruktury z dn 27. 08 2002 DZ. U Nr 151 i uzgodni go z Inżynierem. </w:t>
      </w:r>
    </w:p>
    <w:p w14:paraId="1F7363A5"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Podczas realizacji Robót Wykonawca będzie przestrze</w:t>
      </w:r>
      <w:r w:rsidRPr="00AF67F9">
        <w:rPr>
          <w:rFonts w:ascii="Arial" w:hAnsi="Arial" w:cs="Arial"/>
          <w:color w:val="000000" w:themeColor="text1"/>
          <w:sz w:val="18"/>
        </w:rPr>
        <w:softHyphen/>
        <w:t>gać przepisów dotyczących bezpieczeństwa i higieny pracy.</w:t>
      </w:r>
    </w:p>
    <w:p w14:paraId="28C264DE"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szczególności Wykonawca ma obowiązek zadbać, aby personel nie wyko</w:t>
      </w:r>
      <w:r w:rsidRPr="00AF67F9">
        <w:rPr>
          <w:rFonts w:ascii="Arial" w:hAnsi="Arial" w:cs="Arial"/>
          <w:color w:val="000000" w:themeColor="text1"/>
          <w:sz w:val="18"/>
        </w:rPr>
        <w:softHyphen/>
        <w:t>nywał pracy w warunkach niebezpiecznych, szkodliwych dla zdrowia oraz nie spełniających odpowiednich wymagań sanitar</w:t>
      </w:r>
      <w:r w:rsidRPr="00AF67F9">
        <w:rPr>
          <w:rFonts w:ascii="Arial" w:hAnsi="Arial" w:cs="Arial"/>
          <w:color w:val="000000" w:themeColor="text1"/>
          <w:sz w:val="18"/>
        </w:rPr>
        <w:softHyphen/>
        <w:t>nych.</w:t>
      </w:r>
    </w:p>
    <w:p w14:paraId="44A46DC4"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zapewni i będzie utrzymywał wszelkie urządze</w:t>
      </w:r>
      <w:r w:rsidRPr="00AF67F9">
        <w:rPr>
          <w:rFonts w:ascii="Arial" w:hAnsi="Arial" w:cs="Arial"/>
          <w:color w:val="000000" w:themeColor="text1"/>
          <w:sz w:val="18"/>
        </w:rPr>
        <w:softHyphen/>
        <w:t>nia zabezpie</w:t>
      </w:r>
      <w:r w:rsidRPr="00AF67F9">
        <w:rPr>
          <w:rFonts w:ascii="Arial" w:hAnsi="Arial" w:cs="Arial"/>
          <w:color w:val="000000" w:themeColor="text1"/>
          <w:sz w:val="18"/>
        </w:rPr>
        <w:softHyphen/>
        <w:t>czające, socjalne oraz sprzęt i odpowiednią odzież dla ochrony życia i zdro</w:t>
      </w:r>
      <w:r w:rsidRPr="00AF67F9">
        <w:rPr>
          <w:rFonts w:ascii="Arial" w:hAnsi="Arial" w:cs="Arial"/>
          <w:color w:val="000000" w:themeColor="text1"/>
          <w:sz w:val="18"/>
        </w:rPr>
        <w:softHyphen/>
        <w:t>wia osób zatrudnionych na budowie oraz dla zapew</w:t>
      </w:r>
      <w:r w:rsidRPr="00AF67F9">
        <w:rPr>
          <w:rFonts w:ascii="Arial" w:hAnsi="Arial" w:cs="Arial"/>
          <w:color w:val="000000" w:themeColor="text1"/>
          <w:sz w:val="18"/>
        </w:rPr>
        <w:softHyphen/>
        <w:t>nienia bezpieczeń</w:t>
      </w:r>
      <w:r w:rsidRPr="00AF67F9">
        <w:rPr>
          <w:rFonts w:ascii="Arial" w:hAnsi="Arial" w:cs="Arial"/>
          <w:color w:val="000000" w:themeColor="text1"/>
          <w:sz w:val="18"/>
        </w:rPr>
        <w:softHyphen/>
        <w:t>stwa publicznego.</w:t>
      </w:r>
    </w:p>
    <w:p w14:paraId="7313DF3A" w14:textId="77777777" w:rsidR="00E37018" w:rsidRPr="00AF67F9" w:rsidRDefault="00E37018" w:rsidP="005E16F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Uznaje się, że wszelkie koszty związane z wypełnieniem wymagań określonych powyżej nie podlegają odrębnej zapłacie i są włączone w ceny jednostkowe.</w:t>
      </w:r>
    </w:p>
    <w:p w14:paraId="5C67AAE8" w14:textId="77777777" w:rsidR="00E37018" w:rsidRPr="00AF67F9" w:rsidRDefault="009C185D" w:rsidP="00AC05BB">
      <w:pPr>
        <w:pStyle w:val="Nagwek4"/>
        <w:spacing w:line="240" w:lineRule="auto"/>
        <w:jc w:val="both"/>
        <w:rPr>
          <w:b/>
          <w:color w:val="000000" w:themeColor="text1"/>
          <w:sz w:val="20"/>
          <w:u w:val="none"/>
        </w:rPr>
      </w:pPr>
      <w:r w:rsidRPr="00AF67F9">
        <w:rPr>
          <w:b/>
          <w:color w:val="000000" w:themeColor="text1"/>
          <w:sz w:val="20"/>
          <w:u w:val="none"/>
        </w:rPr>
        <w:t xml:space="preserve">1.5.11. </w:t>
      </w:r>
      <w:r w:rsidR="00E37018" w:rsidRPr="00AF67F9">
        <w:rPr>
          <w:b/>
          <w:color w:val="000000" w:themeColor="text1"/>
          <w:sz w:val="20"/>
          <w:u w:val="none"/>
        </w:rPr>
        <w:t>Ochrona i utrzymanie Robót</w:t>
      </w:r>
    </w:p>
    <w:p w14:paraId="1014636C"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będzie odpowiedzialny za ochronę Robót i za wszelkie materiały i urządzenia używane do Robót od Daty Rozpoczęcia do daty wydania Potwierdzenia Zakończenia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7936D13D"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lastRenderedPageBreak/>
        <w:t>Wykonawca będzie utrzymywać Roboty do czasu odbioru końcowego. Utrzymanie powinno być prowadzone w taki sposób, aby budowla dro</w:t>
      </w:r>
      <w:r w:rsidRPr="00AF67F9">
        <w:rPr>
          <w:rFonts w:ascii="Arial" w:hAnsi="Arial" w:cs="Arial"/>
          <w:color w:val="000000" w:themeColor="text1"/>
          <w:sz w:val="18"/>
        </w:rPr>
        <w:softHyphen/>
        <w:t>gowa lub jej elementy były w zadowalającym stanie przez cały czas, do momentu odbioru końcowego.</w:t>
      </w:r>
    </w:p>
    <w:p w14:paraId="47061B67"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Jeśli Wykonawca w jakimkolwiek czasie zaniedba utrzyma</w:t>
      </w:r>
      <w:r w:rsidRPr="00AF67F9">
        <w:rPr>
          <w:rFonts w:ascii="Arial" w:hAnsi="Arial" w:cs="Arial"/>
          <w:color w:val="000000" w:themeColor="text1"/>
          <w:sz w:val="18"/>
        </w:rPr>
        <w:softHyphen/>
        <w:t xml:space="preserve">nie, to na polecenie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powinien rozpocząć Roboty utrzymaniowe nie później niż w 24 godziny po otrzymaniu tego polecenia.</w:t>
      </w:r>
    </w:p>
    <w:p w14:paraId="50561D34" w14:textId="77777777" w:rsidR="00E37018" w:rsidRPr="00AF67F9" w:rsidRDefault="009C185D" w:rsidP="00AC05BB">
      <w:pPr>
        <w:pStyle w:val="Nagwek4"/>
        <w:spacing w:line="240" w:lineRule="auto"/>
        <w:jc w:val="both"/>
        <w:rPr>
          <w:b/>
          <w:color w:val="000000" w:themeColor="text1"/>
          <w:sz w:val="20"/>
          <w:u w:val="none"/>
        </w:rPr>
      </w:pPr>
      <w:r w:rsidRPr="00AF67F9">
        <w:rPr>
          <w:b/>
          <w:color w:val="000000" w:themeColor="text1"/>
          <w:sz w:val="20"/>
          <w:u w:val="none"/>
        </w:rPr>
        <w:t xml:space="preserve">1.5.12. </w:t>
      </w:r>
      <w:r w:rsidR="00E37018" w:rsidRPr="00AF67F9">
        <w:rPr>
          <w:b/>
          <w:color w:val="000000" w:themeColor="text1"/>
          <w:sz w:val="20"/>
          <w:u w:val="none"/>
        </w:rPr>
        <w:t>Stosowanie się do prawa i innych przepisów</w:t>
      </w:r>
    </w:p>
    <w:p w14:paraId="12AB251E"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14:paraId="4ABB9F7A"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będzie przestrzegać praw patentowych i będzie w pełni odpowiedzialny za wypełnienie wszelkich wymagań prawnych odnośnie wykorzystania opatentowanych urządzeń lub metod i w sposób ciągły będzie informować Inżyniera o swoich działaniach, przedstawiając kopie zezwoleń i inne odnośne dokumenty.</w:t>
      </w:r>
    </w:p>
    <w:p w14:paraId="1AE1F246"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Wszelkie straty, koszty postępowania, obciążenia i wydatki wynikłe z lub związane z naruszeniem jakichkolwiek praw patentowych pokryje Wykonawca.</w:t>
      </w:r>
    </w:p>
    <w:p w14:paraId="691830EF" w14:textId="77777777" w:rsidR="00E37018" w:rsidRPr="00AF67F9" w:rsidRDefault="009C185D" w:rsidP="00AC05BB">
      <w:pPr>
        <w:pStyle w:val="Nagwek4"/>
        <w:spacing w:line="240" w:lineRule="auto"/>
        <w:jc w:val="both"/>
        <w:rPr>
          <w:b/>
          <w:color w:val="000000" w:themeColor="text1"/>
          <w:sz w:val="20"/>
          <w:u w:val="none"/>
        </w:rPr>
      </w:pPr>
      <w:r w:rsidRPr="00AF67F9">
        <w:rPr>
          <w:b/>
          <w:color w:val="000000" w:themeColor="text1"/>
          <w:sz w:val="20"/>
          <w:u w:val="none"/>
        </w:rPr>
        <w:t xml:space="preserve">1.5.13. </w:t>
      </w:r>
      <w:r w:rsidR="00E37018" w:rsidRPr="00AF67F9">
        <w:rPr>
          <w:b/>
          <w:color w:val="000000" w:themeColor="text1"/>
          <w:sz w:val="20"/>
          <w:u w:val="none"/>
        </w:rPr>
        <w:t>Równoważność norm i przepisów prawnych</w:t>
      </w:r>
    </w:p>
    <w:p w14:paraId="601A21EE"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Gdziekolwiek w Umowie powoływane są konkretne normy lub zbiory przepisów, które spełniać mają materiały, wytwórnie i inne zapasy będące przedmiotem dostaw, oraz Roboty do wykonania i zbadania, stosować się będą obowiązujące przepisy najnowszego wydania lub wydania poprawione odnośnych norm i zbiorów przepisów, chyba że w kontrakcie stwierdza się wyraźnie co innego. Tam, gdzie te normy i zbiory przepisów mają charakter ogólnokrajowy, lub odnoszą się do konkretnego regionu, zostaną przyjęte inne obowiązujące normy, które zapewniają wykonanie na zasadniczo równym lub większym poziomie niż wymagany przez wcześniej wyszczególnione normy i zbiory przepisów pod warunkiem ich uprzedniego sprawdzenia i zatwierdzenia na piśmie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Różnice pomiędzy wyszczególnionymi normami a ich proponowanymi zamiennikami muszą być dokładnie odnotowane na piśmie przez Wykonawcę i przedłożone </w:t>
      </w:r>
      <w:r w:rsidR="007E0A79" w:rsidRPr="00AF67F9">
        <w:rPr>
          <w:rFonts w:ascii="Arial" w:hAnsi="Arial" w:cs="Arial"/>
          <w:color w:val="000000" w:themeColor="text1"/>
          <w:sz w:val="18"/>
        </w:rPr>
        <w:t xml:space="preserve">Przedstawicielowi Inwestora </w:t>
      </w:r>
      <w:r w:rsidRPr="00AF67F9">
        <w:rPr>
          <w:rFonts w:ascii="Arial" w:hAnsi="Arial" w:cs="Arial"/>
          <w:color w:val="000000" w:themeColor="text1"/>
          <w:sz w:val="18"/>
        </w:rPr>
        <w:t xml:space="preserve">co najmniej na 28 dni przed datę oczekiwanego przez Wykonawcę zatwierdzenia ich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W przypadku, gdy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 xml:space="preserve">stwierdzi, że zaproponowane zamienniki nie zapewniają wykonania na zasadniczo równym poziomie, Wykonawca zastosuje się do norm wyszczególnionych we wcześniej wspomnianych dokumentach. </w:t>
      </w:r>
    </w:p>
    <w:p w14:paraId="659490E2" w14:textId="77777777" w:rsidR="00E37018" w:rsidRPr="00AF67F9" w:rsidRDefault="009C185D" w:rsidP="00AC05BB">
      <w:pPr>
        <w:pStyle w:val="Nagwek4"/>
        <w:spacing w:line="240" w:lineRule="auto"/>
        <w:jc w:val="both"/>
        <w:rPr>
          <w:b/>
          <w:color w:val="000000" w:themeColor="text1"/>
          <w:sz w:val="20"/>
          <w:u w:val="none"/>
        </w:rPr>
      </w:pPr>
      <w:r w:rsidRPr="00AF67F9">
        <w:rPr>
          <w:b/>
          <w:color w:val="000000" w:themeColor="text1"/>
          <w:sz w:val="20"/>
          <w:u w:val="none"/>
        </w:rPr>
        <w:t xml:space="preserve">1.5.14. </w:t>
      </w:r>
      <w:r w:rsidR="00E37018" w:rsidRPr="00AF67F9">
        <w:rPr>
          <w:b/>
          <w:color w:val="000000" w:themeColor="text1"/>
          <w:sz w:val="20"/>
          <w:u w:val="none"/>
        </w:rPr>
        <w:t>Prace archeologiczne</w:t>
      </w:r>
    </w:p>
    <w:p w14:paraId="0F871DBF"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Wszelkie wykopaliska, monety, przedmioty wartościowe, budowle oraz inne pozostałości o znaczeniu geologicznym lub archeologicznym odkryte na terenie budowy będą uważane za własność Zamawiającego. Wykonawca zobowiązany jest powiadomić Inżyniera i postępować zgodnie z jego poleceniami. Jeżeli w wyniku tych poleceń Wykonawca poniesie koszty i/lub wystąpią opóźnienia w robotach, Inżynier po uzgodnieniu z Zamawiającym i Wykonawcą ustali wydłużenie czasu wykonania robót i/lub wysokość kwoty, o którą należy zwiększyć cenę kontraktową.</w:t>
      </w:r>
    </w:p>
    <w:p w14:paraId="4D8CF497" w14:textId="77777777" w:rsidR="00E37018" w:rsidRPr="00AF67F9" w:rsidRDefault="00E37018" w:rsidP="009C185D">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Nad całością prac ziemnych w ramach budowy musi zostać zapewniony nadzór archeologiczny, umożliwiający prawidłową weryfikację i dokumentację prowadzonych prac ziemnych pod względem archeologicznym, dostosowaną jednocześnie do warunków inwestycji. Wykonawca nadzoru archeologicznego przed przystąpieniem do prac winien uzyskać pozwolenie na prowadzenie nadzoru od Wojewódzkiego Konserwatora Zabytków, w którym zostaną szczegółowo zapisane wszystkie warunki realizacji i zakres prac archeologicznych przy przedmiotowej inwestycji. Przed przystąpieniem do realizacji budowy Inwestor zobowiązany jest powiadomić odpowiedni Urząd Ochrony Zabytków o terminie rozpoczęcia tych robót oraz podać nazwisko archeologa sprawującego nadzór nad przedmiotową inwestycją. Forma nadzoru powinna sprowadzić się do obserwacji nawarstwień kulturowych oraz prowadzenia przez archeologa dziennika naukowego prac archeologicznych prowadzonych w terenie zgodnie z postępem robót ziemnych. W przypadku odsłonięcia reliktów zabudowy, obiektów zabudowy, nawarstwień kulturowych itp. archeolog winien przeprowadzić badania ratownicze tzn. wyeksplorować je i zadokumentować w sposób opisowy, kartograficzny (lokalizacja na planie), rysunkowy i fotograficzny.</w:t>
      </w:r>
    </w:p>
    <w:p w14:paraId="33901448" w14:textId="77777777" w:rsidR="00E37018" w:rsidRPr="00AF67F9" w:rsidRDefault="009C185D" w:rsidP="00AC05BB">
      <w:pPr>
        <w:pStyle w:val="Nagwek4"/>
        <w:spacing w:line="240" w:lineRule="auto"/>
        <w:jc w:val="both"/>
        <w:rPr>
          <w:b/>
          <w:color w:val="000000" w:themeColor="text1"/>
          <w:sz w:val="20"/>
          <w:u w:val="none"/>
        </w:rPr>
      </w:pPr>
      <w:r w:rsidRPr="00AF67F9">
        <w:rPr>
          <w:b/>
          <w:color w:val="000000" w:themeColor="text1"/>
          <w:sz w:val="20"/>
          <w:u w:val="none"/>
        </w:rPr>
        <w:t xml:space="preserve">1.5.15. </w:t>
      </w:r>
      <w:r w:rsidR="00E37018" w:rsidRPr="00AF67F9">
        <w:rPr>
          <w:b/>
          <w:color w:val="000000" w:themeColor="text1"/>
          <w:sz w:val="20"/>
          <w:u w:val="none"/>
        </w:rPr>
        <w:t>Niewypały, niewybuchy</w:t>
      </w:r>
    </w:p>
    <w:p w14:paraId="3966D650" w14:textId="77777777" w:rsidR="00E37018" w:rsidRPr="00AF67F9" w:rsidRDefault="00E37018" w:rsidP="00E3701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Przed rozpoczęciem Robót budowlanych Wykonawca zobowiązany jest sprawdzić teren budowy pod kątem występowania niewybuchów. W razie natrafienia w czasie prowadzenia prac na niewypały/niewybuchy Wykonawca zobowiązany jest do niezwłocznego przerwania robót, zabezpieczenia terenu oraz wezwania odpowiednich służb (policja, straż pożarna, pogotowie saperskie) i niezwłocznego powiadomienia Inżyniera. Koszty zabezpieczenia terenu oraz akcji usunięcia niewypałów/niewybuchów poniesie Wykonawca.</w:t>
      </w:r>
    </w:p>
    <w:p w14:paraId="393891D5" w14:textId="77777777" w:rsidR="00735798" w:rsidRPr="00AF67F9" w:rsidRDefault="00FA703F" w:rsidP="00ED3EFE">
      <w:pPr>
        <w:pStyle w:val="Nagwek2"/>
        <w:rPr>
          <w:i w:val="0"/>
          <w:color w:val="000000" w:themeColor="text1"/>
        </w:rPr>
      </w:pPr>
      <w:r w:rsidRPr="00AF67F9">
        <w:rPr>
          <w:i w:val="0"/>
          <w:color w:val="000000" w:themeColor="text1"/>
        </w:rPr>
        <w:t>2. MATERIAŁY</w:t>
      </w:r>
      <w:r w:rsidR="00E11A34" w:rsidRPr="00AF67F9">
        <w:rPr>
          <w:i w:val="0"/>
          <w:color w:val="000000" w:themeColor="text1"/>
        </w:rPr>
        <w:t>.</w:t>
      </w:r>
    </w:p>
    <w:p w14:paraId="4A3F58E4"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Przy wykonywaniu Robót należy stosować Materiały zgodne z Dokumentacją Projektową i STWiOR, zaakceptowane przez Inżyniera i Zamawiającego.</w:t>
      </w:r>
    </w:p>
    <w:p w14:paraId="7B420BB9"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Materiały i wyroby stosowane do budowy muszą być zgodne z Prawem Budowlanym.</w:t>
      </w:r>
    </w:p>
    <w:p w14:paraId="2FC8C3CD"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Dla Materiałów mających kontakt z wodą konieczny jest atest PZH.</w:t>
      </w:r>
    </w:p>
    <w:p w14:paraId="440C523C"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Jakakolwiek nazwa handlowa użyta w ST lub Dokumentacji Technicznej oznaczać będzie definicję standardu a nie specyficzny produkt do zastosowania w projekcie.</w:t>
      </w:r>
    </w:p>
    <w:p w14:paraId="27BB9B92" w14:textId="77777777" w:rsidR="00747F3F" w:rsidRPr="00AF67F9" w:rsidRDefault="00747F3F" w:rsidP="00ED3EFE">
      <w:pPr>
        <w:pStyle w:val="Nagwek3"/>
        <w:spacing w:before="60"/>
        <w:rPr>
          <w:rFonts w:cs="Tahoma"/>
          <w:b w:val="0"/>
          <w:color w:val="000000" w:themeColor="text1"/>
          <w:kern w:val="1"/>
          <w:sz w:val="22"/>
          <w:szCs w:val="24"/>
        </w:rPr>
      </w:pPr>
      <w:bookmarkStart w:id="10" w:name="_Toc469054103"/>
      <w:bookmarkStart w:id="11" w:name="_Toc447695703"/>
      <w:r w:rsidRPr="00AF67F9">
        <w:rPr>
          <w:color w:val="000000" w:themeColor="text1"/>
          <w:sz w:val="22"/>
        </w:rPr>
        <w:t>2.</w:t>
      </w:r>
      <w:r w:rsidR="00DD2C1C" w:rsidRPr="00AF67F9">
        <w:rPr>
          <w:color w:val="000000" w:themeColor="text1"/>
          <w:sz w:val="22"/>
        </w:rPr>
        <w:t>1</w:t>
      </w:r>
      <w:r w:rsidRPr="00AF67F9">
        <w:rPr>
          <w:color w:val="000000" w:themeColor="text1"/>
          <w:sz w:val="22"/>
        </w:rPr>
        <w:t xml:space="preserve">. </w:t>
      </w:r>
      <w:bookmarkEnd w:id="10"/>
      <w:r w:rsidR="00FA703F" w:rsidRPr="00AF67F9">
        <w:rPr>
          <w:color w:val="000000" w:themeColor="text1"/>
          <w:sz w:val="22"/>
        </w:rPr>
        <w:t>Źródła uzyskania materiałów</w:t>
      </w:r>
    </w:p>
    <w:p w14:paraId="634BE65C"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Co najmniej na trzy tygodnie przed zaplanowanym wykorzy</w:t>
      </w:r>
      <w:r w:rsidRPr="00AF67F9">
        <w:rPr>
          <w:rFonts w:ascii="Arial" w:hAnsi="Arial" w:cs="Arial"/>
          <w:color w:val="000000" w:themeColor="text1"/>
          <w:sz w:val="18"/>
        </w:rPr>
        <w:softHyphen/>
        <w:t>staniem jakichkolwiek materiałów przeznaczonych do Robót Wykonawca przedstawi szczegółowe informacje dotyczące propono</w:t>
      </w:r>
      <w:r w:rsidRPr="00AF67F9">
        <w:rPr>
          <w:rFonts w:ascii="Arial" w:hAnsi="Arial" w:cs="Arial"/>
          <w:color w:val="000000" w:themeColor="text1"/>
          <w:sz w:val="18"/>
        </w:rPr>
        <w:softHyphen/>
        <w:t xml:space="preserve">wanego źródła wytwarzania, zamawiania lub wydobywania tych materiałów i odpowiednie świadectwa badań laboratoryjnych oraz próbki do zatwierdzenia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71D14BB5"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Zatwierdzenie partii (części) materiałów z danego źródła nie oznacza automatycznie, że wszelkie materiały z danego źródła uzyskają zatwierdzenie.</w:t>
      </w:r>
    </w:p>
    <w:p w14:paraId="05525B5D" w14:textId="77777777" w:rsidR="00747F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lastRenderedPageBreak/>
        <w:t>Wykonawca zobowiązany jest do prowadzenia badań w celu udokumentowania, że materiały uzyskane z dopuszczonego źródła w sposób ciągły spełniają wymagania Specyfikacji Technicz</w:t>
      </w:r>
      <w:r w:rsidRPr="00AF67F9">
        <w:rPr>
          <w:rFonts w:ascii="Arial" w:hAnsi="Arial" w:cs="Arial"/>
          <w:color w:val="000000" w:themeColor="text1"/>
          <w:sz w:val="18"/>
        </w:rPr>
        <w:softHyphen/>
        <w:t>nych w czasie postępu Robót.</w:t>
      </w:r>
      <w:r w:rsidR="00DD2C1C" w:rsidRPr="00AF67F9">
        <w:rPr>
          <w:rFonts w:ascii="Arial" w:hAnsi="Arial" w:cs="Arial"/>
          <w:color w:val="000000" w:themeColor="text1"/>
          <w:sz w:val="18"/>
        </w:rPr>
        <w:t xml:space="preserve"> </w:t>
      </w:r>
    </w:p>
    <w:p w14:paraId="4387B4F5" w14:textId="77777777" w:rsidR="00FA703F" w:rsidRPr="00AF67F9" w:rsidRDefault="00FA703F" w:rsidP="00ED3EFE">
      <w:pPr>
        <w:pStyle w:val="Nagwek3"/>
        <w:spacing w:before="60"/>
        <w:rPr>
          <w:rFonts w:cs="Tahoma"/>
          <w:b w:val="0"/>
          <w:color w:val="000000" w:themeColor="text1"/>
          <w:kern w:val="1"/>
          <w:sz w:val="22"/>
          <w:szCs w:val="24"/>
        </w:rPr>
      </w:pPr>
      <w:r w:rsidRPr="00AF67F9">
        <w:rPr>
          <w:color w:val="000000" w:themeColor="text1"/>
          <w:sz w:val="22"/>
        </w:rPr>
        <w:t xml:space="preserve">2.2. </w:t>
      </w:r>
      <w:bookmarkStart w:id="12" w:name="_Toc315352922"/>
      <w:bookmarkStart w:id="13" w:name="_Toc315353138"/>
      <w:bookmarkStart w:id="14" w:name="_Toc466465031"/>
      <w:r w:rsidRPr="00AF67F9">
        <w:rPr>
          <w:color w:val="000000" w:themeColor="text1"/>
          <w:sz w:val="22"/>
        </w:rPr>
        <w:t>Pozyskiwanie materiałów miejscowych</w:t>
      </w:r>
      <w:bookmarkEnd w:id="12"/>
      <w:bookmarkEnd w:id="13"/>
      <w:bookmarkEnd w:id="14"/>
    </w:p>
    <w:p w14:paraId="4836015B"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odpowiada za uzyskanie pozwoleń od właścicieli i odnośnych władz na pozyskanie materiałów z jakichkolwiek źródeł miejscowych włączając w to źródła wskazane przez Zamawiającego i jest zobowiązany dostarczyć Inżynierowi wymagane dokumenty przed rozpoczęciem eksploatacji źródła.</w:t>
      </w:r>
    </w:p>
    <w:p w14:paraId="5ADEDE8B"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przedstawi dokumentację zawierającą raporty z badań terenowych i laboratoryjnych oraz proponowaną przez siebie metodę wydobycia i selekcji do zatwierdzenia Inżynierowi.</w:t>
      </w:r>
    </w:p>
    <w:p w14:paraId="330C5636"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ponosi odpowiedzialność za spełnienie wymagań ilościowych i jakościowych materiałów z jakiegokolwiek źródła.</w:t>
      </w:r>
    </w:p>
    <w:p w14:paraId="7B5415AD"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poniesie wszystkie koszty, a w tym: opłaty, wynagrodzenia i jakiekolwiek inne koszty związane z dostarcze</w:t>
      </w:r>
      <w:r w:rsidRPr="00AF67F9">
        <w:rPr>
          <w:rFonts w:ascii="Arial" w:hAnsi="Arial" w:cs="Arial"/>
          <w:color w:val="000000" w:themeColor="text1"/>
          <w:sz w:val="18"/>
        </w:rPr>
        <w:softHyphen/>
        <w:t>niem materiałów do Robót.</w:t>
      </w:r>
    </w:p>
    <w:p w14:paraId="63D099A9"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Humus i nadkład czasowo zdjęte z terenu wykopów, dokopów i miejsc pozyskania materiałów miejscowych będą formowane w hałdy i wykorzystane przy zasypce i rekultywacji terenu po ukończeniu robót.</w:t>
      </w:r>
    </w:p>
    <w:p w14:paraId="54A3E67F"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Wszystkie odpowiednie materiały pozyskane z wykopów na Terenie Budowy lub z innych miejsc wskazanych w Kontrakcie będą wykorzystane do Robót lub odwiezione na odkład odpowiednio do wymagań Kontraktu lub wskazań Inżyniera.</w:t>
      </w:r>
    </w:p>
    <w:p w14:paraId="2ECE8AE0"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 wyjątkiem uzyskania na to pisemnej zgody Inżyniera, Wykonawca nie będzie prowadzić żadnych wykopów w obrębie Terenu Budowy poza tymi, które zostały wyszczególnione w Kontrakcie.</w:t>
      </w:r>
    </w:p>
    <w:p w14:paraId="44B28D10" w14:textId="77777777" w:rsidR="00FA703F" w:rsidRPr="00AF67F9" w:rsidRDefault="00FA703F"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Eksploatacja źródeł materiałów będzie zgodna z wszel</w:t>
      </w:r>
      <w:r w:rsidRPr="00AF67F9">
        <w:rPr>
          <w:rFonts w:ascii="Arial" w:hAnsi="Arial" w:cs="Arial"/>
          <w:color w:val="000000" w:themeColor="text1"/>
          <w:sz w:val="18"/>
        </w:rPr>
        <w:softHyphen/>
        <w:t>kimi regulacjami prawnymi obowiązującymi na danym obsza</w:t>
      </w:r>
      <w:r w:rsidRPr="00AF67F9">
        <w:rPr>
          <w:rFonts w:ascii="Arial" w:hAnsi="Arial" w:cs="Arial"/>
          <w:color w:val="000000" w:themeColor="text1"/>
          <w:sz w:val="18"/>
        </w:rPr>
        <w:softHyphen/>
        <w:t>rze.</w:t>
      </w:r>
    </w:p>
    <w:p w14:paraId="10DA88EA" w14:textId="77777777" w:rsidR="00F43000" w:rsidRPr="00AF67F9" w:rsidRDefault="00F43000" w:rsidP="00ED3EFE">
      <w:pPr>
        <w:pStyle w:val="Nagwek3"/>
        <w:spacing w:before="60"/>
        <w:rPr>
          <w:rFonts w:cs="Tahoma"/>
          <w:b w:val="0"/>
          <w:color w:val="000000" w:themeColor="text1"/>
          <w:kern w:val="1"/>
          <w:sz w:val="22"/>
          <w:szCs w:val="24"/>
        </w:rPr>
      </w:pPr>
      <w:r w:rsidRPr="00AF67F9">
        <w:rPr>
          <w:color w:val="000000" w:themeColor="text1"/>
          <w:sz w:val="22"/>
        </w:rPr>
        <w:t xml:space="preserve">2.3. </w:t>
      </w:r>
      <w:bookmarkStart w:id="15" w:name="_Toc466465032"/>
      <w:r w:rsidRPr="00AF67F9">
        <w:rPr>
          <w:color w:val="000000" w:themeColor="text1"/>
          <w:sz w:val="22"/>
        </w:rPr>
        <w:t>Inspekcja wytwórni materiałów</w:t>
      </w:r>
      <w:bookmarkEnd w:id="15"/>
    </w:p>
    <w:p w14:paraId="2AC33447" w14:textId="77777777" w:rsidR="00F43000" w:rsidRPr="00AF67F9" w:rsidRDefault="00F43000" w:rsidP="00F43000">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Wytwórnie materiałów mogą być okresowo kontrolowane przez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w celu sprawdzenia zgodności stosowanych metod produkcyj</w:t>
      </w:r>
      <w:r w:rsidRPr="00AF67F9">
        <w:rPr>
          <w:rFonts w:ascii="Arial" w:hAnsi="Arial" w:cs="Arial"/>
          <w:color w:val="000000" w:themeColor="text1"/>
          <w:sz w:val="18"/>
        </w:rPr>
        <w:softHyphen/>
        <w:t>nych z wymaganiami. Próbki materiałów mogą być pobierane w celu sprawdzenia ich właściwości. Wynik tych kontroli będzie podstawą akceptacji określonej partii materia</w:t>
      </w:r>
      <w:r w:rsidRPr="00AF67F9">
        <w:rPr>
          <w:rFonts w:ascii="Arial" w:hAnsi="Arial" w:cs="Arial"/>
          <w:color w:val="000000" w:themeColor="text1"/>
          <w:sz w:val="18"/>
        </w:rPr>
        <w:softHyphen/>
        <w:t>łów pod względem jakości.</w:t>
      </w:r>
    </w:p>
    <w:p w14:paraId="1DB95545" w14:textId="77777777" w:rsidR="00F43000" w:rsidRPr="00AF67F9" w:rsidRDefault="00F43000" w:rsidP="00F43000">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 przypadku, gdy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będzie przeprowadzał inspekcję wyt</w:t>
      </w:r>
      <w:r w:rsidRPr="00AF67F9">
        <w:rPr>
          <w:rFonts w:ascii="Arial" w:hAnsi="Arial" w:cs="Arial"/>
          <w:color w:val="000000" w:themeColor="text1"/>
          <w:sz w:val="18"/>
        </w:rPr>
        <w:softHyphen/>
        <w:t>wórni będą zachowane następujące warunki:</w:t>
      </w:r>
    </w:p>
    <w:p w14:paraId="6A090ADC" w14:textId="77777777" w:rsidR="00F43000" w:rsidRPr="00AF67F9" w:rsidRDefault="007E0A79" w:rsidP="00F43000">
      <w:pPr>
        <w:pStyle w:val="00Tekst"/>
        <w:numPr>
          <w:ilvl w:val="0"/>
          <w:numId w:val="6"/>
        </w:numPr>
        <w:tabs>
          <w:tab w:val="clear" w:pos="709"/>
          <w:tab w:val="left" w:pos="57"/>
          <w:tab w:val="num" w:pos="284"/>
        </w:tabs>
        <w:spacing w:line="240" w:lineRule="auto"/>
        <w:rPr>
          <w:color w:val="000000" w:themeColor="text1"/>
          <w:sz w:val="18"/>
        </w:rPr>
      </w:pPr>
      <w:r w:rsidRPr="00AF67F9">
        <w:rPr>
          <w:rFonts w:cs="Arial"/>
          <w:color w:val="000000" w:themeColor="text1"/>
          <w:sz w:val="18"/>
        </w:rPr>
        <w:t xml:space="preserve">Przedstawiciel Inwestora </w:t>
      </w:r>
      <w:r w:rsidR="00F43000" w:rsidRPr="00AF67F9">
        <w:rPr>
          <w:color w:val="000000" w:themeColor="text1"/>
          <w:sz w:val="18"/>
        </w:rPr>
        <w:t>będzie miał zapewnioną współpracę i pomoc Wykonawcy oraz producenta materiałów w czasie przeprowadzania inspek</w:t>
      </w:r>
      <w:r w:rsidR="00F43000" w:rsidRPr="00AF67F9">
        <w:rPr>
          <w:color w:val="000000" w:themeColor="text1"/>
          <w:sz w:val="18"/>
        </w:rPr>
        <w:softHyphen/>
        <w:t>cji,</w:t>
      </w:r>
    </w:p>
    <w:p w14:paraId="77F28F1B" w14:textId="77777777" w:rsidR="00F43000" w:rsidRPr="00AF67F9" w:rsidRDefault="007E0A79" w:rsidP="00F43000">
      <w:pPr>
        <w:pStyle w:val="00Tekst"/>
        <w:numPr>
          <w:ilvl w:val="0"/>
          <w:numId w:val="6"/>
        </w:numPr>
        <w:tabs>
          <w:tab w:val="clear" w:pos="709"/>
          <w:tab w:val="left" w:pos="57"/>
          <w:tab w:val="num" w:pos="284"/>
        </w:tabs>
        <w:spacing w:line="240" w:lineRule="auto"/>
        <w:rPr>
          <w:color w:val="000000" w:themeColor="text1"/>
          <w:sz w:val="18"/>
        </w:rPr>
      </w:pPr>
      <w:r w:rsidRPr="00AF67F9">
        <w:rPr>
          <w:rFonts w:cs="Arial"/>
          <w:color w:val="000000" w:themeColor="text1"/>
          <w:sz w:val="18"/>
        </w:rPr>
        <w:t xml:space="preserve">Przedstawiciel Inwestora </w:t>
      </w:r>
      <w:r w:rsidR="00F43000" w:rsidRPr="00AF67F9">
        <w:rPr>
          <w:color w:val="000000" w:themeColor="text1"/>
          <w:sz w:val="18"/>
        </w:rPr>
        <w:t>będzie miał wolny dostęp, w dowolnym czasie, do tych części wytwórni, gdzie odbywa się produkcja materiałów przezna</w:t>
      </w:r>
      <w:r w:rsidR="00F43000" w:rsidRPr="00AF67F9">
        <w:rPr>
          <w:color w:val="000000" w:themeColor="text1"/>
          <w:sz w:val="18"/>
        </w:rPr>
        <w:softHyphen/>
        <w:t>czonych do realizacji Kontraktu,</w:t>
      </w:r>
    </w:p>
    <w:p w14:paraId="2F69024F" w14:textId="77777777" w:rsidR="00FA703F" w:rsidRPr="00AF67F9" w:rsidRDefault="00F43000" w:rsidP="00FA703F">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Jeżeli produkcja odbywa się w miejscu nie należącym do Wykonawcy, Wykonawca uzyska dla </w:t>
      </w:r>
      <w:r w:rsidR="007E0A79" w:rsidRPr="00AF67F9">
        <w:rPr>
          <w:rFonts w:cs="Arial"/>
          <w:color w:val="000000" w:themeColor="text1"/>
          <w:sz w:val="18"/>
        </w:rPr>
        <w:t>Przedstawiciela Inwestora</w:t>
      </w:r>
      <w:r w:rsidR="007E0A79" w:rsidRPr="00AF67F9">
        <w:rPr>
          <w:color w:val="000000" w:themeColor="text1"/>
          <w:sz w:val="18"/>
        </w:rPr>
        <w:t xml:space="preserve"> </w:t>
      </w:r>
      <w:r w:rsidRPr="00AF67F9">
        <w:rPr>
          <w:color w:val="000000" w:themeColor="text1"/>
          <w:sz w:val="18"/>
        </w:rPr>
        <w:t>zezwolenie dla przeprowadzenia inspekcji i badań w tych miejscach.</w:t>
      </w:r>
    </w:p>
    <w:p w14:paraId="6A8A6225" w14:textId="77777777" w:rsidR="003E368E" w:rsidRPr="00AF67F9" w:rsidRDefault="003E368E" w:rsidP="00ED3EFE">
      <w:pPr>
        <w:pStyle w:val="Nagwek3"/>
        <w:spacing w:before="60"/>
        <w:rPr>
          <w:color w:val="000000" w:themeColor="text1"/>
          <w:sz w:val="22"/>
        </w:rPr>
      </w:pPr>
      <w:bookmarkStart w:id="16" w:name="_Toc315352924"/>
      <w:bookmarkStart w:id="17" w:name="_Toc315353140"/>
      <w:bookmarkStart w:id="18" w:name="_Toc466465033"/>
      <w:r w:rsidRPr="00AF67F9">
        <w:rPr>
          <w:color w:val="000000" w:themeColor="text1"/>
          <w:sz w:val="22"/>
        </w:rPr>
        <w:t>2.4. Materiały nie odpowiadające wymaganiom</w:t>
      </w:r>
      <w:bookmarkEnd w:id="16"/>
      <w:bookmarkEnd w:id="17"/>
      <w:bookmarkEnd w:id="18"/>
    </w:p>
    <w:p w14:paraId="59E4104A"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Materiały nie odpowiadające wymaganiom zostaną przez Wykonawcę wywiezione Terenu Budowy, bądź złożone w miejscu wskazanym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Jeśli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zezwoli Wykonawcy na użycie tych materia</w:t>
      </w:r>
      <w:r w:rsidRPr="00AF67F9">
        <w:rPr>
          <w:rFonts w:ascii="Arial" w:hAnsi="Arial" w:cs="Arial"/>
          <w:color w:val="000000" w:themeColor="text1"/>
          <w:sz w:val="18"/>
        </w:rPr>
        <w:softHyphen/>
        <w:t>łów do innych robót, niż te, dla których zostały zakupione, to koszt tych materiałów zostanie przewar</w:t>
      </w:r>
      <w:r w:rsidRPr="00AF67F9">
        <w:rPr>
          <w:rFonts w:ascii="Arial" w:hAnsi="Arial" w:cs="Arial"/>
          <w:color w:val="000000" w:themeColor="text1"/>
          <w:sz w:val="18"/>
        </w:rPr>
        <w:softHyphen/>
        <w:t xml:space="preserve">tościowany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1D51C179"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Każdy rodzaj Robót, w którym znajdują się nie zbadane i nie zaakceptowane materiały, Wykonawca wykonuje na własne ryzyko, li</w:t>
      </w:r>
      <w:r w:rsidRPr="00AF67F9">
        <w:rPr>
          <w:rFonts w:ascii="Arial" w:hAnsi="Arial" w:cs="Arial"/>
          <w:color w:val="000000" w:themeColor="text1"/>
          <w:sz w:val="18"/>
        </w:rPr>
        <w:softHyphen/>
        <w:t>cząc się z jego nieprzyjęciem i niezapłaceniem.</w:t>
      </w:r>
    </w:p>
    <w:p w14:paraId="64780995" w14:textId="77777777" w:rsidR="003E368E" w:rsidRPr="00AF67F9" w:rsidRDefault="003E368E" w:rsidP="00ED3EFE">
      <w:pPr>
        <w:pStyle w:val="Nagwek3"/>
        <w:spacing w:before="60"/>
        <w:rPr>
          <w:color w:val="000000" w:themeColor="text1"/>
          <w:sz w:val="22"/>
        </w:rPr>
      </w:pPr>
      <w:bookmarkStart w:id="19" w:name="_Toc315352925"/>
      <w:bookmarkStart w:id="20" w:name="_Toc315353141"/>
      <w:bookmarkStart w:id="21" w:name="_Toc466465034"/>
      <w:r w:rsidRPr="00AF67F9">
        <w:rPr>
          <w:color w:val="000000" w:themeColor="text1"/>
          <w:sz w:val="22"/>
        </w:rPr>
        <w:t>2.5. Przechowywanie i składowanie materiałów</w:t>
      </w:r>
      <w:bookmarkEnd w:id="19"/>
      <w:bookmarkEnd w:id="20"/>
      <w:bookmarkEnd w:id="21"/>
    </w:p>
    <w:p w14:paraId="6C149608"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zapewni aby tymczasowo składowane materiały, do czasu gdy będą one potrzebne do Robót, były zabezpieczone przed zanieczyszczeniem, zachowały swoją jakość i właściwość do Robót i były dostępne do kontroli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6CCCA93D"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Miejsca czasowego składowania będą zlokalizowane w obrębie Terenu Budowy w miejscach uzgodnionych z Inżynierem Kontraktu lub poza Terenem Budowy w miejscach zorganizowanych przez Wykonaw</w:t>
      </w:r>
      <w:r w:rsidRPr="00AF67F9">
        <w:rPr>
          <w:rFonts w:ascii="Arial" w:hAnsi="Arial" w:cs="Arial"/>
          <w:color w:val="000000" w:themeColor="text1"/>
          <w:sz w:val="18"/>
        </w:rPr>
        <w:softHyphen/>
        <w:t>cę.</w:t>
      </w:r>
    </w:p>
    <w:p w14:paraId="02857E94" w14:textId="77777777" w:rsidR="003E368E" w:rsidRPr="00AF67F9" w:rsidRDefault="003E368E" w:rsidP="00ED3EFE">
      <w:pPr>
        <w:pStyle w:val="Nagwek3"/>
        <w:spacing w:before="60"/>
        <w:rPr>
          <w:color w:val="000000" w:themeColor="text1"/>
          <w:sz w:val="22"/>
        </w:rPr>
      </w:pPr>
      <w:bookmarkStart w:id="22" w:name="_Toc315352926"/>
      <w:bookmarkStart w:id="23" w:name="_Toc315353142"/>
      <w:bookmarkStart w:id="24" w:name="_Toc466465035"/>
      <w:r w:rsidRPr="00AF67F9">
        <w:rPr>
          <w:color w:val="000000" w:themeColor="text1"/>
          <w:sz w:val="22"/>
        </w:rPr>
        <w:t>2.6. Wariantowe stosowanie materiałów</w:t>
      </w:r>
      <w:bookmarkEnd w:id="22"/>
      <w:bookmarkEnd w:id="23"/>
      <w:bookmarkEnd w:id="24"/>
    </w:p>
    <w:p w14:paraId="56559927"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Jeśli Dokumentacja Kontraktowa lub ST przewidują możliwość wariantowego zastosowania rodzaju materiału w wykonywanych Robotach, Wykonawca powiadomi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o swoim zamiarze co najmniej 3 tygodnie przed użyciem materiału, albo w okresie dłuższym, jeśli będzie to wymagane dla badań prowadzo</w:t>
      </w:r>
      <w:r w:rsidRPr="00AF67F9">
        <w:rPr>
          <w:rFonts w:ascii="Arial" w:hAnsi="Arial" w:cs="Arial"/>
          <w:color w:val="000000" w:themeColor="text1"/>
          <w:sz w:val="18"/>
        </w:rPr>
        <w:softHyphen/>
        <w:t xml:space="preserve">nych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Wybrany i zaakceptowany rodzaj materiału nie może być później zmieniany bez zgody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2CE15F83" w14:textId="77777777" w:rsidR="003E368E" w:rsidRPr="00AF67F9" w:rsidRDefault="003E368E" w:rsidP="00ED3EFE">
      <w:pPr>
        <w:pStyle w:val="Nagwek3"/>
        <w:spacing w:before="60"/>
        <w:rPr>
          <w:color w:val="000000" w:themeColor="text1"/>
          <w:sz w:val="22"/>
        </w:rPr>
      </w:pPr>
      <w:bookmarkStart w:id="25" w:name="_Toc315352927"/>
      <w:bookmarkStart w:id="26" w:name="_Toc315353143"/>
      <w:bookmarkStart w:id="27" w:name="_Toc466465036"/>
      <w:r w:rsidRPr="00AF67F9">
        <w:rPr>
          <w:color w:val="000000" w:themeColor="text1"/>
          <w:sz w:val="22"/>
        </w:rPr>
        <w:t>2.7. Materiały z rozbiórek i odpadowe</w:t>
      </w:r>
      <w:bookmarkEnd w:id="25"/>
      <w:bookmarkEnd w:id="26"/>
      <w:bookmarkEnd w:id="27"/>
    </w:p>
    <w:p w14:paraId="5D19F61C"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Wszystkie elementy i materiały z rozbiórek stają się własnością Wykonawcy i powinny być usunięte z terenu budowy w sposób i terminie niekolidującym z wykonaniem innych robot. Koszt związany z rozbiórką, transportem, zwałką (utylizacją) w/w materiałów Wykonawca powinien zawrzeć w cenie kontraktowej, w odpowiednich pozycjach kosztorysowych.</w:t>
      </w:r>
    </w:p>
    <w:p w14:paraId="480381FD"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Materiały z rozbiórki Wykonawca usunie poza plac budowy przy przestrzeganiu zapisów ustawy z dnia 14 grudnia 2012 r. o odpadach (Dz. U. 2013, poz. 21).</w:t>
      </w:r>
    </w:p>
    <w:p w14:paraId="499E9D61"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Pozyskanie miejsca utylizacji materiałów stanowi obowiązek Wykonawcy.</w:t>
      </w:r>
    </w:p>
    <w:p w14:paraId="65085D3D"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powinien na etapie przygotowania oferty ustalić rzeczywiste odległości odwozu materiałów przeznaczonych do utylizacji i uwzględnić to w cenie ofertowej. Ewentualna zmiana tych odległości w stosunku do założonych w ofercie stanowi ryzyko Wykonawcy.</w:t>
      </w:r>
    </w:p>
    <w:p w14:paraId="0CEDE68C"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lastRenderedPageBreak/>
        <w:t>Jeżeli zaistnieje taka potrzeba lub wynika to z uzgodnień z właścicielami sieci uzbrojenia terenu, elementy pochodzące z rozbiórek sieci uzbrojenia terenu Wykonawca zdemontuje i przetransportuje w miejsce uzgodnione przez Wykonawcę z odpowiednim właścicielem tych sieci na koszt własny na odległość do 50km.</w:t>
      </w:r>
    </w:p>
    <w:p w14:paraId="1DB2463A"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Jeżeli nie zaistnieje żadna z ww. okoliczności, z materiałem z rozbiórki postąpić jak w przypadku pozostałych materiałów rozbiórkowych.</w:t>
      </w:r>
    </w:p>
    <w:p w14:paraId="5B3CEFD7" w14:textId="77777777" w:rsidR="003E368E" w:rsidRPr="00AF67F9" w:rsidRDefault="003E368E" w:rsidP="003E368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Koszt transportu w miejsca wskazane przez właścicieli sieci uzbrojenia terenu nie podlega osobnej zapłacie i jest zawarty w cenie kontraktowej.</w:t>
      </w:r>
    </w:p>
    <w:p w14:paraId="4BCA03F7" w14:textId="77777777" w:rsidR="003E368E" w:rsidRPr="00AF67F9" w:rsidRDefault="00594A21" w:rsidP="00ED3EFE">
      <w:pPr>
        <w:pStyle w:val="Nagwek3"/>
        <w:spacing w:before="60"/>
        <w:rPr>
          <w:color w:val="000000" w:themeColor="text1"/>
          <w:sz w:val="22"/>
        </w:rPr>
      </w:pPr>
      <w:bookmarkStart w:id="28" w:name="_Toc315352928"/>
      <w:bookmarkStart w:id="29" w:name="_Toc315353144"/>
      <w:bookmarkStart w:id="30" w:name="_Toc466465037"/>
      <w:r w:rsidRPr="00AF67F9">
        <w:rPr>
          <w:color w:val="000000" w:themeColor="text1"/>
          <w:sz w:val="22"/>
        </w:rPr>
        <w:t xml:space="preserve">2.8. </w:t>
      </w:r>
      <w:r w:rsidR="003E368E" w:rsidRPr="00AF67F9">
        <w:rPr>
          <w:color w:val="000000" w:themeColor="text1"/>
          <w:sz w:val="22"/>
        </w:rPr>
        <w:t>Materiały zawierające azbest</w:t>
      </w:r>
      <w:bookmarkEnd w:id="28"/>
      <w:bookmarkEnd w:id="29"/>
      <w:bookmarkEnd w:id="30"/>
    </w:p>
    <w:p w14:paraId="2006F40C" w14:textId="77777777" w:rsidR="00FA703F" w:rsidRPr="00AF67F9" w:rsidRDefault="003E368E" w:rsidP="00FA703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Obowiązki Wykonawcy prac polegających na bezpiecznym usuwaniu wyrobów zawierających azbest, sposoby i warunki bezpiecznego usuwania wyrobów zawierających azbest, warunki przygotowania do transportu i transport odpadów zawierających azbest do miejsca ich składowania oraz wymagania, jakim powinno odpowiadać oznakowanie odpadów zawierających azbest w szczegółowy sposób określa Rozporządzenie Ministra Gospodarki, Pracy i Polityki Społecznej z dnia 2.04.2004 w sprawie sposobów i warunków bezpiecznego użytkowania i usuwania wyrobów zawierających azbest (Dz. U. 2004.71.649).</w:t>
      </w:r>
    </w:p>
    <w:p w14:paraId="45CD379E" w14:textId="77777777" w:rsidR="00BD540F" w:rsidRPr="00AF67F9" w:rsidRDefault="00BD540F" w:rsidP="00ED3EFE">
      <w:pPr>
        <w:pStyle w:val="Nagwek2"/>
        <w:rPr>
          <w:i w:val="0"/>
          <w:color w:val="000000" w:themeColor="text1"/>
        </w:rPr>
      </w:pPr>
      <w:r w:rsidRPr="00AF67F9">
        <w:rPr>
          <w:i w:val="0"/>
          <w:color w:val="000000" w:themeColor="text1"/>
        </w:rPr>
        <w:t>3. SPRZĘT</w:t>
      </w:r>
      <w:r w:rsidRPr="00AF67F9">
        <w:rPr>
          <w:i w:val="0"/>
          <w:color w:val="000000" w:themeColor="text1"/>
        </w:rPr>
        <w:tab/>
        <w:t>.</w:t>
      </w:r>
    </w:p>
    <w:p w14:paraId="6CDB7845" w14:textId="77777777" w:rsidR="00BD540F" w:rsidRPr="00AF67F9" w:rsidRDefault="00BD540F" w:rsidP="00BD540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zobowiązany do używania jedynie takiego sprzętu, który nie spowoduje niekorzystnego wpływu na jakość wykonywa</w:t>
      </w:r>
      <w:r w:rsidRPr="00AF67F9">
        <w:rPr>
          <w:rFonts w:ascii="Arial" w:hAnsi="Arial" w:cs="Arial"/>
          <w:color w:val="000000" w:themeColor="text1"/>
          <w:sz w:val="18"/>
        </w:rPr>
        <w:softHyphen/>
        <w:t>nych Robót. Sprzęt używany do Robót powinien być zgodny z ofertą Wykonawcy i powinien odpowiadać pod względem typów i ilości wskaza</w:t>
      </w:r>
      <w:r w:rsidRPr="00AF67F9">
        <w:rPr>
          <w:rFonts w:ascii="Arial" w:hAnsi="Arial" w:cs="Arial"/>
          <w:color w:val="000000" w:themeColor="text1"/>
          <w:sz w:val="18"/>
        </w:rPr>
        <w:softHyphen/>
        <w:t>niom zawartym w ST lub projekcie organizacji Robót, zaakcep</w:t>
      </w:r>
      <w:r w:rsidRPr="00AF67F9">
        <w:rPr>
          <w:rFonts w:ascii="Arial" w:hAnsi="Arial" w:cs="Arial"/>
          <w:color w:val="000000" w:themeColor="text1"/>
          <w:sz w:val="18"/>
        </w:rPr>
        <w:softHyphen/>
        <w:t xml:space="preserve">towanym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w przypadku braku ustaleń w takich doku</w:t>
      </w:r>
      <w:r w:rsidRPr="00AF67F9">
        <w:rPr>
          <w:rFonts w:ascii="Arial" w:hAnsi="Arial" w:cs="Arial"/>
          <w:color w:val="000000" w:themeColor="text1"/>
          <w:sz w:val="18"/>
        </w:rPr>
        <w:softHyphen/>
        <w:t>mentach sprzęt powinien być uzgod</w:t>
      </w:r>
      <w:r w:rsidRPr="00AF67F9">
        <w:rPr>
          <w:rFonts w:ascii="Arial" w:hAnsi="Arial" w:cs="Arial"/>
          <w:color w:val="000000" w:themeColor="text1"/>
          <w:sz w:val="18"/>
        </w:rPr>
        <w:softHyphen/>
        <w:t>niony i zaakcepto</w:t>
      </w:r>
      <w:r w:rsidRPr="00AF67F9">
        <w:rPr>
          <w:rFonts w:ascii="Arial" w:hAnsi="Arial" w:cs="Arial"/>
          <w:color w:val="000000" w:themeColor="text1"/>
          <w:sz w:val="18"/>
        </w:rPr>
        <w:softHyphen/>
        <w:t xml:space="preserve">wany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3AA1E108" w14:textId="77777777" w:rsidR="00BD540F" w:rsidRPr="00AF67F9" w:rsidRDefault="00BD540F" w:rsidP="00BD540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Liczba i wydajność sprzętu będzie gwarantować przepro</w:t>
      </w:r>
      <w:r w:rsidRPr="00AF67F9">
        <w:rPr>
          <w:rFonts w:ascii="Arial" w:hAnsi="Arial" w:cs="Arial"/>
          <w:color w:val="000000" w:themeColor="text1"/>
          <w:sz w:val="18"/>
        </w:rPr>
        <w:softHyphen/>
        <w:t>wa</w:t>
      </w:r>
      <w:r w:rsidRPr="00AF67F9">
        <w:rPr>
          <w:rFonts w:ascii="Arial" w:hAnsi="Arial" w:cs="Arial"/>
          <w:color w:val="000000" w:themeColor="text1"/>
          <w:sz w:val="18"/>
        </w:rPr>
        <w:softHyphen/>
        <w:t xml:space="preserve">dzenie Robót, zgodnie z zasadami określonymi w Dokumentacji Projektowej, ST i wskazaniach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w terminie przewidzia</w:t>
      </w:r>
      <w:r w:rsidRPr="00AF67F9">
        <w:rPr>
          <w:rFonts w:ascii="Arial" w:hAnsi="Arial" w:cs="Arial"/>
          <w:color w:val="000000" w:themeColor="text1"/>
          <w:sz w:val="18"/>
        </w:rPr>
        <w:softHyphen/>
        <w:t>nym Kontraktem.</w:t>
      </w:r>
    </w:p>
    <w:p w14:paraId="6F42D462" w14:textId="77777777" w:rsidR="00BD540F" w:rsidRPr="00AF67F9" w:rsidRDefault="00BD540F" w:rsidP="00BD540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Sprzęt będący własnością Wykonawcy lub wynajęty do wykonania Robót ma być utrzymywany w dobrym stanie i gotowości do pracy. Będzie on zgodny z normami ochrony środowiska i przepisami dotyczącymi jego użytkowania.</w:t>
      </w:r>
    </w:p>
    <w:p w14:paraId="71DAA3B1" w14:textId="77777777" w:rsidR="00BD540F" w:rsidRPr="00AF67F9" w:rsidRDefault="00BD540F" w:rsidP="00BD540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dostarczy </w:t>
      </w:r>
      <w:r w:rsidR="007E0A79" w:rsidRPr="00AF67F9">
        <w:rPr>
          <w:rFonts w:ascii="Arial" w:hAnsi="Arial" w:cs="Arial"/>
          <w:color w:val="000000" w:themeColor="text1"/>
          <w:sz w:val="18"/>
        </w:rPr>
        <w:t xml:space="preserve">Przedstawicielowi Inwestora </w:t>
      </w:r>
      <w:r w:rsidRPr="00AF67F9">
        <w:rPr>
          <w:rFonts w:ascii="Arial" w:hAnsi="Arial" w:cs="Arial"/>
          <w:color w:val="000000" w:themeColor="text1"/>
          <w:sz w:val="18"/>
        </w:rPr>
        <w:t>kopie dokumentów potwierdzających dopuszczenie sprzętu do użytkowania, tam gdzie jest to wymagane przepisami.</w:t>
      </w:r>
    </w:p>
    <w:p w14:paraId="6BC6B34F" w14:textId="77777777" w:rsidR="00BD540F" w:rsidRPr="00AF67F9" w:rsidRDefault="00BD540F" w:rsidP="00BD540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Jeżeli Dokumentacja Projektowa lub ST przewidują możliwość wariantowego użycia sprzętu przy wykonywanych Robotach, Wykonawca powiadomi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 xml:space="preserve">o swoim zamiarze wyboru i uzyska jego akceptację przed użyciem sprzętu. Wybrany sprzęt, po akceptacji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nie może być później zmieniany bez jego zgody.</w:t>
      </w:r>
    </w:p>
    <w:p w14:paraId="40D9E133" w14:textId="77777777" w:rsidR="00FA703F" w:rsidRPr="00AF67F9" w:rsidRDefault="00BD540F" w:rsidP="00BD540F">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Jakikolwiek sprzęt, maszyny, urządzenia i narzędzia nie gwaran</w:t>
      </w:r>
      <w:r w:rsidRPr="00AF67F9">
        <w:rPr>
          <w:rFonts w:ascii="Arial" w:hAnsi="Arial" w:cs="Arial"/>
          <w:color w:val="000000" w:themeColor="text1"/>
          <w:sz w:val="18"/>
        </w:rPr>
        <w:softHyphen/>
        <w:t xml:space="preserve">tujące zachowania warunków Kontraktu, zostaną przez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zdys</w:t>
      </w:r>
      <w:r w:rsidRPr="00AF67F9">
        <w:rPr>
          <w:rFonts w:ascii="Arial" w:hAnsi="Arial" w:cs="Arial"/>
          <w:color w:val="000000" w:themeColor="text1"/>
          <w:sz w:val="18"/>
        </w:rPr>
        <w:softHyphen/>
        <w:t>kwalifikowane i niedopuszczone do Robót.</w:t>
      </w:r>
    </w:p>
    <w:p w14:paraId="01A132FB" w14:textId="77777777" w:rsidR="008E64CB" w:rsidRPr="00AF67F9" w:rsidRDefault="008E64CB" w:rsidP="00ED3EFE">
      <w:pPr>
        <w:pStyle w:val="Nagwek2"/>
        <w:rPr>
          <w:i w:val="0"/>
          <w:color w:val="000000" w:themeColor="text1"/>
        </w:rPr>
      </w:pPr>
      <w:bookmarkStart w:id="31" w:name="_Toc315352930"/>
      <w:bookmarkStart w:id="32" w:name="_Toc315353146"/>
      <w:bookmarkStart w:id="33" w:name="_Toc466465039"/>
      <w:r w:rsidRPr="00AF67F9">
        <w:rPr>
          <w:i w:val="0"/>
          <w:color w:val="000000" w:themeColor="text1"/>
        </w:rPr>
        <w:t>4. TRANSPORT</w:t>
      </w:r>
      <w:bookmarkEnd w:id="31"/>
      <w:bookmarkEnd w:id="32"/>
      <w:bookmarkEnd w:id="33"/>
      <w:r w:rsidRPr="00AF67F9">
        <w:rPr>
          <w:i w:val="0"/>
          <w:color w:val="000000" w:themeColor="text1"/>
        </w:rPr>
        <w:t>.</w:t>
      </w:r>
    </w:p>
    <w:p w14:paraId="202D654F" w14:textId="77777777" w:rsidR="008E64CB" w:rsidRPr="00AF67F9" w:rsidRDefault="008E64CB" w:rsidP="008E64CB">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stosować się będzie do ustawowych ograniczeń obciążenia na oś w transporcie materiałów / sprzętu na i z terenu Robót. Uzyska on wszelkie niezbędne zezwolenia od władz (zarządcy drogi) co do przewozu nietypowych ładunków i w sposób ciągły będzie o każdym takim przewozie powiadamiał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08943BEE" w14:textId="77777777" w:rsidR="008E64CB" w:rsidRPr="00AF67F9" w:rsidRDefault="008E64CB" w:rsidP="008E64CB">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zobowiązany do stosowania jedynie takich środków transportu, które nie wpłyną niekorzystnie na jakość wykonywa</w:t>
      </w:r>
      <w:r w:rsidRPr="00AF67F9">
        <w:rPr>
          <w:rFonts w:ascii="Arial" w:hAnsi="Arial" w:cs="Arial"/>
          <w:color w:val="000000" w:themeColor="text1"/>
          <w:sz w:val="18"/>
        </w:rPr>
        <w:softHyphen/>
        <w:t>nych Robót i właściwości przewożonych materiałów.</w:t>
      </w:r>
    </w:p>
    <w:p w14:paraId="39CBC93A" w14:textId="77777777" w:rsidR="008E64CB" w:rsidRPr="00AF67F9" w:rsidRDefault="008E64CB" w:rsidP="008E64CB">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Liczba środków transportu będzie zapewniać prowadzenie Robót zgodnie z zasadami określonymi w Dokumentacji Projekto</w:t>
      </w:r>
      <w:r w:rsidRPr="00AF67F9">
        <w:rPr>
          <w:rFonts w:ascii="Arial" w:hAnsi="Arial" w:cs="Arial"/>
          <w:color w:val="000000" w:themeColor="text1"/>
          <w:sz w:val="18"/>
        </w:rPr>
        <w:softHyphen/>
        <w:t xml:space="preserve">wej, ST i wskazaniach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Projektu w terminie przewidzianym Umową.</w:t>
      </w:r>
    </w:p>
    <w:p w14:paraId="59F39B42" w14:textId="77777777" w:rsidR="008E64CB" w:rsidRPr="00AF67F9" w:rsidRDefault="008E64CB" w:rsidP="008E64CB">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Środki transportu nie odpowiadające warunkom dopuszczalnych obciążeń na osie mogą być użyte przez Wykonawcę, pod warunkiem przywrócenia do stanu pierwotnego użytkowanych odcinków dróg publicznych na koszt Wykonawcy.</w:t>
      </w:r>
    </w:p>
    <w:p w14:paraId="71982BC2" w14:textId="77777777" w:rsidR="008E64CB" w:rsidRPr="00AF67F9" w:rsidRDefault="008E64CB" w:rsidP="008E64CB">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Wykonawca będzie usuwać na bieżąco, na własny koszt, wszelkie zanieczyszczenia spowodowane jego pojazdami na drogach publicznych oraz dojazdach do Terenu Budowy.</w:t>
      </w:r>
    </w:p>
    <w:p w14:paraId="75D3AA2F" w14:textId="77777777" w:rsidR="00281AA0" w:rsidRPr="00AF67F9" w:rsidRDefault="00281AA0" w:rsidP="00ED3EFE">
      <w:pPr>
        <w:pStyle w:val="Nagwek2"/>
        <w:rPr>
          <w:i w:val="0"/>
          <w:color w:val="000000" w:themeColor="text1"/>
        </w:rPr>
      </w:pPr>
      <w:r w:rsidRPr="00AF67F9">
        <w:rPr>
          <w:i w:val="0"/>
          <w:color w:val="000000" w:themeColor="text1"/>
        </w:rPr>
        <w:t xml:space="preserve">5. </w:t>
      </w:r>
      <w:bookmarkStart w:id="34" w:name="_Toc315352931"/>
      <w:bookmarkStart w:id="35" w:name="_Toc315353147"/>
      <w:bookmarkStart w:id="36" w:name="_Toc466465040"/>
      <w:r w:rsidRPr="00AF67F9">
        <w:rPr>
          <w:i w:val="0"/>
          <w:color w:val="000000" w:themeColor="text1"/>
        </w:rPr>
        <w:t>WYKONANIE ROBÓT</w:t>
      </w:r>
      <w:bookmarkEnd w:id="34"/>
      <w:bookmarkEnd w:id="35"/>
      <w:bookmarkEnd w:id="36"/>
      <w:r w:rsidRPr="00AF67F9">
        <w:rPr>
          <w:i w:val="0"/>
          <w:color w:val="000000" w:themeColor="text1"/>
        </w:rPr>
        <w:t>.</w:t>
      </w:r>
    </w:p>
    <w:p w14:paraId="5434BEE4" w14:textId="77777777" w:rsidR="00747F3F" w:rsidRPr="00AF67F9" w:rsidRDefault="00271EB9" w:rsidP="00ED3EFE">
      <w:pPr>
        <w:pStyle w:val="Nagwek3"/>
        <w:spacing w:before="60"/>
        <w:rPr>
          <w:color w:val="000000" w:themeColor="text1"/>
          <w:sz w:val="22"/>
        </w:rPr>
      </w:pPr>
      <w:bookmarkStart w:id="37" w:name="_Toc469054104"/>
      <w:r w:rsidRPr="00AF67F9">
        <w:rPr>
          <w:color w:val="000000" w:themeColor="text1"/>
          <w:sz w:val="22"/>
        </w:rPr>
        <w:t>5</w:t>
      </w:r>
      <w:r w:rsidR="00747F3F" w:rsidRPr="00AF67F9">
        <w:rPr>
          <w:color w:val="000000" w:themeColor="text1"/>
          <w:sz w:val="22"/>
        </w:rPr>
        <w:t>.</w:t>
      </w:r>
      <w:r w:rsidR="008E347E" w:rsidRPr="00AF67F9">
        <w:rPr>
          <w:color w:val="000000" w:themeColor="text1"/>
          <w:sz w:val="22"/>
        </w:rPr>
        <w:t>1</w:t>
      </w:r>
      <w:r w:rsidRPr="00AF67F9">
        <w:rPr>
          <w:color w:val="000000" w:themeColor="text1"/>
          <w:sz w:val="22"/>
        </w:rPr>
        <w:t>.</w:t>
      </w:r>
      <w:r w:rsidR="00747F3F" w:rsidRPr="00AF67F9">
        <w:rPr>
          <w:color w:val="000000" w:themeColor="text1"/>
          <w:sz w:val="22"/>
        </w:rPr>
        <w:t xml:space="preserve"> Przebieg trasy</w:t>
      </w:r>
      <w:bookmarkEnd w:id="37"/>
      <w:r w:rsidR="007C0EC6" w:rsidRPr="00AF67F9">
        <w:rPr>
          <w:color w:val="000000" w:themeColor="text1"/>
          <w:sz w:val="22"/>
        </w:rPr>
        <w:t xml:space="preserve"> </w:t>
      </w:r>
      <w:bookmarkStart w:id="38" w:name="_Toc315352932"/>
      <w:bookmarkStart w:id="39" w:name="_Toc315353148"/>
      <w:bookmarkStart w:id="40" w:name="_Toc466465041"/>
      <w:r w:rsidR="007C0EC6" w:rsidRPr="00AF67F9">
        <w:rPr>
          <w:color w:val="000000" w:themeColor="text1"/>
          <w:sz w:val="22"/>
        </w:rPr>
        <w:t>Ogólne zasady wykonywania Robót</w:t>
      </w:r>
      <w:bookmarkEnd w:id="38"/>
      <w:bookmarkEnd w:id="39"/>
      <w:bookmarkEnd w:id="40"/>
    </w:p>
    <w:bookmarkEnd w:id="11"/>
    <w:p w14:paraId="068C0760"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odpowiedzialny za prowadzenie Robót zgodnie z Kontraktem, oraz za jakość zastosowanych materiałów i wykonywanych Robót, za ich zgodność z Dokumentacją Projektową, wymaganiami ST, Projektu Technologii i Organizacji Robót oraz poleceniami Inżyniera.</w:t>
      </w:r>
    </w:p>
    <w:p w14:paraId="4503997C"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odpowiedzialny za stosowane metody wykonywania robót.</w:t>
      </w:r>
    </w:p>
    <w:p w14:paraId="3623F8F3"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Przed przystąpieniem do robót Wykonawca uzgodni Projekty Technologii i Organizacji Robót, Programy Zapewnienia Jakości oraz Projekty uzupełniające z Inżynierem Projektu.</w:t>
      </w:r>
    </w:p>
    <w:p w14:paraId="1D124005"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Wszelkie koszty z tego tytułu nie podlegają odrębnej zapłacie i należy je ująć w Cenie Kontraktowej</w:t>
      </w:r>
    </w:p>
    <w:p w14:paraId="602ECD11"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Roboty budowlane Wykonawca winien prowadzić wyłącznie na działkach objętych pozwoleniem na budowę.</w:t>
      </w:r>
    </w:p>
    <w:p w14:paraId="7E7DE96D"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konieczności zajęcia nieruchomości przyległych do terenu inwestycji, nie objętych pozwoleniem na budowę, wynikających z przyjętej technologii robót, Wykonawca jest zobowiązany uzyskać stosowne dokumenty i uzgodnienia z właścicielem nieruchomości umożliwiające wejście czasowe w teren i jest zobowiązany zastosować odpowiednie środki techniczne minimalizujące uciążliwość działań Wykonawcy dla otoczenia w stopniu możliwym do zaakceptowania przez właściciela przyległego terenu.</w:t>
      </w:r>
    </w:p>
    <w:p w14:paraId="3F70FC26"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ponosi odpowiedzialność za dokładne wytyczenie w planie i wyznaczenie wysokości wszystkich elementów Robót zgodnie z wymiarami i rzędnymi określonymi w Dokumentacji Projektowej lub przekazanymi na piśmie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6C8619E4"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lastRenderedPageBreak/>
        <w:t>Wykonawca jest odpowiedzialny za ochronę wszystkich punktów pomiarowych i ich oznaczeń w czasie trwania robót. Jeżeli znaki pomiarowe pobrane z właściwego ODGKiA zostaną zniszczone przez Wykonawcę świadomie lub wskutek zaniedbania, zostaną one odtworzone na koszt Wykonawcy. W przypadku konieczności likwidacji lub zmiany lokalizacji punktów pomiarowych Wykonawca wykona je na własny koszt.</w:t>
      </w:r>
    </w:p>
    <w:p w14:paraId="6F9C22BB"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Przed przystąpieniem do wykonania prac geodezyjnych i kartograficznych Wykonawca zobowiązany jest zgłosić prace do ośrodka dokumentacji, pozyskać aktualne dane odnośnie państwowej osnowy sytuacyjno-wysokościowej, a następnie po zakończeniu budowy –złożyć operat z pomiaru powykonawczego - do państwowego zasobu geodezyjno kartograficznego.</w:t>
      </w:r>
    </w:p>
    <w:p w14:paraId="53ED5725"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Pracami geodezyjnymi i kartograficznymi powinna kierować i sprawować nad nimi bezpośredni nadzór i kontrolę wyłącznie osoba posiadająca odpowiednie uprawnienia zawodowe – zgodnie z wymaganiami ustawy Prawo geodezyjne i kartograficzne.</w:t>
      </w:r>
    </w:p>
    <w:p w14:paraId="5334FFFB" w14:textId="77777777" w:rsidR="00AD69E6" w:rsidRPr="00AF67F9" w:rsidRDefault="00AD69E6" w:rsidP="00AD69E6">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Geodezyjna Obsługa Budowy obejmuje w szczególności:</w:t>
      </w:r>
    </w:p>
    <w:p w14:paraId="334D1C59" w14:textId="77777777" w:rsidR="00AD69E6" w:rsidRPr="00AF67F9"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założenie osnowy realizacyjnej, w dowiązaniu do punktów osnowy państwowej,</w:t>
      </w:r>
    </w:p>
    <w:p w14:paraId="304545D8" w14:textId="77777777" w:rsidR="00AD69E6" w:rsidRPr="00AF67F9"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wykonanie pomiaru kontrolnego w pasie włączenia do istniejącej sytuacji,</w:t>
      </w:r>
    </w:p>
    <w:p w14:paraId="6C953C31" w14:textId="77777777" w:rsidR="00AD69E6" w:rsidRPr="00AF67F9"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odszukanie i oznaczenie granic pasa lokalizacji inwestycji,</w:t>
      </w:r>
    </w:p>
    <w:p w14:paraId="34332401" w14:textId="77777777" w:rsidR="00AD69E6" w:rsidRPr="00AF67F9"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wytyczenie punktów głównych trasy, sieci i obiektów inżynierskich,</w:t>
      </w:r>
    </w:p>
    <w:p w14:paraId="28F90C1D" w14:textId="77777777" w:rsidR="00AD69E6" w:rsidRPr="00AF67F9"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bieżącą obsługę geodezyjną budowy,</w:t>
      </w:r>
    </w:p>
    <w:p w14:paraId="75526E87" w14:textId="77777777" w:rsidR="00AD69E6" w:rsidRPr="00AF67F9"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pomiary przemieszczeń i odkształceń prowadzone w miarę potrzeby do końca okresu gwarancyjnego,</w:t>
      </w:r>
    </w:p>
    <w:p w14:paraId="76672182" w14:textId="77777777" w:rsidR="00AD69E6" w:rsidRPr="00AF67F9"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inwentaryzację powykonawczą</w:t>
      </w:r>
    </w:p>
    <w:p w14:paraId="6D7D6ACA"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Następstwa jakiegokolwiek błędu spowodowanego przez Wykonawcę w wytyczeniu i wyznaczaniu Robót zostaną, jeśli wymagać tego będzie </w:t>
      </w:r>
      <w:r w:rsidR="007E0A79" w:rsidRPr="00AF67F9">
        <w:rPr>
          <w:rFonts w:ascii="Arial" w:hAnsi="Arial" w:cs="Arial"/>
          <w:color w:val="000000" w:themeColor="text1"/>
          <w:sz w:val="18"/>
        </w:rPr>
        <w:t>Przedstawiciel Inwestora</w:t>
      </w:r>
      <w:r w:rsidRPr="00AF67F9">
        <w:rPr>
          <w:rFonts w:ascii="Arial" w:hAnsi="Arial" w:cs="Arial"/>
          <w:color w:val="000000" w:themeColor="text1"/>
          <w:sz w:val="18"/>
        </w:rPr>
        <w:t>, poprawione przez Wykonawcę na własny koszt.</w:t>
      </w:r>
    </w:p>
    <w:p w14:paraId="7F76BD3E"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Sprawdzenie wytyczenia Robót lub wyznaczenia wysokości przez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nie zwalnia Wykonawcy od odpowiedzialności za ich dokładność.</w:t>
      </w:r>
    </w:p>
    <w:p w14:paraId="0946E917"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Decyzje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 xml:space="preserve">dotyczące akceptacji lub odrzucenia materiałów i elementów Robót będą oparte na wymaganiach sformułowanych w Kontrakcie, Dokumentacji Projektowej i w ST, a także w normach i wytycznych. Przy podejmowaniu decyzji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uwzględni wyniki badań materiałów i Robót, rozrzuty normalnie występujące przy produkcji i przy badaniach materiałów, doświadczenia z przeszłości, wyniki badań naukowych oraz inne czynniki wpływające na rozważaną kwestię.</w:t>
      </w:r>
    </w:p>
    <w:p w14:paraId="0068CAB0"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Wszelkie Polecenia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 xml:space="preserve">powinny być wykonywane przez Wykonawcę w czasie zgodnym z warunkami Kontraktu i określonym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W przypadku niewykonania w terminie Poleceń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skutki finansowe z tego tytułu poniesie Wykonawca.</w:t>
      </w:r>
    </w:p>
    <w:p w14:paraId="4F345F4F"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Każdorazowo przed przystąpieniem do robót ziemnych należy wykonać przekopy próbne dla identyfikacji uzbrojenia podziemnego.</w:t>
      </w:r>
    </w:p>
    <w:p w14:paraId="27393B56"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ich wystąpienia Wykonawca wykona projekt zabezpieczenia urządzenia na czas prowadzenia robót w uzgodnieniu z jego właścicielem oraz wszelkie roboty z tym związane. Wszelkie koszty z tego tytułu nie podlegają odrębnej zapłacie i należy ująć je w Cenie Kontraktowej.</w:t>
      </w:r>
    </w:p>
    <w:p w14:paraId="59A607BD"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powinien zapoznać się z całością dokumentacji (wszystkimi branżami), ustalić miejsca kolizyjne i opracować szczegóły przejść infrastruktur przez elementy konstrukcyjne.</w:t>
      </w:r>
    </w:p>
    <w:p w14:paraId="5183D206"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prowadzi Roboty na podstawie przyjętej własnej technologii robót.</w:t>
      </w:r>
    </w:p>
    <w:p w14:paraId="491D0D64" w14:textId="77777777" w:rsidR="00AD69E6"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Dla przyjętej technologii Wykonawca opracowuje Projekty Technologii i Organizacji Robót lub inne Projekty wymagane w ST np.: projekt zabezpieczenia wykopów itp. Zastosowany sprzęt, wszystkie materiały, roboty i ich zabezpieczenie wynikające z przyjętych rozwiązań technicznych i technologicznych w ramach opracowań Wykonawcy nie podlegają odrębnej zapłacie, wszelkie koszty z tego tytułu należy ująć w Cenie Kontraktowej.</w:t>
      </w:r>
    </w:p>
    <w:p w14:paraId="7A978DAA" w14:textId="77777777" w:rsidR="00747F3F" w:rsidRPr="00AF67F9" w:rsidRDefault="00AD69E6" w:rsidP="00AD69E6">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powinien powiadomić właścicieli urządzeń w terminie 21 dni przed przystąpieniem do robót związanych z usunięciem kolizji sieci energetycznych, teletechnicznych, kanalizacyjnych, melioracyjnych wodociągowych i gazowych. Koszty nadzoru z tego tytułu nie podlegają odrębnej zapłacie i należy ująć je w Cenie Kontraktowej.</w:t>
      </w:r>
    </w:p>
    <w:p w14:paraId="2322B8E2" w14:textId="77777777" w:rsidR="00B355DE" w:rsidRPr="00AF67F9" w:rsidRDefault="00B355DE" w:rsidP="00ED3EFE">
      <w:pPr>
        <w:pStyle w:val="Nagwek2"/>
        <w:rPr>
          <w:i w:val="0"/>
          <w:color w:val="000000" w:themeColor="text1"/>
        </w:rPr>
      </w:pPr>
      <w:bookmarkStart w:id="41" w:name="_Toc315352933"/>
      <w:bookmarkStart w:id="42" w:name="_Toc315353149"/>
      <w:bookmarkStart w:id="43" w:name="_Toc466465042"/>
      <w:r w:rsidRPr="00AF67F9">
        <w:rPr>
          <w:i w:val="0"/>
          <w:color w:val="000000" w:themeColor="text1"/>
        </w:rPr>
        <w:t>6. KONTROLA JAKOŚCI ROBÓT</w:t>
      </w:r>
      <w:bookmarkEnd w:id="41"/>
      <w:bookmarkEnd w:id="42"/>
      <w:bookmarkEnd w:id="43"/>
    </w:p>
    <w:p w14:paraId="061B6EFA" w14:textId="77777777" w:rsidR="00B355DE" w:rsidRPr="00AF67F9" w:rsidRDefault="00B355DE" w:rsidP="00ED3EFE">
      <w:pPr>
        <w:pStyle w:val="Nagwek3"/>
        <w:spacing w:before="60"/>
        <w:rPr>
          <w:color w:val="000000" w:themeColor="text1"/>
          <w:sz w:val="22"/>
        </w:rPr>
      </w:pPr>
      <w:bookmarkStart w:id="44" w:name="_Toc315352935"/>
      <w:bookmarkStart w:id="45" w:name="_Toc315353151"/>
      <w:bookmarkStart w:id="46" w:name="_Toc466465044"/>
      <w:r w:rsidRPr="00AF67F9">
        <w:rPr>
          <w:color w:val="000000" w:themeColor="text1"/>
          <w:sz w:val="22"/>
        </w:rPr>
        <w:t>6.1. Zasady kontroli jakości Robót</w:t>
      </w:r>
      <w:bookmarkEnd w:id="44"/>
      <w:bookmarkEnd w:id="45"/>
      <w:bookmarkEnd w:id="46"/>
    </w:p>
    <w:p w14:paraId="657D1B20"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Celem kontroli Robót będzie takie sterowanie ich przygo</w:t>
      </w:r>
      <w:r w:rsidRPr="00AF67F9">
        <w:rPr>
          <w:rFonts w:ascii="Arial" w:hAnsi="Arial" w:cs="Arial"/>
          <w:color w:val="000000" w:themeColor="text1"/>
          <w:sz w:val="18"/>
        </w:rPr>
        <w:softHyphen/>
        <w:t>towaniem i wykonaniem, aby osiągnąć założoną jakość Robót.</w:t>
      </w:r>
    </w:p>
    <w:p w14:paraId="0B867E35"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jest odpowiedzialny za pełną kontrolę Robót i jakoś</w:t>
      </w:r>
      <w:r w:rsidRPr="00AF67F9">
        <w:rPr>
          <w:rFonts w:ascii="Arial" w:hAnsi="Arial" w:cs="Arial"/>
          <w:color w:val="000000" w:themeColor="text1"/>
          <w:sz w:val="18"/>
        </w:rPr>
        <w:softHyphen/>
        <w:t>ci materiałów. Wykonawca zapewni odpowiedni system kon</w:t>
      </w:r>
      <w:r w:rsidRPr="00AF67F9">
        <w:rPr>
          <w:rFonts w:ascii="Arial" w:hAnsi="Arial" w:cs="Arial"/>
          <w:color w:val="000000" w:themeColor="text1"/>
          <w:sz w:val="18"/>
        </w:rPr>
        <w:softHyphen/>
        <w:t>troli, włączając personel, laboratorium, sprzęt, zaopatrzenie i wszystkie urządzenia niezbędne do pobierania próbek i badań mate</w:t>
      </w:r>
      <w:r w:rsidRPr="00AF67F9">
        <w:rPr>
          <w:rFonts w:ascii="Arial" w:hAnsi="Arial" w:cs="Arial"/>
          <w:color w:val="000000" w:themeColor="text1"/>
          <w:sz w:val="18"/>
        </w:rPr>
        <w:softHyphen/>
        <w:t>riałów oraz Robót.</w:t>
      </w:r>
    </w:p>
    <w:p w14:paraId="41A47A17"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Przed zatwierdzeniem systemu kontroli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może zażądać od Wykonawcy przeprowadzenia badań w celu zademonstrowania, że poziom ich wykonywania jest zadowalający.</w:t>
      </w:r>
    </w:p>
    <w:p w14:paraId="5DEC9F18"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będzie przeprowadzać pomiary i badania materia</w:t>
      </w:r>
      <w:r w:rsidRPr="00AF67F9">
        <w:rPr>
          <w:rFonts w:ascii="Arial" w:hAnsi="Arial" w:cs="Arial"/>
          <w:color w:val="000000" w:themeColor="text1"/>
          <w:sz w:val="18"/>
        </w:rPr>
        <w:softHyphen/>
        <w:t>łów oraz Robót z częstotliwością zapewniającą stwierdze</w:t>
      </w:r>
      <w:r w:rsidRPr="00AF67F9">
        <w:rPr>
          <w:rFonts w:ascii="Arial" w:hAnsi="Arial" w:cs="Arial"/>
          <w:color w:val="000000" w:themeColor="text1"/>
          <w:sz w:val="18"/>
        </w:rPr>
        <w:softHyphen/>
        <w:t>nie, że Roboty wykonano zgodnie z wymaganiami zawartymi w Dokumentacji Projektowej i ST.</w:t>
      </w:r>
    </w:p>
    <w:p w14:paraId="59A03448"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Minimalne wymagania co do zakresu badań i ich częstotli</w:t>
      </w:r>
      <w:r w:rsidRPr="00AF67F9">
        <w:rPr>
          <w:rFonts w:ascii="Arial" w:hAnsi="Arial" w:cs="Arial"/>
          <w:color w:val="000000" w:themeColor="text1"/>
          <w:sz w:val="18"/>
        </w:rPr>
        <w:softHyphen/>
        <w:t xml:space="preserve">wość są określone w ST, normach i wytycznych. W przypadku, gdy nie zostały one tam określone,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w porozumieniu z Projektantem ustali jaki zakres kontroli jest konieczny, aby zapewnić wykonanie Robót zgodnie z Umową.</w:t>
      </w:r>
    </w:p>
    <w:p w14:paraId="7202A2D1"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dostarczy </w:t>
      </w:r>
      <w:r w:rsidR="007E0A79" w:rsidRPr="00AF67F9">
        <w:rPr>
          <w:rFonts w:ascii="Arial" w:hAnsi="Arial" w:cs="Arial"/>
          <w:color w:val="000000" w:themeColor="text1"/>
          <w:sz w:val="18"/>
        </w:rPr>
        <w:t xml:space="preserve">Przedstawicielowi Inwestora </w:t>
      </w:r>
      <w:r w:rsidRPr="00AF67F9">
        <w:rPr>
          <w:rFonts w:ascii="Arial" w:hAnsi="Arial" w:cs="Arial"/>
          <w:color w:val="000000" w:themeColor="text1"/>
          <w:sz w:val="18"/>
        </w:rPr>
        <w:t>świadectwa, że wszyst</w:t>
      </w:r>
      <w:r w:rsidRPr="00AF67F9">
        <w:rPr>
          <w:rFonts w:ascii="Arial" w:hAnsi="Arial" w:cs="Arial"/>
          <w:color w:val="000000" w:themeColor="text1"/>
          <w:sz w:val="18"/>
        </w:rPr>
        <w:softHyphen/>
        <w:t>kie stosowane urządzenia i sprzęt badawczy posiadają ważną legali</w:t>
      </w:r>
      <w:r w:rsidRPr="00AF67F9">
        <w:rPr>
          <w:rFonts w:ascii="Arial" w:hAnsi="Arial" w:cs="Arial"/>
          <w:color w:val="000000" w:themeColor="text1"/>
          <w:sz w:val="18"/>
        </w:rPr>
        <w:softHyphen/>
        <w:t>zację, zostały prawidłowo wykalibrowane i odpowia</w:t>
      </w:r>
      <w:r w:rsidRPr="00AF67F9">
        <w:rPr>
          <w:rFonts w:ascii="Arial" w:hAnsi="Arial" w:cs="Arial"/>
          <w:color w:val="000000" w:themeColor="text1"/>
          <w:sz w:val="18"/>
        </w:rPr>
        <w:softHyphen/>
        <w:t>dają wymaga</w:t>
      </w:r>
      <w:r w:rsidRPr="00AF67F9">
        <w:rPr>
          <w:rFonts w:ascii="Arial" w:hAnsi="Arial" w:cs="Arial"/>
          <w:color w:val="000000" w:themeColor="text1"/>
          <w:sz w:val="18"/>
        </w:rPr>
        <w:softHyphen/>
        <w:t>niom norm określających procedury badań.</w:t>
      </w:r>
    </w:p>
    <w:p w14:paraId="6A2D2502" w14:textId="77777777" w:rsidR="00B355DE" w:rsidRPr="00AF67F9" w:rsidRDefault="007E0A79"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Przedstawiciel Inwestora </w:t>
      </w:r>
      <w:r w:rsidR="00B355DE" w:rsidRPr="00AF67F9">
        <w:rPr>
          <w:rFonts w:ascii="Arial" w:hAnsi="Arial" w:cs="Arial"/>
          <w:color w:val="000000" w:themeColor="text1"/>
          <w:sz w:val="18"/>
        </w:rPr>
        <w:t>będzie mieć nieograniczony dostęp do pomiesz</w:t>
      </w:r>
      <w:r w:rsidR="00B355DE" w:rsidRPr="00AF67F9">
        <w:rPr>
          <w:rFonts w:ascii="Arial" w:hAnsi="Arial" w:cs="Arial"/>
          <w:color w:val="000000" w:themeColor="text1"/>
          <w:sz w:val="18"/>
        </w:rPr>
        <w:softHyphen/>
        <w:t>czeń laboratoryjnych, w celu ich inspekcji.</w:t>
      </w:r>
    </w:p>
    <w:p w14:paraId="60F1ABF2" w14:textId="77777777" w:rsidR="00B355DE" w:rsidRPr="00AF67F9" w:rsidRDefault="007E0A79"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Przedstawiciel Inwestora </w:t>
      </w:r>
      <w:r w:rsidR="00B355DE" w:rsidRPr="00AF67F9">
        <w:rPr>
          <w:rFonts w:ascii="Arial" w:hAnsi="Arial" w:cs="Arial"/>
          <w:color w:val="000000" w:themeColor="text1"/>
          <w:sz w:val="18"/>
        </w:rPr>
        <w:t>będzie przekazywać Wykonawcy pisemne informacje o jakichkolwiek niedociągnięciach dotyczących urządzeń labora</w:t>
      </w:r>
      <w:r w:rsidR="00B355DE" w:rsidRPr="00AF67F9">
        <w:rPr>
          <w:rFonts w:ascii="Arial" w:hAnsi="Arial" w:cs="Arial"/>
          <w:color w:val="000000" w:themeColor="text1"/>
          <w:sz w:val="18"/>
        </w:rPr>
        <w:softHyphen/>
        <w:t>toryj</w:t>
      </w:r>
      <w:r w:rsidR="00B355DE" w:rsidRPr="00AF67F9">
        <w:rPr>
          <w:rFonts w:ascii="Arial" w:hAnsi="Arial" w:cs="Arial"/>
          <w:color w:val="000000" w:themeColor="text1"/>
          <w:sz w:val="18"/>
        </w:rPr>
        <w:softHyphen/>
        <w:t xml:space="preserve">nych, sprzętu, zaopatrzenia laboratorium, pracy personelu lub metod badawczych. Jeżeli niedociągnięcia te będą tak poważne, że mogą wpłynąć ujemnie na wyniki badań, </w:t>
      </w:r>
      <w:r w:rsidRPr="00AF67F9">
        <w:rPr>
          <w:rFonts w:ascii="Arial" w:hAnsi="Arial" w:cs="Arial"/>
          <w:color w:val="000000" w:themeColor="text1"/>
          <w:sz w:val="18"/>
        </w:rPr>
        <w:t xml:space="preserve">Przedstawiciel Inwestora </w:t>
      </w:r>
      <w:r w:rsidR="00B355DE" w:rsidRPr="00AF67F9">
        <w:rPr>
          <w:rFonts w:ascii="Arial" w:hAnsi="Arial" w:cs="Arial"/>
          <w:color w:val="000000" w:themeColor="text1"/>
          <w:sz w:val="18"/>
        </w:rPr>
        <w:t xml:space="preserve">natychmiast wstrzyma użycie do Robót badanych materiałów i dopuści je do użycia dopiero wtedy, gdy </w:t>
      </w:r>
      <w:r w:rsidR="00B355DE" w:rsidRPr="00AF67F9">
        <w:rPr>
          <w:rFonts w:ascii="Arial" w:hAnsi="Arial" w:cs="Arial"/>
          <w:color w:val="000000" w:themeColor="text1"/>
          <w:sz w:val="18"/>
        </w:rPr>
        <w:lastRenderedPageBreak/>
        <w:t>niedociągnięcia w pracy laboratorium Wykonawcy zostaną usunięte i stwierdzona zostanie odpowiednia jakość tych materiałów.</w:t>
      </w:r>
    </w:p>
    <w:p w14:paraId="325E442C" w14:textId="77777777" w:rsidR="00B355DE" w:rsidRPr="00AF67F9" w:rsidRDefault="00B355DE" w:rsidP="00B355DE">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Wszystkie koszty związane z organizowaniem i prowadze</w:t>
      </w:r>
      <w:r w:rsidRPr="00AF67F9">
        <w:rPr>
          <w:rFonts w:ascii="Arial" w:hAnsi="Arial" w:cs="Arial"/>
          <w:color w:val="000000" w:themeColor="text1"/>
          <w:sz w:val="18"/>
        </w:rPr>
        <w:softHyphen/>
        <w:t>niem badań materiałów ponosi Wykonawca.</w:t>
      </w:r>
    </w:p>
    <w:p w14:paraId="656A1CFB" w14:textId="77777777" w:rsidR="00B355DE" w:rsidRPr="00AF67F9" w:rsidRDefault="00B355DE" w:rsidP="00ED3EFE">
      <w:pPr>
        <w:pStyle w:val="Nagwek3"/>
        <w:spacing w:before="60"/>
        <w:rPr>
          <w:color w:val="000000" w:themeColor="text1"/>
          <w:sz w:val="22"/>
        </w:rPr>
      </w:pPr>
      <w:bookmarkStart w:id="47" w:name="_Toc315352936"/>
      <w:bookmarkStart w:id="48" w:name="_Toc315353152"/>
      <w:bookmarkStart w:id="49" w:name="_Toc466465045"/>
      <w:r w:rsidRPr="00AF67F9">
        <w:rPr>
          <w:color w:val="000000" w:themeColor="text1"/>
          <w:sz w:val="22"/>
        </w:rPr>
        <w:t>6.2. Pobieranie próbek</w:t>
      </w:r>
      <w:bookmarkEnd w:id="47"/>
      <w:bookmarkEnd w:id="48"/>
      <w:bookmarkEnd w:id="49"/>
    </w:p>
    <w:p w14:paraId="32E6B096"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Próbki będą pobierane losowo. Zaleca się stosowa</w:t>
      </w:r>
      <w:r w:rsidRPr="00AF67F9">
        <w:rPr>
          <w:rFonts w:ascii="Arial" w:hAnsi="Arial" w:cs="Arial"/>
          <w:color w:val="000000" w:themeColor="text1"/>
          <w:sz w:val="18"/>
        </w:rPr>
        <w:softHyphen/>
        <w:t>nie statys</w:t>
      </w:r>
      <w:r w:rsidRPr="00AF67F9">
        <w:rPr>
          <w:rFonts w:ascii="Arial" w:hAnsi="Arial" w:cs="Arial"/>
          <w:color w:val="000000" w:themeColor="text1"/>
          <w:sz w:val="18"/>
        </w:rPr>
        <w:softHyphen/>
        <w:t>tycznych metod pobierania próbek, opartych na zasadzie, że wszystkie jednostkowe elementy produkcji mogą być z jednakowym prawdopodobieństwem wytypowane do badań.</w:t>
      </w:r>
    </w:p>
    <w:p w14:paraId="57113771" w14:textId="77777777" w:rsidR="00B355DE" w:rsidRPr="00AF67F9" w:rsidRDefault="007E0A79"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Przedstawiciel Inwestora </w:t>
      </w:r>
      <w:r w:rsidR="00B355DE" w:rsidRPr="00AF67F9">
        <w:rPr>
          <w:rFonts w:ascii="Arial" w:hAnsi="Arial" w:cs="Arial"/>
          <w:color w:val="000000" w:themeColor="text1"/>
          <w:sz w:val="18"/>
        </w:rPr>
        <w:t>będzie mieć zapewnioną możliwość udziału w pobieraniu próbek.</w:t>
      </w:r>
    </w:p>
    <w:p w14:paraId="4A88D8CB"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Na polecenie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Wykonawca będzie przeprowadzać dodatkowe badania tych materiałów, które budzą wątpliwości co do jakości, o ile kwestionowane materiały nie zostaną przez Wykonawcę usunięte lub ulepszone z własnej woli. Koszty tych dodatkowych badań pokrywa Wykonawca.</w:t>
      </w:r>
    </w:p>
    <w:p w14:paraId="7EF1CF6A"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Pojemniki do pobierania próbek będą dostarczone przez Wykonawcę i zatwierdzone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Próbki dostar</w:t>
      </w:r>
      <w:r w:rsidRPr="00AF67F9">
        <w:rPr>
          <w:rFonts w:ascii="Arial" w:hAnsi="Arial" w:cs="Arial"/>
          <w:color w:val="000000" w:themeColor="text1"/>
          <w:sz w:val="18"/>
        </w:rPr>
        <w:softHyphen/>
        <w:t xml:space="preserve">czone przez Wykonawcę do badań wykonywanych przez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będą odpowie</w:t>
      </w:r>
      <w:r w:rsidRPr="00AF67F9">
        <w:rPr>
          <w:rFonts w:ascii="Arial" w:hAnsi="Arial" w:cs="Arial"/>
          <w:color w:val="000000" w:themeColor="text1"/>
          <w:sz w:val="18"/>
        </w:rPr>
        <w:softHyphen/>
        <w:t xml:space="preserve">dnio opisane i oznakowane, w sposób zaakceptowany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1DAF1663" w14:textId="77777777" w:rsidR="00B355DE" w:rsidRPr="00AF67F9" w:rsidRDefault="00B355DE" w:rsidP="00ED3EFE">
      <w:pPr>
        <w:pStyle w:val="Nagwek3"/>
        <w:spacing w:before="60"/>
        <w:rPr>
          <w:color w:val="000000" w:themeColor="text1"/>
          <w:sz w:val="22"/>
        </w:rPr>
      </w:pPr>
      <w:bookmarkStart w:id="50" w:name="_Toc315352937"/>
      <w:bookmarkStart w:id="51" w:name="_Toc315353153"/>
      <w:bookmarkStart w:id="52" w:name="_Toc466465046"/>
      <w:r w:rsidRPr="00AF67F9">
        <w:rPr>
          <w:color w:val="000000" w:themeColor="text1"/>
          <w:sz w:val="22"/>
        </w:rPr>
        <w:t>6.3. Badania i pomiary</w:t>
      </w:r>
      <w:bookmarkEnd w:id="50"/>
      <w:bookmarkEnd w:id="51"/>
      <w:bookmarkEnd w:id="52"/>
    </w:p>
    <w:p w14:paraId="60FA97A0"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Wszystkie badania i pomiary będą przeprowadzone zgodnie z wymaganiami norm. W przypadku, gdy normy nie obejmują jakiegokolwiek badania wymaganego w ST, stosować można wytyczne krajowe, albo inne procedury, zaakceptowane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0897AFCB"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Przed przystąpieniem do pomiarów lub badań, Wykonawca powiadomi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o rodzaju, miejscu i terminie pomiaru lub badania. Po wykonaniu pomiaru lub badania, Wykonaw</w:t>
      </w:r>
      <w:r w:rsidRPr="00AF67F9">
        <w:rPr>
          <w:rFonts w:ascii="Arial" w:hAnsi="Arial" w:cs="Arial"/>
          <w:color w:val="000000" w:themeColor="text1"/>
          <w:sz w:val="18"/>
        </w:rPr>
        <w:softHyphen/>
        <w:t xml:space="preserve">ca przedstawi na piśmie ich wyniki do akceptacji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3E3FA9FB" w14:textId="77777777" w:rsidR="00B355DE" w:rsidRPr="00AF67F9" w:rsidRDefault="00B355DE" w:rsidP="00ED3EFE">
      <w:pPr>
        <w:pStyle w:val="Nagwek3"/>
        <w:spacing w:before="60"/>
        <w:rPr>
          <w:color w:val="000000" w:themeColor="text1"/>
          <w:sz w:val="22"/>
        </w:rPr>
      </w:pPr>
      <w:bookmarkStart w:id="53" w:name="_Toc315352938"/>
      <w:bookmarkStart w:id="54" w:name="_Toc315353154"/>
      <w:bookmarkStart w:id="55" w:name="_Toc466465047"/>
      <w:r w:rsidRPr="00AF67F9">
        <w:rPr>
          <w:color w:val="000000" w:themeColor="text1"/>
          <w:sz w:val="22"/>
        </w:rPr>
        <w:t>6.4. Raporty z badań</w:t>
      </w:r>
      <w:bookmarkEnd w:id="53"/>
      <w:bookmarkEnd w:id="54"/>
      <w:bookmarkEnd w:id="55"/>
    </w:p>
    <w:p w14:paraId="2B68D49B"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będzie przekazywać </w:t>
      </w:r>
      <w:r w:rsidR="007E0A79" w:rsidRPr="00AF67F9">
        <w:rPr>
          <w:rFonts w:ascii="Arial" w:hAnsi="Arial" w:cs="Arial"/>
          <w:color w:val="000000" w:themeColor="text1"/>
          <w:sz w:val="18"/>
        </w:rPr>
        <w:t xml:space="preserve">Przedstawicielowi Inwestora </w:t>
      </w:r>
      <w:r w:rsidRPr="00AF67F9">
        <w:rPr>
          <w:rFonts w:ascii="Arial" w:hAnsi="Arial" w:cs="Arial"/>
          <w:color w:val="000000" w:themeColor="text1"/>
          <w:sz w:val="18"/>
        </w:rPr>
        <w:t>kopie raportów z wynikami badań jak najszybciej, nie później jednak niż w terminie określonym w programie zapewnienia jakości.</w:t>
      </w:r>
    </w:p>
    <w:p w14:paraId="6FB110A7"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Wyniki badań (kopie) będą przekazywane </w:t>
      </w:r>
      <w:r w:rsidR="007E0A79" w:rsidRPr="00AF67F9">
        <w:rPr>
          <w:rFonts w:ascii="Arial" w:hAnsi="Arial" w:cs="Arial"/>
          <w:color w:val="000000" w:themeColor="text1"/>
          <w:sz w:val="18"/>
        </w:rPr>
        <w:t xml:space="preserve">Przedstawicielowi Inwestora </w:t>
      </w:r>
      <w:r w:rsidRPr="00AF67F9">
        <w:rPr>
          <w:rFonts w:ascii="Arial" w:hAnsi="Arial" w:cs="Arial"/>
          <w:color w:val="000000" w:themeColor="text1"/>
          <w:sz w:val="18"/>
        </w:rPr>
        <w:t>na formularzach według dostarczonego przez niego wzoru lub innych, przez niego zaaprobowanych.</w:t>
      </w:r>
    </w:p>
    <w:p w14:paraId="76D8C868" w14:textId="77777777" w:rsidR="00B355DE" w:rsidRPr="00AF67F9" w:rsidRDefault="00B355DE" w:rsidP="00ED3EFE">
      <w:pPr>
        <w:pStyle w:val="Nagwek3"/>
        <w:spacing w:before="60"/>
        <w:rPr>
          <w:color w:val="000000" w:themeColor="text1"/>
          <w:sz w:val="22"/>
        </w:rPr>
      </w:pPr>
      <w:bookmarkStart w:id="56" w:name="_Toc315352939"/>
      <w:bookmarkStart w:id="57" w:name="_Toc315353155"/>
      <w:bookmarkStart w:id="58" w:name="_Toc466465048"/>
      <w:r w:rsidRPr="00AF67F9">
        <w:rPr>
          <w:color w:val="000000" w:themeColor="text1"/>
          <w:sz w:val="22"/>
        </w:rPr>
        <w:t xml:space="preserve">6.5. Badania prowadzone przez </w:t>
      </w:r>
      <w:bookmarkEnd w:id="56"/>
      <w:bookmarkEnd w:id="57"/>
      <w:bookmarkEnd w:id="58"/>
      <w:r w:rsidR="007E0A79" w:rsidRPr="00AF67F9">
        <w:rPr>
          <w:color w:val="000000" w:themeColor="text1"/>
          <w:sz w:val="22"/>
        </w:rPr>
        <w:t>Przedstawiciela Inwestora</w:t>
      </w:r>
    </w:p>
    <w:p w14:paraId="758D33CA"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Dla celów kontroli jakości i zatwierdzenia,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uprawniony jest do dokonywania kontroli, pobierania próbek i badania materiałów u źródła ich wytwarzania, i zapewniona mu będzie wszelka potrzebna do tego pomoc ze strony Wykonawcy i producenta materiałów.</w:t>
      </w:r>
    </w:p>
    <w:p w14:paraId="4508CFE2" w14:textId="77777777" w:rsidR="00B355DE" w:rsidRPr="00AF67F9" w:rsidRDefault="007E0A79"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Przedstawiciel Inwestora</w:t>
      </w:r>
      <w:r w:rsidR="00B355DE" w:rsidRPr="00AF67F9">
        <w:rPr>
          <w:rFonts w:ascii="Arial" w:hAnsi="Arial" w:cs="Arial"/>
          <w:color w:val="000000" w:themeColor="text1"/>
          <w:sz w:val="18"/>
        </w:rPr>
        <w:t>, po uprzedniej weryfikacji systemu kontroli Robót prowadzonego przez Wykonawcę, będzie oceniać zgodność materia</w:t>
      </w:r>
      <w:r w:rsidR="00B355DE" w:rsidRPr="00AF67F9">
        <w:rPr>
          <w:rFonts w:ascii="Arial" w:hAnsi="Arial" w:cs="Arial"/>
          <w:color w:val="000000" w:themeColor="text1"/>
          <w:sz w:val="18"/>
        </w:rPr>
        <w:softHyphen/>
        <w:t>łów i Robót z wymaganiami ST na podstawie wyników badań dostarczonych przez Wykonawcę.</w:t>
      </w:r>
    </w:p>
    <w:p w14:paraId="7E1BE28C" w14:textId="77777777" w:rsidR="00B355DE" w:rsidRPr="00AF67F9" w:rsidRDefault="007E0A79"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Przedstawiciel Inwestora </w:t>
      </w:r>
      <w:r w:rsidR="00B355DE" w:rsidRPr="00AF67F9">
        <w:rPr>
          <w:rFonts w:ascii="Arial" w:hAnsi="Arial" w:cs="Arial"/>
          <w:color w:val="000000" w:themeColor="text1"/>
          <w:sz w:val="18"/>
        </w:rPr>
        <w:t xml:space="preserve">może pobierać próbki materiałów i prowadzić badania niezależnie od Wykonawcy, na swój koszt. Jeżeli wyniki tych badań wykażą, że raporty Wykonawcy są niewiarygodne, to </w:t>
      </w:r>
      <w:r w:rsidRPr="00AF67F9">
        <w:rPr>
          <w:rFonts w:ascii="Arial" w:hAnsi="Arial" w:cs="Arial"/>
          <w:color w:val="000000" w:themeColor="text1"/>
          <w:sz w:val="18"/>
        </w:rPr>
        <w:t xml:space="preserve">Przedstawiciel Inwestora </w:t>
      </w:r>
      <w:r w:rsidR="00B355DE" w:rsidRPr="00AF67F9">
        <w:rPr>
          <w:rFonts w:ascii="Arial" w:hAnsi="Arial" w:cs="Arial"/>
          <w:color w:val="000000" w:themeColor="text1"/>
          <w:sz w:val="18"/>
        </w:rPr>
        <w:t>poleci Wykonawcy lub zleci niezależnemu laboratorium przeprowa</w:t>
      </w:r>
      <w:r w:rsidR="00B355DE" w:rsidRPr="00AF67F9">
        <w:rPr>
          <w:rFonts w:ascii="Arial" w:hAnsi="Arial" w:cs="Arial"/>
          <w:color w:val="000000" w:themeColor="text1"/>
          <w:sz w:val="18"/>
        </w:rPr>
        <w:softHyphen/>
        <w:t>dzenie powtórnych lub dodatkowych badań, albo oprze się wyłącznie na własnych badaniach przy ocenie zgodności materia</w:t>
      </w:r>
      <w:r w:rsidR="00B355DE" w:rsidRPr="00AF67F9">
        <w:rPr>
          <w:rFonts w:ascii="Arial" w:hAnsi="Arial" w:cs="Arial"/>
          <w:color w:val="000000" w:themeColor="text1"/>
          <w:sz w:val="18"/>
        </w:rPr>
        <w:softHyphen/>
        <w:t>łów i Robót z Dokumentacją Projektową i ST. W takim przypadku całkowite koszty powtórnych lub dodatkowych badań i pobierania próbek poniesione zostaną przez Wykonawcę.</w:t>
      </w:r>
    </w:p>
    <w:p w14:paraId="0ECEFFB6" w14:textId="77777777" w:rsidR="00B355DE" w:rsidRPr="00AF67F9" w:rsidRDefault="00B355DE" w:rsidP="00ED3EFE">
      <w:pPr>
        <w:pStyle w:val="Nagwek3"/>
        <w:spacing w:before="60"/>
        <w:rPr>
          <w:color w:val="000000" w:themeColor="text1"/>
          <w:sz w:val="22"/>
        </w:rPr>
      </w:pPr>
      <w:bookmarkStart w:id="59" w:name="_Toc315352940"/>
      <w:bookmarkStart w:id="60" w:name="_Toc315353156"/>
      <w:bookmarkStart w:id="61" w:name="_Toc466465049"/>
      <w:r w:rsidRPr="00AF67F9">
        <w:rPr>
          <w:color w:val="000000" w:themeColor="text1"/>
          <w:sz w:val="22"/>
        </w:rPr>
        <w:t>6.6. Certyfikaty i deklaracje</w:t>
      </w:r>
      <w:bookmarkEnd w:id="59"/>
      <w:bookmarkEnd w:id="60"/>
      <w:bookmarkEnd w:id="61"/>
      <w:r w:rsidRPr="00AF67F9">
        <w:rPr>
          <w:color w:val="000000" w:themeColor="text1"/>
          <w:sz w:val="22"/>
        </w:rPr>
        <w:t xml:space="preserve"> </w:t>
      </w:r>
    </w:p>
    <w:p w14:paraId="36349D7E" w14:textId="77777777" w:rsidR="00B355DE" w:rsidRPr="00AF67F9" w:rsidRDefault="00B355DE" w:rsidP="00B355DE">
      <w:pPr>
        <w:pStyle w:val="Specyfikacje"/>
        <w:spacing w:after="0"/>
        <w:ind w:left="0"/>
        <w:rPr>
          <w:rFonts w:ascii="Arial" w:hAnsi="Arial" w:cs="Arial"/>
          <w:color w:val="000000" w:themeColor="text1"/>
          <w:sz w:val="18"/>
        </w:rPr>
      </w:pPr>
      <w:bookmarkStart w:id="62" w:name="_Toc315352941"/>
      <w:bookmarkStart w:id="63" w:name="_Toc315353157"/>
      <w:r w:rsidRPr="00AF67F9">
        <w:rPr>
          <w:rFonts w:ascii="Arial" w:hAnsi="Arial" w:cs="Arial"/>
          <w:color w:val="000000" w:themeColor="text1"/>
          <w:sz w:val="18"/>
        </w:rPr>
        <w:t>Inżynier może dopuści</w:t>
      </w:r>
      <w:r w:rsidRPr="00AF67F9">
        <w:rPr>
          <w:rFonts w:ascii="Arial" w:hAnsi="Arial" w:cs="Arial"/>
          <w:color w:val="000000" w:themeColor="text1"/>
          <w:sz w:val="18"/>
        </w:rPr>
        <w:sym w:font="Times New Roman" w:char="0107"/>
      </w:r>
      <w:r w:rsidRPr="00AF67F9">
        <w:rPr>
          <w:rFonts w:ascii="Arial" w:hAnsi="Arial" w:cs="Arial"/>
          <w:color w:val="000000" w:themeColor="text1"/>
          <w:sz w:val="18"/>
        </w:rPr>
        <w:t xml:space="preserve"> do użycia tylko te materiały, które zostały wprowadzone do obrotu zgodnie z odrębnymi przepisami. Właściwości użytkowe tych materiałów, zastosowanych w obiekcie budowlanym w sposób trwały muszą umożliwiać prawidłowo zaprojektowanym i wykonanym obiektom budowlanym spełnienie wymagań podstawowych o których mowa w art. 5 ust.1 pkt1. Ustawy Prawo budowlane.</w:t>
      </w:r>
    </w:p>
    <w:p w14:paraId="1B8AC357" w14:textId="77777777" w:rsidR="00B355DE" w:rsidRPr="00AF67F9" w:rsidRDefault="00B355DE" w:rsidP="00B355DE">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Zgodnie z ustawą z dnia 16 kwietnia 2004 r o wyrobach budowlanych (Dz. U nr 92 poz. 881 z 2004r.) dopuszcza się do stosowania:</w:t>
      </w:r>
    </w:p>
    <w:p w14:paraId="3574AEE8" w14:textId="77777777" w:rsidR="00B355DE" w:rsidRPr="00AF67F9" w:rsidRDefault="00B355DE" w:rsidP="00B355D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Wyroby posiadające znak CE – bez ograniczeń,</w:t>
      </w:r>
    </w:p>
    <w:p w14:paraId="5866CD00" w14:textId="77777777" w:rsidR="00B355DE" w:rsidRPr="00AF67F9" w:rsidRDefault="00B355DE" w:rsidP="00B355D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Wyroby, które nie posiadają znaku CE – pod warunkiem, gdy:</w:t>
      </w:r>
    </w:p>
    <w:p w14:paraId="7AD36737" w14:textId="77777777" w:rsidR="00B355DE" w:rsidRPr="00AF67F9" w:rsidRDefault="00B355DE" w:rsidP="00B355DE">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wyrób został wyprodukowany na terytorium Polski</w:t>
      </w:r>
    </w:p>
    <w:p w14:paraId="1B2BB09A" w14:textId="77777777" w:rsidR="00B355DE" w:rsidRPr="00AF67F9" w:rsidRDefault="00B355DE" w:rsidP="006A155D">
      <w:pPr>
        <w:pStyle w:val="Specyfikacje"/>
        <w:numPr>
          <w:ilvl w:val="0"/>
          <w:numId w:val="13"/>
        </w:numPr>
        <w:spacing w:after="0"/>
        <w:rPr>
          <w:rFonts w:ascii="Arial" w:hAnsi="Arial" w:cs="Arial"/>
          <w:color w:val="000000" w:themeColor="text1"/>
          <w:sz w:val="18"/>
        </w:rPr>
      </w:pPr>
      <w:r w:rsidRPr="00AF67F9">
        <w:rPr>
          <w:rFonts w:ascii="Arial" w:hAnsi="Arial" w:cs="Arial"/>
          <w:color w:val="000000" w:themeColor="text1"/>
          <w:sz w:val="18"/>
        </w:rPr>
        <w:t>w zgodzie z istniejącą Polską Normą, a producent załączył deklarację zgodności z tą normą,</w:t>
      </w:r>
    </w:p>
    <w:p w14:paraId="7622D517" w14:textId="77777777" w:rsidR="00B355DE" w:rsidRPr="00AF67F9" w:rsidRDefault="00B355DE" w:rsidP="006A155D">
      <w:pPr>
        <w:pStyle w:val="Specyfikacje"/>
        <w:numPr>
          <w:ilvl w:val="0"/>
          <w:numId w:val="13"/>
        </w:numPr>
        <w:spacing w:after="0"/>
        <w:rPr>
          <w:rFonts w:ascii="Arial" w:hAnsi="Arial" w:cs="Arial"/>
          <w:color w:val="000000" w:themeColor="text1"/>
          <w:sz w:val="18"/>
        </w:rPr>
      </w:pPr>
      <w:r w:rsidRPr="00AF67F9">
        <w:rPr>
          <w:rFonts w:ascii="Arial" w:hAnsi="Arial" w:cs="Arial"/>
          <w:color w:val="000000" w:themeColor="text1"/>
          <w:sz w:val="18"/>
        </w:rPr>
        <w:t>w przypadku braku Polskiej normy lub istotnej różnicy od jej zapisów, to w zgodzie uzyskaną aprobatą techniczną, a producent załączył deklarację zgodności z tą aprobatą,</w:t>
      </w:r>
    </w:p>
    <w:p w14:paraId="3155C8B2" w14:textId="77777777" w:rsidR="00B355DE" w:rsidRPr="00AF67F9" w:rsidRDefault="00B355DE" w:rsidP="006A155D">
      <w:pPr>
        <w:pStyle w:val="Specyfikacje"/>
        <w:numPr>
          <w:ilvl w:val="0"/>
          <w:numId w:val="13"/>
        </w:numPr>
        <w:spacing w:after="0"/>
        <w:rPr>
          <w:rFonts w:ascii="Arial" w:hAnsi="Arial" w:cs="Arial"/>
          <w:color w:val="000000" w:themeColor="text1"/>
          <w:sz w:val="18"/>
        </w:rPr>
      </w:pPr>
      <w:r w:rsidRPr="00AF67F9">
        <w:rPr>
          <w:rFonts w:ascii="Arial" w:hAnsi="Arial" w:cs="Arial"/>
          <w:color w:val="000000" w:themeColor="text1"/>
          <w:sz w:val="18"/>
        </w:rPr>
        <w:t xml:space="preserve"> posiada znak budowlany świadczący o zgodności z Polską Normą wyrobu albo aprobatą techniczną, a producent załączył odpowiednią informację o wyrobie,</w:t>
      </w:r>
    </w:p>
    <w:p w14:paraId="43011986" w14:textId="77777777" w:rsidR="00B355DE" w:rsidRPr="00AF67F9" w:rsidRDefault="00B355DE" w:rsidP="00B355DE">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wyrób został wyprodukowany poza terytorium Polski, ale udzielono mu aprobaty technicznej a producent załączył do wyrobu deklarację zgodności z tą aprobatą,</w:t>
      </w:r>
    </w:p>
    <w:p w14:paraId="1C3D00C0" w14:textId="77777777" w:rsidR="00B355DE" w:rsidRPr="00AF67F9" w:rsidRDefault="00B355DE" w:rsidP="00B355DE">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wyrób umieszczony w odpowiednim wykazie wyrobów mających niewielkie znaczenie dla zdrowia i bezpieczeństwa, dla których producent wydał deklarację zgodności z uznanymi regułami sztuki budowlanej,</w:t>
      </w:r>
    </w:p>
    <w:p w14:paraId="6B527BC5" w14:textId="77777777" w:rsidR="00B355DE" w:rsidRPr="00AF67F9" w:rsidRDefault="00DF3642"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wyrób j</w:t>
      </w:r>
      <w:r w:rsidR="00B355DE" w:rsidRPr="00AF67F9">
        <w:rPr>
          <w:rFonts w:ascii="Arial" w:hAnsi="Arial" w:cs="Arial"/>
          <w:color w:val="000000" w:themeColor="text1"/>
          <w:sz w:val="18"/>
        </w:rPr>
        <w:t>ednostkow</w:t>
      </w:r>
      <w:r w:rsidRPr="00AF67F9">
        <w:rPr>
          <w:rFonts w:ascii="Arial" w:hAnsi="Arial" w:cs="Arial"/>
          <w:color w:val="000000" w:themeColor="text1"/>
          <w:sz w:val="18"/>
        </w:rPr>
        <w:t xml:space="preserve">y, w danym obiekcie budowlanym, </w:t>
      </w:r>
      <w:r w:rsidR="00B355DE" w:rsidRPr="00AF67F9">
        <w:rPr>
          <w:rFonts w:ascii="Arial" w:hAnsi="Arial" w:cs="Arial"/>
          <w:color w:val="000000" w:themeColor="text1"/>
          <w:sz w:val="18"/>
        </w:rPr>
        <w:t>wytworzon</w:t>
      </w:r>
      <w:r w:rsidRPr="00AF67F9">
        <w:rPr>
          <w:rFonts w:ascii="Arial" w:hAnsi="Arial" w:cs="Arial"/>
          <w:color w:val="000000" w:themeColor="text1"/>
          <w:sz w:val="18"/>
        </w:rPr>
        <w:t>y</w:t>
      </w:r>
      <w:r w:rsidR="00B355DE" w:rsidRPr="00AF67F9">
        <w:rPr>
          <w:rFonts w:ascii="Arial" w:hAnsi="Arial" w:cs="Arial"/>
          <w:color w:val="000000" w:themeColor="text1"/>
          <w:sz w:val="18"/>
        </w:rPr>
        <w:t xml:space="preserve"> według indywidualnej dokumentacji technicznej, dla którego producent wydał specjalne oświadczenie o zgodności wyrobu z tą dokumentacją oraz z przepisami.</w:t>
      </w:r>
    </w:p>
    <w:p w14:paraId="56633358"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Wyrób budowlany, który posiada oznakowanie CE lub znak budowlany, albo posiada deklaracje zgodności, nie może być modyfikowany bez utraty ważności dokumentów dopuszczających do wbudowania. W przypadku zastosowania modyfikacji należy uzyskać aprobatę techniczną dla takiego wyrobu.</w:t>
      </w:r>
    </w:p>
    <w:p w14:paraId="36B59DB2"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materiałów, dla których w ST są wymagane dokumenty, każda partia dostarczona do Robót będzie posiadać te dokumenty, określające w sposób jednoznaczny jej cechy.</w:t>
      </w:r>
    </w:p>
    <w:p w14:paraId="706F90A0"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lastRenderedPageBreak/>
        <w:t>Produkty przemysłowe muszą posiadać odpowiednie dokumenty wydane przez producenta, a w razie potrzeby poparte wynikami badań wykonanych przez niego. Kopie wyników tych badań będą dostarczone przez Wykonawcę Inżynierowi.</w:t>
      </w:r>
    </w:p>
    <w:p w14:paraId="030C3799" w14:textId="77777777" w:rsidR="00B355DE" w:rsidRPr="00AF67F9" w:rsidRDefault="00B355DE" w:rsidP="00DF3642">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Jakiekolwiek materiały, które nie spełniają tych wymagań będą odrzucone.</w:t>
      </w:r>
    </w:p>
    <w:p w14:paraId="06BDAA99" w14:textId="77777777" w:rsidR="00B355DE" w:rsidRPr="00AF67F9" w:rsidRDefault="00B355DE" w:rsidP="00ED3EFE">
      <w:pPr>
        <w:pStyle w:val="Nagwek3"/>
        <w:spacing w:before="60"/>
        <w:rPr>
          <w:color w:val="000000" w:themeColor="text1"/>
          <w:sz w:val="22"/>
        </w:rPr>
      </w:pPr>
      <w:bookmarkStart w:id="64" w:name="_Toc466465050"/>
      <w:r w:rsidRPr="00AF67F9">
        <w:rPr>
          <w:color w:val="000000" w:themeColor="text1"/>
          <w:sz w:val="22"/>
        </w:rPr>
        <w:t>6.7. Dokumenty budowy</w:t>
      </w:r>
      <w:bookmarkEnd w:id="62"/>
      <w:bookmarkEnd w:id="63"/>
      <w:bookmarkEnd w:id="64"/>
    </w:p>
    <w:p w14:paraId="35466409" w14:textId="77777777" w:rsidR="00B355DE" w:rsidRPr="00AF67F9" w:rsidRDefault="00DF3642" w:rsidP="00ED3EFE">
      <w:pPr>
        <w:pStyle w:val="Nagwek4"/>
        <w:spacing w:line="240" w:lineRule="auto"/>
        <w:jc w:val="both"/>
        <w:rPr>
          <w:b/>
          <w:color w:val="000000" w:themeColor="text1"/>
          <w:sz w:val="20"/>
          <w:u w:val="none"/>
        </w:rPr>
      </w:pPr>
      <w:r w:rsidRPr="00AF67F9">
        <w:rPr>
          <w:b/>
          <w:color w:val="000000" w:themeColor="text1"/>
          <w:sz w:val="20"/>
          <w:u w:val="none"/>
        </w:rPr>
        <w:t xml:space="preserve">6.7.1. </w:t>
      </w:r>
      <w:r w:rsidR="00B355DE" w:rsidRPr="00AF67F9">
        <w:rPr>
          <w:b/>
          <w:color w:val="000000" w:themeColor="text1"/>
          <w:sz w:val="20"/>
          <w:u w:val="none"/>
        </w:rPr>
        <w:t>Dziennik Budowy</w:t>
      </w:r>
    </w:p>
    <w:p w14:paraId="68787D6E"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Dziennik Budowy jest wymaganym dokumentem prawnym obowiązującym Zamawiającego i Wykonawcę w okresie od przekaza</w:t>
      </w:r>
      <w:r w:rsidRPr="00AF67F9">
        <w:rPr>
          <w:rFonts w:ascii="Arial" w:hAnsi="Arial" w:cs="Arial"/>
          <w:color w:val="000000" w:themeColor="text1"/>
          <w:sz w:val="18"/>
        </w:rPr>
        <w:softHyphen/>
        <w:t>nia Wykonawcy Terenu Budowy do końca okresu gwarancyjnego. Odpowiedzialność za prowadze</w:t>
      </w:r>
      <w:r w:rsidRPr="00AF67F9">
        <w:rPr>
          <w:rFonts w:ascii="Arial" w:hAnsi="Arial" w:cs="Arial"/>
          <w:color w:val="000000" w:themeColor="text1"/>
          <w:sz w:val="18"/>
        </w:rPr>
        <w:softHyphen/>
        <w:t>nie Dziennika Budowy zgodnie z obowiązującymi przepisa</w:t>
      </w:r>
      <w:r w:rsidRPr="00AF67F9">
        <w:rPr>
          <w:rFonts w:ascii="Arial" w:hAnsi="Arial" w:cs="Arial"/>
          <w:color w:val="000000" w:themeColor="text1"/>
          <w:sz w:val="18"/>
        </w:rPr>
        <w:softHyphen/>
        <w:t>mi spoczywa na Wykonawcy.</w:t>
      </w:r>
    </w:p>
    <w:p w14:paraId="7170E38D"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Zapisy w Dzienniku Budowy będą dokonywane na bieżąco i będą dotyczyć przebiegu Robót, stanu bezpieczeń</w:t>
      </w:r>
      <w:r w:rsidRPr="00AF67F9">
        <w:rPr>
          <w:rFonts w:ascii="Arial" w:hAnsi="Arial" w:cs="Arial"/>
          <w:color w:val="000000" w:themeColor="text1"/>
          <w:sz w:val="18"/>
        </w:rPr>
        <w:softHyphen/>
        <w:t>stwa ludzi i mienia oraz technicznej i gospodarczej strony budowy.</w:t>
      </w:r>
    </w:p>
    <w:p w14:paraId="12D680AD"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Każdy zapis w Dzienniku Budowy będzie opatrzony datą jego dokonania, podpisem osoby, która dokonała zapisu, z podaniem jej imienia i nazwiska oraz stanowiska służbowego. Zapisy będą czytelne, dokonane trwałą techniką, w porządku chrono</w:t>
      </w:r>
      <w:r w:rsidRPr="00AF67F9">
        <w:rPr>
          <w:rFonts w:ascii="Arial" w:hAnsi="Arial" w:cs="Arial"/>
          <w:color w:val="000000" w:themeColor="text1"/>
          <w:sz w:val="18"/>
        </w:rPr>
        <w:softHyphen/>
        <w:t>logicz</w:t>
      </w:r>
      <w:r w:rsidRPr="00AF67F9">
        <w:rPr>
          <w:rFonts w:ascii="Arial" w:hAnsi="Arial" w:cs="Arial"/>
          <w:color w:val="000000" w:themeColor="text1"/>
          <w:sz w:val="18"/>
        </w:rPr>
        <w:softHyphen/>
        <w:t>nym, bezpośrednio jeden pod drugim, bez przerw.</w:t>
      </w:r>
    </w:p>
    <w:p w14:paraId="4A13286A"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Załączone do Dziennika Budowy protokoły i inne dokumenty będą oznaczone kolejnym numerem załącznika i opatrzone datą i podpisem Wykonawcy i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5C0253DB" w14:textId="77777777" w:rsidR="00B355DE" w:rsidRPr="00AF67F9" w:rsidRDefault="00B355DE" w:rsidP="00DF3642">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Do Dziennika Budowy należy wpisywać w szczególności:</w:t>
      </w:r>
    </w:p>
    <w:p w14:paraId="6057E13B"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datę przekazania Wykonawcy Terenu Budowy,</w:t>
      </w:r>
    </w:p>
    <w:p w14:paraId="26688B1F"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datę przekazania przez Zamawiającego Dokumentacji Projekto</w:t>
      </w:r>
      <w:r w:rsidRPr="00AF67F9">
        <w:rPr>
          <w:rFonts w:ascii="Arial" w:hAnsi="Arial" w:cs="Arial"/>
          <w:color w:val="000000" w:themeColor="text1"/>
          <w:sz w:val="18"/>
        </w:rPr>
        <w:softHyphen/>
        <w:t>wej,</w:t>
      </w:r>
    </w:p>
    <w:p w14:paraId="13ADF350"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 xml:space="preserve">uzgodnienie przez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programu zapewnienia jakości i harmonogramów Robót,</w:t>
      </w:r>
    </w:p>
    <w:p w14:paraId="135C0FBE"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terminy rozpoczęcia i zakończenia poszczególnych elementów Robót,</w:t>
      </w:r>
    </w:p>
    <w:p w14:paraId="4DD4B108"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przebieg Robót, trudności i przeszkody w ich prowadzeniu, okresy i przyczyny przerw w Robotach,</w:t>
      </w:r>
    </w:p>
    <w:p w14:paraId="739864E8"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 xml:space="preserve">uwagi i polecenia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386412CA"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daty zarządzenia wstrzymania Robót, z podaniem powodu,</w:t>
      </w:r>
    </w:p>
    <w:p w14:paraId="7231A89F"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zgłoszenia i daty odbiorów Robót zanikających i ulegających zakryciu, częściowych i ostatecznych odbiorów Robót,</w:t>
      </w:r>
    </w:p>
    <w:p w14:paraId="761EC269"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wyjaśnienia, uwagi i propozycje Wykonawcy,</w:t>
      </w:r>
    </w:p>
    <w:p w14:paraId="151530A8"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stan pogody i temperaturę powietrza w okresie wykonywania Robót podlegających ograniczeniom lub wymaganiom szczególnym w związku z warunkami klimatycznymi,</w:t>
      </w:r>
    </w:p>
    <w:p w14:paraId="68F84FE8"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zgodność rzeczywistych warunków geotechnicznych z ich opisem w Dokumentacji Projektowej,</w:t>
      </w:r>
    </w:p>
    <w:p w14:paraId="191E5DF0"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dane dotyczące czynności geodezyjnych (pomiarowych) dokonywa</w:t>
      </w:r>
      <w:r w:rsidRPr="00AF67F9">
        <w:rPr>
          <w:rFonts w:ascii="Arial" w:hAnsi="Arial" w:cs="Arial"/>
          <w:color w:val="000000" w:themeColor="text1"/>
          <w:sz w:val="18"/>
        </w:rPr>
        <w:softHyphen/>
        <w:t>nych przed i w trakcie wykonywania Robót,</w:t>
      </w:r>
    </w:p>
    <w:p w14:paraId="3D066DD2"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dane dotyczące sposobu wykonywania zabezpieczenia Robót,</w:t>
      </w:r>
    </w:p>
    <w:p w14:paraId="3AAFDC85"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dane dotyczące jakości materiałów, pobierania próbek oraz wyniki przeprowadzonych badań z podaniem, kto je przeprowa</w:t>
      </w:r>
      <w:r w:rsidRPr="00AF67F9">
        <w:rPr>
          <w:rFonts w:ascii="Arial" w:hAnsi="Arial" w:cs="Arial"/>
          <w:color w:val="000000" w:themeColor="text1"/>
          <w:sz w:val="18"/>
        </w:rPr>
        <w:softHyphen/>
        <w:t>dzał,</w:t>
      </w:r>
    </w:p>
    <w:p w14:paraId="07AB9BE2"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wyniki prób poszczególnych elementów budowli z podaniem, kto je przeprowadzał,</w:t>
      </w:r>
    </w:p>
    <w:p w14:paraId="5D87DE1A"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inne istotne informacje o przebiegu Robót.</w:t>
      </w:r>
    </w:p>
    <w:p w14:paraId="406083B5"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Propozycje, uwagi i wyjaśnienia Wykonawcy, wpisane do Dziennika Budowy będą przedłożone </w:t>
      </w:r>
      <w:r w:rsidR="007E0A79" w:rsidRPr="00AF67F9">
        <w:rPr>
          <w:rFonts w:ascii="Arial" w:hAnsi="Arial" w:cs="Arial"/>
          <w:color w:val="000000" w:themeColor="text1"/>
          <w:sz w:val="18"/>
        </w:rPr>
        <w:t>Przedstawicielowi Inwestora</w:t>
      </w:r>
      <w:r w:rsidRPr="00AF67F9">
        <w:rPr>
          <w:rFonts w:ascii="Arial" w:hAnsi="Arial" w:cs="Arial"/>
          <w:color w:val="000000" w:themeColor="text1"/>
          <w:sz w:val="18"/>
        </w:rPr>
        <w:t xml:space="preserve"> do ustosun</w:t>
      </w:r>
      <w:r w:rsidRPr="00AF67F9">
        <w:rPr>
          <w:rFonts w:ascii="Arial" w:hAnsi="Arial" w:cs="Arial"/>
          <w:color w:val="000000" w:themeColor="text1"/>
          <w:sz w:val="18"/>
        </w:rPr>
        <w:softHyphen/>
        <w:t>kowania się.</w:t>
      </w:r>
    </w:p>
    <w:p w14:paraId="51A97EAF"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Decyzje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wpisane do Dziennika Budowy Wykonawca podpisuje z zaznaczeniem ich przyjęcia lub zajęciem stanowiska.</w:t>
      </w:r>
    </w:p>
    <w:p w14:paraId="6E6DE7CC"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Wpis Projektanta do Dziennika Budowy obliguje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ontraktu do ustosunkowania się.</w:t>
      </w:r>
    </w:p>
    <w:p w14:paraId="0962705A" w14:textId="77777777" w:rsidR="00B355DE" w:rsidRPr="00AF67F9" w:rsidRDefault="00DF3642" w:rsidP="00ED3EFE">
      <w:pPr>
        <w:pStyle w:val="Nagwek4"/>
        <w:spacing w:line="240" w:lineRule="auto"/>
        <w:jc w:val="both"/>
        <w:rPr>
          <w:b/>
          <w:color w:val="000000" w:themeColor="text1"/>
          <w:sz w:val="20"/>
          <w:u w:val="none"/>
        </w:rPr>
      </w:pPr>
      <w:r w:rsidRPr="00AF67F9">
        <w:rPr>
          <w:b/>
          <w:color w:val="000000" w:themeColor="text1"/>
          <w:sz w:val="20"/>
          <w:u w:val="none"/>
        </w:rPr>
        <w:t xml:space="preserve">6.7.2. </w:t>
      </w:r>
      <w:r w:rsidR="00B355DE" w:rsidRPr="00AF67F9">
        <w:rPr>
          <w:b/>
          <w:color w:val="000000" w:themeColor="text1"/>
          <w:sz w:val="20"/>
          <w:u w:val="none"/>
        </w:rPr>
        <w:t xml:space="preserve">Rejestr Obmiarów </w:t>
      </w:r>
    </w:p>
    <w:p w14:paraId="207CEE43"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Rejestr Obmiarów stanowi dokument pozwalający na rozlicze</w:t>
      </w:r>
      <w:r w:rsidRPr="00AF67F9">
        <w:rPr>
          <w:rFonts w:ascii="Arial" w:hAnsi="Arial" w:cs="Arial"/>
          <w:color w:val="000000" w:themeColor="text1"/>
          <w:sz w:val="18"/>
        </w:rPr>
        <w:softHyphen/>
        <w:t>nie faktycznego postępu każdego z elementów Robót. Obmiary wykonanych Robót przeprowadza się w sposób ciągły w jednostkach przyjętych w Przedmiarze Robót i wpisuje do Rejestru Obmiarów.</w:t>
      </w:r>
    </w:p>
    <w:p w14:paraId="73CD3157"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Wzór książki, a w szczególności formularza obmiarów zaproponuje Wykonawca do zatwierdzenia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Wpisów do Książki Obmiarów dokonuje Kierownik Budowy i są one potwierdzane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21EACEDE" w14:textId="77777777" w:rsidR="00B355DE" w:rsidRPr="00AF67F9" w:rsidRDefault="00DF3642" w:rsidP="00ED3EFE">
      <w:pPr>
        <w:pStyle w:val="Nagwek4"/>
        <w:spacing w:line="240" w:lineRule="auto"/>
        <w:jc w:val="both"/>
        <w:rPr>
          <w:b/>
          <w:color w:val="000000" w:themeColor="text1"/>
          <w:sz w:val="20"/>
          <w:u w:val="none"/>
        </w:rPr>
      </w:pPr>
      <w:r w:rsidRPr="00AF67F9">
        <w:rPr>
          <w:b/>
          <w:color w:val="000000" w:themeColor="text1"/>
          <w:sz w:val="20"/>
          <w:u w:val="none"/>
        </w:rPr>
        <w:t>6.7.</w:t>
      </w:r>
      <w:r w:rsidR="00027AEC" w:rsidRPr="00AF67F9">
        <w:rPr>
          <w:b/>
          <w:color w:val="000000" w:themeColor="text1"/>
          <w:sz w:val="20"/>
          <w:u w:val="none"/>
        </w:rPr>
        <w:t>3</w:t>
      </w:r>
      <w:r w:rsidRPr="00AF67F9">
        <w:rPr>
          <w:b/>
          <w:color w:val="000000" w:themeColor="text1"/>
          <w:sz w:val="20"/>
          <w:u w:val="none"/>
        </w:rPr>
        <w:t xml:space="preserve">. </w:t>
      </w:r>
      <w:r w:rsidR="00B355DE" w:rsidRPr="00AF67F9">
        <w:rPr>
          <w:b/>
          <w:color w:val="000000" w:themeColor="text1"/>
          <w:sz w:val="20"/>
          <w:u w:val="none"/>
        </w:rPr>
        <w:t>Dokumenty laboratoryjne</w:t>
      </w:r>
    </w:p>
    <w:p w14:paraId="480EE2A8"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Dzienniki laboratoryjne, deklaracje zgodności lub certyfikaty zgodności materiałów, orzeczenia o jakości materiałów, recepty robocze i kontrolne wyniki badań Wykonawcy będą gromadzone w formie uzgodnio</w:t>
      </w:r>
      <w:r w:rsidRPr="00AF67F9">
        <w:rPr>
          <w:rFonts w:ascii="Arial" w:hAnsi="Arial" w:cs="Arial"/>
          <w:color w:val="000000" w:themeColor="text1"/>
          <w:sz w:val="18"/>
        </w:rPr>
        <w:softHyphen/>
        <w:t>nej w programie zapew</w:t>
      </w:r>
      <w:r w:rsidRPr="00AF67F9">
        <w:rPr>
          <w:rFonts w:ascii="Arial" w:hAnsi="Arial" w:cs="Arial"/>
          <w:color w:val="000000" w:themeColor="text1"/>
          <w:sz w:val="18"/>
        </w:rPr>
        <w:softHyphen/>
        <w:t xml:space="preserve">nienia jakości. Dokumenty te stanowią załączniki do odbioru Robót. Winny być udostępnione na każde życzenie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7E1A0FDC" w14:textId="77777777" w:rsidR="00B355DE" w:rsidRPr="00AF67F9" w:rsidRDefault="00DF3642" w:rsidP="00ED3EFE">
      <w:pPr>
        <w:pStyle w:val="Nagwek4"/>
        <w:spacing w:line="240" w:lineRule="auto"/>
        <w:jc w:val="both"/>
        <w:rPr>
          <w:b/>
          <w:color w:val="000000" w:themeColor="text1"/>
          <w:sz w:val="20"/>
          <w:u w:val="none"/>
        </w:rPr>
      </w:pPr>
      <w:r w:rsidRPr="00AF67F9">
        <w:rPr>
          <w:b/>
          <w:color w:val="000000" w:themeColor="text1"/>
          <w:sz w:val="20"/>
          <w:u w:val="none"/>
        </w:rPr>
        <w:t>6.7.</w:t>
      </w:r>
      <w:r w:rsidR="00027AEC" w:rsidRPr="00AF67F9">
        <w:rPr>
          <w:b/>
          <w:color w:val="000000" w:themeColor="text1"/>
          <w:sz w:val="20"/>
          <w:u w:val="none"/>
        </w:rPr>
        <w:t>4</w:t>
      </w:r>
      <w:r w:rsidRPr="00AF67F9">
        <w:rPr>
          <w:b/>
          <w:color w:val="000000" w:themeColor="text1"/>
          <w:sz w:val="20"/>
          <w:u w:val="none"/>
        </w:rPr>
        <w:t xml:space="preserve">. </w:t>
      </w:r>
      <w:r w:rsidR="00B355DE" w:rsidRPr="00AF67F9">
        <w:rPr>
          <w:b/>
          <w:color w:val="000000" w:themeColor="text1"/>
          <w:sz w:val="20"/>
          <w:u w:val="none"/>
        </w:rPr>
        <w:t>Pozostałe dokumenty budowy</w:t>
      </w:r>
    </w:p>
    <w:p w14:paraId="48DF5A0A"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Do dokumentów budowy zalicza się, oprócz wymienionych w pkt. 6.8.1-6.8.3 następujące dokumenty:</w:t>
      </w:r>
    </w:p>
    <w:p w14:paraId="3B8E19DC"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pozwolenie na realizację zadania budowlanego,</w:t>
      </w:r>
    </w:p>
    <w:p w14:paraId="5582D9CC"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protokoły przekazania Terenu Budowy,</w:t>
      </w:r>
    </w:p>
    <w:p w14:paraId="17EA4EE3"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umowy cywilno-prawne z osobami trzecimi i inne umowy cywilno-prawne,</w:t>
      </w:r>
    </w:p>
    <w:p w14:paraId="12E123E6"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protokoły odbioru Robót,</w:t>
      </w:r>
    </w:p>
    <w:p w14:paraId="622AE254"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protokoły z narad i ustaleń,</w:t>
      </w:r>
    </w:p>
    <w:p w14:paraId="22399E10"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korespondencję na budowie,</w:t>
      </w:r>
    </w:p>
    <w:p w14:paraId="177194B8" w14:textId="77777777" w:rsidR="00B355DE" w:rsidRPr="00AF67F9" w:rsidRDefault="00B355DE" w:rsidP="00DF3642">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docelowa organizacja ruchu wraz z zatwierdzeniem.</w:t>
      </w:r>
    </w:p>
    <w:p w14:paraId="7B632690" w14:textId="77777777" w:rsidR="00B355DE" w:rsidRPr="00AF67F9" w:rsidRDefault="00DF3642" w:rsidP="00ED3EFE">
      <w:pPr>
        <w:pStyle w:val="Nagwek4"/>
        <w:spacing w:line="240" w:lineRule="auto"/>
        <w:jc w:val="both"/>
        <w:rPr>
          <w:b/>
          <w:color w:val="000000" w:themeColor="text1"/>
          <w:sz w:val="20"/>
          <w:u w:val="none"/>
        </w:rPr>
      </w:pPr>
      <w:r w:rsidRPr="00AF67F9">
        <w:rPr>
          <w:b/>
          <w:color w:val="000000" w:themeColor="text1"/>
          <w:sz w:val="20"/>
          <w:u w:val="none"/>
        </w:rPr>
        <w:t>6.7.</w:t>
      </w:r>
      <w:r w:rsidR="00027AEC" w:rsidRPr="00AF67F9">
        <w:rPr>
          <w:b/>
          <w:color w:val="000000" w:themeColor="text1"/>
          <w:sz w:val="20"/>
          <w:u w:val="none"/>
        </w:rPr>
        <w:t>5</w:t>
      </w:r>
      <w:r w:rsidRPr="00AF67F9">
        <w:rPr>
          <w:b/>
          <w:color w:val="000000" w:themeColor="text1"/>
          <w:sz w:val="20"/>
          <w:u w:val="none"/>
        </w:rPr>
        <w:t xml:space="preserve">. </w:t>
      </w:r>
      <w:r w:rsidR="00B355DE" w:rsidRPr="00AF67F9">
        <w:rPr>
          <w:b/>
          <w:color w:val="000000" w:themeColor="text1"/>
          <w:sz w:val="20"/>
          <w:u w:val="none"/>
        </w:rPr>
        <w:t>Przechowywanie dokumentów budowy</w:t>
      </w:r>
    </w:p>
    <w:p w14:paraId="25CB6CB5"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Dokumenty budowy będą przechowywane na Terenie Budowy w miejscu odpowiednio zabezpieczonym.</w:t>
      </w:r>
    </w:p>
    <w:p w14:paraId="0816221E"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Zaginięcie któregokolwiek z dokumentów budowy spowoduje jego natychmiastowe odtworzenie w formie przewidzia</w:t>
      </w:r>
      <w:r w:rsidRPr="00AF67F9">
        <w:rPr>
          <w:rFonts w:ascii="Arial" w:hAnsi="Arial" w:cs="Arial"/>
          <w:color w:val="000000" w:themeColor="text1"/>
          <w:sz w:val="18"/>
        </w:rPr>
        <w:softHyphen/>
        <w:t>nej prawem.</w:t>
      </w:r>
    </w:p>
    <w:p w14:paraId="54277B84" w14:textId="77777777" w:rsidR="00B355DE" w:rsidRPr="00AF67F9" w:rsidRDefault="00B355DE" w:rsidP="00DF364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Wszelkie dokumenty budowy będą zawsze dostępne dla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i przedstawiane do wglądu na życzenie Zamawiają</w:t>
      </w:r>
      <w:r w:rsidRPr="00AF67F9">
        <w:rPr>
          <w:rFonts w:ascii="Arial" w:hAnsi="Arial" w:cs="Arial"/>
          <w:color w:val="000000" w:themeColor="text1"/>
          <w:sz w:val="18"/>
        </w:rPr>
        <w:softHyphen/>
        <w:t>cego.</w:t>
      </w:r>
    </w:p>
    <w:p w14:paraId="09BA4DA6" w14:textId="77777777" w:rsidR="00027AEC" w:rsidRPr="00AF67F9" w:rsidRDefault="00027AEC" w:rsidP="000D1C0D">
      <w:pPr>
        <w:pStyle w:val="Nagwek2"/>
        <w:rPr>
          <w:i w:val="0"/>
          <w:color w:val="000000" w:themeColor="text1"/>
        </w:rPr>
      </w:pPr>
      <w:bookmarkStart w:id="65" w:name="_Toc315352942"/>
      <w:bookmarkStart w:id="66" w:name="_Toc315353158"/>
      <w:bookmarkStart w:id="67" w:name="_Toc466465051"/>
      <w:r w:rsidRPr="00AF67F9">
        <w:rPr>
          <w:i w:val="0"/>
          <w:color w:val="000000" w:themeColor="text1"/>
        </w:rPr>
        <w:lastRenderedPageBreak/>
        <w:t>7. OBMIAR ROBÓT</w:t>
      </w:r>
      <w:bookmarkEnd w:id="65"/>
      <w:bookmarkEnd w:id="66"/>
      <w:bookmarkEnd w:id="67"/>
    </w:p>
    <w:p w14:paraId="4B4192D9" w14:textId="77777777" w:rsidR="00027AEC" w:rsidRPr="00AF67F9" w:rsidRDefault="00027AEC" w:rsidP="000D1C0D">
      <w:pPr>
        <w:pStyle w:val="Nagwek3"/>
        <w:spacing w:before="60"/>
        <w:rPr>
          <w:color w:val="000000" w:themeColor="text1"/>
          <w:sz w:val="22"/>
        </w:rPr>
      </w:pPr>
      <w:bookmarkStart w:id="68" w:name="_Toc315352943"/>
      <w:bookmarkStart w:id="69" w:name="_Toc315353159"/>
      <w:bookmarkStart w:id="70" w:name="_Toc466465052"/>
      <w:r w:rsidRPr="00AF67F9">
        <w:rPr>
          <w:color w:val="000000" w:themeColor="text1"/>
          <w:sz w:val="22"/>
        </w:rPr>
        <w:t>7.1. Ogólne zasady obmiaru Robót</w:t>
      </w:r>
      <w:bookmarkEnd w:id="68"/>
      <w:bookmarkEnd w:id="69"/>
      <w:bookmarkEnd w:id="70"/>
    </w:p>
    <w:p w14:paraId="2DAB7BDB"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Obmiar Robót będzie określać faktyczny zakres wyko</w:t>
      </w:r>
      <w:r w:rsidRPr="00AF67F9">
        <w:rPr>
          <w:rFonts w:ascii="Arial" w:hAnsi="Arial" w:cs="Arial"/>
          <w:color w:val="000000" w:themeColor="text1"/>
          <w:sz w:val="18"/>
        </w:rPr>
        <w:softHyphen/>
        <w:t>nywa</w:t>
      </w:r>
      <w:r w:rsidRPr="00AF67F9">
        <w:rPr>
          <w:rFonts w:ascii="Arial" w:hAnsi="Arial" w:cs="Arial"/>
          <w:color w:val="000000" w:themeColor="text1"/>
          <w:sz w:val="18"/>
        </w:rPr>
        <w:softHyphen/>
        <w:t>nych Robót zgodnie z Dokumentacją Projektową i ST, w jednos</w:t>
      </w:r>
      <w:r w:rsidRPr="00AF67F9">
        <w:rPr>
          <w:rFonts w:ascii="Arial" w:hAnsi="Arial" w:cs="Arial"/>
          <w:color w:val="000000" w:themeColor="text1"/>
          <w:sz w:val="18"/>
        </w:rPr>
        <w:softHyphen/>
        <w:t>tkach ustalonych w Przedmiarze Robót.</w:t>
      </w:r>
    </w:p>
    <w:p w14:paraId="26BB3F0D"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Wyniki obmiaru będą wpisane do Rejestru Obmiarów.</w:t>
      </w:r>
    </w:p>
    <w:p w14:paraId="786E9BED"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Jakikol</w:t>
      </w:r>
      <w:r w:rsidRPr="00AF67F9">
        <w:rPr>
          <w:rFonts w:ascii="Arial" w:hAnsi="Arial" w:cs="Arial"/>
          <w:color w:val="000000" w:themeColor="text1"/>
          <w:sz w:val="18"/>
        </w:rPr>
        <w:softHyphen/>
        <w:t>wiek błąd lub przeoczenie (opuszczenie) w ilościach podanych w Przedmiarze Robót lub gdzie indziej w Specyfikac</w:t>
      </w:r>
      <w:r w:rsidRPr="00AF67F9">
        <w:rPr>
          <w:rFonts w:ascii="Arial" w:hAnsi="Arial" w:cs="Arial"/>
          <w:color w:val="000000" w:themeColor="text1"/>
          <w:sz w:val="18"/>
        </w:rPr>
        <w:softHyphen/>
        <w:t>jach Technicz</w:t>
      </w:r>
      <w:r w:rsidRPr="00AF67F9">
        <w:rPr>
          <w:rFonts w:ascii="Arial" w:hAnsi="Arial" w:cs="Arial"/>
          <w:color w:val="000000" w:themeColor="text1"/>
          <w:sz w:val="18"/>
        </w:rPr>
        <w:softHyphen/>
        <w:t xml:space="preserve">nych nie zwalnia Wykonawcy od obowiązku ukończenia wszystkich Robót. Korekta ewentualnych błędów lub pominiętych pozycji w przedmiarze wymaga pisemnego wystąpienia Wykonawcy i akceptacji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po porozumieniu z zamawiającym.</w:t>
      </w:r>
    </w:p>
    <w:p w14:paraId="4660DADE" w14:textId="77777777" w:rsidR="00027AEC" w:rsidRPr="00AF67F9" w:rsidRDefault="00027AEC" w:rsidP="000D1C0D">
      <w:pPr>
        <w:pStyle w:val="Nagwek3"/>
        <w:spacing w:before="60"/>
        <w:rPr>
          <w:color w:val="000000" w:themeColor="text1"/>
          <w:sz w:val="22"/>
        </w:rPr>
      </w:pPr>
      <w:bookmarkStart w:id="71" w:name="_Toc315352944"/>
      <w:bookmarkStart w:id="72" w:name="_Toc315353160"/>
      <w:bookmarkStart w:id="73" w:name="_Toc466465053"/>
      <w:r w:rsidRPr="00AF67F9">
        <w:rPr>
          <w:color w:val="000000" w:themeColor="text1"/>
          <w:sz w:val="22"/>
        </w:rPr>
        <w:t>7.2. Zasady określania ilości Robót i materiałów</w:t>
      </w:r>
      <w:bookmarkEnd w:id="71"/>
      <w:bookmarkEnd w:id="72"/>
      <w:bookmarkEnd w:id="73"/>
    </w:p>
    <w:p w14:paraId="0CB95596"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Długości i odległości pomiędzy wyszczególnionymi punktami skrajnymi będą obmierzone poziomo wzdłuż linii osiowej.</w:t>
      </w:r>
    </w:p>
    <w:p w14:paraId="3D15144A"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Jeśli Specyfikacje Techniczne właściwe dla danych Robót nie wymagają tego inaczej, objętości będą wyliczone w m3 jako długość pomnożona przez średni przekrój.</w:t>
      </w:r>
    </w:p>
    <w:p w14:paraId="6CB82895"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Objętości robót ziemnych będą wyliczone w m3 gruntu rodzimego (wykopy, nasypy zakupy gruntu  w tym humusu z dowozu, wywozy, utylizacja).</w:t>
      </w:r>
    </w:p>
    <w:p w14:paraId="6FF9C3D4"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Ilości dla materiałów rozbiórkowych wywożonych i utylizowanych będą ustalane jako objętości wyliczone w m3 na podstawie obmiaru wg wymiarów rozbieranych konstrukcji i powiększone mnożnikiem 1.5 dla gruzu betonowego i 1.3 dla gruzu asfaltowego.</w:t>
      </w:r>
    </w:p>
    <w:p w14:paraId="5BDA84D7"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Ilości, które mają być obmierzone wagowo, będą ważone w tonach lub kilogramach zgodnie z wymaganiami Specyfikacji Technicznych.</w:t>
      </w:r>
    </w:p>
    <w:p w14:paraId="69270A70" w14:textId="77777777" w:rsidR="00027AEC" w:rsidRPr="00AF67F9" w:rsidRDefault="00027AEC" w:rsidP="000D1C0D">
      <w:pPr>
        <w:pStyle w:val="Nagwek3"/>
        <w:spacing w:before="60"/>
        <w:rPr>
          <w:color w:val="000000" w:themeColor="text1"/>
          <w:sz w:val="22"/>
        </w:rPr>
      </w:pPr>
      <w:bookmarkStart w:id="74" w:name="_Toc315352945"/>
      <w:bookmarkStart w:id="75" w:name="_Toc315353161"/>
      <w:bookmarkStart w:id="76" w:name="_Toc466465054"/>
      <w:r w:rsidRPr="00AF67F9">
        <w:rPr>
          <w:color w:val="000000" w:themeColor="text1"/>
          <w:sz w:val="22"/>
        </w:rPr>
        <w:t>7.3. Urządzenia i sprzęt pomiarowy</w:t>
      </w:r>
      <w:bookmarkEnd w:id="74"/>
      <w:bookmarkEnd w:id="75"/>
      <w:bookmarkEnd w:id="76"/>
    </w:p>
    <w:p w14:paraId="19C85ED4"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Wszystkie urządzenia i sprzęt pomiarowy, stosowany w czasie obmiaru Robót będą zaakceptowane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36EAB353"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Urządzenia i sprzęt pomiarowy zostaną dostarczone przez Wykonawcę. Jeżeli urządzenia te lub sprzęt wymagają badań atestują</w:t>
      </w:r>
      <w:r w:rsidRPr="00AF67F9">
        <w:rPr>
          <w:rFonts w:ascii="Arial" w:hAnsi="Arial" w:cs="Arial"/>
          <w:color w:val="000000" w:themeColor="text1"/>
          <w:sz w:val="18"/>
        </w:rPr>
        <w:softHyphen/>
        <w:t>cych to Wykonawca będzie posiadać ważne świadectwa legalizacji.</w:t>
      </w:r>
    </w:p>
    <w:p w14:paraId="64EE357E"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Wszystkie urządzenia pomiarowe będą przez Wykonawcę utrzymy</w:t>
      </w:r>
      <w:r w:rsidRPr="00AF67F9">
        <w:rPr>
          <w:rFonts w:ascii="Arial" w:hAnsi="Arial" w:cs="Arial"/>
          <w:color w:val="000000" w:themeColor="text1"/>
          <w:sz w:val="18"/>
        </w:rPr>
        <w:softHyphen/>
        <w:t>wane w dobrym stanie, w całym okresie trwania Robót.</w:t>
      </w:r>
    </w:p>
    <w:p w14:paraId="21870169" w14:textId="77777777" w:rsidR="00027AEC" w:rsidRPr="00AF67F9" w:rsidRDefault="00027AEC" w:rsidP="000D1C0D">
      <w:pPr>
        <w:pStyle w:val="Nagwek3"/>
        <w:spacing w:before="60"/>
        <w:rPr>
          <w:color w:val="000000" w:themeColor="text1"/>
          <w:sz w:val="22"/>
        </w:rPr>
      </w:pPr>
      <w:bookmarkStart w:id="77" w:name="_Toc315352946"/>
      <w:bookmarkStart w:id="78" w:name="_Toc315353162"/>
      <w:bookmarkStart w:id="79" w:name="_Toc466465055"/>
      <w:r w:rsidRPr="00AF67F9">
        <w:rPr>
          <w:color w:val="000000" w:themeColor="text1"/>
          <w:sz w:val="22"/>
        </w:rPr>
        <w:t>7.4. Wagi i zasady ważenia</w:t>
      </w:r>
      <w:bookmarkEnd w:id="77"/>
      <w:bookmarkEnd w:id="78"/>
      <w:bookmarkEnd w:id="79"/>
    </w:p>
    <w:p w14:paraId="534DDC6E"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Wykonawca dostarczy i zainstaluje urządzenia wagowe odpowiadające odnośnym wymaganiom Specyfikacji Technicznych. Będzie utrzymywać to wyposażenie zapewniając w sposób ciągły zachowanie dokładności wg norm zatwierdzonych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6D0E4625" w14:textId="77777777" w:rsidR="00027AEC" w:rsidRPr="00AF67F9" w:rsidRDefault="00027AEC" w:rsidP="000D1C0D">
      <w:pPr>
        <w:pStyle w:val="Nagwek3"/>
        <w:spacing w:before="60"/>
        <w:rPr>
          <w:color w:val="000000" w:themeColor="text1"/>
          <w:sz w:val="22"/>
        </w:rPr>
      </w:pPr>
      <w:bookmarkStart w:id="80" w:name="_Toc315352947"/>
      <w:bookmarkStart w:id="81" w:name="_Toc315353163"/>
      <w:bookmarkStart w:id="82" w:name="_Toc466465056"/>
      <w:r w:rsidRPr="00AF67F9">
        <w:rPr>
          <w:color w:val="000000" w:themeColor="text1"/>
          <w:sz w:val="22"/>
        </w:rPr>
        <w:t>7.5. Czas przeprowadzenia obmiaru</w:t>
      </w:r>
      <w:bookmarkEnd w:id="80"/>
      <w:bookmarkEnd w:id="81"/>
      <w:bookmarkEnd w:id="82"/>
    </w:p>
    <w:p w14:paraId="57A5DFA4" w14:textId="77777777" w:rsidR="00027AEC" w:rsidRPr="00AF67F9" w:rsidRDefault="00027AEC" w:rsidP="00027AEC">
      <w:pPr>
        <w:pStyle w:val="Specyfikacje"/>
        <w:spacing w:after="0"/>
        <w:ind w:left="0"/>
        <w:rPr>
          <w:rFonts w:ascii="Arial" w:hAnsi="Arial" w:cs="Arial"/>
          <w:color w:val="000000" w:themeColor="text1"/>
          <w:sz w:val="18"/>
        </w:rPr>
      </w:pPr>
      <w:bookmarkStart w:id="83" w:name="_Toc315352948"/>
      <w:bookmarkStart w:id="84" w:name="_Toc315353164"/>
      <w:r w:rsidRPr="00AF67F9">
        <w:rPr>
          <w:rFonts w:ascii="Arial" w:hAnsi="Arial" w:cs="Arial"/>
          <w:color w:val="000000" w:themeColor="text1"/>
          <w:sz w:val="18"/>
        </w:rPr>
        <w:t>Obmiary robót należy prowadzić na bieżąco ( każdego dnia).</w:t>
      </w:r>
    </w:p>
    <w:p w14:paraId="11818D7E"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Obmiar Robót zanikających przeprowadza się w czasie ich wykonywa</w:t>
      </w:r>
      <w:r w:rsidRPr="00AF67F9">
        <w:rPr>
          <w:rFonts w:ascii="Arial" w:hAnsi="Arial" w:cs="Arial"/>
          <w:color w:val="000000" w:themeColor="text1"/>
          <w:sz w:val="18"/>
        </w:rPr>
        <w:softHyphen/>
        <w:t>nia.</w:t>
      </w:r>
    </w:p>
    <w:p w14:paraId="321DD85E"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Obmiar Robót podlegających zakryciu przeprowadza się przed ich zakryciem.</w:t>
      </w:r>
    </w:p>
    <w:p w14:paraId="3E024D77" w14:textId="77777777" w:rsidR="00027AEC" w:rsidRPr="00AF67F9" w:rsidRDefault="00027AEC" w:rsidP="00027AE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Roboty pomiarowe do obmiaru oraz nieodzowne obliczenia będą wykonane w sposób zrozumiały i jednoznaczny oraz będą uzupełnione odpowiednimi szkicami, których wzór zostanie uzgodniony z Inżynierem, oraz dokumentacją fotograficzną, skatalogowaną w sposób nie budzący wątpliwości co do momentu jej wykonania oraz obiektu, który dokumentuje. Obliczenia wraz ze szkicami oraz dokumentacją fotograficzną będą każdorazowo załączone do dokumentów odbiorowych poszczególnych robót, a ich wyniki zostaną zapisane w książce obmiaru i potwierdzone przez Inżyniera.</w:t>
      </w:r>
    </w:p>
    <w:p w14:paraId="7962945C" w14:textId="77777777" w:rsidR="00027AEC" w:rsidRPr="00AF67F9" w:rsidRDefault="00072B04" w:rsidP="000D1C0D">
      <w:pPr>
        <w:pStyle w:val="Nagwek2"/>
        <w:rPr>
          <w:i w:val="0"/>
          <w:color w:val="000000" w:themeColor="text1"/>
        </w:rPr>
      </w:pPr>
      <w:bookmarkStart w:id="85" w:name="_Toc466465057"/>
      <w:r w:rsidRPr="00AF67F9">
        <w:rPr>
          <w:i w:val="0"/>
          <w:color w:val="000000" w:themeColor="text1"/>
        </w:rPr>
        <w:t xml:space="preserve">8. </w:t>
      </w:r>
      <w:r w:rsidR="00027AEC" w:rsidRPr="00AF67F9">
        <w:rPr>
          <w:i w:val="0"/>
          <w:color w:val="000000" w:themeColor="text1"/>
        </w:rPr>
        <w:t>ODBIÓR ROBÓT</w:t>
      </w:r>
      <w:bookmarkEnd w:id="83"/>
      <w:bookmarkEnd w:id="84"/>
      <w:bookmarkEnd w:id="85"/>
    </w:p>
    <w:p w14:paraId="55E28E39"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zależności od ustaleń odpowiednich ST, Roboty podlega</w:t>
      </w:r>
      <w:r w:rsidRPr="00AF67F9">
        <w:rPr>
          <w:rFonts w:ascii="Arial" w:hAnsi="Arial" w:cs="Arial"/>
          <w:color w:val="000000" w:themeColor="text1"/>
          <w:sz w:val="18"/>
        </w:rPr>
        <w:softHyphen/>
        <w:t>ją następującym etapom odbioru:</w:t>
      </w:r>
    </w:p>
    <w:p w14:paraId="6F7703D6" w14:textId="77777777" w:rsidR="00027AEC" w:rsidRPr="00AF67F9"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odbiorowi Robót zanikających i ulegających zakryciu,</w:t>
      </w:r>
    </w:p>
    <w:p w14:paraId="43DB0E7F" w14:textId="77777777" w:rsidR="00027AEC" w:rsidRPr="00AF67F9"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odbiorowi częściowemu,</w:t>
      </w:r>
    </w:p>
    <w:p w14:paraId="45C7EB63" w14:textId="77777777" w:rsidR="00027AEC" w:rsidRPr="00AF67F9"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odbiorowi końcowemu.</w:t>
      </w:r>
    </w:p>
    <w:p w14:paraId="219E1939" w14:textId="77777777" w:rsidR="00027AEC" w:rsidRPr="00AF67F9" w:rsidRDefault="00072B04" w:rsidP="000D1C0D">
      <w:pPr>
        <w:pStyle w:val="Nagwek3"/>
        <w:spacing w:before="60"/>
        <w:rPr>
          <w:color w:val="000000" w:themeColor="text1"/>
          <w:sz w:val="22"/>
        </w:rPr>
      </w:pPr>
      <w:bookmarkStart w:id="86" w:name="_Toc315352949"/>
      <w:bookmarkStart w:id="87" w:name="_Toc315353165"/>
      <w:bookmarkStart w:id="88" w:name="_Toc466465058"/>
      <w:r w:rsidRPr="00AF67F9">
        <w:rPr>
          <w:color w:val="000000" w:themeColor="text1"/>
          <w:sz w:val="22"/>
        </w:rPr>
        <w:t xml:space="preserve">8.1. </w:t>
      </w:r>
      <w:r w:rsidR="00027AEC" w:rsidRPr="00AF67F9">
        <w:rPr>
          <w:color w:val="000000" w:themeColor="text1"/>
          <w:sz w:val="22"/>
        </w:rPr>
        <w:t>Odbiór Robót zanikających i ulegających zakryciu</w:t>
      </w:r>
      <w:bookmarkEnd w:id="86"/>
      <w:bookmarkEnd w:id="87"/>
      <w:bookmarkEnd w:id="88"/>
    </w:p>
    <w:p w14:paraId="493A5488"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Odbiór Robót zanikających i ulegających zakryciu polega na finalnej ocenie ilości i jakości wykonywanych Robót, które w dalszym procesie realizacji ulegną zakryciu.</w:t>
      </w:r>
    </w:p>
    <w:p w14:paraId="5DC9C16B"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Odbiór Robót zanikających i ulegających zakryciu będzie dokonany w czasie umożliwiającym wykonanie ewentualnych korekt i poprawek bez hamowania ogólnego postępu Robót.</w:t>
      </w:r>
    </w:p>
    <w:p w14:paraId="200E01CF"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Odbioru Robót dokonuje </w:t>
      </w:r>
      <w:r w:rsidR="007E0A79" w:rsidRPr="00AF67F9">
        <w:rPr>
          <w:rFonts w:ascii="Arial" w:hAnsi="Arial" w:cs="Arial"/>
          <w:color w:val="000000" w:themeColor="text1"/>
          <w:sz w:val="18"/>
        </w:rPr>
        <w:t>Przedstawiciel Inwestora</w:t>
      </w:r>
      <w:r w:rsidRPr="00AF67F9">
        <w:rPr>
          <w:rFonts w:ascii="Arial" w:hAnsi="Arial" w:cs="Arial"/>
          <w:color w:val="000000" w:themeColor="text1"/>
          <w:sz w:val="18"/>
        </w:rPr>
        <w:t>.</w:t>
      </w:r>
    </w:p>
    <w:p w14:paraId="5468372B"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Gotowość danej części Robót do odbioru zgłasza Wykonawca wpisem do Dziennika Budowy i jednoczesnym powiadomieniem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Odbiór będzie przeprowadzony niezwłocznie, nie później jednak niż w ciągu 3 dni od daty zgłoszenia wpisem do Dziennika Budowy i powiadomienia o tym fakcie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3D1945B6"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Jakość i ilość Robót ulegających zakryciu ocenia </w:t>
      </w:r>
      <w:r w:rsidR="007E0A79" w:rsidRPr="00AF67F9">
        <w:rPr>
          <w:rFonts w:ascii="Arial" w:hAnsi="Arial" w:cs="Arial"/>
          <w:color w:val="000000" w:themeColor="text1"/>
          <w:sz w:val="18"/>
        </w:rPr>
        <w:t xml:space="preserve">Przedstawiciel Inwestora </w:t>
      </w:r>
      <w:r w:rsidRPr="00AF67F9">
        <w:rPr>
          <w:rFonts w:ascii="Arial" w:hAnsi="Arial" w:cs="Arial"/>
          <w:color w:val="000000" w:themeColor="text1"/>
          <w:sz w:val="18"/>
        </w:rPr>
        <w:t>na podstawie dokumentów zawierających komplet wyników badań laborato</w:t>
      </w:r>
      <w:r w:rsidRPr="00AF67F9">
        <w:rPr>
          <w:rFonts w:ascii="Arial" w:hAnsi="Arial" w:cs="Arial"/>
          <w:color w:val="000000" w:themeColor="text1"/>
          <w:sz w:val="18"/>
        </w:rPr>
        <w:softHyphen/>
        <w:t>ryjnych i w oparciu o przeprowadzone pomiary, w konfron</w:t>
      </w:r>
      <w:r w:rsidRPr="00AF67F9">
        <w:rPr>
          <w:rFonts w:ascii="Arial" w:hAnsi="Arial" w:cs="Arial"/>
          <w:color w:val="000000" w:themeColor="text1"/>
          <w:sz w:val="18"/>
        </w:rPr>
        <w:softHyphen/>
        <w:t>tacji z Dokumentacją Projektową, ST i uprzednimi ustaleniami.</w:t>
      </w:r>
    </w:p>
    <w:p w14:paraId="0D942FD6" w14:textId="77777777" w:rsidR="00027AEC" w:rsidRPr="00AF67F9" w:rsidRDefault="00072B04" w:rsidP="000D1C0D">
      <w:pPr>
        <w:pStyle w:val="Nagwek3"/>
        <w:spacing w:before="60"/>
        <w:rPr>
          <w:color w:val="000000" w:themeColor="text1"/>
          <w:sz w:val="22"/>
        </w:rPr>
      </w:pPr>
      <w:bookmarkStart w:id="89" w:name="_Toc315352950"/>
      <w:bookmarkStart w:id="90" w:name="_Toc315353166"/>
      <w:bookmarkStart w:id="91" w:name="_Toc466465059"/>
      <w:r w:rsidRPr="00AF67F9">
        <w:rPr>
          <w:color w:val="000000" w:themeColor="text1"/>
          <w:sz w:val="22"/>
        </w:rPr>
        <w:t xml:space="preserve">8.2. </w:t>
      </w:r>
      <w:r w:rsidR="00027AEC" w:rsidRPr="00AF67F9">
        <w:rPr>
          <w:color w:val="000000" w:themeColor="text1"/>
          <w:sz w:val="22"/>
        </w:rPr>
        <w:t>Odbiór częściowy</w:t>
      </w:r>
      <w:bookmarkEnd w:id="89"/>
      <w:bookmarkEnd w:id="90"/>
      <w:bookmarkEnd w:id="91"/>
    </w:p>
    <w:p w14:paraId="08FBDA9F"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Odbiór częściowy polega na ocenie ilości i jakości wykona</w:t>
      </w:r>
      <w:r w:rsidRPr="00AF67F9">
        <w:rPr>
          <w:rFonts w:ascii="Arial" w:hAnsi="Arial" w:cs="Arial"/>
          <w:color w:val="000000" w:themeColor="text1"/>
          <w:sz w:val="18"/>
        </w:rPr>
        <w:softHyphen/>
        <w:t xml:space="preserve">nych części Robót. Odbioru częściowego Robót dokonuje się wg zasad jak przy odbiorze ostatecznym Robót. Odbioru Robót dokonuje </w:t>
      </w:r>
      <w:r w:rsidR="007E0A79" w:rsidRPr="00AF67F9">
        <w:rPr>
          <w:rFonts w:ascii="Arial" w:hAnsi="Arial" w:cs="Arial"/>
          <w:color w:val="000000" w:themeColor="text1"/>
          <w:sz w:val="18"/>
        </w:rPr>
        <w:t>Przedstawiciel Inwestora</w:t>
      </w:r>
      <w:r w:rsidRPr="00AF67F9">
        <w:rPr>
          <w:rFonts w:ascii="Arial" w:hAnsi="Arial" w:cs="Arial"/>
          <w:color w:val="000000" w:themeColor="text1"/>
          <w:sz w:val="18"/>
        </w:rPr>
        <w:t>.</w:t>
      </w:r>
    </w:p>
    <w:p w14:paraId="40FEA9E1" w14:textId="77777777" w:rsidR="00027AEC" w:rsidRPr="00AF67F9" w:rsidRDefault="00072B04" w:rsidP="000D1C0D">
      <w:pPr>
        <w:pStyle w:val="Nagwek3"/>
        <w:spacing w:before="60"/>
        <w:rPr>
          <w:color w:val="000000" w:themeColor="text1"/>
          <w:sz w:val="22"/>
        </w:rPr>
      </w:pPr>
      <w:bookmarkStart w:id="92" w:name="_Toc315352951"/>
      <w:bookmarkStart w:id="93" w:name="_Toc315353167"/>
      <w:bookmarkStart w:id="94" w:name="_Toc466465060"/>
      <w:r w:rsidRPr="00AF67F9">
        <w:rPr>
          <w:color w:val="000000" w:themeColor="text1"/>
          <w:sz w:val="22"/>
        </w:rPr>
        <w:lastRenderedPageBreak/>
        <w:t xml:space="preserve">8.3. </w:t>
      </w:r>
      <w:r w:rsidR="00027AEC" w:rsidRPr="00AF67F9">
        <w:rPr>
          <w:color w:val="000000" w:themeColor="text1"/>
          <w:sz w:val="22"/>
        </w:rPr>
        <w:t>Odbiór końcowy Robót</w:t>
      </w:r>
      <w:bookmarkEnd w:id="92"/>
      <w:bookmarkEnd w:id="93"/>
      <w:bookmarkEnd w:id="94"/>
    </w:p>
    <w:p w14:paraId="04C7E559"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Odbiór końcowy polega na finalnej ocenie rzeczywistego wykonania Robót w odniesieniu do ich ilości, jakości i wartoś</w:t>
      </w:r>
      <w:r w:rsidRPr="00AF67F9">
        <w:rPr>
          <w:rFonts w:ascii="Arial" w:hAnsi="Arial" w:cs="Arial"/>
          <w:color w:val="000000" w:themeColor="text1"/>
          <w:sz w:val="18"/>
        </w:rPr>
        <w:softHyphen/>
        <w:t>ci.</w:t>
      </w:r>
    </w:p>
    <w:p w14:paraId="03B63B30"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Całkowite zakończenie Robót oraz gotowość do odbioru końcowego będzie stwierdzona przez Wykonawcę wpisem do Dzien</w:t>
      </w:r>
      <w:r w:rsidRPr="00AF67F9">
        <w:rPr>
          <w:rFonts w:ascii="Arial" w:hAnsi="Arial" w:cs="Arial"/>
          <w:color w:val="000000" w:themeColor="text1"/>
          <w:sz w:val="18"/>
        </w:rPr>
        <w:softHyphen/>
        <w:t xml:space="preserve">nika Budowy z bezzwłocznym powiadomieniem na piśmie o tym fakcie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w:t>
      </w:r>
    </w:p>
    <w:p w14:paraId="0109483B"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Odbiór końcowy Robót nastąpi w terminie ustalonym w Umowie, licząc od dnia potwierdzenia przez </w:t>
      </w:r>
      <w:r w:rsidR="007E0A79" w:rsidRPr="00AF67F9">
        <w:rPr>
          <w:rFonts w:ascii="Arial" w:hAnsi="Arial" w:cs="Arial"/>
          <w:color w:val="000000" w:themeColor="text1"/>
          <w:sz w:val="18"/>
        </w:rPr>
        <w:t>Przedstawiciela Inwestora</w:t>
      </w:r>
      <w:r w:rsidRPr="00AF67F9">
        <w:rPr>
          <w:rFonts w:ascii="Arial" w:hAnsi="Arial" w:cs="Arial"/>
          <w:color w:val="000000" w:themeColor="text1"/>
          <w:sz w:val="18"/>
        </w:rPr>
        <w:t xml:space="preserve"> zakończenia Robót i przyjęcia dokumentów, </w:t>
      </w:r>
      <w:r w:rsidRPr="00AF67F9">
        <w:rPr>
          <w:rFonts w:ascii="Arial" w:hAnsi="Arial" w:cs="Arial"/>
          <w:color w:val="000000" w:themeColor="text1"/>
          <w:sz w:val="18"/>
        </w:rPr>
        <w:br/>
        <w:t>o których mowa w punkcie 8.3.1.</w:t>
      </w:r>
    </w:p>
    <w:p w14:paraId="5C249DDA"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Odbioru końcowego Robót dokona komisja wyznaczona przez Zamawiającego w obecności </w:t>
      </w:r>
      <w:r w:rsidR="007E0A79" w:rsidRPr="00AF67F9">
        <w:rPr>
          <w:rFonts w:ascii="Arial" w:hAnsi="Arial" w:cs="Arial"/>
          <w:color w:val="000000" w:themeColor="text1"/>
          <w:sz w:val="18"/>
        </w:rPr>
        <w:t xml:space="preserve">Przedstawiciela Inwestora </w:t>
      </w:r>
      <w:r w:rsidRPr="00AF67F9">
        <w:rPr>
          <w:rFonts w:ascii="Arial" w:hAnsi="Arial" w:cs="Arial"/>
          <w:color w:val="000000" w:themeColor="text1"/>
          <w:sz w:val="18"/>
        </w:rPr>
        <w:t>i Wykonawcy. Komisja odbierająca Roboty dokona ich oceny jakościowej na podstawie przedłożonych dokumentów, wyników badań i pomiarów, ocenie wizualnej oraz zgodności wykonania Robót z Dokumentacją Projekto</w:t>
      </w:r>
      <w:r w:rsidRPr="00AF67F9">
        <w:rPr>
          <w:rFonts w:ascii="Arial" w:hAnsi="Arial" w:cs="Arial"/>
          <w:color w:val="000000" w:themeColor="text1"/>
          <w:sz w:val="18"/>
        </w:rPr>
        <w:softHyphen/>
        <w:t>wą i ST.</w:t>
      </w:r>
    </w:p>
    <w:p w14:paraId="03C8AAA9"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toku odbioru końcowego Robót komisja zapozna się z realizacją ustaleń przyjętych w trakcie odbiorów Robót zanika</w:t>
      </w:r>
      <w:r w:rsidRPr="00AF67F9">
        <w:rPr>
          <w:rFonts w:ascii="Arial" w:hAnsi="Arial" w:cs="Arial"/>
          <w:color w:val="000000" w:themeColor="text1"/>
          <w:sz w:val="18"/>
        </w:rPr>
        <w:softHyphen/>
        <w:t>ją</w:t>
      </w:r>
      <w:r w:rsidRPr="00AF67F9">
        <w:rPr>
          <w:rFonts w:ascii="Arial" w:hAnsi="Arial" w:cs="Arial"/>
          <w:color w:val="000000" w:themeColor="text1"/>
          <w:sz w:val="18"/>
        </w:rPr>
        <w:softHyphen/>
        <w:t>cych i ulegających zakryciu, zwłaszcza w zakresie wykonania Robót uzupełniających i Robót poprawkowych.</w:t>
      </w:r>
    </w:p>
    <w:p w14:paraId="4447DB01"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przypadkach niewykonania wyznaczonych Robót poprawko</w:t>
      </w:r>
      <w:r w:rsidRPr="00AF67F9">
        <w:rPr>
          <w:rFonts w:ascii="Arial" w:hAnsi="Arial" w:cs="Arial"/>
          <w:color w:val="000000" w:themeColor="text1"/>
          <w:sz w:val="18"/>
        </w:rPr>
        <w:softHyphen/>
        <w:t>wych lub Robót uzupełniających w warstwie ścieralnej lub Robotach wykończeniowych, komisja przerwie swoje czynności i ustala nowy termin odbioru ostatecznego.</w:t>
      </w:r>
    </w:p>
    <w:p w14:paraId="13A98564"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przypadku stwierdzenia przez komisję, że jakość wykonywa</w:t>
      </w:r>
      <w:r w:rsidRPr="00AF67F9">
        <w:rPr>
          <w:rFonts w:ascii="Arial" w:hAnsi="Arial" w:cs="Arial"/>
          <w:color w:val="000000" w:themeColor="text1"/>
          <w:sz w:val="18"/>
        </w:rPr>
        <w:softHyphen/>
        <w:t>nych Robót w poszczególnych asortymentach nieznacznie odbiega od wymaganej Dokumentacją Projektową i ST z uwzględ</w:t>
      </w:r>
      <w:r w:rsidRPr="00AF67F9">
        <w:rPr>
          <w:rFonts w:ascii="Arial" w:hAnsi="Arial" w:cs="Arial"/>
          <w:color w:val="000000" w:themeColor="text1"/>
          <w:sz w:val="18"/>
        </w:rPr>
        <w:softHyphen/>
        <w:t>nieniem tolerancji i nie ma większego wpływu na cechy eksploa</w:t>
      </w:r>
      <w:r w:rsidRPr="00AF67F9">
        <w:rPr>
          <w:rFonts w:ascii="Arial" w:hAnsi="Arial" w:cs="Arial"/>
          <w:color w:val="000000" w:themeColor="text1"/>
          <w:sz w:val="18"/>
        </w:rPr>
        <w:softHyphen/>
        <w:t>tacyjne obiektu i bezpieczeństwo ruchu, komisja dokona potrą</w:t>
      </w:r>
      <w:r w:rsidRPr="00AF67F9">
        <w:rPr>
          <w:rFonts w:ascii="Arial" w:hAnsi="Arial" w:cs="Arial"/>
          <w:color w:val="000000" w:themeColor="text1"/>
          <w:sz w:val="18"/>
        </w:rPr>
        <w:softHyphen/>
        <w:t>ceń, oceniając pomniejszoną wartość wykonywanych Robót w stosunku do wymagań przyjętych w Dokumentach Kontraktowych.</w:t>
      </w:r>
    </w:p>
    <w:p w14:paraId="696F0080" w14:textId="77777777" w:rsidR="00027AEC" w:rsidRPr="00AF67F9" w:rsidRDefault="00072B04" w:rsidP="000D1C0D">
      <w:pPr>
        <w:pStyle w:val="Nagwek3"/>
        <w:spacing w:before="60"/>
        <w:rPr>
          <w:color w:val="000000" w:themeColor="text1"/>
          <w:sz w:val="22"/>
        </w:rPr>
      </w:pPr>
      <w:r w:rsidRPr="00AF67F9">
        <w:rPr>
          <w:color w:val="000000" w:themeColor="text1"/>
          <w:sz w:val="22"/>
        </w:rPr>
        <w:t xml:space="preserve">8.4. </w:t>
      </w:r>
      <w:r w:rsidR="00027AEC" w:rsidRPr="00AF67F9">
        <w:rPr>
          <w:color w:val="000000" w:themeColor="text1"/>
          <w:sz w:val="22"/>
        </w:rPr>
        <w:t>Dokumenty odbiorowe</w:t>
      </w:r>
    </w:p>
    <w:p w14:paraId="62733106"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Podstawowym dokumentem do dokonania odbioru końcowego Robót jest protokół odbioru końcowego Robót sporządzony wg wzoru ustalonego przez Zamawiającego.</w:t>
      </w:r>
    </w:p>
    <w:p w14:paraId="782C9D0D" w14:textId="77777777" w:rsidR="00027AEC" w:rsidRPr="00AF67F9" w:rsidRDefault="00027AEC" w:rsidP="00072B04">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Do odbioru końcowego Wykonawca jest zobowiązany przygo</w:t>
      </w:r>
      <w:r w:rsidRPr="00AF67F9">
        <w:rPr>
          <w:rFonts w:ascii="Arial" w:hAnsi="Arial" w:cs="Arial"/>
          <w:color w:val="000000" w:themeColor="text1"/>
          <w:sz w:val="18"/>
        </w:rPr>
        <w:softHyphen/>
        <w:t>tować następujące dokumenty:</w:t>
      </w:r>
    </w:p>
    <w:p w14:paraId="6291EED0"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Dokumentację projektową podstawową z naniesionymi zmianami, potwierdzonymi przez Inżyniera oraz dodatkową, jeśli została sporządzona w trakcie realizacji umowy; wymaga się przy tym, żeby dokumentacja została tak opracowana graficznie, aby wszelkie naniesione zmiany były łatwo rozpoznawalne,</w:t>
      </w:r>
    </w:p>
    <w:p w14:paraId="13837B68"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Specyfikacje Techniczne Wykonania i Odbioru Robót Budowlanych (podstawowe i ewentualnie uzupełniające lub zamienne).</w:t>
      </w:r>
    </w:p>
    <w:p w14:paraId="3621F017"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Recepty i ustalenia technologiczne.</w:t>
      </w:r>
    </w:p>
    <w:p w14:paraId="4F047BBF"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Dzienniki Budowy i Rejestry Obmiarów (oryginały).</w:t>
      </w:r>
    </w:p>
    <w:p w14:paraId="7A0C1C9C"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Wyniki pomiarów kontrolnych oraz badań i oznaczeń laboratoryjnych, zgodnie z ST.</w:t>
      </w:r>
    </w:p>
    <w:p w14:paraId="3DB27ECA"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Deklaracje zgodności lub certyfikaty zgodności wbudowanych materiałów zgodnie z ST.</w:t>
      </w:r>
    </w:p>
    <w:p w14:paraId="03B6D770"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Opinię technologiczną opracowaną przez Wykonawcę i skoreferowaną przez Inżyniera, sporządzoną na podstawie wszystkich wyników badań i pomiarów załączonych do dokumentów odbioru, wykonanych zgodnie ST.</w:t>
      </w:r>
    </w:p>
    <w:p w14:paraId="1873A52D"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Rysunki (dokumentacje) na wykonanie robót towarzyszących (np. na przełożenie linii telefonicznej, energetycznej, gazowej, oświetlenia itp.) oraz protokoły odbioru i przekazania tych robót właścicielom urządzeń.</w:t>
      </w:r>
    </w:p>
    <w:p w14:paraId="27947FBF"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 xml:space="preserve">Geodezyjną inwentaryzację powykonawczą Robót i sieci uzbrojenia terenu </w:t>
      </w:r>
    </w:p>
    <w:p w14:paraId="06F59869"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Kopię mapy zasadniczej powstałej w wyniku geodezyjnej inwentaryzacji powykonawczej z klauzulą Powiatowego Ośrodka Dokumentacji Geodezyjno Kartograficznego,  oraz wersję cyfrową mapy zasadniczej w pliku  dwg.</w:t>
      </w:r>
    </w:p>
    <w:p w14:paraId="16E49557" w14:textId="77777777" w:rsidR="00027AEC" w:rsidRPr="00AF67F9" w:rsidRDefault="00027AEC" w:rsidP="006A155D">
      <w:pPr>
        <w:pStyle w:val="00Tekst"/>
        <w:numPr>
          <w:ilvl w:val="0"/>
          <w:numId w:val="16"/>
        </w:numPr>
        <w:tabs>
          <w:tab w:val="left" w:pos="0"/>
        </w:tabs>
        <w:spacing w:line="240" w:lineRule="auto"/>
        <w:ind w:left="284" w:hanging="234"/>
        <w:rPr>
          <w:color w:val="000000" w:themeColor="text1"/>
          <w:sz w:val="18"/>
        </w:rPr>
      </w:pPr>
      <w:r w:rsidRPr="00AF67F9">
        <w:rPr>
          <w:color w:val="000000" w:themeColor="text1"/>
          <w:sz w:val="18"/>
        </w:rPr>
        <w:t>Operat z  pomiarów odkształceń i przemieszczeń  obiektów inżynierskich  prowadzonych w trakcie budowy.</w:t>
      </w:r>
    </w:p>
    <w:p w14:paraId="5A41EFFD" w14:textId="77777777" w:rsidR="00027AEC" w:rsidRPr="00AF67F9" w:rsidRDefault="00027AEC" w:rsidP="00072B04">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Termin</w:t>
      </w:r>
      <w:r w:rsidRPr="00AF67F9">
        <w:rPr>
          <w:rFonts w:ascii="Arial" w:hAnsi="Arial" w:cs="Arial"/>
          <w:color w:val="000000" w:themeColor="text1"/>
          <w:sz w:val="20"/>
        </w:rPr>
        <w:t xml:space="preserve"> wykonania Robót poprawkowych i Robót uzupełniają</w:t>
      </w:r>
      <w:r w:rsidRPr="00AF67F9">
        <w:rPr>
          <w:rFonts w:ascii="Arial" w:hAnsi="Arial" w:cs="Arial"/>
          <w:color w:val="000000" w:themeColor="text1"/>
          <w:sz w:val="20"/>
        </w:rPr>
        <w:softHyphen/>
        <w:t>cych wyznaczy komisja.</w:t>
      </w:r>
    </w:p>
    <w:p w14:paraId="2EA09E65" w14:textId="77777777" w:rsidR="00027AEC" w:rsidRPr="00AF67F9" w:rsidRDefault="000E2BD8" w:rsidP="000D1C0D">
      <w:pPr>
        <w:pStyle w:val="Nagwek2"/>
        <w:rPr>
          <w:i w:val="0"/>
          <w:color w:val="000000" w:themeColor="text1"/>
        </w:rPr>
      </w:pPr>
      <w:bookmarkStart w:id="95" w:name="_Toc315352952"/>
      <w:bookmarkStart w:id="96" w:name="_Toc315353168"/>
      <w:bookmarkStart w:id="97" w:name="_Toc466465061"/>
      <w:r w:rsidRPr="00AF67F9">
        <w:rPr>
          <w:i w:val="0"/>
          <w:color w:val="000000" w:themeColor="text1"/>
        </w:rPr>
        <w:t xml:space="preserve">9. </w:t>
      </w:r>
      <w:r w:rsidR="00027AEC" w:rsidRPr="00AF67F9">
        <w:rPr>
          <w:i w:val="0"/>
          <w:color w:val="000000" w:themeColor="text1"/>
        </w:rPr>
        <w:t>PODSTAWA PŁATNOŚCI</w:t>
      </w:r>
      <w:bookmarkEnd w:id="95"/>
      <w:bookmarkEnd w:id="96"/>
      <w:bookmarkEnd w:id="97"/>
    </w:p>
    <w:p w14:paraId="62E9483B" w14:textId="77777777" w:rsidR="00027AEC" w:rsidRPr="00AF67F9" w:rsidRDefault="000E2BD8" w:rsidP="000D1C0D">
      <w:pPr>
        <w:pStyle w:val="Nagwek3"/>
        <w:spacing w:before="60"/>
        <w:rPr>
          <w:bCs w:val="0"/>
          <w:color w:val="000000" w:themeColor="text1"/>
          <w:sz w:val="22"/>
          <w:szCs w:val="24"/>
        </w:rPr>
      </w:pPr>
      <w:bookmarkStart w:id="98" w:name="_Toc315352953"/>
      <w:bookmarkStart w:id="99" w:name="_Toc315353169"/>
      <w:bookmarkStart w:id="100" w:name="_Toc466465062"/>
      <w:r w:rsidRPr="00AF67F9">
        <w:rPr>
          <w:color w:val="000000" w:themeColor="text1"/>
          <w:sz w:val="22"/>
        </w:rPr>
        <w:t xml:space="preserve">9.1. </w:t>
      </w:r>
      <w:r w:rsidR="00027AEC" w:rsidRPr="00AF67F9">
        <w:rPr>
          <w:color w:val="000000" w:themeColor="text1"/>
          <w:sz w:val="22"/>
        </w:rPr>
        <w:t>Ustalenia Ogólne</w:t>
      </w:r>
      <w:bookmarkEnd w:id="98"/>
      <w:bookmarkEnd w:id="99"/>
      <w:bookmarkEnd w:id="100"/>
    </w:p>
    <w:p w14:paraId="2A84DA79" w14:textId="77777777" w:rsidR="00027AEC" w:rsidRPr="00AF67F9" w:rsidRDefault="00027AEC" w:rsidP="000E2BD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Podstawą płatności jest cena jednostkowa skalkulowana przez Wykonawcę za jednostkę obmiarową ustaloną dla danej pozycji Przedmiaru Robót.</w:t>
      </w:r>
    </w:p>
    <w:p w14:paraId="45BE2208" w14:textId="77777777" w:rsidR="00027AEC" w:rsidRPr="00AF67F9" w:rsidRDefault="00027AEC" w:rsidP="000E2BD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Dla pozycji kosztorysowych wycenionych ryczałtowo podstawą płatności jest wartość (kwota) podana przez Wykonawcę w danej pozycji Kosztorysu Ofertowego.</w:t>
      </w:r>
    </w:p>
    <w:p w14:paraId="2A2C7116" w14:textId="77777777" w:rsidR="00027AEC" w:rsidRPr="00AF67F9" w:rsidRDefault="00027AEC" w:rsidP="000E2BD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Cena jednostkowa lub kwota ryczałtowa pozycji Kosztorysowej będzie uwzględniać wszystkie czynności, wymagania i badania składające się na jej wykonanie, określone dla tej Roboty w Specyfikacji Technicznej i w Dokumentacji Projektowej.</w:t>
      </w:r>
    </w:p>
    <w:p w14:paraId="05FB2D37" w14:textId="77777777" w:rsidR="00027AEC" w:rsidRPr="00AF67F9" w:rsidRDefault="00027AEC" w:rsidP="000E2BD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Ceny jednostkowe lub kwoty ryczałtowe Robót będą obejmować:</w:t>
      </w:r>
    </w:p>
    <w:p w14:paraId="100250C1"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robociznę bezpośrednią wraz z towarzyszącymi kosztami,</w:t>
      </w:r>
    </w:p>
    <w:p w14:paraId="43E0B150"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wartość zużytych Materiałów wraz z kosztami zakupu, magazynowania, ewentualnych ubytków i transportu na Teren Budowy,</w:t>
      </w:r>
    </w:p>
    <w:p w14:paraId="1DFF228E"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wartość pracy Sprzętu wraz z towarzyszącymi kosztami,</w:t>
      </w:r>
    </w:p>
    <w:p w14:paraId="5FDD68EB"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koszty ogólne, zysk kalkulacyjny,</w:t>
      </w:r>
    </w:p>
    <w:p w14:paraId="4C0ED636"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podatki obliczane zgodnie z obowiązującymi przepisami.</w:t>
      </w:r>
    </w:p>
    <w:p w14:paraId="703CC376" w14:textId="77777777" w:rsidR="00027AEC" w:rsidRPr="00AF67F9" w:rsidRDefault="00027AEC" w:rsidP="000E2BD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Do cen jednostkowych nie należy wliczać podatku VAT.</w:t>
      </w:r>
    </w:p>
    <w:p w14:paraId="66236AA5" w14:textId="77777777" w:rsidR="00027AEC" w:rsidRPr="00AF67F9" w:rsidRDefault="000E2BD8" w:rsidP="000D1C0D">
      <w:pPr>
        <w:pStyle w:val="Nagwek3"/>
        <w:spacing w:before="60"/>
        <w:rPr>
          <w:bCs w:val="0"/>
          <w:color w:val="000000" w:themeColor="text1"/>
          <w:sz w:val="22"/>
          <w:szCs w:val="24"/>
        </w:rPr>
      </w:pPr>
      <w:bookmarkStart w:id="101" w:name="_Toc315352954"/>
      <w:bookmarkStart w:id="102" w:name="_Toc315353170"/>
      <w:bookmarkStart w:id="103" w:name="_Toc466465063"/>
      <w:r w:rsidRPr="00AF67F9">
        <w:rPr>
          <w:color w:val="000000" w:themeColor="text1"/>
          <w:sz w:val="22"/>
        </w:rPr>
        <w:t xml:space="preserve">9.2. </w:t>
      </w:r>
      <w:r w:rsidR="00027AEC" w:rsidRPr="00AF67F9">
        <w:rPr>
          <w:color w:val="000000" w:themeColor="text1"/>
          <w:sz w:val="22"/>
        </w:rPr>
        <w:t>Warunki Kontraktu i Wymagania Ogólne Specyfikacji Technicznej ST</w:t>
      </w:r>
      <w:r w:rsidR="00027AEC" w:rsidRPr="00AF67F9">
        <w:rPr>
          <w:color w:val="000000" w:themeColor="text1"/>
          <w:sz w:val="22"/>
        </w:rPr>
        <w:noBreakHyphen/>
        <w:t>00.00</w:t>
      </w:r>
      <w:bookmarkEnd w:id="101"/>
      <w:bookmarkEnd w:id="102"/>
      <w:bookmarkEnd w:id="103"/>
    </w:p>
    <w:p w14:paraId="77BF219E" w14:textId="77777777" w:rsidR="00027AEC" w:rsidRPr="00AF67F9" w:rsidRDefault="00027AEC" w:rsidP="000E2BD8">
      <w:pPr>
        <w:pStyle w:val="Specyfikacje"/>
        <w:spacing w:after="0"/>
        <w:ind w:left="0"/>
        <w:rPr>
          <w:rFonts w:ascii="Arial" w:hAnsi="Arial" w:cs="Arial"/>
          <w:color w:val="000000" w:themeColor="text1"/>
          <w:sz w:val="18"/>
        </w:rPr>
      </w:pPr>
      <w:bookmarkStart w:id="104" w:name="_Toc315352955"/>
      <w:bookmarkStart w:id="105" w:name="_Toc315353171"/>
      <w:r w:rsidRPr="00AF67F9">
        <w:rPr>
          <w:rFonts w:ascii="Arial" w:hAnsi="Arial" w:cs="Arial"/>
          <w:color w:val="000000" w:themeColor="text1"/>
          <w:sz w:val="18"/>
        </w:rPr>
        <w:t>Wykonawca jest zobowiązany do szczegółowego zapoznania się z wymaganiami zawartymi w ST-00.00</w:t>
      </w:r>
    </w:p>
    <w:p w14:paraId="7A7996E4" w14:textId="77777777" w:rsidR="00027AEC" w:rsidRPr="00AF67F9" w:rsidRDefault="00027AEC" w:rsidP="000E2BD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Uznaje się, że koszty dostosowania się do wymagań ST-00.00 nie wyszczególnione w tabeli kosztorysowej dla wymagań ogólnych zostały uwzględnione przez Wykonawcę w pozycjach kosztorysu wynikających ze Specyfikacji Technicznych.</w:t>
      </w:r>
    </w:p>
    <w:p w14:paraId="259EA9A2" w14:textId="77777777" w:rsidR="00027AEC" w:rsidRPr="00AF67F9" w:rsidRDefault="000E2BD8" w:rsidP="000D1C0D">
      <w:pPr>
        <w:pStyle w:val="Nagwek3"/>
        <w:spacing w:before="60"/>
        <w:rPr>
          <w:color w:val="000000" w:themeColor="text1"/>
          <w:sz w:val="22"/>
        </w:rPr>
      </w:pPr>
      <w:bookmarkStart w:id="106" w:name="_Toc466465064"/>
      <w:r w:rsidRPr="00AF67F9">
        <w:rPr>
          <w:color w:val="000000" w:themeColor="text1"/>
          <w:sz w:val="22"/>
        </w:rPr>
        <w:lastRenderedPageBreak/>
        <w:t xml:space="preserve">9.3. </w:t>
      </w:r>
      <w:r w:rsidR="00027AEC" w:rsidRPr="00AF67F9">
        <w:rPr>
          <w:color w:val="000000" w:themeColor="text1"/>
          <w:sz w:val="22"/>
        </w:rPr>
        <w:t>Objazdy, Przejazdy i Organizacja Ruchu</w:t>
      </w:r>
      <w:bookmarkEnd w:id="104"/>
      <w:bookmarkEnd w:id="105"/>
      <w:bookmarkEnd w:id="106"/>
    </w:p>
    <w:p w14:paraId="52DE689E" w14:textId="77777777" w:rsidR="00027AEC" w:rsidRPr="00AF67F9" w:rsidRDefault="00027AEC" w:rsidP="000E2BD8">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Koszt wybudowania objazdów / przejazdów i organizacji ruchu obejmuje:</w:t>
      </w:r>
    </w:p>
    <w:p w14:paraId="39605B27"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Wykonanie projektu  organizacji ruchu kołowego na czas budowy i jego zatwierdzenie przez Zarządcę, ze szczególnym uwzględnieniem zabezpieczenia robót mostowych nad użytkowaną jezdnią Drogi Gdyńskiej.</w:t>
      </w:r>
    </w:p>
    <w:p w14:paraId="4095B445"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Wykonanie ewentualnych dodatkowych projektów organizacji ruchu kołowego, kolejowego itp. i ich uzgodnienie, związanych z przyjętą technologią robót.</w:t>
      </w:r>
    </w:p>
    <w:p w14:paraId="4A319162"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Ustawienie tymczasowego oznakowania i oświetlenia zgodnie z wymaganiami bezpieczeństwa ruchu.</w:t>
      </w:r>
    </w:p>
    <w:p w14:paraId="6AA34007"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Opłaty/ dzierżawy terenu.</w:t>
      </w:r>
    </w:p>
    <w:p w14:paraId="13DC4E2C"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Przygotowanie terenu.</w:t>
      </w:r>
    </w:p>
    <w:p w14:paraId="05AFAA9B"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Wykonanie objazdów tymczasowych, ramp, chodników, krawężników, barier, oznakowań i drenażu.</w:t>
      </w:r>
    </w:p>
    <w:p w14:paraId="3F30ADC3"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Tymczasowa przebudowa urządzeń obcych.</w:t>
      </w:r>
    </w:p>
    <w:p w14:paraId="4986E72F"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Koszt Utrzymania objazdów/przejazdów i organizacji ruchu obejmuje:</w:t>
      </w:r>
    </w:p>
    <w:p w14:paraId="575FCBA4"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Oczyszczanie, przestawienie, przykrycie i usunięcie tymczasowych oznakowań pionowych, poziomych, barier i świateł.</w:t>
      </w:r>
    </w:p>
    <w:p w14:paraId="11143D0E"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Utrzymanie płynności ruchu publicznego.</w:t>
      </w:r>
    </w:p>
    <w:p w14:paraId="5076F9D5"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Koszt Likwidacji objazdów/przejazdów i organizacji ruchu obejmuje:</w:t>
      </w:r>
    </w:p>
    <w:p w14:paraId="7F5B3F9C"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Usunięcie wbudowanych materiałów i oznakowania (stanowią własność Wykonawcy).</w:t>
      </w:r>
    </w:p>
    <w:p w14:paraId="6AA43EB4" w14:textId="77777777" w:rsidR="00027AEC" w:rsidRPr="00AF67F9" w:rsidRDefault="00027AEC" w:rsidP="000E2BD8">
      <w:pPr>
        <w:pStyle w:val="Specyfikacje"/>
        <w:numPr>
          <w:ilvl w:val="0"/>
          <w:numId w:val="8"/>
        </w:numPr>
        <w:spacing w:after="0"/>
        <w:ind w:left="142" w:hanging="142"/>
        <w:rPr>
          <w:rFonts w:ascii="Arial" w:hAnsi="Arial" w:cs="Arial"/>
          <w:color w:val="000000" w:themeColor="text1"/>
          <w:sz w:val="18"/>
        </w:rPr>
      </w:pPr>
      <w:r w:rsidRPr="00AF67F9">
        <w:rPr>
          <w:rFonts w:ascii="Arial" w:hAnsi="Arial" w:cs="Arial"/>
          <w:color w:val="000000" w:themeColor="text1"/>
          <w:sz w:val="18"/>
        </w:rPr>
        <w:t>Doprowadzenie terenu do stanu pierwotnego.</w:t>
      </w:r>
    </w:p>
    <w:p w14:paraId="3A06631F" w14:textId="77777777" w:rsidR="00027AEC" w:rsidRPr="00AF67F9" w:rsidRDefault="000E2BD8" w:rsidP="000D1C0D">
      <w:pPr>
        <w:pStyle w:val="Nagwek2"/>
        <w:rPr>
          <w:rFonts w:cs="Times New Roman"/>
          <w:color w:val="000000" w:themeColor="text1"/>
          <w:sz w:val="24"/>
          <w:szCs w:val="24"/>
        </w:rPr>
      </w:pPr>
      <w:bookmarkStart w:id="107" w:name="_Toc315352956"/>
      <w:bookmarkStart w:id="108" w:name="_Toc315353172"/>
      <w:bookmarkStart w:id="109" w:name="_Toc466465065"/>
      <w:r w:rsidRPr="00AF67F9">
        <w:rPr>
          <w:i w:val="0"/>
          <w:color w:val="000000" w:themeColor="text1"/>
        </w:rPr>
        <w:t xml:space="preserve">10. </w:t>
      </w:r>
      <w:r w:rsidR="00027AEC" w:rsidRPr="00AF67F9">
        <w:rPr>
          <w:i w:val="0"/>
          <w:color w:val="000000" w:themeColor="text1"/>
        </w:rPr>
        <w:t>PRZEPISY ZWIĄZANE</w:t>
      </w:r>
      <w:bookmarkEnd w:id="107"/>
      <w:bookmarkEnd w:id="108"/>
      <w:bookmarkEnd w:id="109"/>
    </w:p>
    <w:p w14:paraId="22156D09"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7 lipca 1994 - Prawo budowlane (Dz.U. 1994 nr 89 poz. 414 z późniejszymi zmianami).</w:t>
      </w:r>
    </w:p>
    <w:p w14:paraId="2B04C4C4"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29 stycznia 2004 - Prawo zamówień publicznych (Dz.U. 2004 nr 19 poz. 177 z późniejszymi zmianami).</w:t>
      </w:r>
    </w:p>
    <w:p w14:paraId="70FD6C84"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16 kwietnia 2004 – o wyrobach budowlanych (Dz.U. 2004 nr 92 poz. 881 z późniejszymi zmianami).</w:t>
      </w:r>
    </w:p>
    <w:p w14:paraId="4538F193"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24 sierpnia 1991 – o ochronie przeciwpożarowej (Dz.U. 1991 nr 81 poz. 351 z późniejszymi zmianami).</w:t>
      </w:r>
    </w:p>
    <w:p w14:paraId="3498645A"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21 grudnia 2000 – o dozorze technicznym (Dz.U. 2000 nr 122 poz. 1321 z późniejszymi zmianami).</w:t>
      </w:r>
    </w:p>
    <w:p w14:paraId="554EA344"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27 kwietnia 2001 – Prawo ochrony środowiska (Dz.U. 2001 nr 62 poz. 627 z późniejszymi zmianami).</w:t>
      </w:r>
    </w:p>
    <w:p w14:paraId="44DA47FC"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21 marca 1985 o drogach publicznych (Dz.U. 1985 nr 14 poz. 60 z późniejszymi zmianami).</w:t>
      </w:r>
    </w:p>
    <w:p w14:paraId="0508780D"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Ustawa z dnia 30 sierpnia 2002 o systemie oceny zgodności (jednolity tekst Dz.U. 2002 nr 166 poz. 1360 z późniejszymi zmianami).</w:t>
      </w:r>
    </w:p>
    <w:p w14:paraId="30F2349C"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MGPiB z dnia 21 lutego 1995 w sprawie rodzaju i czynności opracowań geodezyjno – kartograficznych obowiązujących w budownictwie (Dz.U. 1995 nr 25 poz. 133).</w:t>
      </w:r>
    </w:p>
    <w:p w14:paraId="56D90CC0"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Transportu i Gospodarki Morskiej z dnia 2 marca 1999 r. w sprawie warunków technicznych, jakim powinny odpowiadać drogi publiczne i ich usytuowanie (Dz.U. 1999 nr 43 poz. 430 z późniejszymi zmianami).</w:t>
      </w:r>
    </w:p>
    <w:p w14:paraId="5FCB17E9"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Transportu i Gospodarki Morskiej z dnia 30 maja 2000 r. w sprawie warunków technicznych, jakim powinny odpowiadać drogowe obiekty inżynierskie i ich usytuowanie (Dz.U. 2000 nr 63 poz. 735 z późniejszymi zmianami).</w:t>
      </w:r>
    </w:p>
    <w:p w14:paraId="0D6130A5"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Rozporządzenie Ministra Infrastruktury z dnia 12 kwietnia 2002 w sprawie warunków technicznych, jakimi powinny odpowiadać budynki i ich usytuowanie </w:t>
      </w:r>
      <w:r w:rsidRPr="00AF67F9">
        <w:rPr>
          <w:color w:val="000000" w:themeColor="text1"/>
          <w:sz w:val="18"/>
        </w:rPr>
        <w:br/>
        <w:t>(Dz.U. 2002 nr 75 poz. 690 z późniejszymi zmianami).</w:t>
      </w:r>
    </w:p>
    <w:p w14:paraId="6493EC1A"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Infrastruktury z dnia 2 grudnia 2002 w sprawie systemów oceny zgodności wyrobów budowlanych oraz sposobu ich oznaczania znakowaniem CE (Dz.U. 2004 nr 198 poz. 2041 z późniejszymi zmianami).</w:t>
      </w:r>
    </w:p>
    <w:p w14:paraId="19D58A33"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Obwieszczenie Ministra Infrastruktury z dnia 18 maja 2011 r. w sprawie wykazu jednostek organizacyjnych państw członkowskich Unii Europejskiej upoważnionych do wydawania europejskich aprobat technicznych oraz wykazu wytycznych do europejskich aprobat technicznych (M.P. 2011 nr 44 poz. 481).</w:t>
      </w:r>
    </w:p>
    <w:p w14:paraId="30237775"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Infrastruktury z dnia 6 lutego 2003 w sprawie bezpieczeństwa i higieny pracy podczas wykonywania robót budowlanych (Dz.U. 2003 nr 47 poz. 401).</w:t>
      </w:r>
    </w:p>
    <w:p w14:paraId="5BAA8E6E"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Rozporządzenie Ministra Infrastruktury z dnia 23 czerwca 2003 w sprawie informacji dotyczącej bezpieczeństwa i ochrony zdrowia oraz planu bezpieczeństwa i ochrony </w:t>
      </w:r>
      <w:r w:rsidRPr="00AF67F9">
        <w:rPr>
          <w:color w:val="000000" w:themeColor="text1"/>
          <w:sz w:val="18"/>
        </w:rPr>
        <w:tab/>
        <w:t>zdrowia (Dz.U. 2003 nr 120 poz. 1126).</w:t>
      </w:r>
    </w:p>
    <w:p w14:paraId="39270461"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Infrastruktury z dnia 3 lipca 2003 w sprawie rozbiórek obiektów budowlanych wykonywanych metodą wybuchową (Dz.U. 2003 nr 120 poz. 1135).</w:t>
      </w:r>
    </w:p>
    <w:p w14:paraId="28DFBEBA"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Infrastruktury z dnia 18 maja 2004 w sprawie określenia metod i podstaw sporządzania kosztorysu inwestorskiego, obliczania planowanych kosztów prac projektowych oraz planowanych kosztów robót budowlanych określonych w programie funkcjonalno – użytkowym (Dz.U. 2004 nr 130 poz. 1389).</w:t>
      </w:r>
    </w:p>
    <w:p w14:paraId="2AA4B5F8" w14:textId="77777777" w:rsidR="00F22548" w:rsidRPr="00AF67F9" w:rsidRDefault="00F22548" w:rsidP="00F2254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Rozoju i Technologii z dnia 29 grudnia 2021 roku w sprawie szczegółowego zakresu i form dokumentacji projektowej, specyfikacji technicznych wykonania i odbioru robót budowlanych oraz programu funkcjonalno – użytkowego ((Dz. U. Nr 2021 poz. 2454).</w:t>
      </w:r>
    </w:p>
    <w:p w14:paraId="0BE5C11D"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Infrastruktury z dnia 11 sierpnia 2004 w sprawie sposobów deklarowania wyrobów budowlanych oraz sposobu znakowania ich znakiem budowlanym (Dz.U. 2004 nr 198 poz. 2041 z późniejszymi zmianami).</w:t>
      </w:r>
    </w:p>
    <w:p w14:paraId="082E3D18"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lastRenderedPageBreak/>
        <w:t>Rozporządzenie Ministra Infrastruktury z dnia 27 sierpnia 2004 zmieniające rozporządzenie w sprawie dziennika budowy, montażu i rozbiórki, tablicy informacyjnej oraz ogłoszenia zawierającego dane dotyczące bezpieczeństwa pracy ochrony zdrowia (Dz.U. 2002 nr 108 poz. 953 z późniejszymi zmianami).</w:t>
      </w:r>
    </w:p>
    <w:p w14:paraId="70EA871A"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Infrastruktury z dnia 30 sierpnia 2004 w sprawie warunków postępowania w sprawie rozbiórek nieużytkowanych lub niewykończonych obiektów budowlanych (Dz.U. 2004 nr 198 poz. 2043).</w:t>
      </w:r>
    </w:p>
    <w:p w14:paraId="704DD1ED" w14:textId="77777777" w:rsidR="00027AEC" w:rsidRPr="00AF67F9"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Rozporządzenie Ministra Infrastruktury z dnia 23 września 2003 w sprawie szczegółowych warunków zarządzania ruchem na drogach oraz wykonywania nadzoru nad tym zarządzeniem (Dz.U. 2003 nr 177 poz. 1729 z późniejszymi zmianami)</w:t>
      </w:r>
    </w:p>
    <w:p w14:paraId="747B5712" w14:textId="77777777" w:rsidR="00454DE0" w:rsidRPr="00AF67F9" w:rsidRDefault="00454DE0" w:rsidP="00454DE0">
      <w:pPr>
        <w:pStyle w:val="00Tekst"/>
        <w:tabs>
          <w:tab w:val="left" w:pos="57"/>
        </w:tabs>
        <w:spacing w:line="240" w:lineRule="auto"/>
        <w:ind w:left="0"/>
        <w:rPr>
          <w:color w:val="000000" w:themeColor="text1"/>
          <w:sz w:val="18"/>
        </w:rPr>
      </w:pPr>
    </w:p>
    <w:p w14:paraId="3AC855FC" w14:textId="77777777" w:rsidR="00454DE0" w:rsidRPr="00AF67F9" w:rsidRDefault="00454DE0" w:rsidP="00454DE0">
      <w:pPr>
        <w:pStyle w:val="00Tekst"/>
        <w:tabs>
          <w:tab w:val="left" w:pos="57"/>
        </w:tabs>
        <w:spacing w:line="240" w:lineRule="auto"/>
        <w:ind w:left="0"/>
        <w:rPr>
          <w:color w:val="000000" w:themeColor="text1"/>
          <w:sz w:val="18"/>
        </w:rPr>
      </w:pPr>
    </w:p>
    <w:p w14:paraId="3297758C" w14:textId="77777777" w:rsidR="00454DE0" w:rsidRPr="00AF67F9" w:rsidRDefault="00454DE0" w:rsidP="00454DE0">
      <w:pPr>
        <w:pStyle w:val="00Tekst"/>
        <w:tabs>
          <w:tab w:val="left" w:pos="57"/>
        </w:tabs>
        <w:spacing w:line="240" w:lineRule="auto"/>
        <w:ind w:left="0"/>
        <w:rPr>
          <w:color w:val="000000" w:themeColor="text1"/>
          <w:sz w:val="18"/>
        </w:rPr>
      </w:pPr>
    </w:p>
    <w:p w14:paraId="77853CE5" w14:textId="77777777" w:rsidR="00454DE0" w:rsidRPr="00AF67F9" w:rsidRDefault="00454DE0" w:rsidP="00454DE0">
      <w:pPr>
        <w:pStyle w:val="00Tekst"/>
        <w:tabs>
          <w:tab w:val="left" w:pos="57"/>
        </w:tabs>
        <w:spacing w:line="240" w:lineRule="auto"/>
        <w:ind w:left="0"/>
        <w:rPr>
          <w:color w:val="000000" w:themeColor="text1"/>
          <w:sz w:val="18"/>
        </w:rPr>
      </w:pPr>
    </w:p>
    <w:p w14:paraId="4D7E1081" w14:textId="77777777" w:rsidR="00454DE0" w:rsidRPr="00AF67F9" w:rsidRDefault="00454DE0" w:rsidP="00454DE0">
      <w:pPr>
        <w:pStyle w:val="00Tekst"/>
        <w:tabs>
          <w:tab w:val="left" w:pos="57"/>
        </w:tabs>
        <w:spacing w:line="240" w:lineRule="auto"/>
        <w:ind w:left="0"/>
        <w:rPr>
          <w:color w:val="000000" w:themeColor="text1"/>
          <w:sz w:val="18"/>
        </w:rPr>
      </w:pPr>
    </w:p>
    <w:p w14:paraId="784C13AE" w14:textId="77777777" w:rsidR="00454DE0" w:rsidRPr="00AF67F9" w:rsidRDefault="00454DE0" w:rsidP="00454DE0">
      <w:pPr>
        <w:pStyle w:val="00Tekst"/>
        <w:tabs>
          <w:tab w:val="left" w:pos="57"/>
        </w:tabs>
        <w:spacing w:line="240" w:lineRule="auto"/>
        <w:ind w:left="0"/>
        <w:rPr>
          <w:color w:val="000000" w:themeColor="text1"/>
          <w:sz w:val="18"/>
        </w:rPr>
      </w:pPr>
    </w:p>
    <w:p w14:paraId="199BECDB" w14:textId="77777777" w:rsidR="00454DE0" w:rsidRPr="00AF67F9" w:rsidRDefault="00454DE0" w:rsidP="00454DE0">
      <w:pPr>
        <w:pStyle w:val="00Tekst"/>
        <w:tabs>
          <w:tab w:val="left" w:pos="57"/>
        </w:tabs>
        <w:spacing w:line="240" w:lineRule="auto"/>
        <w:ind w:left="0"/>
        <w:rPr>
          <w:color w:val="000000" w:themeColor="text1"/>
          <w:sz w:val="18"/>
        </w:rPr>
      </w:pPr>
    </w:p>
    <w:p w14:paraId="0DDA3DBE" w14:textId="77777777" w:rsidR="00454DE0" w:rsidRPr="00AF67F9" w:rsidRDefault="00454DE0" w:rsidP="00454DE0">
      <w:pPr>
        <w:pStyle w:val="00Tekst"/>
        <w:tabs>
          <w:tab w:val="left" w:pos="57"/>
        </w:tabs>
        <w:spacing w:line="240" w:lineRule="auto"/>
        <w:ind w:left="0"/>
        <w:rPr>
          <w:color w:val="000000" w:themeColor="text1"/>
          <w:sz w:val="18"/>
        </w:rPr>
      </w:pPr>
    </w:p>
    <w:p w14:paraId="087F4DA3" w14:textId="77777777" w:rsidR="00454DE0" w:rsidRPr="00AF67F9" w:rsidRDefault="00454DE0" w:rsidP="00454DE0">
      <w:pPr>
        <w:pStyle w:val="00Tekst"/>
        <w:tabs>
          <w:tab w:val="left" w:pos="57"/>
        </w:tabs>
        <w:spacing w:line="240" w:lineRule="auto"/>
        <w:ind w:left="0"/>
        <w:rPr>
          <w:color w:val="000000" w:themeColor="text1"/>
          <w:sz w:val="18"/>
        </w:rPr>
      </w:pPr>
    </w:p>
    <w:p w14:paraId="16D20EC1" w14:textId="77777777" w:rsidR="00454DE0" w:rsidRPr="00AF67F9" w:rsidRDefault="00454DE0" w:rsidP="00454DE0">
      <w:pPr>
        <w:pStyle w:val="00Tekst"/>
        <w:tabs>
          <w:tab w:val="left" w:pos="57"/>
        </w:tabs>
        <w:spacing w:line="240" w:lineRule="auto"/>
        <w:ind w:left="0"/>
        <w:rPr>
          <w:color w:val="000000" w:themeColor="text1"/>
          <w:sz w:val="18"/>
        </w:rPr>
      </w:pPr>
    </w:p>
    <w:p w14:paraId="138CBFDB" w14:textId="77777777" w:rsidR="00454DE0" w:rsidRPr="00AF67F9" w:rsidRDefault="00454DE0" w:rsidP="00454DE0">
      <w:pPr>
        <w:pStyle w:val="00Tekst"/>
        <w:tabs>
          <w:tab w:val="left" w:pos="57"/>
        </w:tabs>
        <w:spacing w:line="240" w:lineRule="auto"/>
        <w:ind w:left="0"/>
        <w:rPr>
          <w:color w:val="000000" w:themeColor="text1"/>
          <w:sz w:val="18"/>
        </w:rPr>
      </w:pPr>
    </w:p>
    <w:p w14:paraId="19A901D0" w14:textId="77777777" w:rsidR="00454DE0" w:rsidRPr="00AF67F9" w:rsidRDefault="00454DE0" w:rsidP="00454DE0">
      <w:pPr>
        <w:pStyle w:val="00Tekst"/>
        <w:tabs>
          <w:tab w:val="left" w:pos="57"/>
        </w:tabs>
        <w:spacing w:line="240" w:lineRule="auto"/>
        <w:ind w:left="0"/>
        <w:rPr>
          <w:color w:val="000000" w:themeColor="text1"/>
          <w:sz w:val="18"/>
        </w:rPr>
      </w:pPr>
    </w:p>
    <w:p w14:paraId="03B74675" w14:textId="77777777" w:rsidR="00454DE0" w:rsidRPr="00AF67F9" w:rsidRDefault="00454DE0" w:rsidP="00454DE0">
      <w:pPr>
        <w:pStyle w:val="00Tekst"/>
        <w:tabs>
          <w:tab w:val="left" w:pos="57"/>
        </w:tabs>
        <w:spacing w:line="240" w:lineRule="auto"/>
        <w:ind w:left="0"/>
        <w:rPr>
          <w:color w:val="000000" w:themeColor="text1"/>
          <w:sz w:val="18"/>
        </w:rPr>
      </w:pPr>
    </w:p>
    <w:p w14:paraId="2916AB55" w14:textId="77777777" w:rsidR="00454DE0" w:rsidRPr="00AF67F9" w:rsidRDefault="00454DE0" w:rsidP="00454DE0">
      <w:pPr>
        <w:pStyle w:val="00Tekst"/>
        <w:tabs>
          <w:tab w:val="left" w:pos="57"/>
        </w:tabs>
        <w:spacing w:line="240" w:lineRule="auto"/>
        <w:ind w:left="0"/>
        <w:rPr>
          <w:color w:val="000000" w:themeColor="text1"/>
          <w:sz w:val="18"/>
        </w:rPr>
      </w:pPr>
    </w:p>
    <w:p w14:paraId="65B79187" w14:textId="77777777" w:rsidR="00454DE0" w:rsidRPr="00AF67F9" w:rsidRDefault="00454DE0" w:rsidP="00454DE0">
      <w:pPr>
        <w:pStyle w:val="00Tekst"/>
        <w:tabs>
          <w:tab w:val="left" w:pos="57"/>
        </w:tabs>
        <w:spacing w:line="240" w:lineRule="auto"/>
        <w:ind w:left="0"/>
        <w:rPr>
          <w:color w:val="000000" w:themeColor="text1"/>
          <w:sz w:val="18"/>
        </w:rPr>
      </w:pPr>
    </w:p>
    <w:p w14:paraId="4E56C3FB" w14:textId="77777777" w:rsidR="00001E48" w:rsidRPr="00AF67F9" w:rsidRDefault="00001E48" w:rsidP="00454DE0">
      <w:pPr>
        <w:pStyle w:val="00Tekst"/>
        <w:tabs>
          <w:tab w:val="left" w:pos="57"/>
        </w:tabs>
        <w:spacing w:line="240" w:lineRule="auto"/>
        <w:ind w:left="0"/>
        <w:rPr>
          <w:color w:val="000000" w:themeColor="text1"/>
          <w:sz w:val="18"/>
        </w:rPr>
      </w:pPr>
    </w:p>
    <w:p w14:paraId="71A94926" w14:textId="77777777" w:rsidR="00001E48" w:rsidRPr="00AF67F9" w:rsidRDefault="00001E48" w:rsidP="00454DE0">
      <w:pPr>
        <w:pStyle w:val="00Tekst"/>
        <w:tabs>
          <w:tab w:val="left" w:pos="57"/>
        </w:tabs>
        <w:spacing w:line="240" w:lineRule="auto"/>
        <w:ind w:left="0"/>
        <w:rPr>
          <w:color w:val="000000" w:themeColor="text1"/>
          <w:sz w:val="18"/>
        </w:rPr>
      </w:pPr>
    </w:p>
    <w:p w14:paraId="06683643" w14:textId="77777777" w:rsidR="00001E48" w:rsidRPr="00AF67F9" w:rsidRDefault="00001E48" w:rsidP="00454DE0">
      <w:pPr>
        <w:pStyle w:val="00Tekst"/>
        <w:tabs>
          <w:tab w:val="left" w:pos="57"/>
        </w:tabs>
        <w:spacing w:line="240" w:lineRule="auto"/>
        <w:ind w:left="0"/>
        <w:rPr>
          <w:color w:val="000000" w:themeColor="text1"/>
          <w:sz w:val="18"/>
        </w:rPr>
      </w:pPr>
    </w:p>
    <w:p w14:paraId="66F65AC4" w14:textId="77777777" w:rsidR="00001E48" w:rsidRPr="00AF67F9" w:rsidRDefault="00001E48" w:rsidP="00454DE0">
      <w:pPr>
        <w:pStyle w:val="00Tekst"/>
        <w:tabs>
          <w:tab w:val="left" w:pos="57"/>
        </w:tabs>
        <w:spacing w:line="240" w:lineRule="auto"/>
        <w:ind w:left="0"/>
        <w:rPr>
          <w:color w:val="000000" w:themeColor="text1"/>
          <w:sz w:val="18"/>
        </w:rPr>
      </w:pPr>
    </w:p>
    <w:p w14:paraId="1404F469" w14:textId="77777777" w:rsidR="00001E48" w:rsidRPr="00AF67F9" w:rsidRDefault="00001E48" w:rsidP="00454DE0">
      <w:pPr>
        <w:pStyle w:val="00Tekst"/>
        <w:tabs>
          <w:tab w:val="left" w:pos="57"/>
        </w:tabs>
        <w:spacing w:line="240" w:lineRule="auto"/>
        <w:ind w:left="0"/>
        <w:rPr>
          <w:color w:val="000000" w:themeColor="text1"/>
          <w:sz w:val="18"/>
        </w:rPr>
      </w:pPr>
    </w:p>
    <w:p w14:paraId="1D212681" w14:textId="77777777" w:rsidR="00001E48" w:rsidRPr="00AF67F9" w:rsidRDefault="00001E48" w:rsidP="00454DE0">
      <w:pPr>
        <w:pStyle w:val="00Tekst"/>
        <w:tabs>
          <w:tab w:val="left" w:pos="57"/>
        </w:tabs>
        <w:spacing w:line="240" w:lineRule="auto"/>
        <w:ind w:left="0"/>
        <w:rPr>
          <w:color w:val="000000" w:themeColor="text1"/>
          <w:sz w:val="18"/>
        </w:rPr>
      </w:pPr>
    </w:p>
    <w:p w14:paraId="1BCEEBD9" w14:textId="77777777" w:rsidR="00001E48" w:rsidRPr="00AF67F9" w:rsidRDefault="00001E48" w:rsidP="00454DE0">
      <w:pPr>
        <w:pStyle w:val="00Tekst"/>
        <w:tabs>
          <w:tab w:val="left" w:pos="57"/>
        </w:tabs>
        <w:spacing w:line="240" w:lineRule="auto"/>
        <w:ind w:left="0"/>
        <w:rPr>
          <w:color w:val="000000" w:themeColor="text1"/>
          <w:sz w:val="18"/>
        </w:rPr>
      </w:pPr>
    </w:p>
    <w:p w14:paraId="6C3A9429" w14:textId="77777777" w:rsidR="00712CE2" w:rsidRPr="00AF67F9" w:rsidRDefault="00712CE2" w:rsidP="00454DE0">
      <w:pPr>
        <w:pStyle w:val="00Tekst"/>
        <w:tabs>
          <w:tab w:val="left" w:pos="57"/>
        </w:tabs>
        <w:spacing w:line="240" w:lineRule="auto"/>
        <w:ind w:left="0"/>
        <w:rPr>
          <w:color w:val="000000" w:themeColor="text1"/>
          <w:sz w:val="18"/>
        </w:rPr>
      </w:pPr>
    </w:p>
    <w:p w14:paraId="1E52C8CE" w14:textId="77777777" w:rsidR="00712CE2" w:rsidRPr="00AF67F9" w:rsidRDefault="00712CE2" w:rsidP="00454DE0">
      <w:pPr>
        <w:pStyle w:val="00Tekst"/>
        <w:tabs>
          <w:tab w:val="left" w:pos="57"/>
        </w:tabs>
        <w:spacing w:line="240" w:lineRule="auto"/>
        <w:ind w:left="0"/>
        <w:rPr>
          <w:color w:val="000000" w:themeColor="text1"/>
          <w:sz w:val="18"/>
        </w:rPr>
      </w:pPr>
    </w:p>
    <w:p w14:paraId="68EE4D7E" w14:textId="77777777" w:rsidR="00712CE2" w:rsidRPr="00AF67F9" w:rsidRDefault="00712CE2" w:rsidP="00454DE0">
      <w:pPr>
        <w:pStyle w:val="00Tekst"/>
        <w:tabs>
          <w:tab w:val="left" w:pos="57"/>
        </w:tabs>
        <w:spacing w:line="240" w:lineRule="auto"/>
        <w:ind w:left="0"/>
        <w:rPr>
          <w:color w:val="000000" w:themeColor="text1"/>
          <w:sz w:val="18"/>
        </w:rPr>
      </w:pPr>
    </w:p>
    <w:p w14:paraId="191FBFA1" w14:textId="77777777" w:rsidR="00712CE2" w:rsidRPr="00286FFA" w:rsidRDefault="00712CE2" w:rsidP="00454DE0">
      <w:pPr>
        <w:pStyle w:val="00Tekst"/>
        <w:tabs>
          <w:tab w:val="left" w:pos="57"/>
        </w:tabs>
        <w:spacing w:line="240" w:lineRule="auto"/>
        <w:ind w:left="0"/>
        <w:rPr>
          <w:color w:val="FF0000"/>
          <w:sz w:val="18"/>
        </w:rPr>
      </w:pPr>
    </w:p>
    <w:p w14:paraId="720749B2" w14:textId="77777777" w:rsidR="00712CE2" w:rsidRPr="00286FFA" w:rsidRDefault="00712CE2" w:rsidP="00454DE0">
      <w:pPr>
        <w:pStyle w:val="00Tekst"/>
        <w:tabs>
          <w:tab w:val="left" w:pos="57"/>
        </w:tabs>
        <w:spacing w:line="240" w:lineRule="auto"/>
        <w:ind w:left="0"/>
        <w:rPr>
          <w:color w:val="FF0000"/>
          <w:sz w:val="18"/>
        </w:rPr>
      </w:pPr>
    </w:p>
    <w:p w14:paraId="1CA31313" w14:textId="77777777" w:rsidR="00712CE2" w:rsidRPr="00286FFA" w:rsidRDefault="00712CE2" w:rsidP="00454DE0">
      <w:pPr>
        <w:pStyle w:val="00Tekst"/>
        <w:tabs>
          <w:tab w:val="left" w:pos="57"/>
        </w:tabs>
        <w:spacing w:line="240" w:lineRule="auto"/>
        <w:ind w:left="0"/>
        <w:rPr>
          <w:color w:val="FF0000"/>
          <w:sz w:val="18"/>
        </w:rPr>
      </w:pPr>
    </w:p>
    <w:p w14:paraId="371F7879" w14:textId="77777777" w:rsidR="00712CE2" w:rsidRPr="00286FFA" w:rsidRDefault="00712CE2" w:rsidP="00454DE0">
      <w:pPr>
        <w:pStyle w:val="00Tekst"/>
        <w:tabs>
          <w:tab w:val="left" w:pos="57"/>
        </w:tabs>
        <w:spacing w:line="240" w:lineRule="auto"/>
        <w:ind w:left="0"/>
        <w:rPr>
          <w:color w:val="FF0000"/>
          <w:sz w:val="18"/>
        </w:rPr>
      </w:pPr>
    </w:p>
    <w:p w14:paraId="4D5D991E" w14:textId="77777777" w:rsidR="00712CE2" w:rsidRPr="00286FFA" w:rsidRDefault="00712CE2" w:rsidP="00454DE0">
      <w:pPr>
        <w:pStyle w:val="00Tekst"/>
        <w:tabs>
          <w:tab w:val="left" w:pos="57"/>
        </w:tabs>
        <w:spacing w:line="240" w:lineRule="auto"/>
        <w:ind w:left="0"/>
        <w:rPr>
          <w:color w:val="FF0000"/>
          <w:sz w:val="18"/>
        </w:rPr>
      </w:pPr>
    </w:p>
    <w:p w14:paraId="1AC7E19A" w14:textId="77777777" w:rsidR="00712CE2" w:rsidRPr="00286FFA" w:rsidRDefault="00712CE2" w:rsidP="00454DE0">
      <w:pPr>
        <w:pStyle w:val="00Tekst"/>
        <w:tabs>
          <w:tab w:val="left" w:pos="57"/>
        </w:tabs>
        <w:spacing w:line="240" w:lineRule="auto"/>
        <w:ind w:left="0"/>
        <w:rPr>
          <w:color w:val="FF0000"/>
          <w:sz w:val="18"/>
        </w:rPr>
      </w:pPr>
    </w:p>
    <w:p w14:paraId="01269249" w14:textId="77777777" w:rsidR="00712CE2" w:rsidRPr="00286FFA" w:rsidRDefault="00712CE2" w:rsidP="00454DE0">
      <w:pPr>
        <w:pStyle w:val="00Tekst"/>
        <w:tabs>
          <w:tab w:val="left" w:pos="57"/>
        </w:tabs>
        <w:spacing w:line="240" w:lineRule="auto"/>
        <w:ind w:left="0"/>
        <w:rPr>
          <w:color w:val="FF0000"/>
          <w:sz w:val="18"/>
        </w:rPr>
      </w:pPr>
    </w:p>
    <w:p w14:paraId="3FC6BCFB" w14:textId="77777777" w:rsidR="00712CE2" w:rsidRPr="00286FFA" w:rsidRDefault="00712CE2" w:rsidP="00454DE0">
      <w:pPr>
        <w:pStyle w:val="00Tekst"/>
        <w:tabs>
          <w:tab w:val="left" w:pos="57"/>
        </w:tabs>
        <w:spacing w:line="240" w:lineRule="auto"/>
        <w:ind w:left="0"/>
        <w:rPr>
          <w:color w:val="FF0000"/>
          <w:sz w:val="18"/>
        </w:rPr>
      </w:pPr>
    </w:p>
    <w:p w14:paraId="464CC772" w14:textId="77777777" w:rsidR="00712CE2" w:rsidRPr="00286FFA" w:rsidRDefault="00712CE2" w:rsidP="00454DE0">
      <w:pPr>
        <w:pStyle w:val="00Tekst"/>
        <w:tabs>
          <w:tab w:val="left" w:pos="57"/>
        </w:tabs>
        <w:spacing w:line="240" w:lineRule="auto"/>
        <w:ind w:left="0"/>
        <w:rPr>
          <w:color w:val="FF0000"/>
          <w:sz w:val="18"/>
        </w:rPr>
      </w:pPr>
    </w:p>
    <w:p w14:paraId="0A8C32B0" w14:textId="77777777" w:rsidR="00712CE2" w:rsidRPr="00286FFA" w:rsidRDefault="00712CE2" w:rsidP="00454DE0">
      <w:pPr>
        <w:pStyle w:val="00Tekst"/>
        <w:tabs>
          <w:tab w:val="left" w:pos="57"/>
        </w:tabs>
        <w:spacing w:line="240" w:lineRule="auto"/>
        <w:ind w:left="0"/>
        <w:rPr>
          <w:color w:val="FF0000"/>
          <w:sz w:val="18"/>
        </w:rPr>
      </w:pPr>
    </w:p>
    <w:p w14:paraId="3F814E59" w14:textId="77777777" w:rsidR="00712CE2" w:rsidRPr="00286FFA" w:rsidRDefault="00712CE2" w:rsidP="00454DE0">
      <w:pPr>
        <w:pStyle w:val="00Tekst"/>
        <w:tabs>
          <w:tab w:val="left" w:pos="57"/>
        </w:tabs>
        <w:spacing w:line="240" w:lineRule="auto"/>
        <w:ind w:left="0"/>
        <w:rPr>
          <w:color w:val="FF0000"/>
          <w:sz w:val="18"/>
        </w:rPr>
      </w:pPr>
    </w:p>
    <w:p w14:paraId="5EA77FF3" w14:textId="77777777" w:rsidR="00712CE2" w:rsidRPr="00286FFA" w:rsidRDefault="00712CE2" w:rsidP="00454DE0">
      <w:pPr>
        <w:pStyle w:val="00Tekst"/>
        <w:tabs>
          <w:tab w:val="left" w:pos="57"/>
        </w:tabs>
        <w:spacing w:line="240" w:lineRule="auto"/>
        <w:ind w:left="0"/>
        <w:rPr>
          <w:color w:val="FF0000"/>
          <w:sz w:val="18"/>
        </w:rPr>
      </w:pPr>
    </w:p>
    <w:p w14:paraId="5AE48264" w14:textId="77777777" w:rsidR="00712CE2" w:rsidRPr="00286FFA" w:rsidRDefault="00712CE2" w:rsidP="00454DE0">
      <w:pPr>
        <w:pStyle w:val="00Tekst"/>
        <w:tabs>
          <w:tab w:val="left" w:pos="57"/>
        </w:tabs>
        <w:spacing w:line="240" w:lineRule="auto"/>
        <w:ind w:left="0"/>
        <w:rPr>
          <w:color w:val="FF0000"/>
          <w:sz w:val="18"/>
        </w:rPr>
      </w:pPr>
    </w:p>
    <w:p w14:paraId="0B6B0C80" w14:textId="77777777" w:rsidR="00712CE2" w:rsidRPr="00286FFA" w:rsidRDefault="00712CE2" w:rsidP="00454DE0">
      <w:pPr>
        <w:pStyle w:val="00Tekst"/>
        <w:tabs>
          <w:tab w:val="left" w:pos="57"/>
        </w:tabs>
        <w:spacing w:line="240" w:lineRule="auto"/>
        <w:ind w:left="0"/>
        <w:rPr>
          <w:color w:val="FF0000"/>
          <w:sz w:val="18"/>
        </w:rPr>
      </w:pPr>
    </w:p>
    <w:p w14:paraId="24CB39A2" w14:textId="77777777" w:rsidR="00712CE2" w:rsidRPr="00286FFA" w:rsidRDefault="00712CE2" w:rsidP="00454DE0">
      <w:pPr>
        <w:pStyle w:val="00Tekst"/>
        <w:tabs>
          <w:tab w:val="left" w:pos="57"/>
        </w:tabs>
        <w:spacing w:line="240" w:lineRule="auto"/>
        <w:ind w:left="0"/>
        <w:rPr>
          <w:color w:val="FF0000"/>
          <w:sz w:val="18"/>
        </w:rPr>
      </w:pPr>
    </w:p>
    <w:p w14:paraId="236EB8FF" w14:textId="77777777" w:rsidR="00712CE2" w:rsidRPr="00286FFA" w:rsidRDefault="00712CE2" w:rsidP="00454DE0">
      <w:pPr>
        <w:pStyle w:val="00Tekst"/>
        <w:tabs>
          <w:tab w:val="left" w:pos="57"/>
        </w:tabs>
        <w:spacing w:line="240" w:lineRule="auto"/>
        <w:ind w:left="0"/>
        <w:rPr>
          <w:color w:val="FF0000"/>
          <w:sz w:val="18"/>
        </w:rPr>
      </w:pPr>
    </w:p>
    <w:p w14:paraId="69BBCA81" w14:textId="77777777" w:rsidR="00712CE2" w:rsidRPr="00286FFA" w:rsidRDefault="00712CE2" w:rsidP="00454DE0">
      <w:pPr>
        <w:pStyle w:val="00Tekst"/>
        <w:tabs>
          <w:tab w:val="left" w:pos="57"/>
        </w:tabs>
        <w:spacing w:line="240" w:lineRule="auto"/>
        <w:ind w:left="0"/>
        <w:rPr>
          <w:color w:val="FF0000"/>
          <w:sz w:val="18"/>
        </w:rPr>
      </w:pPr>
    </w:p>
    <w:p w14:paraId="645495B8" w14:textId="77777777" w:rsidR="00712CE2" w:rsidRPr="00286FFA" w:rsidRDefault="00712CE2" w:rsidP="00454DE0">
      <w:pPr>
        <w:pStyle w:val="00Tekst"/>
        <w:tabs>
          <w:tab w:val="left" w:pos="57"/>
        </w:tabs>
        <w:spacing w:line="240" w:lineRule="auto"/>
        <w:ind w:left="0"/>
        <w:rPr>
          <w:color w:val="FF0000"/>
          <w:sz w:val="18"/>
        </w:rPr>
      </w:pPr>
    </w:p>
    <w:p w14:paraId="1C00B266" w14:textId="77777777" w:rsidR="00712CE2" w:rsidRPr="00286FFA" w:rsidRDefault="00712CE2" w:rsidP="00454DE0">
      <w:pPr>
        <w:pStyle w:val="00Tekst"/>
        <w:tabs>
          <w:tab w:val="left" w:pos="57"/>
        </w:tabs>
        <w:spacing w:line="240" w:lineRule="auto"/>
        <w:ind w:left="0"/>
        <w:rPr>
          <w:color w:val="FF0000"/>
          <w:sz w:val="18"/>
        </w:rPr>
      </w:pPr>
    </w:p>
    <w:p w14:paraId="61C8C4E0" w14:textId="77777777" w:rsidR="00712CE2" w:rsidRPr="00286FFA" w:rsidRDefault="00712CE2" w:rsidP="00454DE0">
      <w:pPr>
        <w:pStyle w:val="00Tekst"/>
        <w:tabs>
          <w:tab w:val="left" w:pos="57"/>
        </w:tabs>
        <w:spacing w:line="240" w:lineRule="auto"/>
        <w:ind w:left="0"/>
        <w:rPr>
          <w:color w:val="FF0000"/>
          <w:sz w:val="18"/>
        </w:rPr>
      </w:pPr>
    </w:p>
    <w:p w14:paraId="6E35ACB3" w14:textId="77777777" w:rsidR="00001E48" w:rsidRPr="00286FFA" w:rsidRDefault="00001E48" w:rsidP="00454DE0">
      <w:pPr>
        <w:pStyle w:val="00Tekst"/>
        <w:tabs>
          <w:tab w:val="left" w:pos="57"/>
        </w:tabs>
        <w:spacing w:line="240" w:lineRule="auto"/>
        <w:ind w:left="0"/>
        <w:rPr>
          <w:color w:val="FF0000"/>
          <w:sz w:val="18"/>
        </w:rPr>
      </w:pPr>
    </w:p>
    <w:p w14:paraId="1C2F3B60" w14:textId="77777777" w:rsidR="00001E48" w:rsidRPr="00286FFA" w:rsidRDefault="00001E48" w:rsidP="00454DE0">
      <w:pPr>
        <w:pStyle w:val="00Tekst"/>
        <w:tabs>
          <w:tab w:val="left" w:pos="57"/>
        </w:tabs>
        <w:spacing w:line="240" w:lineRule="auto"/>
        <w:ind w:left="0"/>
        <w:rPr>
          <w:color w:val="FF0000"/>
          <w:sz w:val="18"/>
        </w:rPr>
      </w:pPr>
    </w:p>
    <w:p w14:paraId="5B059E86" w14:textId="77777777" w:rsidR="004B3551" w:rsidRPr="00286FFA" w:rsidRDefault="004B3551" w:rsidP="00454DE0">
      <w:pPr>
        <w:pStyle w:val="00Tekst"/>
        <w:tabs>
          <w:tab w:val="left" w:pos="57"/>
        </w:tabs>
        <w:spacing w:line="240" w:lineRule="auto"/>
        <w:ind w:left="0"/>
        <w:rPr>
          <w:color w:val="FF0000"/>
          <w:sz w:val="18"/>
        </w:rPr>
      </w:pPr>
    </w:p>
    <w:p w14:paraId="019F73EB" w14:textId="77777777" w:rsidR="004B3551" w:rsidRPr="00286FFA" w:rsidRDefault="004B3551" w:rsidP="00454DE0">
      <w:pPr>
        <w:pStyle w:val="00Tekst"/>
        <w:tabs>
          <w:tab w:val="left" w:pos="57"/>
        </w:tabs>
        <w:spacing w:line="240" w:lineRule="auto"/>
        <w:ind w:left="0"/>
        <w:rPr>
          <w:color w:val="FF0000"/>
          <w:sz w:val="18"/>
        </w:rPr>
      </w:pPr>
    </w:p>
    <w:p w14:paraId="5D2EADCD" w14:textId="77777777" w:rsidR="004B3551" w:rsidRPr="00286FFA" w:rsidRDefault="004B3551" w:rsidP="00454DE0">
      <w:pPr>
        <w:pStyle w:val="00Tekst"/>
        <w:tabs>
          <w:tab w:val="left" w:pos="57"/>
        </w:tabs>
        <w:spacing w:line="240" w:lineRule="auto"/>
        <w:ind w:left="0"/>
        <w:rPr>
          <w:color w:val="FF0000"/>
          <w:sz w:val="18"/>
        </w:rPr>
      </w:pPr>
    </w:p>
    <w:p w14:paraId="62CE6A7D" w14:textId="77777777" w:rsidR="004B3551" w:rsidRPr="00286FFA" w:rsidRDefault="004B3551" w:rsidP="00454DE0">
      <w:pPr>
        <w:pStyle w:val="00Tekst"/>
        <w:tabs>
          <w:tab w:val="left" w:pos="57"/>
        </w:tabs>
        <w:spacing w:line="240" w:lineRule="auto"/>
        <w:ind w:left="0"/>
        <w:rPr>
          <w:color w:val="FF0000"/>
          <w:sz w:val="18"/>
        </w:rPr>
      </w:pPr>
    </w:p>
    <w:p w14:paraId="23D81A9F" w14:textId="77777777" w:rsidR="004B3551" w:rsidRPr="00286FFA" w:rsidRDefault="004B3551" w:rsidP="00454DE0">
      <w:pPr>
        <w:pStyle w:val="00Tekst"/>
        <w:tabs>
          <w:tab w:val="left" w:pos="57"/>
        </w:tabs>
        <w:spacing w:line="240" w:lineRule="auto"/>
        <w:ind w:left="0"/>
        <w:rPr>
          <w:color w:val="FF0000"/>
          <w:sz w:val="18"/>
        </w:rPr>
      </w:pPr>
    </w:p>
    <w:p w14:paraId="34821E1A" w14:textId="77777777" w:rsidR="004B3551" w:rsidRPr="00286FFA" w:rsidRDefault="004B3551" w:rsidP="00454DE0">
      <w:pPr>
        <w:pStyle w:val="00Tekst"/>
        <w:tabs>
          <w:tab w:val="left" w:pos="57"/>
        </w:tabs>
        <w:spacing w:line="240" w:lineRule="auto"/>
        <w:ind w:left="0"/>
        <w:rPr>
          <w:color w:val="FF0000"/>
          <w:sz w:val="18"/>
        </w:rPr>
      </w:pPr>
    </w:p>
    <w:p w14:paraId="7EC9AB33" w14:textId="77777777" w:rsidR="00001E48" w:rsidRPr="00286FFA" w:rsidRDefault="00001E48" w:rsidP="00454DE0">
      <w:pPr>
        <w:pStyle w:val="00Tekst"/>
        <w:tabs>
          <w:tab w:val="left" w:pos="57"/>
        </w:tabs>
        <w:spacing w:line="240" w:lineRule="auto"/>
        <w:ind w:left="0"/>
        <w:rPr>
          <w:color w:val="FF0000"/>
          <w:sz w:val="18"/>
        </w:rPr>
      </w:pPr>
    </w:p>
    <w:p w14:paraId="19B9C8FA" w14:textId="77777777" w:rsidR="006F7186" w:rsidRPr="00286FFA" w:rsidRDefault="006F7186" w:rsidP="00454DE0">
      <w:pPr>
        <w:pStyle w:val="00Tekst"/>
        <w:tabs>
          <w:tab w:val="left" w:pos="57"/>
        </w:tabs>
        <w:spacing w:line="240" w:lineRule="auto"/>
        <w:ind w:left="0"/>
        <w:rPr>
          <w:color w:val="FF0000"/>
          <w:sz w:val="18"/>
        </w:rPr>
      </w:pPr>
    </w:p>
    <w:p w14:paraId="075FE5A2" w14:textId="77777777" w:rsidR="00454DE0" w:rsidRPr="00286FFA" w:rsidRDefault="00454DE0" w:rsidP="00454DE0">
      <w:pPr>
        <w:pStyle w:val="00Tekst"/>
        <w:tabs>
          <w:tab w:val="left" w:pos="57"/>
        </w:tabs>
        <w:spacing w:line="240" w:lineRule="auto"/>
        <w:ind w:left="0"/>
        <w:rPr>
          <w:color w:val="FF0000"/>
          <w:sz w:val="18"/>
        </w:rPr>
      </w:pPr>
    </w:p>
    <w:p w14:paraId="04F91DEB" w14:textId="77777777" w:rsidR="00454DE0" w:rsidRPr="00AF67F9" w:rsidRDefault="00454DE0" w:rsidP="00454DE0">
      <w:pPr>
        <w:pStyle w:val="Nagwek1"/>
        <w:jc w:val="center"/>
        <w:rPr>
          <w:color w:val="000000" w:themeColor="text1"/>
          <w:sz w:val="40"/>
          <w:szCs w:val="40"/>
        </w:rPr>
      </w:pPr>
      <w:bookmarkStart w:id="110" w:name="_Toc163718792"/>
      <w:r w:rsidRPr="00AF67F9">
        <w:rPr>
          <w:color w:val="000000" w:themeColor="text1"/>
          <w:sz w:val="40"/>
          <w:szCs w:val="40"/>
        </w:rPr>
        <w:lastRenderedPageBreak/>
        <w:t xml:space="preserve">ST-00.01. </w:t>
      </w:r>
      <w:r w:rsidR="00F548B0" w:rsidRPr="00AF67F9">
        <w:rPr>
          <w:color w:val="000000" w:themeColor="text1"/>
          <w:sz w:val="40"/>
          <w:szCs w:val="40"/>
        </w:rPr>
        <w:t>WY</w:t>
      </w:r>
      <w:r w:rsidRPr="00AF67F9">
        <w:rPr>
          <w:color w:val="000000" w:themeColor="text1"/>
          <w:sz w:val="40"/>
          <w:szCs w:val="40"/>
        </w:rPr>
        <w:t>ZNACZENIE TRASY I PUNKTÓW WYSOKOŚCIOWYCH</w:t>
      </w:r>
      <w:bookmarkEnd w:id="110"/>
    </w:p>
    <w:p w14:paraId="63FD7E56" w14:textId="77777777" w:rsidR="00454DE0" w:rsidRPr="00AF67F9" w:rsidRDefault="00454DE0" w:rsidP="00001E48">
      <w:pPr>
        <w:pStyle w:val="Nagwek2"/>
        <w:rPr>
          <w:i w:val="0"/>
          <w:color w:val="000000" w:themeColor="text1"/>
        </w:rPr>
      </w:pPr>
      <w:r w:rsidRPr="00AF67F9">
        <w:rPr>
          <w:i w:val="0"/>
          <w:color w:val="000000" w:themeColor="text1"/>
        </w:rPr>
        <w:t>1. WSTĘP.</w:t>
      </w:r>
    </w:p>
    <w:p w14:paraId="0EE48B67" w14:textId="77777777" w:rsidR="00454DE0" w:rsidRPr="00AF67F9" w:rsidRDefault="00454DE0" w:rsidP="00001E48">
      <w:pPr>
        <w:pStyle w:val="Nagwek3"/>
        <w:spacing w:before="60"/>
        <w:rPr>
          <w:color w:val="000000" w:themeColor="text1"/>
          <w:sz w:val="22"/>
        </w:rPr>
      </w:pPr>
      <w:r w:rsidRPr="00AF67F9">
        <w:rPr>
          <w:color w:val="000000" w:themeColor="text1"/>
          <w:sz w:val="22"/>
        </w:rPr>
        <w:t>1.1. Przedmiot ST.</w:t>
      </w:r>
    </w:p>
    <w:p w14:paraId="70C49FF1" w14:textId="77777777" w:rsidR="00454DE0" w:rsidRPr="00AF67F9" w:rsidRDefault="00D72859" w:rsidP="00454DE0">
      <w:pPr>
        <w:pStyle w:val="Specyfikacje"/>
        <w:ind w:left="0"/>
        <w:rPr>
          <w:rFonts w:ascii="Arial" w:hAnsi="Arial" w:cs="Arial"/>
          <w:color w:val="000000" w:themeColor="text1"/>
          <w:sz w:val="18"/>
        </w:rPr>
      </w:pPr>
      <w:r w:rsidRPr="00AF67F9">
        <w:rPr>
          <w:rFonts w:ascii="Arial" w:hAnsi="Arial" w:cs="Arial"/>
          <w:color w:val="000000" w:themeColor="text1"/>
          <w:sz w:val="18"/>
        </w:rPr>
        <w:t>Przedmiotem niniejszej Specyfikacji Technicznej są wymagania dotyczące wyznaczenia trasy i punktów wysokościowych w związku z realizacją przedsięwzięcia</w:t>
      </w:r>
      <w:r w:rsidR="00454DE0" w:rsidRPr="00AF67F9">
        <w:rPr>
          <w:rFonts w:ascii="Arial" w:hAnsi="Arial" w:cs="Arial"/>
          <w:color w:val="000000" w:themeColor="text1"/>
          <w:sz w:val="18"/>
        </w:rPr>
        <w:t xml:space="preserve"> pn. „</w:t>
      </w:r>
      <w:r w:rsidR="00AF67F9" w:rsidRPr="00AF67F9">
        <w:rPr>
          <w:rFonts w:ascii="Arial" w:hAnsi="Arial" w:cs="Arial"/>
          <w:b/>
          <w:color w:val="000000" w:themeColor="text1"/>
          <w:sz w:val="18"/>
        </w:rPr>
        <w:t>Budowa kanalizacji deszczowej w ul. Wincentego Kadłubka w</w:t>
      </w:r>
      <w:r w:rsidR="00AF67F9" w:rsidRPr="00AF67F9">
        <w:rPr>
          <w:rFonts w:ascii="Arial" w:hAnsi="Arial" w:cs="Arial"/>
          <w:color w:val="000000" w:themeColor="text1"/>
          <w:sz w:val="18"/>
        </w:rPr>
        <w:t xml:space="preserve"> </w:t>
      </w:r>
      <w:r w:rsidR="00AF67F9" w:rsidRPr="00AF67F9">
        <w:rPr>
          <w:rFonts w:ascii="Arial" w:hAnsi="Arial" w:cs="Arial"/>
          <w:b/>
          <w:color w:val="000000" w:themeColor="text1"/>
          <w:sz w:val="18"/>
        </w:rPr>
        <w:t>Szczecinie</w:t>
      </w:r>
      <w:r w:rsidR="00454DE0" w:rsidRPr="00AF67F9">
        <w:rPr>
          <w:rFonts w:ascii="Arial" w:hAnsi="Arial" w:cs="Arial"/>
          <w:color w:val="000000" w:themeColor="text1"/>
          <w:sz w:val="18"/>
        </w:rPr>
        <w:t>”.</w:t>
      </w:r>
    </w:p>
    <w:p w14:paraId="4238E33A" w14:textId="77777777" w:rsidR="00454DE0" w:rsidRPr="00AF67F9" w:rsidRDefault="00454DE0" w:rsidP="00001E48">
      <w:pPr>
        <w:pStyle w:val="Nagwek3"/>
        <w:spacing w:before="60"/>
        <w:rPr>
          <w:color w:val="000000" w:themeColor="text1"/>
          <w:sz w:val="22"/>
        </w:rPr>
      </w:pPr>
      <w:r w:rsidRPr="00AF67F9">
        <w:rPr>
          <w:color w:val="000000" w:themeColor="text1"/>
          <w:sz w:val="22"/>
        </w:rPr>
        <w:t>1.2. Zakres stosowania ST.</w:t>
      </w:r>
    </w:p>
    <w:p w14:paraId="1B71F985" w14:textId="77777777" w:rsidR="00454DE0" w:rsidRPr="00AF67F9" w:rsidRDefault="00454DE0" w:rsidP="00454DE0">
      <w:pPr>
        <w:pStyle w:val="Specyfikacje"/>
        <w:ind w:left="0"/>
        <w:rPr>
          <w:rFonts w:ascii="Arial" w:hAnsi="Arial" w:cs="Arial"/>
          <w:color w:val="000000" w:themeColor="text1"/>
          <w:sz w:val="18"/>
        </w:rPr>
      </w:pPr>
      <w:r w:rsidRPr="00AF67F9">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7E7E27CC" w14:textId="77777777" w:rsidR="00454DE0" w:rsidRPr="00AF67F9" w:rsidRDefault="00454DE0" w:rsidP="00001E48">
      <w:pPr>
        <w:pStyle w:val="Nagwek3"/>
        <w:spacing w:before="60"/>
        <w:rPr>
          <w:color w:val="000000" w:themeColor="text1"/>
          <w:sz w:val="22"/>
        </w:rPr>
      </w:pPr>
      <w:r w:rsidRPr="00AF67F9">
        <w:rPr>
          <w:color w:val="000000" w:themeColor="text1"/>
          <w:sz w:val="22"/>
        </w:rPr>
        <w:t>1.3. Zakres robót objętych ST.</w:t>
      </w:r>
    </w:p>
    <w:p w14:paraId="48C9BE10" w14:textId="77777777" w:rsidR="00D72859" w:rsidRPr="00AF67F9" w:rsidRDefault="00D72859" w:rsidP="00D7285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Ustalenia zawarte w niniejszej specyfikacji stanowią wytyczne prowadzenia robót dotyczących wyznaczenia trasy i punktów wysokościowych w związku z robotami jak w punkcie 1.1, i obejmują  roboty pomiarowe sytuacyjno-wysokościowe:</w:t>
      </w:r>
    </w:p>
    <w:p w14:paraId="7E8D3683" w14:textId="77777777" w:rsidR="00D72859" w:rsidRPr="00AF67F9" w:rsidRDefault="00D72859" w:rsidP="00D7285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 zakres robót pomiarowych, związanych z wyznaczeniem tras i osi oraz punktów wysokościowych wchodzą:</w:t>
      </w:r>
    </w:p>
    <w:p w14:paraId="0A714378" w14:textId="77777777" w:rsidR="00D72859" w:rsidRPr="00AF67F9"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wyznaczenie sytuacyjne i wysokościowe  punktów  głównych, osi trasy i punktów wysokościowych,</w:t>
      </w:r>
    </w:p>
    <w:p w14:paraId="3635FA15" w14:textId="77777777" w:rsidR="00D72859" w:rsidRPr="00AF67F9"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uzupełnienie osi trasy dodatkowymi punktami (wyznaczenie osi),</w:t>
      </w:r>
    </w:p>
    <w:p w14:paraId="4FC7C6E7" w14:textId="77777777" w:rsidR="00D72859" w:rsidRPr="00AF67F9"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wyznaczenie dodatkowych punktów wysokościowych (reperów roboczych),</w:t>
      </w:r>
    </w:p>
    <w:p w14:paraId="3E266C80" w14:textId="77777777" w:rsidR="00D72859" w:rsidRPr="00AF67F9"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wyznaczenie przekrojów poprzecznych,</w:t>
      </w:r>
    </w:p>
    <w:p w14:paraId="631D4982" w14:textId="77777777" w:rsidR="00D72859" w:rsidRPr="00AF67F9"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zastabilizowanie punktów w sposób trwały, ochrona ich przed zniszczeniem oraz oznakowanie w sposób ułatwiający odszukanie i ewentualne odtworzenie,</w:t>
      </w:r>
    </w:p>
    <w:p w14:paraId="7599E65A" w14:textId="77777777" w:rsidR="00454DE0" w:rsidRPr="00AF67F9"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odtworzenie trasy i punktów wysokościowych.</w:t>
      </w:r>
    </w:p>
    <w:p w14:paraId="2C26FAA4" w14:textId="77777777" w:rsidR="00454DE0" w:rsidRPr="00AF67F9" w:rsidRDefault="00454DE0" w:rsidP="00001E48">
      <w:pPr>
        <w:pStyle w:val="Nagwek3"/>
        <w:spacing w:before="60"/>
        <w:rPr>
          <w:color w:val="000000" w:themeColor="text1"/>
          <w:sz w:val="22"/>
        </w:rPr>
      </w:pPr>
      <w:r w:rsidRPr="00AF67F9">
        <w:rPr>
          <w:color w:val="000000" w:themeColor="text1"/>
          <w:sz w:val="22"/>
        </w:rPr>
        <w:t>1.4. Określenia podstawowe.</w:t>
      </w:r>
    </w:p>
    <w:p w14:paraId="6E6A2770" w14:textId="77777777" w:rsidR="00D72859" w:rsidRPr="00AF67F9" w:rsidRDefault="00D72859" w:rsidP="00610266">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F67F9">
        <w:rPr>
          <w:color w:val="000000" w:themeColor="text1"/>
          <w:sz w:val="18"/>
        </w:rPr>
        <w:t>Punkty</w:t>
      </w:r>
      <w:r w:rsidRPr="00AF67F9">
        <w:rPr>
          <w:rFonts w:eastAsia="Times New Roman" w:cs="Arial"/>
          <w:color w:val="000000" w:themeColor="text1"/>
          <w:sz w:val="18"/>
          <w:szCs w:val="20"/>
        </w:rPr>
        <w:t xml:space="preserve"> główne trasy - punkty załamania osi trasy, punkty kierunkowe oraz początkowy i końcowy punkt trasy.</w:t>
      </w:r>
    </w:p>
    <w:p w14:paraId="7977E6ED" w14:textId="77777777" w:rsidR="00454DE0" w:rsidRPr="00AF67F9" w:rsidRDefault="00D72859" w:rsidP="00D7285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Pozostałe określenia podstawowe są zgodne z obowiązującymi, odpowiednimi polskimi normami i z definicjami podanymi w Specyfikacji Technicznej ST.00.00 “Wymagania ogólne”.</w:t>
      </w:r>
    </w:p>
    <w:p w14:paraId="07E2FA07" w14:textId="77777777" w:rsidR="009B61E9" w:rsidRPr="00AF67F9" w:rsidRDefault="009B61E9" w:rsidP="00001E48">
      <w:pPr>
        <w:pStyle w:val="Nagwek2"/>
        <w:rPr>
          <w:i w:val="0"/>
          <w:color w:val="000000" w:themeColor="text1"/>
        </w:rPr>
      </w:pPr>
      <w:r w:rsidRPr="00AF67F9">
        <w:rPr>
          <w:i w:val="0"/>
          <w:color w:val="000000" w:themeColor="text1"/>
        </w:rPr>
        <w:t>2. MATERIAŁY</w:t>
      </w:r>
    </w:p>
    <w:p w14:paraId="299E8F9F" w14:textId="77777777" w:rsidR="009B61E9" w:rsidRPr="00AF67F9" w:rsidRDefault="009B61E9" w:rsidP="009B61E9">
      <w:pPr>
        <w:pStyle w:val="Specyfikacje"/>
        <w:ind w:left="0"/>
        <w:rPr>
          <w:rFonts w:ascii="Arial" w:hAnsi="Arial" w:cs="Arial"/>
          <w:color w:val="000000" w:themeColor="text1"/>
          <w:sz w:val="20"/>
        </w:rPr>
      </w:pPr>
      <w:r w:rsidRPr="00AF67F9">
        <w:rPr>
          <w:rFonts w:ascii="Arial" w:hAnsi="Arial" w:cs="Arial"/>
          <w:color w:val="000000" w:themeColor="text1"/>
          <w:sz w:val="18"/>
        </w:rPr>
        <w:t>Materiałami stosowanymi przy odtworzeniu trasy i wyznaczaniu roboczych punktów wysokościowych wg zasad niniejszej Specyfikacji Technicznej są:</w:t>
      </w:r>
    </w:p>
    <w:p w14:paraId="42F89FA0" w14:textId="77777777" w:rsidR="009B61E9" w:rsidRPr="00AF67F9"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Paliki drewniane o średnicy 15-20 cm i długości 1,5-1,7 m oraz o średnicy 5-8 cm i długości 0,3 m,</w:t>
      </w:r>
    </w:p>
    <w:p w14:paraId="5710A74C" w14:textId="77777777" w:rsidR="009B61E9" w:rsidRPr="00AF67F9"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Słupki betonowe o długości 0,5 m i przekroju prostokątnym.</w:t>
      </w:r>
    </w:p>
    <w:p w14:paraId="34EEF736" w14:textId="77777777" w:rsidR="009B61E9" w:rsidRPr="00AF67F9" w:rsidRDefault="009B61E9" w:rsidP="00001E48">
      <w:pPr>
        <w:pStyle w:val="Nagwek2"/>
        <w:rPr>
          <w:i w:val="0"/>
          <w:color w:val="000000" w:themeColor="text1"/>
        </w:rPr>
      </w:pPr>
      <w:r w:rsidRPr="00AF67F9">
        <w:rPr>
          <w:i w:val="0"/>
          <w:color w:val="000000" w:themeColor="text1"/>
        </w:rPr>
        <w:t>3. SPRZĘT</w:t>
      </w:r>
    </w:p>
    <w:p w14:paraId="4E8E9BF9"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Ogólne wymagania dotyczące sprzętu podano w Specyfikacji Technicznej ST-00.00. “Wymagania Ogólne".</w:t>
      </w:r>
    </w:p>
    <w:p w14:paraId="500272A0"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Roboty związane z oznaczaniem głównych elementów trasy oraz roboczych punktów wysokościowych będą wykonywane ręcznie. Roboty pomiarowe związane z wytyczeniem oraz określeniem wysokościowym powyższych elementów trasy wykonywane będą specjalistycznym sprzętem geodezyjnym, przeznaczonym do tego typu robót (teodolity lub tachimetry, niwelatory, dalmierze, tyczki, łaty, taśmy stalowe).</w:t>
      </w:r>
    </w:p>
    <w:p w14:paraId="08F455CB"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Sprzęt stosowany do odtworzenia trasy i punktów głównych powinien gwarantować uzyskanie wymaganej dokładności pomiaru.</w:t>
      </w:r>
    </w:p>
    <w:p w14:paraId="208C1547" w14:textId="77777777" w:rsidR="009B61E9" w:rsidRPr="00AF67F9" w:rsidRDefault="009B61E9" w:rsidP="00001E48">
      <w:pPr>
        <w:pStyle w:val="Nagwek2"/>
        <w:rPr>
          <w:i w:val="0"/>
          <w:color w:val="000000" w:themeColor="text1"/>
        </w:rPr>
      </w:pPr>
      <w:r w:rsidRPr="00AF67F9">
        <w:rPr>
          <w:i w:val="0"/>
          <w:color w:val="000000" w:themeColor="text1"/>
        </w:rPr>
        <w:t>4. TRANSPORT</w:t>
      </w:r>
    </w:p>
    <w:p w14:paraId="3919180A"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Ogólne wymagania dotyczące transportu podano w Specyfikacji Technicznej ST-00.00. “Wymagania Ogólne". </w:t>
      </w:r>
    </w:p>
    <w:p w14:paraId="12BC09E8"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Materiały (paliki drewniane oraz słupki betonowe) mogą być dostarczane przy użyciu jakiegokolwiek środka transportu.</w:t>
      </w:r>
    </w:p>
    <w:p w14:paraId="52D4CDB1" w14:textId="77777777" w:rsidR="009B61E9" w:rsidRPr="00AF67F9" w:rsidRDefault="009B61E9" w:rsidP="00001E48">
      <w:pPr>
        <w:pStyle w:val="Nagwek2"/>
        <w:rPr>
          <w:i w:val="0"/>
          <w:color w:val="000000" w:themeColor="text1"/>
        </w:rPr>
      </w:pPr>
      <w:r w:rsidRPr="00AF67F9">
        <w:rPr>
          <w:i w:val="0"/>
          <w:color w:val="000000" w:themeColor="text1"/>
        </w:rPr>
        <w:t>5. WYKONANIE ROBÓT</w:t>
      </w:r>
    </w:p>
    <w:p w14:paraId="48E3D2EC" w14:textId="77777777" w:rsidR="009B61E9" w:rsidRPr="00AF67F9" w:rsidRDefault="009B61E9" w:rsidP="00001E48">
      <w:pPr>
        <w:pStyle w:val="Nagwek3"/>
        <w:spacing w:before="60"/>
        <w:rPr>
          <w:color w:val="000000" w:themeColor="text1"/>
          <w:sz w:val="22"/>
        </w:rPr>
      </w:pPr>
      <w:r w:rsidRPr="00AF67F9">
        <w:rPr>
          <w:color w:val="000000" w:themeColor="text1"/>
          <w:sz w:val="22"/>
        </w:rPr>
        <w:t>5.1</w:t>
      </w:r>
      <w:r w:rsidR="00BE1892" w:rsidRPr="00AF67F9">
        <w:rPr>
          <w:color w:val="000000" w:themeColor="text1"/>
          <w:sz w:val="22"/>
        </w:rPr>
        <w:t>.</w:t>
      </w:r>
      <w:r w:rsidRPr="00AF67F9">
        <w:rPr>
          <w:color w:val="000000" w:themeColor="text1"/>
          <w:sz w:val="22"/>
        </w:rPr>
        <w:t xml:space="preserve"> Ogólne warunki wykonania robót</w:t>
      </w:r>
    </w:p>
    <w:p w14:paraId="671F767B"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Ogólne warunki wykonania robót podano w Specyfikacji Technicznej ST-00.00. “Wymagania Ogólne".</w:t>
      </w:r>
    </w:p>
    <w:p w14:paraId="3D114937"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Prace pomiarowe powinny być wykonane zgodnie z obowiązującymi instrukcjami GUGiK.</w:t>
      </w:r>
    </w:p>
    <w:p w14:paraId="5B329879"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zobowiązany jest wytyczyć i zastabilizować w terenie punkty główne osi trasy oraz punkty wysokościowe (repery robocze).</w:t>
      </w:r>
    </w:p>
    <w:p w14:paraId="3F103D76"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Przyjęcie tych punktów powinno być dokonane w obecności Zamawiającego. W oparciu o materiały dostarczone przez Zamawiającego Wykonawca powinien przeprowadzić obliczenia i pomiary geodezyjne niezbędne do szczegółowego wytyczenia Robót.</w:t>
      </w:r>
    </w:p>
    <w:p w14:paraId="6D12BA19" w14:textId="77777777" w:rsidR="009B61E9" w:rsidRPr="00AF67F9" w:rsidRDefault="009B61E9" w:rsidP="00001E48">
      <w:pPr>
        <w:pStyle w:val="Nagwek3"/>
        <w:spacing w:before="60"/>
        <w:rPr>
          <w:color w:val="000000" w:themeColor="text1"/>
          <w:sz w:val="22"/>
        </w:rPr>
      </w:pPr>
      <w:r w:rsidRPr="00AF67F9">
        <w:rPr>
          <w:color w:val="000000" w:themeColor="text1"/>
          <w:sz w:val="22"/>
        </w:rPr>
        <w:lastRenderedPageBreak/>
        <w:t>5.2</w:t>
      </w:r>
      <w:r w:rsidR="00BE1892" w:rsidRPr="00AF67F9">
        <w:rPr>
          <w:color w:val="000000" w:themeColor="text1"/>
          <w:sz w:val="22"/>
        </w:rPr>
        <w:t>.</w:t>
      </w:r>
      <w:r w:rsidRPr="00AF67F9">
        <w:rPr>
          <w:color w:val="000000" w:themeColor="text1"/>
          <w:sz w:val="22"/>
        </w:rPr>
        <w:t xml:space="preserve"> Wyznaczenie punktów na osi</w:t>
      </w:r>
    </w:p>
    <w:p w14:paraId="027A2FF2"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Tyczenie osi rurociągów należy wykonać w oparciu o Dokumentację Projektową przy wykorzystaniu sieci poligonizacji państwowej i innej osnowy geodezyjnej określonej w Dokumentacji Projektowej. Wyznaczone punkty na osi budowli nie powinny być przesunięte więcej niż 5cm w stosunku do projektowanych, a rzędne punktów na osi należy wyznaczyć z dokładnością do 1cm w stosunku do rzędnych określonych w Dokumentacji Projektowej.</w:t>
      </w:r>
    </w:p>
    <w:p w14:paraId="248E08E5" w14:textId="77777777" w:rsidR="009B61E9" w:rsidRPr="00AF67F9" w:rsidRDefault="009B61E9" w:rsidP="00001E48">
      <w:pPr>
        <w:pStyle w:val="Nagwek3"/>
        <w:spacing w:before="60"/>
        <w:rPr>
          <w:color w:val="000000" w:themeColor="text1"/>
          <w:sz w:val="22"/>
        </w:rPr>
      </w:pPr>
      <w:r w:rsidRPr="00AF67F9">
        <w:rPr>
          <w:color w:val="000000" w:themeColor="text1"/>
          <w:sz w:val="22"/>
        </w:rPr>
        <w:t>5.3</w:t>
      </w:r>
      <w:r w:rsidR="00BE1892" w:rsidRPr="00AF67F9">
        <w:rPr>
          <w:color w:val="000000" w:themeColor="text1"/>
          <w:sz w:val="22"/>
        </w:rPr>
        <w:t>.</w:t>
      </w:r>
      <w:r w:rsidRPr="00AF67F9">
        <w:rPr>
          <w:color w:val="000000" w:themeColor="text1"/>
          <w:sz w:val="22"/>
        </w:rPr>
        <w:t xml:space="preserve"> Wyznaczenie roboczych punktów wysokościowych </w:t>
      </w:r>
    </w:p>
    <w:p w14:paraId="77F7F296"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Punkty wysokościowe należy wyznaczać w punktach charakterystycznych określonych w dokumentacji projektowej, a także obok każdego projektowanego obiektu (np. przepustu).</w:t>
      </w:r>
    </w:p>
    <w:p w14:paraId="7E225A93" w14:textId="77777777" w:rsidR="009B61E9" w:rsidRPr="00AF67F9" w:rsidRDefault="009B61E9" w:rsidP="009B61E9">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Punkty wysokościowe należy umieszczać poza granicami projektowanej budowli, a rzędne ich określać z dokładnością do 0,5cm.</w:t>
      </w:r>
    </w:p>
    <w:p w14:paraId="06F9C3CC" w14:textId="77777777" w:rsidR="009B61E9" w:rsidRPr="00AF67F9" w:rsidRDefault="009B61E9" w:rsidP="00001E48">
      <w:pPr>
        <w:pStyle w:val="Nagwek3"/>
        <w:spacing w:before="60"/>
        <w:rPr>
          <w:color w:val="000000" w:themeColor="text1"/>
          <w:sz w:val="22"/>
        </w:rPr>
      </w:pPr>
      <w:r w:rsidRPr="00AF67F9">
        <w:rPr>
          <w:color w:val="000000" w:themeColor="text1"/>
          <w:sz w:val="22"/>
        </w:rPr>
        <w:t>5.4</w:t>
      </w:r>
      <w:r w:rsidR="00BE1892" w:rsidRPr="00AF67F9">
        <w:rPr>
          <w:color w:val="000000" w:themeColor="text1"/>
          <w:sz w:val="22"/>
        </w:rPr>
        <w:t>.</w:t>
      </w:r>
      <w:r w:rsidRPr="00AF67F9">
        <w:rPr>
          <w:color w:val="000000" w:themeColor="text1"/>
          <w:sz w:val="22"/>
        </w:rPr>
        <w:t xml:space="preserve"> Wyznaczenie przekrojów poprzecznych</w:t>
      </w:r>
    </w:p>
    <w:p w14:paraId="36D92F78" w14:textId="77777777" w:rsidR="009B61E9" w:rsidRPr="00AF67F9" w:rsidRDefault="009B61E9" w:rsidP="009B61E9">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Wyznaczenie przekrojów poprzecznych obejmuje:</w:t>
      </w:r>
    </w:p>
    <w:p w14:paraId="44FED793" w14:textId="77777777" w:rsidR="009B61E9" w:rsidRPr="00AF67F9"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wyznaczenie krawędzi wykopów,</w:t>
      </w:r>
    </w:p>
    <w:p w14:paraId="7FA0F917" w14:textId="77777777" w:rsidR="009B61E9" w:rsidRPr="00AF67F9"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wyznaczenie rzędnych rurociągów,</w:t>
      </w:r>
    </w:p>
    <w:p w14:paraId="5D80EDA0" w14:textId="77777777" w:rsidR="009B61E9" w:rsidRPr="00AF67F9"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wyznaczenie w czasie trwania robót ziemnych wykopów w przekrojach poprzecznych.</w:t>
      </w:r>
    </w:p>
    <w:p w14:paraId="36290026" w14:textId="77777777" w:rsidR="009B61E9" w:rsidRPr="00AF67F9" w:rsidRDefault="009B61E9" w:rsidP="009B61E9">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Powyższe roboty powinny być wykonane zgodnie z Dokumentacją Projektową oraz w miejscach wymagających uzupełnienia dla poprawnego wykonania robót.</w:t>
      </w:r>
    </w:p>
    <w:p w14:paraId="5DF7704B" w14:textId="77777777" w:rsidR="009B61E9" w:rsidRPr="00AF67F9" w:rsidRDefault="009B61E9" w:rsidP="00001E48">
      <w:pPr>
        <w:pStyle w:val="Nagwek2"/>
        <w:rPr>
          <w:i w:val="0"/>
          <w:color w:val="000000" w:themeColor="text1"/>
        </w:rPr>
      </w:pPr>
      <w:r w:rsidRPr="00AF67F9">
        <w:rPr>
          <w:i w:val="0"/>
          <w:color w:val="000000" w:themeColor="text1"/>
        </w:rPr>
        <w:t>6. KONTROLA JAKOŚCI ROBÓT</w:t>
      </w:r>
    </w:p>
    <w:p w14:paraId="789BD9D0" w14:textId="77777777" w:rsidR="009B61E9" w:rsidRPr="00AF67F9" w:rsidRDefault="009B61E9" w:rsidP="00B95250">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Ogólne zasady kontroli jakości podano w Specyfikacji Technicznej ST-00.00. “Wymagania Ogólne”.</w:t>
      </w:r>
    </w:p>
    <w:p w14:paraId="0E000856" w14:textId="77777777" w:rsidR="009B61E9" w:rsidRPr="00AF67F9" w:rsidRDefault="009B61E9" w:rsidP="00B95250">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Kontrole jakości prac pomiarowych związanych z odtwarzaniem trasy i punktów wysokościowych należy prowadzić wg ogólnych zasad określonych w instrukcjach i wytycznych GUGiK.</w:t>
      </w:r>
    </w:p>
    <w:p w14:paraId="324C83D0" w14:textId="77777777" w:rsidR="009B61E9" w:rsidRPr="00AF67F9" w:rsidRDefault="009B61E9" w:rsidP="00B95250">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Sprawdzenie robót pomiarowych należy przeprowadzić wg następujących zasad:</w:t>
      </w:r>
    </w:p>
    <w:p w14:paraId="3C69A1B9" w14:textId="77777777" w:rsidR="009B61E9" w:rsidRPr="00AF67F9" w:rsidRDefault="009B61E9" w:rsidP="00B95250">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oś rurociągu i trasę kabli należy sprawdzić na wszystkich załamaniach pionowych i krzywiznach w poziomie oraz co najmniej co 200m na prostych,</w:t>
      </w:r>
    </w:p>
    <w:p w14:paraId="3B6E03E9" w14:textId="77777777" w:rsidR="009B61E9" w:rsidRPr="00AF67F9" w:rsidRDefault="009B61E9" w:rsidP="00B95250">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robocze punkty wysokościowe należy sprawdzić niwelatorem na całej długości budowanego odcinka.</w:t>
      </w:r>
    </w:p>
    <w:p w14:paraId="0698C2FC" w14:textId="77777777" w:rsidR="009B61E9" w:rsidRPr="00AF67F9" w:rsidRDefault="009B61E9" w:rsidP="00001E48">
      <w:pPr>
        <w:pStyle w:val="Nagwek2"/>
        <w:rPr>
          <w:i w:val="0"/>
          <w:color w:val="000000" w:themeColor="text1"/>
        </w:rPr>
      </w:pPr>
      <w:r w:rsidRPr="00AF67F9">
        <w:rPr>
          <w:i w:val="0"/>
          <w:color w:val="000000" w:themeColor="text1"/>
        </w:rPr>
        <w:t>7. OBMIAR ROBÓT</w:t>
      </w:r>
    </w:p>
    <w:p w14:paraId="2D7D0002" w14:textId="77777777" w:rsidR="009B61E9" w:rsidRPr="00AF67F9" w:rsidRDefault="009B61E9" w:rsidP="009B61E9">
      <w:pPr>
        <w:tabs>
          <w:tab w:val="left" w:pos="357"/>
        </w:tabs>
        <w:jc w:val="both"/>
        <w:rPr>
          <w:rFonts w:ascii="Arial" w:hAnsi="Arial" w:cs="Arial"/>
          <w:color w:val="000000" w:themeColor="text1"/>
          <w:sz w:val="20"/>
        </w:rPr>
      </w:pPr>
      <w:r w:rsidRPr="00AF67F9">
        <w:rPr>
          <w:rFonts w:ascii="Arial" w:hAnsi="Arial" w:cs="Arial"/>
          <w:color w:val="000000" w:themeColor="text1"/>
          <w:sz w:val="20"/>
        </w:rPr>
        <w:t>Ogólne zasady obmiaru robót budowlanych podano w Specyfikacji Technicznej ST-00.00. “Wymagania Ogólne”.</w:t>
      </w:r>
    </w:p>
    <w:p w14:paraId="2F762AFD" w14:textId="77777777" w:rsidR="009B61E9" w:rsidRPr="00AF67F9" w:rsidRDefault="009B61E9" w:rsidP="00001E48">
      <w:pPr>
        <w:pStyle w:val="Nagwek2"/>
        <w:rPr>
          <w:i w:val="0"/>
          <w:color w:val="000000" w:themeColor="text1"/>
        </w:rPr>
      </w:pPr>
      <w:r w:rsidRPr="00AF67F9">
        <w:rPr>
          <w:i w:val="0"/>
          <w:color w:val="000000" w:themeColor="text1"/>
        </w:rPr>
        <w:t>8.ODBIÓR ROBÓT</w:t>
      </w:r>
    </w:p>
    <w:p w14:paraId="635BF2B7" w14:textId="77777777" w:rsidR="009B61E9" w:rsidRPr="00AF67F9" w:rsidRDefault="009B61E9" w:rsidP="009B61E9">
      <w:pPr>
        <w:rPr>
          <w:rFonts w:ascii="Arial" w:hAnsi="Arial" w:cs="Arial"/>
          <w:color w:val="000000" w:themeColor="text1"/>
          <w:sz w:val="20"/>
        </w:rPr>
      </w:pPr>
      <w:r w:rsidRPr="00AF67F9">
        <w:rPr>
          <w:rFonts w:ascii="Arial" w:hAnsi="Arial" w:cs="Arial"/>
          <w:color w:val="000000" w:themeColor="text1"/>
          <w:sz w:val="20"/>
        </w:rPr>
        <w:t>Ogólne zasady odbioru prac podano w Specyfikacji Technicznej ST-00.00. “Wymagania Ogólne”. Odbiór robót związanych z wyznaczeniem trasy w terenie następuje na podstawie szkiców i dzienników pomiarów geodezyjnych lub protokołu kontroli geodezyjnej, które Wykonawca przedkłada Zamawiającemu.</w:t>
      </w:r>
    </w:p>
    <w:p w14:paraId="597B4945" w14:textId="77777777" w:rsidR="009B61E9" w:rsidRPr="00AF67F9" w:rsidRDefault="009B61E9" w:rsidP="00001E48">
      <w:pPr>
        <w:pStyle w:val="Nagwek2"/>
        <w:rPr>
          <w:i w:val="0"/>
          <w:color w:val="000000" w:themeColor="text1"/>
        </w:rPr>
      </w:pPr>
      <w:r w:rsidRPr="00AF67F9">
        <w:rPr>
          <w:i w:val="0"/>
          <w:color w:val="000000" w:themeColor="text1"/>
        </w:rPr>
        <w:t>9</w:t>
      </w:r>
      <w:r w:rsidR="00001E48" w:rsidRPr="00AF67F9">
        <w:rPr>
          <w:i w:val="0"/>
          <w:color w:val="000000" w:themeColor="text1"/>
        </w:rPr>
        <w:t>.</w:t>
      </w:r>
      <w:r w:rsidRPr="00AF67F9">
        <w:rPr>
          <w:i w:val="0"/>
          <w:color w:val="000000" w:themeColor="text1"/>
        </w:rPr>
        <w:t xml:space="preserve"> PODSTAWA PŁATNOŚCI</w:t>
      </w:r>
    </w:p>
    <w:p w14:paraId="69B6C065" w14:textId="77777777" w:rsidR="009B61E9" w:rsidRPr="00AF67F9" w:rsidRDefault="009B61E9" w:rsidP="009B61E9">
      <w:pPr>
        <w:tabs>
          <w:tab w:val="left" w:pos="0"/>
        </w:tabs>
        <w:jc w:val="both"/>
        <w:rPr>
          <w:rFonts w:ascii="Arial" w:hAnsi="Arial" w:cs="Arial"/>
          <w:color w:val="000000" w:themeColor="text1"/>
          <w:sz w:val="20"/>
        </w:rPr>
      </w:pPr>
      <w:r w:rsidRPr="00AF67F9">
        <w:rPr>
          <w:rFonts w:ascii="Arial" w:hAnsi="Arial" w:cs="Arial"/>
          <w:color w:val="000000" w:themeColor="text1"/>
          <w:sz w:val="20"/>
        </w:rPr>
        <w:t>Ogólne ustalenia dotyczące podstawy płatności podano w ST-00.00 „Wymagania ogólne” .</w:t>
      </w:r>
    </w:p>
    <w:p w14:paraId="22FFC4D9" w14:textId="77777777" w:rsidR="009B61E9" w:rsidRPr="00AF67F9" w:rsidRDefault="009B61E9" w:rsidP="00001E48">
      <w:pPr>
        <w:pStyle w:val="Nagwek2"/>
        <w:rPr>
          <w:i w:val="0"/>
          <w:color w:val="000000" w:themeColor="text1"/>
        </w:rPr>
      </w:pPr>
      <w:r w:rsidRPr="00AF67F9">
        <w:rPr>
          <w:i w:val="0"/>
          <w:color w:val="000000" w:themeColor="text1"/>
        </w:rPr>
        <w:t>10. PRZEPISY ZWIĄZANE</w:t>
      </w:r>
    </w:p>
    <w:p w14:paraId="492F90B9" w14:textId="77777777" w:rsidR="009B61E9" w:rsidRPr="00AF67F9"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Instrukcja techniczna 0-1.</w:t>
      </w:r>
      <w:r w:rsidRPr="00AF67F9">
        <w:rPr>
          <w:color w:val="000000" w:themeColor="text1"/>
          <w:sz w:val="18"/>
        </w:rPr>
        <w:tab/>
        <w:t>Ogólne zasady wykonywania prac geodezyjnych.</w:t>
      </w:r>
    </w:p>
    <w:p w14:paraId="40CFE585" w14:textId="77777777" w:rsidR="009B61E9" w:rsidRPr="00AF67F9"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Instrukcja techniczna G-3. </w:t>
      </w:r>
      <w:r w:rsidRPr="00AF67F9">
        <w:rPr>
          <w:color w:val="000000" w:themeColor="text1"/>
          <w:sz w:val="18"/>
        </w:rPr>
        <w:tab/>
        <w:t>Geodezyjna obsługa inwestycji, Główny Urząd Geodezji i Kartografii (GUKiK), Warszawa 1979.</w:t>
      </w:r>
    </w:p>
    <w:p w14:paraId="02A4F0C4" w14:textId="77777777" w:rsidR="009B61E9" w:rsidRPr="00AF67F9"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Instrukcja techniczna G-1. </w:t>
      </w:r>
      <w:r w:rsidRPr="00AF67F9">
        <w:rPr>
          <w:color w:val="000000" w:themeColor="text1"/>
          <w:sz w:val="18"/>
        </w:rPr>
        <w:tab/>
        <w:t>Geodezyjna osnowa pozioma, GUGiK 1978.</w:t>
      </w:r>
    </w:p>
    <w:p w14:paraId="0CB553B1" w14:textId="77777777" w:rsidR="009B61E9" w:rsidRPr="00AF67F9"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Instrukcja techniczna G-2. </w:t>
      </w:r>
      <w:r w:rsidRPr="00AF67F9">
        <w:rPr>
          <w:color w:val="000000" w:themeColor="text1"/>
          <w:sz w:val="18"/>
        </w:rPr>
        <w:tab/>
        <w:t>Wysokościowa osnowa geodezyjna, GUGiK 1983.</w:t>
      </w:r>
    </w:p>
    <w:p w14:paraId="23586188" w14:textId="77777777" w:rsidR="009B61E9" w:rsidRPr="00AF67F9"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Instrukcja techniczna G-4. </w:t>
      </w:r>
      <w:r w:rsidRPr="00AF67F9">
        <w:rPr>
          <w:color w:val="000000" w:themeColor="text1"/>
          <w:sz w:val="18"/>
        </w:rPr>
        <w:tab/>
        <w:t>Pomiary sytuacyjne i wysokościowe, GUGiK 1979.</w:t>
      </w:r>
    </w:p>
    <w:p w14:paraId="10A259AB" w14:textId="77777777" w:rsidR="009B61E9" w:rsidRPr="00AF67F9"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Wytyczne techniczne G-3.2. </w:t>
      </w:r>
      <w:r w:rsidRPr="00AF67F9">
        <w:rPr>
          <w:color w:val="000000" w:themeColor="text1"/>
          <w:sz w:val="18"/>
        </w:rPr>
        <w:tab/>
        <w:t>Pomiary realizacyjne, GUGiK 1983.</w:t>
      </w:r>
    </w:p>
    <w:p w14:paraId="3F56B359" w14:textId="77777777" w:rsidR="00610266" w:rsidRPr="00AF67F9"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 xml:space="preserve">Wytyczne techniczne G-3.1. </w:t>
      </w:r>
      <w:r w:rsidRPr="00AF67F9">
        <w:rPr>
          <w:color w:val="000000" w:themeColor="text1"/>
          <w:sz w:val="18"/>
        </w:rPr>
        <w:tab/>
        <w:t>Osnowy realizacyjne, GUGiK 1983.</w:t>
      </w:r>
    </w:p>
    <w:p w14:paraId="7C2B44B1" w14:textId="77777777" w:rsidR="00E2575C" w:rsidRPr="00AF67F9" w:rsidRDefault="00E2575C" w:rsidP="00E2575C">
      <w:pPr>
        <w:pStyle w:val="00Tekst"/>
        <w:tabs>
          <w:tab w:val="left" w:pos="57"/>
        </w:tabs>
        <w:spacing w:line="240" w:lineRule="auto"/>
        <w:ind w:left="0"/>
        <w:rPr>
          <w:color w:val="000000" w:themeColor="text1"/>
          <w:sz w:val="18"/>
        </w:rPr>
      </w:pPr>
    </w:p>
    <w:p w14:paraId="22F73D47" w14:textId="77777777" w:rsidR="00E2575C" w:rsidRPr="00AF67F9" w:rsidRDefault="00E2575C" w:rsidP="00E2575C">
      <w:pPr>
        <w:pStyle w:val="00Tekst"/>
        <w:tabs>
          <w:tab w:val="left" w:pos="57"/>
        </w:tabs>
        <w:spacing w:line="240" w:lineRule="auto"/>
        <w:ind w:left="0"/>
        <w:rPr>
          <w:color w:val="000000" w:themeColor="text1"/>
          <w:sz w:val="18"/>
        </w:rPr>
      </w:pPr>
    </w:p>
    <w:p w14:paraId="01F693C1" w14:textId="77777777" w:rsidR="00E2575C" w:rsidRPr="00AF67F9" w:rsidRDefault="00E2575C" w:rsidP="00E2575C">
      <w:pPr>
        <w:pStyle w:val="00Tekst"/>
        <w:tabs>
          <w:tab w:val="left" w:pos="57"/>
        </w:tabs>
        <w:spacing w:line="240" w:lineRule="auto"/>
        <w:ind w:left="0"/>
        <w:rPr>
          <w:color w:val="000000" w:themeColor="text1"/>
          <w:sz w:val="18"/>
        </w:rPr>
      </w:pPr>
    </w:p>
    <w:p w14:paraId="6B8F071C" w14:textId="77777777" w:rsidR="00E2575C" w:rsidRPr="00AF67F9" w:rsidRDefault="00E2575C" w:rsidP="00E2575C">
      <w:pPr>
        <w:pStyle w:val="00Tekst"/>
        <w:tabs>
          <w:tab w:val="left" w:pos="57"/>
        </w:tabs>
        <w:spacing w:line="240" w:lineRule="auto"/>
        <w:ind w:left="0"/>
        <w:rPr>
          <w:color w:val="000000" w:themeColor="text1"/>
          <w:sz w:val="18"/>
        </w:rPr>
      </w:pPr>
    </w:p>
    <w:p w14:paraId="6910BF9F" w14:textId="77777777" w:rsidR="00E2575C" w:rsidRPr="00AF67F9" w:rsidRDefault="00E2575C" w:rsidP="00E2575C">
      <w:pPr>
        <w:pStyle w:val="00Tekst"/>
        <w:tabs>
          <w:tab w:val="left" w:pos="57"/>
        </w:tabs>
        <w:spacing w:line="240" w:lineRule="auto"/>
        <w:ind w:left="0"/>
        <w:rPr>
          <w:color w:val="000000" w:themeColor="text1"/>
          <w:sz w:val="18"/>
        </w:rPr>
      </w:pPr>
    </w:p>
    <w:p w14:paraId="429430AC" w14:textId="77777777" w:rsidR="00E2575C" w:rsidRPr="00AF67F9" w:rsidRDefault="00E2575C" w:rsidP="00E2575C">
      <w:pPr>
        <w:pStyle w:val="00Tekst"/>
        <w:tabs>
          <w:tab w:val="left" w:pos="57"/>
        </w:tabs>
        <w:spacing w:line="240" w:lineRule="auto"/>
        <w:ind w:left="0"/>
        <w:rPr>
          <w:color w:val="000000" w:themeColor="text1"/>
          <w:sz w:val="18"/>
        </w:rPr>
      </w:pPr>
    </w:p>
    <w:p w14:paraId="4A1BFE44" w14:textId="77777777" w:rsidR="00E2575C" w:rsidRPr="00AF67F9" w:rsidRDefault="00E2575C" w:rsidP="00E2575C">
      <w:pPr>
        <w:pStyle w:val="00Tekst"/>
        <w:tabs>
          <w:tab w:val="left" w:pos="57"/>
        </w:tabs>
        <w:spacing w:line="240" w:lineRule="auto"/>
        <w:ind w:left="0"/>
        <w:rPr>
          <w:color w:val="000000" w:themeColor="text1"/>
          <w:sz w:val="18"/>
        </w:rPr>
      </w:pPr>
    </w:p>
    <w:p w14:paraId="2EF650FE" w14:textId="77777777" w:rsidR="00E2575C" w:rsidRPr="00AF67F9" w:rsidRDefault="00E2575C" w:rsidP="00E2575C">
      <w:pPr>
        <w:pStyle w:val="Nagwek1"/>
        <w:jc w:val="center"/>
        <w:rPr>
          <w:color w:val="000000" w:themeColor="text1"/>
          <w:sz w:val="40"/>
          <w:szCs w:val="40"/>
        </w:rPr>
      </w:pPr>
      <w:bookmarkStart w:id="111" w:name="_Toc163718793"/>
      <w:r w:rsidRPr="00AF67F9">
        <w:rPr>
          <w:color w:val="000000" w:themeColor="text1"/>
          <w:sz w:val="40"/>
          <w:szCs w:val="40"/>
        </w:rPr>
        <w:lastRenderedPageBreak/>
        <w:t>ST-00.02. ROBOTY ZIEMNE</w:t>
      </w:r>
      <w:bookmarkEnd w:id="111"/>
    </w:p>
    <w:p w14:paraId="3A8DF565" w14:textId="77777777" w:rsidR="00E2575C" w:rsidRPr="00AF67F9" w:rsidRDefault="00E2575C" w:rsidP="00310DE4">
      <w:pPr>
        <w:pStyle w:val="Nagwek2"/>
        <w:rPr>
          <w:i w:val="0"/>
          <w:color w:val="000000" w:themeColor="text1"/>
        </w:rPr>
      </w:pPr>
      <w:r w:rsidRPr="00AF67F9">
        <w:rPr>
          <w:i w:val="0"/>
          <w:color w:val="000000" w:themeColor="text1"/>
        </w:rPr>
        <w:t>1. WSTĘP.</w:t>
      </w:r>
    </w:p>
    <w:p w14:paraId="730BE45A" w14:textId="77777777" w:rsidR="00E2575C" w:rsidRPr="00AF67F9" w:rsidRDefault="00E2575C" w:rsidP="00310DE4">
      <w:pPr>
        <w:pStyle w:val="Nagwek3"/>
        <w:spacing w:before="60"/>
        <w:rPr>
          <w:color w:val="000000" w:themeColor="text1"/>
          <w:sz w:val="22"/>
        </w:rPr>
      </w:pPr>
      <w:r w:rsidRPr="00AF67F9">
        <w:rPr>
          <w:color w:val="000000" w:themeColor="text1"/>
          <w:sz w:val="22"/>
        </w:rPr>
        <w:t>1.1. Przedmiot ST.</w:t>
      </w:r>
    </w:p>
    <w:p w14:paraId="2A444789" w14:textId="77777777" w:rsidR="00E2575C" w:rsidRPr="00AF67F9" w:rsidRDefault="00E2575C" w:rsidP="00E2575C">
      <w:pPr>
        <w:pStyle w:val="Specyfikacje"/>
        <w:ind w:left="0"/>
        <w:rPr>
          <w:rFonts w:ascii="Arial" w:hAnsi="Arial" w:cs="Arial"/>
          <w:color w:val="000000" w:themeColor="text1"/>
          <w:sz w:val="18"/>
        </w:rPr>
      </w:pPr>
      <w:r w:rsidRPr="00AF67F9">
        <w:rPr>
          <w:rFonts w:ascii="Arial" w:hAnsi="Arial" w:cs="Arial"/>
          <w:color w:val="000000" w:themeColor="text1"/>
          <w:sz w:val="18"/>
        </w:rPr>
        <w:t>Przedmiotem niniejszej Specyfikacji Technicznej są wymagania dotyczące wykonania i odbioru robót związanych z wykonaniem wykopów, ich odwodnieniem i zasypaniem, które zostaną wykonane w związku realizacją przedsięwzięcia pn. „</w:t>
      </w:r>
      <w:r w:rsidR="00AF67F9" w:rsidRPr="00AF67F9">
        <w:rPr>
          <w:rFonts w:ascii="Arial" w:hAnsi="Arial" w:cs="Arial"/>
          <w:b/>
          <w:color w:val="000000" w:themeColor="text1"/>
          <w:sz w:val="18"/>
        </w:rPr>
        <w:t>Budowa kanalizacji deszczowej w ul. Wincentego Kadłubka w</w:t>
      </w:r>
      <w:r w:rsidR="00AF67F9" w:rsidRPr="00AF67F9">
        <w:rPr>
          <w:rFonts w:ascii="Arial" w:hAnsi="Arial" w:cs="Arial"/>
          <w:color w:val="000000" w:themeColor="text1"/>
          <w:sz w:val="18"/>
        </w:rPr>
        <w:t xml:space="preserve"> </w:t>
      </w:r>
      <w:r w:rsidR="00AF67F9" w:rsidRPr="00AF67F9">
        <w:rPr>
          <w:rFonts w:ascii="Arial" w:hAnsi="Arial" w:cs="Arial"/>
          <w:b/>
          <w:color w:val="000000" w:themeColor="text1"/>
          <w:sz w:val="18"/>
        </w:rPr>
        <w:t>Szczecinie</w:t>
      </w:r>
      <w:r w:rsidRPr="00AF67F9">
        <w:rPr>
          <w:rFonts w:ascii="Arial" w:hAnsi="Arial" w:cs="Arial"/>
          <w:color w:val="000000" w:themeColor="text1"/>
          <w:sz w:val="18"/>
        </w:rPr>
        <w:t>”.</w:t>
      </w:r>
    </w:p>
    <w:p w14:paraId="1879098B" w14:textId="77777777" w:rsidR="00E2575C" w:rsidRPr="00AF67F9" w:rsidRDefault="00E2575C" w:rsidP="00310DE4">
      <w:pPr>
        <w:pStyle w:val="Nagwek3"/>
        <w:spacing w:before="60"/>
        <w:rPr>
          <w:color w:val="000000" w:themeColor="text1"/>
          <w:sz w:val="22"/>
        </w:rPr>
      </w:pPr>
      <w:r w:rsidRPr="00AF67F9">
        <w:rPr>
          <w:color w:val="000000" w:themeColor="text1"/>
          <w:sz w:val="22"/>
        </w:rPr>
        <w:t>1.2. Zakres stosowania ST.</w:t>
      </w:r>
    </w:p>
    <w:p w14:paraId="766FEADD" w14:textId="77777777" w:rsidR="00E2575C" w:rsidRPr="00AF67F9" w:rsidRDefault="00E2575C" w:rsidP="00E2575C">
      <w:pPr>
        <w:pStyle w:val="Specyfikacje"/>
        <w:ind w:left="0"/>
        <w:rPr>
          <w:rFonts w:ascii="Arial" w:hAnsi="Arial" w:cs="Arial"/>
          <w:color w:val="000000" w:themeColor="text1"/>
          <w:sz w:val="18"/>
        </w:rPr>
      </w:pPr>
      <w:r w:rsidRPr="00AF67F9">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3E922A87" w14:textId="77777777" w:rsidR="00E2575C" w:rsidRPr="00AF67F9" w:rsidRDefault="00E2575C" w:rsidP="00310DE4">
      <w:pPr>
        <w:pStyle w:val="Nagwek3"/>
        <w:spacing w:before="60"/>
        <w:rPr>
          <w:color w:val="000000" w:themeColor="text1"/>
          <w:sz w:val="22"/>
        </w:rPr>
      </w:pPr>
      <w:r w:rsidRPr="00AF67F9">
        <w:rPr>
          <w:color w:val="000000" w:themeColor="text1"/>
          <w:sz w:val="22"/>
        </w:rPr>
        <w:t>1.3. Zakres robót objętych ST.</w:t>
      </w:r>
    </w:p>
    <w:p w14:paraId="08765BD5" w14:textId="77777777" w:rsidR="00E2575C" w:rsidRPr="00AF67F9" w:rsidRDefault="00E2575C" w:rsidP="00E2575C">
      <w:pPr>
        <w:pStyle w:val="Specyfikacje"/>
        <w:ind w:left="0"/>
        <w:rPr>
          <w:rFonts w:ascii="Arial" w:hAnsi="Arial" w:cs="Arial"/>
          <w:color w:val="000000" w:themeColor="text1"/>
          <w:sz w:val="20"/>
        </w:rPr>
      </w:pPr>
      <w:r w:rsidRPr="00AF67F9">
        <w:rPr>
          <w:rFonts w:ascii="Arial" w:hAnsi="Arial" w:cs="Arial"/>
          <w:color w:val="000000" w:themeColor="text1"/>
          <w:sz w:val="18"/>
        </w:rPr>
        <w:t>Ustalenia zawarte w niniejszej specyfikacji stanowią wytyczne prowadzenia robót związanych z wykonaniem wykopów ich odwodnieniem i zasypaniem w gruntach kategorii I-IV przy budowie obiektów liniowych i obejmują:</w:t>
      </w:r>
    </w:p>
    <w:p w14:paraId="3FADA53D"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wykonanie wykopów wraz z ich umocnieniem i odwodnieniem,</w:t>
      </w:r>
    </w:p>
    <w:p w14:paraId="03A8EB1B"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zasypanie wykopów wraz zagęszczeniem.</w:t>
      </w:r>
    </w:p>
    <w:p w14:paraId="02502B67" w14:textId="77777777" w:rsidR="00E2575C" w:rsidRPr="00AF67F9" w:rsidRDefault="00E2575C" w:rsidP="00310DE4">
      <w:pPr>
        <w:pStyle w:val="Nagwek3"/>
        <w:spacing w:before="60"/>
        <w:rPr>
          <w:color w:val="000000" w:themeColor="text1"/>
          <w:sz w:val="22"/>
        </w:rPr>
      </w:pPr>
      <w:r w:rsidRPr="00AF67F9">
        <w:rPr>
          <w:color w:val="000000" w:themeColor="text1"/>
          <w:sz w:val="22"/>
        </w:rPr>
        <w:t>1.4. Określenia podstawowe.</w:t>
      </w:r>
    </w:p>
    <w:p w14:paraId="589DB18F" w14:textId="77777777" w:rsidR="00E2575C" w:rsidRPr="00AF67F9" w:rsidRDefault="00E2575C" w:rsidP="00E2575C">
      <w:pPr>
        <w:pStyle w:val="Specyfikacje"/>
        <w:ind w:left="0"/>
        <w:rPr>
          <w:rFonts w:ascii="Arial" w:hAnsi="Arial" w:cs="Arial"/>
          <w:color w:val="000000" w:themeColor="text1"/>
          <w:spacing w:val="-10"/>
          <w:sz w:val="20"/>
        </w:rPr>
      </w:pPr>
      <w:r w:rsidRPr="00AF67F9">
        <w:rPr>
          <w:rFonts w:ascii="Arial" w:hAnsi="Arial" w:cs="Arial"/>
          <w:color w:val="000000" w:themeColor="text1"/>
          <w:sz w:val="18"/>
        </w:rPr>
        <w:t>Określenia podstawowe są zgodne z obowiązującymi, odpowiednimi polskimi normami i z definicjami podanymi w Specyfikacji Technicznej ST-00.00 “Wymagania ogólne”.</w:t>
      </w:r>
    </w:p>
    <w:p w14:paraId="34B19C0F"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głębokość wykopu - odległość między terenem a osią koryta gruntowego w wykopie, mierzona w kierunku pionowym,</w:t>
      </w:r>
    </w:p>
    <w:p w14:paraId="1CBCC584"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odkła</w:t>
      </w:r>
      <w:r w:rsidR="00072856" w:rsidRPr="00AF67F9">
        <w:rPr>
          <w:color w:val="000000" w:themeColor="text1"/>
          <w:sz w:val="18"/>
        </w:rPr>
        <w:t>D-</w:t>
      </w:r>
      <w:r w:rsidRPr="00AF67F9">
        <w:rPr>
          <w:color w:val="000000" w:themeColor="text1"/>
          <w:sz w:val="18"/>
        </w:rPr>
        <w:t xml:space="preserve">miejsce budowania lub składowania gruntów pozyskanych w czasie wykopów, </w:t>
      </w:r>
    </w:p>
    <w:p w14:paraId="10F2192B"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wskaźnik zagęszczenia gruntu - wielkość charakteryzująca stan zagęszczenia gruntu badana zgodnie z normą BN-77/8931-12,</w:t>
      </w:r>
    </w:p>
    <w:p w14:paraId="32BC53A6"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strefa obsypki rury - obejmuje warstwę wykopu od rzędnej góry podłoża do wysokości określonej w projekcie, ponad lico góry rury,</w:t>
      </w:r>
    </w:p>
    <w:p w14:paraId="7DE1D6A6"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strefa zasypki - jest to warstwa wykopu od rzędnej góry obsypki do rzędnej terenu.</w:t>
      </w:r>
    </w:p>
    <w:p w14:paraId="5BF4AC38" w14:textId="77777777" w:rsidR="00E2575C" w:rsidRPr="00AF67F9"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nasyp – budowla ziemna wykonana powyżej powierzchni terenu.</w:t>
      </w:r>
    </w:p>
    <w:p w14:paraId="547FBB61" w14:textId="77777777" w:rsidR="00E2575C" w:rsidRPr="00AF67F9" w:rsidRDefault="00E2575C" w:rsidP="00310DE4">
      <w:pPr>
        <w:pStyle w:val="Nagwek3"/>
        <w:spacing w:before="60"/>
        <w:rPr>
          <w:color w:val="000000" w:themeColor="text1"/>
          <w:sz w:val="22"/>
        </w:rPr>
      </w:pPr>
      <w:r w:rsidRPr="00AF67F9">
        <w:rPr>
          <w:color w:val="000000" w:themeColor="text1"/>
          <w:sz w:val="22"/>
        </w:rPr>
        <w:t>1.5 Ogólne wymagania dotyczące robót</w:t>
      </w:r>
    </w:p>
    <w:p w14:paraId="43446CAD" w14:textId="77777777" w:rsidR="00E2575C" w:rsidRPr="00AF67F9" w:rsidRDefault="00E2575C" w:rsidP="00E2575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Ogólne wymagania dotyczące robót podano w Specyfikacji Technicznej ST-00.00. “Wymagania Ogólne".</w:t>
      </w:r>
    </w:p>
    <w:p w14:paraId="330A0D07" w14:textId="77777777" w:rsidR="00E2575C" w:rsidRPr="00AF67F9" w:rsidRDefault="00E2575C" w:rsidP="00E2575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Wykonawca robót jest odpowiedzialny za jakość ich wykonania oraz zgodność robót z Dokumentacją Projektową i ST.</w:t>
      </w:r>
    </w:p>
    <w:p w14:paraId="23A299C4" w14:textId="77777777" w:rsidR="00E2575C" w:rsidRPr="00AF67F9" w:rsidRDefault="00E2575C" w:rsidP="00310DE4">
      <w:pPr>
        <w:pStyle w:val="Nagwek2"/>
        <w:rPr>
          <w:i w:val="0"/>
          <w:color w:val="000000" w:themeColor="text1"/>
        </w:rPr>
      </w:pPr>
      <w:r w:rsidRPr="00AF67F9">
        <w:rPr>
          <w:i w:val="0"/>
          <w:color w:val="000000" w:themeColor="text1"/>
        </w:rPr>
        <w:t>2. MATERIAŁY</w:t>
      </w:r>
    </w:p>
    <w:p w14:paraId="2FF1ADF9" w14:textId="77777777" w:rsidR="00095545" w:rsidRPr="00AF67F9" w:rsidRDefault="00095545" w:rsidP="00095545">
      <w:pPr>
        <w:pStyle w:val="Specyfikacje"/>
        <w:ind w:left="0"/>
        <w:rPr>
          <w:rFonts w:ascii="Arial" w:hAnsi="Arial" w:cs="Arial"/>
          <w:color w:val="000000" w:themeColor="text1"/>
          <w:sz w:val="18"/>
        </w:rPr>
      </w:pPr>
      <w:r w:rsidRPr="00AF67F9">
        <w:rPr>
          <w:rFonts w:ascii="Arial" w:hAnsi="Arial" w:cs="Arial"/>
          <w:color w:val="000000" w:themeColor="text1"/>
          <w:sz w:val="18"/>
        </w:rPr>
        <w:t>Wykonanie wykopów, ich umocnienie, odwodnienie, zasyp</w:t>
      </w:r>
    </w:p>
    <w:p w14:paraId="65AC0504" w14:textId="77777777" w:rsidR="00095545" w:rsidRPr="00AF67F9"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F67F9">
        <w:rPr>
          <w:color w:val="000000" w:themeColor="text1"/>
          <w:sz w:val="18"/>
        </w:rPr>
        <w:t>Materiały</w:t>
      </w:r>
      <w:r w:rsidRPr="00AF67F9">
        <w:rPr>
          <w:rFonts w:eastAsia="Times New Roman" w:cs="Arial"/>
          <w:color w:val="000000" w:themeColor="text1"/>
          <w:sz w:val="18"/>
          <w:szCs w:val="20"/>
        </w:rPr>
        <w:t>: piasek średnioziarnisty według PN–86/B-02480</w:t>
      </w:r>
    </w:p>
    <w:p w14:paraId="1349694F" w14:textId="77777777" w:rsidR="00095545" w:rsidRPr="00AF67F9" w:rsidRDefault="00095545" w:rsidP="00095545">
      <w:pPr>
        <w:pStyle w:val="Specyfikacje"/>
        <w:spacing w:before="120"/>
        <w:ind w:left="0"/>
        <w:rPr>
          <w:rFonts w:ascii="Arial" w:hAnsi="Arial" w:cs="Arial"/>
          <w:color w:val="000000" w:themeColor="text1"/>
          <w:sz w:val="18"/>
        </w:rPr>
      </w:pPr>
      <w:r w:rsidRPr="00AF67F9">
        <w:rPr>
          <w:rFonts w:ascii="Arial" w:hAnsi="Arial" w:cs="Arial"/>
          <w:color w:val="000000" w:themeColor="text1"/>
          <w:sz w:val="18"/>
        </w:rPr>
        <w:t>Obsiew trawą</w:t>
      </w:r>
    </w:p>
    <w:p w14:paraId="0259C309" w14:textId="77777777" w:rsidR="00095545" w:rsidRPr="00AF67F9"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F67F9">
        <w:rPr>
          <w:color w:val="000000" w:themeColor="text1"/>
          <w:sz w:val="18"/>
        </w:rPr>
        <w:t>Wybór</w:t>
      </w:r>
      <w:r w:rsidRPr="00AF67F9">
        <w:rPr>
          <w:rFonts w:eastAsia="Times New Roman" w:cs="Arial"/>
          <w:color w:val="000000" w:themeColor="text1"/>
          <w:sz w:val="18"/>
          <w:szCs w:val="20"/>
        </w:rPr>
        <w:t xml:space="preserve"> gatunków traw należy dostosować do rodzaju gleby i stopnia jej zawilgocenia. Zaleca się stosować mieszanki traw o drobnym, gęstym ukorzenieniu, spełniające wymagania normy PN-R-65023:1999 i PN-B-12074:1998</w:t>
      </w:r>
    </w:p>
    <w:p w14:paraId="489BE0BF" w14:textId="77777777" w:rsidR="00095545" w:rsidRPr="00AF67F9" w:rsidRDefault="00095545" w:rsidP="00095545">
      <w:pPr>
        <w:pStyle w:val="Specyfikacje"/>
        <w:spacing w:before="120"/>
        <w:ind w:left="0"/>
        <w:rPr>
          <w:rFonts w:ascii="Arial" w:hAnsi="Arial" w:cs="Arial"/>
          <w:color w:val="000000" w:themeColor="text1"/>
          <w:sz w:val="18"/>
        </w:rPr>
      </w:pPr>
      <w:r w:rsidRPr="00AF67F9">
        <w:rPr>
          <w:rFonts w:ascii="Arial" w:hAnsi="Arial" w:cs="Arial"/>
          <w:color w:val="000000" w:themeColor="text1"/>
          <w:sz w:val="18"/>
        </w:rPr>
        <w:t>Humus</w:t>
      </w:r>
    </w:p>
    <w:p w14:paraId="1F09ED3C" w14:textId="77777777" w:rsidR="00095545" w:rsidRPr="00AF67F9"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F67F9">
        <w:rPr>
          <w:rFonts w:eastAsia="Times New Roman" w:cs="Arial"/>
          <w:color w:val="000000" w:themeColor="text1"/>
          <w:sz w:val="18"/>
          <w:szCs w:val="20"/>
        </w:rPr>
        <w:t>Ziemia urodzajna powinna zawierać co najmniej 2% części organicznych. Ziemia urodzajna powinna być wilgotna i pozbawiona kamieni większych od 5 cm oraz wolna od zanieczyszczeń obcych</w:t>
      </w:r>
    </w:p>
    <w:p w14:paraId="5ADEEC37" w14:textId="77777777" w:rsidR="00E2575C" w:rsidRPr="00AF67F9" w:rsidRDefault="00E2575C" w:rsidP="00310DE4">
      <w:pPr>
        <w:pStyle w:val="Nagwek2"/>
        <w:rPr>
          <w:i w:val="0"/>
          <w:color w:val="000000" w:themeColor="text1"/>
        </w:rPr>
      </w:pPr>
      <w:r w:rsidRPr="00AF67F9">
        <w:rPr>
          <w:i w:val="0"/>
          <w:color w:val="000000" w:themeColor="text1"/>
        </w:rPr>
        <w:t>3. SPRZĘT</w:t>
      </w:r>
    </w:p>
    <w:p w14:paraId="3518D685" w14:textId="77777777" w:rsidR="00095545" w:rsidRPr="00AF67F9" w:rsidRDefault="00095545" w:rsidP="00095545">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Ogólne wymagania dotyczące sprzętu podano w Specyfikacji Technicznej ST-00.00. “Wymagania Ogólne". </w:t>
      </w:r>
    </w:p>
    <w:p w14:paraId="14EA6C4F" w14:textId="77777777" w:rsidR="00095545" w:rsidRPr="00AF67F9" w:rsidRDefault="00095545" w:rsidP="00095545">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 xml:space="preserve">Sprzęt budowlany powinien odpowiadać pod względem typów i ilości wymaganiom zawartym w projekcie organizacji robót, zaakceptowanym przez Zamawiającego. </w:t>
      </w:r>
    </w:p>
    <w:p w14:paraId="0049CAD3" w14:textId="77777777" w:rsidR="00095545" w:rsidRPr="00AF67F9" w:rsidRDefault="00095545" w:rsidP="00095545">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Zgodnie z technologią założoną w Dokumentacji Projektowej do wykonania robót proponuje się użyć następującego sprzętu:</w:t>
      </w:r>
    </w:p>
    <w:p w14:paraId="29F6B601"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koparko-spycharka na podwoziu ciągnika kołowego o pojemności łyżki 0,4 m3,</w:t>
      </w:r>
    </w:p>
    <w:p w14:paraId="78B1046D"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koparki na podwoziu gąsienicowym o pojemności łyżki 0.6, 1, 1.2 m3,</w:t>
      </w:r>
    </w:p>
    <w:p w14:paraId="3A03BD70"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spycharki gąsienicowe 74 kW,</w:t>
      </w:r>
    </w:p>
    <w:p w14:paraId="3C8744A2"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żuraw na podwoziu samochodowym o udźwigu do 10,0 ton,</w:t>
      </w:r>
    </w:p>
    <w:p w14:paraId="2C60D79D"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szalunki płytowe rozpierane mechanicznie,</w:t>
      </w:r>
    </w:p>
    <w:p w14:paraId="1A3C76EE"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wibromłoty,</w:t>
      </w:r>
    </w:p>
    <w:p w14:paraId="1CAB5A96"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pompy,</w:t>
      </w:r>
    </w:p>
    <w:p w14:paraId="74BEE2F6"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lastRenderedPageBreak/>
        <w:t>szalunkowe profile stalowe,</w:t>
      </w:r>
    </w:p>
    <w:p w14:paraId="5A15F997" w14:textId="77777777" w:rsidR="00095545" w:rsidRPr="00AF67F9"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zestawy igłofiltrowe,</w:t>
      </w:r>
    </w:p>
    <w:p w14:paraId="18150A5F" w14:textId="77777777" w:rsidR="00E2575C" w:rsidRPr="00AF67F9" w:rsidRDefault="00095545" w:rsidP="00E2575C">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zagęszczarki płytowe</w:t>
      </w:r>
    </w:p>
    <w:p w14:paraId="7A3BA34B" w14:textId="77777777" w:rsidR="00E2575C" w:rsidRPr="00AF67F9" w:rsidRDefault="00E2575C" w:rsidP="00310DE4">
      <w:pPr>
        <w:pStyle w:val="Nagwek2"/>
        <w:rPr>
          <w:i w:val="0"/>
          <w:color w:val="000000" w:themeColor="text1"/>
        </w:rPr>
      </w:pPr>
      <w:r w:rsidRPr="00AF67F9">
        <w:rPr>
          <w:i w:val="0"/>
          <w:color w:val="000000" w:themeColor="text1"/>
        </w:rPr>
        <w:t>4. TRANSPORT</w:t>
      </w:r>
    </w:p>
    <w:p w14:paraId="5CF46AB5" w14:textId="77777777" w:rsidR="00BE1892" w:rsidRPr="00AF67F9" w:rsidRDefault="00BE1892" w:rsidP="00BE189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Ogólne wymagania dotyczące transportu podano w Specyfikacji Technicznej ST-00.00. “Wymagania Ogólne".</w:t>
      </w:r>
    </w:p>
    <w:p w14:paraId="27AE8257" w14:textId="77777777" w:rsidR="00BE1892" w:rsidRPr="00AF67F9" w:rsidRDefault="00BE1892" w:rsidP="00BE189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Zgodnie z technologią założoną w Dokumentacji Projektowej do transportu proponuje się użyć takich środków transportu, jak:</w:t>
      </w:r>
    </w:p>
    <w:p w14:paraId="6CCAFC40" w14:textId="77777777" w:rsidR="00BE1892" w:rsidRPr="00AF67F9"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samochody samowyładowcze 10-20 ton,</w:t>
      </w:r>
    </w:p>
    <w:p w14:paraId="423C0961" w14:textId="77777777" w:rsidR="00BE1892" w:rsidRPr="00AF67F9"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samochód dostawczy do 0,9 tony,</w:t>
      </w:r>
    </w:p>
    <w:p w14:paraId="144097E5" w14:textId="77777777" w:rsidR="00E2575C" w:rsidRPr="00AF67F9"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AF67F9">
        <w:rPr>
          <w:color w:val="000000" w:themeColor="text1"/>
          <w:sz w:val="18"/>
        </w:rPr>
        <w:t>samochód skrzyniowy do 5 ton.</w:t>
      </w:r>
    </w:p>
    <w:p w14:paraId="0D0FF4E0" w14:textId="77777777" w:rsidR="00E2575C" w:rsidRPr="00AF67F9" w:rsidRDefault="00E2575C" w:rsidP="00310DE4">
      <w:pPr>
        <w:pStyle w:val="Nagwek2"/>
        <w:rPr>
          <w:i w:val="0"/>
          <w:color w:val="000000" w:themeColor="text1"/>
        </w:rPr>
      </w:pPr>
      <w:r w:rsidRPr="00AF67F9">
        <w:rPr>
          <w:i w:val="0"/>
          <w:color w:val="000000" w:themeColor="text1"/>
        </w:rPr>
        <w:t>5. WYKONANIE ROBÓT</w:t>
      </w:r>
    </w:p>
    <w:p w14:paraId="3831F032" w14:textId="77777777" w:rsidR="00E2575C" w:rsidRPr="00AF67F9" w:rsidRDefault="00E2575C" w:rsidP="00E2575C">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Ogólne warunki wykonania robót podano w Specyfikacji Technicznej ST-00.00. “Wymagania Ogólne".</w:t>
      </w:r>
    </w:p>
    <w:p w14:paraId="6ED87831" w14:textId="77777777" w:rsidR="00E2575C" w:rsidRPr="00AF67F9" w:rsidRDefault="00E2575C" w:rsidP="00310DE4">
      <w:pPr>
        <w:pStyle w:val="Nagwek3"/>
        <w:spacing w:before="60"/>
        <w:rPr>
          <w:bCs w:val="0"/>
          <w:color w:val="000000" w:themeColor="text1"/>
          <w:sz w:val="22"/>
          <w:szCs w:val="24"/>
        </w:rPr>
      </w:pPr>
      <w:r w:rsidRPr="00AF67F9">
        <w:rPr>
          <w:color w:val="000000" w:themeColor="text1"/>
          <w:sz w:val="22"/>
        </w:rPr>
        <w:t>5.</w:t>
      </w:r>
      <w:r w:rsidR="00BE1892" w:rsidRPr="00AF67F9">
        <w:rPr>
          <w:color w:val="000000" w:themeColor="text1"/>
          <w:sz w:val="22"/>
        </w:rPr>
        <w:t>1.</w:t>
      </w:r>
      <w:r w:rsidRPr="00AF67F9">
        <w:rPr>
          <w:color w:val="000000" w:themeColor="text1"/>
          <w:sz w:val="22"/>
        </w:rPr>
        <w:t xml:space="preserve"> </w:t>
      </w:r>
      <w:r w:rsidR="00BE1892" w:rsidRPr="00AF67F9">
        <w:rPr>
          <w:color w:val="000000" w:themeColor="text1"/>
          <w:sz w:val="22"/>
        </w:rPr>
        <w:t>Wykonywanie i umocnienie wykopów</w:t>
      </w:r>
    </w:p>
    <w:p w14:paraId="0187DB54" w14:textId="77777777" w:rsidR="00BE1892" w:rsidRPr="00AF67F9" w:rsidRDefault="00BE1892" w:rsidP="00BE189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Wykonywanie wykopów powinno postępować w kierunku podnoszenia się niwelety, aby umożliwić odpływ wód z wykopu. Wody opadowe należy odprowadzić poza teren robót za pomocą pomp.</w:t>
      </w:r>
    </w:p>
    <w:p w14:paraId="53F5CBCE" w14:textId="77777777" w:rsidR="00BE1892" w:rsidRPr="00AF67F9" w:rsidRDefault="00BE1892" w:rsidP="00BE189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Wydobyty grunt z wykopu powinien być składowany z jednej strony wykopu, z pozostawieniem pasa szerokości co najmniej 1m dla komunikacji. W przypadku braku możliwości składowania wzdłuż wykopu grunt powinien zostać wywieziony na odkład stały. Wykopy należy wykonać o ścianach pionowych z obudową. Do obudowy wykopów używać szalunków płytowych przestrzennych typu boks rozpieranych hydraulicznie lub mechanicznie lub lekkich stalowych profili pionowych – wyprasek. Przy dużych głębokościach przy pracach włączeniowych na istniejących rurociągach stosować ściany szczelne zabijane wykonane z grodzic stalowych. Można nie wykonywać obudowy wykopu tylko w gruntach suchych, gdy nie występują wody gruntowe, gdy teren nie jest obciążony wzdłuż krawędzi wykopu. Dopuszczalne głębokości wykopów nieumocnionych wynoszą odpowiednio: w gruntach skalistych litych – 4,0m, w gruntach bardzo spoistych zwartych – 2,0m, w pozostałych gruntach 1,0m. Pochylenie skarp wykopów nie może się różnić od projektowanych pochyleń więcej niż 10%.</w:t>
      </w:r>
    </w:p>
    <w:p w14:paraId="179870B6" w14:textId="77777777" w:rsidR="00E2575C" w:rsidRPr="00AF67F9" w:rsidRDefault="00BE1892" w:rsidP="00BE1892">
      <w:pPr>
        <w:pStyle w:val="Specyfikacje"/>
        <w:spacing w:after="0"/>
        <w:ind w:left="0"/>
        <w:rPr>
          <w:rFonts w:ascii="Arial" w:hAnsi="Arial" w:cs="Arial"/>
          <w:color w:val="000000" w:themeColor="text1"/>
          <w:sz w:val="18"/>
        </w:rPr>
      </w:pPr>
      <w:r w:rsidRPr="00AF67F9">
        <w:rPr>
          <w:rFonts w:ascii="Arial" w:hAnsi="Arial" w:cs="Arial"/>
          <w:color w:val="000000" w:themeColor="text1"/>
          <w:sz w:val="18"/>
        </w:rPr>
        <w:t>Grunt z wykopu po zbadaniu przez Laboratorium i akceptacji Zamawiającego użyty zostanie do zasypania wykopów i wykonania nasypów, a jego nadmiar wywieziony na miejsce składowania wskazane przez Zamawiającego.</w:t>
      </w:r>
    </w:p>
    <w:p w14:paraId="4E28B103" w14:textId="77777777" w:rsidR="00E2575C" w:rsidRPr="00AF67F9" w:rsidRDefault="00E2575C" w:rsidP="00310DE4">
      <w:pPr>
        <w:pStyle w:val="Nagwek3"/>
        <w:spacing w:before="60"/>
        <w:rPr>
          <w:color w:val="000000" w:themeColor="text1"/>
          <w:sz w:val="22"/>
        </w:rPr>
      </w:pPr>
      <w:r w:rsidRPr="00AF67F9">
        <w:rPr>
          <w:color w:val="000000" w:themeColor="text1"/>
          <w:sz w:val="22"/>
        </w:rPr>
        <w:t>5.</w:t>
      </w:r>
      <w:r w:rsidR="00BE1892" w:rsidRPr="00AF67F9">
        <w:rPr>
          <w:color w:val="000000" w:themeColor="text1"/>
          <w:sz w:val="22"/>
        </w:rPr>
        <w:t>2. Wykonywanie zasypki wykopów w strefie obsypki rury</w:t>
      </w:r>
    </w:p>
    <w:p w14:paraId="0A1B9117" w14:textId="77777777" w:rsidR="006A5B3E" w:rsidRPr="005216C7" w:rsidRDefault="006A5B3E" w:rsidP="006A5B3E">
      <w:pPr>
        <w:pStyle w:val="Specyfikacje"/>
        <w:spacing w:after="0"/>
        <w:ind w:left="0"/>
        <w:rPr>
          <w:rFonts w:ascii="Arial" w:hAnsi="Arial" w:cs="Arial"/>
          <w:color w:val="000000" w:themeColor="text1"/>
          <w:sz w:val="20"/>
        </w:rPr>
      </w:pPr>
      <w:r w:rsidRPr="00AF67F9">
        <w:rPr>
          <w:rFonts w:ascii="Arial" w:hAnsi="Arial" w:cs="Arial"/>
          <w:color w:val="000000" w:themeColor="text1"/>
          <w:sz w:val="18"/>
        </w:rPr>
        <w:t xml:space="preserve">Zasypanie wykopów należy wykonać warstwami kolejno zagęszczonymi. Materiałem obsypki może być wyłącznie grunt mineralny bez grud i kamieni, średnioziarnisty. Należy stosować wyłącznie rodzime grunty o symbolach: Z, Po, Pr, Ps, Pd oraz </w:t>
      </w:r>
      <w:r w:rsidRPr="005216C7">
        <w:rPr>
          <w:rFonts w:ascii="Arial" w:hAnsi="Arial" w:cs="Arial"/>
          <w:color w:val="000000" w:themeColor="text1"/>
          <w:sz w:val="18"/>
        </w:rPr>
        <w:t>ewentualnie Zg, Pog, według PN-86/B-02480 (grunty grupy G1 i ewentualnie G2 według ATV-A127). Zagęszczenie w strefie obsypki należy prowadzić warstwami 15cm za pomocą zagęszczarek typu lekkiego Są to maszyny wibracyjne do wagi 60kg (ubijarki) lub płyty wibracyjne do 100kg. Stopień zagęszczenia w strefie obsypki musi wynosić Is≥0.95. Obsypkę należy układać symetrycznie po obu stronach rury zwracając szczególną uwagę na jej staranne zagęszczenie w strefie podparcia rury. W trakcie zagęszczania należy zachowywać należytą staranność aby nie nastąpiło przemieszczenie lub podniesienie rury.</w:t>
      </w:r>
    </w:p>
    <w:p w14:paraId="5E99E064" w14:textId="77777777" w:rsidR="006A5B3E" w:rsidRPr="005216C7" w:rsidRDefault="006A5B3E" w:rsidP="00310DE4">
      <w:pPr>
        <w:pStyle w:val="Nagwek3"/>
        <w:spacing w:before="60"/>
        <w:rPr>
          <w:color w:val="000000" w:themeColor="text1"/>
          <w:sz w:val="22"/>
        </w:rPr>
      </w:pPr>
      <w:r w:rsidRPr="005216C7">
        <w:rPr>
          <w:color w:val="000000" w:themeColor="text1"/>
          <w:sz w:val="22"/>
        </w:rPr>
        <w:t>5.3 Wykonanie zasypki wykopu</w:t>
      </w:r>
    </w:p>
    <w:p w14:paraId="50424FA4" w14:textId="16B72E87" w:rsidR="006A5B3E" w:rsidRPr="005216C7" w:rsidRDefault="005216C7" w:rsidP="00652BAC">
      <w:pPr>
        <w:ind w:right="28"/>
        <w:jc w:val="both"/>
        <w:rPr>
          <w:rFonts w:ascii="Arial" w:hAnsi="Arial" w:cs="Arial"/>
          <w:color w:val="000000" w:themeColor="text1"/>
          <w:kern w:val="1"/>
          <w:sz w:val="18"/>
        </w:rPr>
      </w:pPr>
      <w:r w:rsidRPr="005216C7">
        <w:rPr>
          <w:rFonts w:ascii="Arial" w:hAnsi="Arial" w:cs="Arial"/>
          <w:color w:val="000000" w:themeColor="text1"/>
          <w:kern w:val="1"/>
          <w:sz w:val="18"/>
        </w:rPr>
        <w:t>Projektowane kanały wraz z przykanalikami w strefie obsypki należy zasypać piaskiem zasypowym – piaskiem średnim dobrze uziarnionym, dowiezionym spoza placu budowy. Do wykonania zasypki można wykorzystać grunt rodzimy (piasek drobny) po usunięciu frakcji organicznych i gruzu. Przyjęto, że do wykorzystania na potrzebki zasypki należy dowieźć 10% gruntu spoza placu budowy</w:t>
      </w:r>
      <w:r w:rsidR="00790D75">
        <w:rPr>
          <w:rFonts w:ascii="Arial" w:hAnsi="Arial" w:cs="Arial"/>
          <w:color w:val="000000" w:themeColor="text1"/>
          <w:kern w:val="1"/>
          <w:sz w:val="18"/>
        </w:rPr>
        <w:t xml:space="preserve">. </w:t>
      </w:r>
      <w:r w:rsidR="006A5B3E" w:rsidRPr="005216C7">
        <w:rPr>
          <w:rFonts w:ascii="Arial" w:hAnsi="Arial" w:cs="Arial"/>
          <w:color w:val="000000" w:themeColor="text1"/>
          <w:kern w:val="1"/>
          <w:sz w:val="18"/>
        </w:rPr>
        <w:t xml:space="preserve">Poza drogami zasypkę wykonać warstwami z jednoczesnym zagęszczeniem każdej warstwy zasypowej do uzyskania wskaźnika zagęszczenia IS ≥0,95  zagęszczając go warstwami 15cm. Pod drogami zasypkę należy zagęścić do głębokości 1,2m do Is≥1,00, a poniżej 1,2m do  Is≥0,98. Zagęszczarki typu ciężkiego lub walce wibracyjne można używać dopiero od warstwy 1m powyżej lica rury. Obudowę wykopu należy usuwać wyłącznie w trakcie jego zasypywania i zagęszczania zwracając szczególną uwagę na nienaruszenie stopnia zagęszczenia w strefie podłoża i obsypki rury. </w:t>
      </w:r>
    </w:p>
    <w:p w14:paraId="1AF63553" w14:textId="77777777" w:rsidR="006A5B3E" w:rsidRPr="005216C7" w:rsidRDefault="006A5B3E" w:rsidP="00310DE4">
      <w:pPr>
        <w:pStyle w:val="Nagwek3"/>
        <w:spacing w:before="60"/>
        <w:rPr>
          <w:color w:val="000000" w:themeColor="text1"/>
          <w:sz w:val="22"/>
        </w:rPr>
      </w:pPr>
      <w:r w:rsidRPr="005216C7">
        <w:rPr>
          <w:color w:val="000000" w:themeColor="text1"/>
          <w:sz w:val="22"/>
        </w:rPr>
        <w:t>5.4 Roboty ziemne w obrębie skrzyżowań z istniejącym uzbrojeniem podziemnym</w:t>
      </w:r>
    </w:p>
    <w:p w14:paraId="72687675" w14:textId="77777777" w:rsidR="006A5B3E" w:rsidRPr="005216C7" w:rsidRDefault="006A5B3E" w:rsidP="006A5B3E">
      <w:pPr>
        <w:jc w:val="both"/>
        <w:rPr>
          <w:rFonts w:ascii="Arial" w:hAnsi="Arial" w:cs="Arial"/>
          <w:color w:val="000000" w:themeColor="text1"/>
          <w:sz w:val="20"/>
        </w:rPr>
      </w:pPr>
      <w:r w:rsidRPr="005216C7">
        <w:rPr>
          <w:rFonts w:ascii="Arial" w:hAnsi="Arial" w:cs="Arial"/>
          <w:color w:val="000000" w:themeColor="text1"/>
          <w:kern w:val="1"/>
          <w:sz w:val="18"/>
        </w:rPr>
        <w:t>Roboty ziemne w obrębie skrzyżowań z istniejącym uzbrojeniem podziemnym prowadzić ręcznie, pod nadzorem ich właściciela.. Istniejące kable energetyczne i telekomunikacyjne należy podwieszać w sposób uniemożliwiający ich uszkodzenie</w:t>
      </w:r>
      <w:r w:rsidRPr="005216C7">
        <w:rPr>
          <w:rFonts w:ascii="Arial" w:hAnsi="Arial" w:cs="Arial"/>
          <w:color w:val="000000" w:themeColor="text1"/>
          <w:sz w:val="20"/>
        </w:rPr>
        <w:t xml:space="preserve">. </w:t>
      </w:r>
    </w:p>
    <w:p w14:paraId="2C956762" w14:textId="77777777" w:rsidR="006A5B3E" w:rsidRPr="005216C7" w:rsidRDefault="006A5B3E" w:rsidP="00310DE4">
      <w:pPr>
        <w:pStyle w:val="Nagwek3"/>
        <w:spacing w:before="60"/>
        <w:rPr>
          <w:color w:val="000000" w:themeColor="text1"/>
          <w:sz w:val="22"/>
        </w:rPr>
      </w:pPr>
      <w:r w:rsidRPr="005216C7">
        <w:rPr>
          <w:color w:val="000000" w:themeColor="text1"/>
          <w:sz w:val="22"/>
        </w:rPr>
        <w:t>5.5 Wilgotność zagęszczanego gruntu</w:t>
      </w:r>
    </w:p>
    <w:p w14:paraId="7AABDE42" w14:textId="77777777" w:rsidR="006A5B3E" w:rsidRPr="005216C7" w:rsidRDefault="006A5B3E" w:rsidP="006A5B3E">
      <w:pPr>
        <w:jc w:val="both"/>
        <w:rPr>
          <w:rFonts w:ascii="Arial" w:hAnsi="Arial" w:cs="Arial"/>
          <w:color w:val="000000" w:themeColor="text1"/>
          <w:sz w:val="20"/>
        </w:rPr>
      </w:pPr>
      <w:r w:rsidRPr="005216C7">
        <w:rPr>
          <w:rFonts w:ascii="Arial" w:hAnsi="Arial" w:cs="Arial"/>
          <w:color w:val="000000" w:themeColor="text1"/>
          <w:kern w:val="1"/>
          <w:sz w:val="18"/>
        </w:rPr>
        <w:t>Wilgotność gruntu w czasie jego zagęszczania powinna być równa wilgotności optymalnej, oznaczonej na podstawie próby normalnej metodą wg PN-88/B-04481. Odchylenia od wilgotności optymalnej nie powinny przekraczać następujących wartości:</w:t>
      </w:r>
    </w:p>
    <w:p w14:paraId="2E7A8B01" w14:textId="77777777" w:rsidR="006A5B3E" w:rsidRPr="005216C7"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w gruntach niespoistych ± 2%,</w:t>
      </w:r>
    </w:p>
    <w:p w14:paraId="2E33771D" w14:textId="77777777" w:rsidR="006A5B3E" w:rsidRPr="005216C7"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w gruntach mało i średnio spoistych - +0% -2%.</w:t>
      </w:r>
    </w:p>
    <w:p w14:paraId="076D4D89" w14:textId="77777777" w:rsidR="006A5B3E" w:rsidRPr="005216C7" w:rsidRDefault="006A5B3E" w:rsidP="006A5B3E">
      <w:pPr>
        <w:jc w:val="both"/>
        <w:rPr>
          <w:rFonts w:ascii="Arial" w:hAnsi="Arial" w:cs="Arial"/>
          <w:color w:val="000000" w:themeColor="text1"/>
          <w:kern w:val="1"/>
          <w:sz w:val="18"/>
        </w:rPr>
      </w:pPr>
      <w:r w:rsidRPr="005216C7">
        <w:rPr>
          <w:rFonts w:ascii="Arial" w:hAnsi="Arial" w:cs="Arial"/>
          <w:color w:val="000000" w:themeColor="text1"/>
          <w:kern w:val="1"/>
          <w:sz w:val="18"/>
        </w:rPr>
        <w:t>Jeżeli wilgotność gruntu przeznaczonego do zagęszczenia jest większa od wilgotności optymalnej o wartość większą od podanych odchyleń, to grunt należy przesuszyć w sposób naturalny lub przez zastosowanie dodatku spoiw. Gdy wilgotność gruntu jest mniejsza, to zaleca się jej zwiększenie przez polewanie wodą. Sprawdzenie wilgotności gruntu należy przeprowadzić laboratoryjnie lub w terenie.</w:t>
      </w:r>
    </w:p>
    <w:p w14:paraId="07442484" w14:textId="77777777" w:rsidR="006A5B3E" w:rsidRPr="005216C7" w:rsidRDefault="006A5B3E" w:rsidP="00310DE4">
      <w:pPr>
        <w:pStyle w:val="Nagwek3"/>
        <w:spacing w:before="60"/>
        <w:rPr>
          <w:color w:val="000000" w:themeColor="text1"/>
          <w:sz w:val="22"/>
        </w:rPr>
      </w:pPr>
      <w:r w:rsidRPr="005216C7">
        <w:rPr>
          <w:color w:val="000000" w:themeColor="text1"/>
          <w:sz w:val="22"/>
        </w:rPr>
        <w:lastRenderedPageBreak/>
        <w:t>5.6 Wymagania dotyczące zagęszczania</w:t>
      </w:r>
    </w:p>
    <w:p w14:paraId="5C3981B7" w14:textId="77777777" w:rsidR="006A5B3E" w:rsidRPr="005216C7" w:rsidRDefault="006A5B3E" w:rsidP="006A5B3E">
      <w:pPr>
        <w:jc w:val="both"/>
        <w:rPr>
          <w:rFonts w:ascii="Arial" w:hAnsi="Arial" w:cs="Arial"/>
          <w:color w:val="000000" w:themeColor="text1"/>
          <w:sz w:val="20"/>
        </w:rPr>
      </w:pPr>
      <w:r w:rsidRPr="005216C7">
        <w:rPr>
          <w:rFonts w:ascii="Arial" w:hAnsi="Arial" w:cs="Arial"/>
          <w:color w:val="000000" w:themeColor="text1"/>
          <w:kern w:val="1"/>
          <w:sz w:val="18"/>
        </w:rPr>
        <w:t>W zależności od uziarnienia stosowanych materiałów do zasypywania wykopów zagęszczenie gruntów określane jest na podstawie:</w:t>
      </w:r>
    </w:p>
    <w:p w14:paraId="2532384D" w14:textId="77777777" w:rsidR="006A5B3E" w:rsidRPr="005216C7"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wskaźnika zagęszczenia Is,</w:t>
      </w:r>
    </w:p>
    <w:p w14:paraId="12A6AE41" w14:textId="77777777" w:rsidR="006A5B3E" w:rsidRPr="005216C7"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modułu odkształcania E2.</w:t>
      </w:r>
    </w:p>
    <w:p w14:paraId="1F77A3A5" w14:textId="77777777" w:rsidR="006A5B3E" w:rsidRPr="005216C7" w:rsidRDefault="006A5B3E" w:rsidP="006A5B3E">
      <w:pPr>
        <w:jc w:val="both"/>
        <w:rPr>
          <w:rFonts w:ascii="Arial" w:hAnsi="Arial" w:cs="Arial"/>
          <w:color w:val="000000" w:themeColor="text1"/>
          <w:kern w:val="1"/>
          <w:sz w:val="18"/>
        </w:rPr>
      </w:pPr>
      <w:r w:rsidRPr="005216C7">
        <w:rPr>
          <w:rFonts w:ascii="Arial" w:hAnsi="Arial" w:cs="Arial"/>
          <w:color w:val="000000" w:themeColor="text1"/>
          <w:kern w:val="1"/>
          <w:sz w:val="18"/>
        </w:rPr>
        <w:t xml:space="preserve">Wskaźnik zagęszczenia - Is, gruntów w nasypach określony wg normy BN-77/8931-12, powinien na całej szerokości korpusów nasypów spełniać wymagania podane w Tablicy 1. Wymagania odnośnie wartości Is są zgodne z normą „Drogi samochodowe. Roboty ziemne PN-S-02205.1998". </w:t>
      </w:r>
    </w:p>
    <w:p w14:paraId="4BCDB4FA" w14:textId="77777777" w:rsidR="006A5B3E" w:rsidRPr="005216C7" w:rsidRDefault="006A5B3E" w:rsidP="006A5B3E">
      <w:pPr>
        <w:jc w:val="both"/>
        <w:rPr>
          <w:rFonts w:ascii="Arial" w:hAnsi="Arial" w:cs="Arial"/>
          <w:b/>
          <w:bCs/>
          <w:color w:val="000000" w:themeColor="text1"/>
          <w:sz w:val="20"/>
        </w:rPr>
      </w:pPr>
      <w:r w:rsidRPr="005216C7">
        <w:rPr>
          <w:rFonts w:ascii="Arial" w:hAnsi="Arial" w:cs="Arial"/>
          <w:color w:val="000000" w:themeColor="text1"/>
          <w:kern w:val="1"/>
          <w:sz w:val="18"/>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Na skarpach powierzchniowa warstwa gruntu grubości 20cm powinna mieć wskaźnik zagęszczenia Is &gt;0,95.</w:t>
      </w:r>
    </w:p>
    <w:p w14:paraId="2DA4B1F7" w14:textId="77777777" w:rsidR="006A5B3E" w:rsidRPr="005216C7" w:rsidRDefault="006A5B3E" w:rsidP="00310DE4">
      <w:pPr>
        <w:pStyle w:val="Nagwek3"/>
        <w:spacing w:before="60"/>
        <w:rPr>
          <w:color w:val="000000" w:themeColor="text1"/>
          <w:sz w:val="22"/>
        </w:rPr>
      </w:pPr>
      <w:r w:rsidRPr="005216C7">
        <w:rPr>
          <w:color w:val="000000" w:themeColor="text1"/>
          <w:sz w:val="22"/>
        </w:rPr>
        <w:t>5.7 Odwodnienie wykopów</w:t>
      </w:r>
    </w:p>
    <w:p w14:paraId="224C0DB9" w14:textId="77777777" w:rsidR="0092514F" w:rsidRPr="005216C7" w:rsidRDefault="00DD3E4A" w:rsidP="0092514F">
      <w:pPr>
        <w:jc w:val="both"/>
        <w:rPr>
          <w:rFonts w:ascii="Arial" w:hAnsi="Arial" w:cs="Arial"/>
          <w:color w:val="000000" w:themeColor="text1"/>
          <w:kern w:val="1"/>
          <w:sz w:val="18"/>
        </w:rPr>
      </w:pPr>
      <w:r w:rsidRPr="005216C7">
        <w:rPr>
          <w:rFonts w:ascii="Arial" w:hAnsi="Arial" w:cs="Arial"/>
          <w:color w:val="000000" w:themeColor="text1"/>
          <w:kern w:val="1"/>
          <w:sz w:val="18"/>
        </w:rPr>
        <w:t>Na trasach układanych rurociągów nie stwierdzono występowania wód gruntowych.</w:t>
      </w:r>
    </w:p>
    <w:p w14:paraId="5AB74680" w14:textId="77777777" w:rsidR="00E2575C" w:rsidRPr="005216C7" w:rsidRDefault="00E2575C" w:rsidP="00310DE4">
      <w:pPr>
        <w:pStyle w:val="Nagwek2"/>
        <w:rPr>
          <w:i w:val="0"/>
          <w:color w:val="000000" w:themeColor="text1"/>
        </w:rPr>
      </w:pPr>
      <w:r w:rsidRPr="005216C7">
        <w:rPr>
          <w:i w:val="0"/>
          <w:color w:val="000000" w:themeColor="text1"/>
        </w:rPr>
        <w:t>6. KONTROLA JAKOŚCI ROBÓT</w:t>
      </w:r>
    </w:p>
    <w:p w14:paraId="4418839A" w14:textId="77777777" w:rsidR="006858C4" w:rsidRPr="005216C7" w:rsidRDefault="006858C4" w:rsidP="006858C4">
      <w:pPr>
        <w:jc w:val="both"/>
        <w:rPr>
          <w:rFonts w:ascii="Arial" w:hAnsi="Arial" w:cs="Arial"/>
          <w:color w:val="000000" w:themeColor="text1"/>
          <w:kern w:val="1"/>
          <w:sz w:val="18"/>
        </w:rPr>
      </w:pPr>
      <w:r w:rsidRPr="005216C7">
        <w:rPr>
          <w:rFonts w:ascii="Arial" w:hAnsi="Arial" w:cs="Arial"/>
          <w:color w:val="000000" w:themeColor="text1"/>
          <w:kern w:val="1"/>
          <w:sz w:val="18"/>
        </w:rPr>
        <w:t>Ogólne zasady kontroli jakości podano w Specyfikacji Technicznej ST-00.00. “Wymagania Ogólne”.</w:t>
      </w:r>
    </w:p>
    <w:p w14:paraId="7B7D8262" w14:textId="77777777" w:rsidR="006858C4" w:rsidRPr="005216C7" w:rsidRDefault="006858C4" w:rsidP="006858C4">
      <w:pPr>
        <w:jc w:val="both"/>
        <w:rPr>
          <w:rFonts w:ascii="Arial" w:hAnsi="Arial" w:cs="Arial"/>
          <w:color w:val="000000" w:themeColor="text1"/>
          <w:kern w:val="1"/>
          <w:sz w:val="18"/>
        </w:rPr>
      </w:pPr>
      <w:r w:rsidRPr="005216C7">
        <w:rPr>
          <w:rFonts w:ascii="Arial" w:hAnsi="Arial" w:cs="Arial"/>
          <w:color w:val="000000" w:themeColor="text1"/>
          <w:kern w:val="1"/>
          <w:sz w:val="18"/>
        </w:rPr>
        <w:t>Kontroli podlegają wszystkie operacje związane z wykonaniem wykopów, nasypów.</w:t>
      </w:r>
    </w:p>
    <w:p w14:paraId="18FFE8D5" w14:textId="77777777" w:rsidR="006858C4" w:rsidRPr="005216C7" w:rsidRDefault="006858C4" w:rsidP="00310DE4">
      <w:pPr>
        <w:pStyle w:val="Nagwek3"/>
        <w:spacing w:before="60"/>
        <w:rPr>
          <w:color w:val="000000" w:themeColor="text1"/>
          <w:sz w:val="22"/>
        </w:rPr>
      </w:pPr>
      <w:r w:rsidRPr="005216C7">
        <w:rPr>
          <w:color w:val="000000" w:themeColor="text1"/>
          <w:sz w:val="22"/>
        </w:rPr>
        <w:t>6.1. Kontrola, pomiary i badania.</w:t>
      </w:r>
    </w:p>
    <w:p w14:paraId="2C93F757" w14:textId="77777777" w:rsidR="006858C4" w:rsidRPr="005216C7" w:rsidRDefault="006858C4" w:rsidP="00310DE4">
      <w:pPr>
        <w:pStyle w:val="Nagwek4"/>
        <w:spacing w:line="240" w:lineRule="auto"/>
        <w:jc w:val="both"/>
        <w:rPr>
          <w:b/>
          <w:color w:val="000000" w:themeColor="text1"/>
          <w:sz w:val="20"/>
          <w:u w:val="none"/>
        </w:rPr>
      </w:pPr>
      <w:r w:rsidRPr="005216C7">
        <w:rPr>
          <w:b/>
          <w:color w:val="000000" w:themeColor="text1"/>
          <w:sz w:val="20"/>
          <w:u w:val="none"/>
        </w:rPr>
        <w:t>6.2.1 Wykonanie wykopów, ich umocnienie, odwodnienie, zasyp</w:t>
      </w:r>
    </w:p>
    <w:p w14:paraId="438494C7" w14:textId="77777777" w:rsidR="006858C4" w:rsidRPr="005216C7" w:rsidRDefault="006858C4" w:rsidP="006858C4">
      <w:pPr>
        <w:jc w:val="both"/>
        <w:rPr>
          <w:rFonts w:ascii="Arial" w:hAnsi="Arial" w:cs="Arial"/>
          <w:color w:val="000000" w:themeColor="text1"/>
          <w:kern w:val="1"/>
          <w:sz w:val="18"/>
        </w:rPr>
      </w:pPr>
      <w:r w:rsidRPr="005216C7">
        <w:rPr>
          <w:rFonts w:ascii="Arial" w:hAnsi="Arial" w:cs="Arial"/>
          <w:color w:val="000000" w:themeColor="text1"/>
          <w:kern w:val="1"/>
          <w:sz w:val="18"/>
        </w:rPr>
        <w:t>Badania w czasie prowadzenia robót polegają na sprawdzeniu przez Zamawiającego na bieżąco, w miarę postępu robót, jakości używanych przez Wykonawcę materiałów i zgodności wykonywanych robót ziemnych z Dokumentacją Projektową i wymaganiami niniejszej specyfikacji. Kontrolę prowadzić według PN-B-10736.</w:t>
      </w:r>
    </w:p>
    <w:p w14:paraId="504C7DC5" w14:textId="77777777" w:rsidR="006858C4" w:rsidRPr="005216C7" w:rsidRDefault="006858C4" w:rsidP="006858C4">
      <w:pPr>
        <w:jc w:val="both"/>
        <w:rPr>
          <w:rFonts w:ascii="Arial" w:hAnsi="Arial" w:cs="Arial"/>
          <w:color w:val="000000" w:themeColor="text1"/>
          <w:sz w:val="20"/>
        </w:rPr>
      </w:pPr>
      <w:r w:rsidRPr="005216C7">
        <w:rPr>
          <w:rFonts w:ascii="Arial" w:hAnsi="Arial" w:cs="Arial"/>
          <w:color w:val="000000" w:themeColor="text1"/>
          <w:kern w:val="1"/>
          <w:sz w:val="18"/>
        </w:rPr>
        <w:t>Kontrola jakości robót powinna obejmować między innymi:</w:t>
      </w:r>
    </w:p>
    <w:p w14:paraId="2181C27D"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wykonanie wykopów pod względem materiałów i elementów obudowy,</w:t>
      </w:r>
    </w:p>
    <w:p w14:paraId="0A0EF9AC"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odwodnienia wykopów</w:t>
      </w:r>
    </w:p>
    <w:p w14:paraId="7B8D012A"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zabezpieczenie wykopów przed zalaniem wodą z opadów atmosferycznych,</w:t>
      </w:r>
    </w:p>
    <w:p w14:paraId="6B72A59C"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zabezpieczenie przewodów i kabli napotkanych w obrębie wykopu,</w:t>
      </w:r>
    </w:p>
    <w:p w14:paraId="28484D88"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sprawdzenie metod wykonania wykopów,</w:t>
      </w:r>
    </w:p>
    <w:p w14:paraId="78D3179F"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sprawdzenie szerokości wykopów,</w:t>
      </w:r>
    </w:p>
    <w:p w14:paraId="553E17F6"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sprawdzenie nachylenia skarp wykopów otwartych,</w:t>
      </w:r>
    </w:p>
    <w:p w14:paraId="4A2A131B"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sprawdzenie spadku dna wykopu,</w:t>
      </w:r>
    </w:p>
    <w:p w14:paraId="4B2BCB60"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sprawdzenie metod i stopnia zagęszczenia obsypki rury i zasypki wykopu.</w:t>
      </w:r>
    </w:p>
    <w:p w14:paraId="6A25F02C" w14:textId="77777777" w:rsidR="006858C4" w:rsidRPr="005216C7" w:rsidRDefault="006858C4" w:rsidP="00D574AA">
      <w:pPr>
        <w:jc w:val="both"/>
        <w:rPr>
          <w:rFonts w:ascii="Arial" w:hAnsi="Arial" w:cs="Arial"/>
          <w:color w:val="000000" w:themeColor="text1"/>
          <w:kern w:val="1"/>
          <w:sz w:val="18"/>
        </w:rPr>
      </w:pPr>
      <w:r w:rsidRPr="005216C7">
        <w:rPr>
          <w:rFonts w:ascii="Arial" w:hAnsi="Arial" w:cs="Arial"/>
          <w:color w:val="000000" w:themeColor="text1"/>
          <w:kern w:val="1"/>
          <w:sz w:val="18"/>
        </w:rPr>
        <w:t>Po wykonaniu wykopów należy sprawdzić, czy pod względem kształtu, zagęszczenia i wykończenia odpowiada on wymaganiom przedmiotowej specyfikacji oraz czy dokładność wykonania nie przekracza tolerancji podanych w specyfikacjach Technicznych lub odpowiednich normach.</w:t>
      </w:r>
    </w:p>
    <w:p w14:paraId="4C7BC111" w14:textId="77777777" w:rsidR="006858C4" w:rsidRPr="005216C7" w:rsidRDefault="006858C4" w:rsidP="006858C4">
      <w:pPr>
        <w:jc w:val="both"/>
        <w:rPr>
          <w:rFonts w:ascii="Arial" w:hAnsi="Arial" w:cs="Arial"/>
          <w:color w:val="000000" w:themeColor="text1"/>
          <w:sz w:val="20"/>
        </w:rPr>
      </w:pPr>
      <w:r w:rsidRPr="005216C7">
        <w:rPr>
          <w:rFonts w:ascii="Arial" w:hAnsi="Arial" w:cs="Arial"/>
          <w:color w:val="000000" w:themeColor="text1"/>
          <w:kern w:val="1"/>
          <w:sz w:val="18"/>
        </w:rPr>
        <w:t>Dopuszczalne tolerancje i wymagania:</w:t>
      </w:r>
      <w:r w:rsidRPr="005216C7">
        <w:rPr>
          <w:rFonts w:ascii="Arial" w:hAnsi="Arial" w:cs="Arial"/>
          <w:color w:val="000000" w:themeColor="text1"/>
          <w:sz w:val="20"/>
        </w:rPr>
        <w:t xml:space="preserve"> </w:t>
      </w:r>
    </w:p>
    <w:p w14:paraId="42AA9765"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 xml:space="preserve">odchylenie szerokości wykopu nie może przekraczać ± 5cm, </w:t>
      </w:r>
    </w:p>
    <w:p w14:paraId="257EDEF3"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odchylenie rzędnych koryta gruntowego nie może być większe niż ± 2cm,</w:t>
      </w:r>
    </w:p>
    <w:p w14:paraId="0F3BE147" w14:textId="77777777" w:rsidR="006858C4"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pochylenie skarp nie może odbiegać od projektowanego więcej niż 10%,</w:t>
      </w:r>
    </w:p>
    <w:p w14:paraId="073E21D6" w14:textId="77777777" w:rsidR="00E2575C" w:rsidRPr="005216C7" w:rsidRDefault="006858C4" w:rsidP="00D574AA">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odchylenie stopnia zagęszczenia obsypki i zasypki nie może być większe niż ±2%</w:t>
      </w:r>
    </w:p>
    <w:p w14:paraId="75A4B554" w14:textId="77777777" w:rsidR="00E2575C" w:rsidRPr="005216C7" w:rsidRDefault="00E2575C" w:rsidP="00310DE4">
      <w:pPr>
        <w:pStyle w:val="Nagwek2"/>
        <w:rPr>
          <w:i w:val="0"/>
          <w:color w:val="000000" w:themeColor="text1"/>
        </w:rPr>
      </w:pPr>
      <w:r w:rsidRPr="005216C7">
        <w:rPr>
          <w:i w:val="0"/>
          <w:color w:val="000000" w:themeColor="text1"/>
        </w:rPr>
        <w:t>7. OBMIAR ROBÓT</w:t>
      </w:r>
    </w:p>
    <w:p w14:paraId="4ACD4642" w14:textId="77777777" w:rsidR="00B929C6" w:rsidRPr="005216C7" w:rsidRDefault="00B929C6" w:rsidP="00B929C6">
      <w:pPr>
        <w:rPr>
          <w:rFonts w:ascii="Arial" w:hAnsi="Arial" w:cs="Arial"/>
          <w:color w:val="000000" w:themeColor="text1"/>
          <w:sz w:val="20"/>
        </w:rPr>
      </w:pPr>
      <w:r w:rsidRPr="005216C7">
        <w:rPr>
          <w:rFonts w:ascii="Arial" w:hAnsi="Arial" w:cs="Arial"/>
          <w:color w:val="000000" w:themeColor="text1"/>
          <w:sz w:val="20"/>
        </w:rPr>
        <w:t>Ogólne zasady obmiaru robót podano w ST-00.00 "Wymagania ogólne".</w:t>
      </w:r>
    </w:p>
    <w:p w14:paraId="400D3DCC" w14:textId="77777777" w:rsidR="00B929C6" w:rsidRPr="005216C7" w:rsidRDefault="00B929C6" w:rsidP="00310DE4">
      <w:pPr>
        <w:pStyle w:val="Nagwek3"/>
        <w:spacing w:before="60"/>
        <w:rPr>
          <w:color w:val="000000" w:themeColor="text1"/>
          <w:sz w:val="22"/>
        </w:rPr>
      </w:pPr>
      <w:r w:rsidRPr="005216C7">
        <w:rPr>
          <w:color w:val="000000" w:themeColor="text1"/>
          <w:sz w:val="22"/>
        </w:rPr>
        <w:t>7.1 Jednostka obmiarowa</w:t>
      </w:r>
    </w:p>
    <w:p w14:paraId="5708A38F" w14:textId="77777777" w:rsidR="00B929C6" w:rsidRPr="005216C7" w:rsidRDefault="00B929C6" w:rsidP="00B929C6">
      <w:pPr>
        <w:jc w:val="both"/>
        <w:rPr>
          <w:rFonts w:ascii="Arial" w:hAnsi="Arial" w:cs="Arial"/>
          <w:color w:val="000000" w:themeColor="text1"/>
          <w:kern w:val="1"/>
          <w:sz w:val="18"/>
        </w:rPr>
      </w:pPr>
      <w:r w:rsidRPr="005216C7">
        <w:rPr>
          <w:rFonts w:ascii="Arial" w:hAnsi="Arial" w:cs="Arial"/>
          <w:color w:val="000000" w:themeColor="text1"/>
          <w:kern w:val="1"/>
          <w:sz w:val="18"/>
        </w:rPr>
        <w:t>Ogólne zasady obmiaru robót budowlanych podano w Specyfikacji Technicznej ST-00.00 „Wymagania Ogólne”</w:t>
      </w:r>
    </w:p>
    <w:p w14:paraId="017786BC" w14:textId="77777777" w:rsidR="00E2575C" w:rsidRPr="005216C7" w:rsidRDefault="00E2575C" w:rsidP="00337E74">
      <w:pPr>
        <w:pStyle w:val="Nagwek2"/>
        <w:rPr>
          <w:i w:val="0"/>
          <w:color w:val="000000" w:themeColor="text1"/>
        </w:rPr>
      </w:pPr>
      <w:r w:rsidRPr="005216C7">
        <w:rPr>
          <w:i w:val="0"/>
          <w:color w:val="000000" w:themeColor="text1"/>
        </w:rPr>
        <w:t>8.ODBIÓR ROBÓT</w:t>
      </w:r>
    </w:p>
    <w:p w14:paraId="61788F58" w14:textId="77777777" w:rsidR="00B929C6" w:rsidRPr="005216C7" w:rsidRDefault="00B929C6" w:rsidP="00337E74">
      <w:pPr>
        <w:pStyle w:val="Nagwek3"/>
        <w:spacing w:before="60"/>
        <w:rPr>
          <w:color w:val="000000" w:themeColor="text1"/>
          <w:sz w:val="22"/>
        </w:rPr>
      </w:pPr>
      <w:r w:rsidRPr="005216C7">
        <w:rPr>
          <w:color w:val="000000" w:themeColor="text1"/>
          <w:sz w:val="22"/>
        </w:rPr>
        <w:t>8.1 Ogólne zasady odbioru robót</w:t>
      </w:r>
    </w:p>
    <w:p w14:paraId="692013E2" w14:textId="77777777" w:rsidR="00B929C6" w:rsidRPr="005216C7" w:rsidRDefault="00B929C6" w:rsidP="00B929C6">
      <w:pPr>
        <w:jc w:val="both"/>
        <w:rPr>
          <w:rFonts w:ascii="Arial" w:hAnsi="Arial" w:cs="Arial"/>
          <w:color w:val="000000" w:themeColor="text1"/>
          <w:kern w:val="1"/>
          <w:sz w:val="18"/>
        </w:rPr>
      </w:pPr>
      <w:r w:rsidRPr="005216C7">
        <w:rPr>
          <w:rFonts w:ascii="Arial" w:hAnsi="Arial" w:cs="Arial"/>
          <w:color w:val="000000" w:themeColor="text1"/>
          <w:kern w:val="1"/>
          <w:sz w:val="18"/>
        </w:rPr>
        <w:t>Ogólne zasady odbioru prac podano w Specyfikacji Technicznej ST-00.00. “Wymagania Ogólne”.</w:t>
      </w:r>
    </w:p>
    <w:p w14:paraId="0EA7C682" w14:textId="77777777" w:rsidR="00B929C6" w:rsidRPr="005216C7" w:rsidRDefault="00B929C6" w:rsidP="00B929C6">
      <w:pPr>
        <w:jc w:val="both"/>
        <w:rPr>
          <w:rFonts w:ascii="Arial" w:hAnsi="Arial" w:cs="Arial"/>
          <w:color w:val="000000" w:themeColor="text1"/>
          <w:kern w:val="1"/>
          <w:sz w:val="18"/>
        </w:rPr>
      </w:pPr>
      <w:r w:rsidRPr="005216C7">
        <w:rPr>
          <w:rFonts w:ascii="Arial" w:hAnsi="Arial" w:cs="Arial"/>
          <w:color w:val="000000" w:themeColor="text1"/>
          <w:kern w:val="1"/>
          <w:sz w:val="18"/>
        </w:rPr>
        <w:t>Odbiorowi robót podlegają wszystkie operacje związane z wykonaniem wykopów i ich zasypaniem wraz z zagęszczeniem. Odbioru robót dokonuje Zamawiający na podstawie zgłoszenia Wykonawcy. Roboty uznaje się za wykonane zgodnie z dokumentacją projektową i Specyfikacją Techniczną, jeżeli wszystkie pomiary i badania z zachowaniem tolerancji wymienionych w punkcie 6 dały wynik pozytywny.</w:t>
      </w:r>
    </w:p>
    <w:p w14:paraId="557710F0" w14:textId="77777777" w:rsidR="00B929C6" w:rsidRPr="005216C7" w:rsidRDefault="00B929C6" w:rsidP="00337E74">
      <w:pPr>
        <w:pStyle w:val="Nagwek3"/>
        <w:spacing w:before="60"/>
        <w:rPr>
          <w:color w:val="000000" w:themeColor="text1"/>
          <w:sz w:val="22"/>
        </w:rPr>
      </w:pPr>
      <w:r w:rsidRPr="005216C7">
        <w:rPr>
          <w:color w:val="000000" w:themeColor="text1"/>
          <w:sz w:val="22"/>
        </w:rPr>
        <w:t xml:space="preserve">8.2 Odbiór robót zanikających i ulegających zakryciu </w:t>
      </w:r>
    </w:p>
    <w:p w14:paraId="53D1AB5E" w14:textId="77777777" w:rsidR="00B929C6" w:rsidRPr="005216C7" w:rsidRDefault="00B929C6" w:rsidP="00B929C6">
      <w:pPr>
        <w:jc w:val="both"/>
        <w:rPr>
          <w:rFonts w:ascii="Arial" w:hAnsi="Arial" w:cs="Arial"/>
          <w:color w:val="000000" w:themeColor="text1"/>
          <w:kern w:val="1"/>
          <w:sz w:val="18"/>
        </w:rPr>
      </w:pPr>
      <w:r w:rsidRPr="005216C7">
        <w:rPr>
          <w:rFonts w:ascii="Arial" w:hAnsi="Arial" w:cs="Arial"/>
          <w:color w:val="000000" w:themeColor="text1"/>
          <w:kern w:val="1"/>
          <w:sz w:val="18"/>
        </w:rPr>
        <w:t>Odbiorowi robót zanikających i ulegających zakryciu podlegają:</w:t>
      </w:r>
    </w:p>
    <w:p w14:paraId="2DA8095F" w14:textId="77777777" w:rsidR="00B929C6" w:rsidRPr="005216C7" w:rsidRDefault="00B929C6" w:rsidP="00B929C6">
      <w:pPr>
        <w:pStyle w:val="Specyfikacje"/>
        <w:numPr>
          <w:ilvl w:val="0"/>
          <w:numId w:val="8"/>
        </w:numPr>
        <w:spacing w:after="0"/>
        <w:ind w:left="142" w:hanging="142"/>
        <w:rPr>
          <w:rFonts w:ascii="Arial" w:hAnsi="Arial" w:cs="Arial"/>
          <w:color w:val="000000" w:themeColor="text1"/>
          <w:sz w:val="18"/>
        </w:rPr>
      </w:pPr>
      <w:r w:rsidRPr="005216C7">
        <w:rPr>
          <w:rFonts w:ascii="Arial" w:hAnsi="Arial" w:cs="Arial"/>
          <w:color w:val="000000" w:themeColor="text1"/>
          <w:sz w:val="18"/>
        </w:rPr>
        <w:t>stopień zagęszczenia obsypki rurociągów,</w:t>
      </w:r>
    </w:p>
    <w:p w14:paraId="227C3B49" w14:textId="77777777" w:rsidR="00B929C6" w:rsidRPr="005216C7" w:rsidRDefault="00B929C6" w:rsidP="00B929C6">
      <w:pPr>
        <w:pStyle w:val="Specyfikacje"/>
        <w:numPr>
          <w:ilvl w:val="0"/>
          <w:numId w:val="8"/>
        </w:numPr>
        <w:spacing w:after="0"/>
        <w:ind w:left="142" w:hanging="142"/>
        <w:rPr>
          <w:rFonts w:cs="Arial"/>
          <w:color w:val="000000" w:themeColor="text1"/>
          <w:sz w:val="20"/>
        </w:rPr>
      </w:pPr>
      <w:r w:rsidRPr="005216C7">
        <w:rPr>
          <w:rFonts w:ascii="Arial" w:hAnsi="Arial" w:cs="Arial"/>
          <w:color w:val="000000" w:themeColor="text1"/>
          <w:sz w:val="18"/>
        </w:rPr>
        <w:t>stopień zagęszczenia zasypki rurociągów.</w:t>
      </w:r>
    </w:p>
    <w:p w14:paraId="12FB14B9" w14:textId="77777777" w:rsidR="00E2575C" w:rsidRPr="005216C7" w:rsidRDefault="00E2575C" w:rsidP="00337E74">
      <w:pPr>
        <w:pStyle w:val="Nagwek2"/>
        <w:rPr>
          <w:i w:val="0"/>
          <w:color w:val="000000" w:themeColor="text1"/>
        </w:rPr>
      </w:pPr>
      <w:r w:rsidRPr="005216C7">
        <w:rPr>
          <w:i w:val="0"/>
          <w:color w:val="000000" w:themeColor="text1"/>
        </w:rPr>
        <w:t>9</w:t>
      </w:r>
      <w:r w:rsidR="00337E74" w:rsidRPr="005216C7">
        <w:rPr>
          <w:i w:val="0"/>
          <w:color w:val="000000" w:themeColor="text1"/>
        </w:rPr>
        <w:t>.</w:t>
      </w:r>
      <w:r w:rsidRPr="005216C7">
        <w:rPr>
          <w:i w:val="0"/>
          <w:color w:val="000000" w:themeColor="text1"/>
        </w:rPr>
        <w:t xml:space="preserve"> PODSTAWA PŁATNOŚCI</w:t>
      </w:r>
    </w:p>
    <w:p w14:paraId="4556AF56" w14:textId="77777777" w:rsidR="00E2575C" w:rsidRPr="005216C7" w:rsidRDefault="00E2575C" w:rsidP="00E2575C">
      <w:pPr>
        <w:tabs>
          <w:tab w:val="left" w:pos="0"/>
        </w:tabs>
        <w:jc w:val="both"/>
        <w:rPr>
          <w:rFonts w:ascii="Arial" w:hAnsi="Arial" w:cs="Arial"/>
          <w:color w:val="000000" w:themeColor="text1"/>
          <w:sz w:val="20"/>
        </w:rPr>
      </w:pPr>
      <w:r w:rsidRPr="005216C7">
        <w:rPr>
          <w:rFonts w:ascii="Arial" w:hAnsi="Arial" w:cs="Arial"/>
          <w:color w:val="000000" w:themeColor="text1"/>
          <w:sz w:val="20"/>
        </w:rPr>
        <w:t>Ogólne ustalenia dotyczące podstawy płatności podano w ST-00.00 „Wymagania ogólne” .</w:t>
      </w:r>
    </w:p>
    <w:p w14:paraId="29913D93" w14:textId="77777777" w:rsidR="00E2575C" w:rsidRPr="005216C7" w:rsidRDefault="00E2575C" w:rsidP="00337E74">
      <w:pPr>
        <w:pStyle w:val="Nagwek2"/>
        <w:rPr>
          <w:i w:val="0"/>
          <w:color w:val="000000" w:themeColor="text1"/>
        </w:rPr>
      </w:pPr>
      <w:r w:rsidRPr="005216C7">
        <w:rPr>
          <w:i w:val="0"/>
          <w:color w:val="000000" w:themeColor="text1"/>
        </w:rPr>
        <w:lastRenderedPageBreak/>
        <w:t>10. PRZEPISY ZWIĄZANE</w:t>
      </w:r>
    </w:p>
    <w:p w14:paraId="43F4073F"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PN-86/B-02480 Grunty budowlane. Określenia. Symbole. Podział i opis gruntów</w:t>
      </w:r>
    </w:p>
    <w:p w14:paraId="03C6C35F"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PN-99/B-06050 Roboty ziemne budowlane. Wymagania w zakresie wykonania i badania przy odbiorze.</w:t>
      </w:r>
    </w:p>
    <w:p w14:paraId="7B41D1EC"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PN-B-02480 Grunty budowlane. Określenia. Symbole. Podział i opis gruntów</w:t>
      </w:r>
    </w:p>
    <w:p w14:paraId="271F56B4"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PN-B-04481 Grunty budowlane. Badania próbek gruntów</w:t>
      </w:r>
    </w:p>
    <w:p w14:paraId="784DF68D"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PN-B-04493</w:t>
      </w:r>
      <w:r w:rsidRPr="005216C7">
        <w:rPr>
          <w:color w:val="000000" w:themeColor="text1"/>
          <w:sz w:val="18"/>
        </w:rPr>
        <w:tab/>
      </w:r>
      <w:r w:rsidR="00D51CA5" w:rsidRPr="005216C7">
        <w:rPr>
          <w:color w:val="000000" w:themeColor="text1"/>
          <w:sz w:val="18"/>
        </w:rPr>
        <w:t xml:space="preserve"> </w:t>
      </w:r>
      <w:r w:rsidRPr="005216C7">
        <w:rPr>
          <w:color w:val="000000" w:themeColor="text1"/>
          <w:sz w:val="18"/>
        </w:rPr>
        <w:t>Grunty budowlane. Oznaczanie kapilarności biernej</w:t>
      </w:r>
    </w:p>
    <w:p w14:paraId="61F88425"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PN-B-10736</w:t>
      </w:r>
      <w:r w:rsidRPr="005216C7">
        <w:rPr>
          <w:color w:val="000000" w:themeColor="text1"/>
          <w:sz w:val="18"/>
        </w:rPr>
        <w:tab/>
      </w:r>
      <w:r w:rsidR="00D51CA5" w:rsidRPr="005216C7">
        <w:rPr>
          <w:color w:val="000000" w:themeColor="text1"/>
          <w:sz w:val="18"/>
        </w:rPr>
        <w:t xml:space="preserve"> </w:t>
      </w:r>
      <w:r w:rsidRPr="005216C7">
        <w:rPr>
          <w:color w:val="000000" w:themeColor="text1"/>
          <w:sz w:val="18"/>
        </w:rPr>
        <w:t>Roboty ziemne. Wykopy otwarte dla przewodów wodociągowych i kanalizacyjnych. Warunki techniczne wykonania</w:t>
      </w:r>
    </w:p>
    <w:p w14:paraId="15F26246"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PN-S-02205</w:t>
      </w:r>
      <w:r w:rsidRPr="005216C7">
        <w:rPr>
          <w:color w:val="000000" w:themeColor="text1"/>
          <w:sz w:val="18"/>
        </w:rPr>
        <w:tab/>
      </w:r>
      <w:r w:rsidR="00D51CA5" w:rsidRPr="005216C7">
        <w:rPr>
          <w:color w:val="000000" w:themeColor="text1"/>
          <w:sz w:val="18"/>
        </w:rPr>
        <w:t xml:space="preserve"> </w:t>
      </w:r>
      <w:r w:rsidRPr="005216C7">
        <w:rPr>
          <w:color w:val="000000" w:themeColor="text1"/>
          <w:sz w:val="18"/>
        </w:rPr>
        <w:t>Drogi samochodowe. Roboty ziemne. Wymagania i badania</w:t>
      </w:r>
    </w:p>
    <w:p w14:paraId="0EB0E150"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PN-EN 933-8:2001</w:t>
      </w:r>
      <w:r w:rsidR="00D51CA5" w:rsidRPr="005216C7">
        <w:rPr>
          <w:color w:val="000000" w:themeColor="text1"/>
          <w:sz w:val="18"/>
        </w:rPr>
        <w:t xml:space="preserve"> </w:t>
      </w:r>
      <w:r w:rsidRPr="005216C7">
        <w:rPr>
          <w:color w:val="000000" w:themeColor="text1"/>
          <w:sz w:val="18"/>
        </w:rPr>
        <w:tab/>
        <w:t>Badania geometrycznych właściwości kruszyw. Część 8: Ocena zawartości drobnych cząstek. Badanie wskaźnika piaskowego.</w:t>
      </w:r>
    </w:p>
    <w:p w14:paraId="32C07149"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PN-S-02205</w:t>
      </w:r>
      <w:r w:rsidR="00D51CA5" w:rsidRPr="005216C7">
        <w:rPr>
          <w:color w:val="000000" w:themeColor="text1"/>
          <w:sz w:val="18"/>
        </w:rPr>
        <w:t xml:space="preserve"> </w:t>
      </w:r>
      <w:r w:rsidRPr="005216C7">
        <w:rPr>
          <w:color w:val="000000" w:themeColor="text1"/>
          <w:sz w:val="18"/>
        </w:rPr>
        <w:tab/>
        <w:t>Drogi samochodowe. Roboty ziemne. Wymagania i badania. Załącznik B.</w:t>
      </w:r>
    </w:p>
    <w:p w14:paraId="1BC6D257" w14:textId="77777777" w:rsidR="00B929C6" w:rsidRPr="005216C7"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ATV-A127</w:t>
      </w:r>
      <w:r w:rsidR="00D51CA5" w:rsidRPr="005216C7">
        <w:rPr>
          <w:color w:val="000000" w:themeColor="text1"/>
          <w:sz w:val="18"/>
        </w:rPr>
        <w:t xml:space="preserve"> </w:t>
      </w:r>
      <w:r w:rsidRPr="005216C7">
        <w:rPr>
          <w:color w:val="000000" w:themeColor="text1"/>
          <w:sz w:val="18"/>
        </w:rPr>
        <w:tab/>
        <w:t>Obliczenia konstrukcji przewodów kanalizacyjnych</w:t>
      </w:r>
    </w:p>
    <w:p w14:paraId="35801EC2" w14:textId="77777777" w:rsidR="00712CE2" w:rsidRPr="005216C7" w:rsidRDefault="00B929C6" w:rsidP="00712CE2">
      <w:pPr>
        <w:pStyle w:val="00Tekst"/>
        <w:numPr>
          <w:ilvl w:val="0"/>
          <w:numId w:val="6"/>
        </w:numPr>
        <w:tabs>
          <w:tab w:val="clear" w:pos="709"/>
          <w:tab w:val="left" w:pos="57"/>
          <w:tab w:val="num" w:pos="284"/>
        </w:tabs>
        <w:spacing w:line="240" w:lineRule="auto"/>
        <w:rPr>
          <w:color w:val="000000" w:themeColor="text1"/>
          <w:sz w:val="18"/>
        </w:rPr>
      </w:pPr>
      <w:r w:rsidRPr="005216C7">
        <w:rPr>
          <w:color w:val="000000" w:themeColor="text1"/>
          <w:sz w:val="18"/>
        </w:rPr>
        <w:t>BN-77/8931-12</w:t>
      </w:r>
      <w:r w:rsidR="00D51CA5" w:rsidRPr="005216C7">
        <w:rPr>
          <w:color w:val="000000" w:themeColor="text1"/>
          <w:sz w:val="18"/>
        </w:rPr>
        <w:t xml:space="preserve"> </w:t>
      </w:r>
      <w:r w:rsidRPr="005216C7">
        <w:rPr>
          <w:color w:val="000000" w:themeColor="text1"/>
          <w:sz w:val="18"/>
        </w:rPr>
        <w:tab/>
        <w:t>Oznaczenie wskaźnika zagęszczenia gruntu.</w:t>
      </w:r>
    </w:p>
    <w:p w14:paraId="0F28D970" w14:textId="77777777" w:rsidR="00712CE2" w:rsidRPr="005216C7" w:rsidRDefault="00712CE2" w:rsidP="00712CE2">
      <w:pPr>
        <w:tabs>
          <w:tab w:val="left" w:pos="0"/>
        </w:tabs>
        <w:jc w:val="both"/>
        <w:rPr>
          <w:rFonts w:ascii="Arial" w:hAnsi="Arial" w:cs="Arial"/>
          <w:color w:val="000000" w:themeColor="text1"/>
          <w:sz w:val="20"/>
        </w:rPr>
      </w:pPr>
    </w:p>
    <w:p w14:paraId="2D2A52D0" w14:textId="77777777" w:rsidR="00712CE2" w:rsidRPr="00286FFA" w:rsidRDefault="00712CE2" w:rsidP="00712CE2">
      <w:pPr>
        <w:tabs>
          <w:tab w:val="left" w:pos="0"/>
        </w:tabs>
        <w:jc w:val="both"/>
        <w:rPr>
          <w:rFonts w:ascii="Arial" w:hAnsi="Arial" w:cs="Arial"/>
          <w:color w:val="FF0000"/>
          <w:sz w:val="20"/>
        </w:rPr>
      </w:pPr>
    </w:p>
    <w:p w14:paraId="4BB7C716" w14:textId="77777777" w:rsidR="00712CE2" w:rsidRPr="00286FFA" w:rsidRDefault="00712CE2" w:rsidP="00712CE2">
      <w:pPr>
        <w:tabs>
          <w:tab w:val="left" w:pos="0"/>
        </w:tabs>
        <w:jc w:val="both"/>
        <w:rPr>
          <w:rFonts w:ascii="Arial" w:hAnsi="Arial" w:cs="Arial"/>
          <w:color w:val="FF0000"/>
          <w:sz w:val="20"/>
        </w:rPr>
      </w:pPr>
    </w:p>
    <w:p w14:paraId="645D6271" w14:textId="77777777" w:rsidR="00712CE2" w:rsidRPr="00286FFA" w:rsidRDefault="00712CE2" w:rsidP="00712CE2">
      <w:pPr>
        <w:tabs>
          <w:tab w:val="left" w:pos="0"/>
        </w:tabs>
        <w:jc w:val="both"/>
        <w:rPr>
          <w:rFonts w:ascii="Arial" w:hAnsi="Arial" w:cs="Arial"/>
          <w:color w:val="FF0000"/>
          <w:sz w:val="20"/>
        </w:rPr>
      </w:pPr>
    </w:p>
    <w:p w14:paraId="6D9685E1" w14:textId="77777777" w:rsidR="00712CE2" w:rsidRPr="00286FFA" w:rsidRDefault="00712CE2" w:rsidP="00712CE2">
      <w:pPr>
        <w:tabs>
          <w:tab w:val="left" w:pos="0"/>
        </w:tabs>
        <w:jc w:val="both"/>
        <w:rPr>
          <w:rFonts w:ascii="Arial" w:hAnsi="Arial" w:cs="Arial"/>
          <w:color w:val="FF0000"/>
          <w:sz w:val="20"/>
        </w:rPr>
      </w:pPr>
    </w:p>
    <w:p w14:paraId="429AFA1B" w14:textId="77777777" w:rsidR="00712CE2" w:rsidRPr="00286FFA" w:rsidRDefault="00712CE2" w:rsidP="00712CE2">
      <w:pPr>
        <w:tabs>
          <w:tab w:val="left" w:pos="0"/>
        </w:tabs>
        <w:jc w:val="both"/>
        <w:rPr>
          <w:rFonts w:ascii="Arial" w:hAnsi="Arial" w:cs="Arial"/>
          <w:color w:val="FF0000"/>
          <w:sz w:val="20"/>
        </w:rPr>
      </w:pPr>
    </w:p>
    <w:p w14:paraId="4E79B0E7" w14:textId="77777777" w:rsidR="00712CE2" w:rsidRPr="00286FFA" w:rsidRDefault="00712CE2" w:rsidP="00712CE2">
      <w:pPr>
        <w:tabs>
          <w:tab w:val="left" w:pos="0"/>
        </w:tabs>
        <w:jc w:val="both"/>
        <w:rPr>
          <w:rFonts w:ascii="Arial" w:hAnsi="Arial" w:cs="Arial"/>
          <w:color w:val="FF0000"/>
          <w:sz w:val="20"/>
        </w:rPr>
      </w:pPr>
    </w:p>
    <w:p w14:paraId="2D84789E" w14:textId="77777777" w:rsidR="00712CE2" w:rsidRPr="00286FFA" w:rsidRDefault="00712CE2" w:rsidP="00712CE2">
      <w:pPr>
        <w:tabs>
          <w:tab w:val="left" w:pos="0"/>
        </w:tabs>
        <w:jc w:val="both"/>
        <w:rPr>
          <w:rFonts w:ascii="Arial" w:hAnsi="Arial" w:cs="Arial"/>
          <w:color w:val="FF0000"/>
          <w:sz w:val="20"/>
        </w:rPr>
      </w:pPr>
    </w:p>
    <w:p w14:paraId="4E14120D" w14:textId="77777777" w:rsidR="00712CE2" w:rsidRPr="00286FFA" w:rsidRDefault="00712CE2" w:rsidP="00712CE2">
      <w:pPr>
        <w:tabs>
          <w:tab w:val="left" w:pos="0"/>
        </w:tabs>
        <w:jc w:val="both"/>
        <w:rPr>
          <w:rFonts w:ascii="Arial" w:hAnsi="Arial" w:cs="Arial"/>
          <w:color w:val="FF0000"/>
          <w:sz w:val="20"/>
        </w:rPr>
      </w:pPr>
    </w:p>
    <w:p w14:paraId="73054F97" w14:textId="77777777" w:rsidR="00712CE2" w:rsidRPr="00286FFA" w:rsidRDefault="00712CE2" w:rsidP="00712CE2">
      <w:pPr>
        <w:tabs>
          <w:tab w:val="left" w:pos="0"/>
        </w:tabs>
        <w:jc w:val="both"/>
        <w:rPr>
          <w:rFonts w:ascii="Arial" w:hAnsi="Arial" w:cs="Arial"/>
          <w:color w:val="FF0000"/>
          <w:sz w:val="20"/>
        </w:rPr>
      </w:pPr>
    </w:p>
    <w:p w14:paraId="2DCB5003" w14:textId="77777777" w:rsidR="00712CE2" w:rsidRPr="00286FFA" w:rsidRDefault="00712CE2" w:rsidP="00712CE2">
      <w:pPr>
        <w:tabs>
          <w:tab w:val="left" w:pos="0"/>
        </w:tabs>
        <w:jc w:val="both"/>
        <w:rPr>
          <w:rFonts w:ascii="Arial" w:hAnsi="Arial" w:cs="Arial"/>
          <w:color w:val="FF0000"/>
          <w:sz w:val="20"/>
        </w:rPr>
      </w:pPr>
    </w:p>
    <w:p w14:paraId="6BC95C2D" w14:textId="77777777" w:rsidR="00712CE2" w:rsidRPr="00286FFA" w:rsidRDefault="00712CE2" w:rsidP="00712CE2">
      <w:pPr>
        <w:tabs>
          <w:tab w:val="left" w:pos="0"/>
        </w:tabs>
        <w:jc w:val="both"/>
        <w:rPr>
          <w:rFonts w:ascii="Arial" w:hAnsi="Arial" w:cs="Arial"/>
          <w:color w:val="FF0000"/>
          <w:sz w:val="20"/>
        </w:rPr>
      </w:pPr>
    </w:p>
    <w:p w14:paraId="26E2296E" w14:textId="77777777" w:rsidR="00712CE2" w:rsidRPr="00286FFA" w:rsidRDefault="00712CE2" w:rsidP="00712CE2">
      <w:pPr>
        <w:tabs>
          <w:tab w:val="left" w:pos="0"/>
        </w:tabs>
        <w:jc w:val="both"/>
        <w:rPr>
          <w:rFonts w:ascii="Arial" w:hAnsi="Arial" w:cs="Arial"/>
          <w:color w:val="FF0000"/>
          <w:sz w:val="20"/>
        </w:rPr>
      </w:pPr>
    </w:p>
    <w:p w14:paraId="4D5C16D5" w14:textId="77777777" w:rsidR="00712CE2" w:rsidRPr="00286FFA" w:rsidRDefault="00712CE2" w:rsidP="00712CE2">
      <w:pPr>
        <w:tabs>
          <w:tab w:val="left" w:pos="0"/>
        </w:tabs>
        <w:jc w:val="both"/>
        <w:rPr>
          <w:rFonts w:ascii="Arial" w:hAnsi="Arial" w:cs="Arial"/>
          <w:color w:val="FF0000"/>
          <w:sz w:val="20"/>
        </w:rPr>
      </w:pPr>
    </w:p>
    <w:p w14:paraId="60E4DA38" w14:textId="77777777" w:rsidR="00712CE2" w:rsidRPr="00286FFA" w:rsidRDefault="00712CE2" w:rsidP="00712CE2">
      <w:pPr>
        <w:tabs>
          <w:tab w:val="left" w:pos="0"/>
        </w:tabs>
        <w:jc w:val="both"/>
        <w:rPr>
          <w:rFonts w:ascii="Arial" w:hAnsi="Arial" w:cs="Arial"/>
          <w:color w:val="FF0000"/>
          <w:sz w:val="20"/>
        </w:rPr>
      </w:pPr>
    </w:p>
    <w:p w14:paraId="46948550" w14:textId="77777777" w:rsidR="00712CE2" w:rsidRPr="00286FFA" w:rsidRDefault="00712CE2" w:rsidP="00712CE2">
      <w:pPr>
        <w:tabs>
          <w:tab w:val="left" w:pos="0"/>
        </w:tabs>
        <w:jc w:val="both"/>
        <w:rPr>
          <w:rFonts w:ascii="Arial" w:hAnsi="Arial" w:cs="Arial"/>
          <w:color w:val="FF0000"/>
          <w:sz w:val="20"/>
        </w:rPr>
      </w:pPr>
    </w:p>
    <w:p w14:paraId="4ACB2847" w14:textId="77777777" w:rsidR="00712CE2" w:rsidRPr="00286FFA" w:rsidRDefault="00712CE2" w:rsidP="00712CE2">
      <w:pPr>
        <w:tabs>
          <w:tab w:val="left" w:pos="0"/>
        </w:tabs>
        <w:jc w:val="both"/>
        <w:rPr>
          <w:rFonts w:ascii="Arial" w:hAnsi="Arial" w:cs="Arial"/>
          <w:color w:val="FF0000"/>
          <w:sz w:val="20"/>
        </w:rPr>
      </w:pPr>
    </w:p>
    <w:p w14:paraId="6ED4F9F1" w14:textId="77777777" w:rsidR="00712CE2" w:rsidRPr="00286FFA" w:rsidRDefault="00712CE2" w:rsidP="00712CE2">
      <w:pPr>
        <w:tabs>
          <w:tab w:val="left" w:pos="0"/>
        </w:tabs>
        <w:jc w:val="both"/>
        <w:rPr>
          <w:rFonts w:ascii="Arial" w:hAnsi="Arial" w:cs="Arial"/>
          <w:color w:val="FF0000"/>
          <w:sz w:val="20"/>
        </w:rPr>
      </w:pPr>
    </w:p>
    <w:p w14:paraId="7B857DB2" w14:textId="77777777" w:rsidR="00712CE2" w:rsidRPr="00286FFA" w:rsidRDefault="00712CE2" w:rsidP="00712CE2">
      <w:pPr>
        <w:tabs>
          <w:tab w:val="left" w:pos="0"/>
        </w:tabs>
        <w:jc w:val="both"/>
        <w:rPr>
          <w:rFonts w:ascii="Arial" w:hAnsi="Arial" w:cs="Arial"/>
          <w:color w:val="FF0000"/>
          <w:sz w:val="20"/>
        </w:rPr>
      </w:pPr>
    </w:p>
    <w:p w14:paraId="4B340C46" w14:textId="77777777" w:rsidR="00712CE2" w:rsidRPr="00286FFA" w:rsidRDefault="00712CE2" w:rsidP="00712CE2">
      <w:pPr>
        <w:tabs>
          <w:tab w:val="left" w:pos="0"/>
        </w:tabs>
        <w:jc w:val="both"/>
        <w:rPr>
          <w:rFonts w:ascii="Arial" w:hAnsi="Arial" w:cs="Arial"/>
          <w:color w:val="FF0000"/>
          <w:sz w:val="20"/>
        </w:rPr>
      </w:pPr>
    </w:p>
    <w:p w14:paraId="26C7C7F3" w14:textId="77777777" w:rsidR="00712CE2" w:rsidRPr="00286FFA" w:rsidRDefault="00712CE2" w:rsidP="00712CE2">
      <w:pPr>
        <w:tabs>
          <w:tab w:val="left" w:pos="0"/>
        </w:tabs>
        <w:jc w:val="both"/>
        <w:rPr>
          <w:rFonts w:ascii="Arial" w:hAnsi="Arial" w:cs="Arial"/>
          <w:color w:val="FF0000"/>
          <w:sz w:val="20"/>
        </w:rPr>
      </w:pPr>
    </w:p>
    <w:p w14:paraId="594E8C0B" w14:textId="77777777" w:rsidR="00712CE2" w:rsidRPr="00286FFA" w:rsidRDefault="00712CE2" w:rsidP="00712CE2">
      <w:pPr>
        <w:tabs>
          <w:tab w:val="left" w:pos="0"/>
        </w:tabs>
        <w:jc w:val="both"/>
        <w:rPr>
          <w:rFonts w:ascii="Arial" w:hAnsi="Arial" w:cs="Arial"/>
          <w:color w:val="FF0000"/>
          <w:sz w:val="20"/>
        </w:rPr>
      </w:pPr>
    </w:p>
    <w:p w14:paraId="355F68E0" w14:textId="77777777" w:rsidR="00712CE2" w:rsidRPr="00286FFA" w:rsidRDefault="00712CE2" w:rsidP="00712CE2">
      <w:pPr>
        <w:tabs>
          <w:tab w:val="left" w:pos="0"/>
        </w:tabs>
        <w:jc w:val="both"/>
        <w:rPr>
          <w:rFonts w:ascii="Arial" w:hAnsi="Arial" w:cs="Arial"/>
          <w:color w:val="FF0000"/>
          <w:sz w:val="20"/>
        </w:rPr>
      </w:pPr>
    </w:p>
    <w:p w14:paraId="28471BEA" w14:textId="77777777" w:rsidR="00712CE2" w:rsidRPr="00286FFA" w:rsidRDefault="00712CE2" w:rsidP="00712CE2">
      <w:pPr>
        <w:tabs>
          <w:tab w:val="left" w:pos="0"/>
        </w:tabs>
        <w:jc w:val="both"/>
        <w:rPr>
          <w:rFonts w:ascii="Arial" w:hAnsi="Arial" w:cs="Arial"/>
          <w:color w:val="FF0000"/>
          <w:sz w:val="20"/>
        </w:rPr>
      </w:pPr>
    </w:p>
    <w:p w14:paraId="4B069EDF" w14:textId="77777777" w:rsidR="00712CE2" w:rsidRPr="00286FFA" w:rsidRDefault="00712CE2" w:rsidP="00712CE2">
      <w:pPr>
        <w:tabs>
          <w:tab w:val="left" w:pos="0"/>
        </w:tabs>
        <w:jc w:val="both"/>
        <w:rPr>
          <w:rFonts w:ascii="Arial" w:hAnsi="Arial" w:cs="Arial"/>
          <w:color w:val="FF0000"/>
          <w:sz w:val="20"/>
        </w:rPr>
      </w:pPr>
    </w:p>
    <w:p w14:paraId="5809BA0F" w14:textId="77777777" w:rsidR="00712CE2" w:rsidRPr="00286FFA" w:rsidRDefault="00712CE2" w:rsidP="00712CE2">
      <w:pPr>
        <w:tabs>
          <w:tab w:val="left" w:pos="0"/>
        </w:tabs>
        <w:jc w:val="both"/>
        <w:rPr>
          <w:rFonts w:ascii="Arial" w:hAnsi="Arial" w:cs="Arial"/>
          <w:color w:val="FF0000"/>
          <w:sz w:val="20"/>
        </w:rPr>
      </w:pPr>
    </w:p>
    <w:p w14:paraId="0833C49E" w14:textId="77777777" w:rsidR="00712CE2" w:rsidRPr="00286FFA" w:rsidRDefault="00712CE2" w:rsidP="00712CE2">
      <w:pPr>
        <w:tabs>
          <w:tab w:val="left" w:pos="0"/>
        </w:tabs>
        <w:jc w:val="both"/>
        <w:rPr>
          <w:rFonts w:ascii="Arial" w:hAnsi="Arial" w:cs="Arial"/>
          <w:color w:val="FF0000"/>
          <w:sz w:val="20"/>
        </w:rPr>
      </w:pPr>
    </w:p>
    <w:p w14:paraId="450A9BD8" w14:textId="77777777" w:rsidR="00712CE2" w:rsidRPr="00286FFA" w:rsidRDefault="00712CE2" w:rsidP="00712CE2">
      <w:pPr>
        <w:tabs>
          <w:tab w:val="left" w:pos="0"/>
        </w:tabs>
        <w:jc w:val="both"/>
        <w:rPr>
          <w:rFonts w:ascii="Arial" w:hAnsi="Arial" w:cs="Arial"/>
          <w:color w:val="FF0000"/>
          <w:sz w:val="20"/>
        </w:rPr>
      </w:pPr>
    </w:p>
    <w:p w14:paraId="43097B05" w14:textId="77777777" w:rsidR="00712CE2" w:rsidRPr="00286FFA" w:rsidRDefault="00712CE2" w:rsidP="00712CE2">
      <w:pPr>
        <w:tabs>
          <w:tab w:val="left" w:pos="0"/>
        </w:tabs>
        <w:jc w:val="both"/>
        <w:rPr>
          <w:rFonts w:ascii="Arial" w:hAnsi="Arial" w:cs="Arial"/>
          <w:color w:val="FF0000"/>
          <w:sz w:val="20"/>
        </w:rPr>
      </w:pPr>
    </w:p>
    <w:p w14:paraId="5DC14894" w14:textId="77777777" w:rsidR="00712CE2" w:rsidRPr="00286FFA" w:rsidRDefault="00712CE2" w:rsidP="00712CE2">
      <w:pPr>
        <w:tabs>
          <w:tab w:val="left" w:pos="0"/>
        </w:tabs>
        <w:jc w:val="both"/>
        <w:rPr>
          <w:rFonts w:ascii="Arial" w:hAnsi="Arial" w:cs="Arial"/>
          <w:color w:val="FF0000"/>
          <w:sz w:val="20"/>
        </w:rPr>
      </w:pPr>
    </w:p>
    <w:p w14:paraId="5B0A46D5" w14:textId="77777777" w:rsidR="00712CE2" w:rsidRPr="00286FFA" w:rsidRDefault="00712CE2" w:rsidP="00712CE2">
      <w:pPr>
        <w:tabs>
          <w:tab w:val="left" w:pos="0"/>
        </w:tabs>
        <w:jc w:val="both"/>
        <w:rPr>
          <w:rFonts w:ascii="Arial" w:hAnsi="Arial" w:cs="Arial"/>
          <w:color w:val="FF0000"/>
          <w:sz w:val="20"/>
        </w:rPr>
      </w:pPr>
    </w:p>
    <w:p w14:paraId="344C36E4" w14:textId="77777777" w:rsidR="00712CE2" w:rsidRPr="00286FFA" w:rsidRDefault="00712CE2" w:rsidP="00712CE2">
      <w:pPr>
        <w:tabs>
          <w:tab w:val="left" w:pos="0"/>
        </w:tabs>
        <w:jc w:val="both"/>
        <w:rPr>
          <w:rFonts w:ascii="Arial" w:hAnsi="Arial" w:cs="Arial"/>
          <w:color w:val="FF0000"/>
          <w:sz w:val="20"/>
        </w:rPr>
      </w:pPr>
    </w:p>
    <w:p w14:paraId="6AE296AD" w14:textId="77777777" w:rsidR="00712CE2" w:rsidRPr="00286FFA" w:rsidRDefault="00712CE2" w:rsidP="00712CE2">
      <w:pPr>
        <w:tabs>
          <w:tab w:val="left" w:pos="0"/>
        </w:tabs>
        <w:jc w:val="both"/>
        <w:rPr>
          <w:rFonts w:ascii="Arial" w:hAnsi="Arial" w:cs="Arial"/>
          <w:color w:val="FF0000"/>
          <w:sz w:val="20"/>
        </w:rPr>
      </w:pPr>
    </w:p>
    <w:p w14:paraId="11BB607D" w14:textId="77777777" w:rsidR="00712CE2" w:rsidRPr="00286FFA" w:rsidRDefault="00712CE2" w:rsidP="00712CE2">
      <w:pPr>
        <w:tabs>
          <w:tab w:val="left" w:pos="0"/>
        </w:tabs>
        <w:jc w:val="both"/>
        <w:rPr>
          <w:rFonts w:ascii="Arial" w:hAnsi="Arial" w:cs="Arial"/>
          <w:color w:val="FF0000"/>
          <w:sz w:val="20"/>
        </w:rPr>
      </w:pPr>
    </w:p>
    <w:p w14:paraId="5C7155C7" w14:textId="77777777" w:rsidR="00712CE2" w:rsidRPr="00286FFA" w:rsidRDefault="00712CE2" w:rsidP="00712CE2">
      <w:pPr>
        <w:tabs>
          <w:tab w:val="left" w:pos="0"/>
        </w:tabs>
        <w:jc w:val="both"/>
        <w:rPr>
          <w:rFonts w:ascii="Arial" w:hAnsi="Arial" w:cs="Arial"/>
          <w:color w:val="FF0000"/>
          <w:sz w:val="20"/>
        </w:rPr>
      </w:pPr>
    </w:p>
    <w:p w14:paraId="02F4A03E" w14:textId="77777777" w:rsidR="00712CE2" w:rsidRPr="00286FFA" w:rsidRDefault="00712CE2" w:rsidP="00712CE2">
      <w:pPr>
        <w:tabs>
          <w:tab w:val="left" w:pos="0"/>
        </w:tabs>
        <w:jc w:val="both"/>
        <w:rPr>
          <w:rFonts w:ascii="Arial" w:hAnsi="Arial" w:cs="Arial"/>
          <w:color w:val="FF0000"/>
          <w:sz w:val="20"/>
        </w:rPr>
      </w:pPr>
    </w:p>
    <w:p w14:paraId="7DB4220B" w14:textId="77777777" w:rsidR="00712CE2" w:rsidRPr="00286FFA" w:rsidRDefault="00712CE2" w:rsidP="00712CE2">
      <w:pPr>
        <w:tabs>
          <w:tab w:val="left" w:pos="0"/>
        </w:tabs>
        <w:jc w:val="both"/>
        <w:rPr>
          <w:rFonts w:ascii="Arial" w:hAnsi="Arial" w:cs="Arial"/>
          <w:color w:val="FF0000"/>
          <w:sz w:val="20"/>
        </w:rPr>
      </w:pPr>
    </w:p>
    <w:p w14:paraId="028AF0B2" w14:textId="77777777" w:rsidR="00712CE2" w:rsidRPr="00286FFA" w:rsidRDefault="00712CE2" w:rsidP="00712CE2">
      <w:pPr>
        <w:tabs>
          <w:tab w:val="left" w:pos="0"/>
        </w:tabs>
        <w:jc w:val="both"/>
        <w:rPr>
          <w:rFonts w:ascii="Arial" w:hAnsi="Arial" w:cs="Arial"/>
          <w:color w:val="FF0000"/>
          <w:sz w:val="20"/>
        </w:rPr>
      </w:pPr>
    </w:p>
    <w:p w14:paraId="2740880D" w14:textId="77777777" w:rsidR="00712CE2" w:rsidRPr="00286FFA" w:rsidRDefault="00712CE2" w:rsidP="00712CE2">
      <w:pPr>
        <w:tabs>
          <w:tab w:val="left" w:pos="0"/>
        </w:tabs>
        <w:jc w:val="both"/>
        <w:rPr>
          <w:rFonts w:ascii="Arial" w:hAnsi="Arial" w:cs="Arial"/>
          <w:color w:val="FF0000"/>
          <w:sz w:val="20"/>
        </w:rPr>
      </w:pPr>
    </w:p>
    <w:p w14:paraId="71B014B7" w14:textId="77777777" w:rsidR="00712CE2" w:rsidRPr="00286FFA" w:rsidRDefault="00712CE2" w:rsidP="00712CE2">
      <w:pPr>
        <w:tabs>
          <w:tab w:val="left" w:pos="0"/>
        </w:tabs>
        <w:jc w:val="both"/>
        <w:rPr>
          <w:rFonts w:ascii="Arial" w:hAnsi="Arial" w:cs="Arial"/>
          <w:color w:val="FF0000"/>
          <w:sz w:val="20"/>
        </w:rPr>
      </w:pPr>
    </w:p>
    <w:p w14:paraId="0B17B7F4" w14:textId="77777777" w:rsidR="00712CE2" w:rsidRPr="00286FFA" w:rsidRDefault="00712CE2" w:rsidP="00712CE2">
      <w:pPr>
        <w:tabs>
          <w:tab w:val="left" w:pos="0"/>
        </w:tabs>
        <w:jc w:val="both"/>
        <w:rPr>
          <w:rFonts w:ascii="Arial" w:hAnsi="Arial" w:cs="Arial"/>
          <w:color w:val="FF0000"/>
          <w:sz w:val="20"/>
        </w:rPr>
      </w:pPr>
    </w:p>
    <w:p w14:paraId="27F8CEB4" w14:textId="77777777" w:rsidR="00712CE2" w:rsidRPr="00286FFA" w:rsidRDefault="00712CE2" w:rsidP="00712CE2">
      <w:pPr>
        <w:tabs>
          <w:tab w:val="left" w:pos="0"/>
        </w:tabs>
        <w:jc w:val="both"/>
        <w:rPr>
          <w:rFonts w:ascii="Arial" w:hAnsi="Arial" w:cs="Arial"/>
          <w:color w:val="FF0000"/>
          <w:sz w:val="20"/>
        </w:rPr>
      </w:pPr>
    </w:p>
    <w:p w14:paraId="0F1E98AC" w14:textId="77777777" w:rsidR="00712CE2" w:rsidRPr="00286FFA" w:rsidRDefault="00712CE2" w:rsidP="00712CE2">
      <w:pPr>
        <w:tabs>
          <w:tab w:val="left" w:pos="0"/>
        </w:tabs>
        <w:jc w:val="both"/>
        <w:rPr>
          <w:rFonts w:ascii="Arial" w:hAnsi="Arial" w:cs="Arial"/>
          <w:color w:val="FF0000"/>
          <w:sz w:val="20"/>
        </w:rPr>
      </w:pPr>
    </w:p>
    <w:p w14:paraId="23D3CAB0" w14:textId="77777777" w:rsidR="00F548B0" w:rsidRPr="00286FFA" w:rsidRDefault="00F548B0" w:rsidP="00712CE2">
      <w:pPr>
        <w:tabs>
          <w:tab w:val="left" w:pos="0"/>
        </w:tabs>
        <w:jc w:val="both"/>
        <w:rPr>
          <w:rFonts w:ascii="Arial" w:hAnsi="Arial" w:cs="Arial"/>
          <w:color w:val="FF0000"/>
          <w:sz w:val="20"/>
        </w:rPr>
      </w:pPr>
    </w:p>
    <w:p w14:paraId="0F13915D" w14:textId="77777777" w:rsidR="00F548B0" w:rsidRPr="00286FFA" w:rsidRDefault="00F548B0" w:rsidP="00712CE2">
      <w:pPr>
        <w:tabs>
          <w:tab w:val="left" w:pos="0"/>
        </w:tabs>
        <w:jc w:val="both"/>
        <w:rPr>
          <w:rFonts w:ascii="Arial" w:hAnsi="Arial" w:cs="Arial"/>
          <w:color w:val="FF0000"/>
          <w:sz w:val="20"/>
        </w:rPr>
      </w:pPr>
    </w:p>
    <w:p w14:paraId="7CBC64F0" w14:textId="77777777" w:rsidR="00712CE2" w:rsidRPr="00286FFA" w:rsidRDefault="00712CE2" w:rsidP="00712CE2">
      <w:pPr>
        <w:tabs>
          <w:tab w:val="left" w:pos="0"/>
        </w:tabs>
        <w:jc w:val="both"/>
        <w:rPr>
          <w:rFonts w:ascii="Arial" w:hAnsi="Arial" w:cs="Arial"/>
          <w:color w:val="FF0000"/>
          <w:sz w:val="20"/>
        </w:rPr>
      </w:pPr>
    </w:p>
    <w:p w14:paraId="62794851" w14:textId="77777777" w:rsidR="00712CE2" w:rsidRPr="00286FFA" w:rsidRDefault="00712CE2" w:rsidP="00712CE2">
      <w:pPr>
        <w:tabs>
          <w:tab w:val="left" w:pos="0"/>
        </w:tabs>
        <w:jc w:val="both"/>
        <w:rPr>
          <w:rFonts w:ascii="Arial" w:hAnsi="Arial" w:cs="Arial"/>
          <w:color w:val="FF0000"/>
          <w:sz w:val="20"/>
        </w:rPr>
      </w:pPr>
    </w:p>
    <w:p w14:paraId="61D83273" w14:textId="77777777" w:rsidR="008A1FD5" w:rsidRPr="00286FFA" w:rsidRDefault="008A1FD5" w:rsidP="008A1FD5">
      <w:pPr>
        <w:pStyle w:val="Tekstpodstawowy"/>
        <w:rPr>
          <w:color w:val="FF0000"/>
        </w:rPr>
      </w:pPr>
    </w:p>
    <w:p w14:paraId="3E145C9D" w14:textId="77777777" w:rsidR="000D799E" w:rsidRPr="00286FFA" w:rsidRDefault="000D799E" w:rsidP="00E078E6">
      <w:pPr>
        <w:pStyle w:val="Specyfikacje"/>
        <w:spacing w:after="0"/>
        <w:ind w:left="0"/>
        <w:rPr>
          <w:rFonts w:ascii="Arial" w:hAnsi="Arial" w:cs="Arial"/>
          <w:color w:val="FF0000"/>
          <w:sz w:val="18"/>
        </w:rPr>
      </w:pPr>
    </w:p>
    <w:p w14:paraId="2E31D006" w14:textId="77777777" w:rsidR="00D4773D" w:rsidRPr="00D87CB2" w:rsidRDefault="00D4773D" w:rsidP="00D4773D">
      <w:pPr>
        <w:pStyle w:val="Nagwek1"/>
        <w:jc w:val="center"/>
        <w:rPr>
          <w:color w:val="000000" w:themeColor="text1"/>
          <w:sz w:val="40"/>
          <w:szCs w:val="40"/>
        </w:rPr>
      </w:pPr>
      <w:bookmarkStart w:id="112" w:name="_Toc146522225"/>
      <w:bookmarkStart w:id="113" w:name="_Toc163480795"/>
      <w:bookmarkStart w:id="114" w:name="_Toc163718794"/>
      <w:r w:rsidRPr="00D87CB2">
        <w:rPr>
          <w:color w:val="000000" w:themeColor="text1"/>
          <w:sz w:val="40"/>
          <w:szCs w:val="40"/>
        </w:rPr>
        <w:lastRenderedPageBreak/>
        <w:t>ST-00.0</w:t>
      </w:r>
      <w:r>
        <w:rPr>
          <w:color w:val="000000" w:themeColor="text1"/>
          <w:sz w:val="40"/>
          <w:szCs w:val="40"/>
        </w:rPr>
        <w:t>3</w:t>
      </w:r>
      <w:r w:rsidRPr="00D87CB2">
        <w:rPr>
          <w:color w:val="000000" w:themeColor="text1"/>
          <w:sz w:val="40"/>
          <w:szCs w:val="40"/>
        </w:rPr>
        <w:t xml:space="preserve"> ROBOTY MONTAŻOWE NA SIECI KANALIZACJI DESZCZOWEJ</w:t>
      </w:r>
      <w:bookmarkEnd w:id="112"/>
      <w:bookmarkEnd w:id="113"/>
      <w:bookmarkEnd w:id="114"/>
    </w:p>
    <w:p w14:paraId="4806399D" w14:textId="77777777" w:rsidR="00D4773D" w:rsidRPr="00D87CB2" w:rsidRDefault="00D4773D" w:rsidP="00D4773D">
      <w:pPr>
        <w:pStyle w:val="Nagwek2"/>
        <w:rPr>
          <w:i w:val="0"/>
          <w:color w:val="000000" w:themeColor="text1"/>
        </w:rPr>
      </w:pPr>
      <w:r w:rsidRPr="00D87CB2">
        <w:rPr>
          <w:i w:val="0"/>
          <w:color w:val="000000" w:themeColor="text1"/>
        </w:rPr>
        <w:t>1. WSTĘP</w:t>
      </w:r>
    </w:p>
    <w:p w14:paraId="31DD2828" w14:textId="77777777" w:rsidR="00D4773D" w:rsidRPr="00D87CB2" w:rsidRDefault="00D4773D" w:rsidP="00D4773D">
      <w:pPr>
        <w:pStyle w:val="Nagwek3"/>
        <w:spacing w:before="60"/>
        <w:rPr>
          <w:color w:val="000000" w:themeColor="text1"/>
          <w:sz w:val="22"/>
        </w:rPr>
      </w:pPr>
      <w:r w:rsidRPr="00D87CB2">
        <w:rPr>
          <w:color w:val="000000" w:themeColor="text1"/>
          <w:sz w:val="22"/>
        </w:rPr>
        <w:t>1.1 Przedmiot ST</w:t>
      </w:r>
    </w:p>
    <w:p w14:paraId="0C5A647F" w14:textId="77777777" w:rsidR="00D4773D" w:rsidRPr="00D87CB2" w:rsidRDefault="00D4773D" w:rsidP="00D4773D">
      <w:pPr>
        <w:pStyle w:val="Nagwek3"/>
        <w:spacing w:before="60"/>
        <w:rPr>
          <w:b w:val="0"/>
          <w:bCs w:val="0"/>
          <w:color w:val="000000" w:themeColor="text1"/>
          <w:kern w:val="1"/>
          <w:sz w:val="18"/>
          <w:szCs w:val="20"/>
        </w:rPr>
      </w:pPr>
      <w:r w:rsidRPr="00D87CB2">
        <w:rPr>
          <w:b w:val="0"/>
          <w:bCs w:val="0"/>
          <w:color w:val="000000" w:themeColor="text1"/>
          <w:kern w:val="1"/>
          <w:sz w:val="18"/>
          <w:szCs w:val="20"/>
        </w:rPr>
        <w:t>Przedmiotem  ST są  wymagania dotyczące wykonania i odbioru robót związanych z budową kanalizacji deszczowej w ramach inwestycji: „</w:t>
      </w:r>
      <w:r w:rsidRPr="00AF67F9">
        <w:rPr>
          <w:color w:val="000000" w:themeColor="text1"/>
          <w:sz w:val="18"/>
        </w:rPr>
        <w:t>Budowa kanalizacji deszczowej w ul. Wincentego Kadłubka w Szczecinie</w:t>
      </w:r>
      <w:r w:rsidRPr="00D87CB2">
        <w:rPr>
          <w:b w:val="0"/>
          <w:bCs w:val="0"/>
          <w:color w:val="000000" w:themeColor="text1"/>
          <w:kern w:val="1"/>
          <w:sz w:val="18"/>
          <w:szCs w:val="20"/>
        </w:rPr>
        <w:t>". SST stanowi część dokumentów przetargowych i kontraktowych przy zlecaniu i realizacji wym. wyżej robót.</w:t>
      </w:r>
    </w:p>
    <w:p w14:paraId="02CE0713" w14:textId="77777777" w:rsidR="00D4773D" w:rsidRPr="00D87CB2" w:rsidRDefault="00D4773D" w:rsidP="00D4773D">
      <w:pPr>
        <w:pStyle w:val="Nagwek3"/>
        <w:spacing w:before="60"/>
        <w:rPr>
          <w:color w:val="000000" w:themeColor="text1"/>
          <w:sz w:val="22"/>
        </w:rPr>
      </w:pPr>
      <w:r w:rsidRPr="00D87CB2">
        <w:rPr>
          <w:color w:val="000000" w:themeColor="text1"/>
          <w:sz w:val="22"/>
        </w:rPr>
        <w:t>1.2 Zakres stosowania ST</w:t>
      </w:r>
    </w:p>
    <w:p w14:paraId="34F21A73" w14:textId="77777777" w:rsidR="00D4773D" w:rsidRPr="00D87CB2" w:rsidRDefault="00D4773D" w:rsidP="00D4773D">
      <w:pPr>
        <w:jc w:val="both"/>
        <w:rPr>
          <w:rFonts w:ascii="Arial" w:hAnsi="Arial" w:cs="Arial"/>
          <w:color w:val="000000" w:themeColor="text1"/>
          <w:kern w:val="1"/>
          <w:sz w:val="18"/>
        </w:rPr>
      </w:pPr>
      <w:r w:rsidRPr="00D87CB2">
        <w:rPr>
          <w:rFonts w:ascii="Arial" w:hAnsi="Arial" w:cs="Arial"/>
          <w:color w:val="000000" w:themeColor="text1"/>
          <w:kern w:val="1"/>
          <w:sz w:val="18"/>
        </w:rPr>
        <w:t>Specyfikacja Techniczna jest stosowana jako dokument przetargowy i kontraktowy przy zlecaniu i realizacji robót wymienionych w punkcie 1.1.</w:t>
      </w:r>
    </w:p>
    <w:p w14:paraId="46ED909C" w14:textId="77777777" w:rsidR="00D4773D" w:rsidRPr="0065487D" w:rsidRDefault="00D4773D" w:rsidP="00D4773D">
      <w:pPr>
        <w:pStyle w:val="Nagwek3"/>
        <w:spacing w:before="60"/>
        <w:rPr>
          <w:color w:val="000000" w:themeColor="text1"/>
          <w:sz w:val="22"/>
        </w:rPr>
      </w:pPr>
      <w:r w:rsidRPr="0065487D">
        <w:rPr>
          <w:color w:val="000000" w:themeColor="text1"/>
          <w:sz w:val="22"/>
        </w:rPr>
        <w:t>1.3 Zakres robót objętych ST</w:t>
      </w:r>
    </w:p>
    <w:p w14:paraId="22D1918E"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Ustalenia zawarte w niniejszej specyfikacji dotyczą prowadzenia robót przy wykonaniu robót jak w punkcie 1.1 i obejmują dostawę i montaż następujących elementów:</w:t>
      </w:r>
    </w:p>
    <w:p w14:paraId="5CC9C91B" w14:textId="77777777" w:rsidR="00D4773D" w:rsidRPr="0065487D" w:rsidRDefault="00D4773D" w:rsidP="00D4773D">
      <w:pPr>
        <w:pStyle w:val="Specyfikacje"/>
        <w:numPr>
          <w:ilvl w:val="0"/>
          <w:numId w:val="8"/>
        </w:numPr>
        <w:spacing w:after="0"/>
        <w:ind w:left="142" w:hanging="142"/>
        <w:rPr>
          <w:rFonts w:ascii="Arial" w:hAnsi="Arial" w:cs="Arial"/>
          <w:color w:val="000000" w:themeColor="text1"/>
          <w:sz w:val="18"/>
        </w:rPr>
      </w:pPr>
      <w:r w:rsidRPr="0065487D">
        <w:rPr>
          <w:rFonts w:ascii="Arial" w:hAnsi="Arial" w:cs="Arial"/>
          <w:color w:val="000000" w:themeColor="text1"/>
          <w:sz w:val="18"/>
        </w:rPr>
        <w:t>kanałów i kształtek z rur PVC,</w:t>
      </w:r>
    </w:p>
    <w:p w14:paraId="4434E674" w14:textId="77777777" w:rsidR="00D4773D" w:rsidRPr="0065487D" w:rsidRDefault="00D4773D" w:rsidP="00D4773D">
      <w:pPr>
        <w:pStyle w:val="Specyfikacje"/>
        <w:numPr>
          <w:ilvl w:val="0"/>
          <w:numId w:val="8"/>
        </w:numPr>
        <w:spacing w:after="0"/>
        <w:ind w:left="142" w:hanging="142"/>
        <w:rPr>
          <w:rFonts w:ascii="Arial" w:hAnsi="Arial" w:cs="Arial"/>
          <w:color w:val="000000" w:themeColor="text1"/>
          <w:sz w:val="18"/>
        </w:rPr>
      </w:pPr>
      <w:r w:rsidRPr="0065487D">
        <w:rPr>
          <w:rFonts w:ascii="Arial" w:hAnsi="Arial" w:cs="Arial"/>
          <w:color w:val="000000" w:themeColor="text1"/>
          <w:sz w:val="18"/>
        </w:rPr>
        <w:t>prefabrykowanych studni betonowych,</w:t>
      </w:r>
    </w:p>
    <w:p w14:paraId="3C79BB38" w14:textId="77777777" w:rsidR="00D4773D" w:rsidRPr="0065487D" w:rsidRDefault="00D4773D" w:rsidP="00D4773D">
      <w:pPr>
        <w:pStyle w:val="Specyfikacje"/>
        <w:numPr>
          <w:ilvl w:val="0"/>
          <w:numId w:val="8"/>
        </w:numPr>
        <w:spacing w:after="0"/>
        <w:ind w:left="142" w:hanging="142"/>
        <w:rPr>
          <w:rFonts w:ascii="Arial" w:hAnsi="Arial" w:cs="Arial"/>
          <w:color w:val="000000" w:themeColor="text1"/>
          <w:sz w:val="18"/>
        </w:rPr>
      </w:pPr>
      <w:r w:rsidRPr="0065487D">
        <w:rPr>
          <w:rFonts w:ascii="Arial" w:hAnsi="Arial" w:cs="Arial"/>
          <w:color w:val="000000" w:themeColor="text1"/>
          <w:sz w:val="18"/>
        </w:rPr>
        <w:t>wpustów ulicznych.</w:t>
      </w:r>
    </w:p>
    <w:p w14:paraId="25102D56" w14:textId="77777777" w:rsidR="00D4773D" w:rsidRPr="0065487D" w:rsidRDefault="00D4773D" w:rsidP="00D4773D">
      <w:pPr>
        <w:pStyle w:val="Nagwek3"/>
        <w:spacing w:before="60"/>
        <w:rPr>
          <w:color w:val="000000" w:themeColor="text1"/>
          <w:sz w:val="22"/>
        </w:rPr>
      </w:pPr>
      <w:r w:rsidRPr="0065487D">
        <w:rPr>
          <w:color w:val="000000" w:themeColor="text1"/>
          <w:sz w:val="22"/>
        </w:rPr>
        <w:t>1.4 Określenia podstawowe</w:t>
      </w:r>
    </w:p>
    <w:p w14:paraId="78A7F57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Określenia podstawowe są zgodne z obowiązującymi, odpowiednimi polskimi normami i z definicjami podanymi w Specyfikacji Technicznej ST-00.00 “Wymagania ogólne” </w:t>
      </w:r>
    </w:p>
    <w:p w14:paraId="5E818D8E"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System kanalizacji deszczowej – sieć przewodów, urządzeń i obiektów pomocniczych, które służą  </w:t>
      </w:r>
    </w:p>
    <w:p w14:paraId="2B20760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do odprowadzania wód deszczowych od użytkowników do odbiornika.</w:t>
      </w:r>
    </w:p>
    <w:p w14:paraId="175BA9AE"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Układ grawitacyjny – system kanalizacyjny, w którym przepływ odbywa się dzięki sile ciężkości i  </w:t>
      </w:r>
    </w:p>
    <w:p w14:paraId="32893D39"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w którym kanały są zwykle częściowo wypełnione.</w:t>
      </w:r>
    </w:p>
    <w:p w14:paraId="55FE7259"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Średnica zewnętrzna  – wartość średnia średnicy zewnętrznej trzonu rury w dowolnym przekroju </w:t>
      </w:r>
    </w:p>
    <w:p w14:paraId="1D75947B"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poprzecznym. Dla rur zewnętrznie profilowanych, średnica zewnętrzna jest maksymalną </w:t>
      </w:r>
    </w:p>
    <w:p w14:paraId="42CDE57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średnicą widoczną w przekroju poprzecznym.</w:t>
      </w:r>
    </w:p>
    <w:p w14:paraId="6FE9A5BA"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Średnica wewnętrzna  – wartość średnia średnicy wewnętrznej trzonu rury w dowolnym </w:t>
      </w:r>
    </w:p>
    <w:p w14:paraId="7187CF0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przekroju poprzecznym.</w:t>
      </w:r>
    </w:p>
    <w:p w14:paraId="021EF095"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Kanał – przewód lub inna konstrukcja, zazwyczaj podziemna, zaprojektowana w celu </w:t>
      </w:r>
    </w:p>
    <w:p w14:paraId="780022E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odprowadzania ścieków z więcej niż jednego źródła.</w:t>
      </w:r>
    </w:p>
    <w:p w14:paraId="3848AAAD"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Przykanalik (Przewód odpływowy) – przewód, zazwyczaj podziemny, przeznaczony do </w:t>
      </w:r>
    </w:p>
    <w:p w14:paraId="56C891D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odprowadzania ścieków z ich źródła do kanału.</w:t>
      </w:r>
    </w:p>
    <w:p w14:paraId="678F49D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Studzienka – budowla umożliwiająca dojście do urządzeń podziemnych.</w:t>
      </w:r>
    </w:p>
    <w:p w14:paraId="7F1045B8"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kaskadowa – studzienka z połączeniem wykonanym w formie pionowego przewodu </w:t>
      </w:r>
    </w:p>
    <w:p w14:paraId="2E4F9FC7"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(kaskady), którego wylot znajduje się przy dnie studzienki lub tuż nad nim, stosowana dla </w:t>
      </w:r>
    </w:p>
    <w:p w14:paraId="3FB1598E"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włączenia do studzienki przewodów kanalizacyjnych położonych na wyższym poziomie niż kanał </w:t>
      </w:r>
    </w:p>
    <w:p w14:paraId="11C56246"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odprowadzający ścieki ze studzienki.</w:t>
      </w:r>
    </w:p>
    <w:p w14:paraId="5C57C80F"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niewłazowa – studzienka ze zdejmowaną pokrywą, zlokalizowana na przewodzie </w:t>
      </w:r>
    </w:p>
    <w:p w14:paraId="2EA2BCDE"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kanalizacyjnym, umożliwiająca tylko dostęp do wnętrza przewodu z powierzchni terenu, nie </w:t>
      </w:r>
    </w:p>
    <w:p w14:paraId="34346D3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przystosowana do wejścia człowieka.</w:t>
      </w:r>
    </w:p>
    <w:p w14:paraId="5A4D8A6D"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włazowa - studzienka ze zdejmowaną pokrywą, zlokalizowana na przewodzie </w:t>
      </w:r>
    </w:p>
    <w:p w14:paraId="6BC4561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kanalizacyjnym, umożliwiająca dostęp do wnętrza człowiekowi.</w:t>
      </w:r>
    </w:p>
    <w:p w14:paraId="66273F57"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przelotowa – studzienka kanalizacyjna zlokalizowana na załamaniach osi kanału w </w:t>
      </w:r>
    </w:p>
    <w:p w14:paraId="0AB5D309"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planie, na załamaniach spadku kanału oraz na odcinkach prostych.</w:t>
      </w:r>
    </w:p>
    <w:p w14:paraId="7C6DBF5B"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połączeniowa – studzienka kanalizacyjna przeznaczona do łączenia co najmniej </w:t>
      </w:r>
    </w:p>
    <w:p w14:paraId="1953040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dwóch kanałów dopływowych w jeden kanał odpływowy.</w:t>
      </w:r>
    </w:p>
    <w:p w14:paraId="20CDCDF8"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rozgałęzieniowa – studzienka kanalizacyjna przeznaczona do rozdziału ścieków z </w:t>
      </w:r>
    </w:p>
    <w:p w14:paraId="126365A2"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jednego kanału na co najmniej dwa kanały odpływowe.</w:t>
      </w:r>
    </w:p>
    <w:p w14:paraId="0A3EB6B8"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bezwłazowa (ślepa) – studzienka przykryta stropem bez otworu włazowego, </w:t>
      </w:r>
    </w:p>
    <w:p w14:paraId="22F47388"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spełniająca funkcje studzienki połączeniowej lub rozgałęzieniowej.</w:t>
      </w:r>
    </w:p>
    <w:p w14:paraId="1700F536"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i/>
          <w:color w:val="000000" w:themeColor="text1"/>
          <w:sz w:val="20"/>
        </w:rPr>
        <w:t>-</w:t>
      </w:r>
      <w:r w:rsidRPr="0065487D">
        <w:rPr>
          <w:rFonts w:ascii="Arial" w:hAnsi="Arial" w:cs="Arial"/>
          <w:color w:val="000000" w:themeColor="text1"/>
          <w:kern w:val="1"/>
          <w:sz w:val="18"/>
        </w:rPr>
        <w:t xml:space="preserve">  Studzienka monolityczna – studzienka, której co najmniej komora robocza jest wykonana w </w:t>
      </w:r>
    </w:p>
    <w:p w14:paraId="1ACBD31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konstrukcji monolitycznej.</w:t>
      </w:r>
    </w:p>
    <w:p w14:paraId="186CDA5E"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Studzienka prefabrykowana – studzienka, której co najmniej zasadnicza część komory roboczej i </w:t>
      </w:r>
    </w:p>
    <w:p w14:paraId="2301FB8D"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komin włazowy są wykonane z prefabrykatów.</w:t>
      </w:r>
    </w:p>
    <w:p w14:paraId="1E1C1AEE"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Kineta – wyprofilowane koryto w dnie studzienki, przeznaczone do przepływu ścieków.</w:t>
      </w:r>
    </w:p>
    <w:p w14:paraId="3741D39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Spocznik – część dna studzienki między kinetą a ścianą komory roboczej.</w:t>
      </w:r>
    </w:p>
    <w:p w14:paraId="735FD585"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Komora robocza – część studzienki, przeznaczona do wykonywania czynności eksploatacyjnych.</w:t>
      </w:r>
    </w:p>
    <w:p w14:paraId="3E8F44F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Komin włazowy – szyb łączący komorę roboczą z powierzchnią terenu, przeznaczony do </w:t>
      </w:r>
    </w:p>
    <w:p w14:paraId="1955256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wchodzenia obsługi.</w:t>
      </w:r>
    </w:p>
    <w:p w14:paraId="72879A7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Właz kanałowy- zwieńczenie studzienki lub innej przestrzeni, składające się z korpusu i pokrywy.</w:t>
      </w:r>
    </w:p>
    <w:p w14:paraId="573D5863"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Korpus – część skrzynki wpustu lub włazu kanałowego, stanowiąca obudowę i podparcie </w:t>
      </w:r>
    </w:p>
    <w:p w14:paraId="6774BEBB"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pokrywy, montowana w miejscu zabudowy.</w:t>
      </w:r>
    </w:p>
    <w:p w14:paraId="04C5F3F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Pokrywa – część ruchoma względnie części ruchome włazu kanałowego, służące do zamykania </w:t>
      </w:r>
    </w:p>
    <w:p w14:paraId="392BF629"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otworów studzienek.</w:t>
      </w:r>
    </w:p>
    <w:p w14:paraId="668F50AB"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lastRenderedPageBreak/>
        <w:t>-  Otwory wentylacyjne – otwory w pokrywach włazów kanałowych, spełniające funkcje wentylacyjne.</w:t>
      </w:r>
    </w:p>
    <w:p w14:paraId="23169ECB"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wpust deszczowy uliczny - element którego zasadnicza część wykonana jest z elementów</w:t>
      </w:r>
    </w:p>
    <w:p w14:paraId="35D69016"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prefabrykowanych, wyposażony w kratkę ściekową żeliwną</w:t>
      </w:r>
    </w:p>
    <w:p w14:paraId="03627AA1"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Eksfiltracja – wyciek ścieków z systemu kanalizacyjnego do otaczającego gruntu.</w:t>
      </w:r>
    </w:p>
    <w:p w14:paraId="740735C5"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Infiltracja – przedostawanie się wody gruntowej do systemu kanalizacyjnego.</w:t>
      </w:r>
    </w:p>
    <w:p w14:paraId="53A6CB1D"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Woda przypadkowa – nieprzewidywany, niepożądany przepływ w systemie kanalizacyjnym.</w:t>
      </w:r>
    </w:p>
    <w:p w14:paraId="40CAFDD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Spadek – stosunek długości pionowego rzutu do długości poziomego rzutu przewodu.</w:t>
      </w:r>
    </w:p>
    <w:p w14:paraId="4677EC1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Ziemi roślinnej (humus) - ziemia roślinna, zawierająca co najmniej 2% części organicznych.</w:t>
      </w:r>
    </w:p>
    <w:p w14:paraId="01A89B1A"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Humusowanie – zespół czynności przygotowujących powierzchnię gruntu, obejmujący dogęszczenie gruntu, rowkowanie, naniesienie ziemi urodzajnej z jej grabieniem i dogęszczeniem.</w:t>
      </w:r>
    </w:p>
    <w:p w14:paraId="3C52F423"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Darniowanie – zespół czynności przygotowujących powierzchnię gruntu, obejmujący umocnienie skarp</w:t>
      </w:r>
    </w:p>
    <w:p w14:paraId="556CA554"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darnią wraz z przybiciem kołkami drewnianymi.</w:t>
      </w:r>
    </w:p>
    <w:p w14:paraId="440F58D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Darnina – płat lub taśma wierzchniej warstwy gleby, przerośniętej i związanej korzeniami roślinności</w:t>
      </w:r>
    </w:p>
    <w:p w14:paraId="1BCF007A"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trawiastej lub turzycowo – trawiastej.</w:t>
      </w:r>
    </w:p>
    <w:p w14:paraId="6F5204C9"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Drenaż – element konstrukcji </w:t>
      </w:r>
      <w:hyperlink r:id="rId9" w:tooltip="Hydrotechnika" w:history="1">
        <w:r w:rsidRPr="0065487D">
          <w:rPr>
            <w:rFonts w:ascii="Arial" w:hAnsi="Arial" w:cs="Arial"/>
            <w:color w:val="000000" w:themeColor="text1"/>
            <w:kern w:val="1"/>
            <w:sz w:val="18"/>
          </w:rPr>
          <w:t>hydrotechnicznych</w:t>
        </w:r>
      </w:hyperlink>
      <w:r w:rsidRPr="0065487D">
        <w:rPr>
          <w:rFonts w:ascii="Arial" w:hAnsi="Arial" w:cs="Arial"/>
          <w:color w:val="000000" w:themeColor="text1"/>
          <w:kern w:val="1"/>
          <w:sz w:val="18"/>
        </w:rPr>
        <w:t xml:space="preserve"> stosowany w przypadku, gdy w podłożu lub konstrukcji</w:t>
      </w:r>
    </w:p>
    <w:p w14:paraId="388E8343"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występuje przepływ wód </w:t>
      </w:r>
      <w:hyperlink r:id="rId10" w:tooltip="Infiltracja (geologia)" w:history="1">
        <w:r w:rsidRPr="0065487D">
          <w:rPr>
            <w:rFonts w:ascii="Arial" w:hAnsi="Arial" w:cs="Arial"/>
            <w:color w:val="000000" w:themeColor="text1"/>
            <w:kern w:val="1"/>
            <w:sz w:val="18"/>
          </w:rPr>
          <w:t>infiltracyjnych</w:t>
        </w:r>
      </w:hyperlink>
      <w:r w:rsidRPr="0065487D">
        <w:rPr>
          <w:rFonts w:ascii="Arial" w:hAnsi="Arial" w:cs="Arial"/>
          <w:color w:val="000000" w:themeColor="text1"/>
          <w:kern w:val="1"/>
          <w:sz w:val="18"/>
        </w:rPr>
        <w:t xml:space="preserve"> lub </w:t>
      </w:r>
      <w:hyperlink r:id="rId11" w:tooltip="Wody gruntowe" w:history="1">
        <w:r w:rsidRPr="0065487D">
          <w:rPr>
            <w:rFonts w:ascii="Arial" w:hAnsi="Arial" w:cs="Arial"/>
            <w:color w:val="000000" w:themeColor="text1"/>
            <w:kern w:val="1"/>
            <w:sz w:val="18"/>
          </w:rPr>
          <w:t>gruntowych</w:t>
        </w:r>
      </w:hyperlink>
      <w:r w:rsidRPr="0065487D">
        <w:rPr>
          <w:rFonts w:ascii="Arial" w:hAnsi="Arial" w:cs="Arial"/>
          <w:color w:val="000000" w:themeColor="text1"/>
          <w:kern w:val="1"/>
          <w:sz w:val="18"/>
        </w:rPr>
        <w:t xml:space="preserve"> oraz w celu zabezpieczenia materiału konstrukcji lub</w:t>
      </w:r>
    </w:p>
    <w:p w14:paraId="4E4E7F13"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podłoża przed szkodliwym działaniem </w:t>
      </w:r>
      <w:hyperlink r:id="rId12" w:tooltip="Filtracja (hydrogeologia)" w:history="1">
        <w:r w:rsidRPr="0065487D">
          <w:rPr>
            <w:rFonts w:ascii="Arial" w:hAnsi="Arial" w:cs="Arial"/>
            <w:color w:val="000000" w:themeColor="text1"/>
            <w:kern w:val="1"/>
            <w:sz w:val="18"/>
          </w:rPr>
          <w:t>filtracji</w:t>
        </w:r>
      </w:hyperlink>
      <w:r w:rsidRPr="0065487D">
        <w:rPr>
          <w:rFonts w:ascii="Arial" w:hAnsi="Arial" w:cs="Arial"/>
          <w:color w:val="000000" w:themeColor="text1"/>
          <w:kern w:val="1"/>
          <w:sz w:val="18"/>
        </w:rPr>
        <w:t>, która powoduje zmiany strukturalne w gruncie. Drenaż ma za</w:t>
      </w:r>
    </w:p>
    <w:p w14:paraId="346DDEA9"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zadanie zmniejszenie </w:t>
      </w:r>
      <w:hyperlink r:id="rId13" w:tooltip="Ciśnienie piezometryczne (strona nie istnieje)" w:history="1">
        <w:r w:rsidRPr="0065487D">
          <w:rPr>
            <w:rFonts w:ascii="Arial" w:hAnsi="Arial" w:cs="Arial"/>
            <w:color w:val="000000" w:themeColor="text1"/>
            <w:kern w:val="1"/>
            <w:sz w:val="18"/>
          </w:rPr>
          <w:t>ciśnienia piezometrycznego</w:t>
        </w:r>
      </w:hyperlink>
      <w:r w:rsidRPr="0065487D">
        <w:rPr>
          <w:rFonts w:ascii="Arial" w:hAnsi="Arial" w:cs="Arial"/>
          <w:color w:val="000000" w:themeColor="text1"/>
          <w:kern w:val="1"/>
          <w:sz w:val="18"/>
        </w:rPr>
        <w:t xml:space="preserve"> działającego na konstrukcję, obniżenie krzywej </w:t>
      </w:r>
      <w:hyperlink r:id="rId14" w:tooltip="Depresja (hydrogeologia) (strona nie istnieje)" w:history="1">
        <w:r w:rsidRPr="0065487D">
          <w:rPr>
            <w:rFonts w:ascii="Arial" w:hAnsi="Arial" w:cs="Arial"/>
            <w:color w:val="000000" w:themeColor="text1"/>
            <w:kern w:val="1"/>
            <w:sz w:val="18"/>
          </w:rPr>
          <w:t>depresji</w:t>
        </w:r>
      </w:hyperlink>
      <w:r w:rsidRPr="0065487D">
        <w:rPr>
          <w:rFonts w:ascii="Arial" w:hAnsi="Arial" w:cs="Arial"/>
          <w:color w:val="000000" w:themeColor="text1"/>
          <w:kern w:val="1"/>
          <w:sz w:val="18"/>
        </w:rPr>
        <w:t>,</w:t>
      </w:r>
    </w:p>
    <w:p w14:paraId="7603BC4D"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redukcję ciśnienia w </w:t>
      </w:r>
      <w:hyperlink r:id="rId15" w:tooltip="Porowatość skały" w:history="1">
        <w:r w:rsidRPr="0065487D">
          <w:rPr>
            <w:rFonts w:ascii="Arial" w:hAnsi="Arial" w:cs="Arial"/>
            <w:color w:val="000000" w:themeColor="text1"/>
            <w:kern w:val="1"/>
            <w:sz w:val="18"/>
          </w:rPr>
          <w:t>porach</w:t>
        </w:r>
      </w:hyperlink>
      <w:r w:rsidRPr="0065487D">
        <w:rPr>
          <w:rFonts w:ascii="Arial" w:hAnsi="Arial" w:cs="Arial"/>
          <w:color w:val="000000" w:themeColor="text1"/>
          <w:kern w:val="1"/>
          <w:sz w:val="18"/>
        </w:rPr>
        <w:t xml:space="preserve"> oraz zabezpieczenie przed </w:t>
      </w:r>
      <w:hyperlink r:id="rId16" w:tooltip="Ciśnienie dynamiczne" w:history="1">
        <w:r w:rsidRPr="0065487D">
          <w:rPr>
            <w:rFonts w:ascii="Arial" w:hAnsi="Arial" w:cs="Arial"/>
            <w:color w:val="000000" w:themeColor="text1"/>
            <w:kern w:val="1"/>
            <w:sz w:val="18"/>
          </w:rPr>
          <w:t>ciśnieniem spływowym</w:t>
        </w:r>
      </w:hyperlink>
      <w:r w:rsidRPr="0065487D">
        <w:rPr>
          <w:rFonts w:ascii="Arial" w:hAnsi="Arial" w:cs="Arial"/>
          <w:color w:val="000000" w:themeColor="text1"/>
          <w:kern w:val="1"/>
          <w:sz w:val="18"/>
        </w:rPr>
        <w:t xml:space="preserve"> na </w:t>
      </w:r>
      <w:hyperlink r:id="rId17" w:tooltip="Skarpa (geotechnika)" w:history="1">
        <w:r w:rsidRPr="0065487D">
          <w:rPr>
            <w:rFonts w:ascii="Arial" w:hAnsi="Arial" w:cs="Arial"/>
            <w:color w:val="000000" w:themeColor="text1"/>
            <w:kern w:val="1"/>
            <w:sz w:val="18"/>
          </w:rPr>
          <w:t>skarpie</w:t>
        </w:r>
      </w:hyperlink>
      <w:r w:rsidRPr="0065487D">
        <w:rPr>
          <w:rFonts w:ascii="Arial" w:hAnsi="Arial" w:cs="Arial"/>
          <w:color w:val="000000" w:themeColor="text1"/>
          <w:kern w:val="1"/>
          <w:sz w:val="18"/>
        </w:rPr>
        <w:t xml:space="preserve"> odpowietrznej</w:t>
      </w:r>
    </w:p>
    <w:p w14:paraId="085BDE0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Samooczyszczanie – zdolność przepływu w przewodzie kanalizacyjnym do przemieszczania </w:t>
      </w:r>
    </w:p>
    <w:p w14:paraId="47622071"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części stałych, które w przeciwnym razie mogłyby się trwale osadzić w rurociągu.</w:t>
      </w:r>
    </w:p>
    <w:p w14:paraId="1A835DBA"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Próba szczelności - badanie mające na celu sprawdzenie szczelności rurociągu przed oddaniem do </w:t>
      </w:r>
    </w:p>
    <w:p w14:paraId="3CAF77C5"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ab/>
        <w:t>eksploatacji,</w:t>
      </w:r>
    </w:p>
    <w:p w14:paraId="32929A2F"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Odbiór techniczny częściowy – odbiór techniczny poszczególnych faz robót podlegających </w:t>
      </w:r>
    </w:p>
    <w:p w14:paraId="3D31B9D7"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zakryciu, a mianowicie: podłoża wzmocnionego, odcinka przewodu i studzienek, próby </w:t>
      </w:r>
    </w:p>
    <w:p w14:paraId="37B352D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szczelności przewodu i studzienek na eksfiltrację oraz infiltrację (w gruntach nawodnionych przy </w:t>
      </w:r>
    </w:p>
    <w:p w14:paraId="757E8F05"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nie stosowaniu stałego obniżenia lub odcięcia wód gruntowych).</w:t>
      </w:r>
    </w:p>
    <w:p w14:paraId="1341AF8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Odbiór techniczny końcowy – odbiór techniczny całkowitego przewodu po zakończeniu jego </w:t>
      </w:r>
    </w:p>
    <w:p w14:paraId="59F67E91"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budowy a przed przekazaniem do eksploatacji lub odcinka przewodu w przypadku, gdy może </w:t>
      </w:r>
    </w:p>
    <w:p w14:paraId="60625BF0"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 xml:space="preserve">    być on wcześniej oddany do eksploatacji.</w:t>
      </w:r>
    </w:p>
    <w:p w14:paraId="386DE92B" w14:textId="77777777" w:rsidR="00D4773D" w:rsidRPr="0065487D" w:rsidRDefault="00D4773D" w:rsidP="00D4773D">
      <w:pPr>
        <w:pStyle w:val="Nagwek3"/>
        <w:spacing w:before="60"/>
        <w:rPr>
          <w:color w:val="000000" w:themeColor="text1"/>
          <w:sz w:val="22"/>
        </w:rPr>
      </w:pPr>
      <w:r w:rsidRPr="0065487D">
        <w:rPr>
          <w:color w:val="000000" w:themeColor="text1"/>
          <w:sz w:val="22"/>
        </w:rPr>
        <w:t>1.5 Ogólne wymagania dotyczące robót</w:t>
      </w:r>
    </w:p>
    <w:p w14:paraId="6B96EE6F"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Wykonawca robót jest odpowiedzialny za jakość ich wykonania oraz za zgodność z Dokumentacją Projektową i ST. Ogólne wymagania dotyczące robót podano w Specyfikacji Technicznej ST-00.00  “Wymagania Ogólne".</w:t>
      </w:r>
    </w:p>
    <w:p w14:paraId="18461409" w14:textId="77777777" w:rsidR="00D4773D" w:rsidRPr="0065487D" w:rsidRDefault="00D4773D" w:rsidP="00D4773D">
      <w:pPr>
        <w:pStyle w:val="Nagwek2"/>
        <w:rPr>
          <w:i w:val="0"/>
          <w:color w:val="000000" w:themeColor="text1"/>
        </w:rPr>
      </w:pPr>
      <w:r w:rsidRPr="0065487D">
        <w:rPr>
          <w:i w:val="0"/>
          <w:color w:val="000000" w:themeColor="text1"/>
        </w:rPr>
        <w:t>2 MATERIAŁY</w:t>
      </w:r>
    </w:p>
    <w:p w14:paraId="537B4C8C" w14:textId="77777777" w:rsidR="00D4773D" w:rsidRPr="0065487D" w:rsidRDefault="00D4773D" w:rsidP="00D4773D">
      <w:pPr>
        <w:jc w:val="both"/>
        <w:rPr>
          <w:rFonts w:ascii="Arial" w:hAnsi="Arial" w:cs="Arial"/>
          <w:color w:val="000000" w:themeColor="text1"/>
          <w:kern w:val="1"/>
          <w:sz w:val="18"/>
        </w:rPr>
      </w:pPr>
      <w:r w:rsidRPr="0065487D">
        <w:rPr>
          <w:rFonts w:ascii="Arial" w:hAnsi="Arial" w:cs="Arial"/>
          <w:color w:val="000000" w:themeColor="text1"/>
          <w:kern w:val="1"/>
          <w:sz w:val="18"/>
        </w:rPr>
        <w:t>Materiałami stosowanymi przy wykonaniu sieci kanalizacji grawitacyjnej według zasad niniejszej ST są:</w:t>
      </w:r>
    </w:p>
    <w:p w14:paraId="3C34884D" w14:textId="77777777" w:rsidR="00D4773D" w:rsidRPr="0065487D" w:rsidRDefault="00D4773D" w:rsidP="00D4773D">
      <w:pPr>
        <w:pStyle w:val="Nagwek3"/>
        <w:spacing w:before="60"/>
        <w:rPr>
          <w:color w:val="000000" w:themeColor="text1"/>
          <w:sz w:val="22"/>
        </w:rPr>
      </w:pPr>
      <w:r w:rsidRPr="0065487D">
        <w:rPr>
          <w:color w:val="000000" w:themeColor="text1"/>
          <w:sz w:val="22"/>
        </w:rPr>
        <w:t>2.1 Rury i kształtki PVC</w:t>
      </w:r>
    </w:p>
    <w:p w14:paraId="465DCBF6" w14:textId="77777777" w:rsidR="00D4773D" w:rsidRPr="00790D75" w:rsidRDefault="00D4773D" w:rsidP="00D4773D">
      <w:pPr>
        <w:jc w:val="both"/>
        <w:rPr>
          <w:rFonts w:ascii="Arial" w:hAnsi="Arial" w:cs="Arial"/>
          <w:color w:val="000000" w:themeColor="text1"/>
          <w:sz w:val="18"/>
          <w:szCs w:val="18"/>
        </w:rPr>
      </w:pPr>
      <w:r w:rsidRPr="00790D75">
        <w:rPr>
          <w:rFonts w:ascii="Arial" w:hAnsi="Arial" w:cs="Arial"/>
          <w:color w:val="000000" w:themeColor="text1"/>
          <w:sz w:val="18"/>
          <w:szCs w:val="18"/>
        </w:rPr>
        <w:t>Stosować cały system z rur i kształtek o połączeniach kielichowych z uszczelką z termoplastycznego elastomeru TPE zgodnie z PN-EN  681-2 osadzoną na stałe w kielichach. Zastosowane rury i kształtki PVC klasy S SDR34 lite, o sztywności obwodowej nominalnej SN = 8 kN/m</w:t>
      </w:r>
      <w:r w:rsidRPr="00790D75">
        <w:rPr>
          <w:rFonts w:ascii="Arial" w:hAnsi="Arial" w:cs="Arial"/>
          <w:color w:val="000000" w:themeColor="text1"/>
          <w:sz w:val="18"/>
          <w:szCs w:val="18"/>
          <w:vertAlign w:val="superscript"/>
        </w:rPr>
        <w:t>2</w:t>
      </w:r>
      <w:r w:rsidRPr="00790D75">
        <w:rPr>
          <w:rFonts w:ascii="Arial" w:hAnsi="Arial" w:cs="Arial"/>
          <w:color w:val="000000" w:themeColor="text1"/>
          <w:sz w:val="18"/>
          <w:szCs w:val="18"/>
        </w:rPr>
        <w:t>.</w:t>
      </w:r>
    </w:p>
    <w:p w14:paraId="17667BFA" w14:textId="77777777" w:rsidR="00D4773D" w:rsidRPr="0065487D" w:rsidRDefault="00D4773D" w:rsidP="00D4773D">
      <w:pPr>
        <w:pStyle w:val="Nagwek3"/>
        <w:spacing w:before="60"/>
        <w:rPr>
          <w:color w:val="000000" w:themeColor="text1"/>
          <w:sz w:val="22"/>
        </w:rPr>
      </w:pPr>
      <w:r w:rsidRPr="0065487D">
        <w:rPr>
          <w:color w:val="000000" w:themeColor="text1"/>
          <w:sz w:val="22"/>
        </w:rPr>
        <w:t>2.2 Prefabrykowane studzienki betonowe</w:t>
      </w:r>
    </w:p>
    <w:p w14:paraId="51AEF6F8"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Studzienki wykonać w systemie prefabrykowanych elementów produkowanych zgodnie z normą DIN 4034.</w:t>
      </w:r>
    </w:p>
    <w:p w14:paraId="40455712"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Część dolna studni jest  elementem prefabrykowanym stanowiącym monolityczne połączenie kręgu i płyty stanowiącej dno studni. W dnie studni wykonane jest fabrycznie wyprofilowana kineta służąca do przepływu ścieków i łączenia włączanych kanałów oraz część spocznikowa. Otwory do włączania przewodów głównych i przykanalików wykonywane są z fabrycznie zamontowaną zintegrowaną uszczelką dostosowaną do rodzaju włączanych rur. Na części dolnej studni osadzone są kręgi komina włazowego, które są zakończone pokrywą betonową z wyprowadzeniem pod właz. Połączenia części dolnej studni z kominem włazowym i kręgów w kominie włazowym wyłącznie za pomocą uszczelek  zgodnych z EN681-1. Kręgi muszą mieć fabrycznie osadzone stopnie włazowe żeliwne.</w:t>
      </w:r>
    </w:p>
    <w:p w14:paraId="3F2A1240"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Studzienki wykonane są z wodoszczelnego betonu pozwalającego im pracować bez żadnych zabezpieczeń przy stopniu agresywności wód gruntowych i ścieków XA1 według PN-EN 206-1. Materiał musi spełniać wymogi ochrony materiałowo-strukturalnej i powierzchniowej.</w:t>
      </w:r>
    </w:p>
    <w:p w14:paraId="4C0AEA61"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Wymagane parametry betonu użytego do produkcji studzienek:</w:t>
      </w:r>
    </w:p>
    <w:p w14:paraId="59CE6FDE"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wytrzymałość na ściskanie ≥ 45MPa</w:t>
      </w:r>
    </w:p>
    <w:p w14:paraId="5FA66F50"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Studzienki stanowią komplet z włazami.</w:t>
      </w:r>
    </w:p>
    <w:p w14:paraId="0F093DD6" w14:textId="77777777" w:rsidR="0044422F" w:rsidRPr="0044422F" w:rsidRDefault="0044422F" w:rsidP="0044422F">
      <w:pPr>
        <w:jc w:val="both"/>
        <w:rPr>
          <w:rFonts w:ascii="Arial" w:hAnsi="Arial" w:cs="Arial"/>
          <w:color w:val="000000" w:themeColor="text1"/>
          <w:kern w:val="1"/>
          <w:sz w:val="18"/>
        </w:rPr>
      </w:pPr>
      <w:r w:rsidRPr="0044422F">
        <w:rPr>
          <w:rFonts w:ascii="Arial" w:hAnsi="Arial" w:cs="Arial"/>
          <w:color w:val="000000" w:themeColor="text1"/>
          <w:kern w:val="1"/>
          <w:sz w:val="18"/>
        </w:rPr>
        <w:t>Zwieńczenie studni zlokalizowanych w jezdni z nawierzchnią bitumiczną stanowić będzie właz żeliwny ciężki klasy D400 „pływający” samopoziomujący niezwiązany z konstrukcją studni, wsparty na konstrukcji drogi.</w:t>
      </w:r>
    </w:p>
    <w:p w14:paraId="7095F230" w14:textId="77777777" w:rsidR="00D4773D" w:rsidRPr="0044422F" w:rsidRDefault="00D4773D" w:rsidP="00D4773D">
      <w:pPr>
        <w:pStyle w:val="Nagwek3"/>
        <w:spacing w:before="60"/>
        <w:rPr>
          <w:color w:val="000000" w:themeColor="text1"/>
          <w:sz w:val="22"/>
        </w:rPr>
      </w:pPr>
      <w:r w:rsidRPr="0044422F">
        <w:rPr>
          <w:color w:val="000000" w:themeColor="text1"/>
          <w:sz w:val="22"/>
        </w:rPr>
        <w:t>2.</w:t>
      </w:r>
      <w:r w:rsidR="0044422F" w:rsidRPr="0044422F">
        <w:rPr>
          <w:color w:val="000000" w:themeColor="text1"/>
          <w:sz w:val="22"/>
        </w:rPr>
        <w:t>3</w:t>
      </w:r>
      <w:r w:rsidRPr="0044422F">
        <w:rPr>
          <w:color w:val="000000" w:themeColor="text1"/>
          <w:sz w:val="22"/>
        </w:rPr>
        <w:t xml:space="preserve"> Wpusty deszczowe</w:t>
      </w:r>
    </w:p>
    <w:p w14:paraId="43790529" w14:textId="77777777" w:rsidR="00D4773D" w:rsidRPr="00790D75" w:rsidRDefault="00D4773D" w:rsidP="00790D75">
      <w:pPr>
        <w:jc w:val="both"/>
        <w:rPr>
          <w:rFonts w:ascii="Arial" w:hAnsi="Arial" w:cs="Arial"/>
          <w:color w:val="000000" w:themeColor="text1"/>
          <w:kern w:val="1"/>
          <w:sz w:val="18"/>
        </w:rPr>
      </w:pPr>
      <w:r w:rsidRPr="00790D75">
        <w:rPr>
          <w:rFonts w:ascii="Arial" w:hAnsi="Arial" w:cs="Arial"/>
          <w:color w:val="000000" w:themeColor="text1"/>
          <w:kern w:val="1"/>
          <w:sz w:val="18"/>
        </w:rPr>
        <w:t>Wpusty deszczowe zaprojektowano z kręgów betonowych o średnicy wewnętrznej d=45cm z częścią osadnikową o głębokości min. 50cm z odejściem Ø0,20m produkowanych wg normy DIN4052. Beton klasy min. C35/45 i nasiąkliwości max. 4%, mrozoodporny. Zwieńczenie wpustu stanowi żeliwny wpust uliczny kołnierzowy klasy D400 o wymiarach 620x420mm mocowany luźno i na zawiasie. Głębokość osadzenia kratki wpustu w korpusie min. 50mm.</w:t>
      </w:r>
    </w:p>
    <w:p w14:paraId="14C7DB20" w14:textId="77777777" w:rsidR="00D4773D" w:rsidRPr="00790D75" w:rsidRDefault="00D4773D" w:rsidP="00790D75">
      <w:pPr>
        <w:jc w:val="both"/>
        <w:rPr>
          <w:rFonts w:ascii="Arial" w:hAnsi="Arial" w:cs="Arial"/>
          <w:color w:val="000000" w:themeColor="text1"/>
          <w:kern w:val="1"/>
          <w:sz w:val="18"/>
        </w:rPr>
      </w:pPr>
      <w:r w:rsidRPr="00790D75">
        <w:rPr>
          <w:rFonts w:ascii="Arial" w:hAnsi="Arial" w:cs="Arial"/>
          <w:color w:val="000000" w:themeColor="text1"/>
          <w:kern w:val="1"/>
          <w:sz w:val="18"/>
        </w:rPr>
        <w:t>Zwieńczenia wpustów należy wykonać zgodnie z normą PN-EN 124.</w:t>
      </w:r>
    </w:p>
    <w:p w14:paraId="5437367A" w14:textId="54CB5871" w:rsidR="00B216FF" w:rsidRPr="0044422F" w:rsidRDefault="00B216FF" w:rsidP="00B216FF">
      <w:pPr>
        <w:pStyle w:val="Nagwek3"/>
        <w:spacing w:before="60"/>
        <w:rPr>
          <w:color w:val="000000" w:themeColor="text1"/>
          <w:sz w:val="22"/>
        </w:rPr>
      </w:pPr>
      <w:r w:rsidRPr="0044422F">
        <w:rPr>
          <w:color w:val="000000" w:themeColor="text1"/>
          <w:sz w:val="22"/>
        </w:rPr>
        <w:lastRenderedPageBreak/>
        <w:t>2.</w:t>
      </w:r>
      <w:r>
        <w:rPr>
          <w:color w:val="000000" w:themeColor="text1"/>
          <w:sz w:val="22"/>
        </w:rPr>
        <w:t>4</w:t>
      </w:r>
      <w:r w:rsidRPr="0044422F">
        <w:rPr>
          <w:color w:val="000000" w:themeColor="text1"/>
          <w:sz w:val="22"/>
        </w:rPr>
        <w:t xml:space="preserve"> </w:t>
      </w:r>
      <w:r>
        <w:rPr>
          <w:color w:val="000000" w:themeColor="text1"/>
          <w:sz w:val="22"/>
        </w:rPr>
        <w:t>Kla</w:t>
      </w:r>
      <w:r w:rsidRPr="0044422F">
        <w:rPr>
          <w:color w:val="000000" w:themeColor="text1"/>
          <w:sz w:val="22"/>
        </w:rPr>
        <w:t>p</w:t>
      </w:r>
      <w:r>
        <w:rPr>
          <w:color w:val="000000" w:themeColor="text1"/>
          <w:sz w:val="22"/>
        </w:rPr>
        <w:t>a zwrotna</w:t>
      </w:r>
    </w:p>
    <w:p w14:paraId="195EE212" w14:textId="3FB8B40F" w:rsidR="00B216FF" w:rsidRPr="00B216FF" w:rsidRDefault="00B216FF" w:rsidP="00D4773D">
      <w:pPr>
        <w:pStyle w:val="Nagwek3"/>
        <w:spacing w:before="60"/>
        <w:rPr>
          <w:b w:val="0"/>
          <w:bCs w:val="0"/>
          <w:color w:val="000000" w:themeColor="text1"/>
          <w:kern w:val="1"/>
          <w:sz w:val="18"/>
          <w:szCs w:val="20"/>
        </w:rPr>
      </w:pPr>
      <w:r w:rsidRPr="00B216FF">
        <w:rPr>
          <w:b w:val="0"/>
          <w:bCs w:val="0"/>
          <w:color w:val="000000" w:themeColor="text1"/>
          <w:kern w:val="1"/>
          <w:sz w:val="18"/>
          <w:szCs w:val="20"/>
        </w:rPr>
        <w:t>Na kanale Ø0,30m w studni D2 zaprojektowano kołnierzową klapę zwrotną wykonaną z PEHD uniemożliwiającą powrotny napływ wody z k</w:t>
      </w:r>
      <w:r>
        <w:rPr>
          <w:b w:val="0"/>
          <w:bCs w:val="0"/>
          <w:color w:val="000000" w:themeColor="text1"/>
          <w:kern w:val="1"/>
          <w:sz w:val="18"/>
          <w:szCs w:val="20"/>
        </w:rPr>
        <w:t>olektora do kanałów deszczowych.</w:t>
      </w:r>
    </w:p>
    <w:p w14:paraId="4E2752DD" w14:textId="5DF41466" w:rsidR="00D4773D" w:rsidRPr="0044422F" w:rsidRDefault="00D4773D" w:rsidP="00D4773D">
      <w:pPr>
        <w:pStyle w:val="Nagwek3"/>
        <w:spacing w:before="60"/>
        <w:rPr>
          <w:color w:val="000000" w:themeColor="text1"/>
          <w:sz w:val="22"/>
        </w:rPr>
      </w:pPr>
      <w:r w:rsidRPr="0044422F">
        <w:rPr>
          <w:color w:val="000000" w:themeColor="text1"/>
          <w:sz w:val="22"/>
        </w:rPr>
        <w:t>2.</w:t>
      </w:r>
      <w:r w:rsidR="00B216FF">
        <w:rPr>
          <w:color w:val="000000" w:themeColor="text1"/>
          <w:sz w:val="22"/>
        </w:rPr>
        <w:t>5</w:t>
      </w:r>
      <w:r w:rsidRPr="0044422F">
        <w:rPr>
          <w:color w:val="000000" w:themeColor="text1"/>
          <w:sz w:val="22"/>
        </w:rPr>
        <w:t xml:space="preserve"> Zaprawy szybkowiążące</w:t>
      </w:r>
    </w:p>
    <w:p w14:paraId="55A2C917" w14:textId="77777777" w:rsidR="00D4773D" w:rsidRPr="00790D75" w:rsidRDefault="00D4773D" w:rsidP="00D4773D">
      <w:pPr>
        <w:rPr>
          <w:rFonts w:ascii="Arial" w:hAnsi="Arial" w:cs="Arial"/>
          <w:color w:val="000000" w:themeColor="text1"/>
          <w:sz w:val="18"/>
          <w:szCs w:val="18"/>
        </w:rPr>
      </w:pPr>
      <w:r w:rsidRPr="00790D75">
        <w:rPr>
          <w:rFonts w:ascii="Arial" w:hAnsi="Arial" w:cs="Arial"/>
          <w:color w:val="000000" w:themeColor="text1"/>
          <w:sz w:val="18"/>
          <w:szCs w:val="18"/>
        </w:rPr>
        <w:t>Stosować wyłącznie produkty chemii budowlanej.</w:t>
      </w:r>
    </w:p>
    <w:p w14:paraId="61096B45" w14:textId="06E09997" w:rsidR="00D4773D" w:rsidRPr="0044422F" w:rsidRDefault="00D4773D" w:rsidP="00D4773D">
      <w:pPr>
        <w:pStyle w:val="Nagwek3"/>
        <w:spacing w:before="60"/>
        <w:rPr>
          <w:color w:val="000000" w:themeColor="text1"/>
          <w:sz w:val="22"/>
        </w:rPr>
      </w:pPr>
      <w:r w:rsidRPr="0044422F">
        <w:rPr>
          <w:color w:val="000000" w:themeColor="text1"/>
          <w:sz w:val="22"/>
        </w:rPr>
        <w:t>2.</w:t>
      </w:r>
      <w:r w:rsidR="00B216FF">
        <w:rPr>
          <w:color w:val="000000" w:themeColor="text1"/>
          <w:sz w:val="22"/>
        </w:rPr>
        <w:t>6</w:t>
      </w:r>
      <w:r w:rsidRPr="0044422F">
        <w:rPr>
          <w:color w:val="000000" w:themeColor="text1"/>
          <w:sz w:val="22"/>
        </w:rPr>
        <w:t xml:space="preserve"> Piasek</w:t>
      </w:r>
    </w:p>
    <w:p w14:paraId="41650FD5" w14:textId="77777777" w:rsidR="00D4773D" w:rsidRPr="00790D75" w:rsidRDefault="00D4773D" w:rsidP="00D4773D">
      <w:pPr>
        <w:jc w:val="both"/>
        <w:rPr>
          <w:rFonts w:ascii="Arial" w:hAnsi="Arial" w:cs="Arial"/>
          <w:color w:val="000000" w:themeColor="text1"/>
          <w:sz w:val="18"/>
          <w:szCs w:val="18"/>
        </w:rPr>
      </w:pPr>
      <w:r w:rsidRPr="00790D75">
        <w:rPr>
          <w:rFonts w:ascii="Arial" w:hAnsi="Arial" w:cs="Arial"/>
          <w:color w:val="000000" w:themeColor="text1"/>
          <w:sz w:val="18"/>
          <w:szCs w:val="18"/>
        </w:rPr>
        <w:t>Stosować piasek średnioziarnisty według PN–86/B-0248 oraz mieszankę piaskowo-żwirową o granulacji 2-10 mm, 2-16 mm i 2-63 mm.</w:t>
      </w:r>
    </w:p>
    <w:p w14:paraId="5D1D2915" w14:textId="11BA4A51" w:rsidR="00D4773D" w:rsidRPr="0044422F" w:rsidRDefault="00D4773D" w:rsidP="00D4773D">
      <w:pPr>
        <w:pStyle w:val="Nagwek3"/>
        <w:spacing w:before="60"/>
        <w:rPr>
          <w:color w:val="000000" w:themeColor="text1"/>
          <w:sz w:val="22"/>
        </w:rPr>
      </w:pPr>
      <w:r w:rsidRPr="0044422F">
        <w:rPr>
          <w:color w:val="000000" w:themeColor="text1"/>
          <w:sz w:val="22"/>
        </w:rPr>
        <w:t>2.</w:t>
      </w:r>
      <w:r w:rsidR="00B216FF">
        <w:rPr>
          <w:color w:val="000000" w:themeColor="text1"/>
          <w:sz w:val="22"/>
        </w:rPr>
        <w:t>7</w:t>
      </w:r>
      <w:r w:rsidRPr="0044422F">
        <w:rPr>
          <w:color w:val="000000" w:themeColor="text1"/>
          <w:sz w:val="22"/>
        </w:rPr>
        <w:t xml:space="preserve"> Zaprawy szybkowiążące</w:t>
      </w:r>
    </w:p>
    <w:p w14:paraId="42BDE824" w14:textId="77777777" w:rsidR="00D4773D" w:rsidRPr="00790D75" w:rsidRDefault="00D4773D" w:rsidP="00D4773D">
      <w:pPr>
        <w:rPr>
          <w:rFonts w:ascii="Arial" w:hAnsi="Arial" w:cs="Arial"/>
          <w:color w:val="000000" w:themeColor="text1"/>
          <w:sz w:val="18"/>
          <w:szCs w:val="18"/>
        </w:rPr>
      </w:pPr>
      <w:r w:rsidRPr="00790D75">
        <w:rPr>
          <w:rFonts w:ascii="Arial" w:hAnsi="Arial" w:cs="Arial"/>
          <w:color w:val="000000" w:themeColor="text1"/>
          <w:sz w:val="18"/>
          <w:szCs w:val="18"/>
        </w:rPr>
        <w:t>Stosować wyłącznie produkty chemii budowlanej.</w:t>
      </w:r>
    </w:p>
    <w:p w14:paraId="0A7F7AEF" w14:textId="3B4F0592" w:rsidR="00D4773D" w:rsidRPr="0044422F" w:rsidRDefault="00D4773D" w:rsidP="00D4773D">
      <w:pPr>
        <w:pStyle w:val="Nagwek3"/>
        <w:spacing w:before="60"/>
        <w:rPr>
          <w:color w:val="000000" w:themeColor="text1"/>
          <w:sz w:val="22"/>
        </w:rPr>
      </w:pPr>
      <w:r w:rsidRPr="0044422F">
        <w:rPr>
          <w:color w:val="000000" w:themeColor="text1"/>
          <w:sz w:val="22"/>
        </w:rPr>
        <w:t>2.</w:t>
      </w:r>
      <w:r w:rsidR="00B216FF">
        <w:rPr>
          <w:color w:val="000000" w:themeColor="text1"/>
          <w:sz w:val="22"/>
        </w:rPr>
        <w:t>8</w:t>
      </w:r>
      <w:r w:rsidRPr="0044422F">
        <w:rPr>
          <w:color w:val="000000" w:themeColor="text1"/>
          <w:sz w:val="22"/>
        </w:rPr>
        <w:t xml:space="preserve"> Beton</w:t>
      </w:r>
    </w:p>
    <w:p w14:paraId="579BCBBC" w14:textId="77777777" w:rsidR="00D4773D" w:rsidRPr="00790D75" w:rsidRDefault="00D4773D" w:rsidP="00D4773D">
      <w:pPr>
        <w:rPr>
          <w:rFonts w:ascii="Arial" w:hAnsi="Arial" w:cs="Arial"/>
          <w:color w:val="000000" w:themeColor="text1"/>
          <w:sz w:val="18"/>
          <w:szCs w:val="18"/>
        </w:rPr>
      </w:pPr>
      <w:r w:rsidRPr="00790D75">
        <w:rPr>
          <w:rFonts w:ascii="Arial" w:hAnsi="Arial" w:cs="Arial"/>
          <w:color w:val="000000" w:themeColor="text1"/>
          <w:sz w:val="18"/>
          <w:szCs w:val="18"/>
        </w:rPr>
        <w:t>W zależności od rodzaju robót stosować beton klasy C8/10, C16/20, C25/30, C30/37 zgodnie z projektem.</w:t>
      </w:r>
    </w:p>
    <w:p w14:paraId="0EE3CBE2" w14:textId="77777777" w:rsidR="00D4773D" w:rsidRPr="0044422F" w:rsidRDefault="00D4773D" w:rsidP="00D4773D">
      <w:pPr>
        <w:pStyle w:val="Nagwek2"/>
        <w:rPr>
          <w:i w:val="0"/>
          <w:color w:val="000000" w:themeColor="text1"/>
        </w:rPr>
      </w:pPr>
      <w:r w:rsidRPr="0044422F">
        <w:rPr>
          <w:i w:val="0"/>
          <w:color w:val="000000" w:themeColor="text1"/>
        </w:rPr>
        <w:t>3 SPRZĘT</w:t>
      </w:r>
    </w:p>
    <w:p w14:paraId="541155BF"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xml:space="preserve">Ogólne wymagania dotyczące sprzętu podano w Specyfikacji Technicznej ST-00.00 “Wymagania Ogólne". </w:t>
      </w:r>
    </w:p>
    <w:p w14:paraId="38136684"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xml:space="preserve">Sprzęt budowlany powinien odpowiadać pod względem typów i ilości wymaganiom zawartym w projekcie organizacji robót, zaakceptowanym przez Zamawiającego. </w:t>
      </w:r>
    </w:p>
    <w:p w14:paraId="5B509F88"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Zgodnie z technologią założoną w Dokumentacji Projektowej do wykonania robót proponuje się użyć następującego sprzętu:</w:t>
      </w:r>
    </w:p>
    <w:p w14:paraId="3F050C7B"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koparki na podwoziu gąsienicowym o pojemności łyżki 0,6-1,2 m</w:t>
      </w:r>
      <w:r w:rsidRPr="0044422F">
        <w:rPr>
          <w:rFonts w:ascii="Arial" w:hAnsi="Arial" w:cs="Arial"/>
          <w:color w:val="000000" w:themeColor="text1"/>
          <w:kern w:val="1"/>
          <w:sz w:val="18"/>
          <w:vertAlign w:val="superscript"/>
        </w:rPr>
        <w:t>3</w:t>
      </w:r>
      <w:r w:rsidRPr="0044422F">
        <w:rPr>
          <w:rFonts w:ascii="Arial" w:hAnsi="Arial" w:cs="Arial"/>
          <w:color w:val="000000" w:themeColor="text1"/>
          <w:kern w:val="1"/>
          <w:sz w:val="18"/>
        </w:rPr>
        <w:t>,</w:t>
      </w:r>
    </w:p>
    <w:p w14:paraId="3FBCAFFD"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żuraw na podwoziu samochodowym o udźwigu 6,0-30,0 ton,</w:t>
      </w:r>
    </w:p>
    <w:p w14:paraId="44B84691"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ubijaki o ręcznym prowadzeniu,</w:t>
      </w:r>
    </w:p>
    <w:p w14:paraId="6C77F15B"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wibratory do zagęszczania ziemi roślinnej,</w:t>
      </w:r>
    </w:p>
    <w:p w14:paraId="5073113D"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agregat prądotwórczy,</w:t>
      </w:r>
    </w:p>
    <w:p w14:paraId="696941A0"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zagęszczarki płytowe.</w:t>
      </w:r>
    </w:p>
    <w:p w14:paraId="0607899F" w14:textId="77777777" w:rsidR="00D4773D" w:rsidRPr="0044422F" w:rsidRDefault="00D4773D" w:rsidP="00D4773D">
      <w:pPr>
        <w:pStyle w:val="Nagwek2"/>
        <w:rPr>
          <w:i w:val="0"/>
          <w:color w:val="000000" w:themeColor="text1"/>
        </w:rPr>
      </w:pPr>
      <w:r w:rsidRPr="0044422F">
        <w:rPr>
          <w:i w:val="0"/>
          <w:color w:val="000000" w:themeColor="text1"/>
        </w:rPr>
        <w:t>4 TRANSPORT</w:t>
      </w:r>
    </w:p>
    <w:p w14:paraId="6A373ADA"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Ogólne wymagania dotyczące transportu podano w Specyfikacji Technicznej ST-00.00 “Wymagania Ogólne".</w:t>
      </w:r>
    </w:p>
    <w:p w14:paraId="63D9AFD5"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Zgodnie z technologią założoną w Dokumentacji Projektowej do transportu proponuje się użyć takich środków transportu, jak:</w:t>
      </w:r>
    </w:p>
    <w:p w14:paraId="313B7B23"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samochód samowyładowcze 10-20 ton,</w:t>
      </w:r>
    </w:p>
    <w:p w14:paraId="51EFB1C0"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samochód dostawczy do 0,9 tony,</w:t>
      </w:r>
    </w:p>
    <w:p w14:paraId="7382E9E4"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samochód skrzyniowy do 5 ton,</w:t>
      </w:r>
    </w:p>
    <w:p w14:paraId="0053B330"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dłużyca,</w:t>
      </w:r>
    </w:p>
    <w:p w14:paraId="260DE685"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ciągnik siodłowy do 30,0 ton.</w:t>
      </w:r>
    </w:p>
    <w:p w14:paraId="7E514AFD"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Pojazdy służące do transportu powinny spełniać warunki techniczne wymagane w ruchu drogowym.</w:t>
      </w:r>
    </w:p>
    <w:p w14:paraId="0FB6CFDD"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Rury i kształtki należy przewozić w pozycji poziomej i zabezpieczyć przed przesuwaniem i przetaczaniem w czasie ruchu pojazdu. Przy przewozie należy przestrzegać przepisów obowiązujących w publicznym transporcie drogowym i kołowym. Wyładunek rur z tworzyw sztucznych w wiązkach wymaga użycia podnośnika widłowego z płaskimi widłami lub dźwigu z belką uniemożliwiającą zaciskanie się zawiesi na wiązce.</w:t>
      </w:r>
    </w:p>
    <w:p w14:paraId="7350FFD0"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Studnie - transport powinien odbywać się samochodami w pozycji wbudowania lub prostopadle do pozycji wbudowania. Podnoszenie i opuszczanie studni należy wykonywać za pomocą minimum trzech lin rozmieszczonych równomiernie na obwodzie prefabrykatu.</w:t>
      </w:r>
    </w:p>
    <w:p w14:paraId="0572C70D"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Transport powinien zapewniać:</w:t>
      </w:r>
    </w:p>
    <w:p w14:paraId="1F4AF433"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stabilność pozycji załadowanych materiałów,</w:t>
      </w:r>
    </w:p>
    <w:p w14:paraId="1986FE07"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zabezpieczenia studni przed ich uszkodzeniem,</w:t>
      </w:r>
    </w:p>
    <w:p w14:paraId="6ACC208B"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kontrolę załadunku i wyładunku.</w:t>
      </w:r>
    </w:p>
    <w:p w14:paraId="340951B5" w14:textId="77777777" w:rsidR="00D4773D" w:rsidRPr="0044422F" w:rsidRDefault="00D4773D" w:rsidP="00D4773D">
      <w:pPr>
        <w:pStyle w:val="Nagwek2"/>
        <w:rPr>
          <w:i w:val="0"/>
          <w:color w:val="000000" w:themeColor="text1"/>
        </w:rPr>
      </w:pPr>
      <w:r w:rsidRPr="0044422F">
        <w:rPr>
          <w:i w:val="0"/>
          <w:color w:val="000000" w:themeColor="text1"/>
        </w:rPr>
        <w:t>5 WYKONANIE ROBÓT</w:t>
      </w:r>
    </w:p>
    <w:p w14:paraId="64906518" w14:textId="77777777" w:rsidR="00D4773D" w:rsidRPr="0044422F" w:rsidRDefault="00D4773D" w:rsidP="00D4773D">
      <w:pPr>
        <w:pStyle w:val="Nagwek3"/>
        <w:spacing w:before="60"/>
        <w:rPr>
          <w:color w:val="000000" w:themeColor="text1"/>
          <w:sz w:val="20"/>
        </w:rPr>
      </w:pPr>
      <w:r w:rsidRPr="0044422F">
        <w:rPr>
          <w:color w:val="000000" w:themeColor="text1"/>
          <w:sz w:val="22"/>
        </w:rPr>
        <w:t>5.1 Ogólne warunki wykonania robót</w:t>
      </w:r>
    </w:p>
    <w:p w14:paraId="1283297B" w14:textId="77777777" w:rsidR="00D4773D" w:rsidRPr="0044422F" w:rsidRDefault="00D4773D" w:rsidP="00D4773D">
      <w:pPr>
        <w:jc w:val="both"/>
        <w:rPr>
          <w:rFonts w:ascii="Arial" w:hAnsi="Arial" w:cs="Arial"/>
          <w:b/>
          <w:bCs/>
          <w:color w:val="000000" w:themeColor="text1"/>
          <w:sz w:val="20"/>
        </w:rPr>
      </w:pPr>
      <w:r w:rsidRPr="0044422F">
        <w:rPr>
          <w:rFonts w:ascii="Arial" w:hAnsi="Arial" w:cs="Arial"/>
          <w:color w:val="000000" w:themeColor="text1"/>
          <w:kern w:val="1"/>
          <w:sz w:val="18"/>
        </w:rPr>
        <w:t xml:space="preserve">Ogólne warunki wykonania robót podano w ST-00.00 “Wymagania Ogólne". </w:t>
      </w:r>
    </w:p>
    <w:p w14:paraId="4CDB0C67" w14:textId="77777777" w:rsidR="00D4773D" w:rsidRPr="0044422F" w:rsidRDefault="00D4773D" w:rsidP="00D4773D">
      <w:pPr>
        <w:pStyle w:val="Nagwek3"/>
        <w:spacing w:before="60"/>
        <w:rPr>
          <w:color w:val="000000" w:themeColor="text1"/>
          <w:sz w:val="22"/>
        </w:rPr>
      </w:pPr>
      <w:r w:rsidRPr="0044422F">
        <w:rPr>
          <w:color w:val="000000" w:themeColor="text1"/>
          <w:sz w:val="22"/>
        </w:rPr>
        <w:t xml:space="preserve">5.2  Wykonanie podłoża </w:t>
      </w:r>
    </w:p>
    <w:p w14:paraId="0A77B884" w14:textId="77777777" w:rsidR="00D4773D" w:rsidRPr="0044422F" w:rsidRDefault="00D4773D" w:rsidP="00D4773D">
      <w:pPr>
        <w:pStyle w:val="Nagwek4"/>
        <w:spacing w:line="240" w:lineRule="auto"/>
        <w:jc w:val="both"/>
        <w:rPr>
          <w:b/>
          <w:color w:val="000000" w:themeColor="text1"/>
          <w:sz w:val="20"/>
          <w:u w:val="none"/>
        </w:rPr>
      </w:pPr>
      <w:r w:rsidRPr="0044422F">
        <w:rPr>
          <w:b/>
          <w:color w:val="000000" w:themeColor="text1"/>
          <w:sz w:val="20"/>
          <w:u w:val="none"/>
        </w:rPr>
        <w:t xml:space="preserve">5.2.1 Wykonanie podłoża pod rurociągi </w:t>
      </w:r>
    </w:p>
    <w:p w14:paraId="2DEE656A"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Posadowienie rurociągów; wg. opisów podanych na profilach i w opisach branżowych.</w:t>
      </w:r>
    </w:p>
    <w:p w14:paraId="2DB55599" w14:textId="77777777" w:rsidR="00D4773D" w:rsidRPr="0044422F" w:rsidRDefault="00D4773D" w:rsidP="00D4773D">
      <w:pPr>
        <w:pStyle w:val="Nagwek4"/>
        <w:spacing w:line="240" w:lineRule="auto"/>
        <w:jc w:val="both"/>
        <w:rPr>
          <w:bCs/>
          <w:color w:val="000000" w:themeColor="text1"/>
          <w:sz w:val="20"/>
        </w:rPr>
      </w:pPr>
      <w:r w:rsidRPr="0044422F">
        <w:rPr>
          <w:b/>
          <w:color w:val="000000" w:themeColor="text1"/>
          <w:sz w:val="20"/>
          <w:u w:val="none"/>
        </w:rPr>
        <w:t>5.2.2 Wykonanie podłoża pod prefabrykowane studnie rewizyjne.</w:t>
      </w:r>
    </w:p>
    <w:p w14:paraId="20A18A01"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xml:space="preserve">Podłoże pod studnie rewizyjne wykonać identycznie jw. jako nie wyprofilowane. </w:t>
      </w:r>
    </w:p>
    <w:p w14:paraId="7037FD69" w14:textId="77777777" w:rsidR="00D4773D" w:rsidRPr="0044422F" w:rsidRDefault="00D4773D" w:rsidP="00D4773D">
      <w:pPr>
        <w:pStyle w:val="Nagwek3"/>
        <w:spacing w:before="60"/>
        <w:rPr>
          <w:color w:val="000000" w:themeColor="text1"/>
          <w:sz w:val="22"/>
        </w:rPr>
      </w:pPr>
      <w:r w:rsidRPr="0044422F">
        <w:rPr>
          <w:color w:val="000000" w:themeColor="text1"/>
          <w:sz w:val="22"/>
        </w:rPr>
        <w:t xml:space="preserve">5.3  Montaż rurociągów </w:t>
      </w:r>
    </w:p>
    <w:p w14:paraId="2F019610"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Sposób montażu rurociągów powinien zapewniać utrzymanie kierunku i spadków zgodnie z dokumentacją techniczną. Rurociągi układa się pod spad o odcinkach minimum 20m, przy czym odcinki robocze muszą odpowiadać odcinkom roboczym wykopu.</w:t>
      </w:r>
    </w:p>
    <w:p w14:paraId="6AE6B375"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xml:space="preserve">Zaprojektowane rurociągi posiadają połączenia kielichowe wciskane. Przed wykonaniem połączeń wewnętrzne powierzchnie kielicha z uszczelką oraz bose końce rur powinny być dokładnie wyczyszczone i osuszone oraz </w:t>
      </w:r>
      <w:r w:rsidRPr="0044422F">
        <w:rPr>
          <w:rFonts w:ascii="Arial" w:hAnsi="Arial" w:cs="Arial"/>
          <w:color w:val="000000" w:themeColor="text1"/>
          <w:kern w:val="1"/>
          <w:sz w:val="18"/>
        </w:rPr>
        <w:lastRenderedPageBreak/>
        <w:t>posmarowane środkiem zmniejszającym tarcie. Do wciśnięcia bosego końca w kielich należy używać wciskarek. Potwierdzeniem prawidłowości wykonania połączenia powinno być osiągnięcie przez czoło kielicha granicy wcisku oraz współosiowość łączonych rur. Przed przystąpieniem do wykonywania kolejnego złącza, każda ostatnia rura, do kielicha, której wciskany będzie bosy koniec rury, powinna być uprzednio ustabilizowana przez wykonanie częściowej obsypki. Bose końce rur należy łączyć za pomocą nasuwek z zintegrowanymi uszczelkami. Obsypkę i zasypkę rur prowadzić zgodnie z ST-00.02.</w:t>
      </w:r>
    </w:p>
    <w:p w14:paraId="2F7F92EE" w14:textId="77777777" w:rsidR="00D4773D" w:rsidRPr="0044422F" w:rsidRDefault="00D4773D" w:rsidP="00D4773D">
      <w:pPr>
        <w:pStyle w:val="Nagwek3"/>
        <w:spacing w:before="60"/>
        <w:rPr>
          <w:color w:val="000000" w:themeColor="text1"/>
          <w:sz w:val="22"/>
        </w:rPr>
      </w:pPr>
      <w:r w:rsidRPr="0044422F">
        <w:rPr>
          <w:color w:val="000000" w:themeColor="text1"/>
          <w:sz w:val="22"/>
        </w:rPr>
        <w:t>5.4  Montaż studni rewizyjnych prefabrykowanych</w:t>
      </w:r>
    </w:p>
    <w:p w14:paraId="4C347F04"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Po wykonaniu podłoża do żądanej rzędnej należy ustawić na nim prefabrykowany element dolny studni, a następnie połączyć go przegubowo z rurociągami dopływowymi i odpływowymi. Następnie nałożyć na element dolny uszczelkę stożkową, posmarować ją specjalnym środkiem poślizgowym dostarczonym przez producenta studni i zamontować pierwszy krąg komina włazowego, a następnie kolejne kręgi łączone również na uszczelki. Komin włazowy kończy się kręgiem  z wyprowadzeniem pod właz. Po zamontowaniu włazu wykonać uszczelnienie połączenia pomiędzy włazem, a kręgiem za pomocą zaprawy betonowej klasy B40. Ewentualne korekty wysokości wykonywać wyłącznie za pomocą specjalnych żelbetowych elementów wyrównujących o średnicy 625 mm dostarczonych przez producenta studni. Montaż studni należy wykonywać mechanicznie za pomocą żurawia samojezdnego. Roboty ziemne związane z zasypaniem studni prowadzić według ST-00.02.</w:t>
      </w:r>
    </w:p>
    <w:p w14:paraId="14F98C08" w14:textId="77777777" w:rsidR="00D4773D" w:rsidRPr="0044422F" w:rsidRDefault="00D4773D" w:rsidP="00D4773D">
      <w:pPr>
        <w:pStyle w:val="Nagwek3"/>
        <w:spacing w:before="60"/>
        <w:rPr>
          <w:color w:val="000000" w:themeColor="text1"/>
          <w:sz w:val="22"/>
        </w:rPr>
      </w:pPr>
      <w:r w:rsidRPr="0044422F">
        <w:rPr>
          <w:color w:val="000000" w:themeColor="text1"/>
          <w:sz w:val="22"/>
        </w:rPr>
        <w:t>5.5  Zasady wykonania robót</w:t>
      </w:r>
    </w:p>
    <w:p w14:paraId="447DBEA3"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Roboty należy wykonać zgodnie z ustaleniami BN-76/8847-01  w zakresie wymagań i badań  przy odbiorze oraz normami PN-B-06250  w zakresie wytrzymałości, nasiąkliwości odporności na działanie mrozu, PN-B-06251 i PN-B-06250  w zakresie składu betonu, mieszania, zagęszczania, dojrzewania, pielęgnacji i transportu.</w:t>
      </w:r>
    </w:p>
    <w:p w14:paraId="270741BE" w14:textId="77777777" w:rsidR="00D4773D" w:rsidRPr="0044422F" w:rsidRDefault="00D4773D" w:rsidP="00D4773D">
      <w:pPr>
        <w:pStyle w:val="Nagwek3"/>
        <w:spacing w:before="60"/>
        <w:rPr>
          <w:color w:val="000000" w:themeColor="text1"/>
          <w:sz w:val="22"/>
        </w:rPr>
      </w:pPr>
      <w:r w:rsidRPr="0044422F">
        <w:rPr>
          <w:color w:val="000000" w:themeColor="text1"/>
          <w:sz w:val="22"/>
        </w:rPr>
        <w:t>5.6 Badania szczelności kanałów</w:t>
      </w:r>
    </w:p>
    <w:p w14:paraId="5C71D749"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Badania szczelności rurociągów prowadzić zgodnie z normą PN-EN 1610:2002. Próbom szczelności należy poddawać odcinki o długości do 100m. Podczas wykonywania próby szczelności złącza rurociągów powinny być częściowo odsłonięte.</w:t>
      </w:r>
    </w:p>
    <w:p w14:paraId="165CED61" w14:textId="77777777" w:rsidR="00D4773D" w:rsidRPr="0044422F" w:rsidRDefault="00D4773D" w:rsidP="00D4773D">
      <w:pPr>
        <w:pStyle w:val="Nagwek3"/>
        <w:spacing w:before="60"/>
        <w:rPr>
          <w:color w:val="000000" w:themeColor="text1"/>
          <w:sz w:val="22"/>
        </w:rPr>
      </w:pPr>
      <w:r w:rsidRPr="0044422F">
        <w:rPr>
          <w:color w:val="000000" w:themeColor="text1"/>
          <w:sz w:val="22"/>
        </w:rPr>
        <w:t>5.7 Sprawdzenie rurociągów telekamerą</w:t>
      </w:r>
    </w:p>
    <w:p w14:paraId="060B5E42"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Należy wykonać sprawdzenie stanu wykonanych rurociągów za pomocą telekamery posiadającej możliwość określenia spadku rurociągu wraz z wykonaniem jego profilu.</w:t>
      </w:r>
    </w:p>
    <w:p w14:paraId="7D2BD068" w14:textId="77777777" w:rsidR="00D4773D" w:rsidRPr="0044422F" w:rsidRDefault="00D4773D" w:rsidP="00D4773D">
      <w:pPr>
        <w:pStyle w:val="Nagwek3"/>
        <w:spacing w:before="60"/>
        <w:rPr>
          <w:color w:val="000000" w:themeColor="text1"/>
          <w:sz w:val="22"/>
        </w:rPr>
      </w:pPr>
      <w:r w:rsidRPr="0044422F">
        <w:rPr>
          <w:color w:val="000000" w:themeColor="text1"/>
          <w:sz w:val="22"/>
        </w:rPr>
        <w:t>5.8  Skrzyżowanie z istniejącym uzbrojeniem podziemnym</w:t>
      </w:r>
    </w:p>
    <w:p w14:paraId="14E71C19"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Roboty montażowe w obrębie istniejącego uzbrojenia podziemnego należy prowadzić z należytą starannością aby nie doszło do jego uszkodzenia w uzgodnieniu i pod nadzorem właścicieli poszczególnych sieci.</w:t>
      </w:r>
    </w:p>
    <w:p w14:paraId="012D975E" w14:textId="77777777" w:rsidR="00D4773D" w:rsidRPr="0044422F" w:rsidRDefault="00D4773D" w:rsidP="00D4773D">
      <w:pPr>
        <w:pStyle w:val="Nagwek2"/>
        <w:rPr>
          <w:i w:val="0"/>
          <w:color w:val="000000" w:themeColor="text1"/>
        </w:rPr>
      </w:pPr>
      <w:r w:rsidRPr="0044422F">
        <w:rPr>
          <w:i w:val="0"/>
          <w:color w:val="000000" w:themeColor="text1"/>
        </w:rPr>
        <w:t>6 KONTROLA JAKOŚCI ROBÓT</w:t>
      </w:r>
    </w:p>
    <w:p w14:paraId="4D14B209"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Ogólne zasady kontroli jakości robót podano w Specyfikacji ST-00.00 "Wymagania ogólne".</w:t>
      </w:r>
    </w:p>
    <w:p w14:paraId="2DFEE8A6"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 xml:space="preserve">Badaniom podlegają wszystkie operacje związane z wykonaniem rurociągów, montażem studni prefabrykowanych, oraz wykonanie skrzyżowań z istniejącym uzbrojeniem podziemnym. </w:t>
      </w:r>
    </w:p>
    <w:p w14:paraId="27300465" w14:textId="77777777" w:rsidR="00D4773D" w:rsidRPr="0044422F" w:rsidRDefault="00D4773D" w:rsidP="00D4773D">
      <w:pPr>
        <w:pStyle w:val="Nagwek3"/>
        <w:spacing w:before="60"/>
        <w:rPr>
          <w:color w:val="000000" w:themeColor="text1"/>
          <w:sz w:val="22"/>
        </w:rPr>
      </w:pPr>
      <w:r w:rsidRPr="0044422F">
        <w:rPr>
          <w:color w:val="000000" w:themeColor="text1"/>
          <w:sz w:val="22"/>
        </w:rPr>
        <w:t>6.1  Kontrola, pomiary i badania</w:t>
      </w:r>
    </w:p>
    <w:p w14:paraId="7825533B" w14:textId="77777777" w:rsidR="00D4773D" w:rsidRPr="0044422F" w:rsidRDefault="00D4773D" w:rsidP="00D4773D">
      <w:pPr>
        <w:pStyle w:val="Nagwek4"/>
        <w:spacing w:line="240" w:lineRule="auto"/>
        <w:jc w:val="both"/>
        <w:rPr>
          <w:b/>
          <w:color w:val="000000" w:themeColor="text1"/>
          <w:sz w:val="20"/>
          <w:u w:val="none"/>
        </w:rPr>
      </w:pPr>
      <w:r w:rsidRPr="0044422F">
        <w:rPr>
          <w:b/>
          <w:color w:val="000000" w:themeColor="text1"/>
          <w:sz w:val="20"/>
          <w:u w:val="none"/>
        </w:rPr>
        <w:t>6.1.1   Badanie materiałów użytych do budowy rurociągów.</w:t>
      </w:r>
    </w:p>
    <w:p w14:paraId="4AF6F5A5"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Badanie to następuje poprzez porównanie cech materiałów z wymaganiami, Specyfikacji Technicznej, dokumentacji projektowej i odpowiednich norm materiałowych.</w:t>
      </w:r>
    </w:p>
    <w:p w14:paraId="7F3A947A" w14:textId="77777777" w:rsidR="00D4773D" w:rsidRPr="0044422F" w:rsidRDefault="00D4773D" w:rsidP="00D4773D">
      <w:pPr>
        <w:pStyle w:val="Nagwek4"/>
        <w:spacing w:line="240" w:lineRule="auto"/>
        <w:jc w:val="both"/>
        <w:rPr>
          <w:b/>
          <w:color w:val="000000" w:themeColor="text1"/>
          <w:sz w:val="20"/>
          <w:u w:val="none"/>
        </w:rPr>
      </w:pPr>
      <w:r w:rsidRPr="0044422F">
        <w:rPr>
          <w:b/>
          <w:color w:val="000000" w:themeColor="text1"/>
          <w:sz w:val="20"/>
          <w:u w:val="none"/>
        </w:rPr>
        <w:t>6.1.2  Kontrola, pomiary i badania w czasie robót</w:t>
      </w:r>
    </w:p>
    <w:p w14:paraId="055F0ED9"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Wykonawca jest zobowiązany do stałej i systematycznej kontroli robót. Kontrola powinna być prowadzona według PN-92/B-10729, PN-92/B-10735 i PN-EN 476 i w szczególności powinna obejmować:</w:t>
      </w:r>
    </w:p>
    <w:p w14:paraId="2AC95E7E" w14:textId="77777777" w:rsidR="00D4773D" w:rsidRPr="0044422F" w:rsidRDefault="00D4773D" w:rsidP="00D4773D">
      <w:pPr>
        <w:pStyle w:val="Specyfikacje"/>
        <w:spacing w:after="0"/>
        <w:ind w:left="0"/>
        <w:rPr>
          <w:rFonts w:ascii="Arial" w:hAnsi="Arial" w:cs="Arial"/>
          <w:color w:val="000000" w:themeColor="text1"/>
          <w:sz w:val="18"/>
        </w:rPr>
      </w:pPr>
      <w:r w:rsidRPr="0044422F">
        <w:rPr>
          <w:rFonts w:ascii="Arial" w:hAnsi="Arial" w:cs="Arial"/>
          <w:color w:val="000000" w:themeColor="text1"/>
          <w:sz w:val="18"/>
        </w:rPr>
        <w:t>sprawdzenie rzędnych założonych ław celowniczych w nawiązaniu do podanych punktów wysokościowych z dokładnością do 1cm,</w:t>
      </w:r>
    </w:p>
    <w:p w14:paraId="0A3AE271"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badanie i zabezpieczenie wykopów przed zalaniem wodą,</w:t>
      </w:r>
    </w:p>
    <w:p w14:paraId="100DB44A"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badanie zgodność stosowanych materiałów z specyfikacją i dokumentacją techniczną,</w:t>
      </w:r>
    </w:p>
    <w:p w14:paraId="78CA26F0"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badania i pomiary szerokości , grubości i zagęszczenia podłoża,</w:t>
      </w:r>
    </w:p>
    <w:p w14:paraId="7E44BDE5"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badania odchylenia osi kanału,</w:t>
      </w:r>
    </w:p>
    <w:p w14:paraId="2E35EC02"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sprawdzenie zgodności z dokumentacją projektową usytuowania przewodów i studzienek,</w:t>
      </w:r>
    </w:p>
    <w:p w14:paraId="65ABDF44"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badanie odchylenia spadku rurociągów,</w:t>
      </w:r>
    </w:p>
    <w:p w14:paraId="0DA12C0B"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badanie połączeń rurociągów</w:t>
      </w:r>
    </w:p>
    <w:p w14:paraId="7B234A87"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badanie stopnia zagęszczenia poszczególnych warstw zasypu,</w:t>
      </w:r>
    </w:p>
    <w:p w14:paraId="13EF2783"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sprawdzenie rzędnych posadowienia ułożonego przewodu, studzienek i włazów,</w:t>
      </w:r>
    </w:p>
    <w:p w14:paraId="58CB99D7"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próby szczelności,</w:t>
      </w:r>
    </w:p>
    <w:p w14:paraId="15D9B15D"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dodatkowo każdy odcinek kanalizacji przed zasypem oraz cały kanał po zasypie powinny być sfilmowane za pomocą kamery posiadającej możliwość określenia spadku rurociągu wraz z wykonaniem jego profilu. Kaseta wraz z wydrukiem profilu będzie stanowiła załącznik do protokołu odbiorów częściowych i odbioru końcowego.</w:t>
      </w:r>
    </w:p>
    <w:p w14:paraId="5B75F19C" w14:textId="77777777" w:rsidR="00D4773D" w:rsidRPr="0044422F" w:rsidRDefault="00D4773D" w:rsidP="00D4773D">
      <w:pPr>
        <w:pStyle w:val="Nagwek4"/>
        <w:spacing w:line="240" w:lineRule="auto"/>
        <w:jc w:val="both"/>
        <w:rPr>
          <w:b/>
          <w:color w:val="000000" w:themeColor="text1"/>
          <w:sz w:val="20"/>
          <w:u w:val="none"/>
        </w:rPr>
      </w:pPr>
      <w:r w:rsidRPr="0044422F">
        <w:rPr>
          <w:b/>
          <w:color w:val="000000" w:themeColor="text1"/>
          <w:sz w:val="20"/>
          <w:u w:val="none"/>
        </w:rPr>
        <w:t>6.1.3  Dopuszczalne tolerancje i wymagania</w:t>
      </w:r>
    </w:p>
    <w:p w14:paraId="56C2C9AF"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odchylenie grubości warstwy podłoża nie powinno przekraczać ± 2cm,</w:t>
      </w:r>
    </w:p>
    <w:p w14:paraId="09C01A84"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odchylenie szerokości warstwy podłoża nie powinno przekraczać ± 5cm,</w:t>
      </w:r>
    </w:p>
    <w:p w14:paraId="29C5E88F"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odchylenie rzędnych podłoża nie powinno przekraczać± 0,5cm</w:t>
      </w:r>
    </w:p>
    <w:p w14:paraId="28778F0A"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odchylenie w planie osi ułożonego przewodu nie powinno przekraczać ± 2cm,</w:t>
      </w:r>
    </w:p>
    <w:p w14:paraId="0DB74B5A"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odchylenie wymiarów w planie studzienek nie powinno przekraczać ± 5cm,</w:t>
      </w:r>
    </w:p>
    <w:p w14:paraId="4BD27192"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różnice rzędnych w profilu nie powinno przekraczać ±0,5cm,</w:t>
      </w:r>
    </w:p>
    <w:p w14:paraId="635BB884"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podczas badań szczelności dla rur PVC nie powinien nastąpić ubytek wody.</w:t>
      </w:r>
    </w:p>
    <w:p w14:paraId="50C28EEC" w14:textId="77777777" w:rsidR="00D4773D" w:rsidRPr="0044422F" w:rsidRDefault="00D4773D" w:rsidP="00D4773D">
      <w:pPr>
        <w:pStyle w:val="Nagwek2"/>
        <w:rPr>
          <w:i w:val="0"/>
          <w:color w:val="000000" w:themeColor="text1"/>
        </w:rPr>
      </w:pPr>
      <w:r w:rsidRPr="0044422F">
        <w:rPr>
          <w:i w:val="0"/>
          <w:color w:val="000000" w:themeColor="text1"/>
        </w:rPr>
        <w:lastRenderedPageBreak/>
        <w:t>7   OBMIAR ROBÓT</w:t>
      </w:r>
    </w:p>
    <w:p w14:paraId="52F1CDF2" w14:textId="77777777" w:rsidR="00D4773D" w:rsidRPr="0044422F" w:rsidRDefault="00D4773D" w:rsidP="00D4773D">
      <w:pPr>
        <w:pStyle w:val="Nagwek3"/>
        <w:spacing w:before="60"/>
        <w:rPr>
          <w:color w:val="000000" w:themeColor="text1"/>
          <w:sz w:val="22"/>
        </w:rPr>
      </w:pPr>
      <w:r w:rsidRPr="0044422F">
        <w:rPr>
          <w:color w:val="000000" w:themeColor="text1"/>
          <w:sz w:val="22"/>
        </w:rPr>
        <w:t>7.1  Ogólne zasady obmiaru robót</w:t>
      </w:r>
    </w:p>
    <w:p w14:paraId="2176B16E"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Ogólne zasady obmiaru robót podano w ST-00.00 "Wymagania ogólne".</w:t>
      </w:r>
    </w:p>
    <w:p w14:paraId="61818DBE" w14:textId="77777777" w:rsidR="00D4773D" w:rsidRPr="0044422F" w:rsidRDefault="00D4773D" w:rsidP="00D4773D">
      <w:pPr>
        <w:pStyle w:val="Nagwek3"/>
        <w:spacing w:before="60"/>
        <w:rPr>
          <w:color w:val="000000" w:themeColor="text1"/>
          <w:sz w:val="22"/>
        </w:rPr>
      </w:pPr>
      <w:r w:rsidRPr="0044422F">
        <w:rPr>
          <w:color w:val="000000" w:themeColor="text1"/>
          <w:sz w:val="22"/>
        </w:rPr>
        <w:t>7.2  Jednostka obmiarowa</w:t>
      </w:r>
    </w:p>
    <w:p w14:paraId="4227A87C"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Jednostką obmiaru robót jest:</w:t>
      </w:r>
    </w:p>
    <w:p w14:paraId="06777D8F"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1 m wykonanego kanału, przykanalika,</w:t>
      </w:r>
    </w:p>
    <w:p w14:paraId="311888A1"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1 komplet studzienki kanalizacyjnej betonowej,</w:t>
      </w:r>
    </w:p>
    <w:p w14:paraId="153E4C60"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1 komplet studzienki ściekowej do wpustów ulicznych,</w:t>
      </w:r>
    </w:p>
    <w:p w14:paraId="1204C815" w14:textId="77777777" w:rsidR="00D4773D" w:rsidRPr="0044422F" w:rsidRDefault="00D4773D" w:rsidP="00D4773D">
      <w:pPr>
        <w:pStyle w:val="Nagwek2"/>
        <w:rPr>
          <w:i w:val="0"/>
          <w:color w:val="000000" w:themeColor="text1"/>
        </w:rPr>
      </w:pPr>
      <w:r w:rsidRPr="0044422F">
        <w:rPr>
          <w:i w:val="0"/>
          <w:color w:val="000000" w:themeColor="text1"/>
        </w:rPr>
        <w:t>8.  ODBIÓR ROBÓT</w:t>
      </w:r>
    </w:p>
    <w:p w14:paraId="5C7C92DC" w14:textId="77777777" w:rsidR="00D4773D" w:rsidRPr="0044422F" w:rsidRDefault="00D4773D" w:rsidP="00D4773D">
      <w:pPr>
        <w:pStyle w:val="Nagwek3"/>
        <w:spacing w:before="60"/>
        <w:rPr>
          <w:color w:val="000000" w:themeColor="text1"/>
          <w:sz w:val="22"/>
        </w:rPr>
      </w:pPr>
      <w:r w:rsidRPr="0044422F">
        <w:rPr>
          <w:color w:val="000000" w:themeColor="text1"/>
          <w:sz w:val="22"/>
        </w:rPr>
        <w:t>8.1  Ogólne zasady odbioru robót</w:t>
      </w:r>
    </w:p>
    <w:p w14:paraId="321AFBD5"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Ogólne zasady odbioru robót podano w ST-00.00 "Wymagania ogólne".</w:t>
      </w:r>
    </w:p>
    <w:p w14:paraId="503BE229"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Odbiorom robót podlegają wszystkie operacje związane z montażem rurociągów i uzbrojenia rurociągu. Odbioru dokonuje Zamawiający na podstawie zgłoszenia Wykonawcy.</w:t>
      </w:r>
    </w:p>
    <w:p w14:paraId="2460192F"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Roboty uznaje się za wykonane zgodnie z dokumentacją projektową i Specyfikacją Techniczną, jeżeli wszystkie pomiary i badania z zachowaniem tolerancji wg punktu 6 dały wyniki pozytywne.</w:t>
      </w:r>
    </w:p>
    <w:p w14:paraId="15B2F532" w14:textId="77777777" w:rsidR="00D4773D" w:rsidRPr="0044422F" w:rsidRDefault="00D4773D" w:rsidP="00D4773D">
      <w:pPr>
        <w:pStyle w:val="Nagwek3"/>
        <w:spacing w:before="60"/>
        <w:rPr>
          <w:color w:val="000000" w:themeColor="text1"/>
          <w:sz w:val="22"/>
        </w:rPr>
      </w:pPr>
      <w:r w:rsidRPr="0044422F">
        <w:rPr>
          <w:color w:val="000000" w:themeColor="text1"/>
          <w:sz w:val="22"/>
        </w:rPr>
        <w:t>8.2  Odbiór robót zanikających i ulegających zakryciu</w:t>
      </w:r>
    </w:p>
    <w:p w14:paraId="0D753FD5"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Odbiorowi robót zanikających i ulegających zakryciu podlegają:</w:t>
      </w:r>
    </w:p>
    <w:p w14:paraId="661E787D"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podłoża,</w:t>
      </w:r>
    </w:p>
    <w:p w14:paraId="3A013066"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roboty montażowe rur wraz z próbą szczelności,</w:t>
      </w:r>
    </w:p>
    <w:p w14:paraId="5AAA7C7D" w14:textId="77777777" w:rsidR="00D4773D" w:rsidRPr="0044422F" w:rsidRDefault="00D4773D" w:rsidP="00D4773D">
      <w:pPr>
        <w:pStyle w:val="Specyfikacje"/>
        <w:numPr>
          <w:ilvl w:val="0"/>
          <w:numId w:val="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studzienek kanalizacyjnych</w:t>
      </w:r>
    </w:p>
    <w:p w14:paraId="5976B388"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Odbiór robót zanikających powinien być dokonany w czasie umożliwiającym wykonanie korekt i poprawek, bez hamowania ogólnego postępu robót.</w:t>
      </w:r>
    </w:p>
    <w:p w14:paraId="39D2465E"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Długość odcinka robót poddana odbiorowi nie powinna być mniejsza od 20m.</w:t>
      </w:r>
    </w:p>
    <w:p w14:paraId="52E25572" w14:textId="77777777" w:rsidR="00D4773D" w:rsidRPr="0044422F" w:rsidRDefault="00D4773D" w:rsidP="00D4773D">
      <w:pPr>
        <w:pStyle w:val="Nagwek2"/>
        <w:rPr>
          <w:i w:val="0"/>
          <w:color w:val="000000" w:themeColor="text1"/>
        </w:rPr>
      </w:pPr>
      <w:r w:rsidRPr="0044422F">
        <w:rPr>
          <w:i w:val="0"/>
          <w:color w:val="000000" w:themeColor="text1"/>
        </w:rPr>
        <w:t>9. PODSTAWA PŁATNOŚCI</w:t>
      </w:r>
    </w:p>
    <w:p w14:paraId="4FF4D353" w14:textId="77777777" w:rsidR="00D4773D" w:rsidRPr="0044422F" w:rsidRDefault="00D4773D" w:rsidP="00D4773D">
      <w:pPr>
        <w:pStyle w:val="Nagwek3"/>
        <w:spacing w:before="60"/>
        <w:rPr>
          <w:color w:val="000000" w:themeColor="text1"/>
          <w:sz w:val="22"/>
        </w:rPr>
      </w:pPr>
      <w:r w:rsidRPr="0044422F">
        <w:rPr>
          <w:color w:val="000000" w:themeColor="text1"/>
          <w:sz w:val="22"/>
        </w:rPr>
        <w:t>9.1  Ogólne zasady dotyczące płatności</w:t>
      </w:r>
    </w:p>
    <w:p w14:paraId="7E5BF9FB"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Ogólne wymagania dotyczące płatności podano w ST-00.00 "Wymagania ogólne".</w:t>
      </w:r>
    </w:p>
    <w:p w14:paraId="2992026E" w14:textId="77777777" w:rsidR="00D4773D" w:rsidRPr="0044422F" w:rsidRDefault="00D4773D" w:rsidP="00D4773D">
      <w:pPr>
        <w:pStyle w:val="Nagwek3"/>
        <w:spacing w:before="60"/>
        <w:rPr>
          <w:color w:val="000000" w:themeColor="text1"/>
          <w:sz w:val="22"/>
        </w:rPr>
      </w:pPr>
      <w:r w:rsidRPr="0044422F">
        <w:rPr>
          <w:color w:val="000000" w:themeColor="text1"/>
          <w:sz w:val="22"/>
        </w:rPr>
        <w:t>9.2  Cena jednostki obmiarowej</w:t>
      </w:r>
    </w:p>
    <w:p w14:paraId="6173ED55"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Cena 1 m kanału, przykanalika obejmuje:</w:t>
      </w:r>
    </w:p>
    <w:p w14:paraId="3764B8A3"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wyznaczenie robót w terenie (wg ST-00.01 Wyznaczenie trasy i punktów wysokościowych dla robót sieciowych)</w:t>
      </w:r>
    </w:p>
    <w:p w14:paraId="2E0C0821"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wykopu (wg ST-00.02 Roboty ziemne dla robót sieciowych) wraz z szalowaniem i odwodnieniem,</w:t>
      </w:r>
    </w:p>
    <w:p w14:paraId="1EA09555"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podsypki posadowienia</w:t>
      </w:r>
    </w:p>
    <w:p w14:paraId="118DB254"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ułożenie kanału,</w:t>
      </w:r>
    </w:p>
    <w:p w14:paraId="03FEE8D5"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podłączenie do studzienki lub kolektora,</w:t>
      </w:r>
    </w:p>
    <w:p w14:paraId="6536DC36"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pomiarów geodezyjnych przed zakryciem (wg ST-00.01 Wyznaczenie trasy i punktów wysokościowych dla robót sieciowych),</w:t>
      </w:r>
    </w:p>
    <w:p w14:paraId="04AB0399"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przeprowadzenie pomiarów i badań wymaganych w specyfikacji technicznej,</w:t>
      </w:r>
    </w:p>
    <w:p w14:paraId="2FB5C15A"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zasypanie wykopu (wg ST-00.02 Roboty ziemne dla robót sieciowych)</w:t>
      </w:r>
    </w:p>
    <w:p w14:paraId="6AC75915" w14:textId="77777777" w:rsidR="00D4773D" w:rsidRPr="0044422F" w:rsidRDefault="00D4773D" w:rsidP="00D4773D">
      <w:pPr>
        <w:rPr>
          <w:rFonts w:ascii="Arial" w:hAnsi="Arial" w:cs="Arial"/>
          <w:color w:val="000000" w:themeColor="text1"/>
        </w:rPr>
      </w:pPr>
    </w:p>
    <w:p w14:paraId="7CB16E17"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Cena 1 kpl. studzienki kanalizacyjnej betonowej obejmuje:</w:t>
      </w:r>
    </w:p>
    <w:p w14:paraId="3DD9651D"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wykopu (wg ST-00.02 Roboty ziemne dla robót sieciowych) wraz z szalowaniem i odwodnieniem,</w:t>
      </w:r>
    </w:p>
    <w:p w14:paraId="5808CDA5"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podsypki,</w:t>
      </w:r>
    </w:p>
    <w:p w14:paraId="64C6110D"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kompletnej studzienki kanalizacyjnej – krąg denny, kręgi łączone na uszczelkę i zaprawę, płyta pośrednia, komin, ew. konus pokrywowy, płyta pokrywowa  właz, klamry złazowe, osadzenie tulei szczelnych,</w:t>
      </w:r>
    </w:p>
    <w:p w14:paraId="1D88FEF5"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regulacja włazu,</w:t>
      </w:r>
    </w:p>
    <w:p w14:paraId="2BA9D1AD"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pomiarów geodezyjnych przed zakryciem (wg ST-00.01 Wyznaczenie trasy i punktów wysokościowych dla robót sieciowych)</w:t>
      </w:r>
    </w:p>
    <w:p w14:paraId="2CDD9711"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przeprowadzenie pomiarów i badań wymaganych w specyfikacji technicznej</w:t>
      </w:r>
    </w:p>
    <w:p w14:paraId="4BF92A03"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zasypanie wykopu (wg ST-00.02 Roboty ziemne dla robót sieciowych).</w:t>
      </w:r>
    </w:p>
    <w:p w14:paraId="30CD8FD4" w14:textId="77777777" w:rsidR="00D4773D" w:rsidRPr="0044422F" w:rsidRDefault="00D4773D" w:rsidP="00D4773D">
      <w:pPr>
        <w:widowControl/>
        <w:tabs>
          <w:tab w:val="left" w:pos="397"/>
        </w:tabs>
        <w:suppressAutoHyphens w:val="0"/>
        <w:jc w:val="both"/>
        <w:rPr>
          <w:rFonts w:ascii="Arial" w:hAnsi="Arial" w:cs="Arial"/>
          <w:color w:val="000000" w:themeColor="text1"/>
          <w:sz w:val="20"/>
        </w:rPr>
      </w:pPr>
    </w:p>
    <w:p w14:paraId="59139094" w14:textId="77777777" w:rsidR="00D4773D" w:rsidRPr="0044422F" w:rsidRDefault="00D4773D" w:rsidP="00D4773D">
      <w:pPr>
        <w:jc w:val="both"/>
        <w:rPr>
          <w:rFonts w:ascii="Arial" w:hAnsi="Arial" w:cs="Arial"/>
          <w:color w:val="000000" w:themeColor="text1"/>
          <w:kern w:val="1"/>
          <w:sz w:val="18"/>
        </w:rPr>
      </w:pPr>
      <w:r w:rsidRPr="0044422F">
        <w:rPr>
          <w:rFonts w:ascii="Arial" w:hAnsi="Arial" w:cs="Arial"/>
          <w:color w:val="000000" w:themeColor="text1"/>
          <w:kern w:val="1"/>
          <w:sz w:val="18"/>
        </w:rPr>
        <w:t>Cena wykonania 1 kpl. studzienki ściekowej wpustu ulicznego obejmuje:</w:t>
      </w:r>
    </w:p>
    <w:p w14:paraId="5E9E726D"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wykopu (wg ST-00.02 Roboty ziemne dla robót sieciowych) wraz z szalowaniem i odwodnieniem,</w:t>
      </w:r>
    </w:p>
    <w:p w14:paraId="7F98B8AE"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podsypki,</w:t>
      </w:r>
    </w:p>
    <w:p w14:paraId="20F1D96F"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kompletnej studzienki ściekowej,</w:t>
      </w:r>
    </w:p>
    <w:p w14:paraId="792F324A"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osadzenie wpustu żeliwnego, regulacja,</w:t>
      </w:r>
    </w:p>
    <w:p w14:paraId="22A93F37"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wykonanie pomiarów geodezyjnych przed zakryciem (wg ST-00.01 Wyznaczenie trasy i punktów wysokościowych dla robót sieciowych)</w:t>
      </w:r>
    </w:p>
    <w:p w14:paraId="51EADE0C"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przeprowadzenie pomiarów i badań wymaganych w specyfikacji technicznej</w:t>
      </w:r>
    </w:p>
    <w:p w14:paraId="3A554D9F" w14:textId="77777777" w:rsidR="00D4773D" w:rsidRPr="0044422F" w:rsidRDefault="00D4773D" w:rsidP="00D4773D">
      <w:pPr>
        <w:pStyle w:val="Specyfikacje"/>
        <w:numPr>
          <w:ilvl w:val="0"/>
          <w:numId w:val="278"/>
        </w:numPr>
        <w:spacing w:after="0"/>
        <w:ind w:left="142" w:hanging="142"/>
        <w:rPr>
          <w:rFonts w:ascii="Arial" w:hAnsi="Arial" w:cs="Arial"/>
          <w:color w:val="000000" w:themeColor="text1"/>
          <w:sz w:val="18"/>
        </w:rPr>
      </w:pPr>
      <w:r w:rsidRPr="0044422F">
        <w:rPr>
          <w:rFonts w:ascii="Arial" w:hAnsi="Arial" w:cs="Arial"/>
          <w:color w:val="000000" w:themeColor="text1"/>
          <w:sz w:val="18"/>
        </w:rPr>
        <w:t>zasypanie wykopu (wg ST-00.02 Roboty ziemne dla robót sieciowych).</w:t>
      </w:r>
    </w:p>
    <w:p w14:paraId="758FAFBD" w14:textId="77777777" w:rsidR="00D4773D" w:rsidRPr="0044422F" w:rsidRDefault="00D4773D" w:rsidP="00D4773D">
      <w:pPr>
        <w:pStyle w:val="Nagwek2"/>
        <w:rPr>
          <w:i w:val="0"/>
          <w:color w:val="000000" w:themeColor="text1"/>
        </w:rPr>
      </w:pPr>
      <w:r w:rsidRPr="0044422F">
        <w:rPr>
          <w:i w:val="0"/>
          <w:color w:val="000000" w:themeColor="text1"/>
        </w:rPr>
        <w:lastRenderedPageBreak/>
        <w:t>10.  NORMY I PRZEPISY ZWIĄZANE</w:t>
      </w:r>
    </w:p>
    <w:p w14:paraId="2455E3D7"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PN-87/B-011070</w:t>
      </w:r>
      <w:r w:rsidRPr="0044422F">
        <w:rPr>
          <w:color w:val="000000" w:themeColor="text1"/>
          <w:sz w:val="18"/>
        </w:rPr>
        <w:tab/>
        <w:t>Sieć kanalizacyjna zewnętrzna. Obiekty i elementy wyposażenia. Terminologia.</w:t>
      </w:r>
    </w:p>
    <w:p w14:paraId="0E128474"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PN-EN 752-2:2000          Zewnętrzne systemy kanalizacyjne. Wymagania.</w:t>
      </w:r>
    </w:p>
    <w:p w14:paraId="77700558"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PN-EN 206-1</w:t>
      </w:r>
      <w:r w:rsidRPr="0044422F">
        <w:rPr>
          <w:color w:val="000000" w:themeColor="text1"/>
          <w:sz w:val="18"/>
        </w:rPr>
        <w:tab/>
        <w:t>Beton. Część 1: Wymagania właściwości, produkcja i zgodność.</w:t>
      </w:r>
    </w:p>
    <w:p w14:paraId="1F89EB72"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PN-92/B-10735 </w:t>
      </w:r>
      <w:r w:rsidRPr="0044422F">
        <w:rPr>
          <w:color w:val="000000" w:themeColor="text1"/>
          <w:sz w:val="18"/>
        </w:rPr>
        <w:tab/>
        <w:t>Kanalizacja. Przewody kanalizacyjne. Wymagania i badania przy odbiorze.</w:t>
      </w:r>
    </w:p>
    <w:p w14:paraId="091A2C3D"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EN-1610</w:t>
      </w:r>
      <w:r w:rsidRPr="0044422F">
        <w:rPr>
          <w:color w:val="000000" w:themeColor="text1"/>
          <w:sz w:val="18"/>
        </w:rPr>
        <w:tab/>
        <w:t>Wytyczne techniczne realizacji instalacji i kanałów ściekowych,</w:t>
      </w:r>
    </w:p>
    <w:p w14:paraId="4C1FE000"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PN-B-10729 </w:t>
      </w:r>
      <w:r w:rsidRPr="0044422F">
        <w:rPr>
          <w:color w:val="000000" w:themeColor="text1"/>
          <w:sz w:val="18"/>
        </w:rPr>
        <w:tab/>
        <w:t>Kanalizacja. Studzienki kanalizacyjne.</w:t>
      </w:r>
    </w:p>
    <w:p w14:paraId="7DE1308B"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PN-EN 124:2000</w:t>
      </w:r>
      <w:r w:rsidRPr="0044422F">
        <w:rPr>
          <w:color w:val="000000" w:themeColor="text1"/>
          <w:sz w:val="18"/>
        </w:rPr>
        <w:tab/>
        <w:t>Zwieńczenia wpustów i studzienek kanalizacyjnych do nawierzchni do ruchu pieszego i kołowego. Zasada konstrukcji, badanie typu, oznakowanie, sterowanie jakością.</w:t>
      </w:r>
    </w:p>
    <w:p w14:paraId="43104ED0"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PN-80/B-01800</w:t>
      </w:r>
      <w:r w:rsidRPr="0044422F">
        <w:rPr>
          <w:color w:val="000000" w:themeColor="text1"/>
          <w:sz w:val="18"/>
        </w:rPr>
        <w:tab/>
        <w:t xml:space="preserve">Antykorozyjne zabezpieczenia w budownictwie. Konstrukcje betonowe </w:t>
      </w:r>
      <w:r w:rsidRPr="0044422F">
        <w:rPr>
          <w:color w:val="000000" w:themeColor="text1"/>
          <w:sz w:val="18"/>
        </w:rPr>
        <w:br/>
        <w:t>i żelbetowe. Klasyfikacja i określenie środowisk.</w:t>
      </w:r>
    </w:p>
    <w:p w14:paraId="63AC6763"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PN-EN 206-1</w:t>
      </w:r>
      <w:r w:rsidRPr="0044422F">
        <w:rPr>
          <w:color w:val="000000" w:themeColor="text1"/>
          <w:sz w:val="18"/>
        </w:rPr>
        <w:tab/>
        <w:t>Beton. Wymagania, właściwości, produkcja i zgodność.</w:t>
      </w:r>
    </w:p>
    <w:p w14:paraId="68073B65"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PN-91 M-34501</w:t>
      </w:r>
      <w:r w:rsidRPr="0044422F">
        <w:rPr>
          <w:color w:val="000000" w:themeColor="text1"/>
          <w:sz w:val="18"/>
        </w:rPr>
        <w:tab/>
        <w:t>Skrzyżowanie gazociągów z przeszkodami terenowymi.</w:t>
      </w:r>
    </w:p>
    <w:p w14:paraId="787E8A3F"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PN-86/B-02480</w:t>
      </w:r>
      <w:r w:rsidRPr="0044422F">
        <w:rPr>
          <w:color w:val="000000" w:themeColor="text1"/>
          <w:sz w:val="18"/>
        </w:rPr>
        <w:tab/>
        <w:t>Grunty budowlane. Określenia. Symbole. Podział i opis gruntów</w:t>
      </w:r>
    </w:p>
    <w:p w14:paraId="298A9D0E"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BN-83/8836-02 </w:t>
      </w:r>
      <w:r w:rsidRPr="0044422F">
        <w:rPr>
          <w:color w:val="000000" w:themeColor="text1"/>
          <w:sz w:val="18"/>
        </w:rPr>
        <w:tab/>
        <w:t>Przewody podziemne. Roboty ziemne. Wymagania i badania przy odbiorze.</w:t>
      </w:r>
    </w:p>
    <w:p w14:paraId="45B7F9D4"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DIN 1045 </w:t>
      </w:r>
      <w:r w:rsidRPr="0044422F">
        <w:rPr>
          <w:color w:val="000000" w:themeColor="text1"/>
          <w:sz w:val="18"/>
        </w:rPr>
        <w:tab/>
        <w:t>Beton i żelbet; Wymiarowanie i wykonanie.</w:t>
      </w:r>
    </w:p>
    <w:p w14:paraId="3DF80864"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DIN 4032 </w:t>
      </w:r>
      <w:r w:rsidRPr="0044422F">
        <w:rPr>
          <w:color w:val="000000" w:themeColor="text1"/>
          <w:sz w:val="18"/>
        </w:rPr>
        <w:tab/>
        <w:t>Rury betonowe i kształtki; Wymiary, techniczne warunki dostawy.</w:t>
      </w:r>
    </w:p>
    <w:p w14:paraId="6F66BE04"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DIN 1048 Część 1</w:t>
      </w:r>
      <w:r w:rsidRPr="0044422F">
        <w:rPr>
          <w:color w:val="000000" w:themeColor="text1"/>
          <w:sz w:val="18"/>
        </w:rPr>
        <w:tab/>
        <w:t>Metody badania betonu; beton świeży.</w:t>
      </w:r>
    </w:p>
    <w:p w14:paraId="5394898D"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DIN 1048 Część 2</w:t>
      </w:r>
      <w:r w:rsidRPr="0044422F">
        <w:rPr>
          <w:color w:val="000000" w:themeColor="text1"/>
          <w:sz w:val="18"/>
        </w:rPr>
        <w:tab/>
        <w:t>Kontrola (kontrola jakości) w konstrukcjach betonowych i żelbetowych; prefabrykaty.</w:t>
      </w:r>
    </w:p>
    <w:p w14:paraId="046DC7DC"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PN-64/h-74086</w:t>
      </w:r>
      <w:r w:rsidRPr="0044422F">
        <w:rPr>
          <w:color w:val="000000" w:themeColor="text1"/>
          <w:sz w:val="18"/>
        </w:rPr>
        <w:tab/>
        <w:t>Stopnie żeliwne do studzienek kontrolnych.</w:t>
      </w:r>
    </w:p>
    <w:p w14:paraId="0298EA0A"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DIN 4030 Część 1</w:t>
      </w:r>
      <w:r w:rsidRPr="0044422F">
        <w:rPr>
          <w:color w:val="000000" w:themeColor="text1"/>
          <w:sz w:val="18"/>
        </w:rPr>
        <w:tab/>
        <w:t>Ocena agresywności wód, gruntów i gazów wobec betonu. Podstawa oceny i wartości graniczne.</w:t>
      </w:r>
    </w:p>
    <w:p w14:paraId="3F572E11"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DIN 4034 Część I</w:t>
      </w:r>
      <w:r w:rsidRPr="0044422F">
        <w:rPr>
          <w:color w:val="000000" w:themeColor="text1"/>
          <w:sz w:val="18"/>
        </w:rPr>
        <w:tab/>
        <w:t>Studzienki z prefabrykatów betonowych i żelbetowych. Studzienki dla kanałów i sieci ściekowych układanych w ziemi; Wymiary, warunki techniczne dostawy.</w:t>
      </w:r>
    </w:p>
    <w:p w14:paraId="0E8F1102"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DIN 4034 Część II</w:t>
      </w:r>
      <w:r w:rsidRPr="0044422F">
        <w:rPr>
          <w:color w:val="000000" w:themeColor="text1"/>
          <w:sz w:val="18"/>
        </w:rPr>
        <w:tab/>
        <w:t>Studzienki z prefabrykatów betonowych i żelbetowych. Elementy studzienek kanalizacyjnych i drenażowych. Wymiary, warunki techniczne dostawy.</w:t>
      </w:r>
    </w:p>
    <w:p w14:paraId="218C2124"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DIN 4060 </w:t>
      </w:r>
      <w:r w:rsidRPr="0044422F">
        <w:rPr>
          <w:color w:val="000000" w:themeColor="text1"/>
          <w:sz w:val="18"/>
        </w:rPr>
        <w:tab/>
        <w:t>Uszczelnienia z elastomeru dla połączeń rurowych kanałów i sieci ściekowych. Wymagania i sprawdzenia.</w:t>
      </w:r>
    </w:p>
    <w:p w14:paraId="17E02A63"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PN-EN 295-1:1999 Rury i kształtki kamionkowe i ich połączenia w sieci drenażowej i kanalizacyjnej – Wymagania</w:t>
      </w:r>
    </w:p>
    <w:p w14:paraId="0DC6D64F"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PN-EN 295-1:1999/A3:2002 Rury i kształtki kamionkowe i ich połączenia w sieci drenażowej i kanalizacyjnej -- Wymagania (Zmiana A3)</w:t>
      </w:r>
    </w:p>
    <w:p w14:paraId="20184CF9"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BN-76/8847-01</w:t>
      </w:r>
      <w:r w:rsidRPr="0044422F">
        <w:rPr>
          <w:color w:val="000000" w:themeColor="text1"/>
          <w:sz w:val="18"/>
        </w:rPr>
        <w:tab/>
        <w:t>Wymagania  i badania  przy odbiorze.</w:t>
      </w:r>
    </w:p>
    <w:p w14:paraId="5F4DAFBE"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PN-B-06250 Wymagania w zakresie wytrzymałości, nasiąkliwości odporności na działanie mrozu, </w:t>
      </w:r>
    </w:p>
    <w:p w14:paraId="425BEA35"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PN-B-06251  i PN-B-06250 Wymagania w zakresie składu betonu, mieszania, zagęszczania, dojrzewania, pielęgnacji i transportu.</w:t>
      </w:r>
    </w:p>
    <w:p w14:paraId="5B34D974"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PN-B-12099:1997 </w:t>
      </w:r>
      <w:r w:rsidRPr="0044422F">
        <w:rPr>
          <w:color w:val="000000" w:themeColor="text1"/>
          <w:sz w:val="18"/>
        </w:rPr>
        <w:tab/>
        <w:t>Zagospodarowanie pomelioracyjne. Wymagania i metody badań</w:t>
      </w:r>
    </w:p>
    <w:p w14:paraId="15872E0E"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PN-B-12074:1998 </w:t>
      </w:r>
      <w:r w:rsidRPr="0044422F">
        <w:rPr>
          <w:color w:val="000000" w:themeColor="text1"/>
          <w:sz w:val="18"/>
        </w:rPr>
        <w:tab/>
        <w:t>Urządzenia wodno-melioracyjne. Umacnianie i zadarnianie powierzchni  biowłókniną. Wymagania i badania przy odbiorze.</w:t>
      </w:r>
    </w:p>
    <w:p w14:paraId="7DFE8CAC"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PN-ISO10318:1993 </w:t>
      </w:r>
      <w:r w:rsidRPr="0044422F">
        <w:rPr>
          <w:color w:val="000000" w:themeColor="text1"/>
          <w:sz w:val="18"/>
        </w:rPr>
        <w:tab/>
        <w:t>Geotekstylia. Terminologia,</w:t>
      </w:r>
    </w:p>
    <w:p w14:paraId="2967AE87"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PN-EN-963:1999 </w:t>
      </w:r>
      <w:r w:rsidRPr="0044422F">
        <w:rPr>
          <w:color w:val="000000" w:themeColor="text1"/>
          <w:sz w:val="18"/>
        </w:rPr>
        <w:tab/>
        <w:t>Geotekstylia i wyroby pokrewne,</w:t>
      </w:r>
    </w:p>
    <w:p w14:paraId="099F3741"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PN-B-12082:1996 </w:t>
      </w:r>
      <w:r w:rsidRPr="0044422F">
        <w:rPr>
          <w:color w:val="000000" w:themeColor="text1"/>
          <w:sz w:val="18"/>
        </w:rPr>
        <w:tab/>
        <w:t>Darnina</w:t>
      </w:r>
    </w:p>
    <w:p w14:paraId="3C1773A8"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PN-R-65023:1999 </w:t>
      </w:r>
      <w:r w:rsidRPr="0044422F">
        <w:rPr>
          <w:color w:val="000000" w:themeColor="text1"/>
          <w:sz w:val="18"/>
        </w:rPr>
        <w:tab/>
        <w:t>Materiał siewny. Nasiona roślin rolniczych</w:t>
      </w:r>
    </w:p>
    <w:p w14:paraId="6ABCD2F7"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PN-EN- 10244-2 ; 2002 (U) Drut stalowy i wyroby z drutu – Powłoki z metali nieżelaznych na drucie stalowym – Część 2 Powłoki z cynku lub ze stopów cynku </w:t>
      </w:r>
    </w:p>
    <w:p w14:paraId="68F62CE3"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PN-B-01080 </w:t>
      </w:r>
      <w:r w:rsidRPr="0044422F">
        <w:rPr>
          <w:color w:val="000000" w:themeColor="text1"/>
          <w:sz w:val="18"/>
        </w:rPr>
        <w:tab/>
        <w:t>Kamień dla budownictwa i drogownictwa. Podział i zastosowanie według własności fizyczno-mechanicznych</w:t>
      </w:r>
    </w:p>
    <w:p w14:paraId="4724F487" w14:textId="77777777" w:rsidR="00D4773D" w:rsidRPr="0044422F" w:rsidRDefault="00D4773D" w:rsidP="00D4773D">
      <w:pPr>
        <w:pStyle w:val="00Tekst"/>
        <w:tabs>
          <w:tab w:val="left" w:pos="57"/>
          <w:tab w:val="num" w:pos="284"/>
        </w:tabs>
        <w:spacing w:line="240" w:lineRule="auto"/>
        <w:ind w:left="0"/>
        <w:rPr>
          <w:color w:val="000000" w:themeColor="text1"/>
          <w:sz w:val="18"/>
        </w:rPr>
      </w:pPr>
      <w:r w:rsidRPr="0044422F">
        <w:rPr>
          <w:color w:val="000000" w:themeColor="text1"/>
          <w:sz w:val="18"/>
        </w:rPr>
        <w:t xml:space="preserve">PN-EN 12670:2002 </w:t>
      </w:r>
      <w:r w:rsidRPr="0044422F">
        <w:rPr>
          <w:color w:val="000000" w:themeColor="text1"/>
          <w:sz w:val="18"/>
        </w:rPr>
        <w:tab/>
        <w:t>Kamień naturalny -- Terminologia</w:t>
      </w:r>
    </w:p>
    <w:p w14:paraId="6FC5C6BE" w14:textId="77777777" w:rsidR="00D4773D" w:rsidRPr="0044422F" w:rsidRDefault="00D4773D" w:rsidP="00D4773D">
      <w:pPr>
        <w:tabs>
          <w:tab w:val="left" w:pos="284"/>
        </w:tabs>
        <w:rPr>
          <w:rFonts w:ascii="Arial" w:eastAsiaTheme="minorHAnsi" w:hAnsi="Arial" w:cstheme="minorBidi"/>
          <w:color w:val="000000" w:themeColor="text1"/>
          <w:sz w:val="18"/>
          <w:szCs w:val="22"/>
          <w:lang w:eastAsia="en-US"/>
        </w:rPr>
      </w:pPr>
      <w:r w:rsidRPr="0044422F">
        <w:rPr>
          <w:rFonts w:ascii="Arial" w:eastAsiaTheme="minorHAnsi" w:hAnsi="Arial" w:cstheme="minorBidi"/>
          <w:color w:val="000000" w:themeColor="text1"/>
          <w:sz w:val="18"/>
          <w:szCs w:val="22"/>
          <w:lang w:eastAsia="en-US"/>
        </w:rPr>
        <w:t>Instrukcje montażowe układania w gruncie rurociągów z PVC wydane przez Producentów</w:t>
      </w:r>
    </w:p>
    <w:p w14:paraId="11664FDA" w14:textId="77777777" w:rsidR="00D4773D" w:rsidRPr="0044422F" w:rsidRDefault="00D4773D" w:rsidP="00D4773D">
      <w:pPr>
        <w:pStyle w:val="Tekstpodstawowy"/>
        <w:rPr>
          <w:color w:val="000000" w:themeColor="text1"/>
        </w:rPr>
      </w:pPr>
    </w:p>
    <w:p w14:paraId="1D12162B" w14:textId="77777777" w:rsidR="00D4773D" w:rsidRPr="0044422F" w:rsidRDefault="00D4773D" w:rsidP="00D4773D">
      <w:pPr>
        <w:pStyle w:val="Specyfikacje"/>
        <w:spacing w:after="0"/>
        <w:ind w:left="0"/>
        <w:rPr>
          <w:rFonts w:ascii="Arial" w:hAnsi="Arial" w:cs="Arial"/>
          <w:color w:val="000000" w:themeColor="text1"/>
          <w:sz w:val="18"/>
        </w:rPr>
      </w:pPr>
    </w:p>
    <w:p w14:paraId="59E93D65" w14:textId="77777777" w:rsidR="00D4773D" w:rsidRPr="00920719" w:rsidRDefault="00D4773D" w:rsidP="00D4773D">
      <w:pPr>
        <w:pStyle w:val="Specyfikacje"/>
        <w:spacing w:after="0"/>
        <w:ind w:left="0"/>
        <w:rPr>
          <w:rFonts w:ascii="Arial" w:hAnsi="Arial" w:cs="Arial"/>
          <w:color w:val="FF0000"/>
          <w:sz w:val="18"/>
        </w:rPr>
      </w:pPr>
    </w:p>
    <w:p w14:paraId="63E53A5C" w14:textId="77777777" w:rsidR="00D4773D" w:rsidRPr="00920719" w:rsidRDefault="00D4773D" w:rsidP="00D4773D">
      <w:pPr>
        <w:pStyle w:val="Specyfikacje"/>
        <w:spacing w:after="0"/>
        <w:ind w:left="0"/>
        <w:rPr>
          <w:rFonts w:ascii="Arial" w:hAnsi="Arial" w:cs="Arial"/>
          <w:color w:val="FF0000"/>
          <w:sz w:val="18"/>
        </w:rPr>
      </w:pPr>
    </w:p>
    <w:p w14:paraId="6BFCC020" w14:textId="77777777" w:rsidR="00D4773D" w:rsidRPr="00920719" w:rsidRDefault="00D4773D" w:rsidP="00D4773D">
      <w:pPr>
        <w:pStyle w:val="Specyfikacje"/>
        <w:spacing w:after="0"/>
        <w:ind w:left="0"/>
        <w:rPr>
          <w:rFonts w:ascii="Arial" w:hAnsi="Arial" w:cs="Arial"/>
          <w:color w:val="FF0000"/>
          <w:sz w:val="18"/>
        </w:rPr>
      </w:pPr>
    </w:p>
    <w:p w14:paraId="5A636A42" w14:textId="77777777" w:rsidR="00D4773D" w:rsidRPr="00920719" w:rsidRDefault="00D4773D" w:rsidP="00D4773D">
      <w:pPr>
        <w:pStyle w:val="Specyfikacje"/>
        <w:spacing w:after="0"/>
        <w:ind w:left="0"/>
        <w:rPr>
          <w:rFonts w:ascii="Arial" w:hAnsi="Arial" w:cs="Arial"/>
          <w:color w:val="FF0000"/>
          <w:sz w:val="18"/>
        </w:rPr>
      </w:pPr>
    </w:p>
    <w:p w14:paraId="32F04FB4" w14:textId="77777777" w:rsidR="000D799E" w:rsidRPr="00920719" w:rsidRDefault="000D799E" w:rsidP="00E078E6">
      <w:pPr>
        <w:pStyle w:val="Specyfikacje"/>
        <w:spacing w:after="0"/>
        <w:ind w:left="0"/>
        <w:rPr>
          <w:rFonts w:ascii="Arial" w:hAnsi="Arial" w:cs="Arial"/>
          <w:color w:val="FF0000"/>
          <w:sz w:val="18"/>
        </w:rPr>
      </w:pPr>
    </w:p>
    <w:p w14:paraId="482E6B2E" w14:textId="77777777" w:rsidR="000D799E" w:rsidRPr="00920719" w:rsidRDefault="000D799E" w:rsidP="00E078E6">
      <w:pPr>
        <w:pStyle w:val="Specyfikacje"/>
        <w:spacing w:after="0"/>
        <w:ind w:left="0"/>
        <w:rPr>
          <w:rFonts w:ascii="Arial" w:hAnsi="Arial" w:cs="Arial"/>
          <w:color w:val="FF0000"/>
          <w:sz w:val="18"/>
        </w:rPr>
      </w:pPr>
    </w:p>
    <w:p w14:paraId="37D2A5CB" w14:textId="77777777" w:rsidR="000D799E" w:rsidRPr="00286FFA" w:rsidRDefault="000D799E" w:rsidP="00E078E6">
      <w:pPr>
        <w:pStyle w:val="Specyfikacje"/>
        <w:spacing w:after="0"/>
        <w:ind w:left="0"/>
        <w:rPr>
          <w:rFonts w:ascii="Arial" w:hAnsi="Arial" w:cs="Arial"/>
          <w:color w:val="FF0000"/>
          <w:sz w:val="18"/>
        </w:rPr>
      </w:pPr>
    </w:p>
    <w:p w14:paraId="272F2DAC" w14:textId="77777777" w:rsidR="000D799E" w:rsidRPr="00286FFA" w:rsidRDefault="000D799E" w:rsidP="00E078E6">
      <w:pPr>
        <w:pStyle w:val="Specyfikacje"/>
        <w:spacing w:after="0"/>
        <w:ind w:left="0"/>
        <w:rPr>
          <w:rFonts w:ascii="Arial" w:hAnsi="Arial" w:cs="Arial"/>
          <w:color w:val="FF0000"/>
          <w:sz w:val="18"/>
        </w:rPr>
      </w:pPr>
    </w:p>
    <w:p w14:paraId="57F7D98D" w14:textId="77777777" w:rsidR="000D799E" w:rsidRPr="00286FFA" w:rsidRDefault="000D799E" w:rsidP="00E078E6">
      <w:pPr>
        <w:pStyle w:val="Specyfikacje"/>
        <w:spacing w:after="0"/>
        <w:ind w:left="0"/>
        <w:rPr>
          <w:rFonts w:ascii="Arial" w:hAnsi="Arial" w:cs="Arial"/>
          <w:color w:val="FF0000"/>
          <w:sz w:val="18"/>
        </w:rPr>
      </w:pPr>
    </w:p>
    <w:p w14:paraId="5A61EDA8" w14:textId="77777777" w:rsidR="000D799E" w:rsidRPr="00286FFA" w:rsidRDefault="000D799E" w:rsidP="00E078E6">
      <w:pPr>
        <w:pStyle w:val="Specyfikacje"/>
        <w:spacing w:after="0"/>
        <w:ind w:left="0"/>
        <w:rPr>
          <w:rFonts w:ascii="Arial" w:hAnsi="Arial" w:cs="Arial"/>
          <w:color w:val="FF0000"/>
          <w:sz w:val="18"/>
        </w:rPr>
      </w:pPr>
    </w:p>
    <w:p w14:paraId="79E73466" w14:textId="77777777" w:rsidR="000D799E" w:rsidRPr="00286FFA" w:rsidRDefault="000D799E" w:rsidP="00E078E6">
      <w:pPr>
        <w:pStyle w:val="Specyfikacje"/>
        <w:spacing w:after="0"/>
        <w:ind w:left="0"/>
        <w:rPr>
          <w:rFonts w:ascii="Arial" w:hAnsi="Arial" w:cs="Arial"/>
          <w:color w:val="FF0000"/>
          <w:sz w:val="18"/>
        </w:rPr>
      </w:pPr>
    </w:p>
    <w:p w14:paraId="35D21C40" w14:textId="77777777" w:rsidR="000D799E" w:rsidRPr="00286FFA" w:rsidRDefault="000D799E" w:rsidP="00E078E6">
      <w:pPr>
        <w:pStyle w:val="Specyfikacje"/>
        <w:spacing w:after="0"/>
        <w:ind w:left="0"/>
        <w:rPr>
          <w:rFonts w:ascii="Arial" w:hAnsi="Arial" w:cs="Arial"/>
          <w:color w:val="FF0000"/>
          <w:sz w:val="18"/>
        </w:rPr>
      </w:pPr>
    </w:p>
    <w:p w14:paraId="58928C01" w14:textId="77777777" w:rsidR="000D799E" w:rsidRPr="00286FFA" w:rsidRDefault="000D799E" w:rsidP="00E078E6">
      <w:pPr>
        <w:pStyle w:val="Specyfikacje"/>
        <w:spacing w:after="0"/>
        <w:ind w:left="0"/>
        <w:rPr>
          <w:rFonts w:ascii="Arial" w:hAnsi="Arial" w:cs="Arial"/>
          <w:color w:val="FF0000"/>
          <w:sz w:val="18"/>
        </w:rPr>
      </w:pPr>
    </w:p>
    <w:p w14:paraId="0911EA84" w14:textId="77777777" w:rsidR="000D799E" w:rsidRPr="00286FFA" w:rsidRDefault="000D799E" w:rsidP="00E078E6">
      <w:pPr>
        <w:pStyle w:val="Specyfikacje"/>
        <w:spacing w:after="0"/>
        <w:ind w:left="0"/>
        <w:rPr>
          <w:rFonts w:ascii="Arial" w:hAnsi="Arial" w:cs="Arial"/>
          <w:color w:val="FF0000"/>
          <w:sz w:val="18"/>
        </w:rPr>
      </w:pPr>
    </w:p>
    <w:p w14:paraId="0F5E8FDD" w14:textId="77777777" w:rsidR="000D799E" w:rsidRPr="00286FFA" w:rsidRDefault="000D799E" w:rsidP="00E078E6">
      <w:pPr>
        <w:pStyle w:val="Specyfikacje"/>
        <w:spacing w:after="0"/>
        <w:ind w:left="0"/>
        <w:rPr>
          <w:rFonts w:ascii="Arial" w:hAnsi="Arial" w:cs="Arial"/>
          <w:color w:val="FF0000"/>
          <w:sz w:val="18"/>
        </w:rPr>
      </w:pPr>
    </w:p>
    <w:p w14:paraId="39C1D6D2" w14:textId="77777777" w:rsidR="000D799E" w:rsidRPr="00286FFA" w:rsidRDefault="000D799E" w:rsidP="00E078E6">
      <w:pPr>
        <w:pStyle w:val="Specyfikacje"/>
        <w:spacing w:after="0"/>
        <w:ind w:left="0"/>
        <w:rPr>
          <w:rFonts w:ascii="Arial" w:hAnsi="Arial" w:cs="Arial"/>
          <w:color w:val="FF0000"/>
          <w:sz w:val="18"/>
        </w:rPr>
      </w:pPr>
    </w:p>
    <w:p w14:paraId="5C5AFF58" w14:textId="77777777" w:rsidR="000D799E" w:rsidRPr="00286FFA" w:rsidRDefault="000D799E" w:rsidP="00E078E6">
      <w:pPr>
        <w:pStyle w:val="Specyfikacje"/>
        <w:spacing w:after="0"/>
        <w:ind w:left="0"/>
        <w:rPr>
          <w:rFonts w:ascii="Arial" w:hAnsi="Arial" w:cs="Arial"/>
          <w:color w:val="FF0000"/>
          <w:sz w:val="18"/>
        </w:rPr>
      </w:pPr>
    </w:p>
    <w:p w14:paraId="2A02B0A1" w14:textId="77777777" w:rsidR="000D799E" w:rsidRPr="00286FFA" w:rsidRDefault="000D799E" w:rsidP="00E078E6">
      <w:pPr>
        <w:pStyle w:val="Specyfikacje"/>
        <w:spacing w:after="0"/>
        <w:ind w:left="0"/>
        <w:rPr>
          <w:rFonts w:ascii="Arial" w:hAnsi="Arial" w:cs="Arial"/>
          <w:color w:val="FF0000"/>
          <w:sz w:val="18"/>
        </w:rPr>
      </w:pPr>
    </w:p>
    <w:p w14:paraId="443EEC47" w14:textId="77777777" w:rsidR="000D799E" w:rsidRPr="00286FFA" w:rsidRDefault="000D799E" w:rsidP="00E078E6">
      <w:pPr>
        <w:pStyle w:val="Specyfikacje"/>
        <w:spacing w:after="0"/>
        <w:ind w:left="0"/>
        <w:rPr>
          <w:rFonts w:ascii="Arial" w:hAnsi="Arial" w:cs="Arial"/>
          <w:color w:val="FF0000"/>
          <w:sz w:val="18"/>
        </w:rPr>
      </w:pPr>
    </w:p>
    <w:p w14:paraId="3CFB26D3" w14:textId="77777777" w:rsidR="000D799E" w:rsidRPr="00286FFA" w:rsidRDefault="000D799E" w:rsidP="00E078E6">
      <w:pPr>
        <w:pStyle w:val="Specyfikacje"/>
        <w:spacing w:after="0"/>
        <w:ind w:left="0"/>
        <w:rPr>
          <w:rFonts w:ascii="Arial" w:hAnsi="Arial" w:cs="Arial"/>
          <w:color w:val="FF0000"/>
          <w:sz w:val="18"/>
        </w:rPr>
      </w:pPr>
    </w:p>
    <w:p w14:paraId="0A0D4DFD" w14:textId="77777777" w:rsidR="000D799E" w:rsidRPr="00286FFA" w:rsidRDefault="000D799E" w:rsidP="00E078E6">
      <w:pPr>
        <w:pStyle w:val="Specyfikacje"/>
        <w:spacing w:after="0"/>
        <w:ind w:left="0"/>
        <w:rPr>
          <w:rFonts w:ascii="Arial" w:hAnsi="Arial" w:cs="Arial"/>
          <w:color w:val="FF0000"/>
          <w:sz w:val="18"/>
        </w:rPr>
      </w:pPr>
    </w:p>
    <w:p w14:paraId="3B759483" w14:textId="77777777" w:rsidR="000D799E" w:rsidRPr="0044422F" w:rsidRDefault="000D799E" w:rsidP="000D799E">
      <w:pPr>
        <w:pStyle w:val="Nagwek1"/>
        <w:jc w:val="center"/>
        <w:rPr>
          <w:color w:val="000000" w:themeColor="text1"/>
          <w:sz w:val="40"/>
          <w:szCs w:val="40"/>
        </w:rPr>
      </w:pPr>
      <w:bookmarkStart w:id="115" w:name="_Toc131677729"/>
      <w:bookmarkStart w:id="116" w:name="_Toc137542818"/>
      <w:bookmarkStart w:id="117" w:name="_Toc163718795"/>
      <w:r w:rsidRPr="0044422F">
        <w:rPr>
          <w:color w:val="000000" w:themeColor="text1"/>
          <w:sz w:val="40"/>
          <w:szCs w:val="40"/>
        </w:rPr>
        <w:lastRenderedPageBreak/>
        <w:t>ST-00.0</w:t>
      </w:r>
      <w:r w:rsidR="0044422F" w:rsidRPr="0044422F">
        <w:rPr>
          <w:color w:val="000000" w:themeColor="text1"/>
          <w:sz w:val="40"/>
          <w:szCs w:val="40"/>
        </w:rPr>
        <w:t>4</w:t>
      </w:r>
      <w:r w:rsidRPr="0044422F">
        <w:rPr>
          <w:color w:val="000000" w:themeColor="text1"/>
          <w:sz w:val="40"/>
          <w:szCs w:val="40"/>
        </w:rPr>
        <w:t>. ROBOTY R</w:t>
      </w:r>
      <w:bookmarkStart w:id="118" w:name="_GoBack"/>
      <w:bookmarkEnd w:id="118"/>
      <w:r w:rsidRPr="0044422F">
        <w:rPr>
          <w:color w:val="000000" w:themeColor="text1"/>
          <w:sz w:val="40"/>
          <w:szCs w:val="40"/>
        </w:rPr>
        <w:t>OZBIÓRKOWE DLA ROBÓT SIECIOWYCH</w:t>
      </w:r>
      <w:bookmarkEnd w:id="115"/>
      <w:bookmarkEnd w:id="116"/>
      <w:bookmarkEnd w:id="117"/>
    </w:p>
    <w:p w14:paraId="28CF48DF" w14:textId="77777777" w:rsidR="000D799E" w:rsidRPr="0044422F" w:rsidRDefault="000D799E" w:rsidP="000D799E">
      <w:pPr>
        <w:pStyle w:val="Nagwek2"/>
        <w:rPr>
          <w:i w:val="0"/>
          <w:color w:val="000000" w:themeColor="text1"/>
        </w:rPr>
      </w:pPr>
      <w:r w:rsidRPr="0044422F">
        <w:rPr>
          <w:i w:val="0"/>
          <w:color w:val="000000" w:themeColor="text1"/>
        </w:rPr>
        <w:t>1. WSTĘP.</w:t>
      </w:r>
    </w:p>
    <w:p w14:paraId="332B6057" w14:textId="77777777" w:rsidR="000D799E" w:rsidRPr="0044422F" w:rsidRDefault="000D799E" w:rsidP="000D799E">
      <w:pPr>
        <w:pStyle w:val="Nagwek3"/>
        <w:spacing w:before="60"/>
        <w:rPr>
          <w:color w:val="000000" w:themeColor="text1"/>
          <w:sz w:val="22"/>
        </w:rPr>
      </w:pPr>
      <w:r w:rsidRPr="0044422F">
        <w:rPr>
          <w:color w:val="000000" w:themeColor="text1"/>
          <w:sz w:val="22"/>
        </w:rPr>
        <w:t>1.1. Przedmiot ST.</w:t>
      </w:r>
    </w:p>
    <w:p w14:paraId="221BAE77" w14:textId="77777777" w:rsidR="000D799E" w:rsidRPr="0044422F" w:rsidRDefault="000D799E" w:rsidP="000D799E">
      <w:pPr>
        <w:pStyle w:val="Specyfikacje"/>
        <w:ind w:left="0"/>
        <w:rPr>
          <w:rFonts w:ascii="Arial" w:hAnsi="Arial" w:cs="Arial"/>
          <w:color w:val="000000" w:themeColor="text1"/>
          <w:sz w:val="18"/>
        </w:rPr>
      </w:pPr>
      <w:r w:rsidRPr="0044422F">
        <w:rPr>
          <w:rFonts w:ascii="Arial" w:hAnsi="Arial" w:cs="Arial"/>
          <w:color w:val="000000" w:themeColor="text1"/>
          <w:sz w:val="18"/>
        </w:rPr>
        <w:t>Przedmiotem niniejszej Specyfikacji Technicznej są wymagania dotyczące wykonania i odbioru robót związanych z realizacją przedsięwzięcia pn. „</w:t>
      </w:r>
      <w:r w:rsidR="0044422F" w:rsidRPr="0044422F">
        <w:rPr>
          <w:rFonts w:ascii="Arial" w:hAnsi="Arial" w:cs="Arial"/>
          <w:b/>
          <w:color w:val="000000" w:themeColor="text1"/>
          <w:sz w:val="18"/>
        </w:rPr>
        <w:t>Budowa kanalizacji deszczowej w ul. Wincentego Kadłubka w Szczecinie</w:t>
      </w:r>
      <w:r w:rsidRPr="0044422F">
        <w:rPr>
          <w:rFonts w:ascii="Arial" w:hAnsi="Arial" w:cs="Arial"/>
          <w:color w:val="000000" w:themeColor="text1"/>
          <w:sz w:val="18"/>
        </w:rPr>
        <w:t>”.</w:t>
      </w:r>
    </w:p>
    <w:p w14:paraId="1B00E24D" w14:textId="77777777" w:rsidR="000D799E" w:rsidRPr="0044422F" w:rsidRDefault="000D799E" w:rsidP="000D799E">
      <w:pPr>
        <w:pStyle w:val="Nagwek3"/>
        <w:spacing w:before="60"/>
        <w:rPr>
          <w:color w:val="000000" w:themeColor="text1"/>
          <w:sz w:val="22"/>
        </w:rPr>
      </w:pPr>
      <w:r w:rsidRPr="0044422F">
        <w:rPr>
          <w:color w:val="000000" w:themeColor="text1"/>
          <w:sz w:val="22"/>
        </w:rPr>
        <w:t>1.2. Zakres stosowania ST.</w:t>
      </w:r>
    </w:p>
    <w:p w14:paraId="0BF65A00" w14:textId="77777777" w:rsidR="000D799E" w:rsidRPr="003B336D" w:rsidRDefault="000D799E" w:rsidP="000D799E">
      <w:pPr>
        <w:pStyle w:val="Specyfikacje"/>
        <w:ind w:left="0"/>
        <w:rPr>
          <w:rFonts w:ascii="Arial" w:hAnsi="Arial" w:cs="Arial"/>
          <w:color w:val="000000" w:themeColor="text1"/>
          <w:sz w:val="18"/>
        </w:rPr>
      </w:pPr>
      <w:r w:rsidRPr="0044422F">
        <w:rPr>
          <w:rFonts w:ascii="Arial" w:hAnsi="Arial" w:cs="Arial"/>
          <w:color w:val="000000" w:themeColor="text1"/>
          <w:sz w:val="18"/>
        </w:rPr>
        <w:t xml:space="preserve">Specyfikacja Techniczna jest stosowana jako dokument przetargowy i kontraktowy przy zlecaniu i wykonaniu robót związanych z </w:t>
      </w:r>
      <w:r w:rsidRPr="003B336D">
        <w:rPr>
          <w:rFonts w:ascii="Arial" w:hAnsi="Arial" w:cs="Arial"/>
          <w:color w:val="000000" w:themeColor="text1"/>
          <w:sz w:val="18"/>
        </w:rPr>
        <w:t>realizacją zadania wymienionego w punkcie 1.1.</w:t>
      </w:r>
    </w:p>
    <w:p w14:paraId="04E7640E" w14:textId="77777777" w:rsidR="000D799E" w:rsidRPr="003B336D" w:rsidRDefault="000D799E" w:rsidP="000D799E">
      <w:pPr>
        <w:pStyle w:val="Nagwek3"/>
        <w:spacing w:before="60"/>
        <w:rPr>
          <w:color w:val="000000" w:themeColor="text1"/>
          <w:sz w:val="22"/>
        </w:rPr>
      </w:pPr>
      <w:r w:rsidRPr="003B336D">
        <w:rPr>
          <w:color w:val="000000" w:themeColor="text1"/>
          <w:sz w:val="22"/>
        </w:rPr>
        <w:t>1.3. Zakres robót objętych ST.</w:t>
      </w:r>
    </w:p>
    <w:p w14:paraId="3BF62D73"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Ustalenia zawarte w niniejszej Specyfikacji dotyczą prowadzenia robót rozbiórkowych zgodnie z Dokumentacją Projektową wraz z rysunkami.</w:t>
      </w:r>
    </w:p>
    <w:p w14:paraId="6E3A6FBD" w14:textId="77777777" w:rsidR="000D799E" w:rsidRPr="003B336D" w:rsidRDefault="000D799E" w:rsidP="000D799E">
      <w:pPr>
        <w:pStyle w:val="Specyfikacje"/>
        <w:spacing w:after="0"/>
        <w:ind w:left="0"/>
        <w:rPr>
          <w:rFonts w:ascii="Arial" w:hAnsi="Arial" w:cs="Arial"/>
          <w:color w:val="000000" w:themeColor="text1"/>
        </w:rPr>
      </w:pPr>
      <w:r w:rsidRPr="003B336D">
        <w:rPr>
          <w:rFonts w:ascii="Arial" w:hAnsi="Arial" w:cs="Arial"/>
          <w:color w:val="000000" w:themeColor="text1"/>
          <w:sz w:val="18"/>
        </w:rPr>
        <w:t>W zakres prac wchodzi rozbiórka następujących elementów:</w:t>
      </w:r>
    </w:p>
    <w:p w14:paraId="52DD9321" w14:textId="77777777" w:rsidR="00157138" w:rsidRPr="003B336D" w:rsidRDefault="0044422F"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wpustów deszczowych</w:t>
      </w:r>
      <w:r w:rsidR="003B336D" w:rsidRPr="003B336D">
        <w:rPr>
          <w:color w:val="000000" w:themeColor="text1"/>
          <w:sz w:val="18"/>
        </w:rPr>
        <w:t xml:space="preserve"> (beton, żeliwo)</w:t>
      </w:r>
    </w:p>
    <w:p w14:paraId="1962415E" w14:textId="77777777" w:rsidR="000D799E" w:rsidRPr="003B336D" w:rsidRDefault="000D799E" w:rsidP="000D799E">
      <w:pPr>
        <w:pStyle w:val="Nagwek3"/>
        <w:spacing w:before="60"/>
        <w:rPr>
          <w:color w:val="000000" w:themeColor="text1"/>
          <w:sz w:val="22"/>
        </w:rPr>
      </w:pPr>
      <w:r w:rsidRPr="003B336D">
        <w:rPr>
          <w:color w:val="000000" w:themeColor="text1"/>
          <w:sz w:val="22"/>
        </w:rPr>
        <w:t>1.4. Określenia podstawowe.</w:t>
      </w:r>
    </w:p>
    <w:p w14:paraId="69726799"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Określenia podstawowe są zgodne z obowiązującymi, odpowiednimi polskimi normami i z definicjami podanymi w Specyfikacji Technicznej ST-00.00 “Wymagania ogólne”</w:t>
      </w:r>
    </w:p>
    <w:p w14:paraId="64FD381D" w14:textId="77777777" w:rsidR="000D799E" w:rsidRPr="003B336D" w:rsidRDefault="000D799E" w:rsidP="000D799E">
      <w:pPr>
        <w:pStyle w:val="Nagwek2"/>
        <w:rPr>
          <w:i w:val="0"/>
          <w:color w:val="000000" w:themeColor="text1"/>
        </w:rPr>
      </w:pPr>
      <w:r w:rsidRPr="003B336D">
        <w:rPr>
          <w:i w:val="0"/>
          <w:color w:val="000000" w:themeColor="text1"/>
        </w:rPr>
        <w:t>2. MATERIAŁY</w:t>
      </w:r>
    </w:p>
    <w:p w14:paraId="615EA113" w14:textId="77777777" w:rsidR="000D799E" w:rsidRPr="003B336D" w:rsidRDefault="000D799E" w:rsidP="000D799E">
      <w:pPr>
        <w:pStyle w:val="Specyfikacje"/>
        <w:spacing w:after="0"/>
        <w:ind w:left="0"/>
        <w:rPr>
          <w:color w:val="000000" w:themeColor="text1"/>
          <w:sz w:val="18"/>
        </w:rPr>
      </w:pPr>
      <w:r w:rsidRPr="003B336D">
        <w:rPr>
          <w:rFonts w:ascii="Arial" w:hAnsi="Arial" w:cs="Arial"/>
          <w:color w:val="000000" w:themeColor="text1"/>
          <w:sz w:val="18"/>
        </w:rPr>
        <w:t>Ogólne wymagania dotyczące materiałów, ich pozyskiwania i składowania podano  w  „Wymagania ogólne”.</w:t>
      </w:r>
    </w:p>
    <w:p w14:paraId="06564F5D" w14:textId="77777777" w:rsidR="000D799E" w:rsidRPr="003B336D" w:rsidRDefault="000D799E" w:rsidP="000D799E">
      <w:pPr>
        <w:pStyle w:val="Nagwek2"/>
        <w:rPr>
          <w:i w:val="0"/>
          <w:color w:val="000000" w:themeColor="text1"/>
        </w:rPr>
      </w:pPr>
      <w:r w:rsidRPr="003B336D">
        <w:rPr>
          <w:i w:val="0"/>
          <w:color w:val="000000" w:themeColor="text1"/>
        </w:rPr>
        <w:t>3. SPRZĘT</w:t>
      </w:r>
    </w:p>
    <w:p w14:paraId="382F671F"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Wymagania ogólne dotyczące sprzętu podano w ST-00.00 “Wymagania ogólne”</w:t>
      </w:r>
    </w:p>
    <w:p w14:paraId="0D93DCEB"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Zgodnie z technologią założoną w Dokumentacji Projektowej do wykonania robót rozbiórkowych proponuje się użyć następującego sprzętu:</w:t>
      </w:r>
    </w:p>
    <w:p w14:paraId="7C8ECFE0"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dźwig,</w:t>
      </w:r>
    </w:p>
    <w:p w14:paraId="0DC9C089"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wciągarka ręczna,</w:t>
      </w:r>
    </w:p>
    <w:p w14:paraId="0FEBFA80"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zestaw spawalniczy acetylenowo-tlenowy,</w:t>
      </w:r>
    </w:p>
    <w:p w14:paraId="6AF5B2D9"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elektrownia polowa,</w:t>
      </w:r>
    </w:p>
    <w:p w14:paraId="6EDB316E"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młot pneumatyczny z agregatem,</w:t>
      </w:r>
    </w:p>
    <w:p w14:paraId="6A0439E0"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przecinarka tarczowa,</w:t>
      </w:r>
    </w:p>
    <w:p w14:paraId="3F2D3C63"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koparko-ładowarka,</w:t>
      </w:r>
    </w:p>
    <w:p w14:paraId="45727F07"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spycharka gąsienicowa.</w:t>
      </w:r>
    </w:p>
    <w:p w14:paraId="547FF9F2" w14:textId="77777777" w:rsidR="000D799E" w:rsidRPr="003B336D" w:rsidRDefault="000D799E" w:rsidP="000D799E">
      <w:pPr>
        <w:pStyle w:val="Nagwek2"/>
        <w:rPr>
          <w:i w:val="0"/>
          <w:color w:val="000000" w:themeColor="text1"/>
        </w:rPr>
      </w:pPr>
      <w:r w:rsidRPr="003B336D">
        <w:rPr>
          <w:i w:val="0"/>
          <w:color w:val="000000" w:themeColor="text1"/>
        </w:rPr>
        <w:t>4. TRANSPORT</w:t>
      </w:r>
    </w:p>
    <w:p w14:paraId="4CA4A0EA"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Wymagania ogólne dotyczące transportu materiałów podano w ST-00.00 “Wymagania ogólne”</w:t>
      </w:r>
    </w:p>
    <w:p w14:paraId="62BE0F57"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Zgodnie z technologią założoną w Dokumentacji Projektowej do transportu proponuje się użyć takich środków transportu, jak:</w:t>
      </w:r>
    </w:p>
    <w:p w14:paraId="305F70BF"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samochód skrzyniowy,</w:t>
      </w:r>
    </w:p>
    <w:p w14:paraId="587517B1"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ciągnik kołowy,</w:t>
      </w:r>
    </w:p>
    <w:p w14:paraId="1F1AC602"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przyczepa dłużycowa,</w:t>
      </w:r>
    </w:p>
    <w:p w14:paraId="612AF2FF"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przyczepa skrzyniowa,</w:t>
      </w:r>
    </w:p>
    <w:p w14:paraId="47B90A49" w14:textId="77777777" w:rsidR="000D799E" w:rsidRPr="003B336D"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samochód samowyładowczy 5-15 t.</w:t>
      </w:r>
    </w:p>
    <w:p w14:paraId="20CC70B5" w14:textId="77777777" w:rsidR="000D799E" w:rsidRPr="003B336D" w:rsidRDefault="000D799E" w:rsidP="000D799E">
      <w:pPr>
        <w:pStyle w:val="Nagwek2"/>
        <w:rPr>
          <w:i w:val="0"/>
          <w:color w:val="000000" w:themeColor="text1"/>
        </w:rPr>
      </w:pPr>
      <w:r w:rsidRPr="003B336D">
        <w:rPr>
          <w:i w:val="0"/>
          <w:color w:val="000000" w:themeColor="text1"/>
        </w:rPr>
        <w:t>5. WYKONANIE ROBÓT</w:t>
      </w:r>
    </w:p>
    <w:p w14:paraId="5E0C8F97" w14:textId="77777777" w:rsidR="000D799E" w:rsidRPr="003B336D" w:rsidRDefault="000D799E" w:rsidP="000D799E">
      <w:pPr>
        <w:pStyle w:val="Nagwek3"/>
        <w:spacing w:before="60"/>
        <w:rPr>
          <w:color w:val="000000" w:themeColor="text1"/>
          <w:szCs w:val="22"/>
        </w:rPr>
      </w:pPr>
      <w:r w:rsidRPr="003B336D">
        <w:rPr>
          <w:color w:val="000000" w:themeColor="text1"/>
          <w:sz w:val="22"/>
        </w:rPr>
        <w:t>5.1. Ogólne warunki wykonania robót.</w:t>
      </w:r>
    </w:p>
    <w:p w14:paraId="22ED8AC5"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Ogólne wymagania dotyczące wykonania robót podano w ST-00.00 „Wymagania ogólne”.</w:t>
      </w:r>
    </w:p>
    <w:p w14:paraId="0DF16529"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Wymagania dotyczące wykonania robót podano w Dokumentacji Projektowej a ponadto:</w:t>
      </w:r>
    </w:p>
    <w:p w14:paraId="00C29537"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roboty rozbiórkowe należy prowadzić ręcznie, przy użyciu narzędzi pneumatycznych, przez rozkuwanie lub zwalanie,</w:t>
      </w:r>
    </w:p>
    <w:p w14:paraId="43E2FEC0"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elementy żelbetowe należy rozbijać za pomocą narzędzi pneumatycznych, przecinając zbrojenie palnikiem acetylenowym,</w:t>
      </w:r>
    </w:p>
    <w:p w14:paraId="7653E630"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elementy konstrukcji stalowych należy przecinać palnikiem acetylenowym,</w:t>
      </w:r>
    </w:p>
    <w:p w14:paraId="0BB2ADF6"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nie można prowadzić rozbiórki elementów konstrukcyjnych jednocześnie na kilku poziomach,</w:t>
      </w:r>
    </w:p>
    <w:p w14:paraId="60C866D8"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nie należy prowadzić robót rozbiórkowych na zewnątrz w złych warunkach atmosferycznych: w czasie deszczu, opadów śniegu oraz silnych wiatrów,</w:t>
      </w:r>
    </w:p>
    <w:p w14:paraId="031E5A51"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lastRenderedPageBreak/>
        <w:t>roboty należy prowadzić tak, aby nie została naruszona stateczność rozbieranego elementu, oraz tak, aby usuwanie jednego elementu konstrukcyjnego nie wywołało nieprzewidzianego upadku lub przewrócenia się innego fragmentu konstrukcji,</w:t>
      </w:r>
    </w:p>
    <w:p w14:paraId="3E7B93D7"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znajdujące się w pobliżu rozbieranych obiektów urządzenia i budowle należy zabezpieczyć przed uszkodzeniami,</w:t>
      </w:r>
    </w:p>
    <w:p w14:paraId="25E384B6" w14:textId="77777777" w:rsidR="000D799E" w:rsidRPr="003B336D" w:rsidRDefault="000D799E" w:rsidP="000D799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należy zwracać uwagę aby nie uszkodzić skrzynek zasuw wodociągowych i gazowych na czynnych sieciach</w:t>
      </w:r>
    </w:p>
    <w:p w14:paraId="24671049" w14:textId="77777777" w:rsidR="005E573B" w:rsidRPr="003B336D" w:rsidRDefault="005E573B" w:rsidP="005E573B">
      <w:pPr>
        <w:pStyle w:val="Nagwek3"/>
        <w:spacing w:before="60"/>
        <w:rPr>
          <w:color w:val="000000" w:themeColor="text1"/>
          <w:sz w:val="22"/>
        </w:rPr>
      </w:pPr>
      <w:r w:rsidRPr="003B336D">
        <w:rPr>
          <w:color w:val="000000" w:themeColor="text1"/>
          <w:sz w:val="22"/>
        </w:rPr>
        <w:t>5.2. Rozbiórka rurociągów</w:t>
      </w:r>
    </w:p>
    <w:p w14:paraId="20E89604" w14:textId="77777777" w:rsidR="003B336D" w:rsidRPr="003B336D" w:rsidRDefault="003B336D" w:rsidP="003B336D">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Rozbiórkę zacząć od demontażu kratki ściekowej.</w:t>
      </w:r>
    </w:p>
    <w:p w14:paraId="15CFD499" w14:textId="77777777" w:rsidR="003B336D" w:rsidRPr="003B336D" w:rsidRDefault="003B336D" w:rsidP="003B336D">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Ściany żelbetowe  rozbierać mechanicznie przy pomocy koparki zaopatrzonej w młot hydrauliczny oraz ręcznie młotem pneumatycznym.</w:t>
      </w:r>
    </w:p>
    <w:p w14:paraId="611BAD73" w14:textId="77777777" w:rsidR="003B336D" w:rsidRPr="003B336D" w:rsidRDefault="003B336D" w:rsidP="003B336D">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Elementy stalowe i zbrojenia demontować przy użyciu przecinaki tarczowej ręcznej i spawarki acetylenowo-tlenowej.</w:t>
      </w:r>
    </w:p>
    <w:p w14:paraId="7DD9F3A2" w14:textId="77777777" w:rsidR="003B336D" w:rsidRPr="003B336D" w:rsidRDefault="003B336D" w:rsidP="003B336D">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Powstały gruz transportować na miejsce składowania.</w:t>
      </w:r>
    </w:p>
    <w:p w14:paraId="2D648C68" w14:textId="77777777" w:rsidR="003B336D" w:rsidRPr="003B336D" w:rsidRDefault="003B336D" w:rsidP="003B336D">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Elementy nieprzydatne transportować na miejsce składowania.</w:t>
      </w:r>
    </w:p>
    <w:p w14:paraId="056B43AF" w14:textId="77777777" w:rsidR="000D799E" w:rsidRPr="003B336D" w:rsidRDefault="000D799E" w:rsidP="000D799E">
      <w:pPr>
        <w:pStyle w:val="Nagwek2"/>
        <w:rPr>
          <w:i w:val="0"/>
          <w:color w:val="000000" w:themeColor="text1"/>
        </w:rPr>
      </w:pPr>
      <w:r w:rsidRPr="003B336D">
        <w:rPr>
          <w:i w:val="0"/>
          <w:color w:val="000000" w:themeColor="text1"/>
        </w:rPr>
        <w:t>6. ODPADY BUDOWLANE</w:t>
      </w:r>
    </w:p>
    <w:p w14:paraId="7F103223"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Gruz budowlany przekazać do rozdrobnienia i powtórnego wykorzystania na cele budowlane lub wywieźć na składowisko odpadów komunalnych.</w:t>
      </w:r>
    </w:p>
    <w:p w14:paraId="2B60774E" w14:textId="77777777" w:rsidR="000D799E" w:rsidRPr="003B336D" w:rsidRDefault="000D799E" w:rsidP="000D799E">
      <w:pPr>
        <w:pStyle w:val="Nagwek2"/>
        <w:rPr>
          <w:i w:val="0"/>
          <w:color w:val="000000" w:themeColor="text1"/>
        </w:rPr>
      </w:pPr>
      <w:r w:rsidRPr="003B336D">
        <w:rPr>
          <w:i w:val="0"/>
          <w:color w:val="000000" w:themeColor="text1"/>
        </w:rPr>
        <w:t>7. KONTROLA JAKOŚCI ROBÓT</w:t>
      </w:r>
    </w:p>
    <w:p w14:paraId="2ECDB84A"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Ogólne zasady kontroli jakości podano w Specyfikacji Technicznej ST-00.00. “Wymagania Ogólne”.</w:t>
      </w:r>
    </w:p>
    <w:p w14:paraId="2523B744" w14:textId="77777777" w:rsidR="000D799E" w:rsidRPr="003B336D" w:rsidRDefault="000D799E" w:rsidP="000D799E">
      <w:pPr>
        <w:pStyle w:val="Nagwek2"/>
        <w:rPr>
          <w:i w:val="0"/>
          <w:color w:val="000000" w:themeColor="text1"/>
        </w:rPr>
      </w:pPr>
      <w:r w:rsidRPr="003B336D">
        <w:rPr>
          <w:i w:val="0"/>
          <w:color w:val="000000" w:themeColor="text1"/>
        </w:rPr>
        <w:t>8.ODBIÓR ROBÓT</w:t>
      </w:r>
    </w:p>
    <w:p w14:paraId="663A7103"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Ogólne zasady odbioru prac podano w Specyfikacji Technicznej ST-00.00. “Wymagania Ogólne”.</w:t>
      </w:r>
    </w:p>
    <w:p w14:paraId="6B0E5A9A" w14:textId="77777777" w:rsidR="000D799E" w:rsidRPr="003B336D" w:rsidRDefault="000D799E" w:rsidP="000D799E">
      <w:pPr>
        <w:pStyle w:val="Nagwek2"/>
        <w:rPr>
          <w:i w:val="0"/>
          <w:color w:val="000000" w:themeColor="text1"/>
        </w:rPr>
      </w:pPr>
      <w:r w:rsidRPr="003B336D">
        <w:rPr>
          <w:i w:val="0"/>
          <w:color w:val="000000" w:themeColor="text1"/>
        </w:rPr>
        <w:t>9. OBMIAR ROBÓT</w:t>
      </w:r>
    </w:p>
    <w:p w14:paraId="20B6AFF9"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Jednostką obmiaru robót jest:</w:t>
      </w:r>
    </w:p>
    <w:p w14:paraId="1B8997D6" w14:textId="77777777" w:rsidR="00DD684E" w:rsidRPr="003B336D" w:rsidRDefault="00DD684E" w:rsidP="003B336D">
      <w:pPr>
        <w:pStyle w:val="00Tekst"/>
        <w:numPr>
          <w:ilvl w:val="0"/>
          <w:numId w:val="6"/>
        </w:numPr>
        <w:tabs>
          <w:tab w:val="clear" w:pos="709"/>
          <w:tab w:val="left" w:pos="57"/>
          <w:tab w:val="num" w:pos="284"/>
        </w:tabs>
        <w:spacing w:line="240" w:lineRule="auto"/>
        <w:rPr>
          <w:color w:val="000000" w:themeColor="text1"/>
          <w:sz w:val="18"/>
        </w:rPr>
      </w:pPr>
      <w:r w:rsidRPr="003B336D">
        <w:rPr>
          <w:color w:val="000000" w:themeColor="text1"/>
          <w:sz w:val="18"/>
        </w:rPr>
        <w:t>1 komplet rozebranego obiektu, elementu</w:t>
      </w:r>
    </w:p>
    <w:p w14:paraId="08929EF3" w14:textId="77777777" w:rsidR="000D799E" w:rsidRPr="003B336D" w:rsidRDefault="000D799E" w:rsidP="000D799E">
      <w:pPr>
        <w:pStyle w:val="Nagwek2"/>
        <w:rPr>
          <w:i w:val="0"/>
          <w:color w:val="000000" w:themeColor="text1"/>
        </w:rPr>
      </w:pPr>
      <w:r w:rsidRPr="003B336D">
        <w:rPr>
          <w:i w:val="0"/>
          <w:color w:val="000000" w:themeColor="text1"/>
        </w:rPr>
        <w:t>10. PODSTAWA PŁATNOŚCI</w:t>
      </w:r>
    </w:p>
    <w:p w14:paraId="7BE87836" w14:textId="77777777" w:rsidR="000D799E" w:rsidRPr="003B336D" w:rsidRDefault="000D799E" w:rsidP="000D799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Płatność należy przyjmować zgodnie z obmiarem i oceną jakości wykonanych robót na podstawie wyników pomiarów i badań kontrolnych.</w:t>
      </w:r>
    </w:p>
    <w:p w14:paraId="2058A8B4" w14:textId="77777777" w:rsidR="006844DC" w:rsidRPr="003B336D" w:rsidRDefault="006844DC" w:rsidP="00DD684E">
      <w:pPr>
        <w:pStyle w:val="Specyfikacje"/>
        <w:spacing w:after="0"/>
        <w:ind w:left="0"/>
        <w:rPr>
          <w:rFonts w:ascii="Arial" w:hAnsi="Arial" w:cs="Arial"/>
          <w:color w:val="000000" w:themeColor="text1"/>
          <w:sz w:val="18"/>
        </w:rPr>
      </w:pPr>
    </w:p>
    <w:p w14:paraId="044CC940" w14:textId="77777777" w:rsidR="00DD684E" w:rsidRPr="003B336D" w:rsidRDefault="00DD684E" w:rsidP="00DD684E">
      <w:pPr>
        <w:pStyle w:val="Specyfikacje"/>
        <w:spacing w:after="0"/>
        <w:ind w:left="0"/>
        <w:rPr>
          <w:rFonts w:ascii="Arial" w:hAnsi="Arial" w:cs="Arial"/>
          <w:color w:val="000000" w:themeColor="text1"/>
          <w:sz w:val="18"/>
        </w:rPr>
      </w:pPr>
      <w:r w:rsidRPr="003B336D">
        <w:rPr>
          <w:rFonts w:ascii="Arial" w:hAnsi="Arial" w:cs="Arial"/>
          <w:color w:val="000000" w:themeColor="text1"/>
          <w:sz w:val="18"/>
        </w:rPr>
        <w:t>Cena 1 kompletu rozebranego obiektu, elementu obejmuje:</w:t>
      </w:r>
    </w:p>
    <w:p w14:paraId="10D15726" w14:textId="77777777" w:rsidR="00DD684E" w:rsidRPr="003B336D" w:rsidRDefault="00DD684E" w:rsidP="00DD684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niezbędne roboty ziemne,</w:t>
      </w:r>
    </w:p>
    <w:p w14:paraId="4A08F770" w14:textId="77777777" w:rsidR="00DD684E" w:rsidRPr="003B336D" w:rsidRDefault="00DD684E" w:rsidP="00DD684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likwidację obiektu, elementu,</w:t>
      </w:r>
    </w:p>
    <w:p w14:paraId="55096B16" w14:textId="77777777" w:rsidR="00DD684E" w:rsidRPr="003B336D" w:rsidRDefault="00DD684E" w:rsidP="00DD684E">
      <w:pPr>
        <w:pStyle w:val="Specyfikacje"/>
        <w:numPr>
          <w:ilvl w:val="0"/>
          <w:numId w:val="8"/>
        </w:numPr>
        <w:spacing w:after="0"/>
        <w:ind w:left="142" w:hanging="142"/>
        <w:rPr>
          <w:rFonts w:ascii="Arial" w:hAnsi="Arial" w:cs="Arial"/>
          <w:color w:val="000000" w:themeColor="text1"/>
          <w:sz w:val="18"/>
        </w:rPr>
      </w:pPr>
      <w:r w:rsidRPr="003B336D">
        <w:rPr>
          <w:rFonts w:ascii="Arial" w:hAnsi="Arial" w:cs="Arial"/>
          <w:color w:val="000000" w:themeColor="text1"/>
          <w:sz w:val="18"/>
        </w:rPr>
        <w:t>wywóz i utylizację materiałów z rozbiórki.</w:t>
      </w:r>
    </w:p>
    <w:p w14:paraId="655E1E4E" w14:textId="77777777" w:rsidR="000D799E" w:rsidRPr="003B336D" w:rsidRDefault="000D799E" w:rsidP="000D799E">
      <w:pPr>
        <w:pStyle w:val="Nagwek2"/>
        <w:rPr>
          <w:i w:val="0"/>
          <w:color w:val="000000" w:themeColor="text1"/>
        </w:rPr>
      </w:pPr>
      <w:r w:rsidRPr="003B336D">
        <w:rPr>
          <w:i w:val="0"/>
          <w:color w:val="000000" w:themeColor="text1"/>
        </w:rPr>
        <w:t xml:space="preserve">11. </w:t>
      </w:r>
      <w:r w:rsidR="00DD684E" w:rsidRPr="003B336D">
        <w:rPr>
          <w:i w:val="0"/>
          <w:color w:val="000000" w:themeColor="text1"/>
        </w:rPr>
        <w:t>P</w:t>
      </w:r>
      <w:r w:rsidRPr="003B336D">
        <w:rPr>
          <w:i w:val="0"/>
          <w:color w:val="000000" w:themeColor="text1"/>
        </w:rPr>
        <w:t>RZEPISY ZWIĄZANE</w:t>
      </w:r>
    </w:p>
    <w:p w14:paraId="66BD8514" w14:textId="77777777" w:rsidR="000D799E" w:rsidRPr="003B336D" w:rsidRDefault="000D799E" w:rsidP="000D799E">
      <w:pPr>
        <w:pStyle w:val="00Tekst"/>
        <w:numPr>
          <w:ilvl w:val="0"/>
          <w:numId w:val="6"/>
        </w:numPr>
        <w:tabs>
          <w:tab w:val="clear" w:pos="709"/>
          <w:tab w:val="left" w:pos="57"/>
          <w:tab w:val="num" w:pos="284"/>
        </w:tabs>
        <w:spacing w:line="240" w:lineRule="auto"/>
        <w:rPr>
          <w:rFonts w:eastAsia="Times New Roman" w:cs="Arial"/>
          <w:b/>
          <w:bCs/>
          <w:color w:val="000000" w:themeColor="text1"/>
          <w:sz w:val="18"/>
          <w:szCs w:val="18"/>
          <w:lang w:eastAsia="pl-PL"/>
        </w:rPr>
      </w:pPr>
      <w:r w:rsidRPr="003B336D">
        <w:rPr>
          <w:color w:val="000000" w:themeColor="text1"/>
          <w:sz w:val="18"/>
          <w:szCs w:val="18"/>
        </w:rPr>
        <w:t>Dz</w:t>
      </w:r>
      <w:r w:rsidRPr="003B336D">
        <w:rPr>
          <w:rFonts w:cs="Arial"/>
          <w:color w:val="000000" w:themeColor="text1"/>
          <w:sz w:val="18"/>
          <w:szCs w:val="18"/>
        </w:rPr>
        <w:t>.U. Nr 47 poz. 401- Rozporządzenie Ministra Infrastruktury z dnia 06.02.2003r. w sprawie bezpieczeństwa i higieny pracy podczas wykonywania robót budowlanych</w:t>
      </w:r>
    </w:p>
    <w:p w14:paraId="0FA73BF1" w14:textId="77777777" w:rsidR="000D799E" w:rsidRPr="00286FFA" w:rsidRDefault="000D799E" w:rsidP="000D799E">
      <w:pPr>
        <w:pStyle w:val="00Tekst"/>
        <w:tabs>
          <w:tab w:val="left" w:pos="57"/>
        </w:tabs>
        <w:spacing w:line="240" w:lineRule="auto"/>
        <w:ind w:left="0"/>
        <w:rPr>
          <w:color w:val="FF0000"/>
          <w:sz w:val="18"/>
        </w:rPr>
      </w:pPr>
    </w:p>
    <w:p w14:paraId="1DB340B4" w14:textId="77777777" w:rsidR="000D799E" w:rsidRPr="00286FFA" w:rsidRDefault="000D799E" w:rsidP="000D799E">
      <w:pPr>
        <w:pStyle w:val="00Tekst"/>
        <w:tabs>
          <w:tab w:val="left" w:pos="57"/>
        </w:tabs>
        <w:spacing w:line="240" w:lineRule="auto"/>
        <w:ind w:left="0"/>
        <w:rPr>
          <w:color w:val="FF0000"/>
          <w:sz w:val="18"/>
        </w:rPr>
      </w:pPr>
    </w:p>
    <w:p w14:paraId="00C5FD0E" w14:textId="77777777" w:rsidR="000D799E" w:rsidRPr="00286FFA" w:rsidRDefault="000D799E" w:rsidP="000D799E">
      <w:pPr>
        <w:pStyle w:val="Specyfikacje"/>
        <w:spacing w:after="0"/>
        <w:ind w:left="0"/>
        <w:rPr>
          <w:color w:val="FF0000"/>
          <w:sz w:val="18"/>
        </w:rPr>
      </w:pPr>
    </w:p>
    <w:p w14:paraId="4689B663" w14:textId="77777777" w:rsidR="000D799E" w:rsidRPr="00286FFA" w:rsidRDefault="000D799E" w:rsidP="000D799E">
      <w:pPr>
        <w:pStyle w:val="Specyfikacje"/>
        <w:spacing w:after="0"/>
        <w:ind w:left="0"/>
        <w:rPr>
          <w:rFonts w:ascii="Arial" w:hAnsi="Arial" w:cs="Arial"/>
          <w:color w:val="FF0000"/>
          <w:sz w:val="18"/>
        </w:rPr>
      </w:pPr>
    </w:p>
    <w:p w14:paraId="2C26C591" w14:textId="77777777" w:rsidR="000D799E" w:rsidRDefault="000D799E" w:rsidP="000D799E">
      <w:pPr>
        <w:pStyle w:val="Tekstpodstawowy"/>
        <w:rPr>
          <w:color w:val="FF0000"/>
        </w:rPr>
      </w:pPr>
    </w:p>
    <w:p w14:paraId="66760332" w14:textId="77777777" w:rsidR="003B336D" w:rsidRDefault="003B336D" w:rsidP="000D799E">
      <w:pPr>
        <w:pStyle w:val="Tekstpodstawowy"/>
        <w:rPr>
          <w:color w:val="FF0000"/>
        </w:rPr>
      </w:pPr>
    </w:p>
    <w:p w14:paraId="586585DB" w14:textId="77777777" w:rsidR="003B336D" w:rsidRDefault="003B336D" w:rsidP="000D799E">
      <w:pPr>
        <w:pStyle w:val="Tekstpodstawowy"/>
        <w:rPr>
          <w:color w:val="FF0000"/>
        </w:rPr>
      </w:pPr>
    </w:p>
    <w:p w14:paraId="49CD0397" w14:textId="77777777" w:rsidR="003B336D" w:rsidRDefault="003B336D" w:rsidP="000D799E">
      <w:pPr>
        <w:pStyle w:val="Tekstpodstawowy"/>
        <w:rPr>
          <w:color w:val="FF0000"/>
        </w:rPr>
      </w:pPr>
    </w:p>
    <w:p w14:paraId="590F9A4F" w14:textId="77777777" w:rsidR="003B336D" w:rsidRPr="00286FFA" w:rsidRDefault="003B336D" w:rsidP="000D799E">
      <w:pPr>
        <w:pStyle w:val="Tekstpodstawowy"/>
        <w:rPr>
          <w:color w:val="FF0000"/>
        </w:rPr>
      </w:pPr>
    </w:p>
    <w:p w14:paraId="469FBC77" w14:textId="77777777" w:rsidR="000D799E" w:rsidRPr="00286FFA" w:rsidRDefault="000D799E" w:rsidP="000D799E">
      <w:pPr>
        <w:pStyle w:val="Tekstpodstawowy"/>
        <w:rPr>
          <w:color w:val="FF0000"/>
        </w:rPr>
      </w:pPr>
    </w:p>
    <w:p w14:paraId="790DED0E" w14:textId="77777777" w:rsidR="000D799E" w:rsidRPr="00286FFA" w:rsidRDefault="000D799E" w:rsidP="000D799E">
      <w:pPr>
        <w:pStyle w:val="Tekstpodstawowy"/>
        <w:rPr>
          <w:color w:val="FF0000"/>
        </w:rPr>
      </w:pPr>
    </w:p>
    <w:p w14:paraId="264C2B66" w14:textId="77777777" w:rsidR="00165A71" w:rsidRPr="00FA4899" w:rsidRDefault="00165A71" w:rsidP="00F45500">
      <w:pPr>
        <w:pStyle w:val="Nagwek1"/>
        <w:jc w:val="center"/>
        <w:rPr>
          <w:color w:val="000000" w:themeColor="text1"/>
          <w:sz w:val="40"/>
          <w:szCs w:val="40"/>
        </w:rPr>
      </w:pPr>
      <w:bookmarkStart w:id="119" w:name="_Toc163718796"/>
      <w:r w:rsidRPr="00FA4899">
        <w:rPr>
          <w:color w:val="000000" w:themeColor="text1"/>
          <w:sz w:val="40"/>
          <w:szCs w:val="40"/>
        </w:rPr>
        <w:lastRenderedPageBreak/>
        <w:t>ST-00.0</w:t>
      </w:r>
      <w:r w:rsidR="003B336D" w:rsidRPr="00FA4899">
        <w:rPr>
          <w:color w:val="000000" w:themeColor="text1"/>
          <w:sz w:val="40"/>
          <w:szCs w:val="40"/>
        </w:rPr>
        <w:t>5</w:t>
      </w:r>
      <w:r w:rsidRPr="00FA4899">
        <w:rPr>
          <w:color w:val="000000" w:themeColor="text1"/>
          <w:sz w:val="40"/>
          <w:szCs w:val="40"/>
        </w:rPr>
        <w:t>. ODTWORZENIE NAWIERZCHNI</w:t>
      </w:r>
      <w:bookmarkEnd w:id="119"/>
    </w:p>
    <w:p w14:paraId="53299E87" w14:textId="77777777" w:rsidR="00F45500" w:rsidRPr="00FA4899" w:rsidRDefault="00072856" w:rsidP="00F45500">
      <w:pPr>
        <w:pStyle w:val="Nagwek1"/>
        <w:jc w:val="center"/>
        <w:rPr>
          <w:color w:val="000000" w:themeColor="text1"/>
          <w:sz w:val="40"/>
          <w:szCs w:val="40"/>
        </w:rPr>
      </w:pPr>
      <w:bookmarkStart w:id="120" w:name="_Toc163718797"/>
      <w:r w:rsidRPr="00FA4899">
        <w:rPr>
          <w:color w:val="000000" w:themeColor="text1"/>
          <w:sz w:val="40"/>
          <w:szCs w:val="40"/>
        </w:rPr>
        <w:t>D-</w:t>
      </w:r>
      <w:r w:rsidR="00F45500" w:rsidRPr="00FA4899">
        <w:rPr>
          <w:color w:val="000000" w:themeColor="text1"/>
          <w:sz w:val="40"/>
          <w:szCs w:val="40"/>
        </w:rPr>
        <w:t>00.00.00 WYMAGANIA OGÓLNE</w:t>
      </w:r>
      <w:bookmarkEnd w:id="120"/>
    </w:p>
    <w:p w14:paraId="7EB37CE7" w14:textId="77777777" w:rsidR="00F45500" w:rsidRPr="00FA4899" w:rsidRDefault="00F45500" w:rsidP="004F17AA">
      <w:pPr>
        <w:pStyle w:val="Nagwek2"/>
        <w:rPr>
          <w:i w:val="0"/>
          <w:color w:val="000000" w:themeColor="text1"/>
        </w:rPr>
      </w:pPr>
      <w:r w:rsidRPr="00FA4899">
        <w:rPr>
          <w:i w:val="0"/>
          <w:color w:val="000000" w:themeColor="text1"/>
        </w:rPr>
        <w:t>1. WSTĘP</w:t>
      </w:r>
    </w:p>
    <w:p w14:paraId="46CB9E48" w14:textId="77777777" w:rsidR="00F45500" w:rsidRPr="00FA4899" w:rsidRDefault="00F45500" w:rsidP="0055718D">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0C840D72"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budowlanych.</w:t>
      </w:r>
    </w:p>
    <w:p w14:paraId="4104875C"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65C9B00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05740EE9"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1.3. Zakres robót objętych ST</w:t>
      </w:r>
    </w:p>
    <w:p w14:paraId="506CC3DB"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obejmują wymagania ogólne, wspólne dla robót objętych szczegółowymi specyfikacjami technicznymi, dla poszczególnych asortymentów robót drogowych. Wymagania ogólne należy rozumieć i stosować w powiązaniu z wszystkimi specyfikacjami technicznymi.</w:t>
      </w:r>
    </w:p>
    <w:p w14:paraId="77A27FC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1.4. Określenia podstawowe</w:t>
      </w:r>
    </w:p>
    <w:p w14:paraId="300CB941" w14:textId="77777777" w:rsidR="00F45500" w:rsidRPr="00FA4899" w:rsidRDefault="00F45500" w:rsidP="00F45500">
      <w:pPr>
        <w:pStyle w:val="tekstost"/>
        <w:spacing w:after="60" w:line="216" w:lineRule="auto"/>
        <w:rPr>
          <w:rFonts w:ascii="Arial" w:hAnsi="Arial" w:cs="Arial"/>
          <w:color w:val="000000" w:themeColor="text1"/>
          <w:sz w:val="18"/>
          <w:szCs w:val="18"/>
        </w:rPr>
      </w:pPr>
      <w:r w:rsidRPr="00FA4899">
        <w:rPr>
          <w:rFonts w:ascii="Arial" w:hAnsi="Arial" w:cs="Arial"/>
          <w:color w:val="000000" w:themeColor="text1"/>
          <w:sz w:val="18"/>
          <w:szCs w:val="18"/>
        </w:rPr>
        <w:tab/>
        <w:t>Użyte w ST wymienione poniżej określenia należy rozumieć w każdym przypadku następująco:</w:t>
      </w:r>
    </w:p>
    <w:p w14:paraId="732BC2DC" w14:textId="77777777" w:rsidR="00F45500" w:rsidRPr="00FA4899"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w:t>
      </w:r>
      <w:r w:rsidRPr="00FA4899">
        <w:rPr>
          <w:rFonts w:ascii="Arial" w:hAnsi="Arial" w:cs="Arial"/>
          <w:color w:val="000000" w:themeColor="text1"/>
          <w:sz w:val="18"/>
          <w:szCs w:val="18"/>
        </w:rPr>
        <w:tab/>
        <w:t>Budowla drogowa - obiekt budowlany, nie będący budynkiem, stanowiący całość techniczno-użytkową (droga) albo jego część stanowiącą odrębny element konstrukcyjny lub technologiczny (obiekt mostowy, korpus ziemny, węzeł).</w:t>
      </w:r>
    </w:p>
    <w:p w14:paraId="70DF605D" w14:textId="77777777" w:rsidR="00F45500" w:rsidRPr="00FA4899"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w:t>
      </w:r>
      <w:r w:rsidRPr="00FA4899">
        <w:rPr>
          <w:rFonts w:ascii="Arial" w:hAnsi="Arial" w:cs="Arial"/>
          <w:color w:val="000000" w:themeColor="text1"/>
          <w:sz w:val="18"/>
          <w:szCs w:val="18"/>
        </w:rPr>
        <w:t>.</w:t>
      </w:r>
      <w:r w:rsidRPr="00FA4899">
        <w:rPr>
          <w:rFonts w:ascii="Arial" w:hAnsi="Arial" w:cs="Arial"/>
          <w:color w:val="000000" w:themeColor="text1"/>
          <w:sz w:val="18"/>
          <w:szCs w:val="18"/>
        </w:rPr>
        <w:tab/>
        <w:t>Chodnik - wyznaczony pas terenu przy jezdni lub odsunięty od jezdni, przeznaczony do ruchu pieszych.</w:t>
      </w:r>
    </w:p>
    <w:p w14:paraId="4480C619" w14:textId="77777777" w:rsidR="00F45500" w:rsidRPr="00FA4899"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1.4.4</w:t>
      </w:r>
      <w:r w:rsidRPr="00FA4899">
        <w:rPr>
          <w:rFonts w:ascii="Arial" w:hAnsi="Arial" w:cs="Arial"/>
          <w:color w:val="000000" w:themeColor="text1"/>
          <w:sz w:val="18"/>
          <w:szCs w:val="18"/>
        </w:rPr>
        <w:t>.</w:t>
      </w:r>
      <w:r w:rsidRPr="00FA4899">
        <w:rPr>
          <w:rFonts w:ascii="Arial" w:hAnsi="Arial" w:cs="Arial"/>
          <w:color w:val="000000" w:themeColor="text1"/>
          <w:sz w:val="18"/>
          <w:szCs w:val="18"/>
        </w:rPr>
        <w:tab/>
        <w:t>Droga - wydzielony pas terenu przeznaczony do ruchu lub postoju pojazdów oraz ruchu pieszych wraz z wszelkimi urządzeniami technicznymi związanymi z prowadzeniem i zabezpieczeniem ruchu.</w:t>
      </w:r>
    </w:p>
    <w:p w14:paraId="1B3C7FBB" w14:textId="77777777" w:rsidR="00F45500" w:rsidRPr="00FA4899"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1.4.6.</w:t>
      </w:r>
      <w:r w:rsidRPr="00FA4899">
        <w:rPr>
          <w:rFonts w:ascii="Arial" w:hAnsi="Arial" w:cs="Arial"/>
          <w:color w:val="000000" w:themeColor="text1"/>
          <w:sz w:val="18"/>
          <w:szCs w:val="18"/>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7AFCE9D1"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1.4.8.</w:t>
      </w:r>
      <w:r w:rsidRPr="00FA4899">
        <w:rPr>
          <w:rFonts w:ascii="Arial" w:hAnsi="Arial" w:cs="Arial"/>
          <w:color w:val="000000" w:themeColor="text1"/>
          <w:sz w:val="18"/>
          <w:szCs w:val="18"/>
        </w:rPr>
        <w:tab/>
        <w:t>Inżynier/Kierownik projektu – osoba wymieniona w danych kontraktowych (wyznaczona przez Zamawiającego, o której wyznaczeniu poinformowany jest Wykonawca), odpowiedzialna za nadzorowanie robót i administrowanie kontraktem.</w:t>
      </w:r>
    </w:p>
    <w:p w14:paraId="53A302AB"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1.4.9.</w:t>
      </w:r>
      <w:r w:rsidRPr="00FA4899">
        <w:rPr>
          <w:rFonts w:ascii="Arial" w:hAnsi="Arial" w:cs="Arial"/>
          <w:color w:val="000000" w:themeColor="text1"/>
          <w:sz w:val="18"/>
          <w:szCs w:val="18"/>
        </w:rPr>
        <w:tab/>
        <w:t>Jezdnia - część korony drogi przeznaczona do ruchu pojazdów.</w:t>
      </w:r>
    </w:p>
    <w:p w14:paraId="2FAA2AD2"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1.4.10.</w:t>
      </w:r>
      <w:r w:rsidRPr="00FA4899">
        <w:rPr>
          <w:rFonts w:ascii="Arial" w:hAnsi="Arial" w:cs="Arial"/>
          <w:b/>
          <w:color w:val="000000" w:themeColor="text1"/>
          <w:sz w:val="18"/>
          <w:szCs w:val="18"/>
        </w:rPr>
        <w:tab/>
      </w:r>
      <w:r w:rsidRPr="00FA4899">
        <w:rPr>
          <w:rFonts w:ascii="Arial" w:hAnsi="Arial" w:cs="Arial"/>
          <w:color w:val="000000" w:themeColor="text1"/>
          <w:sz w:val="18"/>
          <w:szCs w:val="18"/>
        </w:rPr>
        <w:t>Kierownik budowy - osoba wyznaczona przez Wykonawcę, upoważniona do kierowania robotami i do występowania w jego imieniu w sprawach realizacji kontraktu.</w:t>
      </w:r>
    </w:p>
    <w:p w14:paraId="2E3985D1"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1.4.11.</w:t>
      </w:r>
      <w:r w:rsidRPr="00FA4899">
        <w:rPr>
          <w:rFonts w:ascii="Arial" w:hAnsi="Arial" w:cs="Arial"/>
          <w:b/>
          <w:color w:val="000000" w:themeColor="text1"/>
          <w:sz w:val="18"/>
          <w:szCs w:val="18"/>
        </w:rPr>
        <w:tab/>
      </w:r>
      <w:r w:rsidRPr="00FA4899">
        <w:rPr>
          <w:rFonts w:ascii="Arial" w:hAnsi="Arial" w:cs="Arial"/>
          <w:color w:val="000000" w:themeColor="text1"/>
          <w:sz w:val="18"/>
          <w:szCs w:val="18"/>
        </w:rPr>
        <w:t>Korona drogi - jezdnia (jezdnie) z poboczami lub chodnikami, zatokami, pasami awaryjnego postoju i pasami dzielącymi jezdnie.</w:t>
      </w:r>
    </w:p>
    <w:p w14:paraId="6FCF805C"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1.4.12.</w:t>
      </w:r>
      <w:r w:rsidRPr="00FA4899">
        <w:rPr>
          <w:rFonts w:ascii="Arial" w:hAnsi="Arial" w:cs="Arial"/>
          <w:color w:val="000000" w:themeColor="text1"/>
          <w:sz w:val="18"/>
          <w:szCs w:val="18"/>
        </w:rPr>
        <w:tab/>
        <w:t>Konstrukcja nawierzchni - układ warstw nawierzchni wraz ze sposobem ich połączenia.</w:t>
      </w:r>
    </w:p>
    <w:p w14:paraId="067C36AC"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1.4.14.</w:t>
      </w:r>
      <w:r w:rsidRPr="00FA4899">
        <w:rPr>
          <w:rFonts w:ascii="Arial" w:hAnsi="Arial" w:cs="Arial"/>
          <w:color w:val="000000" w:themeColor="text1"/>
          <w:sz w:val="18"/>
          <w:szCs w:val="18"/>
        </w:rPr>
        <w:tab/>
        <w:t>Korpus drogowy - nasyp lub ta część wykopu, która jest ograniczona koroną drogi i skarpami rowów.</w:t>
      </w:r>
    </w:p>
    <w:p w14:paraId="664A11AA"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1.4.15.</w:t>
      </w:r>
      <w:r w:rsidRPr="00FA4899">
        <w:rPr>
          <w:rFonts w:ascii="Arial" w:hAnsi="Arial" w:cs="Arial"/>
          <w:color w:val="000000" w:themeColor="text1"/>
          <w:sz w:val="18"/>
          <w:szCs w:val="18"/>
        </w:rPr>
        <w:tab/>
        <w:t>Koryto - element uformowany w korpusie drogowym w celu ułożenia w nim konstrukcji nawierzchni.</w:t>
      </w:r>
    </w:p>
    <w:p w14:paraId="429494E7"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1.4.16</w:t>
      </w:r>
      <w:r w:rsidRPr="00FA4899">
        <w:rPr>
          <w:rFonts w:ascii="Arial" w:hAnsi="Arial" w:cs="Arial"/>
          <w:color w:val="000000" w:themeColor="text1"/>
          <w:sz w:val="18"/>
          <w:szCs w:val="18"/>
        </w:rPr>
        <w:t>.</w:t>
      </w:r>
      <w:r w:rsidRPr="00FA4899">
        <w:rPr>
          <w:rFonts w:ascii="Arial" w:hAnsi="Arial" w:cs="Arial"/>
          <w:color w:val="000000" w:themeColor="text1"/>
          <w:sz w:val="18"/>
          <w:szCs w:val="18"/>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59213C35"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1.4.17.</w:t>
      </w:r>
      <w:r w:rsidRPr="00FA4899">
        <w:rPr>
          <w:rFonts w:ascii="Arial" w:hAnsi="Arial" w:cs="Arial"/>
          <w:color w:val="000000" w:themeColor="text1"/>
          <w:sz w:val="18"/>
          <w:szCs w:val="18"/>
        </w:rPr>
        <w:tab/>
        <w:t>Laboratorium - drogowe lub inne laboratorium badawcze, zaakceptowane przez Zamawiającego, niezbędne do przeprowadzenia wszelkich badań i prób związanych z oceną jakości materiałów oraz robót.</w:t>
      </w:r>
    </w:p>
    <w:p w14:paraId="6B0F925F"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1.4.18.</w:t>
      </w:r>
      <w:r w:rsidRPr="00FA4899">
        <w:rPr>
          <w:rFonts w:ascii="Arial" w:hAnsi="Arial" w:cs="Arial"/>
          <w:color w:val="000000" w:themeColor="text1"/>
          <w:sz w:val="18"/>
          <w:szCs w:val="18"/>
        </w:rPr>
        <w:tab/>
        <w:t>Materiały - wszelkie tworzywa niezbędne do wykonania robót, zgodne z dokumentacją projektową i specyfikacjami technicznymi, zaakceptowane przez Inżyniera/ Kierownika projektu.</w:t>
      </w:r>
    </w:p>
    <w:p w14:paraId="4F6F2D8A" w14:textId="77777777" w:rsidR="00F45500" w:rsidRPr="00FA4899" w:rsidRDefault="00F45500" w:rsidP="00F45500">
      <w:pPr>
        <w:pStyle w:val="tekstost"/>
        <w:tabs>
          <w:tab w:val="left" w:pos="142"/>
          <w:tab w:val="left" w:pos="624"/>
        </w:tabs>
        <w:spacing w:before="60" w:line="216" w:lineRule="auto"/>
        <w:rPr>
          <w:rFonts w:ascii="Arial" w:hAnsi="Arial" w:cs="Arial"/>
          <w:color w:val="000000" w:themeColor="text1"/>
          <w:sz w:val="18"/>
          <w:szCs w:val="18"/>
        </w:rPr>
      </w:pPr>
      <w:r w:rsidRPr="00FA4899">
        <w:rPr>
          <w:rFonts w:ascii="Arial" w:hAnsi="Arial" w:cs="Arial"/>
          <w:b/>
          <w:color w:val="000000" w:themeColor="text1"/>
          <w:sz w:val="18"/>
          <w:szCs w:val="18"/>
        </w:rPr>
        <w:t>1.4.20.</w:t>
      </w:r>
      <w:r w:rsidRPr="00FA4899">
        <w:rPr>
          <w:rFonts w:ascii="Arial" w:hAnsi="Arial" w:cs="Arial"/>
          <w:color w:val="000000" w:themeColor="text1"/>
          <w:sz w:val="18"/>
          <w:szCs w:val="18"/>
        </w:rPr>
        <w:t xml:space="preserve"> Nawierzchnia - warstwa lub zespół warstw służących do przejmowania i rozkładania obciążeń od ruchu na podłoże gruntowe i zapewniających dogodne warunki dla ruchu.</w:t>
      </w:r>
    </w:p>
    <w:p w14:paraId="7732D7AD" w14:textId="77777777" w:rsidR="00F45500" w:rsidRPr="00FA4899" w:rsidRDefault="00F45500" w:rsidP="00F45500">
      <w:pPr>
        <w:pStyle w:val="Standard"/>
        <w:widowControl w:val="0"/>
        <w:numPr>
          <w:ilvl w:val="0"/>
          <w:numId w:val="165"/>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Warstwa ścieralna - górna warstwa nawierzchni poddana bezpośrednio oddziaływaniu ruchu i czynników atmosferycznych.</w:t>
      </w:r>
    </w:p>
    <w:p w14:paraId="7489122A" w14:textId="77777777" w:rsidR="00F45500" w:rsidRPr="00FA4899"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Warstwa wiążąca - warstwa znajdująca się między warstwą ścieralną a podbudową, zapewniająca lepsze rozłożenie naprężeń w nawierzchni i przekazywanie ich na podbudowę.</w:t>
      </w:r>
    </w:p>
    <w:p w14:paraId="498ABB16" w14:textId="77777777" w:rsidR="00F45500" w:rsidRPr="00FA4899"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Warstwa wyrównawcza - warstwa służąca do wyrównania nierówności podbudowy lub profilu istniejącej nawierzchni.</w:t>
      </w:r>
    </w:p>
    <w:p w14:paraId="6A380F22" w14:textId="77777777" w:rsidR="00F45500" w:rsidRPr="00FA4899"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Podbudowa - dolna część nawierzchni służąca do przenoszenia obciążeń od ruchu na podłoże. Podbudowa może składać się z podbudowy zasadniczej i podbudowy pomocniczej.</w:t>
      </w:r>
    </w:p>
    <w:p w14:paraId="03A98AE2" w14:textId="77777777" w:rsidR="00F45500" w:rsidRPr="00FA4899"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Podbudowa zasadnicza - górna część podbudowy spełniająca funkcje nośne w konstrukcji nawierzchni. Może ona składać się z jednej lub dwóch warstw.</w:t>
      </w:r>
    </w:p>
    <w:p w14:paraId="1A41B96D" w14:textId="77777777" w:rsidR="00F45500" w:rsidRPr="00FA4899"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Podbudowa pomocnicza - dolna część podbudowy spełniająca, obok funkcji nośnych, funkcje zabezpieczenia nawierzchni przed działaniem wody, mrozu i przenikaniem cząstek podłoża. Może zawierać warstwę mrozoochronną, odsączającą lub odcinającą.</w:t>
      </w:r>
    </w:p>
    <w:p w14:paraId="66733C59" w14:textId="77777777" w:rsidR="00F45500" w:rsidRPr="00FA4899"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Warstwa mrozoochronna - warstwa, której głównym zadaniem jest ochrona nawierzchni przed skutkami działania mrozu.</w:t>
      </w:r>
    </w:p>
    <w:p w14:paraId="6DDF138C" w14:textId="77777777" w:rsidR="00F45500" w:rsidRPr="00FA4899"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Warstwa odcinająca - warstwa stosowana w celu uniemożliwienia przenikania cząstek drobnych gruntu do warstwy nawierzchni leżącej powyżej.</w:t>
      </w:r>
    </w:p>
    <w:p w14:paraId="21FDCD4F" w14:textId="77777777" w:rsidR="00F45500" w:rsidRPr="00FA4899" w:rsidRDefault="00F45500" w:rsidP="00F45500">
      <w:pPr>
        <w:pStyle w:val="Standard"/>
        <w:widowControl w:val="0"/>
        <w:numPr>
          <w:ilvl w:val="0"/>
          <w:numId w:val="36"/>
        </w:numPr>
        <w:tabs>
          <w:tab w:val="left" w:pos="142"/>
          <w:tab w:val="left" w:pos="567"/>
          <w:tab w:val="left" w:pos="3679"/>
        </w:tabs>
        <w:spacing w:after="60"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Warstwa odsączająca - warstwa służąca do odprowadzenia wody przedostającej się do nawierzchni.</w:t>
      </w:r>
    </w:p>
    <w:p w14:paraId="20BA1576"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1.4.21.</w:t>
      </w:r>
      <w:r w:rsidRPr="00FA4899">
        <w:rPr>
          <w:rFonts w:ascii="Arial" w:hAnsi="Arial" w:cs="Arial"/>
          <w:color w:val="000000" w:themeColor="text1"/>
          <w:sz w:val="18"/>
          <w:szCs w:val="18"/>
        </w:rPr>
        <w:tab/>
        <w:t xml:space="preserve">Niweleta - wysokościowe i geometryczne rozwinięcie na płaszczyźnie pionowego przekroju w osi drogi lub </w:t>
      </w:r>
      <w:r w:rsidRPr="00FA4899">
        <w:rPr>
          <w:rFonts w:ascii="Arial" w:hAnsi="Arial" w:cs="Arial"/>
          <w:color w:val="000000" w:themeColor="text1"/>
          <w:sz w:val="18"/>
          <w:szCs w:val="18"/>
        </w:rPr>
        <w:lastRenderedPageBreak/>
        <w:t>obiektu mostowego.</w:t>
      </w:r>
    </w:p>
    <w:p w14:paraId="1DD60777"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1.4.22.</w:t>
      </w:r>
      <w:r w:rsidRPr="00FA4899">
        <w:rPr>
          <w:rFonts w:ascii="Arial" w:hAnsi="Arial" w:cs="Arial"/>
          <w:color w:val="000000" w:themeColor="text1"/>
          <w:sz w:val="18"/>
          <w:szCs w:val="18"/>
        </w:rPr>
        <w:tab/>
        <w:t>Obiekt mostowy - most, wiadukt, estakada, tunel, kładka dla pieszych i przepust.</w:t>
      </w:r>
    </w:p>
    <w:p w14:paraId="36E93187"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1.4.23.</w:t>
      </w:r>
      <w:r w:rsidRPr="00FA4899">
        <w:rPr>
          <w:rFonts w:ascii="Arial" w:hAnsi="Arial" w:cs="Arial"/>
          <w:color w:val="000000" w:themeColor="text1"/>
          <w:sz w:val="18"/>
          <w:szCs w:val="18"/>
        </w:rPr>
        <w:tab/>
        <w:t>Objazd tymczasowy - droga specjalnie przygotowana i odpowiednio utrzymana do przeprowadzenia ruchu publicznego na okres budowy.</w:t>
      </w:r>
    </w:p>
    <w:p w14:paraId="2B1DE4F5"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1.4.24.</w:t>
      </w:r>
      <w:r w:rsidRPr="00FA4899">
        <w:rPr>
          <w:rFonts w:ascii="Arial" w:hAnsi="Arial" w:cs="Arial"/>
          <w:color w:val="000000" w:themeColor="text1"/>
          <w:sz w:val="18"/>
          <w:szCs w:val="18"/>
        </w:rPr>
        <w:tab/>
        <w:t>Odpowiednia (bliska) zgodność - zgodność wykonywanych robót z dopuszczonymi tolerancjami, a jeśli przedział tolerancji nie został określony - z przeciętnymi tolerancjami, przyjmowanymi zwyczajowo dla danego rodzaju robót budowlanych.</w:t>
      </w:r>
    </w:p>
    <w:p w14:paraId="34E54779"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1.4.25.</w:t>
      </w:r>
      <w:r w:rsidRPr="00FA4899">
        <w:rPr>
          <w:rFonts w:ascii="Arial" w:hAnsi="Arial" w:cs="Arial"/>
          <w:color w:val="000000" w:themeColor="text1"/>
          <w:sz w:val="18"/>
          <w:szCs w:val="18"/>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5AF3B6D6"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1.4.26.</w:t>
      </w:r>
      <w:r w:rsidRPr="00FA4899">
        <w:rPr>
          <w:rFonts w:ascii="Arial" w:hAnsi="Arial" w:cs="Arial"/>
          <w:color w:val="000000" w:themeColor="text1"/>
          <w:sz w:val="18"/>
          <w:szCs w:val="18"/>
        </w:rPr>
        <w:tab/>
        <w:t>Pobocze - część korony drogi przeznaczona do chwilowego postoju pojazdów, umieszczenia urządzeń organizacji i bezpieczeństwa ruchu oraz do ruchu pieszych, służąca jednocześnie do bocznego oparcia konstrukcji nawierzchni.</w:t>
      </w:r>
    </w:p>
    <w:p w14:paraId="52BA0D54"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1.4.27.</w:t>
      </w:r>
      <w:r w:rsidRPr="00FA4899">
        <w:rPr>
          <w:rFonts w:ascii="Arial" w:hAnsi="Arial" w:cs="Arial"/>
          <w:color w:val="000000" w:themeColor="text1"/>
          <w:sz w:val="18"/>
          <w:szCs w:val="18"/>
        </w:rPr>
        <w:tab/>
        <w:t>Podłoże nawierzchni - grunt rodzimy lub nasypowy, leżący pod nawierzchnią do głębokości przemarzania.</w:t>
      </w:r>
    </w:p>
    <w:p w14:paraId="469E2456"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1.4.28.</w:t>
      </w:r>
      <w:r w:rsidRPr="00FA4899">
        <w:rPr>
          <w:rFonts w:ascii="Arial" w:hAnsi="Arial" w:cs="Arial"/>
          <w:color w:val="000000" w:themeColor="text1"/>
          <w:sz w:val="18"/>
          <w:szCs w:val="18"/>
        </w:rPr>
        <w:tab/>
        <w:t>Podłoże ulepszone nawierzchni - górna warstwa podłoża, leżąca bezpośrednio pod nawierzchnią, ulepszona w celu umożliwienia przejęcia ruchu budowlanego i właściwego wykonania nawierzchni.</w:t>
      </w:r>
    </w:p>
    <w:p w14:paraId="3BE4C265"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1.4.29.</w:t>
      </w:r>
      <w:r w:rsidRPr="00FA4899">
        <w:rPr>
          <w:rFonts w:ascii="Arial" w:hAnsi="Arial" w:cs="Arial"/>
          <w:b/>
          <w:color w:val="000000" w:themeColor="text1"/>
          <w:sz w:val="18"/>
          <w:szCs w:val="18"/>
        </w:rPr>
        <w:tab/>
      </w:r>
      <w:r w:rsidRPr="00FA4899">
        <w:rPr>
          <w:rFonts w:ascii="Arial" w:hAnsi="Arial" w:cs="Arial"/>
          <w:color w:val="000000" w:themeColor="text1"/>
          <w:sz w:val="18"/>
          <w:szCs w:val="18"/>
        </w:rPr>
        <w:t>Polecenie Inżyniera/Kierownika projektu - wszelkie polecenia przekazane Wykonawcy przez Inżyniera/Kierownika projektu, w formie pisemnej, dotyczące sposobu realizacji robót lub innych spraw związanych z prowadzeniem budowy.</w:t>
      </w:r>
    </w:p>
    <w:p w14:paraId="52027DA6"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1.4.30.</w:t>
      </w:r>
      <w:r w:rsidRPr="00FA4899">
        <w:rPr>
          <w:rFonts w:ascii="Arial" w:hAnsi="Arial" w:cs="Arial"/>
          <w:color w:val="000000" w:themeColor="text1"/>
          <w:sz w:val="18"/>
          <w:szCs w:val="18"/>
        </w:rPr>
        <w:tab/>
        <w:t>Projektant - uprawniona osoba prawna lub fizyczna będąca autorem dokumentacji projektowej.</w:t>
      </w:r>
    </w:p>
    <w:p w14:paraId="449B24CB"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1.4.31.</w:t>
      </w:r>
      <w:r w:rsidRPr="00FA4899">
        <w:rPr>
          <w:rFonts w:ascii="Arial" w:hAnsi="Arial" w:cs="Arial"/>
          <w:b/>
          <w:color w:val="000000" w:themeColor="text1"/>
          <w:sz w:val="18"/>
          <w:szCs w:val="18"/>
        </w:rPr>
        <w:tab/>
      </w:r>
      <w:r w:rsidRPr="00FA4899">
        <w:rPr>
          <w:rFonts w:ascii="Arial" w:hAnsi="Arial" w:cs="Arial"/>
          <w:color w:val="000000" w:themeColor="text1"/>
          <w:sz w:val="18"/>
          <w:szCs w:val="18"/>
        </w:rPr>
        <w:t>Przedsięwzięcie budowlane - kompleksowa realizacja nowego połączenia drogowego lub całkowita modernizacja/przebudowa (zmiana parametrów geometrycznych trasy w planie i przekroju podłużnym) istniejącego połączenia.</w:t>
      </w:r>
    </w:p>
    <w:p w14:paraId="0EDF5145"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1.4.32.</w:t>
      </w:r>
      <w:r w:rsidRPr="00FA4899">
        <w:rPr>
          <w:rFonts w:ascii="Arial" w:hAnsi="Arial" w:cs="Arial"/>
          <w:color w:val="000000" w:themeColor="text1"/>
          <w:sz w:val="18"/>
          <w:szCs w:val="18"/>
        </w:rPr>
        <w:tab/>
        <w:t>Przepust – budowla o przekroju poprzecznym zamkniętym, przeznaczona do przeprowadzenia cieku, szlaku wędrówek zwierząt dziko żyjących lub urządzeń technicznych przez korpus drogowy.</w:t>
      </w:r>
    </w:p>
    <w:p w14:paraId="283D8F85"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1.4.33.</w:t>
      </w:r>
      <w:r w:rsidRPr="00FA4899">
        <w:rPr>
          <w:rFonts w:ascii="Arial" w:hAnsi="Arial" w:cs="Arial"/>
          <w:color w:val="000000" w:themeColor="text1"/>
          <w:sz w:val="18"/>
          <w:szCs w:val="18"/>
        </w:rPr>
        <w:tab/>
        <w:t>Przeszkoda naturalna - element środowiska naturalnego, stanowiący utrudnienie w realizacji zadania budowlanego, na przykład dolina, bagno, rzeka, szlak wędrówek dzikich zwierząt itp.</w:t>
      </w:r>
    </w:p>
    <w:p w14:paraId="5CB7B7C8"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1.4.34.</w:t>
      </w:r>
      <w:r w:rsidRPr="00FA4899">
        <w:rPr>
          <w:rFonts w:ascii="Arial" w:hAnsi="Arial" w:cs="Arial"/>
          <w:color w:val="000000" w:themeColor="text1"/>
          <w:sz w:val="18"/>
          <w:szCs w:val="18"/>
        </w:rPr>
        <w:tab/>
        <w:t>Przeszkoda sztuczna - dzieło ludzkie, stanowiące utrudnienie w realizacji zadania budowlanego, na przykład droga, kolej, rurociąg, kanał, ciąg pieszy lub rowerowy itp.</w:t>
      </w:r>
    </w:p>
    <w:p w14:paraId="0F126507"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1.4.35.</w:t>
      </w:r>
      <w:r w:rsidRPr="00FA4899">
        <w:rPr>
          <w:rFonts w:ascii="Arial" w:hAnsi="Arial" w:cs="Arial"/>
          <w:color w:val="000000" w:themeColor="text1"/>
          <w:sz w:val="18"/>
          <w:szCs w:val="18"/>
        </w:rPr>
        <w:tab/>
        <w:t>Przetargowa dokumentacja projektowa - część dokumentacji projektowej, która wskazuje lokalizację, charakterystykę i wymiary obiektu będącego przedmiotem robót.</w:t>
      </w:r>
    </w:p>
    <w:p w14:paraId="4FBA6A33"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1.4.37.</w:t>
      </w:r>
      <w:r w:rsidRPr="00FA4899">
        <w:rPr>
          <w:rFonts w:ascii="Arial" w:hAnsi="Arial" w:cs="Arial"/>
          <w:color w:val="000000" w:themeColor="text1"/>
          <w:sz w:val="18"/>
          <w:szCs w:val="18"/>
        </w:rPr>
        <w:tab/>
        <w:t>Rekultywacja - roboty mające na celu uporządkowanie i przywrócenie pierwotnych funkcji terenom naruszonym w czasie realizacji zadania budowlanego.</w:t>
      </w:r>
    </w:p>
    <w:p w14:paraId="3D890A42"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1.4.41.</w:t>
      </w:r>
      <w:r w:rsidRPr="00FA4899">
        <w:rPr>
          <w:rFonts w:ascii="Arial" w:hAnsi="Arial" w:cs="Arial"/>
          <w:color w:val="000000" w:themeColor="text1"/>
          <w:sz w:val="18"/>
          <w:szCs w:val="18"/>
        </w:rPr>
        <w:tab/>
        <w:t>Ślepy kosztorys - wykaz robót z podaniem ich ilości (przedmiarem) w kolejności technologicznej ich wykonania.</w:t>
      </w:r>
    </w:p>
    <w:p w14:paraId="4D5B56C0" w14:textId="77777777" w:rsidR="00F45500" w:rsidRPr="00FA4899"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FA4899">
        <w:rPr>
          <w:rFonts w:ascii="Arial" w:hAnsi="Arial" w:cs="Arial"/>
          <w:b/>
          <w:color w:val="000000" w:themeColor="text1"/>
          <w:sz w:val="18"/>
          <w:szCs w:val="18"/>
        </w:rPr>
        <w:t>1.4.42.</w:t>
      </w:r>
      <w:r w:rsidRPr="00FA4899">
        <w:rPr>
          <w:rFonts w:ascii="Arial" w:hAnsi="Arial" w:cs="Arial"/>
          <w:color w:val="000000" w:themeColor="text1"/>
          <w:sz w:val="18"/>
          <w:szCs w:val="18"/>
        </w:rPr>
        <w:tab/>
        <w:t>Teren budowy - teren udostępniony przez Zamawiającego dla wykonania na nim robót oraz inne miejsca wymienione w kontrakcie jako tworzące część terenu budowy.</w:t>
      </w:r>
    </w:p>
    <w:p w14:paraId="441BD63F" w14:textId="77777777" w:rsidR="00F45500" w:rsidRPr="00FA4899" w:rsidRDefault="00F45500" w:rsidP="00F45500">
      <w:pPr>
        <w:pStyle w:val="tekstost"/>
        <w:tabs>
          <w:tab w:val="left" w:pos="142"/>
          <w:tab w:val="left" w:pos="624"/>
        </w:tabs>
        <w:spacing w:before="60" w:line="216" w:lineRule="auto"/>
        <w:rPr>
          <w:rFonts w:ascii="Arial" w:hAnsi="Arial" w:cs="Arial"/>
          <w:color w:val="000000" w:themeColor="text1"/>
          <w:sz w:val="18"/>
          <w:szCs w:val="18"/>
        </w:rPr>
      </w:pPr>
      <w:r w:rsidRPr="00FA4899">
        <w:rPr>
          <w:rFonts w:ascii="Arial" w:hAnsi="Arial" w:cs="Arial"/>
          <w:b/>
          <w:color w:val="000000" w:themeColor="text1"/>
          <w:sz w:val="18"/>
          <w:szCs w:val="18"/>
        </w:rPr>
        <w:t>1.4.45.</w:t>
      </w:r>
      <w:r w:rsidRPr="00FA4899">
        <w:rPr>
          <w:rFonts w:ascii="Arial" w:hAnsi="Arial" w:cs="Arial"/>
          <w:color w:val="000000" w:themeColor="text1"/>
          <w:sz w:val="18"/>
          <w:szCs w:val="18"/>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7AF70833"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1.5. Wymagania dotyczące robót</w:t>
      </w:r>
    </w:p>
    <w:p w14:paraId="72027A25" w14:textId="77777777" w:rsidR="00F45500" w:rsidRPr="00FA4899" w:rsidRDefault="00F45500" w:rsidP="00F45500">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jest odpowiedzialny za jakość wykonanych robót, bezpieczeństwo wszelkich czynności na terenie budowy, metody użyte przy budowie oraz za ich zgodność z dokumentacją projektową, ST i poleceniami Inżyniera/Kierownika projektu.</w:t>
      </w:r>
    </w:p>
    <w:p w14:paraId="6414D3C0"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1.5.1. Przekazanie terenu budowy</w:t>
      </w:r>
    </w:p>
    <w:p w14:paraId="0E0C65C3"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Zamawiający w terminie określonym w dokumentach kontraktowych przekaże Wykonawcy teren budowy wraz ze wszystkimi wymaganymi uzgodnieniami prawnymi i administracyjnymi, lokalizację i współrzędne punktów głównych trasy.</w:t>
      </w:r>
    </w:p>
    <w:p w14:paraId="0CA8AABB" w14:textId="77777777" w:rsidR="00F45500" w:rsidRPr="00FA4899" w:rsidRDefault="00F45500" w:rsidP="00F45500">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Na Wykonawcy spoczywa odpowiedzialność za ochronę przekazanych mu punktów pomiarowych do chwili odbioru ostatecznego robót. Uszkodzone lub zniszczone znaki geodezyjne Wykonawca odtworzy i utrwali na własny koszt.</w:t>
      </w:r>
    </w:p>
    <w:p w14:paraId="3DAA86F3"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1.5.2. Dokumentacja projektowa</w:t>
      </w:r>
    </w:p>
    <w:p w14:paraId="5207E8E6"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Dokumentacja projektowa zawiera rysunki, obliczenia i dokumenty, zgodne z wykazem podanym w szczegółowych warunkach umowy, uwzględniającym podział na dokumentację projektową:</w:t>
      </w:r>
    </w:p>
    <w:p w14:paraId="147EAA7B" w14:textId="77777777" w:rsidR="00F45500" w:rsidRPr="00FA4899" w:rsidRDefault="00F45500" w:rsidP="00F45500">
      <w:pPr>
        <w:pStyle w:val="Standard"/>
        <w:widowControl w:val="0"/>
        <w:numPr>
          <w:ilvl w:val="0"/>
          <w:numId w:val="166"/>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Zamawiającego; wykaz pozycji, które stanowią przetargową dokumentację projektową oraz projektową dokumentację wykonawczą (techniczną) i zostaną przekazane Wykonawcy,</w:t>
      </w:r>
    </w:p>
    <w:p w14:paraId="5A5EEBE0" w14:textId="77777777" w:rsidR="00F45500" w:rsidRPr="00FA4899" w:rsidRDefault="00F45500" w:rsidP="00F45500">
      <w:pPr>
        <w:pStyle w:val="Standard"/>
        <w:widowControl w:val="0"/>
        <w:numPr>
          <w:ilvl w:val="0"/>
          <w:numId w:val="37"/>
        </w:numPr>
        <w:spacing w:after="60"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Wykonawcy; wykaz zawierający spis dokumentacji projektowej, którą Wykonawca opracuje w ramach ceny kontraktowej.</w:t>
      </w:r>
    </w:p>
    <w:p w14:paraId="068BDD40"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1.5.3. Zgodność robót z dokumentacją projektową i ST</w:t>
      </w:r>
    </w:p>
    <w:p w14:paraId="3EB390CE"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Dokumentacja projektowa, ST i wszystkie dodatkowe dokumenty przekazane Wykonawcy przez Inżyniera/Kierownika projektu stanowią część umowy, a wymagania określone w choćby jednym z nich są obowiązujące dla Wykonawcy tak jakby zawarte były w całej dokumentacji.</w:t>
      </w:r>
    </w:p>
    <w:p w14:paraId="09C6FD4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przypadku rozbieżności w ustaleniach poszczególnych dokumentów obowiązuje kolejność ich ważności wymieniona w „Kontraktowych warunkach ogólnych” („Ogólnych warunkach umowy”).</w:t>
      </w:r>
    </w:p>
    <w:p w14:paraId="31EFBA2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nie może wykorzystywać błędów lub opuszczeń w dokumentach kontraktowych, a o ich wykryciu winien natychmiast powiadomić Inżyniera/Kierownika projektu, który podejmie decyzję o wprowadzeniu odpowiednich zmian i poprawek.</w:t>
      </w:r>
    </w:p>
    <w:p w14:paraId="54C63653"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przypadku rozbieżności, wymiary podane na piśmie są ważniejsze od wymiarów określonych na podstawie odczytu ze skali rysunku.</w:t>
      </w:r>
    </w:p>
    <w:p w14:paraId="531EF02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Wszystkie wykonane roboty i dostarczone materiały będą zgodne z dokumentacją projektową i ST.</w:t>
      </w:r>
    </w:p>
    <w:p w14:paraId="64F01ED9"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Dane określone w dokumentacji projektowej i w 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6ADC4F62" w14:textId="77777777" w:rsidR="00F45500" w:rsidRPr="00FA4899" w:rsidRDefault="00F45500" w:rsidP="00F45500">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przypadku, gdy materiały lub roboty nie będą w pełni zgodne z dokumentacją projektową lub ST i wpłynie to na niezadowalającą jakość elementu budowli, to takie materiały zostaną zastąpione innymi, a elementy budowli rozebrane i wykonane ponownie na koszt Wykonawcy.</w:t>
      </w:r>
    </w:p>
    <w:p w14:paraId="20DE59AA"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1.5.4. Zabezpieczenie terenu budowy</w:t>
      </w:r>
    </w:p>
    <w:p w14:paraId="0D229A5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jest zobowiązany do zabezpieczenia terenu budowy w okresie trwania realizacji kontraktu aż do zakończenia i odbioru Ostatecznego robót.</w:t>
      </w:r>
    </w:p>
    <w:p w14:paraId="03889FD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dostarczy, zainstaluje i będzie utrzymywać tymczasowe urządzenia zabezpieczające, w tym: ogrodzenia, poręcze, oświetlenie, sygnały i znaki ostrzegawcze oraz  wszelkie inne środki niezbędne do ochrony robót, wygody społeczności i innych.</w:t>
      </w:r>
    </w:p>
    <w:p w14:paraId="2B684AC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miejscach przylegających do dróg otwartych dla ruchu, Wykonawca ogrodzi lub wyraźnie oznakuje teren budowy, w sposób uzgodniony z Inżynierem/Kierownikiem projektu.</w:t>
      </w:r>
    </w:p>
    <w:p w14:paraId="5B09881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Wjazdy i wyjazdy z terenu budowy przeznaczone dla pojazdów i maszyn pracujących przy realizacji robót, Wykonawca odpowiednio oznakuje w sposób uzgodniony z Inżynierem/Kierownikiem projektu.</w:t>
      </w:r>
    </w:p>
    <w:p w14:paraId="17B5AA8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2F5ABE6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Koszt zabezpieczenia terenu budowy nie podlega odrębnej zapłacie i przyjmuje się, że jest włączony w cenę kontraktową.</w:t>
      </w:r>
    </w:p>
    <w:p w14:paraId="474831D7"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1.5.5. Ochrona środowiska w czasie wykonywania robót</w:t>
      </w:r>
    </w:p>
    <w:p w14:paraId="37ACE191"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ma obowiązek znać i stosować w czasie prowadzenia robót wszelkie przepisy dotyczące ochrony środowiska naturalnego.</w:t>
      </w:r>
    </w:p>
    <w:p w14:paraId="7E56570E"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okresie trwania budowy i wykańczania robót Wykonawca będzie:</w:t>
      </w:r>
    </w:p>
    <w:p w14:paraId="5156BD0E" w14:textId="77777777" w:rsidR="00F45500" w:rsidRPr="00FA4899" w:rsidRDefault="00F45500" w:rsidP="00F45500">
      <w:pPr>
        <w:pStyle w:val="Standard"/>
        <w:widowControl w:val="0"/>
        <w:numPr>
          <w:ilvl w:val="0"/>
          <w:numId w:val="167"/>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utrzymywać teren budowy i wykopy w stanie bez wody stojącej,</w:t>
      </w:r>
    </w:p>
    <w:p w14:paraId="079F9D6D" w14:textId="77777777" w:rsidR="00F45500" w:rsidRPr="00FA4899" w:rsidRDefault="00F45500" w:rsidP="00F45500">
      <w:pPr>
        <w:pStyle w:val="Standard"/>
        <w:widowControl w:val="0"/>
        <w:numPr>
          <w:ilvl w:val="0"/>
          <w:numId w:val="40"/>
        </w:numPr>
        <w:tabs>
          <w:tab w:val="left" w:pos="142"/>
          <w:tab w:val="left" w:pos="284"/>
          <w:tab w:val="left" w:pos="3679"/>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1167223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Stosując się do tych wymagań będzie miał szczególny wzgląd na:</w:t>
      </w:r>
    </w:p>
    <w:p w14:paraId="3C9738C5" w14:textId="77777777" w:rsidR="00F45500" w:rsidRPr="00FA4899" w:rsidRDefault="00F45500" w:rsidP="00F45500">
      <w:pPr>
        <w:pStyle w:val="Standard"/>
        <w:widowControl w:val="0"/>
        <w:numPr>
          <w:ilvl w:val="0"/>
          <w:numId w:val="168"/>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lokalizację baz, warsztatów, magazynów, składowisk, ukopów i dróg dojazdowych,</w:t>
      </w:r>
    </w:p>
    <w:p w14:paraId="1069B34A" w14:textId="77777777" w:rsidR="00F45500" w:rsidRPr="00FA4899" w:rsidRDefault="00F45500" w:rsidP="00F45500">
      <w:pPr>
        <w:pStyle w:val="Standard"/>
        <w:widowControl w:val="0"/>
        <w:numPr>
          <w:ilvl w:val="0"/>
          <w:numId w:val="41"/>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środki ostrożności i zabezpieczenia przed:</w:t>
      </w:r>
    </w:p>
    <w:p w14:paraId="420FC991" w14:textId="77777777" w:rsidR="00F45500" w:rsidRPr="00FA4899" w:rsidRDefault="00F45500" w:rsidP="00F45500">
      <w:pPr>
        <w:pStyle w:val="Standard"/>
        <w:widowControl w:val="0"/>
        <w:numPr>
          <w:ilvl w:val="0"/>
          <w:numId w:val="41"/>
        </w:numPr>
        <w:tabs>
          <w:tab w:val="left" w:pos="142"/>
          <w:tab w:val="left" w:pos="284"/>
          <w:tab w:val="left" w:pos="1105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zanieczyszczeniem zbiorników i cieków wodnych pyłami lub substancjami toksycznymi,</w:t>
      </w:r>
    </w:p>
    <w:p w14:paraId="72B4958A" w14:textId="77777777" w:rsidR="00F45500" w:rsidRPr="00FA4899" w:rsidRDefault="00F45500" w:rsidP="00F45500">
      <w:pPr>
        <w:pStyle w:val="Standard"/>
        <w:widowControl w:val="0"/>
        <w:numPr>
          <w:ilvl w:val="0"/>
          <w:numId w:val="41"/>
        </w:numPr>
        <w:tabs>
          <w:tab w:val="left" w:pos="142"/>
          <w:tab w:val="left" w:pos="284"/>
          <w:tab w:val="left" w:pos="1105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zanieczyszczeniem powietrza pyłami i gazami,</w:t>
      </w:r>
    </w:p>
    <w:p w14:paraId="14D9D57B" w14:textId="77777777" w:rsidR="00F45500" w:rsidRPr="00FA4899" w:rsidRDefault="00F45500" w:rsidP="00F45500">
      <w:pPr>
        <w:pStyle w:val="Standard"/>
        <w:widowControl w:val="0"/>
        <w:numPr>
          <w:ilvl w:val="0"/>
          <w:numId w:val="41"/>
        </w:numPr>
        <w:tabs>
          <w:tab w:val="left" w:pos="142"/>
          <w:tab w:val="left" w:pos="284"/>
          <w:tab w:val="left" w:pos="7371"/>
        </w:tabs>
        <w:spacing w:after="60"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możliwością powstania pożaru.</w:t>
      </w:r>
    </w:p>
    <w:p w14:paraId="03DF9D63"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1.5.6. Ochrona przeciwpożarowa</w:t>
      </w:r>
    </w:p>
    <w:p w14:paraId="34A5A04E"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przestrzegać przepisy ochrony przeciwpożarowej.</w:t>
      </w:r>
    </w:p>
    <w:p w14:paraId="510392CC"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utrzymywać, wymagany na podstawie odpowiednich przepisów sprawny sprzęt przeciwpożarowy, na terenie baz produkcyjnych, w pomieszczeniach biurowych, mieszkalnych, magazynach oraz w maszynach i pojazdach.</w:t>
      </w:r>
    </w:p>
    <w:p w14:paraId="11237A5F"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Materiały łatwopalne będą składowane w sposób zgodny z odpowiednimi przepisami i zabezpieczone przed dostępem osób trzecich.</w:t>
      </w:r>
    </w:p>
    <w:p w14:paraId="191A5552"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odpowiedzialny za wszelkie straty spowodowane pożarem wywołanym jako rezultat realizacji robót albo przez personel Wykonawcy.</w:t>
      </w:r>
    </w:p>
    <w:p w14:paraId="2247F738"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1.5.7. Materiały szkodliwe dla otoczenia</w:t>
      </w:r>
    </w:p>
    <w:p w14:paraId="3DE3DD4F"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Materiały, które w sposób trwały są szkodliwe dla otoczenia, nie będą dopuszczone do użycia.</w:t>
      </w:r>
    </w:p>
    <w:p w14:paraId="69AE01DA"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Nie dopuszcza się użycia materiałów wywołujących szkodliwe promieniowanie o stężeniu większym od dopuszczalnego, określonego odpowiednimi przepisami.</w:t>
      </w:r>
    </w:p>
    <w:p w14:paraId="538A0673"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Wszelkie materiały odpadowe użyte do robót będą miały aprobatę techniczną wydaną przez uprawnioną jednostkę, jednoznacznie określającą brak szkodliwego oddziaływania tych materiałów na środowisko.</w:t>
      </w:r>
    </w:p>
    <w:p w14:paraId="71264616"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645BB1CD"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Jeżeli Wykonawca użył materiałów szkodliwych dla otoczenia zgodnie ze specyfikacjami, a ich użycie spowodowało jakiekolwiek zagrożenie środowiska, to konsekwencje tego poniesie Zamawiający.</w:t>
      </w:r>
    </w:p>
    <w:p w14:paraId="2CC0F066"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1.5.8. Ochrona własności publicznej i prywatnej</w:t>
      </w:r>
    </w:p>
    <w:p w14:paraId="00D3344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418841C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234F866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3CE3AA9B"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0514D4F4"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1.5.9. Ograniczenie obciążeń osi pojazdów</w:t>
      </w:r>
    </w:p>
    <w:p w14:paraId="0B3A438D" w14:textId="77777777" w:rsidR="00F45500" w:rsidRPr="00FA4899" w:rsidRDefault="00F45500" w:rsidP="00F45500">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553E2075"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1.5.10. Bezpieczeństwo i higiena pracy</w:t>
      </w:r>
    </w:p>
    <w:p w14:paraId="4B701719"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Podczas realizacji robót Wykonawca będzie przestrzegać przepisów dotyczących bezpieczeństwa i higieny pracy.</w:t>
      </w:r>
    </w:p>
    <w:p w14:paraId="2632F7D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szczególności Wykonawca ma obowiązek zadbać, aby personel nie wykonywał pracy w warunkach niebezpiecznych, szkodliwych dla zdrowia oraz nie spełniających odpowiednich wymagań sanitarnych.</w:t>
      </w:r>
    </w:p>
    <w:p w14:paraId="0C59EFA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zapewni i będzie utrzymywał wszelkie urządzenia zabezpieczające, socjalne oraz sprzęt i odpowiednią odzież dla ochrony życia i zdrowia osób zatrudnionych na budowie oraz dla zapewnienia bezpieczeństwa publicznego.</w:t>
      </w:r>
    </w:p>
    <w:p w14:paraId="714CCF7C" w14:textId="77777777" w:rsidR="00F45500" w:rsidRPr="00FA4899" w:rsidRDefault="00F45500" w:rsidP="00F45500">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Uznaje się, że wszelkie koszty związane z wypełnieniem wymagań określonych powyżej nie podlegają odrębnej zapłacie i są uwzględnione w cenie kontraktowej.</w:t>
      </w:r>
    </w:p>
    <w:p w14:paraId="2AC0A9C1"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1.5.11. Ochrona i utrzymanie robót</w:t>
      </w:r>
    </w:p>
    <w:p w14:paraId="3C3D258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odpowiadał za ochronę robót i za wszelkie materiały i urządzenia używane do robót od daty rozpoczęcia do daty wydania potwierdzenia zakończenia robót przez Inżyniera/Kierownika projektu.</w:t>
      </w:r>
    </w:p>
    <w:p w14:paraId="10D6ADA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utrzymywać roboty do czasu odbioru Ostatecznego. Utrzymanie powinno być prowadzone w taki sposób, aby budowla drogowa lub jej elementy były w zadowalającym stanie przez cały czas, do momentu odbioru Ostatecznego.</w:t>
      </w:r>
    </w:p>
    <w:p w14:paraId="16CFA254" w14:textId="77777777" w:rsidR="00F45500" w:rsidRPr="00FA4899" w:rsidRDefault="00F45500" w:rsidP="00F45500">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Jeśli Wykonawca w jakimkolwiek czasie zaniedba utrzymanie, to na polecenie Inżyniera/Kierownika projektu powinien rozpocząć roboty utrzymaniowe nie później niż w 24 godziny po otrzymaniu tego polecenia.</w:t>
      </w:r>
    </w:p>
    <w:p w14:paraId="369323C4"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1.5.12. Stosowanie się do prawa i innych przepisów</w:t>
      </w:r>
    </w:p>
    <w:p w14:paraId="45CFF955" w14:textId="77777777" w:rsidR="00F45500" w:rsidRPr="00FA4899" w:rsidRDefault="00F45500" w:rsidP="00F45500">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569D17A1"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63A06EF3" w14:textId="77777777" w:rsidR="00F45500" w:rsidRPr="00FA4899"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1.5.13. </w:t>
      </w:r>
      <w:r w:rsidRPr="00FA4899">
        <w:rPr>
          <w:rFonts w:ascii="Arial" w:hAnsi="Arial" w:cs="Arial"/>
          <w:color w:val="000000" w:themeColor="text1"/>
          <w:sz w:val="18"/>
          <w:szCs w:val="18"/>
        </w:rPr>
        <w:t>Równoważność norm i zbiorów przepisów prawnych</w:t>
      </w:r>
    </w:p>
    <w:p w14:paraId="1CCD5CF6"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0D740670" w14:textId="77777777" w:rsidR="00F45500" w:rsidRPr="00FA4899"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1.5.14.</w:t>
      </w:r>
      <w:r w:rsidRPr="00FA4899">
        <w:rPr>
          <w:rFonts w:ascii="Arial" w:hAnsi="Arial" w:cs="Arial"/>
          <w:color w:val="000000" w:themeColor="text1"/>
          <w:sz w:val="18"/>
          <w:szCs w:val="18"/>
        </w:rPr>
        <w:t xml:space="preserve"> Wykopaliska</w:t>
      </w:r>
    </w:p>
    <w:p w14:paraId="3727AB96"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14:paraId="07EE7C7A" w14:textId="77777777" w:rsidR="00F45500" w:rsidRPr="00FA4899"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1.6. Zaplecze Zamawiającego (</w:t>
      </w:r>
      <w:r w:rsidRPr="00FA4899">
        <w:rPr>
          <w:rFonts w:ascii="Arial" w:hAnsi="Arial" w:cs="Arial"/>
          <w:color w:val="000000" w:themeColor="text1"/>
          <w:sz w:val="18"/>
          <w:szCs w:val="18"/>
        </w:rPr>
        <w:t>o ile warunki kontraktu przewidują realizację</w:t>
      </w:r>
      <w:r w:rsidRPr="00FA4899">
        <w:rPr>
          <w:rFonts w:ascii="Arial" w:hAnsi="Arial" w:cs="Arial"/>
          <w:b/>
          <w:color w:val="000000" w:themeColor="text1"/>
          <w:sz w:val="18"/>
          <w:szCs w:val="18"/>
        </w:rPr>
        <w:t>)</w:t>
      </w:r>
    </w:p>
    <w:p w14:paraId="632A05C5"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Wykonawca zobowiązany jest zabezpieczyć Zamawiającemu, pomieszczenia biurowe, sprzęt, transport oraz inne urządzenia towarzyszące.</w:t>
      </w:r>
    </w:p>
    <w:p w14:paraId="5E2C5246" w14:textId="77777777" w:rsidR="00F45500" w:rsidRPr="00FA4899" w:rsidRDefault="00F45500" w:rsidP="004F17AA">
      <w:pPr>
        <w:pStyle w:val="Nagwek2"/>
        <w:rPr>
          <w:i w:val="0"/>
          <w:color w:val="000000" w:themeColor="text1"/>
        </w:rPr>
      </w:pPr>
      <w:r w:rsidRPr="00FA4899">
        <w:rPr>
          <w:i w:val="0"/>
          <w:color w:val="000000" w:themeColor="text1"/>
        </w:rPr>
        <w:t>2. MATERIAŁY</w:t>
      </w:r>
    </w:p>
    <w:p w14:paraId="655D1CFF"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2.1. Źródła uzyskania materiałów</w:t>
      </w:r>
    </w:p>
    <w:p w14:paraId="402E4D1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4B51094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Zatwierdzenie partii materiałów z danego źródła nie oznacza automatycznie, że wszelkie materiały z danego źródła uzyskają zatwierdzenie.</w:t>
      </w:r>
    </w:p>
    <w:p w14:paraId="7EDDEE63"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zobowiązany jest do prowadzenia badań w celu wykazania, że materiały uzyskane z dopuszczonego źródła w sposób ciągły spełniają wymagania ST w czasie realizacji robót.</w:t>
      </w:r>
    </w:p>
    <w:p w14:paraId="230F470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lastRenderedPageBreak/>
        <w:t>2.2. Pozyskiwanie materiałów miejscowych</w:t>
      </w:r>
    </w:p>
    <w:p w14:paraId="1C23885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1A334EE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3D67863B"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ponosi odpowiedzialność za spełnienie wymagań ilościowych i jakościowych materiałów pochodzących ze źródeł miejscowych.</w:t>
      </w:r>
    </w:p>
    <w:p w14:paraId="47955EB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ponosi wszystkie koszty, z tytułu wydobycia materiałów, dzierżawy i inne jakie okażą się potrzebne w związku  z dostarczeniem materiałów do robót.</w:t>
      </w:r>
    </w:p>
    <w:p w14:paraId="4860B30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Humus i nadkład czasowo zdjęte z terenu wykopów, dokopów i miejsc pozyskania materiałów miejscowych będą formowane w hałdy i wykorzystane przy zasypce i rekultywacji terenu po ukończeniu robót.</w:t>
      </w:r>
    </w:p>
    <w:p w14:paraId="40C0239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Wszystkie odpowiednie materiały pozyskane z wykopów na terenie budowy lub z innych miejsc wskazanych w dokumentach umowy będą wykorzystane do robót lub odwiezione na odkład odpowiednio do wymagań umowy lub wskazań Inżyniera/Kierownika projektu.</w:t>
      </w:r>
    </w:p>
    <w:p w14:paraId="2622968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nie będzie prowadzić żadnych wykopów w obrębie terenu budowy poza tymi, które zostały wyszczególnione w dokumentach umowy, chyba, że uzyska na to pisemną zgodę Inżyniera/Kierownika projektu.</w:t>
      </w:r>
    </w:p>
    <w:p w14:paraId="17F65D4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Eksploatacja źródeł materiałów będzie zgodna z wszelkimi regulacjami prawnymi obowiązującymi na danym obszarze.</w:t>
      </w:r>
    </w:p>
    <w:p w14:paraId="6164BC7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2.3. Materiały nie odpowiadające wymaganiom</w:t>
      </w:r>
    </w:p>
    <w:p w14:paraId="709EF4F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1D29DDB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Każdy rodzaj robót, w którym znajdują się nie zbadane i nie zaakceptowane materiały, Wykonawca wykonuje na własne ryzyko, licząc się z jego nieprzyjęciem, usunięciem  i niezapłaceniem</w:t>
      </w:r>
    </w:p>
    <w:p w14:paraId="6A2A76F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2.4. Wariantowe stosowanie materiałów</w:t>
      </w:r>
    </w:p>
    <w:p w14:paraId="7A21B26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Jeśli dokumentacja projektowa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79C5CB64"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2.5. Przechowywanie i składowanie materiałów</w:t>
      </w:r>
    </w:p>
    <w:p w14:paraId="3418C18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zapewni, aby tymczasowo składowane materiały, do czasu gdy będą one użyte do robót, były zabezpieczone przed zanieczyszczeniami, zachowały swoją jakość i właściwości i były dostępne do kontroli przez Inżyniera/Kierownika projektu.</w:t>
      </w:r>
    </w:p>
    <w:p w14:paraId="34C517C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082F29C8"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2.6. Inspekcja wytwórni materiałów</w:t>
      </w:r>
    </w:p>
    <w:p w14:paraId="14629F5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2688BE7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przypadku, gdy Inżynier/Kierownik projektu będzie przeprowadzał inspekcję wytwórni, muszą być spełnione następujące warunki:</w:t>
      </w:r>
    </w:p>
    <w:p w14:paraId="66FF31CB" w14:textId="77777777" w:rsidR="00F45500" w:rsidRPr="00FA4899"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Inżynier/Kierownik projektu będzie miał zapewnioną współpracę i pomoc Wykonawcy oraz producenta materiałów w czasie przeprowadzania inspekcji,</w:t>
      </w:r>
    </w:p>
    <w:p w14:paraId="672627CA" w14:textId="77777777" w:rsidR="00F45500" w:rsidRPr="00FA4899"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Inżynier/Kierownik projektu będzie miał wolny dostęp, w dowolnym czasie, do tych części wytwórni, gdzie odbywa się produkcja materiałów przeznaczonych do realizacji robót,</w:t>
      </w:r>
    </w:p>
    <w:p w14:paraId="3DD15191" w14:textId="77777777" w:rsidR="00F45500" w:rsidRPr="00FA4899"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Jeżeli produkcja odbywa się w miejscu nie należącym do Wykonawcy, Wykonawca uzyska dla Inżyniera/Kierownika projektu zezwolenie dla przeprowadzenia inspekcji i badań w tych miejscach.</w:t>
      </w:r>
    </w:p>
    <w:p w14:paraId="2232F1B5" w14:textId="77777777" w:rsidR="00F45500" w:rsidRPr="00FA4899" w:rsidRDefault="00291D3B" w:rsidP="004F17AA">
      <w:pPr>
        <w:pStyle w:val="Nagwek2"/>
        <w:rPr>
          <w:i w:val="0"/>
          <w:color w:val="000000" w:themeColor="text1"/>
        </w:rPr>
      </w:pPr>
      <w:r w:rsidRPr="00FA4899">
        <w:rPr>
          <w:i w:val="0"/>
          <w:color w:val="000000" w:themeColor="text1"/>
        </w:rPr>
        <w:t>3. SPRZĘT</w:t>
      </w:r>
    </w:p>
    <w:p w14:paraId="176F71E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 lub projekcie organizacji robót, zaakceptowanym przez Inżyniera/Kierownika projektu; w przypadku braku ustaleń w wymienionych wyżej dokumentach, sprzęt powinien być uzgodniony i zaakceptowany przez Inżyniera/Kierownika projektu.</w:t>
      </w:r>
    </w:p>
    <w:p w14:paraId="2971EA9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Liczba i wydajność sprzętu powinny gwarantować przeprowadzenie robót, zgodnie z zasadami określonymi w dokumentacji projektowej, ST i wskazaniach Inżyniera/ Kierownika projektu.</w:t>
      </w:r>
    </w:p>
    <w:p w14:paraId="1241486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Sprzęt będący własnością Wykonawcy lub wynajęty do wykonania robót ma być utrzymywany w dobrym stanie i gotowości do pracy. Powinien być zgodny z normami ochrony środowiska i przepisami dotyczącymi jego użytkowania.</w:t>
      </w:r>
    </w:p>
    <w:p w14:paraId="6D83249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dostarczy Inżynierowi/Kierownikowi projektu kopie dokumentów potwierdzających dopuszczenie sprzętu do użytkowania i badań okresowych, tam gdzie jest to wymagane przepisami.</w:t>
      </w:r>
    </w:p>
    <w:p w14:paraId="5B2026F3"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konserwować sprzęt jak również naprawiać lub wymieniać sprzęt niesprawny.</w:t>
      </w:r>
    </w:p>
    <w:p w14:paraId="7B830D9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Jeżeli dokumentacja projektowa lub ST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14:paraId="6DAE6254"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Jakikolwiek sprzęt, maszyny, urządzenia i narzędzia nie gwarantujące zachowania warunków umowy, zostaną przez Inżyniera/Kierownika projektu zdyskwalifikowane i nie dopuszczone do robót.</w:t>
      </w:r>
    </w:p>
    <w:p w14:paraId="55FF1B23" w14:textId="77777777" w:rsidR="00F45500" w:rsidRPr="00FA4899" w:rsidRDefault="00291D3B" w:rsidP="004F17AA">
      <w:pPr>
        <w:pStyle w:val="Nagwek2"/>
        <w:rPr>
          <w:i w:val="0"/>
          <w:color w:val="000000" w:themeColor="text1"/>
        </w:rPr>
      </w:pPr>
      <w:r w:rsidRPr="00FA4899">
        <w:rPr>
          <w:i w:val="0"/>
          <w:color w:val="000000" w:themeColor="text1"/>
        </w:rPr>
        <w:lastRenderedPageBreak/>
        <w:t>4. TRANSPORT</w:t>
      </w:r>
    </w:p>
    <w:p w14:paraId="36C0F9D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jest zobowiązany do stosowania jedynie takich środków transportu, które nie wpłyną niekorzystnie na jakość wykonywanych robót i właściwości przewożonych materiałów.</w:t>
      </w:r>
    </w:p>
    <w:p w14:paraId="243D64B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Liczba środków transportu powinna zapewniać prowadzenie robót zgodnie z zasadami określonymi w dokumentacji projektowej, ST i wskazaniach Inżyniera/ Kierownika projektu, w terminie przewidzianym umową.</w:t>
      </w:r>
    </w:p>
    <w:p w14:paraId="624D1EB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439F22D9"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będzie usuwać na bieżąco, na własny koszt, wszelkie zanieczyszczenia, uszkodzenia spowodowane jego pojazdami na drogach publicznych oraz dojazdach do terenu budowy.</w:t>
      </w:r>
    </w:p>
    <w:p w14:paraId="4B08C1A9" w14:textId="77777777" w:rsidR="00F45500" w:rsidRPr="00FA4899" w:rsidRDefault="00291D3B" w:rsidP="004F17AA">
      <w:pPr>
        <w:pStyle w:val="Nagwek2"/>
        <w:rPr>
          <w:i w:val="0"/>
          <w:color w:val="000000" w:themeColor="text1"/>
        </w:rPr>
      </w:pPr>
      <w:r w:rsidRPr="00FA4899">
        <w:rPr>
          <w:i w:val="0"/>
          <w:color w:val="000000" w:themeColor="text1"/>
        </w:rPr>
        <w:t>5. WYKONANIE ROBÓT</w:t>
      </w:r>
    </w:p>
    <w:p w14:paraId="29FA60A4"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jest odpowiedzialny za prowadzenie robót zgodnie z warunkami umowy oraz za jakość zastosowanych materiałów i wykonywanych robót, za ich zgodność z dokumentacją projektową, wymaganiami ST, projektem organizacji robót opracowanym przez Wykonawcę oraz poleceniami Inżyniera/Kierownika projektu.</w:t>
      </w:r>
    </w:p>
    <w:p w14:paraId="055A2ACE"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jest odpowiedzialny za stosowane metody wykonywania robót.</w:t>
      </w:r>
    </w:p>
    <w:p w14:paraId="6F28CF4A"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jest odpowiedzialny za dokładne wytyczenie w planie i wyznaczenie wysokości wszystkich elementów robót zgodnie z wymiarami i rzędnymi określonymi w dokumentacji projektowej lub przekazanymi na piśmie przez Inżyniera/Kierownika projektu.</w:t>
      </w:r>
    </w:p>
    <w:p w14:paraId="0BA53B67"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14:paraId="5CE49916"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Sprawdzenie wytyczenia robót lub wyznaczenia wysokości przez Inżyniera/ Kierownika projektu nie zwalnia Wykonawcy od odpowiedzialności za ich dokładność.</w:t>
      </w:r>
    </w:p>
    <w:p w14:paraId="48D1C373"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Decyzje Inżyniera/Kierownika projektu dotyczące akceptacji lub odrzucenia materiałów i elementów robót będą oparte na wymaganiach określonych w dokumentach umowy, dokumentacji projektowej i w 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3243E02E" w14:textId="77777777" w:rsidR="00F45500" w:rsidRPr="00FA4899" w:rsidRDefault="00F45500" w:rsidP="00F45500">
      <w:pPr>
        <w:pStyle w:val="tekstost"/>
        <w:spacing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tab/>
        <w:t>Polecenia Inżyniera/Kierownika projektu powinny być wykonywane przez Wykonawcę w czasie określonym przez Inżyniera/Kierownika projektu, pod groźbą zatrzymania robót. Skutki finansowe z tego tytułu poniesie Wykonawca.</w:t>
      </w:r>
    </w:p>
    <w:p w14:paraId="70FC1089" w14:textId="77777777" w:rsidR="00F45500" w:rsidRPr="00FA4899" w:rsidRDefault="00291D3B" w:rsidP="00291D3B">
      <w:pPr>
        <w:pStyle w:val="Nagwek2"/>
        <w:rPr>
          <w:i w:val="0"/>
          <w:color w:val="000000" w:themeColor="text1"/>
        </w:rPr>
      </w:pPr>
      <w:r w:rsidRPr="00FA4899">
        <w:rPr>
          <w:i w:val="0"/>
          <w:color w:val="000000" w:themeColor="text1"/>
        </w:rPr>
        <w:t>6. KONTROLA JAKOŚCI ROBÓT</w:t>
      </w:r>
    </w:p>
    <w:p w14:paraId="1113511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w:t>
      </w:r>
      <w:r w:rsidR="00F22548" w:rsidRPr="00FA4899">
        <w:rPr>
          <w:color w:val="000000" w:themeColor="text1"/>
          <w:sz w:val="18"/>
          <w:szCs w:val="18"/>
        </w:rPr>
        <w:t>1</w:t>
      </w:r>
      <w:r w:rsidRPr="00FA4899">
        <w:rPr>
          <w:color w:val="000000" w:themeColor="text1"/>
          <w:sz w:val="18"/>
          <w:szCs w:val="18"/>
        </w:rPr>
        <w:t>. Zasady kontroli jakości robót</w:t>
      </w:r>
    </w:p>
    <w:p w14:paraId="2D1A491A"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Celem kontroli robót będzie takie sterowanie ich przygotowaniem i wykonaniem, aby osiągnąć założoną jakość robót.</w:t>
      </w:r>
    </w:p>
    <w:p w14:paraId="6473464E"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355D12B3"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Przed zatwierdzeniem systemu kontroli Inżynier/Kierownik projektu może zażądać od Wykonawcy przeprowadzenia badań w celu zademonstrowania, że poziom ich wykonywania jest zadowalający.</w:t>
      </w:r>
    </w:p>
    <w:p w14:paraId="4EA33A3D"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będzie przeprowadzać pomiary i badania materiałów oraz robót z częstotliwością zapewniającą stwierdzenie, że roboty wykonano zgodnie z wymaganiami zawartymi w dokumentacji projektowej i ST</w:t>
      </w:r>
    </w:p>
    <w:p w14:paraId="66FE0E80"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Minimalne wymagania co do zakresu badań i ich częstotliwość są określone w ST, normach i wytycznych. W przypadku, gdy nie zostały one tam określone, Inżynier/ Kierownik projektu ustali jaki zakres kontroli jest konieczny, aby zapewnić wykonanie robót zgodnie z umową.</w:t>
      </w:r>
    </w:p>
    <w:p w14:paraId="3B7F2442"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dostarczy Inżynierowi/Kierownikowi projektu świadectwa, że wszystkie stosowane urządzenia i sprzęt badawczy posiadają ważną legalizację, zostały prawidłowo wykalibrowane i odpowiadają wymaganiom norm określających procedury badań.</w:t>
      </w:r>
    </w:p>
    <w:p w14:paraId="179ED710"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Inżynier/Kierownik projektu będzie mieć nieograniczony dostęp do pomieszczeń laboratoryjnych, w celu ich inspekcji.</w:t>
      </w:r>
    </w:p>
    <w:p w14:paraId="43AD478B"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699E8B51"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Wszystkie koszty związane z organizowaniem i prowadzeniem badań materiałów ponosi Wykonawca.</w:t>
      </w:r>
    </w:p>
    <w:p w14:paraId="02538AE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w:t>
      </w:r>
      <w:r w:rsidR="00F22548" w:rsidRPr="00FA4899">
        <w:rPr>
          <w:color w:val="000000" w:themeColor="text1"/>
          <w:sz w:val="18"/>
          <w:szCs w:val="18"/>
        </w:rPr>
        <w:t>2</w:t>
      </w:r>
      <w:r w:rsidRPr="00FA4899">
        <w:rPr>
          <w:color w:val="000000" w:themeColor="text1"/>
          <w:sz w:val="18"/>
          <w:szCs w:val="18"/>
        </w:rPr>
        <w:t>. Pobieranie próbek</w:t>
      </w:r>
    </w:p>
    <w:p w14:paraId="5A039528"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Próbki będą pobierane losowo. Zaleca się stosowanie statystycznych metod pobierania próbek, opartych na zasadzie, że wszystkie jednostkowe elementy produkcji mogą być z jednakowym prawdopodobieństwem wytypowane do badań.</w:t>
      </w:r>
    </w:p>
    <w:p w14:paraId="567DFAF2"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Inżynier/Kierownik projektu będzie mieć zapewnioną możliwość udziału w pobieraniu próbek.</w:t>
      </w:r>
    </w:p>
    <w:p w14:paraId="3A10F779"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37F2A377"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7275E32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w:t>
      </w:r>
      <w:r w:rsidR="00F22548" w:rsidRPr="00FA4899">
        <w:rPr>
          <w:color w:val="000000" w:themeColor="text1"/>
          <w:sz w:val="18"/>
          <w:szCs w:val="18"/>
        </w:rPr>
        <w:t>3</w:t>
      </w:r>
      <w:r w:rsidRPr="00FA4899">
        <w:rPr>
          <w:color w:val="000000" w:themeColor="text1"/>
          <w:sz w:val="18"/>
          <w:szCs w:val="18"/>
        </w:rPr>
        <w:t>. Badania i pomiary</w:t>
      </w:r>
    </w:p>
    <w:p w14:paraId="2F97F742"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 xml:space="preserve">Wszystkie badania i pomiary będą przeprowadzone zgodnie z wymaganiami norm. W przypadku, gdy normy nie obejmują jakiegokolwiek badania wymaganego w ST, stosować można wytyczne krajowe, albo inne procedury, </w:t>
      </w:r>
      <w:r w:rsidRPr="00FA4899">
        <w:rPr>
          <w:rFonts w:ascii="Arial" w:hAnsi="Arial" w:cs="Arial"/>
          <w:color w:val="000000" w:themeColor="text1"/>
          <w:sz w:val="18"/>
          <w:szCs w:val="18"/>
        </w:rPr>
        <w:lastRenderedPageBreak/>
        <w:t>zaakceptowane przez Inżyniera/ Kierownika projektu.</w:t>
      </w:r>
    </w:p>
    <w:p w14:paraId="73F55958"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14:paraId="267171E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w:t>
      </w:r>
      <w:r w:rsidR="00F22548" w:rsidRPr="00FA4899">
        <w:rPr>
          <w:color w:val="000000" w:themeColor="text1"/>
          <w:sz w:val="18"/>
          <w:szCs w:val="18"/>
        </w:rPr>
        <w:t>4</w:t>
      </w:r>
      <w:r w:rsidRPr="00FA4899">
        <w:rPr>
          <w:color w:val="000000" w:themeColor="text1"/>
          <w:sz w:val="18"/>
          <w:szCs w:val="18"/>
        </w:rPr>
        <w:t>. Raporty z badań</w:t>
      </w:r>
    </w:p>
    <w:p w14:paraId="692BFC0A"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będzie przekazywać Inżynierowi/Kierownikowi projektu kopie raportów z wynikami badań jak najszybciej, nie później jednak niż w terminie określonym w programie zapewnienia jakości.</w:t>
      </w:r>
    </w:p>
    <w:p w14:paraId="57710A43"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Wyniki badań (kopie) będą przekazywane Inżynierowi/Kierownikowi projektu na formularzach według dostarczonego przez niego wzoru lub innych, przez niego zaaprobowanych.</w:t>
      </w:r>
    </w:p>
    <w:p w14:paraId="26A3852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w:t>
      </w:r>
      <w:r w:rsidR="00F22548" w:rsidRPr="00FA4899">
        <w:rPr>
          <w:color w:val="000000" w:themeColor="text1"/>
          <w:sz w:val="18"/>
          <w:szCs w:val="18"/>
        </w:rPr>
        <w:t>5</w:t>
      </w:r>
      <w:r w:rsidRPr="00FA4899">
        <w:rPr>
          <w:color w:val="000000" w:themeColor="text1"/>
          <w:sz w:val="18"/>
          <w:szCs w:val="18"/>
        </w:rPr>
        <w:t>. Badania prowadzone przez Inżyniera/Kierownika projektu</w:t>
      </w:r>
    </w:p>
    <w:p w14:paraId="6A372631"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Inżynier/Kierownik projektu jest uprawniony do dokonywania kontroli, pobierania próbek i badania materiałów w miejscu ich wytwarzania/pozyskiwania, a Wykonawca i producent materiałów powinien udzielić mu niezbędnej pomocy.</w:t>
      </w:r>
    </w:p>
    <w:p w14:paraId="60C11285"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Inżynier/Kierownik projektu, dokonując weryfikacji systemu kontroli robót prowadzonego przez Wykonawcę, poprzez między innymi swoje badania, będzie oceniać zgodność materiałów i robót z wymaganiami ST na podstawie wyników własnych badań kontrolnych jak i wyników badań dostarczonych przez Wykonawcę.</w:t>
      </w:r>
    </w:p>
    <w:p w14:paraId="69F067A8"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46C5951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w:t>
      </w:r>
      <w:r w:rsidR="00F22548" w:rsidRPr="00FA4899">
        <w:rPr>
          <w:color w:val="000000" w:themeColor="text1"/>
          <w:sz w:val="18"/>
          <w:szCs w:val="18"/>
        </w:rPr>
        <w:t>6</w:t>
      </w:r>
      <w:r w:rsidRPr="00FA4899">
        <w:rPr>
          <w:color w:val="000000" w:themeColor="text1"/>
          <w:sz w:val="18"/>
          <w:szCs w:val="18"/>
        </w:rPr>
        <w:t>. Certyfikaty i deklaracje</w:t>
      </w:r>
    </w:p>
    <w:p w14:paraId="24F54CE7"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Inżynier/Kierownik projektu może dopuścić do użycia tylko te materiały, które posiadają:</w:t>
      </w:r>
    </w:p>
    <w:p w14:paraId="71940093" w14:textId="77777777" w:rsidR="00F45500" w:rsidRPr="00FA4899" w:rsidRDefault="00F45500" w:rsidP="00F45500">
      <w:pPr>
        <w:pStyle w:val="tekstost"/>
        <w:numPr>
          <w:ilvl w:val="0"/>
          <w:numId w:val="20"/>
        </w:numPr>
        <w:tabs>
          <w:tab w:val="clear" w:pos="0"/>
        </w:tabs>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certyfikat na znak bezpieczeństwa wykazujący, że zapewniono zgodność z kryteriami technicznymi określonymi na podstawie Polskich Norm, aprobat technicznych oraz właściwych przepisów i dokumentów technicznych,</w:t>
      </w:r>
    </w:p>
    <w:p w14:paraId="55E6EC41" w14:textId="77777777" w:rsidR="00F45500" w:rsidRPr="00FA4899" w:rsidRDefault="00F45500" w:rsidP="00F45500">
      <w:pPr>
        <w:pStyle w:val="tekstost"/>
        <w:numPr>
          <w:ilvl w:val="0"/>
          <w:numId w:val="20"/>
        </w:numPr>
        <w:tabs>
          <w:tab w:val="clear" w:pos="0"/>
        </w:tabs>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deklarację zgodności lub certyfikat zgodności z:</w:t>
      </w:r>
    </w:p>
    <w:p w14:paraId="17026656"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Polską Normą lub</w:t>
      </w:r>
    </w:p>
    <w:p w14:paraId="521CBA39"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aprobatą techniczną, w przypadku wyrobów, dla których nie ustanowiono Polskiej Normy, jeżeli nie są objęte </w:t>
      </w:r>
      <w:r w:rsidRPr="00FA4899">
        <w:rPr>
          <w:rFonts w:ascii="Arial" w:hAnsi="Arial" w:cs="Arial"/>
          <w:color w:val="000000" w:themeColor="text1"/>
          <w:sz w:val="18"/>
          <w:szCs w:val="18"/>
        </w:rPr>
        <w:tab/>
        <w:t>certyfikacją określoną w pkt 1</w:t>
      </w:r>
    </w:p>
    <w:p w14:paraId="3320F366"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i które spełniają wymogi ST.</w:t>
      </w:r>
    </w:p>
    <w:p w14:paraId="12266FF7"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 przypadku materiałów, dla których ww. dokumenty są wymagane przez ST, każda partia dostarczona do robót będzie posiadać te dokumenty, określające w sposób jednoznaczny jej cechy.</w:t>
      </w:r>
    </w:p>
    <w:p w14:paraId="67A21D63"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Produkty przemysłowe muszą posiadać ww. dokumenty wydane przez producenta, a w razie potrzeby poparte wynikami badań wykonanych przez niego. Kopie wyników tych badań będą dostarczone przez Wykonawcę Inżynierowi/Kierownikowi projektu.</w:t>
      </w:r>
    </w:p>
    <w:p w14:paraId="514E43D1"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Jakiekolwiek materiały, które nie spełniają tych wymagań będą odrzucone.</w:t>
      </w:r>
    </w:p>
    <w:p w14:paraId="428C957F"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w:t>
      </w:r>
      <w:r w:rsidR="00F22548" w:rsidRPr="00FA4899">
        <w:rPr>
          <w:color w:val="000000" w:themeColor="text1"/>
          <w:sz w:val="18"/>
          <w:szCs w:val="18"/>
        </w:rPr>
        <w:t>7</w:t>
      </w:r>
      <w:r w:rsidRPr="00FA4899">
        <w:rPr>
          <w:color w:val="000000" w:themeColor="text1"/>
          <w:sz w:val="18"/>
          <w:szCs w:val="18"/>
        </w:rPr>
        <w:t>. Dokumenty budowy</w:t>
      </w:r>
    </w:p>
    <w:p w14:paraId="26500A8C" w14:textId="77777777" w:rsidR="00F45500" w:rsidRPr="00FA4899" w:rsidRDefault="00F45500" w:rsidP="00F45500">
      <w:pPr>
        <w:pStyle w:val="tekstost"/>
        <w:spacing w:after="60" w:line="216" w:lineRule="auto"/>
        <w:rPr>
          <w:rFonts w:ascii="Arial" w:hAnsi="Arial" w:cs="Arial"/>
          <w:color w:val="000000" w:themeColor="text1"/>
          <w:sz w:val="18"/>
          <w:szCs w:val="18"/>
        </w:rPr>
      </w:pPr>
      <w:r w:rsidRPr="00FA4899">
        <w:rPr>
          <w:rFonts w:ascii="Arial" w:hAnsi="Arial" w:cs="Arial"/>
          <w:color w:val="000000" w:themeColor="text1"/>
          <w:sz w:val="18"/>
          <w:szCs w:val="18"/>
        </w:rPr>
        <w:t>(1) Dziennik budowy</w:t>
      </w:r>
    </w:p>
    <w:p w14:paraId="67B1556E"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19273C1F"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Zapisy w dzienniku budowy będą dokonywane na bieżąco i będą dotyczyć przebiegu robót, stanu bezpieczeństwa ludzi i mienia oraz technicznej i gospodarczej strony budowy.</w:t>
      </w:r>
    </w:p>
    <w:p w14:paraId="113A3EF7"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028E4B12"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Załączone do dziennika budowy protokoły i inne dokumenty będą oznaczone kolejnym numerem załącznika i opatrzone datą i podpisem Wykonawcy i Inżyniera/ Kierownika projektu.</w:t>
      </w:r>
    </w:p>
    <w:p w14:paraId="27E2B401"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Do dziennika budowy należy wpisywać w szczególności:</w:t>
      </w:r>
    </w:p>
    <w:p w14:paraId="3F204243"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datę przekazania Wykonawcy terenu budowy,</w:t>
      </w:r>
    </w:p>
    <w:p w14:paraId="539AE226"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datę przekazania przez Zamawiającego dokumentacji projektowej,</w:t>
      </w:r>
    </w:p>
    <w:p w14:paraId="77E2B587"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datę uzgodnienia przez Inżyniera/Kierownika projektu programu zapewnienia jakości i harmonogramów robót,</w:t>
      </w:r>
    </w:p>
    <w:p w14:paraId="4F5AE132"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terminy rozpoczęcia i zakończenia poszczególnych elementów robót,</w:t>
      </w:r>
    </w:p>
    <w:p w14:paraId="6C7E1D65"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przebieg robót, trudności i przeszkody w ich prowadzeniu, okresy i przyczyny przerw w robotach,</w:t>
      </w:r>
    </w:p>
    <w:p w14:paraId="3D3A8A8D"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uwagi i polecenia Inżyniera/Kierownika projektu,</w:t>
      </w:r>
    </w:p>
    <w:p w14:paraId="09E21B91"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daty zarządzenia wstrzymania robót, z podaniem powodu,</w:t>
      </w:r>
    </w:p>
    <w:p w14:paraId="42484312"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zgłoszenia i daty odbiorów robót zanikających i ulegających zakryciu, częściowych i ostatecznych odbiorów robót,</w:t>
      </w:r>
    </w:p>
    <w:p w14:paraId="6941E89F"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wyjaśnienia, uwagi i propozycje Wykonawcy,</w:t>
      </w:r>
    </w:p>
    <w:p w14:paraId="208608DC"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stan pogody i temperaturę powietrza w okresie wykonywania robót podlegających ograniczeniom lub wymaganiom </w:t>
      </w:r>
      <w:r w:rsidRPr="00FA4899">
        <w:rPr>
          <w:rFonts w:ascii="Arial" w:hAnsi="Arial" w:cs="Arial"/>
          <w:color w:val="000000" w:themeColor="text1"/>
          <w:sz w:val="18"/>
          <w:szCs w:val="18"/>
        </w:rPr>
        <w:tab/>
        <w:t>szczególnym w związku z warunkami klimatycznymi,</w:t>
      </w:r>
    </w:p>
    <w:p w14:paraId="510EA561"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zgodność rzeczywistych warunków geotechnicznych z ich opisem w dokumentacji projektowej,</w:t>
      </w:r>
    </w:p>
    <w:p w14:paraId="39EB62B0"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dane dotyczące czynności geodezyjnych (pomiarowych) dokonywanych przed i w trakcie wykonywania robót,</w:t>
      </w:r>
    </w:p>
    <w:p w14:paraId="1635DBB9"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dane dotyczące sposobu wykonywania zabezpieczenia robót,</w:t>
      </w:r>
    </w:p>
    <w:p w14:paraId="2B3AFD42"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dane dotyczące jakości materiałów, pobierania próbek oraz wyniki przeprowadzonych badań z podaniem, kto je </w:t>
      </w:r>
      <w:r w:rsidRPr="00FA4899">
        <w:rPr>
          <w:rFonts w:ascii="Arial" w:hAnsi="Arial" w:cs="Arial"/>
          <w:color w:val="000000" w:themeColor="text1"/>
          <w:sz w:val="18"/>
          <w:szCs w:val="18"/>
        </w:rPr>
        <w:tab/>
        <w:t>przeprowadzał,</w:t>
      </w:r>
    </w:p>
    <w:p w14:paraId="11129789"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wyniki prób poszczególnych elementów budowli z podaniem, kto je przeprowadzał,</w:t>
      </w:r>
    </w:p>
    <w:p w14:paraId="114C0BFC" w14:textId="77777777" w:rsidR="00F45500" w:rsidRPr="00FA4899"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inne istotne informacje o przebiegu robót.</w:t>
      </w:r>
    </w:p>
    <w:p w14:paraId="2D747247"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Propozycje, uwagi i wyjaśnienia Wykonawcy, wpisane do dziennika budowy będą przedłożone Inżynierowi/Kierownikowi projektu do ustosunkowania się.</w:t>
      </w:r>
    </w:p>
    <w:p w14:paraId="6750DC51"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Decyzje Inżyniera/Kierownika projektu wpisane do dziennika budowy Wykonawca podpisuje z zaznaczeniem ich przyjęcia lub zajęciem stanowiska.</w:t>
      </w:r>
    </w:p>
    <w:p w14:paraId="2420F70E" w14:textId="77777777" w:rsidR="00F45500" w:rsidRPr="00FA4899" w:rsidRDefault="00F45500" w:rsidP="00F45500">
      <w:pPr>
        <w:pStyle w:val="tekstost"/>
        <w:spacing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tab/>
        <w:t>Wpis projektanta do dziennika budowy obliguje Inżyniera/Kierownika projektu do ustosunkowania się. Projektant nie jest jednak stroną umowy i nie ma uprawnień do wydawania poleceń Wykonawcy robót.</w:t>
      </w:r>
    </w:p>
    <w:p w14:paraId="1FB28F95" w14:textId="77777777" w:rsidR="00F45500" w:rsidRPr="00FA4899" w:rsidRDefault="00F45500" w:rsidP="00F45500">
      <w:pPr>
        <w:pStyle w:val="tekstost"/>
        <w:spacing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t>(2) Książka obmiarów</w:t>
      </w:r>
    </w:p>
    <w:p w14:paraId="203B0326" w14:textId="77777777" w:rsidR="00F45500" w:rsidRPr="00FA4899" w:rsidRDefault="00F45500" w:rsidP="00F45500">
      <w:pPr>
        <w:pStyle w:val="tekstost"/>
        <w:spacing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lastRenderedPageBreak/>
        <w:tab/>
        <w:t>Książka obmiarów stanowi dokument pozwalający na rozliczenie faktycznego postępu każdego z elementów robót. Obmiary wykonanych robót przeprowadza się w sposób ciągły w jednostkach przyjętych w kosztorysie i wpisuje do książki obmiarów.</w:t>
      </w:r>
    </w:p>
    <w:p w14:paraId="12F48F3E" w14:textId="77777777" w:rsidR="00F45500" w:rsidRPr="00FA4899" w:rsidRDefault="00F45500" w:rsidP="00F45500">
      <w:pPr>
        <w:pStyle w:val="tekstost"/>
        <w:keepNext/>
        <w:spacing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t>(3) Dokumenty laboratoryjne</w:t>
      </w:r>
    </w:p>
    <w:p w14:paraId="4B27E71C" w14:textId="77777777" w:rsidR="00F45500" w:rsidRPr="00FA4899" w:rsidRDefault="00F45500" w:rsidP="00F45500">
      <w:pPr>
        <w:pStyle w:val="tekstost"/>
        <w:spacing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54D9EFBE" w14:textId="77777777" w:rsidR="00F45500" w:rsidRPr="00FA4899" w:rsidRDefault="00F45500" w:rsidP="00F45500">
      <w:pPr>
        <w:pStyle w:val="tekstost"/>
        <w:spacing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t>(4) Pozostałe dokumenty budowy</w:t>
      </w:r>
    </w:p>
    <w:p w14:paraId="47CF2C4E"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Do dokumentów budowy zalicza się, oprócz wymienionych w punktach (1) - (3) następujące dokumenty:</w:t>
      </w:r>
    </w:p>
    <w:p w14:paraId="71E395D5" w14:textId="77777777" w:rsidR="00F45500" w:rsidRPr="00FA4899"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pozwolenie na realizację zadania budowlanego,</w:t>
      </w:r>
    </w:p>
    <w:p w14:paraId="42F802FE" w14:textId="77777777" w:rsidR="00F45500" w:rsidRPr="00FA4899"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protokoły przekazania terenu budowy,</w:t>
      </w:r>
    </w:p>
    <w:p w14:paraId="3F97926E" w14:textId="77777777" w:rsidR="00F45500" w:rsidRPr="00FA4899"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umowy cywilno-prawne z osobami trzecimi i inne umowy cywilno-prawne,</w:t>
      </w:r>
    </w:p>
    <w:p w14:paraId="34D95CBB" w14:textId="77777777" w:rsidR="00F45500" w:rsidRPr="00FA4899"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protokoły odbioru robót,</w:t>
      </w:r>
    </w:p>
    <w:p w14:paraId="11C73273" w14:textId="77777777" w:rsidR="00F45500" w:rsidRPr="00FA4899"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protokoły z narad i ustaleń,</w:t>
      </w:r>
    </w:p>
    <w:p w14:paraId="21E72851" w14:textId="77777777" w:rsidR="00F45500" w:rsidRPr="00FA4899"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korespondencję na budowie.</w:t>
      </w:r>
    </w:p>
    <w:p w14:paraId="3C026A4B" w14:textId="77777777" w:rsidR="00F45500" w:rsidRPr="00FA4899" w:rsidRDefault="00F45500" w:rsidP="00F45500">
      <w:pPr>
        <w:pStyle w:val="tekstost"/>
        <w:spacing w:before="120" w:after="120" w:line="216" w:lineRule="auto"/>
        <w:rPr>
          <w:rFonts w:ascii="Arial" w:hAnsi="Arial" w:cs="Arial"/>
          <w:color w:val="000000" w:themeColor="text1"/>
          <w:sz w:val="18"/>
          <w:szCs w:val="18"/>
        </w:rPr>
      </w:pPr>
      <w:r w:rsidRPr="00FA4899">
        <w:rPr>
          <w:rFonts w:ascii="Arial" w:hAnsi="Arial" w:cs="Arial"/>
          <w:color w:val="000000" w:themeColor="text1"/>
          <w:sz w:val="18"/>
          <w:szCs w:val="18"/>
        </w:rPr>
        <w:t>(5) Przechowywanie dokumentów budowy</w:t>
      </w:r>
    </w:p>
    <w:p w14:paraId="43B481EF"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Dokumenty budowy będą przechowywane na terenie budowy w miejscu odpowiednio zabezpieczonym.</w:t>
      </w:r>
    </w:p>
    <w:p w14:paraId="7EE97A9F"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Zaginięcie któregokolwiek z dokumentów budowy spowoduje jego natychmiastowe odtworzenie w formie przewidzianej prawem.</w:t>
      </w:r>
    </w:p>
    <w:p w14:paraId="5E122CEE"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Wszelkie dokumenty budowy będą zawsze dostępne dla Inżyniera/Kierownika projektu i przedstawiane do wglądu na życzenie Zamawiającego.</w:t>
      </w:r>
    </w:p>
    <w:p w14:paraId="7A529A5F" w14:textId="77777777" w:rsidR="00F45500" w:rsidRPr="00FA4899" w:rsidRDefault="00291D3B" w:rsidP="00291D3B">
      <w:pPr>
        <w:pStyle w:val="Nagwek2"/>
        <w:rPr>
          <w:i w:val="0"/>
          <w:color w:val="000000" w:themeColor="text1"/>
        </w:rPr>
      </w:pPr>
      <w:r w:rsidRPr="00FA4899">
        <w:rPr>
          <w:i w:val="0"/>
          <w:color w:val="000000" w:themeColor="text1"/>
        </w:rPr>
        <w:t>7. OBMIAR ROBÓT</w:t>
      </w:r>
    </w:p>
    <w:p w14:paraId="4DF92EA3"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7.1. Zasady obmiaru robót</w:t>
      </w:r>
    </w:p>
    <w:p w14:paraId="6B7F146E"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Obmiar robót będzie określać faktyczny zakres wykonywanych robót zgodnie z dokumentacją projektową i ST, w jednostkach ustalonych w kosztorysie.</w:t>
      </w:r>
    </w:p>
    <w:p w14:paraId="053FAB69"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Obmiaru robót dokonuje Wykonawca po pisemnym powiadomieniu Inżyniera/ Kierownika projektu o zakresie obmierzanych robót i terminie obmiaru, co najmniej na 3 dni przed tym terminem.</w:t>
      </w:r>
    </w:p>
    <w:p w14:paraId="769FA0E6"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Wyniki obmiaru będą wpisane do książki obmiarów.</w:t>
      </w:r>
    </w:p>
    <w:p w14:paraId="64EC9BE0"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Jakikolwiek błąd lub przeoczenie (opuszczenie) w ilościach podanych w ślepym kosztorysie lub gdzie indziej w ST nie zwalnia Wykonawcy od obowiązku ukończenia wszystkich robót. Błędne dane zostaną poprawione wg instrukcji Inżyniera/Kierownika projektu na piśmie.</w:t>
      </w:r>
    </w:p>
    <w:p w14:paraId="6424D82F"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Obmiar gotowych robót będzie przeprowadzony z częstością wymaganą do celu miesięcznej płatności na rzecz Wykonawcy lub w innym czasie określonym w umowie lub oczekiwanym przez Wykonawcę i Inżyniera/Kierownika projektu.</w:t>
      </w:r>
    </w:p>
    <w:p w14:paraId="74866DE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7.2. Zasady określania ilości robót i materiałów</w:t>
      </w:r>
    </w:p>
    <w:p w14:paraId="6433D152"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Długości i odległości pomiędzy wyszczególnionymi punktami skrajnymi będą obmierzone poziomo wzdłuż linii osiowej.</w:t>
      </w:r>
    </w:p>
    <w:p w14:paraId="32F227DB"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Jeśli ST właściwe dla danych robót nie wymagają tego inaczej, objętości będą wyliczone w 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xml:space="preserve"> jako długość pomnożona przez średni przekrój.</w:t>
      </w:r>
    </w:p>
    <w:p w14:paraId="0EEFDA13"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Ilości, które mają być obmierzone wagowo, będą ważone w tonach lub kilogramach zgodnie z wymaganiami ST.</w:t>
      </w:r>
    </w:p>
    <w:p w14:paraId="228DB264"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7.3. Urządzenia i sprzęt pomiarowy</w:t>
      </w:r>
    </w:p>
    <w:p w14:paraId="3101759A"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Wszystkie urządzenia i sprzęt pomiarowy, stosowany w czasie obmiaru robót będą zaakceptowane przez Inżyniera/Kierownika projektu.</w:t>
      </w:r>
    </w:p>
    <w:p w14:paraId="20097588"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Urządzenia i sprzęt pomiarowy zostaną dostarczone przez Wykonawcę. Jeżeli urządzenia te lub sprzęt wymagają badań atestujących to Wykonawca będzie posiadać ważne świadectwa legalizacji.</w:t>
      </w:r>
    </w:p>
    <w:p w14:paraId="25EE9B0E"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Wszystkie urządzenia pomiarowe będą przez Wykonawcę utrzymywane w dobrym stanie, w całym okresie trwania robót.</w:t>
      </w:r>
    </w:p>
    <w:p w14:paraId="4DBF27D9"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7.4. Wagi i zasady ważenia</w:t>
      </w:r>
    </w:p>
    <w:p w14:paraId="39689FC7"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Wykonawca dostarczy i zainstaluje urządzenia wagowe odpowiadające odnośnym wymaganiom ST Będzie utrzymywać to wyposażenie zapewniając w sposób ciągły zachowanie dokładności wg norm zatwierdzonych przez Inżyniera/Kierownika projektu.</w:t>
      </w:r>
    </w:p>
    <w:p w14:paraId="7DC6570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7.5. Czas przeprowadzenia obmiaru</w:t>
      </w:r>
    </w:p>
    <w:p w14:paraId="3D04A6AB"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Obmiary będą przeprowadzone przed częściowym lub Ostatecznym odbiorem odcinków robót, a także w przypadku występowania dłuższej przerwy w robotach.</w:t>
      </w:r>
    </w:p>
    <w:p w14:paraId="767AB7C6"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Obmiar robót zanikających przeprowadza się w czasie ich wykonywania.</w:t>
      </w:r>
    </w:p>
    <w:p w14:paraId="5CE915F9"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Obmiar robót podlegających zakryciu przeprowadza się przed ich zakryciem.</w:t>
      </w:r>
    </w:p>
    <w:p w14:paraId="74FCD2C9"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Roboty pomiarowe do obmiaru oraz nieodzowne obliczenia będą wykonane w sposób zrozumiały i jednoznaczny.</w:t>
      </w:r>
    </w:p>
    <w:p w14:paraId="222F675A"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0F9CA4C4" w14:textId="77777777" w:rsidR="00F45500" w:rsidRPr="00FA4899" w:rsidRDefault="00291D3B" w:rsidP="00291D3B">
      <w:pPr>
        <w:pStyle w:val="Nagwek2"/>
        <w:rPr>
          <w:i w:val="0"/>
          <w:color w:val="000000" w:themeColor="text1"/>
        </w:rPr>
      </w:pPr>
      <w:r w:rsidRPr="00FA4899">
        <w:rPr>
          <w:i w:val="0"/>
          <w:color w:val="000000" w:themeColor="text1"/>
        </w:rPr>
        <w:t>8. ODBIÓR ROBÓT</w:t>
      </w:r>
    </w:p>
    <w:p w14:paraId="0769A81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8.1. Rodzaje odbiorów robót</w:t>
      </w:r>
    </w:p>
    <w:p w14:paraId="7B62D06C"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 zależności od ustaleń odpowiednich ST, roboty podlegają następującym etapom odbioru:</w:t>
      </w:r>
    </w:p>
    <w:p w14:paraId="18E2BD6B" w14:textId="77777777" w:rsidR="00F45500" w:rsidRPr="00FA4899" w:rsidRDefault="00F45500" w:rsidP="00F45500">
      <w:pPr>
        <w:pStyle w:val="tekstost"/>
        <w:numPr>
          <w:ilvl w:val="0"/>
          <w:numId w:val="169"/>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odbiorowi robót zanikających i ulegających zakryciu,</w:t>
      </w:r>
    </w:p>
    <w:p w14:paraId="4D8960DA" w14:textId="77777777" w:rsidR="00F45500" w:rsidRPr="00FA4899"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odbiorowi częściowemu,</w:t>
      </w:r>
    </w:p>
    <w:p w14:paraId="2A5560C4" w14:textId="77777777" w:rsidR="00F45500" w:rsidRPr="00FA4899"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odbiorowi ostatecznemu,</w:t>
      </w:r>
    </w:p>
    <w:p w14:paraId="286E0351" w14:textId="77777777" w:rsidR="00F45500" w:rsidRPr="00FA4899"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lastRenderedPageBreak/>
        <w:t>odbiorowi pogwarancyjnemu.</w:t>
      </w:r>
    </w:p>
    <w:p w14:paraId="1F81F22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8.2. Odbiór robót zanikających i ulegających zakryciu</w:t>
      </w:r>
    </w:p>
    <w:p w14:paraId="57346138"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Odbiór robót zanikających i ulegających zakryciu polega na finalnej ocenie ilości i jakości wykonywanych robót, które w dalszym procesie realizacji ulegną zakryciu.</w:t>
      </w:r>
    </w:p>
    <w:p w14:paraId="0F827604"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Odbiór robót zanikających i ulegających zakryciu będzie dokonany w czasie umożliwiającym wykonanie ewentualnych korekt i poprawek bez hamowania ogólnego postępu robót.</w:t>
      </w:r>
    </w:p>
    <w:p w14:paraId="1AF634AC"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Odbioru robót dokonuje Inżynier/Kierownik projektu.</w:t>
      </w:r>
    </w:p>
    <w:p w14:paraId="724F6D51"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6C21BD86"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Jakość i ilość robót ulegających zakryciu ocenia Inżynier/Kierownik projektu na podstawie dokumentów zawierających komplet wyników badań laboratoryjnych i w oparciu o przeprowadzone pomiary, w konfrontacji z dokumentacją projektową, ST i uprzednimi ustaleniami.</w:t>
      </w:r>
    </w:p>
    <w:p w14:paraId="6570BCA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8.3. Odbiór częściowy</w:t>
      </w:r>
    </w:p>
    <w:p w14:paraId="31035AEB"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Odbiór  częściowy polega na ocenie ilości i jakości wykonanych części robót. Odbioru częściowego robót dokonuje się wg zasad jak przy odbiorze Ostatecznym robót. Odbioru robót dokonuje Inżynier/Kierownik projektu.</w:t>
      </w:r>
    </w:p>
    <w:p w14:paraId="68C3BEF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8.4. Odbiór ostateczny robót</w:t>
      </w:r>
    </w:p>
    <w:p w14:paraId="3880E7A9" w14:textId="77777777" w:rsidR="00F45500" w:rsidRPr="00FA4899" w:rsidRDefault="00F45500" w:rsidP="00F45500">
      <w:pPr>
        <w:pStyle w:val="Standard"/>
        <w:tabs>
          <w:tab w:val="left" w:pos="142"/>
        </w:tabs>
        <w:spacing w:after="6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8.4.1.</w:t>
      </w:r>
      <w:r w:rsidRPr="00FA4899">
        <w:rPr>
          <w:rFonts w:ascii="Arial" w:hAnsi="Arial" w:cs="Arial"/>
          <w:color w:val="000000" w:themeColor="text1"/>
          <w:sz w:val="18"/>
          <w:szCs w:val="18"/>
        </w:rPr>
        <w:t xml:space="preserve"> Zasady odbioru Ostatecznego robót</w:t>
      </w:r>
    </w:p>
    <w:p w14:paraId="44441C8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Odbiór Ostateczny polega na finalnej ocenie rzeczywistego wykonania robót w odniesieniu do ich ilości, jakości i wartości.</w:t>
      </w:r>
    </w:p>
    <w:p w14:paraId="0406601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Całkowite zakończenie robót oraz gotowość do odbioru Ostatecznego będzie stwierdzona przez Wykonawcę wpisem do dziennika budowy z bezzwłocznym powiadomieniem na piśmie o tym fakcie Inżyniera/Kierownika projektu.</w:t>
      </w:r>
    </w:p>
    <w:p w14:paraId="03A173C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Odbiór Ostateczny robót nastąpi w terminie ustalonym w dokumentach umowy, licząc od dnia potwierdzenia przez Inżyniera/Kierownika projektu zakończenia robót i przyjęcia dokumentów, o których mowa w punkcie 8.4.2.</w:t>
      </w:r>
    </w:p>
    <w:p w14:paraId="63E2705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ST.</w:t>
      </w:r>
    </w:p>
    <w:p w14:paraId="00FC2FB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toku odbioru Ostatecznego robót komisja zapozna się z realizacją ustaleń przyjętych w trakcie odbiorów robót zanikających i ulegających zakryciu, zwłaszcza w zakresie wykonania robót uzupełniających i robót poprawkowych.</w:t>
      </w:r>
    </w:p>
    <w:p w14:paraId="65BF5A3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przypadkach niewykonania wyznaczonych robót poprawkowych lub robót uzupełniających w warstwie ścieralnej lub robotach wykończeniowych, komisja przerwie swoje czynności i ustali nowy termin odbioru Ostatecznego.</w:t>
      </w:r>
    </w:p>
    <w:p w14:paraId="78F4EEE8" w14:textId="77777777" w:rsidR="00F45500" w:rsidRPr="00FA4899" w:rsidRDefault="00F45500" w:rsidP="00F45500">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dokona potrąceń, oceniając pomniejszoną wartość wykonywanych robót w stosunku do wymagań przyjętych w dokumentach umowy.</w:t>
      </w:r>
    </w:p>
    <w:p w14:paraId="677E3A68" w14:textId="77777777" w:rsidR="00F45500" w:rsidRPr="00FA4899"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FA4899">
        <w:rPr>
          <w:color w:val="000000" w:themeColor="text1"/>
          <w:sz w:val="18"/>
          <w:szCs w:val="18"/>
        </w:rPr>
        <w:t>8.4.2. Dokumenty do odbioru Ostatecznego</w:t>
      </w:r>
    </w:p>
    <w:p w14:paraId="709398F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Podstawowym dokumentem do dokonania odbioru Ostatecznego robót jest protokół odbioru Ostatecznego robót sporządzony wg wzoru ustalonego przez Zamawiającego.</w:t>
      </w:r>
    </w:p>
    <w:p w14:paraId="69615A1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odbioru Ostatecznego Wykonawca jest zobowiązany przygotować następujące dokumenty:</w:t>
      </w:r>
    </w:p>
    <w:p w14:paraId="56C9C3C0"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dokumentację projektową podstawową z naniesionymi zmianami oraz dodatkową, jeśli została sporządzona w </w:t>
      </w:r>
      <w:r w:rsidRPr="00FA4899">
        <w:rPr>
          <w:rFonts w:ascii="Arial" w:hAnsi="Arial" w:cs="Arial"/>
          <w:color w:val="000000" w:themeColor="text1"/>
          <w:sz w:val="18"/>
          <w:szCs w:val="18"/>
        </w:rPr>
        <w:tab/>
        <w:t>trakcie realizacji umowy,</w:t>
      </w:r>
    </w:p>
    <w:p w14:paraId="15677AB7"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szczegółowe specyfikacje techniczne (podstawowe z dokumentów umowy i ew. uzupełniające lub zamienne),</w:t>
      </w:r>
    </w:p>
    <w:p w14:paraId="3DDB696A"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recepty i ustalenia technologiczne,</w:t>
      </w:r>
    </w:p>
    <w:p w14:paraId="2567E46C"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dzienniki budowy i książki obmiarów (oryginały),</w:t>
      </w:r>
    </w:p>
    <w:p w14:paraId="1DB2BFB4"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wyniki pomiarów kontrolnych oraz badań i oznaczeń laboratoryjnych, zgodne z ST,</w:t>
      </w:r>
    </w:p>
    <w:p w14:paraId="6D712644"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deklaracje zgodności lub certyfikaty zgodności wbudowanych materiałów zgodnie z ST,</w:t>
      </w:r>
    </w:p>
    <w:p w14:paraId="28D602A7"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opinię technologiczną sporządzoną na podstawie wszystkich wyników badań i pomiarów załączonych do </w:t>
      </w:r>
      <w:r w:rsidRPr="00FA4899">
        <w:rPr>
          <w:rFonts w:ascii="Arial" w:hAnsi="Arial" w:cs="Arial"/>
          <w:color w:val="000000" w:themeColor="text1"/>
          <w:sz w:val="18"/>
          <w:szCs w:val="18"/>
        </w:rPr>
        <w:tab/>
        <w:t>dokumentów odbioru, wykonanych zgodnie z ST,</w:t>
      </w:r>
    </w:p>
    <w:p w14:paraId="35309590"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rysunki (dokumentacje) na wykonanie robót towarzyszących (np. na przełożenie linii telefonicznej, energetycznej, </w:t>
      </w:r>
      <w:r w:rsidRPr="00FA4899">
        <w:rPr>
          <w:rFonts w:ascii="Arial" w:hAnsi="Arial" w:cs="Arial"/>
          <w:color w:val="000000" w:themeColor="text1"/>
          <w:sz w:val="18"/>
          <w:szCs w:val="18"/>
        </w:rPr>
        <w:tab/>
        <w:t>gazowej, oświetlenia itp.) oraz protokoły odbioru i przekazania tych robót właścicielom urządzeń,</w:t>
      </w:r>
    </w:p>
    <w:p w14:paraId="23E68770"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geodezyjną inwentaryzację powykonawczą robót i sieci uzbrojenia terenu,</w:t>
      </w:r>
    </w:p>
    <w:p w14:paraId="5DE68A29" w14:textId="77777777" w:rsidR="00F45500" w:rsidRPr="00FA4899"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kopię mapy zasadniczej powstałej w wyniku geodezyjnej inwentaryzacji powykonawczej.</w:t>
      </w:r>
    </w:p>
    <w:p w14:paraId="704F22C1" w14:textId="77777777" w:rsidR="00F45500" w:rsidRPr="00FA4899" w:rsidRDefault="00F45500" w:rsidP="00F45500">
      <w:pPr>
        <w:pStyle w:val="Standard"/>
        <w:spacing w:before="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przypadku, gdy wg komisji, roboty pod względem przygotowania dokumentacyjnego nie będą gotowe do odbioru Ostatecznego, komisja w porozumieniu z Wykonawcą wyznaczy ponowny termin odbioru Ostatecznego robót.</w:t>
      </w:r>
    </w:p>
    <w:p w14:paraId="26F53A7B"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Wszystkie zarządzone przez komisję roboty poprawkowe lub uzupełniające będą zestawione wg wzoru ustalonego przez Zamawiającego.</w:t>
      </w:r>
    </w:p>
    <w:p w14:paraId="28D1379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Termin wykonania robót poprawkowych i robót uzupełniających wyznaczy komisja.</w:t>
      </w:r>
    </w:p>
    <w:p w14:paraId="7D4F149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8.5. Odbiór pogwarancyjny</w:t>
      </w:r>
    </w:p>
    <w:p w14:paraId="5DD6CD09"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Odbiór pogwarancyjny polega na ocenie wykonanych robót związanych z usunięciem wad stwierdzonych przy odbiorze Ostatecznym i zaistniałych w okresie gwarancyjnym.</w:t>
      </w:r>
    </w:p>
    <w:p w14:paraId="1484B1CE"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Odbiór pogwarancyjny będzie dokonany na podstawie oceny wizualnej obiektu z uwzględnieniem zasad opisanych w punkcie 8.4 „Odbiór Ostateczny robót”.</w:t>
      </w:r>
    </w:p>
    <w:p w14:paraId="41A5F604" w14:textId="77777777" w:rsidR="00F45500" w:rsidRPr="00FA4899" w:rsidRDefault="00291D3B" w:rsidP="00291D3B">
      <w:pPr>
        <w:pStyle w:val="Nagwek2"/>
        <w:rPr>
          <w:i w:val="0"/>
          <w:color w:val="000000" w:themeColor="text1"/>
        </w:rPr>
      </w:pPr>
      <w:r w:rsidRPr="00FA4899">
        <w:rPr>
          <w:i w:val="0"/>
          <w:color w:val="000000" w:themeColor="text1"/>
        </w:rPr>
        <w:t>9. PODSTAWA PŁATNOŚCI</w:t>
      </w:r>
    </w:p>
    <w:p w14:paraId="16DBCA8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9.1. Ustalenia ogólne</w:t>
      </w:r>
    </w:p>
    <w:p w14:paraId="08F64790"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Zasady płatności oraz rozliczenia robót budowlanych zostaną określone w umowie na wykonanie robót budowlanych pomiędzy Inwestorem a Wykonawcą</w:t>
      </w:r>
    </w:p>
    <w:p w14:paraId="6B240599"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 xml:space="preserve">9.2. Warunki umowy i wymagania ogólne </w:t>
      </w:r>
      <w:r w:rsidR="00072856" w:rsidRPr="00FA4899">
        <w:rPr>
          <w:color w:val="000000" w:themeColor="text1"/>
          <w:sz w:val="18"/>
          <w:szCs w:val="18"/>
        </w:rPr>
        <w:t>D-</w:t>
      </w:r>
      <w:r w:rsidRPr="00FA4899">
        <w:rPr>
          <w:color w:val="000000" w:themeColor="text1"/>
          <w:sz w:val="18"/>
          <w:szCs w:val="18"/>
        </w:rPr>
        <w:t>00.00.00</w:t>
      </w:r>
    </w:p>
    <w:p w14:paraId="5FF7B7D0"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 xml:space="preserve">Koszt dostosowania się do wymagań warunków umowy i wymagań ogólnych zawartych w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obejmuje wszystkie warunki określone w ww. dokumentach, a nie wyszczególnione w kosztorysie.</w:t>
      </w:r>
    </w:p>
    <w:p w14:paraId="3D53A2D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lastRenderedPageBreak/>
        <w:t>9.3. Objazdy, przejazdy i organizacja ruchu</w:t>
      </w:r>
    </w:p>
    <w:p w14:paraId="4C9C0599"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Koszt  wybudowania objazdów/przejazdów i organizacji ruchu obejmuje:</w:t>
      </w:r>
    </w:p>
    <w:p w14:paraId="188FAE74" w14:textId="77777777" w:rsidR="00F45500" w:rsidRPr="00FA4899"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5B2452E2" w14:textId="77777777" w:rsidR="00F45500" w:rsidRPr="00FA4899"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ustawienie tymczasowego oznakowania i oświetlenia zgodnie z wymaganiami bezpieczeństwa ruchu,</w:t>
      </w:r>
    </w:p>
    <w:p w14:paraId="1B8C9187" w14:textId="77777777" w:rsidR="00F45500" w:rsidRPr="00FA4899"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opłaty/dzierżawy terenu,</w:t>
      </w:r>
    </w:p>
    <w:p w14:paraId="7AB7B152" w14:textId="77777777" w:rsidR="00F45500" w:rsidRPr="00FA4899"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przygotowanie terenu,</w:t>
      </w:r>
    </w:p>
    <w:p w14:paraId="741A895A" w14:textId="77777777" w:rsidR="00F45500" w:rsidRPr="00FA4899"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konstrukcję tymczasowej nawierzchni, ramp, chodników, krawężników, barier, oznakowań i drenażu,</w:t>
      </w:r>
    </w:p>
    <w:p w14:paraId="3914378F" w14:textId="77777777" w:rsidR="00F45500" w:rsidRPr="00FA4899"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tymczasową przebudowę urządzeń obcych.</w:t>
      </w:r>
    </w:p>
    <w:p w14:paraId="57A43826" w14:textId="77777777" w:rsidR="00F45500" w:rsidRPr="00FA4899" w:rsidRDefault="00F45500" w:rsidP="00F45500">
      <w:pPr>
        <w:pStyle w:val="tekstost"/>
        <w:spacing w:before="57" w:line="216" w:lineRule="auto"/>
        <w:rPr>
          <w:rFonts w:ascii="Arial" w:hAnsi="Arial" w:cs="Arial"/>
          <w:color w:val="000000" w:themeColor="text1"/>
          <w:sz w:val="18"/>
          <w:szCs w:val="18"/>
        </w:rPr>
      </w:pPr>
      <w:r w:rsidRPr="00FA4899">
        <w:rPr>
          <w:rFonts w:ascii="Arial" w:hAnsi="Arial" w:cs="Arial"/>
          <w:color w:val="000000" w:themeColor="text1"/>
          <w:sz w:val="18"/>
          <w:szCs w:val="18"/>
        </w:rPr>
        <w:tab/>
        <w:t>Koszt utrzymania objazdów/przejazdów i organizacji ruchu obejmuje:</w:t>
      </w:r>
    </w:p>
    <w:p w14:paraId="520AE36B" w14:textId="77777777" w:rsidR="00F45500" w:rsidRPr="00FA4899" w:rsidRDefault="00F45500" w:rsidP="00F45500">
      <w:pPr>
        <w:pStyle w:val="tekstost"/>
        <w:numPr>
          <w:ilvl w:val="0"/>
          <w:numId w:val="170"/>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oczyszczanie, przestawienie, przykrycie i usunięcie tymczasowych oznakowań pionowych, poziomych, barier i </w:t>
      </w:r>
      <w:r w:rsidRPr="00FA4899">
        <w:rPr>
          <w:rFonts w:ascii="Arial" w:hAnsi="Arial" w:cs="Arial"/>
          <w:color w:val="000000" w:themeColor="text1"/>
          <w:sz w:val="18"/>
          <w:szCs w:val="18"/>
        </w:rPr>
        <w:tab/>
        <w:t>świateł,</w:t>
      </w:r>
    </w:p>
    <w:p w14:paraId="06C36301" w14:textId="77777777" w:rsidR="00F45500" w:rsidRPr="00FA4899" w:rsidRDefault="00F45500" w:rsidP="00F45500">
      <w:pPr>
        <w:pStyle w:val="tekstost"/>
        <w:numPr>
          <w:ilvl w:val="0"/>
          <w:numId w:val="51"/>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utrzymanie płynności ruchu publicznego.</w:t>
      </w:r>
    </w:p>
    <w:p w14:paraId="10B9DCC1" w14:textId="77777777" w:rsidR="00F45500" w:rsidRPr="00FA4899" w:rsidRDefault="00F45500" w:rsidP="00F45500">
      <w:pPr>
        <w:pStyle w:val="tekstost"/>
        <w:spacing w:before="57" w:line="216" w:lineRule="auto"/>
        <w:rPr>
          <w:rFonts w:ascii="Arial" w:hAnsi="Arial" w:cs="Arial"/>
          <w:color w:val="000000" w:themeColor="text1"/>
          <w:sz w:val="18"/>
          <w:szCs w:val="18"/>
        </w:rPr>
      </w:pPr>
      <w:r w:rsidRPr="00FA4899">
        <w:rPr>
          <w:rFonts w:ascii="Arial" w:hAnsi="Arial" w:cs="Arial"/>
          <w:color w:val="000000" w:themeColor="text1"/>
          <w:sz w:val="18"/>
          <w:szCs w:val="18"/>
        </w:rPr>
        <w:tab/>
        <w:t>Koszt likwidacji objazdów/przejazdów i organizacji ruchu obejmuje:</w:t>
      </w:r>
    </w:p>
    <w:p w14:paraId="4556A537" w14:textId="77777777" w:rsidR="00F45500" w:rsidRPr="00FA4899" w:rsidRDefault="00F45500" w:rsidP="00F45500">
      <w:pPr>
        <w:pStyle w:val="tekstost"/>
        <w:numPr>
          <w:ilvl w:val="0"/>
          <w:numId w:val="171"/>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usunięcie wbudowanych materiałów i oznakowania,</w:t>
      </w:r>
    </w:p>
    <w:p w14:paraId="280D054D" w14:textId="77777777" w:rsidR="00F45500" w:rsidRPr="00FA4899" w:rsidRDefault="00F45500" w:rsidP="00F45500">
      <w:pPr>
        <w:pStyle w:val="tekstost"/>
        <w:numPr>
          <w:ilvl w:val="0"/>
          <w:numId w:val="52"/>
        </w:numPr>
        <w:autoSpaceDN w:val="0"/>
        <w:spacing w:after="120"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doprowadzenie terenu do stanu pierwotnego.</w:t>
      </w:r>
    </w:p>
    <w:p w14:paraId="1691180B" w14:textId="77777777" w:rsidR="00F45500" w:rsidRPr="00FA4899" w:rsidRDefault="00291D3B" w:rsidP="00291D3B">
      <w:pPr>
        <w:pStyle w:val="Nagwek2"/>
        <w:rPr>
          <w:i w:val="0"/>
          <w:color w:val="000000" w:themeColor="text1"/>
        </w:rPr>
      </w:pPr>
      <w:r w:rsidRPr="00FA4899">
        <w:rPr>
          <w:i w:val="0"/>
          <w:color w:val="000000" w:themeColor="text1"/>
        </w:rPr>
        <w:t>10. PRZEPISY ZWIĄZANE</w:t>
      </w:r>
    </w:p>
    <w:p w14:paraId="575412E5" w14:textId="77777777" w:rsidR="00F45500" w:rsidRPr="00FA4899" w:rsidRDefault="00F45500" w:rsidP="00F45500">
      <w:pPr>
        <w:pStyle w:val="tekstost"/>
        <w:numPr>
          <w:ilvl w:val="0"/>
          <w:numId w:val="172"/>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Ustawa z dnia 7 lipca 1994 r. - Prawo budowlane (Dz. U. Nr 89, poz. 414 z późniejszymi zmianami).</w:t>
      </w:r>
    </w:p>
    <w:p w14:paraId="4F65BE2C" w14:textId="77777777" w:rsidR="00F45500" w:rsidRPr="00FA4899" w:rsidRDefault="00F45500" w:rsidP="00F45500">
      <w:pPr>
        <w:pStyle w:val="tekstost"/>
        <w:numPr>
          <w:ilvl w:val="0"/>
          <w:numId w:val="3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Zarządzenie Ministra Infrastruktury z dnia 19 listopada 2001 r. w sprawie dziennika budowy, montażu i rozbiórki </w:t>
      </w:r>
      <w:r w:rsidRPr="00FA4899">
        <w:rPr>
          <w:rFonts w:ascii="Arial" w:hAnsi="Arial" w:cs="Arial"/>
          <w:color w:val="000000" w:themeColor="text1"/>
          <w:sz w:val="18"/>
          <w:szCs w:val="18"/>
        </w:rPr>
        <w:tab/>
        <w:t>oraz tablicy informacyjnej (Dz. U. Nr 138, poz. 1555).</w:t>
      </w:r>
    </w:p>
    <w:p w14:paraId="0D3D75CE" w14:textId="77777777" w:rsidR="00F45500" w:rsidRPr="00FA4899" w:rsidRDefault="00F45500" w:rsidP="00F45500">
      <w:pPr>
        <w:pStyle w:val="tekstost"/>
        <w:numPr>
          <w:ilvl w:val="0"/>
          <w:numId w:val="35"/>
        </w:numPr>
        <w:autoSpaceDN w:val="0"/>
        <w:spacing w:line="216" w:lineRule="auto"/>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Ustawa z dnia 21 marca 1985 r. o drogach publicznych (Dz. U. Nr 14, poz. 60 z późniejszymi zmianami).</w:t>
      </w:r>
    </w:p>
    <w:p w14:paraId="09DD0ED2" w14:textId="77777777" w:rsidR="00F45500" w:rsidRPr="00FA4899" w:rsidRDefault="00F45500" w:rsidP="00F45500">
      <w:pPr>
        <w:pStyle w:val="tekstost"/>
        <w:autoSpaceDN w:val="0"/>
        <w:spacing w:line="216" w:lineRule="auto"/>
        <w:textAlignment w:val="baseline"/>
        <w:rPr>
          <w:rFonts w:ascii="Arial" w:hAnsi="Arial" w:cs="Arial"/>
          <w:color w:val="000000" w:themeColor="text1"/>
          <w:sz w:val="18"/>
          <w:szCs w:val="18"/>
        </w:rPr>
      </w:pPr>
    </w:p>
    <w:p w14:paraId="008E3D80" w14:textId="77777777" w:rsidR="00F45500" w:rsidRPr="00FA4899" w:rsidRDefault="00F45500" w:rsidP="00F45500">
      <w:pPr>
        <w:pStyle w:val="tekstost"/>
        <w:autoSpaceDN w:val="0"/>
        <w:spacing w:line="216" w:lineRule="auto"/>
        <w:textAlignment w:val="baseline"/>
        <w:rPr>
          <w:rFonts w:ascii="Arial" w:hAnsi="Arial" w:cs="Arial"/>
          <w:color w:val="000000" w:themeColor="text1"/>
          <w:sz w:val="18"/>
          <w:szCs w:val="18"/>
        </w:rPr>
      </w:pPr>
    </w:p>
    <w:p w14:paraId="6BD9F53F" w14:textId="77777777" w:rsidR="00F45500" w:rsidRPr="00FA4899" w:rsidRDefault="00F45500" w:rsidP="00F45500">
      <w:pPr>
        <w:pStyle w:val="tekstost"/>
        <w:autoSpaceDN w:val="0"/>
        <w:spacing w:line="216" w:lineRule="auto"/>
        <w:textAlignment w:val="baseline"/>
        <w:rPr>
          <w:rFonts w:ascii="Arial" w:hAnsi="Arial" w:cs="Arial"/>
          <w:color w:val="000000" w:themeColor="text1"/>
          <w:sz w:val="18"/>
          <w:szCs w:val="18"/>
        </w:rPr>
      </w:pPr>
    </w:p>
    <w:p w14:paraId="23A25000" w14:textId="77777777" w:rsidR="00F45500" w:rsidRPr="00FA4899" w:rsidRDefault="00F45500" w:rsidP="00F45500">
      <w:pPr>
        <w:pStyle w:val="tekstost"/>
        <w:autoSpaceDN w:val="0"/>
        <w:spacing w:line="216" w:lineRule="auto"/>
        <w:textAlignment w:val="baseline"/>
        <w:rPr>
          <w:rFonts w:ascii="Arial" w:hAnsi="Arial" w:cs="Arial"/>
          <w:color w:val="000000" w:themeColor="text1"/>
          <w:sz w:val="18"/>
          <w:szCs w:val="18"/>
        </w:rPr>
      </w:pPr>
    </w:p>
    <w:p w14:paraId="24E3D469" w14:textId="77777777" w:rsidR="00F45500" w:rsidRPr="00FA4899" w:rsidRDefault="00F45500" w:rsidP="00F45500">
      <w:pPr>
        <w:pStyle w:val="tekstost"/>
        <w:autoSpaceDN w:val="0"/>
        <w:spacing w:line="216" w:lineRule="auto"/>
        <w:textAlignment w:val="baseline"/>
        <w:rPr>
          <w:rFonts w:ascii="Arial" w:hAnsi="Arial" w:cs="Arial"/>
          <w:color w:val="000000" w:themeColor="text1"/>
          <w:sz w:val="18"/>
          <w:szCs w:val="18"/>
        </w:rPr>
      </w:pPr>
    </w:p>
    <w:p w14:paraId="535893C3"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082994F5"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3E442ACF"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582B1CB1"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08F895CF"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4397E211"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34C88509"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0BA48277"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412DBAB0"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125FD944"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021ECBB1"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7278EB70"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23ED12FD"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58FE42A9"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2D502390"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767120CD"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6D046257"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5C3D85D6"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3F4441AD"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38986902"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4A013F6D" w14:textId="77777777" w:rsidR="00F22548" w:rsidRPr="00FA4899"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2CEB204D"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5342EC6F"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49753C95"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31A20D4D"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30E50F67"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5E8CA062"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53F1B1C2"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7A3D375D" w14:textId="77777777" w:rsidR="00F45500" w:rsidRPr="00FA4899"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1981ED76" w14:textId="77777777" w:rsidR="00F45500" w:rsidRPr="00FA4899" w:rsidRDefault="00F45500" w:rsidP="00F45500">
      <w:pPr>
        <w:pStyle w:val="Nagwek1"/>
        <w:jc w:val="center"/>
        <w:rPr>
          <w:color w:val="000000" w:themeColor="text1"/>
          <w:sz w:val="40"/>
          <w:szCs w:val="40"/>
        </w:rPr>
      </w:pPr>
      <w:bookmarkStart w:id="121" w:name="_Toc138757085"/>
      <w:bookmarkStart w:id="122" w:name="_Toc163718798"/>
      <w:r w:rsidRPr="00FA4899">
        <w:rPr>
          <w:color w:val="000000" w:themeColor="text1"/>
          <w:sz w:val="40"/>
          <w:szCs w:val="40"/>
        </w:rPr>
        <w:lastRenderedPageBreak/>
        <w:t>D-01.00.00 ROBOTY PRZYGOTOWAWCZE</w:t>
      </w:r>
      <w:bookmarkEnd w:id="121"/>
      <w:bookmarkEnd w:id="122"/>
    </w:p>
    <w:p w14:paraId="287F9951" w14:textId="77777777" w:rsidR="00F45500" w:rsidRPr="00FA4899" w:rsidRDefault="00072856" w:rsidP="00F45500">
      <w:pPr>
        <w:pStyle w:val="Nagwek1"/>
        <w:jc w:val="center"/>
        <w:rPr>
          <w:color w:val="000000" w:themeColor="text1"/>
          <w:sz w:val="40"/>
          <w:szCs w:val="40"/>
        </w:rPr>
      </w:pPr>
      <w:bookmarkStart w:id="123" w:name="_Toc138757086"/>
      <w:bookmarkStart w:id="124" w:name="_Toc163718799"/>
      <w:r w:rsidRPr="00FA4899">
        <w:rPr>
          <w:color w:val="000000" w:themeColor="text1"/>
          <w:sz w:val="40"/>
          <w:szCs w:val="40"/>
        </w:rPr>
        <w:t>D-</w:t>
      </w:r>
      <w:r w:rsidR="00F45500" w:rsidRPr="00FA4899">
        <w:rPr>
          <w:color w:val="000000" w:themeColor="text1"/>
          <w:sz w:val="40"/>
          <w:szCs w:val="40"/>
        </w:rPr>
        <w:t>01.01.01a ODTWORZENIE  TRASY  I  PUNKTÓW WYSOKOŚCIOWYCH  ORAZ  SPORZĄDZENIE INWENTARYZACJI  POWYKONAWCZEJ  DROGI</w:t>
      </w:r>
      <w:bookmarkEnd w:id="123"/>
      <w:bookmarkEnd w:id="124"/>
    </w:p>
    <w:p w14:paraId="42297CE9" w14:textId="77777777" w:rsidR="00F45500" w:rsidRPr="00FA4899" w:rsidRDefault="00F45500" w:rsidP="00EC199A">
      <w:pPr>
        <w:pStyle w:val="Nagwek2"/>
        <w:rPr>
          <w:i w:val="0"/>
          <w:color w:val="000000" w:themeColor="text1"/>
        </w:rPr>
      </w:pPr>
      <w:r w:rsidRPr="00FA4899">
        <w:rPr>
          <w:i w:val="0"/>
          <w:color w:val="000000" w:themeColor="text1"/>
        </w:rPr>
        <w:t>1. WSTĘP</w:t>
      </w:r>
    </w:p>
    <w:p w14:paraId="4CA9D13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29CCB56D" w14:textId="77777777" w:rsidR="00F45500" w:rsidRPr="00FA4899" w:rsidRDefault="00F45500" w:rsidP="00F45500">
      <w:pPr>
        <w:pStyle w:val="Standardowytekst"/>
        <w:spacing w:line="216" w:lineRule="auto"/>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ab/>
        <w:t>Przedmiotem niniejszej specyfikacji technicznej (ST) są wymagania dotyczące wykonania i odbioru robót związanych z odtworzeniem trasy drogowej i jej punktów wysokościowych oraz sporządzeniem inwentaryzacji powykonawczej wybudowanej drogi związanej z wykonaniem robót budowlanych.</w:t>
      </w:r>
    </w:p>
    <w:p w14:paraId="2D58ED24"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478E500D" w14:textId="77777777" w:rsidR="00F45500" w:rsidRPr="00FA4899" w:rsidRDefault="00F45500" w:rsidP="00F45500">
      <w:pPr>
        <w:pStyle w:val="Standardowytek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39A1D19F"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1.3. Zakres robót objętych ST</w:t>
      </w:r>
    </w:p>
    <w:p w14:paraId="0FF3A4D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wszystkim czynnościami mającymi na celu odtworzenie w terenie przebiegu trasy drogowej, a także wykonania inwentaryzacji geodezyjnej i kartograficznej drogi przed i po jej wybudowaniu.</w:t>
      </w:r>
    </w:p>
    <w:p w14:paraId="1108A5E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zakres robót wchodzą:</w:t>
      </w:r>
    </w:p>
    <w:p w14:paraId="13D14CD0" w14:textId="77777777" w:rsidR="00F45500" w:rsidRPr="00FA4899"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pomiar i wyznaczenie sytuacyjne i wysokościowe punktów głównych osi trasy i punktów wysokościowych </w:t>
      </w:r>
      <w:r w:rsidRPr="00FA4899">
        <w:rPr>
          <w:rFonts w:ascii="Arial" w:hAnsi="Arial" w:cs="Arial"/>
          <w:color w:val="000000" w:themeColor="text1"/>
          <w:sz w:val="18"/>
          <w:szCs w:val="18"/>
        </w:rPr>
        <w:tab/>
        <w:t>(reperów roboczych dowiązanych do reperów krajowych), z ich zastabilizowaniem,</w:t>
      </w:r>
    </w:p>
    <w:p w14:paraId="5F7C7C63" w14:textId="77777777" w:rsidR="00F45500" w:rsidRPr="00FA4899"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zastabilizowanie punktów w sposób trwały oraz odtwarzania uszkodzonych punktów,</w:t>
      </w:r>
    </w:p>
    <w:p w14:paraId="45BCBDFA" w14:textId="77777777" w:rsidR="00F45500" w:rsidRPr="00FA4899"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wyznaczenie roboczego pikietażu trasy poza granicą robót,</w:t>
      </w:r>
    </w:p>
    <w:p w14:paraId="74D0FBC1" w14:textId="77777777" w:rsidR="00F45500" w:rsidRPr="00FA4899"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przeniesienie punktów istniejącej osnowy geodezyjnej poza granicę robót ziemnych,</w:t>
      </w:r>
    </w:p>
    <w:p w14:paraId="10571673" w14:textId="77777777" w:rsidR="00F45500" w:rsidRPr="00FA4899"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wyznaczenie przekrojów poprzecznych,</w:t>
      </w:r>
    </w:p>
    <w:p w14:paraId="7804ECA7" w14:textId="77777777" w:rsidR="00F45500" w:rsidRPr="00FA4899"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pomiar geodezyjny i dokumentacja kartograficzna do inwentaryzacji powykonawczej wybudowanej drogi.</w:t>
      </w:r>
    </w:p>
    <w:p w14:paraId="6FF7A95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1.4. Określenia podstawowe</w:t>
      </w:r>
    </w:p>
    <w:p w14:paraId="0B2782F0" w14:textId="77777777" w:rsidR="00F45500" w:rsidRPr="00FA4899" w:rsidRDefault="00F45500" w:rsidP="00F45500">
      <w:pPr>
        <w:pStyle w:val="Textbody"/>
        <w:spacing w:after="120" w:line="216" w:lineRule="auto"/>
        <w:jc w:val="both"/>
        <w:rPr>
          <w:rFonts w:ascii="Arial" w:hAnsi="Arial" w:cs="Arial"/>
          <w:color w:val="000000" w:themeColor="text1"/>
          <w:sz w:val="18"/>
          <w:szCs w:val="18"/>
          <w:lang w:val="pl-PL"/>
        </w:rPr>
      </w:pPr>
      <w:r w:rsidRPr="00FA4899">
        <w:rPr>
          <w:rFonts w:ascii="Arial" w:hAnsi="Arial" w:cs="Arial"/>
          <w:b/>
          <w:color w:val="000000" w:themeColor="text1"/>
          <w:sz w:val="18"/>
          <w:szCs w:val="18"/>
          <w:lang w:val="pl-PL"/>
        </w:rPr>
        <w:t xml:space="preserve">1.4.1. </w:t>
      </w:r>
      <w:r w:rsidRPr="00FA4899">
        <w:rPr>
          <w:rFonts w:ascii="Arial" w:hAnsi="Arial" w:cs="Arial"/>
          <w:color w:val="000000" w:themeColor="text1"/>
          <w:sz w:val="18"/>
          <w:szCs w:val="18"/>
          <w:lang w:val="pl-PL"/>
        </w:rPr>
        <w:t>Odtworzenie trasy i punktów wysokościowych – założenie poziomej i wysokościowej geodezyjnej osnowy realizacyjnej niezbędnej przy budowie drogi, uwzględniającej ustalenia dokumentacji projektowej.</w:t>
      </w:r>
    </w:p>
    <w:p w14:paraId="05D6E411" w14:textId="77777777" w:rsidR="00F45500" w:rsidRPr="00FA4899" w:rsidRDefault="00F45500" w:rsidP="00F45500">
      <w:pPr>
        <w:pStyle w:val="Textbody"/>
        <w:spacing w:after="120" w:line="216" w:lineRule="auto"/>
        <w:jc w:val="both"/>
        <w:rPr>
          <w:rFonts w:ascii="Arial" w:hAnsi="Arial" w:cs="Arial"/>
          <w:color w:val="000000" w:themeColor="text1"/>
          <w:sz w:val="18"/>
          <w:szCs w:val="18"/>
          <w:lang w:val="pl-PL"/>
        </w:rPr>
      </w:pPr>
      <w:r w:rsidRPr="00FA4899">
        <w:rPr>
          <w:rFonts w:ascii="Arial" w:hAnsi="Arial" w:cs="Arial"/>
          <w:b/>
          <w:color w:val="000000" w:themeColor="text1"/>
          <w:sz w:val="18"/>
          <w:szCs w:val="18"/>
          <w:lang w:val="pl-PL"/>
        </w:rPr>
        <w:t xml:space="preserve">1.4.2. </w:t>
      </w:r>
      <w:r w:rsidRPr="00FA4899">
        <w:rPr>
          <w:rFonts w:ascii="Arial" w:hAnsi="Arial" w:cs="Arial"/>
          <w:color w:val="000000" w:themeColor="text1"/>
          <w:sz w:val="18"/>
          <w:szCs w:val="18"/>
          <w:lang w:val="pl-PL"/>
        </w:rPr>
        <w:t>Punkty główne trasy – punkty załamania osi trasy, punkty kierunkowe oraz początkowy i końcowy punkt trasy.</w:t>
      </w:r>
    </w:p>
    <w:p w14:paraId="1FF82077" w14:textId="77777777" w:rsidR="00F45500" w:rsidRPr="00FA4899" w:rsidRDefault="00F45500" w:rsidP="00F45500">
      <w:pPr>
        <w:pStyle w:val="Textbody"/>
        <w:spacing w:after="120" w:line="216" w:lineRule="auto"/>
        <w:jc w:val="both"/>
        <w:rPr>
          <w:rFonts w:ascii="Arial" w:hAnsi="Arial" w:cs="Arial"/>
          <w:color w:val="000000" w:themeColor="text1"/>
          <w:sz w:val="18"/>
          <w:szCs w:val="18"/>
          <w:lang w:val="pl-PL"/>
        </w:rPr>
      </w:pPr>
      <w:r w:rsidRPr="00FA4899">
        <w:rPr>
          <w:rFonts w:ascii="Arial" w:hAnsi="Arial" w:cs="Arial"/>
          <w:b/>
          <w:color w:val="000000" w:themeColor="text1"/>
          <w:sz w:val="18"/>
          <w:szCs w:val="18"/>
          <w:lang w:val="pl-PL"/>
        </w:rPr>
        <w:t xml:space="preserve">1.4.3. </w:t>
      </w:r>
      <w:r w:rsidRPr="00FA4899">
        <w:rPr>
          <w:rFonts w:ascii="Arial" w:hAnsi="Arial" w:cs="Arial"/>
          <w:color w:val="000000" w:themeColor="text1"/>
          <w:sz w:val="18"/>
          <w:szCs w:val="18"/>
          <w:lang w:val="pl-PL"/>
        </w:rPr>
        <w:t>Reper –  zasadniczy element znaku wysokościowego lub samodzielny znak wysokościowy, którego wysokość jest wyznaczona.</w:t>
      </w:r>
    </w:p>
    <w:p w14:paraId="0D02493B" w14:textId="77777777" w:rsidR="00F45500" w:rsidRPr="00FA4899" w:rsidRDefault="00F45500" w:rsidP="00F45500">
      <w:pPr>
        <w:pStyle w:val="Textbody"/>
        <w:spacing w:after="120" w:line="216" w:lineRule="auto"/>
        <w:jc w:val="both"/>
        <w:rPr>
          <w:rFonts w:ascii="Arial" w:hAnsi="Arial" w:cs="Arial"/>
          <w:color w:val="000000" w:themeColor="text1"/>
          <w:sz w:val="18"/>
          <w:szCs w:val="18"/>
          <w:lang w:val="pl-PL"/>
        </w:rPr>
      </w:pPr>
      <w:r w:rsidRPr="00FA4899">
        <w:rPr>
          <w:rFonts w:ascii="Arial" w:hAnsi="Arial" w:cs="Arial"/>
          <w:b/>
          <w:color w:val="000000" w:themeColor="text1"/>
          <w:sz w:val="18"/>
          <w:szCs w:val="18"/>
          <w:lang w:val="pl-PL"/>
        </w:rPr>
        <w:t xml:space="preserve">1.4.4. </w:t>
      </w:r>
      <w:r w:rsidRPr="00FA4899">
        <w:rPr>
          <w:rFonts w:ascii="Arial" w:hAnsi="Arial" w:cs="Arial"/>
          <w:color w:val="000000" w:themeColor="text1"/>
          <w:sz w:val="18"/>
          <w:szCs w:val="18"/>
          <w:lang w:val="pl-PL"/>
        </w:rPr>
        <w:t>Znak geodezyjny –  znak z trwałego materiału umieszczony w punktach osnowy geodezyjnej.</w:t>
      </w:r>
    </w:p>
    <w:p w14:paraId="2BC0014D" w14:textId="77777777" w:rsidR="00F45500" w:rsidRPr="00FA4899" w:rsidRDefault="00F45500" w:rsidP="00F45500">
      <w:pPr>
        <w:pStyle w:val="Textbody"/>
        <w:spacing w:after="120" w:line="216" w:lineRule="auto"/>
        <w:jc w:val="both"/>
        <w:rPr>
          <w:rFonts w:ascii="Arial" w:hAnsi="Arial" w:cs="Arial"/>
          <w:color w:val="000000" w:themeColor="text1"/>
          <w:sz w:val="18"/>
          <w:szCs w:val="18"/>
          <w:lang w:val="pl-PL"/>
        </w:rPr>
      </w:pPr>
      <w:r w:rsidRPr="00FA4899">
        <w:rPr>
          <w:rFonts w:ascii="Arial" w:hAnsi="Arial" w:cs="Arial"/>
          <w:b/>
          <w:color w:val="000000" w:themeColor="text1"/>
          <w:sz w:val="18"/>
          <w:szCs w:val="18"/>
          <w:lang w:val="pl-PL"/>
        </w:rPr>
        <w:t xml:space="preserve">1.4.5. </w:t>
      </w:r>
      <w:r w:rsidRPr="00FA4899">
        <w:rPr>
          <w:rFonts w:ascii="Arial" w:hAnsi="Arial" w:cs="Arial"/>
          <w:color w:val="000000" w:themeColor="text1"/>
          <w:sz w:val="18"/>
          <w:szCs w:val="18"/>
          <w:lang w:val="pl-PL"/>
        </w:rPr>
        <w:t>Osnowa realizacyjna - osnowa geodezyjna (pozioma i wysokościowa), przeznaczona do geodezyjnego wytyczenia elementów projektu w terenie oraz geodezyjnej obsługi budowy.</w:t>
      </w:r>
    </w:p>
    <w:p w14:paraId="7FFEA888" w14:textId="77777777" w:rsidR="00F45500" w:rsidRPr="00FA4899" w:rsidRDefault="00F45500" w:rsidP="00F45500">
      <w:pPr>
        <w:pStyle w:val="Textbody"/>
        <w:spacing w:after="120" w:line="216" w:lineRule="auto"/>
        <w:jc w:val="both"/>
        <w:rPr>
          <w:rFonts w:ascii="Arial" w:hAnsi="Arial" w:cs="Arial"/>
          <w:color w:val="000000" w:themeColor="text1"/>
          <w:sz w:val="18"/>
          <w:szCs w:val="18"/>
          <w:lang w:val="pl-PL"/>
        </w:rPr>
      </w:pPr>
      <w:r w:rsidRPr="00FA4899">
        <w:rPr>
          <w:rFonts w:ascii="Arial" w:hAnsi="Arial" w:cs="Arial"/>
          <w:b/>
          <w:color w:val="000000" w:themeColor="text1"/>
          <w:sz w:val="18"/>
          <w:szCs w:val="18"/>
          <w:lang w:val="pl-PL"/>
        </w:rPr>
        <w:t xml:space="preserve">1.4.6. </w:t>
      </w:r>
      <w:r w:rsidRPr="00FA4899">
        <w:rPr>
          <w:rFonts w:ascii="Arial" w:hAnsi="Arial" w:cs="Arial"/>
          <w:color w:val="000000" w:themeColor="text1"/>
          <w:sz w:val="18"/>
          <w:szCs w:val="18"/>
          <w:lang w:val="pl-PL"/>
        </w:rPr>
        <w:t>Inwentaryzacja powykonawcza – pomiar powykonawczy wybudowanej drogi i sporządzenie związanej z nim dokumentacji geodezyjnej i kartograficznej.</w:t>
      </w:r>
    </w:p>
    <w:p w14:paraId="67946722" w14:textId="77777777" w:rsidR="00F45500" w:rsidRPr="00FA4899" w:rsidRDefault="00F45500" w:rsidP="00F45500">
      <w:pPr>
        <w:pStyle w:val="Textbody"/>
        <w:spacing w:line="216" w:lineRule="auto"/>
        <w:jc w:val="both"/>
        <w:rPr>
          <w:rFonts w:ascii="Arial" w:hAnsi="Arial" w:cs="Arial"/>
          <w:color w:val="000000" w:themeColor="text1"/>
          <w:sz w:val="18"/>
          <w:szCs w:val="18"/>
          <w:lang w:val="pl-PL"/>
        </w:rPr>
      </w:pPr>
      <w:r w:rsidRPr="00FA4899">
        <w:rPr>
          <w:rFonts w:ascii="Arial" w:hAnsi="Arial" w:cs="Arial"/>
          <w:b/>
          <w:color w:val="000000" w:themeColor="text1"/>
          <w:sz w:val="18"/>
          <w:szCs w:val="18"/>
          <w:lang w:val="pl-PL"/>
        </w:rPr>
        <w:t xml:space="preserve">1.4.7. </w:t>
      </w:r>
      <w:r w:rsidRPr="00FA4899">
        <w:rPr>
          <w:rFonts w:ascii="Arial" w:hAnsi="Arial" w:cs="Arial"/>
          <w:color w:val="000000" w:themeColor="text1"/>
          <w:sz w:val="18"/>
          <w:szCs w:val="18"/>
          <w:lang w:val="pl-PL"/>
        </w:rPr>
        <w:t xml:space="preserve">Pozostałe określenia podstawowe są zgodne z obowiązującymi, odpowiednimi polskimi normami i z definicjami podanymi w SST </w:t>
      </w:r>
      <w:r w:rsidR="00072856" w:rsidRPr="00FA4899">
        <w:rPr>
          <w:rFonts w:ascii="Arial" w:hAnsi="Arial" w:cs="Arial"/>
          <w:color w:val="000000" w:themeColor="text1"/>
          <w:sz w:val="18"/>
          <w:szCs w:val="18"/>
          <w:lang w:val="pl-PL"/>
        </w:rPr>
        <w:t>D-</w:t>
      </w:r>
      <w:r w:rsidRPr="00FA4899">
        <w:rPr>
          <w:rFonts w:ascii="Arial" w:hAnsi="Arial" w:cs="Arial"/>
          <w:color w:val="000000" w:themeColor="text1"/>
          <w:sz w:val="18"/>
          <w:szCs w:val="18"/>
          <w:lang w:val="pl-PL"/>
        </w:rPr>
        <w:t>00.00.00 „Wymagania ogólne” [1] pkt 1.4.</w:t>
      </w:r>
    </w:p>
    <w:p w14:paraId="43457BC3" w14:textId="77777777" w:rsidR="00F45500" w:rsidRPr="00FA4899" w:rsidRDefault="00F45500" w:rsidP="00EC199A">
      <w:pPr>
        <w:pStyle w:val="Nagwek2"/>
        <w:rPr>
          <w:i w:val="0"/>
          <w:color w:val="000000" w:themeColor="text1"/>
        </w:rPr>
      </w:pPr>
      <w:r w:rsidRPr="00FA4899">
        <w:rPr>
          <w:i w:val="0"/>
          <w:color w:val="000000" w:themeColor="text1"/>
        </w:rPr>
        <w:t>2. MATERIAŁY</w:t>
      </w:r>
    </w:p>
    <w:p w14:paraId="5BA9BDB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2.1. Wymagania dotyczące materiałów</w:t>
      </w:r>
    </w:p>
    <w:p w14:paraId="19DFA8BD" w14:textId="77777777" w:rsidR="00F45500" w:rsidRPr="00FA4899" w:rsidRDefault="00F45500" w:rsidP="00F45500">
      <w:pPr>
        <w:pStyle w:val="Textbody"/>
        <w:spacing w:line="216" w:lineRule="auto"/>
        <w:jc w:val="both"/>
        <w:rPr>
          <w:rFonts w:ascii="Arial" w:hAnsi="Arial" w:cs="Arial"/>
          <w:color w:val="000000" w:themeColor="text1"/>
          <w:sz w:val="18"/>
          <w:szCs w:val="18"/>
          <w:lang w:val="pl-PL"/>
        </w:rPr>
      </w:pPr>
      <w:r w:rsidRPr="00FA4899">
        <w:rPr>
          <w:rFonts w:ascii="Arial" w:hAnsi="Arial" w:cs="Arial"/>
          <w:color w:val="000000" w:themeColor="text1"/>
          <w:sz w:val="18"/>
          <w:szCs w:val="18"/>
          <w:lang w:val="pl-PL"/>
        </w:rPr>
        <w:t xml:space="preserve">Wymagania dotyczące materiałów podano w ST </w:t>
      </w:r>
      <w:r w:rsidR="00072856" w:rsidRPr="00FA4899">
        <w:rPr>
          <w:rFonts w:ascii="Arial" w:hAnsi="Arial" w:cs="Arial"/>
          <w:color w:val="000000" w:themeColor="text1"/>
          <w:sz w:val="18"/>
          <w:szCs w:val="18"/>
          <w:lang w:val="pl-PL"/>
        </w:rPr>
        <w:t>D-</w:t>
      </w:r>
      <w:r w:rsidRPr="00FA4899">
        <w:rPr>
          <w:rFonts w:ascii="Arial" w:hAnsi="Arial" w:cs="Arial"/>
          <w:color w:val="000000" w:themeColor="text1"/>
          <w:sz w:val="18"/>
          <w:szCs w:val="18"/>
          <w:lang w:val="pl-PL"/>
        </w:rPr>
        <w:t>00.00.00 „Wymagania ogólne" [1] pkt 2.</w:t>
      </w:r>
    </w:p>
    <w:p w14:paraId="34592849"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2.2. Materiały do wykonania robót</w:t>
      </w:r>
    </w:p>
    <w:p w14:paraId="5B6B5940" w14:textId="77777777" w:rsidR="00F45500" w:rsidRPr="00FA4899" w:rsidRDefault="00F45500" w:rsidP="00F45500">
      <w:pPr>
        <w:pStyle w:val="Standard"/>
        <w:spacing w:after="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utrwalenia punktów głównych trasy należy stosować pale drewniane z gwoździem lub prętem stalowym, słupki betonowe albo rury metalowe długości około 0,5 m.</w:t>
      </w:r>
    </w:p>
    <w:p w14:paraId="404BD932" w14:textId="77777777" w:rsidR="00F45500" w:rsidRPr="00FA4899" w:rsidRDefault="00F45500" w:rsidP="00F45500">
      <w:pPr>
        <w:pStyle w:val="Standard"/>
        <w:spacing w:after="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Pale drewniane umieszczone poza granicą robót ziemnych, w sąsiedztwie punktów załamania trasy powinny mieć średnicę 0,15 ÷ 0,20 m i długość 1,5 ÷ 1,7 m.</w:t>
      </w:r>
    </w:p>
    <w:p w14:paraId="38D8310D" w14:textId="77777777" w:rsidR="00F45500" w:rsidRPr="00FA4899" w:rsidRDefault="00F45500" w:rsidP="00F45500">
      <w:pPr>
        <w:pStyle w:val="Standard"/>
        <w:spacing w:after="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stabilizacji pozostałych punktów należy stosować paliki drewniane średnicy 0,05 ÷ 0,08 m i długości około 0,30 m, a dla punktów utrwalonych w istniejącej nawierzchni bolce stalowe średnicy 5 mm i długości 0,04 ÷ 0,05 m.</w:t>
      </w:r>
    </w:p>
    <w:p w14:paraId="58DE8A0D" w14:textId="77777777" w:rsidR="00F45500" w:rsidRPr="00FA4899" w:rsidRDefault="00F45500" w:rsidP="00F45500">
      <w:pPr>
        <w:pStyle w:val="Standard"/>
        <w:spacing w:after="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„Świadki” powinny mieć długość około 0,50 m i przekrój prostokątny.</w:t>
      </w:r>
    </w:p>
    <w:p w14:paraId="6C62F5C1" w14:textId="77777777" w:rsidR="00F45500" w:rsidRPr="00FA4899" w:rsidRDefault="00F45500" w:rsidP="00F45500">
      <w:pPr>
        <w:pStyle w:val="Standard"/>
        <w:spacing w:after="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stabilizowania roboczego pikietażu trasy, poza granicą pasa robót, należy stosować pale drewniane średnicy 0,15 ÷ 0,20 m i długości 1,5 ÷ 1,7 m z tabliczkami o wymiarach uzgodnionych z Inżynierem.</w:t>
      </w:r>
    </w:p>
    <w:p w14:paraId="2B7ACF92" w14:textId="77777777" w:rsidR="00F45500" w:rsidRPr="00FA4899" w:rsidRDefault="00F45500" w:rsidP="00F45500">
      <w:pPr>
        <w:pStyle w:val="Standard"/>
        <w:spacing w:after="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utrwalenia punktów osnowy geodezyjnej należy stosować materiały zgodne z instrukcjami technicznymi G-1 [5] i G-2 [6].</w:t>
      </w:r>
    </w:p>
    <w:p w14:paraId="2179E198" w14:textId="77777777" w:rsidR="00F45500" w:rsidRPr="00FA4899" w:rsidRDefault="00F45500" w:rsidP="00EC199A">
      <w:pPr>
        <w:pStyle w:val="Nagwek2"/>
        <w:rPr>
          <w:i w:val="0"/>
          <w:color w:val="000000" w:themeColor="text1"/>
        </w:rPr>
      </w:pPr>
      <w:r w:rsidRPr="00FA4899">
        <w:rPr>
          <w:i w:val="0"/>
          <w:color w:val="000000" w:themeColor="text1"/>
        </w:rPr>
        <w:lastRenderedPageBreak/>
        <w:t>3. SPRZĘT</w:t>
      </w:r>
    </w:p>
    <w:p w14:paraId="5BD0379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3.1. Wymagania dotyczące sprzętu</w:t>
      </w:r>
    </w:p>
    <w:p w14:paraId="5DF2997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3EF647B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3.2. Sprzęt stosowany do wykonania robót</w:t>
      </w:r>
    </w:p>
    <w:p w14:paraId="092B11E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54598DA6" w14:textId="77777777" w:rsidR="00F45500" w:rsidRPr="00FA4899"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teodolity lub tachimetry,</w:t>
      </w:r>
    </w:p>
    <w:p w14:paraId="0A9BF9E4" w14:textId="77777777" w:rsidR="00F45500" w:rsidRPr="00FA4899"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niwelatory,</w:t>
      </w:r>
    </w:p>
    <w:p w14:paraId="1CCE587A" w14:textId="77777777" w:rsidR="00F45500" w:rsidRPr="00FA4899"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dalmierze,</w:t>
      </w:r>
    </w:p>
    <w:p w14:paraId="33250016" w14:textId="77777777" w:rsidR="00F45500" w:rsidRPr="00FA4899"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tyczki, łaty, taśmy stalowe, szpilki,</w:t>
      </w:r>
    </w:p>
    <w:p w14:paraId="2D811593" w14:textId="77777777" w:rsidR="00F45500" w:rsidRPr="00FA4899"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ew. odbiorniki GPS, zapewniające uzyskanie wymaganych dokładności pomiarów.</w:t>
      </w:r>
    </w:p>
    <w:p w14:paraId="4C256A1D" w14:textId="77777777" w:rsidR="00F45500" w:rsidRPr="00FA4899" w:rsidRDefault="00F45500" w:rsidP="00F45500">
      <w:pPr>
        <w:pStyle w:val="Standard"/>
        <w:spacing w:before="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Sprzęt stosowany do odtworzenia trasy drogowej i jej punktów wysokościowych powinien gwarantować uzyskanie wymaganej dokładności pomiaru.</w:t>
      </w:r>
    </w:p>
    <w:p w14:paraId="5264BFD6" w14:textId="77777777" w:rsidR="00F45500" w:rsidRPr="00FA4899" w:rsidRDefault="00F45500" w:rsidP="00EC199A">
      <w:pPr>
        <w:pStyle w:val="Nagwek2"/>
        <w:rPr>
          <w:i w:val="0"/>
          <w:color w:val="000000" w:themeColor="text1"/>
        </w:rPr>
      </w:pPr>
      <w:r w:rsidRPr="00FA4899">
        <w:rPr>
          <w:i w:val="0"/>
          <w:color w:val="000000" w:themeColor="text1"/>
        </w:rPr>
        <w:t>4. TRANSPORT</w:t>
      </w:r>
    </w:p>
    <w:p w14:paraId="7E2064C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4.1. Wymagania dotyczące transportu</w:t>
      </w:r>
    </w:p>
    <w:p w14:paraId="3BC6558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r w:rsidRPr="00FA4899">
        <w:rPr>
          <w:rFonts w:ascii="Arial" w:hAnsi="Arial" w:cs="Arial"/>
          <w:color w:val="000000" w:themeColor="text1"/>
          <w:sz w:val="18"/>
          <w:szCs w:val="18"/>
        </w:rPr>
        <w:tab/>
      </w:r>
    </w:p>
    <w:p w14:paraId="42CBB0A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4.2. Transport materiałów i sprzętu</w:t>
      </w:r>
    </w:p>
    <w:p w14:paraId="1B44A84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Sprzęt i materiały do prac geodezyjnych można przewozić dowolnym środkiem transportu.</w:t>
      </w:r>
    </w:p>
    <w:p w14:paraId="33F84259" w14:textId="77777777" w:rsidR="00F45500" w:rsidRPr="00FA4899" w:rsidRDefault="00F45500" w:rsidP="00EC199A">
      <w:pPr>
        <w:pStyle w:val="Nagwek2"/>
        <w:rPr>
          <w:i w:val="0"/>
          <w:color w:val="000000" w:themeColor="text1"/>
        </w:rPr>
      </w:pPr>
      <w:r w:rsidRPr="00FA4899">
        <w:rPr>
          <w:i w:val="0"/>
          <w:color w:val="000000" w:themeColor="text1"/>
        </w:rPr>
        <w:t>5. WYKONANIE ROBÓT</w:t>
      </w:r>
    </w:p>
    <w:p w14:paraId="56161DA8"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5.1. Zasady wykonania robót</w:t>
      </w:r>
    </w:p>
    <w:p w14:paraId="297CA14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2D4311A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5.2. Zasady wykonywania robót</w:t>
      </w:r>
    </w:p>
    <w:p w14:paraId="010A1C9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Podstawowe czynności przy wykonywaniu robót obejmują:</w:t>
      </w:r>
    </w:p>
    <w:p w14:paraId="7BF7F1FE" w14:textId="77777777" w:rsidR="00F45500" w:rsidRPr="00FA4899"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przygotowawcze,</w:t>
      </w:r>
    </w:p>
    <w:p w14:paraId="720BAA5D" w14:textId="77777777" w:rsidR="00F45500" w:rsidRPr="00FA4899"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odtworzenie trasy i punktów wysokościowych,</w:t>
      </w:r>
    </w:p>
    <w:p w14:paraId="4493985D" w14:textId="77777777" w:rsidR="00F45500" w:rsidRPr="00FA4899"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geodezyjna inwentaryzacja powykonawcza.</w:t>
      </w:r>
    </w:p>
    <w:p w14:paraId="6D48F4E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5.3. Prace przygotowawcze</w:t>
      </w:r>
    </w:p>
    <w:p w14:paraId="22E77EC9"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robót geodezyjnych powinien:</w:t>
      </w:r>
    </w:p>
    <w:p w14:paraId="25F7A217" w14:textId="77777777" w:rsidR="00F45500" w:rsidRPr="00FA4899"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zapoznać się z zakresem opracowania,</w:t>
      </w:r>
    </w:p>
    <w:p w14:paraId="28120142" w14:textId="77777777" w:rsidR="00F45500" w:rsidRPr="00FA4899"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przeprowadzić z Zamawiającym (Inżynierem) uzgodnienia dotyczące sposobu wykonania prac,</w:t>
      </w:r>
    </w:p>
    <w:p w14:paraId="55C6FD98" w14:textId="77777777" w:rsidR="00F45500" w:rsidRPr="00FA4899"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zapoznać się z dokumentacją projektową,</w:t>
      </w:r>
    </w:p>
    <w:p w14:paraId="4DFB8809" w14:textId="77777777" w:rsidR="00F45500" w:rsidRPr="00FA4899"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zebrać informacje o rodzaju i stanie osnów geodezyjnych na obszarze objętym budową drogi,</w:t>
      </w:r>
    </w:p>
    <w:p w14:paraId="459E969D" w14:textId="77777777" w:rsidR="00F45500" w:rsidRPr="00FA4899"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zapoznać się z przewidywanym sposobem realizacji budowy,</w:t>
      </w:r>
    </w:p>
    <w:p w14:paraId="7004DA9A" w14:textId="77777777" w:rsidR="00F45500" w:rsidRPr="00FA4899"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przeprowadzić wywiad szczegółowy w terenie.</w:t>
      </w:r>
    </w:p>
    <w:p w14:paraId="0543306C"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5.4. Odtworzenie trasy drogi i punktów wysokościowych</w:t>
      </w:r>
    </w:p>
    <w:p w14:paraId="7DA5570D"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5.4.1. </w:t>
      </w:r>
      <w:r w:rsidRPr="00FA4899">
        <w:rPr>
          <w:rFonts w:ascii="Arial" w:hAnsi="Arial" w:cs="Arial"/>
          <w:color w:val="000000" w:themeColor="text1"/>
          <w:sz w:val="18"/>
          <w:szCs w:val="18"/>
        </w:rPr>
        <w:t>Zasady wykonywania prac pomiarowych</w:t>
      </w:r>
    </w:p>
    <w:p w14:paraId="4B099A4A"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Prace pomiarowe powinny być wykonane zgodnie z obowiązującymi Instrukcjami i wytycznymi GUGiK [3÷10].</w:t>
      </w:r>
    </w:p>
    <w:p w14:paraId="4A70D96E"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 przejąć od Zamawiającego dane zawierające lokalizację i współrzędne punktów głównych trasy oraz reperów.</w:t>
      </w:r>
    </w:p>
    <w:p w14:paraId="665234EA"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oparciu o materiały dostarczone przez Zamawiającego, Wykonawca powinien przeprowadzić obliczenia i pomiary geodezyjne niezbędne do szczegółowego wytyczenia robót.</w:t>
      </w:r>
    </w:p>
    <w:p w14:paraId="7AC4DAAF"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Prace pomiarowe powinny być wykonane przez osoby posiadające odpowiednie kwalifikacje i uprawnienia.</w:t>
      </w:r>
    </w:p>
    <w:p w14:paraId="6D065811"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natychmiast poinformować Inżyniera o wszelkich błędach wykrytych w wytyczeniu punktów głównych trasy i (lub) reperów roboczych. Błędy te powinny być usunięte na koszt Zamawiającego.</w:t>
      </w:r>
    </w:p>
    <w:p w14:paraId="276D84FB"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2F934DF4"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Wszystkie roboty, które bazują na pomiarach Wykonawcy, nie mogą być rozpoczęte przed zaakceptowaniem wyników pomiarów przez Inżyniera.</w:t>
      </w:r>
    </w:p>
    <w:p w14:paraId="41224908"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5B588502"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6DF3740B"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Wszystkie pozostałe prace pomiarowe konieczne dla prawidłowej realizacji robót należą do obowiązków Wykonawcy.</w:t>
      </w:r>
    </w:p>
    <w:p w14:paraId="2FB7AD6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 xml:space="preserve">5.4.2. </w:t>
      </w:r>
      <w:r w:rsidRPr="00FA4899">
        <w:rPr>
          <w:b w:val="0"/>
          <w:color w:val="000000" w:themeColor="text1"/>
          <w:sz w:val="18"/>
          <w:szCs w:val="18"/>
        </w:rPr>
        <w:t>Sprawdzenie wyznaczenia punktów głównych osi trasy i punktów wysokościowych</w:t>
      </w:r>
    </w:p>
    <w:p w14:paraId="348509F0"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6EDAFFC5"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Wykonawca powinien założyć robocze punkty wysokościowe (repery robocze) wzdłuż osi trasy drogowej, a także przy każdym obiekcie inżynierskim. Maksymalna odległość między reperami roboczymi wzdłuż trasy drogowej w terenie płaskim powinna wynosić 500 metrów, natomiast w terenie falistym i górskim powinna być odpowiednio zmniejszona, zależnie od jego konfiguracji.</w:t>
      </w:r>
    </w:p>
    <w:p w14:paraId="6293229F"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14:paraId="41A429EB"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Rzędne reperów roboczych należy określać z taką dokładnością, aby średni błąd niwelacji po wyrównaniu był mniejszy od 4 mm/km, stosując niwelację podwójną w nawiązaniu do reperów państwowych.</w:t>
      </w:r>
    </w:p>
    <w:p w14:paraId="51E8F563"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Repery robocze powinny być wyposażone w dodatkowe oznaczenia, zawierające wyraźne i jednoznaczne określenie nazwy reperu i jego rzędnej.</w:t>
      </w:r>
    </w:p>
    <w:p w14:paraId="711AA8B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 xml:space="preserve">5.4.3.  </w:t>
      </w:r>
      <w:r w:rsidRPr="00FA4899">
        <w:rPr>
          <w:b w:val="0"/>
          <w:color w:val="000000" w:themeColor="text1"/>
          <w:sz w:val="18"/>
          <w:szCs w:val="18"/>
        </w:rPr>
        <w:t>Odtworzenie osi trasy</w:t>
      </w:r>
    </w:p>
    <w:p w14:paraId="26C72E7A"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Tyczenie osi trasy należy wykonać w oparciu o dokumentację projektową oraz inne dane geodezyjne przekazane przez Zamawiającego, przy wykorzystaniu sieci poligonizacji państwowej albo innej osnowy geodezyjnej, określonej w dokumentacji projektowej.</w:t>
      </w:r>
    </w:p>
    <w:p w14:paraId="424EC893"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Oś trasy powinna być wyznaczona w punktach głównych i w punktach pośrednich w odległości zależnej od charakterystyki terenu i ukształtowania trasy, lecz nie rzadziej niż co 50 metrów.</w:t>
      </w:r>
    </w:p>
    <w:p w14:paraId="63718977"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14:paraId="15B380CF"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utrwalenia osi trasy w terenie należy użyć materiałów wymienionych w pkcie 2.2.</w:t>
      </w:r>
    </w:p>
    <w:p w14:paraId="2261523A"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Usunięcie pali z osi trasy jest dopuszczalne tylko wówczas, gdy Wykonawca robót zastąpi je odpowiednimi palami po obu stronach osi, umieszczonych poza granicą robót.</w:t>
      </w:r>
    </w:p>
    <w:p w14:paraId="0A9C4A6C"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 xml:space="preserve">5.4.4. </w:t>
      </w:r>
      <w:r w:rsidRPr="00FA4899">
        <w:rPr>
          <w:b w:val="0"/>
          <w:color w:val="000000" w:themeColor="text1"/>
          <w:sz w:val="18"/>
          <w:szCs w:val="18"/>
        </w:rPr>
        <w:t>Wyznaczenie przekrojów poprzecznych</w:t>
      </w:r>
    </w:p>
    <w:p w14:paraId="28DFD26C"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2D985420"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14:paraId="47E00FC3"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Profilowanie przekrojów poprzecznych musi umożliwiać wykonanie nasypów i wykopów o kształcie zgodnym z dokumentacją projektową.</w:t>
      </w:r>
    </w:p>
    <w:p w14:paraId="79C99842" w14:textId="77777777" w:rsidR="00F45500" w:rsidRPr="00FA4899" w:rsidRDefault="00F45500" w:rsidP="00F45500">
      <w:pPr>
        <w:pStyle w:val="Standard"/>
        <w:tabs>
          <w:tab w:val="left" w:pos="0"/>
        </w:tabs>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5.4.6. </w:t>
      </w:r>
      <w:r w:rsidRPr="00FA4899">
        <w:rPr>
          <w:rFonts w:ascii="Arial" w:hAnsi="Arial" w:cs="Arial"/>
          <w:color w:val="000000" w:themeColor="text1"/>
          <w:sz w:val="18"/>
          <w:szCs w:val="18"/>
        </w:rPr>
        <w:t>Skompletowanie dokumentacji geodezyjnej</w:t>
      </w:r>
    </w:p>
    <w:p w14:paraId="45E315CF"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Dokumentację geodezyjną należy skompletować zgodnie z przepisami instrukcji 0-3 [4] z podziałem na:</w:t>
      </w:r>
    </w:p>
    <w:p w14:paraId="33C88D87" w14:textId="77777777" w:rsidR="00F45500" w:rsidRPr="00FA4899"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FA4899">
        <w:rPr>
          <w:rFonts w:ascii="Arial" w:hAnsi="Arial" w:cs="Arial"/>
          <w:color w:val="000000" w:themeColor="text1"/>
          <w:sz w:val="18"/>
          <w:szCs w:val="18"/>
          <w:lang w:val="pl-PL"/>
        </w:rPr>
        <w:t>akta postępowania przeznaczone dla Wykonawcy,</w:t>
      </w:r>
    </w:p>
    <w:p w14:paraId="2FEA3A07" w14:textId="77777777" w:rsidR="00F45500" w:rsidRPr="00FA4899"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FA4899">
        <w:rPr>
          <w:rFonts w:ascii="Arial" w:hAnsi="Arial" w:cs="Arial"/>
          <w:color w:val="000000" w:themeColor="text1"/>
          <w:sz w:val="18"/>
          <w:szCs w:val="18"/>
          <w:lang w:val="pl-PL"/>
        </w:rPr>
        <w:t>dokumentację techniczną przeznaczoną dla Zamawiającego,</w:t>
      </w:r>
    </w:p>
    <w:p w14:paraId="47C0EB0B" w14:textId="77777777" w:rsidR="00F45500" w:rsidRPr="00FA4899"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FA4899">
        <w:rPr>
          <w:rFonts w:ascii="Arial" w:hAnsi="Arial" w:cs="Arial"/>
          <w:color w:val="000000" w:themeColor="text1"/>
          <w:sz w:val="18"/>
          <w:szCs w:val="18"/>
          <w:lang w:val="pl-PL"/>
        </w:rPr>
        <w:t>dokumentację techniczną przeznaczoną dla ośrodka dokumentacji geodezyjnej i kartograficznej.</w:t>
      </w:r>
    </w:p>
    <w:p w14:paraId="4F05F04B" w14:textId="77777777" w:rsidR="00F45500" w:rsidRPr="00FA4899" w:rsidRDefault="00F45500" w:rsidP="00F45500">
      <w:pPr>
        <w:pStyle w:val="Textbody"/>
        <w:spacing w:line="216" w:lineRule="auto"/>
        <w:jc w:val="both"/>
        <w:rPr>
          <w:rFonts w:ascii="Arial" w:hAnsi="Arial" w:cs="Arial"/>
          <w:color w:val="000000" w:themeColor="text1"/>
          <w:sz w:val="18"/>
          <w:szCs w:val="18"/>
          <w:lang w:val="pl-PL"/>
        </w:rPr>
      </w:pPr>
      <w:r w:rsidRPr="00FA4899">
        <w:rPr>
          <w:rFonts w:ascii="Arial" w:hAnsi="Arial" w:cs="Arial"/>
          <w:color w:val="000000" w:themeColor="text1"/>
          <w:sz w:val="18"/>
          <w:szCs w:val="18"/>
          <w:lang w:val="pl-PL"/>
        </w:rPr>
        <w:t>Sposób skompletowania dokumentacji, o której mowa w  ppkcie 3 oraz formę dokumentów należy uzgodnić z ośrodkiem dokumentacji. Zamawiający poda w ST, czy dokumentację tę należy okazać Zamawiającemu do wglądu.</w:t>
      </w:r>
    </w:p>
    <w:p w14:paraId="31E04B48"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5.5. Pomiar powykonawczy wybudowanej drogi</w:t>
      </w:r>
    </w:p>
    <w:p w14:paraId="04B4E16D"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5.5.1. </w:t>
      </w:r>
      <w:r w:rsidRPr="00FA4899">
        <w:rPr>
          <w:rFonts w:ascii="Arial" w:hAnsi="Arial" w:cs="Arial"/>
          <w:color w:val="000000" w:themeColor="text1"/>
          <w:sz w:val="18"/>
          <w:szCs w:val="18"/>
        </w:rPr>
        <w:t>Zebranie materiałów i informacji</w:t>
      </w:r>
    </w:p>
    <w:p w14:paraId="2A38C50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zapoznać się z zakresem opracowania i uzyskać od Zamawiającego instrukcje dotyczące ewentualnych etapów wykonywania pomiarów powykonawczych.</w:t>
      </w:r>
    </w:p>
    <w:p w14:paraId="5EEB5A6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Pomiary powykonawcze powinny być poprzedzone uzyskaniem z ośrodków dokumentacji geodezyjnej i kartograficznej informacji o rodzaju, położeniu i stanie punktów osnowy geodezyjnej (poziomej i wysokościowej) oraz o mapie zasadniczej i katastralnej.</w:t>
      </w:r>
    </w:p>
    <w:p w14:paraId="05F74E5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przypadku stwierdzenia, że w trakcie realizacji obiektu nie została wykonana bieżąca inwentaryzacja sieci uzbrojenia terenu, należy powiadomić o tym Zamawiającego.</w:t>
      </w:r>
    </w:p>
    <w:p w14:paraId="7B848F2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Przy analizie zebranych materiałów i informacji należy ustalić:</w:t>
      </w:r>
    </w:p>
    <w:p w14:paraId="2773E20C" w14:textId="77777777" w:rsidR="00F45500" w:rsidRPr="00FA4899" w:rsidRDefault="00F45500" w:rsidP="00F45500">
      <w:pPr>
        <w:pStyle w:val="Standard"/>
        <w:widowControl w:val="0"/>
        <w:numPr>
          <w:ilvl w:val="0"/>
          <w:numId w:val="166"/>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klasy i dokładności istniejących osnów geodezyjnych oraz możliwości wykorzystania ich do pomiarów </w:t>
      </w:r>
      <w:r w:rsidRPr="00FA4899">
        <w:rPr>
          <w:rFonts w:ascii="Arial" w:hAnsi="Arial" w:cs="Arial"/>
          <w:color w:val="000000" w:themeColor="text1"/>
          <w:sz w:val="18"/>
          <w:szCs w:val="18"/>
        </w:rPr>
        <w:tab/>
        <w:t>powykonawczych,</w:t>
      </w:r>
    </w:p>
    <w:p w14:paraId="23B39FFB" w14:textId="77777777" w:rsidR="00F45500" w:rsidRPr="00FA4899" w:rsidRDefault="00F45500" w:rsidP="00F45500">
      <w:pPr>
        <w:pStyle w:val="Standard"/>
        <w:widowControl w:val="0"/>
        <w:numPr>
          <w:ilvl w:val="0"/>
          <w:numId w:val="37"/>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rodzaje układów współrzędnych i poziomów odniesienia,</w:t>
      </w:r>
    </w:p>
    <w:p w14:paraId="3D0D2DCF" w14:textId="77777777" w:rsidR="00F45500" w:rsidRPr="00FA4899" w:rsidRDefault="00F45500" w:rsidP="00F45500">
      <w:pPr>
        <w:pStyle w:val="Standard"/>
        <w:widowControl w:val="0"/>
        <w:numPr>
          <w:ilvl w:val="0"/>
          <w:numId w:val="37"/>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zakres i sposób aktualizacji dokumentów bazowych, znajdujących się w ośrodku dokumentacji o wyniku pomiaru </w:t>
      </w:r>
      <w:r w:rsidRPr="00FA4899">
        <w:rPr>
          <w:rFonts w:ascii="Arial" w:hAnsi="Arial" w:cs="Arial"/>
          <w:color w:val="000000" w:themeColor="text1"/>
          <w:sz w:val="18"/>
          <w:szCs w:val="18"/>
        </w:rPr>
        <w:tab/>
        <w:t>powykonawczego.</w:t>
      </w:r>
    </w:p>
    <w:p w14:paraId="3DA33EEF"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5.5.2. </w:t>
      </w:r>
      <w:r w:rsidRPr="00FA4899">
        <w:rPr>
          <w:rFonts w:ascii="Arial" w:hAnsi="Arial" w:cs="Arial"/>
          <w:color w:val="000000" w:themeColor="text1"/>
          <w:sz w:val="18"/>
          <w:szCs w:val="18"/>
        </w:rPr>
        <w:t>Prace pomiarowe i kameralne</w:t>
      </w:r>
    </w:p>
    <w:p w14:paraId="3AB21D6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pierwszej fazie prac należy wykonać: ogólne rozeznanie w terenie, odszukanie punktów istniejącej osnowy geodezyjnej z ustaleniem stanu technicznego tych punktów oraz aktualizacją opisów topograficznych, zbadanie wizur pomiędzy punktami i ewentualne ich oczyszczenie, wstępne rozeznanie odnośnie konieczności uzupełnienia lub zaprojektowania osnowy poziomej III klasy oraz osnowy pomiarowej.</w:t>
      </w:r>
    </w:p>
    <w:p w14:paraId="5E1EFCA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Następnie należy pomierzyć wznowioną lub założoną osnowę, a następnie wykonać pomiary inwentaryzacyjne, zgodnie z instrukcją G-4 [8] GUGiK,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14:paraId="65CFF673"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Prace obliczeniowe należy wykonać przy pomocy sprzętu komputerowego. Wniesienie pomierzonej treści na mapę zasadniczą oraz mapę katastralną należy wykonać metodą klasyczną (kartowaniem i kreśleniem ręcznym) lub przy pomocy plotera.</w:t>
      </w:r>
    </w:p>
    <w:p w14:paraId="762E7AC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Wtórnik mapy zasadniczej dla Zamawiającego należy uzupełnić o elementy wymienione w drugim akapicie niniejszego punktu, tą samą techniką z jaką została wykonana mapa (numeryczną względnie analogową).</w:t>
      </w:r>
    </w:p>
    <w:p w14:paraId="702A39A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14:paraId="1EF2AF96"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5.5.3. </w:t>
      </w:r>
      <w:r w:rsidRPr="00FA4899">
        <w:rPr>
          <w:rFonts w:ascii="Arial" w:hAnsi="Arial" w:cs="Arial"/>
          <w:color w:val="000000" w:themeColor="text1"/>
          <w:sz w:val="18"/>
          <w:szCs w:val="18"/>
        </w:rPr>
        <w:t>Dokumentacja dla Zamawiającego</w:t>
      </w:r>
    </w:p>
    <w:p w14:paraId="5F46C0F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Jeśli Zamawiający nie ustalił inaczej, to należy skompletować dla Zamawiającego następujące materiały:</w:t>
      </w:r>
    </w:p>
    <w:p w14:paraId="3865BBC4"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sprawozdanie techniczne,</w:t>
      </w:r>
    </w:p>
    <w:p w14:paraId="31E12798"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wtórnik mapy zasadniczej uzupełniony dodatkową treścią, którą wymieniono w punkcie 5.5.2,</w:t>
      </w:r>
    </w:p>
    <w:p w14:paraId="25B8C072"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kopie wykazów współrzędnych punktów osnowy oraz wykazy współrzędnych punktów granicznych w postaci </w:t>
      </w:r>
      <w:r w:rsidRPr="00FA4899">
        <w:rPr>
          <w:rFonts w:ascii="Arial" w:hAnsi="Arial" w:cs="Arial"/>
          <w:color w:val="000000" w:themeColor="text1"/>
          <w:sz w:val="18"/>
          <w:szCs w:val="18"/>
        </w:rPr>
        <w:tab/>
        <w:t>dysku i wydruku na papierze,</w:t>
      </w:r>
    </w:p>
    <w:p w14:paraId="3BBBA12B"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kopie protokołów przekazania znaków geodezyjnych pod ochronę,</w:t>
      </w:r>
    </w:p>
    <w:p w14:paraId="2822BA9A"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kopie opisów topograficznych,</w:t>
      </w:r>
    </w:p>
    <w:p w14:paraId="575D6077"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kopie szkiców polowych,</w:t>
      </w:r>
    </w:p>
    <w:p w14:paraId="344A89C0"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nośnik elektroniczny (dysk) z mapą numeryczną oraz wydruk ploterem tych map, jeżeli mapa realizowana jest </w:t>
      </w:r>
      <w:r w:rsidRPr="00FA4899">
        <w:rPr>
          <w:rFonts w:ascii="Arial" w:hAnsi="Arial" w:cs="Arial"/>
          <w:color w:val="000000" w:themeColor="text1"/>
          <w:sz w:val="18"/>
          <w:szCs w:val="18"/>
        </w:rPr>
        <w:tab/>
        <w:t>numerycznie,</w:t>
      </w:r>
    </w:p>
    <w:p w14:paraId="2A936065" w14:textId="77777777" w:rsidR="00F45500" w:rsidRPr="00FA4899"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inne materiały zgodne z wymaganiami Zamawiającego.</w:t>
      </w:r>
    </w:p>
    <w:p w14:paraId="72E5CDC4" w14:textId="77777777" w:rsidR="00F45500" w:rsidRPr="00FA4899" w:rsidRDefault="00F45500" w:rsidP="00EC199A">
      <w:pPr>
        <w:pStyle w:val="Nagwek2"/>
        <w:rPr>
          <w:i w:val="0"/>
          <w:color w:val="000000" w:themeColor="text1"/>
        </w:rPr>
      </w:pPr>
      <w:r w:rsidRPr="00FA4899">
        <w:rPr>
          <w:i w:val="0"/>
          <w:color w:val="000000" w:themeColor="text1"/>
        </w:rPr>
        <w:t>6. KONTROLA JAKOŚCI ROBÓT</w:t>
      </w:r>
    </w:p>
    <w:p w14:paraId="7513D88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6.1. Zasady kontroli jakości robót</w:t>
      </w:r>
    </w:p>
    <w:p w14:paraId="15679F4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4355F24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6.2. Kontrola jakości prac</w:t>
      </w:r>
    </w:p>
    <w:p w14:paraId="533B9FC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Kontrola jakości prac pomiarowych powinna obejmować:</w:t>
      </w:r>
    </w:p>
    <w:p w14:paraId="316E3C70" w14:textId="77777777" w:rsidR="00F45500" w:rsidRPr="00FA4899" w:rsidRDefault="00F45500" w:rsidP="00F45500">
      <w:pPr>
        <w:pStyle w:val="Standard"/>
        <w:widowControl w:val="0"/>
        <w:numPr>
          <w:ilvl w:val="0"/>
          <w:numId w:val="16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wewnętrzną kontrolę prowadzoną przez Wykonawcę robót geodezyjnych, która powinna zapewniać możliwość </w:t>
      </w:r>
      <w:r w:rsidRPr="00FA4899">
        <w:rPr>
          <w:rFonts w:ascii="Arial" w:hAnsi="Arial" w:cs="Arial"/>
          <w:color w:val="000000" w:themeColor="text1"/>
          <w:sz w:val="18"/>
          <w:szCs w:val="18"/>
        </w:rPr>
        <w:tab/>
        <w:t xml:space="preserve">śledzenia przebiegu prac, oceniania ich jakości oraz usuwania nieprawidłowości mogących mieć wpływ na kolejne </w:t>
      </w:r>
      <w:r w:rsidRPr="00FA4899">
        <w:rPr>
          <w:rFonts w:ascii="Arial" w:hAnsi="Arial" w:cs="Arial"/>
          <w:color w:val="000000" w:themeColor="text1"/>
          <w:sz w:val="18"/>
          <w:szCs w:val="18"/>
        </w:rPr>
        <w:tab/>
        <w:t>etapy robót,</w:t>
      </w:r>
    </w:p>
    <w:p w14:paraId="6D115AAB" w14:textId="77777777" w:rsidR="00F45500" w:rsidRPr="00FA4899"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kontrolę prowadzoną przez służbę nadzoru (Inżyniera),</w:t>
      </w:r>
    </w:p>
    <w:p w14:paraId="4DD044FC" w14:textId="77777777" w:rsidR="00F45500" w:rsidRPr="00FA4899"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przestrzeganie ogólnych zasad prac określonych w instrukcjach i wytycznych GUGiK [3÷10], zgodnie z </w:t>
      </w:r>
      <w:r w:rsidRPr="00FA4899">
        <w:rPr>
          <w:rFonts w:ascii="Arial" w:hAnsi="Arial" w:cs="Arial"/>
          <w:color w:val="000000" w:themeColor="text1"/>
          <w:sz w:val="18"/>
          <w:szCs w:val="18"/>
        </w:rPr>
        <w:tab/>
        <w:t>wymaganiami podanymi w punkcie 5,</w:t>
      </w:r>
    </w:p>
    <w:p w14:paraId="49F362EB" w14:textId="77777777" w:rsidR="00F45500" w:rsidRPr="00FA4899"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sporządzenie przez Wykonawcę robót geodezyjnych protokołu z wewnętrznej kontroli robót.</w:t>
      </w:r>
    </w:p>
    <w:p w14:paraId="1926B661" w14:textId="77777777" w:rsidR="00F45500" w:rsidRPr="00FA4899" w:rsidRDefault="00F45500" w:rsidP="00F45500">
      <w:pPr>
        <w:pStyle w:val="Standard"/>
        <w:spacing w:before="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Kontrolę należy prowadzić według ogólnych zasad określonych w instrukcjach i wytycznych GUGiK [3÷10], zgodnie z wymaganiami podanymi w punkcie 5.4.3.</w:t>
      </w:r>
    </w:p>
    <w:p w14:paraId="7D2F5504" w14:textId="77777777" w:rsidR="00F45500" w:rsidRPr="00FA4899" w:rsidRDefault="00F45500" w:rsidP="00EC199A">
      <w:pPr>
        <w:pStyle w:val="Nagwek2"/>
        <w:rPr>
          <w:i w:val="0"/>
          <w:color w:val="000000" w:themeColor="text1"/>
        </w:rPr>
      </w:pPr>
      <w:r w:rsidRPr="00FA4899">
        <w:rPr>
          <w:i w:val="0"/>
          <w:color w:val="000000" w:themeColor="text1"/>
        </w:rPr>
        <w:t>7. OBMIAR ROBÓT</w:t>
      </w:r>
    </w:p>
    <w:p w14:paraId="1BDD79FC"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7.1. Zasady obmiaru robót</w:t>
      </w:r>
    </w:p>
    <w:p w14:paraId="1A9D7205"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252BE98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7.2. Jednostka obmiarowa</w:t>
      </w:r>
    </w:p>
    <w:p w14:paraId="20A9E2D7"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Jednostką obmiarową jest km (kilometr) odtworzonej trasy w terenie.</w:t>
      </w:r>
    </w:p>
    <w:p w14:paraId="307017F1"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Przy pomiarach powykonawczych wybudowanej drogi przyjmuje się jednostki: km (kilometr) i ha (hektar).</w:t>
      </w:r>
    </w:p>
    <w:p w14:paraId="5753371D" w14:textId="77777777" w:rsidR="00F45500" w:rsidRPr="00FA4899" w:rsidRDefault="00F45500" w:rsidP="00EC199A">
      <w:pPr>
        <w:pStyle w:val="Nagwek2"/>
        <w:rPr>
          <w:i w:val="0"/>
          <w:color w:val="000000" w:themeColor="text1"/>
        </w:rPr>
      </w:pPr>
      <w:r w:rsidRPr="00FA4899">
        <w:rPr>
          <w:i w:val="0"/>
          <w:color w:val="000000" w:themeColor="text1"/>
        </w:rPr>
        <w:t>8. ODBIÓR ROBÓT</w:t>
      </w:r>
    </w:p>
    <w:p w14:paraId="2E764713"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8.1. Zasady odbioru robót</w:t>
      </w:r>
    </w:p>
    <w:p w14:paraId="0A918131"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0B15EDC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8.2. Sposób odbioru robót</w:t>
      </w:r>
    </w:p>
    <w:p w14:paraId="634E9406"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Odbiór robót następuje na podstawie protokołu odbioru oraz dokumentacji technicznej przeznaczonej dla Zamawiającego.</w:t>
      </w:r>
    </w:p>
    <w:p w14:paraId="589189A3" w14:textId="77777777" w:rsidR="00F45500" w:rsidRPr="00FA4899" w:rsidRDefault="00F45500" w:rsidP="00EC199A">
      <w:pPr>
        <w:pStyle w:val="Nagwek2"/>
        <w:rPr>
          <w:i w:val="0"/>
          <w:color w:val="000000" w:themeColor="text1"/>
        </w:rPr>
      </w:pPr>
      <w:r w:rsidRPr="00FA4899">
        <w:rPr>
          <w:i w:val="0"/>
          <w:color w:val="000000" w:themeColor="text1"/>
        </w:rPr>
        <w:t>9. PODSTAWA PŁATNOŚCI</w:t>
      </w:r>
    </w:p>
    <w:p w14:paraId="625A1BC9"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9.1. Ustalenia dotyczące podstawy płatności</w:t>
      </w:r>
    </w:p>
    <w:p w14:paraId="35E8EB9A" w14:textId="77777777" w:rsidR="00F45500" w:rsidRPr="00FA4899" w:rsidRDefault="00F45500" w:rsidP="00F45500">
      <w:pPr>
        <w:pStyle w:val="Standard"/>
        <w:tabs>
          <w:tab w:val="left" w:pos="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43A336E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9.2. Cena jednostki obmiarowej</w:t>
      </w:r>
    </w:p>
    <w:p w14:paraId="677E3274" w14:textId="77777777" w:rsidR="00F45500" w:rsidRPr="00FA4899" w:rsidRDefault="00F45500" w:rsidP="00F45500">
      <w:pPr>
        <w:pStyle w:val="Standard"/>
        <w:tabs>
          <w:tab w:val="left" w:pos="0"/>
        </w:tabs>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obejmuje:</w:t>
      </w:r>
    </w:p>
    <w:p w14:paraId="6F62739D"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zakup, dostarczenie i składowanie potrzebnych materiałów,</w:t>
      </w:r>
    </w:p>
    <w:p w14:paraId="2EFA4852"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koszt zapewnienia niezbędnych czynników produkcji,</w:t>
      </w:r>
    </w:p>
    <w:p w14:paraId="52B5360C"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zakup i dostarczenie materiałów,</w:t>
      </w:r>
    </w:p>
    <w:p w14:paraId="0CE75669"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sprawdzenie wyznaczenia punktów głównych osi trasy i punktów wysokościowych,</w:t>
      </w:r>
    </w:p>
    <w:p w14:paraId="21EAAAC6"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uzupełnienie osi trasy dodatkowymi punktami,</w:t>
      </w:r>
    </w:p>
    <w:p w14:paraId="42A64359"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wyznaczenie dodatkowych punktów wysokościowych,</w:t>
      </w:r>
    </w:p>
    <w:p w14:paraId="7F7289DD"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wyznaczenie zjazdów i uzgodnienie ich z właścicielami nieruchomości,</w:t>
      </w:r>
    </w:p>
    <w:p w14:paraId="681FF000"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wyznaczenie przekrojów poprzecznych z ewentualnym wytyczeniem dodatkowych przekrojów,</w:t>
      </w:r>
    </w:p>
    <w:p w14:paraId="2C470EA3"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wyznaczenie punktów roboczego pikietażu trasy,</w:t>
      </w:r>
    </w:p>
    <w:p w14:paraId="3D094680"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ustawienie łat z wyznaczeniem pochylenia skarp,</w:t>
      </w:r>
    </w:p>
    <w:p w14:paraId="27E27AB0"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zastabilizowanie punktów w sposób trwały, ochrona ich przed zniszczeniem i oznakowanie ułatwiające odszukanie i ewentualne odtworzenie,</w:t>
      </w:r>
    </w:p>
    <w:p w14:paraId="368971C7"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pomiarowe i kameralne przy pomiarze powykonawczym wybudowanej drogi według wymagań dokumentacji technicznej,</w:t>
      </w:r>
    </w:p>
    <w:p w14:paraId="51DEAFD7" w14:textId="77777777" w:rsidR="00F45500" w:rsidRPr="00FA4899"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lastRenderedPageBreak/>
        <w:t>koszty ośrodków geodezyjnych.</w:t>
      </w:r>
    </w:p>
    <w:p w14:paraId="670CAF0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6CA4B82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06389020" w14:textId="77777777" w:rsidR="00F45500" w:rsidRPr="00FA4899" w:rsidRDefault="00F45500" w:rsidP="00F45500">
      <w:pPr>
        <w:pStyle w:val="Standard"/>
        <w:widowControl w:val="0"/>
        <w:numPr>
          <w:ilvl w:val="0"/>
          <w:numId w:val="17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42FDCFB3" w14:textId="77777777" w:rsidR="00F45500" w:rsidRPr="00FA4899" w:rsidRDefault="00F45500" w:rsidP="00F45500">
      <w:pPr>
        <w:pStyle w:val="Standard"/>
        <w:widowControl w:val="0"/>
        <w:numPr>
          <w:ilvl w:val="0"/>
          <w:numId w:val="17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1E15E916" w14:textId="77777777" w:rsidR="00F45500" w:rsidRPr="00FA4899" w:rsidRDefault="00F45500" w:rsidP="00EC199A">
      <w:pPr>
        <w:pStyle w:val="Nagwek2"/>
        <w:rPr>
          <w:i w:val="0"/>
          <w:color w:val="000000" w:themeColor="text1"/>
        </w:rPr>
      </w:pPr>
      <w:r w:rsidRPr="00FA4899">
        <w:rPr>
          <w:i w:val="0"/>
          <w:color w:val="000000" w:themeColor="text1"/>
        </w:rPr>
        <w:t>10. PRZEPISY ZWIĄZANE</w:t>
      </w:r>
    </w:p>
    <w:p w14:paraId="499BA96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10.1. specyfikacje techniczne</w:t>
      </w:r>
    </w:p>
    <w:p w14:paraId="73BF18BA" w14:textId="77777777" w:rsidR="00F45500" w:rsidRPr="00FA4899" w:rsidRDefault="00EC199A"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w:t>
      </w:r>
      <w:r w:rsidR="00F45500" w:rsidRPr="00FA4899">
        <w:rPr>
          <w:rFonts w:ascii="Arial" w:hAnsi="Arial" w:cs="Arial"/>
          <w:color w:val="000000" w:themeColor="text1"/>
          <w:sz w:val="18"/>
          <w:szCs w:val="18"/>
        </w:rPr>
        <w:t>-00.00.00 Wymagania ogólne</w:t>
      </w:r>
    </w:p>
    <w:p w14:paraId="052493E1" w14:textId="77777777" w:rsidR="00F45500" w:rsidRPr="00FA4899" w:rsidRDefault="00F45500" w:rsidP="00F45500">
      <w:pPr>
        <w:pStyle w:val="Nagwek2"/>
        <w:numPr>
          <w:ilvl w:val="1"/>
          <w:numId w:val="30"/>
        </w:numPr>
        <w:tabs>
          <w:tab w:val="left" w:pos="-2835"/>
        </w:tabs>
        <w:overflowPunct/>
        <w:autoSpaceDE/>
        <w:spacing w:before="60" w:line="216" w:lineRule="auto"/>
        <w:jc w:val="both"/>
        <w:textAlignment w:val="auto"/>
        <w:rPr>
          <w:color w:val="000000" w:themeColor="text1"/>
          <w:sz w:val="18"/>
          <w:szCs w:val="18"/>
        </w:rPr>
      </w:pPr>
      <w:r w:rsidRPr="00FA4899">
        <w:rPr>
          <w:color w:val="000000" w:themeColor="text1"/>
          <w:sz w:val="18"/>
          <w:szCs w:val="18"/>
        </w:rPr>
        <w:t>10.2. Inne dokumenty</w:t>
      </w:r>
    </w:p>
    <w:p w14:paraId="6749DF66"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Ustawa z dnia 17 maja 1989 r. – Prawo geodezyjne i kartograficzne (Dz. U. nr 30, poz. 163 z późniejszymi zmianami)</w:t>
      </w:r>
      <w:r w:rsidRPr="00FA4899">
        <w:rPr>
          <w:rFonts w:ascii="Arial" w:hAnsi="Arial" w:cs="Arial"/>
          <w:color w:val="000000" w:themeColor="text1"/>
          <w:sz w:val="18"/>
          <w:szCs w:val="18"/>
        </w:rPr>
        <w:br/>
        <w:t>[Instrukcje i wytyczne techniczne byłego Głównego Urzędu Geodezji i Kartografii]:</w:t>
      </w:r>
    </w:p>
    <w:p w14:paraId="180C42E5"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Instrukcja techniczna 0-1. Zasady wykonywania prac geodezyjnych.</w:t>
      </w:r>
    </w:p>
    <w:p w14:paraId="296F01D1"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Instrukcja techniczna 0-3. Zasady kompletowania dokumentacji geodezyjnej i kartograficznej</w:t>
      </w:r>
    </w:p>
    <w:p w14:paraId="22A5725D"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Instrukcja techniczna G-1. Pozioma osnowa geodezyjna</w:t>
      </w:r>
    </w:p>
    <w:p w14:paraId="40211F8B"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Instrukcja techniczna G-2. Wysokościowa osnowa geodezyjna</w:t>
      </w:r>
    </w:p>
    <w:p w14:paraId="51C3F575"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Instrukcja techniczna G-3. Geodezyjna obsługa inwestycji</w:t>
      </w:r>
    </w:p>
    <w:p w14:paraId="65AC5ACD"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Instrukcja techniczna G-4. Pomiary sytuacyjne i wysokościowe</w:t>
      </w:r>
    </w:p>
    <w:p w14:paraId="20244763"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Wytyczne techniczne G-3.1. Osnowy realizacyjne</w:t>
      </w:r>
    </w:p>
    <w:p w14:paraId="2AD35D6F" w14:textId="77777777" w:rsidR="00F45500" w:rsidRPr="00FA4899" w:rsidRDefault="00F45500" w:rsidP="00F45500">
      <w:pPr>
        <w:pStyle w:val="Standard"/>
        <w:widowControl w:val="0"/>
        <w:numPr>
          <w:ilvl w:val="0"/>
          <w:numId w:val="195"/>
        </w:numPr>
        <w:tabs>
          <w:tab w:val="left" w:pos="-2835"/>
        </w:tabs>
        <w:spacing w:line="216" w:lineRule="auto"/>
        <w:jc w:val="both"/>
        <w:textAlignment w:val="baseline"/>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Wytyczne techniczne G-3.2. Pomiary realizacyjne</w:t>
      </w:r>
    </w:p>
    <w:p w14:paraId="09B43535" w14:textId="77777777" w:rsidR="00F45500" w:rsidRPr="00FA4899" w:rsidRDefault="00F45500" w:rsidP="00F45500">
      <w:pPr>
        <w:rPr>
          <w:rFonts w:ascii="Arial" w:hAnsi="Arial" w:cs="Arial"/>
          <w:b/>
          <w:bCs/>
          <w:color w:val="000000" w:themeColor="text1"/>
          <w:sz w:val="28"/>
          <w:szCs w:val="28"/>
        </w:rPr>
      </w:pPr>
      <w:r w:rsidRPr="00FA4899">
        <w:rPr>
          <w:rFonts w:ascii="Arial" w:hAnsi="Arial" w:cs="Arial"/>
          <w:b/>
          <w:bCs/>
          <w:color w:val="000000" w:themeColor="text1"/>
          <w:sz w:val="28"/>
          <w:szCs w:val="28"/>
        </w:rPr>
        <w:br w:type="page"/>
      </w:r>
    </w:p>
    <w:p w14:paraId="6169E979" w14:textId="77777777" w:rsidR="00F45500" w:rsidRPr="00FA4899" w:rsidRDefault="00072856" w:rsidP="00EC305F">
      <w:pPr>
        <w:pStyle w:val="Nagwek1"/>
        <w:jc w:val="center"/>
        <w:rPr>
          <w:color w:val="000000" w:themeColor="text1"/>
          <w:sz w:val="40"/>
        </w:rPr>
      </w:pPr>
      <w:bookmarkStart w:id="125" w:name="_Toc138757087"/>
      <w:bookmarkStart w:id="126" w:name="_Toc163718800"/>
      <w:r w:rsidRPr="00FA4899">
        <w:rPr>
          <w:color w:val="000000" w:themeColor="text1"/>
          <w:sz w:val="40"/>
        </w:rPr>
        <w:lastRenderedPageBreak/>
        <w:t>D-</w:t>
      </w:r>
      <w:r w:rsidR="00EC305F" w:rsidRPr="00FA4899">
        <w:rPr>
          <w:color w:val="000000" w:themeColor="text1"/>
          <w:sz w:val="40"/>
        </w:rPr>
        <w:t xml:space="preserve">01.02.01a </w:t>
      </w:r>
      <w:r w:rsidR="00F45500" w:rsidRPr="00FA4899">
        <w:rPr>
          <w:color w:val="000000" w:themeColor="text1"/>
          <w:sz w:val="40"/>
        </w:rPr>
        <w:t>OCHRONA  ISTNIEJĄCYCH  DRZEW</w:t>
      </w:r>
      <w:r w:rsidR="00EC305F" w:rsidRPr="00FA4899">
        <w:rPr>
          <w:color w:val="000000" w:themeColor="text1"/>
          <w:sz w:val="40"/>
        </w:rPr>
        <w:t xml:space="preserve"> </w:t>
      </w:r>
      <w:r w:rsidR="00F45500" w:rsidRPr="00FA4899">
        <w:rPr>
          <w:color w:val="000000" w:themeColor="text1"/>
          <w:sz w:val="40"/>
        </w:rPr>
        <w:t>W  OKRESIE  BUDOWY  DROGI</w:t>
      </w:r>
      <w:bookmarkEnd w:id="125"/>
      <w:bookmarkEnd w:id="126"/>
    </w:p>
    <w:p w14:paraId="372EC224" w14:textId="77777777" w:rsidR="00F45500" w:rsidRPr="00FA4899" w:rsidRDefault="00F45500" w:rsidP="00EC199A">
      <w:pPr>
        <w:pStyle w:val="Nagwek2"/>
        <w:rPr>
          <w:i w:val="0"/>
          <w:color w:val="000000" w:themeColor="text1"/>
        </w:rPr>
      </w:pPr>
      <w:r w:rsidRPr="00FA4899">
        <w:rPr>
          <w:i w:val="0"/>
          <w:color w:val="000000" w:themeColor="text1"/>
        </w:rPr>
        <w:t>1. WSTĘP</w:t>
      </w:r>
    </w:p>
    <w:p w14:paraId="17DAAA3C"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3AC17A64" w14:textId="77777777" w:rsidR="00F45500" w:rsidRPr="00FA4899" w:rsidRDefault="00F45500" w:rsidP="00F45500">
      <w:pPr>
        <w:pStyle w:val="Standardowytekst"/>
        <w:spacing w:line="216" w:lineRule="auto"/>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ab/>
        <w:t>Przedmiotem niniejszej specyfikacji technicznej (ST) są wymagania dotyczące wykonania i odbioru robót budowlanych związanych z ochroną istniejących drzew w okresie budowy drogi.</w:t>
      </w:r>
    </w:p>
    <w:p w14:paraId="2B8129D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152E0873" w14:textId="77777777" w:rsidR="00F45500" w:rsidRPr="00FA4899" w:rsidRDefault="00F45500" w:rsidP="00F45500">
      <w:pPr>
        <w:pStyle w:val="Standardowytekst"/>
        <w:spacing w:line="216" w:lineRule="auto"/>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2206EF3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ST</w:t>
      </w:r>
    </w:p>
    <w:p w14:paraId="7F1480E6" w14:textId="77777777" w:rsidR="00F45500" w:rsidRPr="00FA4899" w:rsidRDefault="00F45500" w:rsidP="00F45500">
      <w:pPr>
        <w:pStyle w:val="Textbody"/>
        <w:spacing w:line="240" w:lineRule="auto"/>
        <w:ind w:firstLine="709"/>
        <w:jc w:val="both"/>
        <w:rPr>
          <w:rFonts w:ascii="Arial" w:hAnsi="Arial" w:cs="Arial"/>
          <w:color w:val="000000" w:themeColor="text1"/>
          <w:sz w:val="18"/>
          <w:szCs w:val="18"/>
          <w:lang w:val="pl-PL"/>
        </w:rPr>
      </w:pPr>
      <w:r w:rsidRPr="00FA4899">
        <w:rPr>
          <w:rFonts w:ascii="Arial" w:hAnsi="Arial" w:cs="Arial"/>
          <w:color w:val="000000" w:themeColor="text1"/>
          <w:sz w:val="18"/>
          <w:szCs w:val="18"/>
          <w:lang w:val="pl-PL"/>
        </w:rPr>
        <w:t>Ustalenia zawarte w niniejszej specyfikacji dotyczą zasad wykonania i odbioru robót trwających w okresie budowy drogi, związanych z ochroną i zabezpieczeniem istniejących drzew zlokalizowanych:</w:t>
      </w:r>
    </w:p>
    <w:p w14:paraId="50A1E8EC" w14:textId="77777777" w:rsidR="00F45500" w:rsidRPr="00FA4899" w:rsidRDefault="00F45500" w:rsidP="00F45500">
      <w:pPr>
        <w:pStyle w:val="Textbody"/>
        <w:numPr>
          <w:ilvl w:val="0"/>
          <w:numId w:val="48"/>
        </w:numPr>
        <w:autoSpaceDN w:val="0"/>
        <w:spacing w:line="240" w:lineRule="auto"/>
        <w:jc w:val="both"/>
        <w:rPr>
          <w:rFonts w:ascii="Arial" w:hAnsi="Arial" w:cs="Arial"/>
          <w:color w:val="000000" w:themeColor="text1"/>
          <w:sz w:val="18"/>
          <w:szCs w:val="18"/>
          <w:lang w:val="pl-PL"/>
        </w:rPr>
      </w:pPr>
      <w:r w:rsidRPr="00FA4899">
        <w:rPr>
          <w:rFonts w:ascii="Arial" w:hAnsi="Arial" w:cs="Arial"/>
          <w:color w:val="000000" w:themeColor="text1"/>
          <w:sz w:val="18"/>
          <w:szCs w:val="18"/>
          <w:lang w:val="pl-PL"/>
        </w:rPr>
        <w:t>w pasie wykonywania budowlanych robót drogowych, które dokumentacja projektowa, ST lub Inżynier przewiduje pozostawić po zakończeniu budowy,</w:t>
      </w:r>
    </w:p>
    <w:p w14:paraId="6E7178D4" w14:textId="77777777" w:rsidR="00F45500" w:rsidRPr="00FA4899" w:rsidRDefault="00F45500" w:rsidP="00F45500">
      <w:pPr>
        <w:pStyle w:val="Textbody"/>
        <w:numPr>
          <w:ilvl w:val="0"/>
          <w:numId w:val="48"/>
        </w:numPr>
        <w:autoSpaceDN w:val="0"/>
        <w:spacing w:line="240" w:lineRule="auto"/>
        <w:jc w:val="both"/>
        <w:rPr>
          <w:rFonts w:ascii="Arial" w:hAnsi="Arial" w:cs="Arial"/>
          <w:color w:val="000000" w:themeColor="text1"/>
          <w:sz w:val="18"/>
          <w:szCs w:val="18"/>
          <w:lang w:val="pl-PL"/>
        </w:rPr>
      </w:pPr>
      <w:r w:rsidRPr="00FA4899">
        <w:rPr>
          <w:rFonts w:ascii="Arial" w:hAnsi="Arial" w:cs="Arial"/>
          <w:color w:val="000000" w:themeColor="text1"/>
          <w:sz w:val="18"/>
          <w:szCs w:val="18"/>
          <w:lang w:val="pl-PL"/>
        </w:rPr>
        <w:t>na terenie tymczasowych dróg dojazdowych do placu budowy, placów manewrowych i zaplecza budowy,</w:t>
      </w:r>
    </w:p>
    <w:p w14:paraId="123547B7" w14:textId="77777777" w:rsidR="00F45500" w:rsidRPr="00FA4899" w:rsidRDefault="00F45500" w:rsidP="00F45500">
      <w:pPr>
        <w:pStyle w:val="Textbody"/>
        <w:spacing w:line="240" w:lineRule="auto"/>
        <w:ind w:left="51"/>
        <w:jc w:val="both"/>
        <w:rPr>
          <w:rFonts w:ascii="Arial" w:hAnsi="Arial" w:cs="Arial"/>
          <w:color w:val="000000" w:themeColor="text1"/>
          <w:sz w:val="18"/>
          <w:szCs w:val="18"/>
          <w:lang w:val="pl-PL"/>
        </w:rPr>
      </w:pPr>
      <w:r w:rsidRPr="00FA4899">
        <w:rPr>
          <w:rFonts w:ascii="Arial" w:hAnsi="Arial" w:cs="Arial"/>
          <w:color w:val="000000" w:themeColor="text1"/>
          <w:sz w:val="18"/>
          <w:szCs w:val="18"/>
          <w:lang w:val="pl-PL"/>
        </w:rPr>
        <w:t>z uwzględnieniem tymczasowego zabezpieczenia na okres budowy, stałego zabezpieczenia na okres po zakończeniu budowy i pielęgnacji drzew uszkodzonych w czasie prowadzenia robót.</w:t>
      </w:r>
    </w:p>
    <w:p w14:paraId="210D042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0B645F3A"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b/>
          <w:bCs/>
          <w:color w:val="000000" w:themeColor="text1"/>
          <w:sz w:val="18"/>
          <w:szCs w:val="18"/>
        </w:rPr>
        <w:t xml:space="preserve">1.4.1. </w:t>
      </w:r>
      <w:r w:rsidRPr="00FA4899">
        <w:rPr>
          <w:rFonts w:ascii="Arial" w:hAnsi="Arial" w:cs="Arial"/>
          <w:bCs/>
          <w:color w:val="000000" w:themeColor="text1"/>
          <w:sz w:val="18"/>
          <w:szCs w:val="18"/>
        </w:rPr>
        <w:t>Drzewo – roślina wieloletnia drzewiasta o silnie zdrewniałym pędzie głównym (pniu).</w:t>
      </w:r>
    </w:p>
    <w:p w14:paraId="24A5E38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b/>
          <w:bCs/>
          <w:color w:val="000000" w:themeColor="text1"/>
          <w:sz w:val="18"/>
          <w:szCs w:val="18"/>
        </w:rPr>
        <w:t>1.4.2.</w:t>
      </w:r>
      <w:r w:rsidRPr="00FA4899">
        <w:rPr>
          <w:rFonts w:ascii="Arial" w:hAnsi="Arial" w:cs="Arial"/>
          <w:color w:val="000000" w:themeColor="text1"/>
          <w:sz w:val="18"/>
          <w:szCs w:val="18"/>
        </w:rPr>
        <w:t xml:space="preserve"> </w:t>
      </w:r>
      <w:r w:rsidRPr="00FA4899">
        <w:rPr>
          <w:rFonts w:ascii="Arial" w:hAnsi="Arial" w:cs="Arial"/>
          <w:bCs/>
          <w:iCs/>
          <w:color w:val="000000" w:themeColor="text1"/>
          <w:sz w:val="18"/>
          <w:szCs w:val="18"/>
        </w:rPr>
        <w:t>Korona – górna część drzewa utworzona przez jego pędy boczne.</w:t>
      </w:r>
    </w:p>
    <w:p w14:paraId="0B157E85"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b/>
          <w:bCs/>
          <w:color w:val="000000" w:themeColor="text1"/>
          <w:sz w:val="18"/>
          <w:szCs w:val="18"/>
        </w:rPr>
        <w:t>1.4.3.</w:t>
      </w:r>
      <w:r w:rsidRPr="00FA4899">
        <w:rPr>
          <w:rFonts w:ascii="Arial" w:hAnsi="Arial" w:cs="Arial"/>
          <w:b/>
          <w:i/>
          <w:color w:val="000000" w:themeColor="text1"/>
          <w:sz w:val="18"/>
          <w:szCs w:val="18"/>
        </w:rPr>
        <w:t xml:space="preserve"> </w:t>
      </w:r>
      <w:r w:rsidRPr="00FA4899">
        <w:rPr>
          <w:rFonts w:ascii="Arial" w:hAnsi="Arial" w:cs="Arial"/>
          <w:bCs/>
          <w:iCs/>
          <w:color w:val="000000" w:themeColor="text1"/>
          <w:sz w:val="18"/>
          <w:szCs w:val="18"/>
        </w:rPr>
        <w:t>Ziemia urodzajna – ziemia posiadająca właściwości zapewniające roślinom prawidłowy rozwój.</w:t>
      </w:r>
    </w:p>
    <w:p w14:paraId="52A35FB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b/>
          <w:bCs/>
          <w:color w:val="000000" w:themeColor="text1"/>
          <w:sz w:val="18"/>
          <w:szCs w:val="18"/>
        </w:rPr>
        <w:t>1.4.4.</w:t>
      </w:r>
      <w:r w:rsidRPr="00FA4899">
        <w:rPr>
          <w:rFonts w:ascii="Arial" w:hAnsi="Arial" w:cs="Arial"/>
          <w:color w:val="000000" w:themeColor="text1"/>
          <w:sz w:val="18"/>
          <w:szCs w:val="18"/>
        </w:rPr>
        <w:t xml:space="preserve"> </w:t>
      </w:r>
      <w:r w:rsidRPr="00FA4899">
        <w:rPr>
          <w:rFonts w:ascii="Arial" w:hAnsi="Arial" w:cs="Arial"/>
          <w:bCs/>
          <w:iCs/>
          <w:color w:val="000000" w:themeColor="text1"/>
          <w:sz w:val="18"/>
          <w:szCs w:val="18"/>
        </w:rPr>
        <w:t>Forma pienna – forma drzew z pniami wysokości od 1,8 do 2,2 m, z wyraźnym nie przyciętym przewodnikiem i uformowaną koroną.</w:t>
      </w:r>
    </w:p>
    <w:p w14:paraId="609B3662"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b/>
          <w:bCs/>
          <w:color w:val="000000" w:themeColor="text1"/>
          <w:sz w:val="18"/>
          <w:szCs w:val="18"/>
        </w:rPr>
        <w:t xml:space="preserve">1.4.5. </w:t>
      </w:r>
      <w:r w:rsidRPr="00FA4899">
        <w:rPr>
          <w:rFonts w:ascii="Arial" w:hAnsi="Arial" w:cs="Arial"/>
          <w:bCs/>
          <w:iCs/>
          <w:color w:val="000000" w:themeColor="text1"/>
          <w:sz w:val="18"/>
          <w:szCs w:val="18"/>
        </w:rPr>
        <w:t>Bryła korzeniowa – uformowana bryła ziemi z przerastającymi ją korzeniami rośliny.</w:t>
      </w:r>
    </w:p>
    <w:p w14:paraId="3D823E12"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b/>
          <w:bCs/>
          <w:color w:val="000000" w:themeColor="text1"/>
          <w:sz w:val="18"/>
          <w:szCs w:val="18"/>
        </w:rPr>
        <w:t xml:space="preserve">1.4.6. </w:t>
      </w:r>
      <w:r w:rsidRPr="00FA4899">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 xml:space="preserve">00.00.00 „Wymagania ogólne” [1] pkt 1.4.  </w:t>
      </w:r>
    </w:p>
    <w:p w14:paraId="489404A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1.5.Ogólne wymagania dotyczące robót</w:t>
      </w:r>
    </w:p>
    <w:p w14:paraId="7183DC93" w14:textId="77777777" w:rsidR="00F45500" w:rsidRPr="00FA4899" w:rsidRDefault="00F45500" w:rsidP="00F45500">
      <w:pPr>
        <w:pStyle w:val="Standard"/>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1.5.</w:t>
      </w:r>
    </w:p>
    <w:p w14:paraId="6AB1E60A" w14:textId="77777777" w:rsidR="00F45500" w:rsidRPr="00FA4899" w:rsidRDefault="00F45500" w:rsidP="00EC199A">
      <w:pPr>
        <w:pStyle w:val="Nagwek2"/>
        <w:rPr>
          <w:i w:val="0"/>
          <w:color w:val="000000" w:themeColor="text1"/>
        </w:rPr>
      </w:pPr>
      <w:bookmarkStart w:id="127" w:name="__RefHeading__39920_1886666832"/>
      <w:r w:rsidRPr="00FA4899">
        <w:rPr>
          <w:i w:val="0"/>
          <w:color w:val="000000" w:themeColor="text1"/>
        </w:rPr>
        <w:t>2. MATERIAŁY</w:t>
      </w:r>
      <w:bookmarkEnd w:id="127"/>
    </w:p>
    <w:p w14:paraId="45D30A8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4C48221B" w14:textId="77777777" w:rsidR="00F45500" w:rsidRPr="00FA4899" w:rsidRDefault="00F45500" w:rsidP="00F45500">
      <w:pPr>
        <w:pStyle w:val="Standard"/>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2.</w:t>
      </w:r>
    </w:p>
    <w:p w14:paraId="065134B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Materiały do wykonania robót</w:t>
      </w:r>
    </w:p>
    <w:p w14:paraId="745FE7DB"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2.2.1. </w:t>
      </w:r>
      <w:r w:rsidRPr="00FA4899">
        <w:rPr>
          <w:rFonts w:ascii="Arial" w:hAnsi="Arial" w:cs="Arial"/>
          <w:color w:val="000000" w:themeColor="text1"/>
          <w:sz w:val="18"/>
          <w:szCs w:val="18"/>
        </w:rPr>
        <w:t>Zgodność materiałów z dokumentacją projektową</w:t>
      </w:r>
    </w:p>
    <w:p w14:paraId="1E4EB02D"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wykonania robót powinny być zgodne z ustaleniami dokumentacji projektowej lub ST.</w:t>
      </w:r>
    </w:p>
    <w:p w14:paraId="4BC96C50"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2.2.2. </w:t>
      </w:r>
      <w:r w:rsidRPr="00FA4899">
        <w:rPr>
          <w:rFonts w:ascii="Arial" w:hAnsi="Arial" w:cs="Arial"/>
          <w:color w:val="000000" w:themeColor="text1"/>
          <w:sz w:val="18"/>
          <w:szCs w:val="18"/>
        </w:rPr>
        <w:t>Stosowane materiały</w:t>
      </w:r>
    </w:p>
    <w:p w14:paraId="094D1B39"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Przy ochronie i zabezpieczeniu istniejących drzew w okresie budowy drogi można stosować następujące materiały:</w:t>
      </w:r>
    </w:p>
    <w:p w14:paraId="6E1A0B3B" w14:textId="77777777" w:rsidR="00F45500" w:rsidRPr="00FA4899"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deski iglaste grubości min. 20 mm, słupki drewniane, żerdzie, itp.,</w:t>
      </w:r>
    </w:p>
    <w:p w14:paraId="782DD91B" w14:textId="77777777" w:rsidR="00F45500" w:rsidRPr="00FA4899"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maty słomiane,</w:t>
      </w:r>
    </w:p>
    <w:p w14:paraId="11EED89F" w14:textId="77777777" w:rsidR="00F45500" w:rsidRPr="00FA4899"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zużyte opony samochodowe,</w:t>
      </w:r>
    </w:p>
    <w:p w14:paraId="12F91053" w14:textId="77777777" w:rsidR="00F45500" w:rsidRPr="00FA4899"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drut, taśmę stalową, gwoździe,</w:t>
      </w:r>
    </w:p>
    <w:p w14:paraId="77F3FB58" w14:textId="77777777" w:rsidR="00F45500" w:rsidRPr="00FA4899"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wodę,</w:t>
      </w:r>
    </w:p>
    <w:p w14:paraId="65FE4BD6" w14:textId="77777777" w:rsidR="00F45500" w:rsidRPr="00FA4899" w:rsidRDefault="00F45500" w:rsidP="00F45500">
      <w:pPr>
        <w:pStyle w:val="Standard"/>
        <w:ind w:left="426" w:hanging="426"/>
        <w:jc w:val="both"/>
        <w:rPr>
          <w:rFonts w:ascii="Arial" w:hAnsi="Arial" w:cs="Arial"/>
          <w:color w:val="000000" w:themeColor="text1"/>
          <w:sz w:val="18"/>
          <w:szCs w:val="18"/>
        </w:rPr>
      </w:pPr>
    </w:p>
    <w:p w14:paraId="67B04E18" w14:textId="77777777" w:rsidR="00F45500" w:rsidRPr="00FA4899" w:rsidRDefault="00F45500" w:rsidP="00F45500">
      <w:pPr>
        <w:pStyle w:val="Standard"/>
        <w:ind w:firstLine="624"/>
        <w:jc w:val="both"/>
        <w:rPr>
          <w:rFonts w:ascii="Arial" w:hAnsi="Arial" w:cs="Arial"/>
          <w:color w:val="000000" w:themeColor="text1"/>
          <w:sz w:val="18"/>
          <w:szCs w:val="18"/>
        </w:rPr>
      </w:pPr>
      <w:r w:rsidRPr="00FA4899">
        <w:rPr>
          <w:rFonts w:ascii="Arial" w:hAnsi="Arial" w:cs="Arial"/>
          <w:color w:val="000000" w:themeColor="text1"/>
          <w:sz w:val="18"/>
          <w:szCs w:val="18"/>
        </w:rPr>
        <w:t>Materiały stosowane do tymczasowej ochrony drzew i materiały pielęgnacyjne powinny być zaproponowane przez Wykonawcę i zaakceptowane przez Inżyniera.</w:t>
      </w:r>
    </w:p>
    <w:p w14:paraId="71B0EA7F" w14:textId="77777777" w:rsidR="00F45500" w:rsidRPr="00FA4899" w:rsidRDefault="00F45500" w:rsidP="00EC199A">
      <w:pPr>
        <w:pStyle w:val="Nagwek2"/>
        <w:rPr>
          <w:i w:val="0"/>
          <w:color w:val="000000" w:themeColor="text1"/>
        </w:rPr>
      </w:pPr>
      <w:bookmarkStart w:id="128" w:name="__RefHeading__39922_1886666832"/>
      <w:r w:rsidRPr="00FA4899">
        <w:rPr>
          <w:i w:val="0"/>
          <w:color w:val="000000" w:themeColor="text1"/>
        </w:rPr>
        <w:t>3. SPRZĘT</w:t>
      </w:r>
      <w:bookmarkEnd w:id="128"/>
    </w:p>
    <w:p w14:paraId="2B210D0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3.1. Ogólne wymagania dotyczące sprzętu</w:t>
      </w:r>
    </w:p>
    <w:p w14:paraId="2DFDF8B3" w14:textId="77777777" w:rsidR="00F45500" w:rsidRPr="00FA4899" w:rsidRDefault="00F45500" w:rsidP="00F45500">
      <w:pPr>
        <w:pStyle w:val="Standard"/>
        <w:ind w:right="-143"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ogólne”[1], pkt 3.</w:t>
      </w:r>
    </w:p>
    <w:p w14:paraId="033AAA1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stosowany do wykonania robót</w:t>
      </w:r>
    </w:p>
    <w:p w14:paraId="7C9D187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w:t>
      </w:r>
    </w:p>
    <w:p w14:paraId="31C15A37" w14:textId="77777777" w:rsidR="00F45500" w:rsidRPr="00FA4899"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ręcznego sprzętu do prac ziemnych jak szpadle, drągi, łopaty,</w:t>
      </w:r>
    </w:p>
    <w:p w14:paraId="61AEC2A0" w14:textId="77777777" w:rsidR="00F45500" w:rsidRPr="00FA4899"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samochodu skrzyniowego do transportu,</w:t>
      </w:r>
    </w:p>
    <w:p w14:paraId="086D5B61" w14:textId="77777777" w:rsidR="00F45500" w:rsidRPr="00FA4899"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sprzętu do podlewania, z ew. przewoźnymi zbiornikami do wody, ew. wiadrami, konewkami,</w:t>
      </w:r>
    </w:p>
    <w:p w14:paraId="66575740" w14:textId="77777777" w:rsidR="00F45500" w:rsidRPr="00FA4899"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lastRenderedPageBreak/>
        <w:t>wyposażenia pomocniczego, drobnych narzędzi, drabin itp.,</w:t>
      </w:r>
    </w:p>
    <w:p w14:paraId="3FBB293D" w14:textId="77777777" w:rsidR="00F45500" w:rsidRPr="00FA4899" w:rsidRDefault="00F45500" w:rsidP="00F45500">
      <w:pPr>
        <w:pStyle w:val="Standard"/>
        <w:ind w:firstLine="624"/>
        <w:jc w:val="both"/>
        <w:rPr>
          <w:rFonts w:ascii="Arial" w:hAnsi="Arial" w:cs="Arial"/>
          <w:color w:val="000000" w:themeColor="text1"/>
          <w:sz w:val="18"/>
          <w:szCs w:val="18"/>
        </w:rPr>
      </w:pPr>
      <w:r w:rsidRPr="00FA4899">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14:paraId="0A29CDB9" w14:textId="77777777" w:rsidR="00F45500" w:rsidRPr="00FA4899" w:rsidRDefault="00F45500" w:rsidP="00EC199A">
      <w:pPr>
        <w:pStyle w:val="Nagwek2"/>
        <w:rPr>
          <w:i w:val="0"/>
          <w:color w:val="000000" w:themeColor="text1"/>
        </w:rPr>
      </w:pPr>
      <w:bookmarkStart w:id="129" w:name="__RefHeading__39924_1886666832"/>
      <w:r w:rsidRPr="00FA4899">
        <w:rPr>
          <w:i w:val="0"/>
          <w:color w:val="000000" w:themeColor="text1"/>
        </w:rPr>
        <w:t>4. TRANSPORT</w:t>
      </w:r>
      <w:bookmarkEnd w:id="129"/>
    </w:p>
    <w:p w14:paraId="00C5ED6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4.1. Ogólne wymagania dotyczące transportu</w:t>
      </w:r>
    </w:p>
    <w:p w14:paraId="44314EED"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r w:rsidRPr="00FA4899">
        <w:rPr>
          <w:rFonts w:ascii="Arial" w:hAnsi="Arial" w:cs="Arial"/>
          <w:color w:val="000000" w:themeColor="text1"/>
          <w:sz w:val="18"/>
          <w:szCs w:val="18"/>
        </w:rPr>
        <w:tab/>
      </w:r>
    </w:p>
    <w:p w14:paraId="32ADB10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4.2. Transport materiałów</w:t>
      </w:r>
    </w:p>
    <w:p w14:paraId="4C6CC05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wykonania robót można przewozić dowolnymi środkami transportu, w warunkach zabezpieczających je przed zanieczyszczeniem, zmieszaniem z innymi materiałami i nadmiernym zawilgoceniem lub wysuszeniem.</w:t>
      </w:r>
    </w:p>
    <w:p w14:paraId="031CAECB" w14:textId="77777777" w:rsidR="00F45500" w:rsidRPr="00FA4899" w:rsidRDefault="00EC199A" w:rsidP="00EC199A">
      <w:pPr>
        <w:pStyle w:val="Nagwek2"/>
        <w:rPr>
          <w:i w:val="0"/>
          <w:color w:val="000000" w:themeColor="text1"/>
        </w:rPr>
      </w:pPr>
      <w:bookmarkStart w:id="130" w:name="__RefHeading__39926_1886666832"/>
      <w:r w:rsidRPr="00FA4899">
        <w:rPr>
          <w:i w:val="0"/>
          <w:color w:val="000000" w:themeColor="text1"/>
        </w:rPr>
        <w:t>5. WYKONANIE ROBÓT</w:t>
      </w:r>
      <w:bookmarkEnd w:id="130"/>
    </w:p>
    <w:p w14:paraId="7E6A50A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 Ogólne zasady wykonania robót</w:t>
      </w:r>
    </w:p>
    <w:p w14:paraId="4FA4E54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03FC674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Zasady wykonywania robót</w:t>
      </w:r>
    </w:p>
    <w:p w14:paraId="0513C9A5"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załącznikach.</w:t>
      </w:r>
    </w:p>
    <w:p w14:paraId="632B7C2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Podstawowe czynności przy wykonywaniu robót obejmują:</w:t>
      </w:r>
    </w:p>
    <w:p w14:paraId="1646F3BC" w14:textId="77777777" w:rsidR="00F45500" w:rsidRPr="00FA4899" w:rsidRDefault="00F45500" w:rsidP="00F45500">
      <w:pPr>
        <w:pStyle w:val="Standard"/>
        <w:widowControl w:val="0"/>
        <w:numPr>
          <w:ilvl w:val="0"/>
          <w:numId w:val="17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przygotowawcze,</w:t>
      </w:r>
    </w:p>
    <w:p w14:paraId="3B0127AC" w14:textId="77777777" w:rsidR="00F45500" w:rsidRPr="00FA4899" w:rsidRDefault="00F45500" w:rsidP="00F45500">
      <w:pPr>
        <w:pStyle w:val="Standard"/>
        <w:widowControl w:val="0"/>
        <w:numPr>
          <w:ilvl w:val="0"/>
          <w:numId w:val="6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zabezpieczające drzewo lub czynności pielęgnacyjne,</w:t>
      </w:r>
    </w:p>
    <w:p w14:paraId="365BCA0D" w14:textId="77777777" w:rsidR="00F45500" w:rsidRPr="00FA4899" w:rsidRDefault="00F45500" w:rsidP="00F45500">
      <w:pPr>
        <w:pStyle w:val="Standard"/>
        <w:widowControl w:val="0"/>
        <w:numPr>
          <w:ilvl w:val="0"/>
          <w:numId w:val="6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7A63230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Roboty przygotowawcze</w:t>
      </w:r>
    </w:p>
    <w:p w14:paraId="48436FE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należy, na podstawie dokumentacji projektowej,   ST lub wskazań Inżyniera:</w:t>
      </w:r>
    </w:p>
    <w:p w14:paraId="5E28B8C6" w14:textId="77777777" w:rsidR="00F45500" w:rsidRPr="00FA4899"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ustalić lokalizację drzewa podlegającego zabezpieczeniu,</w:t>
      </w:r>
    </w:p>
    <w:p w14:paraId="5B45652F" w14:textId="77777777" w:rsidR="00F45500" w:rsidRPr="00FA4899"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szczegółowo wytyczyć roboty z danymi wysokościowymi przy stałych obiektach zabezpieczających drzewa,</w:t>
      </w:r>
    </w:p>
    <w:p w14:paraId="1047B370" w14:textId="77777777" w:rsidR="00F45500" w:rsidRPr="00FA4899"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usunąć przeszkody, np. drzewa, krzaki, elementy ogrodzeń itd.</w:t>
      </w:r>
    </w:p>
    <w:p w14:paraId="29BB90B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Tymczasowe zabezpieczenie drzew, na okres budowy</w:t>
      </w:r>
    </w:p>
    <w:p w14:paraId="1BABFC8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Tymczasowe zabezpieczenie drzew, które pozostaną w terenie po zakończeniu robót drogowych , a są narażone na uszkodzenia w czasie robót budowlanych, wymaga wykonania wszystkich czynności:</w:t>
      </w:r>
    </w:p>
    <w:p w14:paraId="30036910" w14:textId="77777777" w:rsidR="00F45500" w:rsidRPr="00FA4899" w:rsidRDefault="00F45500" w:rsidP="00F45500">
      <w:pPr>
        <w:pStyle w:val="Standard"/>
        <w:widowControl w:val="0"/>
        <w:numPr>
          <w:ilvl w:val="0"/>
          <w:numId w:val="178"/>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 sposób uniemożliwiający uszkodzenie mechaniczne drzew,</w:t>
      </w:r>
    </w:p>
    <w:p w14:paraId="0DE25020" w14:textId="77777777" w:rsidR="00F45500" w:rsidRPr="00FA4899" w:rsidRDefault="00F45500" w:rsidP="00F45500">
      <w:pPr>
        <w:pStyle w:val="Standard"/>
        <w:widowControl w:val="0"/>
        <w:numPr>
          <w:ilvl w:val="0"/>
          <w:numId w:val="178"/>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tylko ręcznie w zasięgu korony drzewa i w odległości co najmniej 2 m na zewnątrz od obrysu korony drzewa, przy czym wyjątkowe zastosowanie sprzętu mechanicznego wymaga zgody Inżyniera.</w:t>
      </w:r>
    </w:p>
    <w:p w14:paraId="3E288FC7" w14:textId="77777777" w:rsidR="00F45500" w:rsidRPr="00FA4899" w:rsidRDefault="00F45500" w:rsidP="00F45500">
      <w:pPr>
        <w:pStyle w:val="Standard"/>
        <w:ind w:firstLine="709"/>
        <w:jc w:val="both"/>
        <w:rPr>
          <w:rFonts w:ascii="Arial" w:hAnsi="Arial" w:cs="Arial"/>
          <w:color w:val="000000" w:themeColor="text1"/>
          <w:sz w:val="18"/>
          <w:szCs w:val="18"/>
        </w:rPr>
      </w:pPr>
    </w:p>
    <w:p w14:paraId="352088F4"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zasięgu korony drzewa i w odległości co najmniej 2 m na zewnątrz od obrysu korony drzewa (lub w strefie 4 × 4 m wokół drzewa) nie powinno dopuścić się do:</w:t>
      </w:r>
    </w:p>
    <w:p w14:paraId="3C32D34E" w14:textId="77777777" w:rsidR="00F45500" w:rsidRPr="00FA4899"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wykonania placów składowych i dróg dojazdowych,</w:t>
      </w:r>
    </w:p>
    <w:p w14:paraId="04E128F0" w14:textId="77777777" w:rsidR="00F45500" w:rsidRPr="00FA4899"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poruszania się sprzętu mechanicznego,</w:t>
      </w:r>
    </w:p>
    <w:p w14:paraId="4CEC2B3F" w14:textId="77777777" w:rsidR="00F45500" w:rsidRPr="00FA4899"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składowania materiałów budowlanych,</w:t>
      </w:r>
    </w:p>
    <w:p w14:paraId="1B43E23C" w14:textId="77777777" w:rsidR="00F45500" w:rsidRPr="00FA4899"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zmian poziomu gruntu.</w:t>
      </w:r>
    </w:p>
    <w:p w14:paraId="164AE32D" w14:textId="77777777" w:rsidR="00F45500" w:rsidRPr="00FA4899" w:rsidRDefault="00F45500" w:rsidP="00F45500">
      <w:pPr>
        <w:pStyle w:val="Standard"/>
        <w:ind w:firstLine="709"/>
        <w:jc w:val="both"/>
        <w:rPr>
          <w:rFonts w:ascii="Arial" w:hAnsi="Arial" w:cs="Arial"/>
          <w:color w:val="000000" w:themeColor="text1"/>
          <w:sz w:val="18"/>
          <w:szCs w:val="18"/>
        </w:rPr>
      </w:pPr>
    </w:p>
    <w:p w14:paraId="51FA04D9"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Zaleca się, aby w strefie do 10 m od pnia drzewa nie składować cementu, kruszywa, olejów, paliw i lepiszcz.</w:t>
      </w:r>
    </w:p>
    <w:p w14:paraId="7F98C7F4"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Zaleca się, aby roboty ziemne w obrębie korzeni drzewa nie były prowadzone w okresie wegetacji roślin, a szczególnie w okresie letnim. Najkorzystniejszym okresem do wykonania tych robót są miesiące od października do kwietnia.</w:t>
      </w:r>
    </w:p>
    <w:p w14:paraId="233BD4A7"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Zaleca się, aby czasowe wykopy instalacyjne wykonywane w strefie korzeniowej drzew były wykonywane wyłącznie ręcznie. Za deskowaniem czasowego wąskiego wykopu powinno się wykonać osłonę korzeni w formie szczeliny o szerokości 0,3 ÷ 0,5 m  i głębokości 1,5 ÷ 2,0 m  wypełnionej kompostem i torfem. Wskazane jest wykonanie takiej osłony rok wcześniej niż właściwy wykop. Z osłon takich można zrezygnować pod warunkiem wykonania robót instalacyjnych poza okresem wegetacji roślin (patrz rys. 1).</w:t>
      </w:r>
    </w:p>
    <w:p w14:paraId="4959CBA1"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Zabezpieczenie drzewa na okres budowy drogi powinno obejmować:</w:t>
      </w:r>
    </w:p>
    <w:p w14:paraId="14E5CBD6" w14:textId="77777777" w:rsidR="00F45500" w:rsidRPr="00FA4899"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owinięcie pnia matami słomianymi (np. w ilości 4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14:paraId="4EC99D3E" w14:textId="77777777" w:rsidR="00F45500" w:rsidRPr="00FA4899"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przykrycie odkrytych korzeni matami słomianymi w ilości około 4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na jedno drzewo,</w:t>
      </w:r>
    </w:p>
    <w:p w14:paraId="27A23ED3" w14:textId="77777777" w:rsidR="00F45500" w:rsidRPr="00FA4899"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podlewanie drzewa wodą w ilości około 20 dm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xml:space="preserve"> na jedno drzewo przez cały okres trwania robót, w zależności od warunków atmosferycznych oraz wskazań Inżyniera.</w:t>
      </w:r>
    </w:p>
    <w:p w14:paraId="1650DC54"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 zakończeniu robót należy wykonać demontaż zabezpieczenia drzewa, obejmujący:</w:t>
      </w:r>
    </w:p>
    <w:p w14:paraId="3721346B" w14:textId="77777777" w:rsidR="00F45500" w:rsidRPr="00FA4899"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rozebranie konstrukcji zabezpieczającej drzewo,</w:t>
      </w:r>
    </w:p>
    <w:p w14:paraId="0FE4C5AA" w14:textId="77777777" w:rsidR="00F45500" w:rsidRPr="00FA4899"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usunięcie materiałów zabezpieczających,</w:t>
      </w:r>
    </w:p>
    <w:p w14:paraId="567FC799" w14:textId="77777777" w:rsidR="00F45500" w:rsidRPr="00FA4899"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lekkie spulchnienie ziemi w strefie korzeniowej drzewa.</w:t>
      </w:r>
    </w:p>
    <w:p w14:paraId="7F19254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5.7. Roboty wykończeniowe</w:t>
      </w:r>
    </w:p>
    <w:p w14:paraId="02B8EA52"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 powinny być zgodne z dokumentacją projektową i ST. Do robót wykończeniowych należą prace związane z dostosowaniem wykonanych robót do istniejących warunków terenowych, takie jak:</w:t>
      </w:r>
    </w:p>
    <w:p w14:paraId="0B01FC45" w14:textId="77777777" w:rsidR="00F45500" w:rsidRPr="00FA4899"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odtworzenie przeszkód czasowo usuniętych,</w:t>
      </w:r>
    </w:p>
    <w:p w14:paraId="6637AA8C" w14:textId="77777777" w:rsidR="00F45500" w:rsidRPr="00FA4899"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niezbędne uzupełnienia zniszczonej w czasie robót roślinności, np. zatrawienia,  </w:t>
      </w:r>
    </w:p>
    <w:p w14:paraId="0096B8A3" w14:textId="77777777" w:rsidR="00F45500" w:rsidRPr="00FA4899"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porządkujące otoczenie terenu robót.</w:t>
      </w:r>
    </w:p>
    <w:p w14:paraId="3135EC1B" w14:textId="77777777" w:rsidR="00F45500" w:rsidRPr="00FA4899" w:rsidRDefault="00F45500" w:rsidP="00EC199A">
      <w:pPr>
        <w:pStyle w:val="Nagwek2"/>
        <w:rPr>
          <w:i w:val="0"/>
          <w:color w:val="000000" w:themeColor="text1"/>
        </w:rPr>
      </w:pPr>
      <w:bookmarkStart w:id="131" w:name="__RefHeading__39928_1886666832"/>
      <w:r w:rsidRPr="00FA4899">
        <w:rPr>
          <w:i w:val="0"/>
          <w:color w:val="000000" w:themeColor="text1"/>
        </w:rPr>
        <w:t>6. KONTROLA JAKOŚCI ROBÓT</w:t>
      </w:r>
      <w:bookmarkEnd w:id="131"/>
    </w:p>
    <w:p w14:paraId="7CAF85B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6.1. Ogólne zasady kontroli jakości robót</w:t>
      </w:r>
    </w:p>
    <w:p w14:paraId="74A90AB7"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140CF94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6.2. Badania  przed przystąpieniem do robót</w:t>
      </w:r>
    </w:p>
    <w:p w14:paraId="50C3064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w:t>
      </w:r>
    </w:p>
    <w:p w14:paraId="64D5DA6A" w14:textId="77777777" w:rsidR="00F45500" w:rsidRPr="00FA4899"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(aprobaty techniczne, certyfikaty zgodności, deklaracje zgodności, ew. badania materiałów wykonane przez dostawców itp.),</w:t>
      </w:r>
    </w:p>
    <w:p w14:paraId="7B290CEA" w14:textId="77777777" w:rsidR="00F45500" w:rsidRPr="00FA4899"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ew. wykonać własne badania właściwości materiałów przeznaczonych do wykonania robót, określone w pkcie 2 lub ustalone przez Inżyniera,</w:t>
      </w:r>
    </w:p>
    <w:p w14:paraId="70E1693C" w14:textId="77777777" w:rsidR="00F45500" w:rsidRPr="00FA4899"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sprawdzić cechy zewnętrzne gotowych materiałów z tworzyw i prefabrykowanych.</w:t>
      </w:r>
    </w:p>
    <w:p w14:paraId="128F294C"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Wszystkie dokumenty oraz wyniki badań Wykonawca przedstawia Inżynierowi do akceptacji.</w:t>
      </w:r>
    </w:p>
    <w:p w14:paraId="192FFDE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6.3. Badania w czasie robót</w:t>
      </w:r>
    </w:p>
    <w:p w14:paraId="612BA68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Badania wykonania tymczasowej ochrony drzew dotyczą sprawdzenia:</w:t>
      </w:r>
    </w:p>
    <w:p w14:paraId="62A1A585" w14:textId="77777777" w:rsidR="00F45500" w:rsidRPr="00FA4899"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obudowy drzewa w zakresie spełniania warunków zabezpieczenia przed uszkodzeniami mechanicznymi, wymienionymi w pkcie 5.4,</w:t>
      </w:r>
    </w:p>
    <w:p w14:paraId="6E57DCE5" w14:textId="77777777" w:rsidR="00F45500" w:rsidRPr="00FA4899"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zaopatrzenia drzewa w wodę i powietrze, zgodnie z pktem 5.4,</w:t>
      </w:r>
    </w:p>
    <w:p w14:paraId="3BC22784" w14:textId="77777777" w:rsidR="00F45500" w:rsidRPr="00FA4899"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ewentualnych uszkodzeń drzewa, w tym pnia, korzeni i konarów, w czasie robót zabezpieczających.</w:t>
      </w:r>
    </w:p>
    <w:p w14:paraId="2272C334" w14:textId="77777777" w:rsidR="00F45500" w:rsidRPr="00FA4899" w:rsidRDefault="00F45500" w:rsidP="00EC199A">
      <w:pPr>
        <w:pStyle w:val="Nagwek2"/>
        <w:rPr>
          <w:i w:val="0"/>
          <w:color w:val="000000" w:themeColor="text1"/>
        </w:rPr>
      </w:pPr>
      <w:bookmarkStart w:id="132" w:name="__RefHeading__39930_1886666832"/>
      <w:r w:rsidRPr="00FA4899">
        <w:rPr>
          <w:i w:val="0"/>
          <w:color w:val="000000" w:themeColor="text1"/>
        </w:rPr>
        <w:t>7. OBMIAR ROBÓT</w:t>
      </w:r>
      <w:bookmarkEnd w:id="132"/>
    </w:p>
    <w:p w14:paraId="27B769F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7.1. Ogólne zasady obmiaru robót</w:t>
      </w:r>
    </w:p>
    <w:p w14:paraId="42694541" w14:textId="77777777" w:rsidR="00F45500" w:rsidRPr="00FA4899" w:rsidRDefault="00F45500" w:rsidP="00F45500">
      <w:pPr>
        <w:pStyle w:val="Standard"/>
        <w:tabs>
          <w:tab w:val="left" w:pos="-709"/>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5B92B99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7.2. Jednostka obmiarowa</w:t>
      </w:r>
    </w:p>
    <w:p w14:paraId="26E77E33" w14:textId="77777777" w:rsidR="00F45500" w:rsidRPr="00FA4899" w:rsidRDefault="00F45500" w:rsidP="00F45500">
      <w:pPr>
        <w:pStyle w:val="Standard"/>
        <w:tabs>
          <w:tab w:val="left" w:pos="-709"/>
        </w:tabs>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sztuka zabezpieczonego drzewa.</w:t>
      </w:r>
    </w:p>
    <w:p w14:paraId="19E12CEB" w14:textId="77777777" w:rsidR="00F45500" w:rsidRPr="00FA4899" w:rsidRDefault="00F45500" w:rsidP="00EC199A">
      <w:pPr>
        <w:pStyle w:val="Nagwek2"/>
        <w:rPr>
          <w:i w:val="0"/>
          <w:color w:val="000000" w:themeColor="text1"/>
        </w:rPr>
      </w:pPr>
      <w:bookmarkStart w:id="133" w:name="__RefHeading__39932_1886666832"/>
      <w:r w:rsidRPr="00FA4899">
        <w:rPr>
          <w:i w:val="0"/>
          <w:color w:val="000000" w:themeColor="text1"/>
        </w:rPr>
        <w:t>8. ODBIÓR ROBÓT</w:t>
      </w:r>
      <w:bookmarkEnd w:id="133"/>
    </w:p>
    <w:p w14:paraId="6E84E44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8.1. Ogólne zasady odbioru robót</w:t>
      </w:r>
    </w:p>
    <w:p w14:paraId="7B3728E6" w14:textId="77777777" w:rsidR="00F45500" w:rsidRPr="00FA4899" w:rsidRDefault="00F45500" w:rsidP="00F45500">
      <w:pPr>
        <w:pStyle w:val="Standard"/>
        <w:tabs>
          <w:tab w:val="left" w:pos="-709"/>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0E28F1F9" w14:textId="77777777" w:rsidR="00F45500" w:rsidRPr="00FA4899" w:rsidRDefault="00F45500" w:rsidP="00F45500">
      <w:pPr>
        <w:pStyle w:val="Standard"/>
        <w:tabs>
          <w:tab w:val="left" w:pos="-709"/>
        </w:tabs>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wg pkt 6 dały wyniki pozytywne.</w:t>
      </w:r>
    </w:p>
    <w:p w14:paraId="53D79F0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8.2. Odbiór robót zanikających i ulegających zakryciu</w:t>
      </w:r>
    </w:p>
    <w:p w14:paraId="11FC5A3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Odbiorowi robót zanikających i ulegających zakryciu podlegają:</w:t>
      </w:r>
    </w:p>
    <w:p w14:paraId="191C8EF9" w14:textId="77777777" w:rsidR="00F45500" w:rsidRPr="00FA4899" w:rsidRDefault="00F45500" w:rsidP="00F45500">
      <w:pPr>
        <w:pStyle w:val="Standard"/>
        <w:widowControl w:val="0"/>
        <w:numPr>
          <w:ilvl w:val="0"/>
          <w:numId w:val="181"/>
        </w:numPr>
        <w:tabs>
          <w:tab w:val="left" w:pos="568"/>
        </w:tabs>
        <w:ind w:left="644" w:hanging="36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 zakresie robót stałego zabezpieczenia drzew – roboty określone w odpowiednich ST, wymienionych w pkcie 5.5 niniejszej specyfikacji,</w:t>
      </w:r>
    </w:p>
    <w:p w14:paraId="77A5AE63" w14:textId="77777777" w:rsidR="00F45500" w:rsidRPr="00FA4899" w:rsidRDefault="00F45500" w:rsidP="00F45500">
      <w:pPr>
        <w:pStyle w:val="Standard"/>
        <w:widowControl w:val="0"/>
        <w:numPr>
          <w:ilvl w:val="0"/>
          <w:numId w:val="98"/>
        </w:numPr>
        <w:tabs>
          <w:tab w:val="left" w:pos="568"/>
        </w:tabs>
        <w:ind w:left="284"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 zakresie robót pielęgnacyjnych drzew uszkodzonych – cięcie i zabezpieczenie uszkodzonych korzeni oraz wymiana gruntu w najbliższym otoczeniu uszkodzonych korzeni.</w:t>
      </w:r>
    </w:p>
    <w:p w14:paraId="2A1FF431" w14:textId="77777777" w:rsidR="00F45500" w:rsidRPr="00FA4899" w:rsidRDefault="00F45500" w:rsidP="00EC199A">
      <w:pPr>
        <w:pStyle w:val="Nagwek2"/>
        <w:rPr>
          <w:i w:val="0"/>
          <w:color w:val="000000" w:themeColor="text1"/>
        </w:rPr>
      </w:pPr>
      <w:bookmarkStart w:id="134" w:name="__RefHeading__39934_1886666832"/>
      <w:r w:rsidRPr="00FA4899">
        <w:rPr>
          <w:i w:val="0"/>
          <w:color w:val="000000" w:themeColor="text1"/>
        </w:rPr>
        <w:t>9. PODSTAWA PŁATNOŚCI</w:t>
      </w:r>
      <w:bookmarkEnd w:id="134"/>
    </w:p>
    <w:p w14:paraId="26E7C8C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9.1. Ogólne ustalenia dotyczące podstawy płatności</w:t>
      </w:r>
    </w:p>
    <w:p w14:paraId="250D5C7F" w14:textId="77777777" w:rsidR="00F45500" w:rsidRPr="00FA4899" w:rsidRDefault="00F45500" w:rsidP="00F45500">
      <w:pPr>
        <w:pStyle w:val="Standard"/>
        <w:tabs>
          <w:tab w:val="left" w:pos="-709"/>
        </w:tabs>
        <w:jc w:val="both"/>
        <w:rPr>
          <w:rFonts w:ascii="Arial" w:hAnsi="Arial" w:cs="Arial"/>
          <w:color w:val="000000" w:themeColor="text1"/>
          <w:sz w:val="18"/>
          <w:szCs w:val="18"/>
        </w:rPr>
      </w:pPr>
      <w:r w:rsidRPr="00FA4899">
        <w:rPr>
          <w:rFonts w:ascii="Arial" w:hAnsi="Arial" w:cs="Arial"/>
          <w:color w:val="000000" w:themeColor="text1"/>
          <w:sz w:val="18"/>
          <w:szCs w:val="18"/>
        </w:rPr>
        <w:t xml:space="preserve">Ogólne  ustalenia  dotyczące  podstawy  płatności  podano   w </w:t>
      </w:r>
      <w:r w:rsidRPr="00FA4899">
        <w:rPr>
          <w:rFonts w:ascii="Arial" w:hAnsi="Arial" w:cs="Arial"/>
          <w:b/>
          <w:color w:val="000000" w:themeColor="text1"/>
          <w:sz w:val="18"/>
          <w:szCs w:val="18"/>
        </w:rPr>
        <w:t xml:space="preserve">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0CA2397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9.2. Cena jednostki obmiarowej</w:t>
      </w:r>
    </w:p>
    <w:p w14:paraId="4682A4ED" w14:textId="77777777" w:rsidR="00F45500" w:rsidRPr="00FA4899" w:rsidRDefault="00F45500" w:rsidP="00F45500">
      <w:pPr>
        <w:pStyle w:val="Standard"/>
        <w:tabs>
          <w:tab w:val="left" w:pos="-709"/>
        </w:tabs>
        <w:jc w:val="both"/>
        <w:rPr>
          <w:rFonts w:ascii="Arial" w:hAnsi="Arial" w:cs="Arial"/>
          <w:color w:val="000000" w:themeColor="text1"/>
          <w:sz w:val="18"/>
          <w:szCs w:val="18"/>
        </w:rPr>
      </w:pPr>
      <w:r w:rsidRPr="00FA4899">
        <w:rPr>
          <w:rFonts w:ascii="Arial" w:hAnsi="Arial" w:cs="Arial"/>
          <w:color w:val="000000" w:themeColor="text1"/>
          <w:sz w:val="18"/>
          <w:szCs w:val="18"/>
        </w:rPr>
        <w:tab/>
        <w:t>Cena zabezpieczenia 1 sztuki drzewa obejmuje:</w:t>
      </w:r>
    </w:p>
    <w:p w14:paraId="1CFE0220" w14:textId="77777777" w:rsidR="00F45500" w:rsidRPr="00FA4899"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przygotowawcze, pomiarowe,</w:t>
      </w:r>
    </w:p>
    <w:p w14:paraId="57A439ED" w14:textId="77777777" w:rsidR="00F45500" w:rsidRPr="00FA4899"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pozyskanie miejsca składowania materiałów,</w:t>
      </w:r>
    </w:p>
    <w:p w14:paraId="524F0AB2" w14:textId="77777777" w:rsidR="00F45500" w:rsidRPr="00FA4899"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3D5A2116" w14:textId="77777777" w:rsidR="00F45500" w:rsidRPr="00FA4899"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zabezpieczenia drzewa lub pielęgnacji drzewa uszkodzonego, zgodnie z wymaganiami dokumentacji projektowej i specyfikacji technicznej,</w:t>
      </w:r>
    </w:p>
    <w:p w14:paraId="45B41B57" w14:textId="77777777" w:rsidR="00F45500" w:rsidRPr="00FA4899"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przeprowadzenie pomiarów i badań wymaganych w niniejszej specyfikacji technicznej,</w:t>
      </w:r>
    </w:p>
    <w:p w14:paraId="2989A3FC" w14:textId="77777777" w:rsidR="00F45500" w:rsidRPr="00FA4899"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odwiezienie sprzętu,</w:t>
      </w:r>
    </w:p>
    <w:p w14:paraId="2064CA0C" w14:textId="77777777" w:rsidR="00F45500" w:rsidRPr="00FA4899"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uporządkowanie terenu robót.</w:t>
      </w:r>
    </w:p>
    <w:p w14:paraId="55A7FD7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28B450B2"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28887D8E" w14:textId="77777777" w:rsidR="00F45500" w:rsidRPr="00FA4899" w:rsidRDefault="00F45500" w:rsidP="00F45500">
      <w:pPr>
        <w:pStyle w:val="Standard"/>
        <w:widowControl w:val="0"/>
        <w:numPr>
          <w:ilvl w:val="0"/>
          <w:numId w:val="91"/>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17456F9A" w14:textId="77777777" w:rsidR="00F45500" w:rsidRPr="00FA4899" w:rsidRDefault="00F45500" w:rsidP="00F45500">
      <w:pPr>
        <w:pStyle w:val="Standard"/>
        <w:widowControl w:val="0"/>
        <w:numPr>
          <w:ilvl w:val="0"/>
          <w:numId w:val="91"/>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lastRenderedPageBreak/>
        <w:t>prace towarzyszące, które są niezbędne do wykonania robót podstawowych, niezaliczane do robót tymczasowych, jak geodezyjne wytyczenie robót itd.</w:t>
      </w:r>
    </w:p>
    <w:p w14:paraId="5DD73791" w14:textId="77777777" w:rsidR="00F45500" w:rsidRPr="00FA4899" w:rsidRDefault="00F45500" w:rsidP="00EC199A">
      <w:pPr>
        <w:pStyle w:val="Nagwek2"/>
        <w:rPr>
          <w:i w:val="0"/>
          <w:color w:val="000000" w:themeColor="text1"/>
        </w:rPr>
      </w:pPr>
      <w:bookmarkStart w:id="135" w:name="__RefHeading__39936_1886666832"/>
      <w:r w:rsidRPr="00FA4899">
        <w:rPr>
          <w:i w:val="0"/>
          <w:color w:val="000000" w:themeColor="text1"/>
        </w:rPr>
        <w:t>10. PRZEPISY ZWIĄZANE</w:t>
      </w:r>
      <w:bookmarkEnd w:id="135"/>
    </w:p>
    <w:p w14:paraId="247BA09A" w14:textId="77777777" w:rsidR="00F45500" w:rsidRPr="00FA4899" w:rsidRDefault="00F45500" w:rsidP="00F45500">
      <w:pPr>
        <w:pStyle w:val="Standard"/>
        <w:widowControl w:val="0"/>
        <w:numPr>
          <w:ilvl w:val="0"/>
          <w:numId w:val="183"/>
        </w:numPr>
        <w:spacing w:line="216" w:lineRule="auto"/>
        <w:jc w:val="both"/>
        <w:textAlignment w:val="baseline"/>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Zasady ochrony środowiska w drogownictwie. Dział 4. Ochrona środowiska w budowie dróg. GDDP, Warszawa 2002 (projekt)</w:t>
      </w:r>
    </w:p>
    <w:p w14:paraId="35CCEF24" w14:textId="77777777" w:rsidR="00F45500" w:rsidRPr="00FA4899" w:rsidRDefault="00F45500" w:rsidP="00F45500">
      <w:pPr>
        <w:pStyle w:val="Standard"/>
        <w:spacing w:line="216" w:lineRule="auto"/>
        <w:jc w:val="both"/>
        <w:rPr>
          <w:rFonts w:ascii="Arial" w:eastAsia="Times New Roman" w:hAnsi="Arial" w:cs="Arial"/>
          <w:color w:val="000000" w:themeColor="text1"/>
          <w:sz w:val="20"/>
          <w:szCs w:val="20"/>
        </w:rPr>
      </w:pPr>
    </w:p>
    <w:p w14:paraId="11FEFE97"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E799768"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19B26599"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BF058F3"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E914F38"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27991BBE"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37CA205D"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0486F8B"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55EC0694"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5AC548DC"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5D890BBE"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D946079"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045E3BC"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443EA526"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32527467"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204865D7"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1477BB74"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505F1C85"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BD5E9D0"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0877C60E"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5F5B35E"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DEF0466"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0588A296"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5D20CC3"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46407E7D"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33415F99"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DFD306B"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25376FC9"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5AC82FAF"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4CDA3938"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AD201B7"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1598CAA9"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21A36E91"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15D57ADC"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39D6F6A8"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06C14F5F"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410E95CD"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795AC57"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40181C2"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8DBEEDA"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2867194F"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1642A5C6"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15DE47A4"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0B6F2696"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42281153"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162D65E9"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6AB5D6E"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572C313B"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55699054"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4DD2D5EF"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2C660F7C"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26CE3D5"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066D4FC7"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2A9A4043"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AA0224D"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6C50ED9D" w14:textId="77777777" w:rsidR="00EC199A" w:rsidRPr="00FA4899" w:rsidRDefault="00EC199A" w:rsidP="00F45500">
      <w:pPr>
        <w:pStyle w:val="Standard"/>
        <w:spacing w:line="216" w:lineRule="auto"/>
        <w:jc w:val="both"/>
        <w:rPr>
          <w:rFonts w:ascii="Arial" w:eastAsia="Times New Roman" w:hAnsi="Arial" w:cs="Arial"/>
          <w:color w:val="000000" w:themeColor="text1"/>
          <w:sz w:val="20"/>
          <w:szCs w:val="20"/>
        </w:rPr>
      </w:pPr>
    </w:p>
    <w:p w14:paraId="77B893CC" w14:textId="77777777" w:rsidR="00F45500" w:rsidRPr="00FA4899" w:rsidRDefault="00072856" w:rsidP="008F7A94">
      <w:pPr>
        <w:pStyle w:val="Nagwek1"/>
        <w:jc w:val="center"/>
        <w:rPr>
          <w:color w:val="000000" w:themeColor="text1"/>
          <w:sz w:val="40"/>
        </w:rPr>
      </w:pPr>
      <w:bookmarkStart w:id="136" w:name="_Toc163718801"/>
      <w:r w:rsidRPr="00FA4899">
        <w:rPr>
          <w:color w:val="000000" w:themeColor="text1"/>
          <w:sz w:val="40"/>
        </w:rPr>
        <w:lastRenderedPageBreak/>
        <w:t>D-</w:t>
      </w:r>
      <w:r w:rsidR="00F45500" w:rsidRPr="00FA4899">
        <w:rPr>
          <w:color w:val="000000" w:themeColor="text1"/>
          <w:sz w:val="40"/>
        </w:rPr>
        <w:t>01.02.04</w:t>
      </w:r>
      <w:r w:rsidR="008F7A94" w:rsidRPr="00FA4899">
        <w:rPr>
          <w:color w:val="000000" w:themeColor="text1"/>
          <w:sz w:val="40"/>
        </w:rPr>
        <w:t xml:space="preserve"> </w:t>
      </w:r>
      <w:r w:rsidR="00F45500" w:rsidRPr="00FA4899">
        <w:rPr>
          <w:color w:val="000000" w:themeColor="text1"/>
          <w:sz w:val="40"/>
        </w:rPr>
        <w:t>ROZBIÓRKA ELEMENTÓW DRÓG</w:t>
      </w:r>
      <w:bookmarkEnd w:id="136"/>
    </w:p>
    <w:p w14:paraId="7F0AEB5F" w14:textId="77777777" w:rsidR="00F45500" w:rsidRPr="00FA4899" w:rsidRDefault="00F45500" w:rsidP="00EC199A">
      <w:pPr>
        <w:pStyle w:val="Nagwek2"/>
        <w:rPr>
          <w:i w:val="0"/>
          <w:color w:val="000000" w:themeColor="text1"/>
          <w:sz w:val="24"/>
        </w:rPr>
      </w:pPr>
      <w:r w:rsidRPr="00FA4899">
        <w:rPr>
          <w:i w:val="0"/>
          <w:color w:val="000000" w:themeColor="text1"/>
          <w:sz w:val="24"/>
        </w:rPr>
        <w:t>1. WSTĘP</w:t>
      </w:r>
    </w:p>
    <w:p w14:paraId="60F49BD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1.1.Przedmiot ST</w:t>
      </w:r>
    </w:p>
    <w:p w14:paraId="230C4CF8"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Przedmiotem niniejszej specyfikacji technicznej (ST) są wymagania dotyczące wykonania i odbioru robót  związanych z rozbiórką elementów dróg i ogrodzeń.</w:t>
      </w:r>
    </w:p>
    <w:p w14:paraId="29F19E3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354F4879" w14:textId="77777777" w:rsidR="00F45500" w:rsidRPr="00FA4899" w:rsidRDefault="00F45500" w:rsidP="00F45500">
      <w:pPr>
        <w:pStyle w:val="tekstost"/>
        <w:spacing w:line="216" w:lineRule="auto"/>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3D9C0F0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1.3. Zakres robót objętych ST</w:t>
      </w:r>
    </w:p>
    <w:p w14:paraId="26F9DE9B" w14:textId="77777777" w:rsidR="00F45500" w:rsidRPr="00FA4899" w:rsidRDefault="00F45500" w:rsidP="00F45500">
      <w:pPr>
        <w:pStyle w:val="Standard"/>
        <w:tabs>
          <w:tab w:val="right" w:pos="-1985"/>
          <w:tab w:val="right" w:pos="8504"/>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Ustalenia zawarte w niniejszej specyfikacji dotyczą zasad prowadzenia robót związanych z rozbiórką:</w:t>
      </w:r>
    </w:p>
    <w:p w14:paraId="5ADDB055" w14:textId="77777777" w:rsidR="00F45500" w:rsidRPr="00FA4899" w:rsidRDefault="00F45500" w:rsidP="00F45500">
      <w:pPr>
        <w:pStyle w:val="Standard"/>
        <w:widowControl w:val="0"/>
        <w:numPr>
          <w:ilvl w:val="0"/>
          <w:numId w:val="17"/>
        </w:numPr>
        <w:tabs>
          <w:tab w:val="clear" w:pos="0"/>
        </w:tabs>
        <w:textAlignment w:val="baseline"/>
        <w:rPr>
          <w:rFonts w:ascii="Arial" w:hAnsi="Arial" w:cs="Arial"/>
          <w:color w:val="000000" w:themeColor="text1"/>
          <w:sz w:val="18"/>
          <w:szCs w:val="18"/>
        </w:rPr>
      </w:pPr>
      <w:r w:rsidRPr="00FA4899">
        <w:rPr>
          <w:rFonts w:ascii="Arial" w:hAnsi="Arial" w:cs="Arial"/>
          <w:color w:val="000000" w:themeColor="text1"/>
          <w:sz w:val="18"/>
          <w:szCs w:val="18"/>
        </w:rPr>
        <w:t>warstw nawierzchni,</w:t>
      </w:r>
    </w:p>
    <w:p w14:paraId="05C2866C" w14:textId="77777777" w:rsidR="00F45500" w:rsidRPr="00FA4899" w:rsidRDefault="00F45500" w:rsidP="00F45500">
      <w:pPr>
        <w:pStyle w:val="Standard"/>
        <w:widowControl w:val="0"/>
        <w:numPr>
          <w:ilvl w:val="0"/>
          <w:numId w:val="17"/>
        </w:numPr>
        <w:tabs>
          <w:tab w:val="clear" w:pos="0"/>
        </w:tabs>
        <w:textAlignment w:val="baseline"/>
        <w:rPr>
          <w:rFonts w:ascii="Arial" w:hAnsi="Arial" w:cs="Arial"/>
          <w:color w:val="000000" w:themeColor="text1"/>
          <w:sz w:val="18"/>
          <w:szCs w:val="18"/>
        </w:rPr>
      </w:pPr>
      <w:r w:rsidRPr="00FA4899">
        <w:rPr>
          <w:rFonts w:ascii="Arial" w:hAnsi="Arial" w:cs="Arial"/>
          <w:color w:val="000000" w:themeColor="text1"/>
          <w:sz w:val="18"/>
          <w:szCs w:val="18"/>
        </w:rPr>
        <w:t>krawężników, obrzeży i oporników,</w:t>
      </w:r>
    </w:p>
    <w:p w14:paraId="12AB9309" w14:textId="77777777" w:rsidR="00F45500" w:rsidRPr="00FA4899"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chodników,</w:t>
      </w:r>
    </w:p>
    <w:p w14:paraId="5B3483C7" w14:textId="77777777" w:rsidR="00F45500" w:rsidRPr="00FA4899"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znaków drogowych,</w:t>
      </w:r>
    </w:p>
    <w:p w14:paraId="08B05C63" w14:textId="77777777" w:rsidR="00F45500" w:rsidRPr="00FA4899"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ogrodzeń.</w:t>
      </w:r>
    </w:p>
    <w:p w14:paraId="70D4F57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1.4. Określenia podstawowe</w:t>
      </w:r>
    </w:p>
    <w:p w14:paraId="34D8C1B9"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Stosowane określenia podstawowe są zgodne z obowiązującymi, odpowiednimi polskimi normami oraz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7A8CAFB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1.5. Wymagania dotyczące robót</w:t>
      </w:r>
    </w:p>
    <w:p w14:paraId="023F0E8D"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1.5.</w:t>
      </w:r>
    </w:p>
    <w:p w14:paraId="481DFAE2" w14:textId="77777777" w:rsidR="00F45500" w:rsidRPr="00FA4899" w:rsidRDefault="00F45500" w:rsidP="00EC199A">
      <w:pPr>
        <w:pStyle w:val="Nagwek2"/>
        <w:rPr>
          <w:i w:val="0"/>
          <w:color w:val="000000" w:themeColor="text1"/>
          <w:sz w:val="24"/>
        </w:rPr>
      </w:pPr>
      <w:r w:rsidRPr="00FA4899">
        <w:rPr>
          <w:i w:val="0"/>
          <w:color w:val="000000" w:themeColor="text1"/>
          <w:sz w:val="24"/>
        </w:rPr>
        <w:t>2. MATERIAŁY</w:t>
      </w:r>
    </w:p>
    <w:p w14:paraId="412E8AC4"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2.1. Wymagania dotyczące materiałów</w:t>
      </w:r>
    </w:p>
    <w:p w14:paraId="318E69CE"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2.</w:t>
      </w:r>
    </w:p>
    <w:p w14:paraId="3F7DCD31" w14:textId="77777777" w:rsidR="00F45500" w:rsidRPr="00FA4899" w:rsidRDefault="00F45500" w:rsidP="00EC199A">
      <w:pPr>
        <w:pStyle w:val="Nagwek2"/>
        <w:rPr>
          <w:i w:val="0"/>
          <w:color w:val="000000" w:themeColor="text1"/>
          <w:sz w:val="24"/>
        </w:rPr>
      </w:pPr>
      <w:r w:rsidRPr="00FA4899">
        <w:rPr>
          <w:i w:val="0"/>
          <w:color w:val="000000" w:themeColor="text1"/>
          <w:sz w:val="24"/>
        </w:rPr>
        <w:t>3. SPRZĘT</w:t>
      </w:r>
    </w:p>
    <w:p w14:paraId="5835A3F8"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3.1. Wymagania dotyczące sprzętu</w:t>
      </w:r>
    </w:p>
    <w:p w14:paraId="1CE052C3"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3.</w:t>
      </w:r>
    </w:p>
    <w:p w14:paraId="64D3CB5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3.2. Sprzęt do rozbiórki</w:t>
      </w:r>
    </w:p>
    <w:p w14:paraId="2C2DCEC2"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wykonania robót związanych z rozbiórką elementów dróg i ogrodzeń, ogrodzeń i przepustów może być wykorzystany sprzęt podany poniżej, lub inny zaakceptowany przez Inżyniera:</w:t>
      </w:r>
    </w:p>
    <w:p w14:paraId="7461BABF"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spycharki,</w:t>
      </w:r>
    </w:p>
    <w:p w14:paraId="64461C28"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ładowarki,</w:t>
      </w:r>
    </w:p>
    <w:p w14:paraId="70B32496"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żurawie samochodowe,</w:t>
      </w:r>
    </w:p>
    <w:p w14:paraId="238F8A93"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samochody ciężarowe,</w:t>
      </w:r>
    </w:p>
    <w:p w14:paraId="54C3FB73"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zrywarki,</w:t>
      </w:r>
    </w:p>
    <w:p w14:paraId="7D9240A4"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młoty pneumatyczne,</w:t>
      </w:r>
    </w:p>
    <w:p w14:paraId="6EC6D9EC"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piły mechaniczne,</w:t>
      </w:r>
    </w:p>
    <w:p w14:paraId="5DA326CC"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frezarki nawierzchni,</w:t>
      </w:r>
    </w:p>
    <w:p w14:paraId="571447E2" w14:textId="77777777" w:rsidR="00F45500" w:rsidRPr="00FA4899"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koparki.</w:t>
      </w:r>
    </w:p>
    <w:p w14:paraId="401698E5" w14:textId="77777777" w:rsidR="00F45500" w:rsidRPr="00FA4899" w:rsidRDefault="00F45500" w:rsidP="00EC199A">
      <w:pPr>
        <w:pStyle w:val="Nagwek2"/>
        <w:rPr>
          <w:i w:val="0"/>
          <w:color w:val="000000" w:themeColor="text1"/>
          <w:sz w:val="24"/>
        </w:rPr>
      </w:pPr>
      <w:r w:rsidRPr="00FA4899">
        <w:rPr>
          <w:i w:val="0"/>
          <w:color w:val="000000" w:themeColor="text1"/>
          <w:sz w:val="24"/>
        </w:rPr>
        <w:t>4. TRANSPORT</w:t>
      </w:r>
    </w:p>
    <w:p w14:paraId="3DF4635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4.1. Wymagania dotyczące transportu</w:t>
      </w:r>
    </w:p>
    <w:p w14:paraId="63937B0F"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4.</w:t>
      </w:r>
    </w:p>
    <w:p w14:paraId="2BE4DDB8"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4.2. Transport materiałów z rozbiórki</w:t>
      </w:r>
    </w:p>
    <w:p w14:paraId="061AAB92"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Materiał z rozbiórki można przewozić dowolnym środkiem transportu.</w:t>
      </w:r>
    </w:p>
    <w:p w14:paraId="4834BDB4" w14:textId="77777777" w:rsidR="00F45500" w:rsidRPr="00FA4899" w:rsidRDefault="00F45500" w:rsidP="00EC199A">
      <w:pPr>
        <w:pStyle w:val="Nagwek2"/>
        <w:rPr>
          <w:i w:val="0"/>
          <w:color w:val="000000" w:themeColor="text1"/>
          <w:sz w:val="24"/>
        </w:rPr>
      </w:pPr>
      <w:r w:rsidRPr="00FA4899">
        <w:rPr>
          <w:i w:val="0"/>
          <w:color w:val="000000" w:themeColor="text1"/>
          <w:sz w:val="24"/>
        </w:rPr>
        <w:t>5. WYKONANIE ROBÓT</w:t>
      </w:r>
    </w:p>
    <w:p w14:paraId="2A5E8F0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5.1. Zasady wykonania robót</w:t>
      </w:r>
    </w:p>
    <w:p w14:paraId="08A234A6"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5.</w:t>
      </w:r>
    </w:p>
    <w:p w14:paraId="51CA78C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5.2. Wykonanie robót rozbiórkowych</w:t>
      </w:r>
    </w:p>
    <w:p w14:paraId="5F8763A5"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Roboty rozbiórkowe elementów dróg i ogrodzeń obejmują usunięcie z terenu budowy wszystkich elementów wymienionych w pkt 1.3, zgodnie z dokumentacją projektową lub wskazanych przez Inżyniera.</w:t>
      </w:r>
    </w:p>
    <w:p w14:paraId="6806A17B"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Inżynier może polecić Wykonawcy sporządzenie dokumentacji inwentaryzacyjnej, w której zostanie określony przewidziany odzysk materiałów.</w:t>
      </w:r>
    </w:p>
    <w:p w14:paraId="616DE524"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Roboty rozbiórkowe można wykonywać mechanicznie lub ręcznie w sposób określony w ST lub przez Inżyniera.</w:t>
      </w:r>
    </w:p>
    <w:p w14:paraId="4FFC80C6" w14:textId="77777777" w:rsidR="00973813" w:rsidRPr="00FA4899" w:rsidRDefault="00F45500" w:rsidP="00973813">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Wszystkie elementy możliwe do powtórnego wykorzystania powinny być usuwane bez powodowania zbędnych uszkodzeń, Wykonawca powinien przewieźć je na miejsce wskazane przez Inżyniera.</w:t>
      </w:r>
    </w:p>
    <w:p w14:paraId="24E51EF2" w14:textId="77777777" w:rsidR="00973813" w:rsidRPr="00FA4899" w:rsidRDefault="00973813" w:rsidP="00973813">
      <w:pPr>
        <w:pStyle w:val="Standard"/>
        <w:tabs>
          <w:tab w:val="right" w:leader="dot" w:pos="-1985"/>
        </w:tabs>
        <w:spacing w:line="216" w:lineRule="auto"/>
        <w:jc w:val="both"/>
        <w:rPr>
          <w:rFonts w:ascii="Arial" w:hAnsi="Arial" w:cs="Arial"/>
          <w:color w:val="000000" w:themeColor="text1"/>
          <w:sz w:val="18"/>
          <w:szCs w:val="18"/>
        </w:rPr>
      </w:pPr>
    </w:p>
    <w:p w14:paraId="04E0FCCA" w14:textId="77777777" w:rsidR="00F45500" w:rsidRPr="00FA4899" w:rsidRDefault="00F45500" w:rsidP="00973813">
      <w:pPr>
        <w:pStyle w:val="Standard"/>
        <w:tabs>
          <w:tab w:val="right" w:leader="dot" w:pos="-1985"/>
        </w:tabs>
        <w:spacing w:line="216" w:lineRule="auto"/>
        <w:jc w:val="both"/>
        <w:rPr>
          <w:rFonts w:ascii="Arial" w:eastAsia="Times New Roman" w:hAnsi="Arial" w:cs="Arial"/>
          <w:b/>
          <w:bCs/>
          <w:iCs/>
          <w:color w:val="000000" w:themeColor="text1"/>
          <w:kern w:val="0"/>
          <w:szCs w:val="28"/>
          <w:lang w:eastAsia="ar-SA"/>
        </w:rPr>
      </w:pPr>
      <w:r w:rsidRPr="00FA4899">
        <w:rPr>
          <w:rFonts w:ascii="Arial" w:eastAsia="Times New Roman" w:hAnsi="Arial" w:cs="Arial"/>
          <w:b/>
          <w:bCs/>
          <w:iCs/>
          <w:color w:val="000000" w:themeColor="text1"/>
          <w:kern w:val="0"/>
          <w:szCs w:val="28"/>
          <w:lang w:eastAsia="ar-SA"/>
        </w:rPr>
        <w:t>6. KONTROLA JAKOŚCI ROBÓT</w:t>
      </w:r>
    </w:p>
    <w:p w14:paraId="464E80D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6.1. Zasady kontroli jakości robót</w:t>
      </w:r>
    </w:p>
    <w:p w14:paraId="4CB08494"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6.</w:t>
      </w:r>
    </w:p>
    <w:p w14:paraId="2ADAF384"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lastRenderedPageBreak/>
        <w:t>6.2. Kontrola jakości robót rozbiórkowych</w:t>
      </w:r>
    </w:p>
    <w:p w14:paraId="2CBCC8F3"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Kontrola jakości robót polega na wizualnej ocenie kompletności wykonanych robót rozbiórkowych oraz sprawdzeniu stopnia uszkodzenia elementów przewidzianych do powtórnego wykorzystania.</w:t>
      </w:r>
    </w:p>
    <w:p w14:paraId="6175DC61" w14:textId="77777777" w:rsidR="00F45500" w:rsidRPr="00FA4899" w:rsidRDefault="00F45500" w:rsidP="00F45500">
      <w:pPr>
        <w:numPr>
          <w:ilvl w:val="12"/>
          <w:numId w:val="0"/>
        </w:numPr>
        <w:tabs>
          <w:tab w:val="right" w:leader="dot" w:pos="-1985"/>
          <w:tab w:val="left" w:pos="426"/>
          <w:tab w:val="right" w:leader="dot" w:pos="8505"/>
        </w:tabs>
        <w:spacing w:before="120"/>
        <w:rPr>
          <w:rFonts w:ascii="Arial" w:hAnsi="Arial" w:cs="Arial"/>
          <w:color w:val="000000" w:themeColor="text1"/>
          <w:sz w:val="18"/>
          <w:szCs w:val="18"/>
        </w:rPr>
      </w:pPr>
      <w:r w:rsidRPr="00FA4899">
        <w:rPr>
          <w:rFonts w:ascii="Arial" w:hAnsi="Arial" w:cs="Arial"/>
          <w:color w:val="000000" w:themeColor="text1"/>
          <w:sz w:val="18"/>
          <w:szCs w:val="18"/>
        </w:rPr>
        <w:tab/>
        <w:t>Zagęszczenie gruntu wypełniającego ewentualne doły po usuniętych elementach nawierzchni, ogrodzeń i przepustów powinno spełniać odpowiednie wymagania określone w ST D-02.00.00 „Roboty ziemne”.</w:t>
      </w:r>
    </w:p>
    <w:p w14:paraId="019467BC" w14:textId="77777777" w:rsidR="00F45500" w:rsidRPr="00FA4899" w:rsidRDefault="00F45500" w:rsidP="00056B48">
      <w:pPr>
        <w:pStyle w:val="Nagwek2"/>
        <w:rPr>
          <w:i w:val="0"/>
          <w:color w:val="000000" w:themeColor="text1"/>
          <w:sz w:val="22"/>
        </w:rPr>
      </w:pPr>
      <w:r w:rsidRPr="00FA4899">
        <w:rPr>
          <w:i w:val="0"/>
          <w:color w:val="000000" w:themeColor="text1"/>
          <w:sz w:val="22"/>
        </w:rPr>
        <w:t>7. OBMIAR ROBÓT</w:t>
      </w:r>
    </w:p>
    <w:p w14:paraId="355C3964"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7.1. Zasady obmiaru robót</w:t>
      </w:r>
    </w:p>
    <w:p w14:paraId="2E127D9C"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7.</w:t>
      </w:r>
    </w:p>
    <w:p w14:paraId="1669853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7.2. Jednostka obmiarowa</w:t>
      </w:r>
    </w:p>
    <w:p w14:paraId="6927EE92"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Jednostką obmiarową robót związanych z rozbiórką elementów dróg i ogrodzeń jest:</w:t>
      </w:r>
    </w:p>
    <w:p w14:paraId="3BF854F5" w14:textId="77777777" w:rsidR="00F45500" w:rsidRPr="00FA4899" w:rsidRDefault="00F45500" w:rsidP="00F45500">
      <w:pPr>
        <w:pStyle w:val="Standard"/>
        <w:widowControl w:val="0"/>
        <w:numPr>
          <w:ilvl w:val="0"/>
          <w:numId w:val="162"/>
        </w:numPr>
        <w:tabs>
          <w:tab w:val="right" w:leader="dot" w:pos="-1985"/>
          <w:tab w:val="left" w:pos="426"/>
          <w:tab w:val="right" w:leader="dot" w:pos="850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dla nawierzchni i chodnika - m2 (metr kwadratowy),</w:t>
      </w:r>
    </w:p>
    <w:p w14:paraId="40E00B2D" w14:textId="77777777" w:rsidR="00F45500" w:rsidRPr="00FA4899" w:rsidRDefault="00F45500" w:rsidP="00F45500">
      <w:pPr>
        <w:pStyle w:val="Standard"/>
        <w:widowControl w:val="0"/>
        <w:numPr>
          <w:ilvl w:val="0"/>
          <w:numId w:val="162"/>
        </w:numPr>
        <w:tabs>
          <w:tab w:val="right" w:leader="dot" w:pos="-1985"/>
          <w:tab w:val="left" w:pos="426"/>
          <w:tab w:val="right" w:leader="dot" w:pos="8505"/>
        </w:tabs>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dla krawężnika, opornika, obrzeża, ścieków prefabrykowanych, ogrodzeń, barier i poręczy - m (metr).</w:t>
      </w:r>
    </w:p>
    <w:p w14:paraId="6E19A4D2" w14:textId="77777777" w:rsidR="00F45500" w:rsidRPr="00FA4899" w:rsidRDefault="00F45500" w:rsidP="00056B48">
      <w:pPr>
        <w:pStyle w:val="Nagwek2"/>
        <w:rPr>
          <w:i w:val="0"/>
          <w:color w:val="000000" w:themeColor="text1"/>
          <w:sz w:val="22"/>
        </w:rPr>
      </w:pPr>
      <w:r w:rsidRPr="00FA4899">
        <w:rPr>
          <w:i w:val="0"/>
          <w:color w:val="000000" w:themeColor="text1"/>
          <w:sz w:val="22"/>
        </w:rPr>
        <w:t>8. ODBIÓR ROBÓT</w:t>
      </w:r>
    </w:p>
    <w:p w14:paraId="68D50692"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8.</w:t>
      </w:r>
    </w:p>
    <w:p w14:paraId="4F69F9A9" w14:textId="77777777" w:rsidR="00F45500" w:rsidRPr="00FA4899" w:rsidRDefault="00F45500" w:rsidP="00056B48">
      <w:pPr>
        <w:pStyle w:val="Nagwek2"/>
        <w:rPr>
          <w:i w:val="0"/>
          <w:color w:val="000000" w:themeColor="text1"/>
          <w:sz w:val="22"/>
        </w:rPr>
      </w:pPr>
      <w:r w:rsidRPr="00FA4899">
        <w:rPr>
          <w:i w:val="0"/>
          <w:color w:val="000000" w:themeColor="text1"/>
          <w:sz w:val="22"/>
        </w:rPr>
        <w:t>9. PODSTAWA PŁATNOŚCI</w:t>
      </w:r>
    </w:p>
    <w:p w14:paraId="2F9BB47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9.1. Ustalenia dotyczące podstawy płatności</w:t>
      </w:r>
    </w:p>
    <w:p w14:paraId="03662A0C" w14:textId="77777777" w:rsidR="00F45500" w:rsidRPr="00FA4899"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9.</w:t>
      </w:r>
    </w:p>
    <w:p w14:paraId="0167BD6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9.2. Cena jednostki obmiarowej</w:t>
      </w:r>
    </w:p>
    <w:p w14:paraId="03DA680C" w14:textId="77777777" w:rsidR="00F45500" w:rsidRPr="00FA4899"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obejmuje:</w:t>
      </w:r>
    </w:p>
    <w:p w14:paraId="6CD65459" w14:textId="77777777" w:rsidR="00F45500" w:rsidRPr="00FA4899"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 dla rozbiórki warstw nawierzchni:</w:t>
      </w:r>
    </w:p>
    <w:p w14:paraId="756EC44F"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wyznaczenie powierzchni przeznaczonej do rozbiórki,</w:t>
      </w:r>
    </w:p>
    <w:p w14:paraId="356E13E5"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rozkucie i zerwanie nawierzchni,</w:t>
      </w:r>
    </w:p>
    <w:p w14:paraId="5AFE0225"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ew. przesortowanie materiału uzyskanego z rozbiórki, w celu ponownego jej użycia, z ułożeniem na poboczu,</w:t>
      </w:r>
    </w:p>
    <w:p w14:paraId="5DA529FE"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załadunek i wywiezienie materiałów z rozbiórki,</w:t>
      </w:r>
    </w:p>
    <w:p w14:paraId="2448EC56"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wyrównanie podłoża i uporządkowanie terenu rozbiórki;</w:t>
      </w:r>
    </w:p>
    <w:p w14:paraId="1C9F6AC6" w14:textId="77777777" w:rsidR="00F45500" w:rsidRPr="00FA4899"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b) dla rozbiórki krawężników, obrzeży i oporników:</w:t>
      </w:r>
    </w:p>
    <w:p w14:paraId="2ACFE501"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odkopanie krawężników, obrzeży i oporników wraz z wyjęciem i oczyszczeniem,</w:t>
      </w:r>
    </w:p>
    <w:p w14:paraId="04911E40"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zerwanie podsypki cementowo-piaskowej i ew. ław,</w:t>
      </w:r>
    </w:p>
    <w:p w14:paraId="4E422A48"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załadunek i wywiezienie materiału z rozbiórki,</w:t>
      </w:r>
    </w:p>
    <w:p w14:paraId="5B5CEC5D"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wyrównanie podłoża i uporządkowanie terenu rozbiórki;</w:t>
      </w:r>
    </w:p>
    <w:p w14:paraId="16E48E52" w14:textId="77777777" w:rsidR="00F45500" w:rsidRPr="00FA4899"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c) dla rozbiórki chodników:</w:t>
      </w:r>
    </w:p>
    <w:p w14:paraId="59348DCB"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ręczne wyjęcie płyt chodnikowych, lub rozkucie i zerwanie innych materiałów chodnikowych,</w:t>
      </w:r>
    </w:p>
    <w:p w14:paraId="503092D1"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ew. przesortowanie materiału uzyskanego z rozbiórki w celu ponownego jego użycia, z ułożeniem na poboczu,</w:t>
      </w:r>
    </w:p>
    <w:p w14:paraId="727D2F3E"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zerwanie podsypki cementowo-piaskowej,</w:t>
      </w:r>
    </w:p>
    <w:p w14:paraId="478A5D20"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załadunek i wywiezienie materiałów z rozbiórki,</w:t>
      </w:r>
    </w:p>
    <w:p w14:paraId="22237B5B" w14:textId="77777777" w:rsidR="00F45500" w:rsidRPr="00FA4899"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wyrównanie podłoża i uporządkowanie terenu rozbiórki;</w:t>
      </w:r>
    </w:p>
    <w:p w14:paraId="464006A8" w14:textId="77777777" w:rsidR="00F45500" w:rsidRPr="00FA4899" w:rsidRDefault="00F45500" w:rsidP="00F45500">
      <w:pPr>
        <w:numPr>
          <w:ilvl w:val="12"/>
          <w:numId w:val="0"/>
        </w:numPr>
        <w:tabs>
          <w:tab w:val="right" w:leader="dot" w:pos="-1985"/>
          <w:tab w:val="left" w:pos="426"/>
          <w:tab w:val="right" w:leader="dot" w:pos="8505"/>
        </w:tabs>
        <w:rPr>
          <w:rFonts w:ascii="Arial" w:hAnsi="Arial" w:cs="Arial"/>
          <w:color w:val="000000" w:themeColor="text1"/>
          <w:sz w:val="18"/>
          <w:szCs w:val="18"/>
        </w:rPr>
      </w:pPr>
      <w:r w:rsidRPr="00FA4899">
        <w:rPr>
          <w:rFonts w:ascii="Arial" w:hAnsi="Arial" w:cs="Arial"/>
          <w:color w:val="000000" w:themeColor="text1"/>
          <w:sz w:val="18"/>
          <w:szCs w:val="18"/>
        </w:rPr>
        <w:t>d) dla rozbiórki ogrodzeń:</w:t>
      </w:r>
    </w:p>
    <w:p w14:paraId="214C4881" w14:textId="77777777" w:rsidR="00F45500" w:rsidRPr="00FA4899"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demontaż elementów ogrodzenia,</w:t>
      </w:r>
    </w:p>
    <w:p w14:paraId="06863ECE" w14:textId="77777777" w:rsidR="00F45500" w:rsidRPr="00FA4899"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odkopanie i wydobycie słupków wraz z fundamentem,</w:t>
      </w:r>
    </w:p>
    <w:p w14:paraId="67241251" w14:textId="77777777" w:rsidR="00F45500" w:rsidRPr="00FA4899"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zasypanie dołów po słupkach z zagęszczeniem do uzyskania Is </w:t>
      </w:r>
      <w:r w:rsidRPr="00FA4899">
        <w:rPr>
          <w:rFonts w:ascii="Arial" w:hAnsi="Arial" w:cs="Arial"/>
          <w:color w:val="000000" w:themeColor="text1"/>
          <w:sz w:val="18"/>
          <w:szCs w:val="18"/>
        </w:rPr>
        <w:sym w:font="Symbol" w:char="F0B3"/>
      </w:r>
      <w:r w:rsidRPr="00FA4899">
        <w:rPr>
          <w:rFonts w:ascii="Arial" w:hAnsi="Arial" w:cs="Arial"/>
          <w:color w:val="000000" w:themeColor="text1"/>
          <w:sz w:val="18"/>
          <w:szCs w:val="18"/>
        </w:rPr>
        <w:t xml:space="preserve"> 1,00 wg BN-77/8931-12 [9],</w:t>
      </w:r>
    </w:p>
    <w:p w14:paraId="6DDF9114" w14:textId="77777777" w:rsidR="00F45500" w:rsidRPr="00FA4899"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przesortowanie materiału uzyskanego z rozbiórki, w celu ponownego jego użycia, z ułożeniem w stosy na poboczu,</w:t>
      </w:r>
    </w:p>
    <w:p w14:paraId="34CD9C6F" w14:textId="77777777" w:rsidR="00F45500" w:rsidRPr="00FA4899"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załadunek i wywiezienie materiałów z rozbiórki,</w:t>
      </w:r>
    </w:p>
    <w:p w14:paraId="4EF72504" w14:textId="77777777" w:rsidR="00F45500" w:rsidRPr="00FA4899"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uporządkowanie terenu rozbiórki.</w:t>
      </w:r>
    </w:p>
    <w:p w14:paraId="7A53EA5C" w14:textId="77777777" w:rsidR="00F45500" w:rsidRPr="00FA4899" w:rsidRDefault="00F45500" w:rsidP="00056B48">
      <w:pPr>
        <w:pStyle w:val="Nagwek2"/>
        <w:rPr>
          <w:i w:val="0"/>
          <w:color w:val="000000" w:themeColor="text1"/>
          <w:sz w:val="22"/>
        </w:rPr>
      </w:pPr>
      <w:r w:rsidRPr="00FA4899">
        <w:rPr>
          <w:i w:val="0"/>
          <w:color w:val="000000" w:themeColor="text1"/>
          <w:sz w:val="22"/>
        </w:rPr>
        <w:t>10. PRZEPISY ZWIĄZANE</w:t>
      </w:r>
    </w:p>
    <w:p w14:paraId="0052B87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Normy</w:t>
      </w:r>
    </w:p>
    <w:tbl>
      <w:tblPr>
        <w:tblW w:w="7158" w:type="dxa"/>
        <w:tblLayout w:type="fixed"/>
        <w:tblCellMar>
          <w:left w:w="10" w:type="dxa"/>
          <w:right w:w="10" w:type="dxa"/>
        </w:tblCellMar>
        <w:tblLook w:val="0000" w:firstRow="0" w:lastRow="0" w:firstColumn="0" w:lastColumn="0" w:noHBand="0" w:noVBand="0"/>
      </w:tblPr>
      <w:tblGrid>
        <w:gridCol w:w="496"/>
        <w:gridCol w:w="2552"/>
        <w:gridCol w:w="4110"/>
      </w:tblGrid>
      <w:tr w:rsidR="00FA4899" w:rsidRPr="00FA4899" w14:paraId="5C7646D4" w14:textId="77777777" w:rsidTr="00973813">
        <w:trPr>
          <w:trHeight w:val="340"/>
        </w:trPr>
        <w:tc>
          <w:tcPr>
            <w:tcW w:w="496" w:type="dxa"/>
            <w:tcMar>
              <w:top w:w="0" w:type="dxa"/>
              <w:left w:w="70" w:type="dxa"/>
              <w:bottom w:w="0" w:type="dxa"/>
              <w:right w:w="70" w:type="dxa"/>
            </w:tcMar>
            <w:vAlign w:val="center"/>
          </w:tcPr>
          <w:p w14:paraId="007AABFC"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1.</w:t>
            </w:r>
          </w:p>
        </w:tc>
        <w:tc>
          <w:tcPr>
            <w:tcW w:w="2552" w:type="dxa"/>
            <w:tcMar>
              <w:top w:w="0" w:type="dxa"/>
              <w:left w:w="70" w:type="dxa"/>
              <w:bottom w:w="0" w:type="dxa"/>
              <w:right w:w="70" w:type="dxa"/>
            </w:tcMar>
            <w:vAlign w:val="center"/>
          </w:tcPr>
          <w:p w14:paraId="7D24895C"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PN-D-95017</w:t>
            </w:r>
          </w:p>
        </w:tc>
        <w:tc>
          <w:tcPr>
            <w:tcW w:w="4110" w:type="dxa"/>
            <w:tcMar>
              <w:top w:w="0" w:type="dxa"/>
              <w:left w:w="70" w:type="dxa"/>
              <w:bottom w:w="0" w:type="dxa"/>
              <w:right w:w="70" w:type="dxa"/>
            </w:tcMar>
            <w:vAlign w:val="center"/>
          </w:tcPr>
          <w:p w14:paraId="7DB67A14"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Surowiec drzewny. Drewno tartaczne iglaste.</w:t>
            </w:r>
          </w:p>
        </w:tc>
      </w:tr>
      <w:tr w:rsidR="00FA4899" w:rsidRPr="00FA4899" w14:paraId="38C8F379" w14:textId="77777777" w:rsidTr="00973813">
        <w:trPr>
          <w:trHeight w:val="340"/>
        </w:trPr>
        <w:tc>
          <w:tcPr>
            <w:tcW w:w="496" w:type="dxa"/>
            <w:tcMar>
              <w:top w:w="0" w:type="dxa"/>
              <w:left w:w="70" w:type="dxa"/>
              <w:bottom w:w="0" w:type="dxa"/>
              <w:right w:w="70" w:type="dxa"/>
            </w:tcMar>
            <w:vAlign w:val="center"/>
          </w:tcPr>
          <w:p w14:paraId="40880CB5"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2.</w:t>
            </w:r>
          </w:p>
        </w:tc>
        <w:tc>
          <w:tcPr>
            <w:tcW w:w="2552" w:type="dxa"/>
            <w:tcMar>
              <w:top w:w="0" w:type="dxa"/>
              <w:left w:w="70" w:type="dxa"/>
              <w:bottom w:w="0" w:type="dxa"/>
              <w:right w:w="70" w:type="dxa"/>
            </w:tcMar>
            <w:vAlign w:val="center"/>
          </w:tcPr>
          <w:p w14:paraId="3E5C3F7D"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PN-D-96000</w:t>
            </w:r>
          </w:p>
        </w:tc>
        <w:tc>
          <w:tcPr>
            <w:tcW w:w="4110" w:type="dxa"/>
            <w:tcMar>
              <w:top w:w="0" w:type="dxa"/>
              <w:left w:w="70" w:type="dxa"/>
              <w:bottom w:w="0" w:type="dxa"/>
              <w:right w:w="70" w:type="dxa"/>
            </w:tcMar>
            <w:vAlign w:val="center"/>
          </w:tcPr>
          <w:p w14:paraId="73FC800A"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Tarcica iglasta ogólnego przeznaczenia</w:t>
            </w:r>
          </w:p>
        </w:tc>
      </w:tr>
      <w:tr w:rsidR="00FA4899" w:rsidRPr="00FA4899" w14:paraId="120A16EF" w14:textId="77777777" w:rsidTr="00973813">
        <w:trPr>
          <w:trHeight w:val="340"/>
        </w:trPr>
        <w:tc>
          <w:tcPr>
            <w:tcW w:w="496" w:type="dxa"/>
            <w:tcMar>
              <w:top w:w="0" w:type="dxa"/>
              <w:left w:w="70" w:type="dxa"/>
              <w:bottom w:w="0" w:type="dxa"/>
              <w:right w:w="70" w:type="dxa"/>
            </w:tcMar>
            <w:vAlign w:val="center"/>
          </w:tcPr>
          <w:p w14:paraId="10313BE8"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3.</w:t>
            </w:r>
          </w:p>
        </w:tc>
        <w:tc>
          <w:tcPr>
            <w:tcW w:w="2552" w:type="dxa"/>
            <w:tcMar>
              <w:top w:w="0" w:type="dxa"/>
              <w:left w:w="70" w:type="dxa"/>
              <w:bottom w:w="0" w:type="dxa"/>
              <w:right w:w="70" w:type="dxa"/>
            </w:tcMar>
            <w:vAlign w:val="center"/>
          </w:tcPr>
          <w:p w14:paraId="4BD3E9AE"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PN-D-96002</w:t>
            </w:r>
          </w:p>
        </w:tc>
        <w:tc>
          <w:tcPr>
            <w:tcW w:w="4110" w:type="dxa"/>
            <w:tcMar>
              <w:top w:w="0" w:type="dxa"/>
              <w:left w:w="70" w:type="dxa"/>
              <w:bottom w:w="0" w:type="dxa"/>
              <w:right w:w="70" w:type="dxa"/>
            </w:tcMar>
            <w:vAlign w:val="center"/>
          </w:tcPr>
          <w:p w14:paraId="1BB88D1B"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Tarcica liściasta ogólnego przeznaczenia</w:t>
            </w:r>
          </w:p>
        </w:tc>
      </w:tr>
      <w:tr w:rsidR="00FA4899" w:rsidRPr="00FA4899" w14:paraId="79F57736" w14:textId="77777777" w:rsidTr="00973813">
        <w:trPr>
          <w:trHeight w:val="340"/>
        </w:trPr>
        <w:tc>
          <w:tcPr>
            <w:tcW w:w="496" w:type="dxa"/>
            <w:tcMar>
              <w:top w:w="0" w:type="dxa"/>
              <w:left w:w="70" w:type="dxa"/>
              <w:bottom w:w="0" w:type="dxa"/>
              <w:right w:w="70" w:type="dxa"/>
            </w:tcMar>
            <w:vAlign w:val="center"/>
          </w:tcPr>
          <w:p w14:paraId="281E854D"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4.</w:t>
            </w:r>
          </w:p>
        </w:tc>
        <w:tc>
          <w:tcPr>
            <w:tcW w:w="2552" w:type="dxa"/>
            <w:tcMar>
              <w:top w:w="0" w:type="dxa"/>
              <w:left w:w="70" w:type="dxa"/>
              <w:bottom w:w="0" w:type="dxa"/>
              <w:right w:w="70" w:type="dxa"/>
            </w:tcMar>
            <w:vAlign w:val="center"/>
          </w:tcPr>
          <w:p w14:paraId="35EC9079"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PN-H-74219</w:t>
            </w:r>
          </w:p>
        </w:tc>
        <w:tc>
          <w:tcPr>
            <w:tcW w:w="4110" w:type="dxa"/>
            <w:tcMar>
              <w:top w:w="0" w:type="dxa"/>
              <w:left w:w="70" w:type="dxa"/>
              <w:bottom w:w="0" w:type="dxa"/>
              <w:right w:w="70" w:type="dxa"/>
            </w:tcMar>
            <w:vAlign w:val="center"/>
          </w:tcPr>
          <w:p w14:paraId="4F6F3FF5"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Rury stalowe bez szwu walcowane na gorąco ogólnego stosowania</w:t>
            </w:r>
          </w:p>
        </w:tc>
      </w:tr>
      <w:tr w:rsidR="00FA4899" w:rsidRPr="00FA4899" w14:paraId="32E00F8A" w14:textId="77777777" w:rsidTr="00973813">
        <w:trPr>
          <w:trHeight w:val="340"/>
        </w:trPr>
        <w:tc>
          <w:tcPr>
            <w:tcW w:w="496" w:type="dxa"/>
            <w:tcMar>
              <w:top w:w="0" w:type="dxa"/>
              <w:left w:w="70" w:type="dxa"/>
              <w:bottom w:w="0" w:type="dxa"/>
              <w:right w:w="70" w:type="dxa"/>
            </w:tcMar>
            <w:vAlign w:val="center"/>
          </w:tcPr>
          <w:p w14:paraId="58EB5152"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5.</w:t>
            </w:r>
          </w:p>
        </w:tc>
        <w:tc>
          <w:tcPr>
            <w:tcW w:w="2552" w:type="dxa"/>
            <w:tcMar>
              <w:top w:w="0" w:type="dxa"/>
              <w:left w:w="70" w:type="dxa"/>
              <w:bottom w:w="0" w:type="dxa"/>
              <w:right w:w="70" w:type="dxa"/>
            </w:tcMar>
            <w:vAlign w:val="center"/>
          </w:tcPr>
          <w:p w14:paraId="569B969F"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PN-H-74220</w:t>
            </w:r>
          </w:p>
        </w:tc>
        <w:tc>
          <w:tcPr>
            <w:tcW w:w="4110" w:type="dxa"/>
            <w:tcMar>
              <w:top w:w="0" w:type="dxa"/>
              <w:left w:w="70" w:type="dxa"/>
              <w:bottom w:w="0" w:type="dxa"/>
              <w:right w:w="70" w:type="dxa"/>
            </w:tcMar>
            <w:vAlign w:val="center"/>
          </w:tcPr>
          <w:p w14:paraId="29EE37D1"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Rury stalowe bez szwu ciągnione i walcowane na zimno ogólnego przeznaczenia</w:t>
            </w:r>
          </w:p>
        </w:tc>
      </w:tr>
      <w:tr w:rsidR="00FA4899" w:rsidRPr="00FA4899" w14:paraId="6CA80479" w14:textId="77777777" w:rsidTr="00973813">
        <w:trPr>
          <w:trHeight w:val="340"/>
        </w:trPr>
        <w:tc>
          <w:tcPr>
            <w:tcW w:w="496" w:type="dxa"/>
            <w:tcMar>
              <w:top w:w="0" w:type="dxa"/>
              <w:left w:w="70" w:type="dxa"/>
              <w:bottom w:w="0" w:type="dxa"/>
              <w:right w:w="70" w:type="dxa"/>
            </w:tcMar>
            <w:vAlign w:val="center"/>
          </w:tcPr>
          <w:p w14:paraId="58C0E6F7"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6.</w:t>
            </w:r>
          </w:p>
        </w:tc>
        <w:tc>
          <w:tcPr>
            <w:tcW w:w="2552" w:type="dxa"/>
            <w:tcMar>
              <w:top w:w="0" w:type="dxa"/>
              <w:left w:w="70" w:type="dxa"/>
              <w:bottom w:w="0" w:type="dxa"/>
              <w:right w:w="70" w:type="dxa"/>
            </w:tcMar>
            <w:vAlign w:val="center"/>
          </w:tcPr>
          <w:p w14:paraId="7B6976A8"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PN-H-93401</w:t>
            </w:r>
          </w:p>
        </w:tc>
        <w:tc>
          <w:tcPr>
            <w:tcW w:w="4110" w:type="dxa"/>
            <w:tcMar>
              <w:top w:w="0" w:type="dxa"/>
              <w:left w:w="70" w:type="dxa"/>
              <w:bottom w:w="0" w:type="dxa"/>
              <w:right w:w="70" w:type="dxa"/>
            </w:tcMar>
            <w:vAlign w:val="center"/>
          </w:tcPr>
          <w:p w14:paraId="17F9FE93"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Stal walcowana. Kątowniki równoramienne</w:t>
            </w:r>
          </w:p>
        </w:tc>
      </w:tr>
      <w:tr w:rsidR="00FA4899" w:rsidRPr="00FA4899" w14:paraId="2D2CC2E2" w14:textId="77777777" w:rsidTr="00973813">
        <w:trPr>
          <w:trHeight w:val="340"/>
        </w:trPr>
        <w:tc>
          <w:tcPr>
            <w:tcW w:w="496" w:type="dxa"/>
            <w:tcMar>
              <w:top w:w="0" w:type="dxa"/>
              <w:left w:w="70" w:type="dxa"/>
              <w:bottom w:w="0" w:type="dxa"/>
              <w:right w:w="70" w:type="dxa"/>
            </w:tcMar>
            <w:vAlign w:val="center"/>
          </w:tcPr>
          <w:p w14:paraId="04C08335"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7.</w:t>
            </w:r>
          </w:p>
        </w:tc>
        <w:tc>
          <w:tcPr>
            <w:tcW w:w="2552" w:type="dxa"/>
            <w:tcMar>
              <w:top w:w="0" w:type="dxa"/>
              <w:left w:w="70" w:type="dxa"/>
              <w:bottom w:w="0" w:type="dxa"/>
              <w:right w:w="70" w:type="dxa"/>
            </w:tcMar>
            <w:vAlign w:val="center"/>
          </w:tcPr>
          <w:p w14:paraId="6876356F"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PN-H-93402</w:t>
            </w:r>
          </w:p>
        </w:tc>
        <w:tc>
          <w:tcPr>
            <w:tcW w:w="4110" w:type="dxa"/>
            <w:tcMar>
              <w:top w:w="0" w:type="dxa"/>
              <w:left w:w="70" w:type="dxa"/>
              <w:bottom w:w="0" w:type="dxa"/>
              <w:right w:w="70" w:type="dxa"/>
            </w:tcMar>
            <w:vAlign w:val="center"/>
          </w:tcPr>
          <w:p w14:paraId="19ECD179"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Kątowniki nierównoramienne stalowe walcowane na gorąco</w:t>
            </w:r>
          </w:p>
        </w:tc>
      </w:tr>
      <w:tr w:rsidR="00FA4899" w:rsidRPr="00FA4899" w14:paraId="193EC089" w14:textId="77777777" w:rsidTr="00973813">
        <w:trPr>
          <w:trHeight w:val="340"/>
        </w:trPr>
        <w:tc>
          <w:tcPr>
            <w:tcW w:w="496" w:type="dxa"/>
            <w:tcMar>
              <w:top w:w="0" w:type="dxa"/>
              <w:left w:w="70" w:type="dxa"/>
              <w:bottom w:w="0" w:type="dxa"/>
              <w:right w:w="70" w:type="dxa"/>
            </w:tcMar>
            <w:vAlign w:val="center"/>
          </w:tcPr>
          <w:p w14:paraId="293D2D39"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8.</w:t>
            </w:r>
          </w:p>
        </w:tc>
        <w:tc>
          <w:tcPr>
            <w:tcW w:w="2552" w:type="dxa"/>
            <w:tcMar>
              <w:top w:w="0" w:type="dxa"/>
              <w:left w:w="70" w:type="dxa"/>
              <w:bottom w:w="0" w:type="dxa"/>
              <w:right w:w="70" w:type="dxa"/>
            </w:tcMar>
            <w:vAlign w:val="center"/>
          </w:tcPr>
          <w:p w14:paraId="2AFCA45F"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BN-87/5028-12</w:t>
            </w:r>
          </w:p>
        </w:tc>
        <w:tc>
          <w:tcPr>
            <w:tcW w:w="4110" w:type="dxa"/>
            <w:tcMar>
              <w:top w:w="0" w:type="dxa"/>
              <w:left w:w="70" w:type="dxa"/>
              <w:bottom w:w="0" w:type="dxa"/>
              <w:right w:w="70" w:type="dxa"/>
            </w:tcMar>
            <w:vAlign w:val="center"/>
          </w:tcPr>
          <w:p w14:paraId="393AA0FC"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Gwoździe budowlane. Gwoździe z trzpieniem gładkim, okrągłym i kwadratowym</w:t>
            </w:r>
          </w:p>
        </w:tc>
      </w:tr>
      <w:tr w:rsidR="00FA4899" w:rsidRPr="00FA4899" w14:paraId="37031705" w14:textId="77777777" w:rsidTr="00973813">
        <w:trPr>
          <w:trHeight w:val="340"/>
        </w:trPr>
        <w:tc>
          <w:tcPr>
            <w:tcW w:w="496" w:type="dxa"/>
            <w:tcMar>
              <w:top w:w="0" w:type="dxa"/>
              <w:left w:w="70" w:type="dxa"/>
              <w:bottom w:w="0" w:type="dxa"/>
              <w:right w:w="70" w:type="dxa"/>
            </w:tcMar>
            <w:vAlign w:val="center"/>
          </w:tcPr>
          <w:p w14:paraId="176D0B35"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9.</w:t>
            </w:r>
          </w:p>
        </w:tc>
        <w:tc>
          <w:tcPr>
            <w:tcW w:w="2552" w:type="dxa"/>
            <w:tcMar>
              <w:top w:w="0" w:type="dxa"/>
              <w:left w:w="70" w:type="dxa"/>
              <w:bottom w:w="0" w:type="dxa"/>
              <w:right w:w="70" w:type="dxa"/>
            </w:tcMar>
            <w:vAlign w:val="center"/>
          </w:tcPr>
          <w:p w14:paraId="4D53B603"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BN-77/8931-12</w:t>
            </w:r>
          </w:p>
        </w:tc>
        <w:tc>
          <w:tcPr>
            <w:tcW w:w="4110" w:type="dxa"/>
            <w:tcMar>
              <w:top w:w="0" w:type="dxa"/>
              <w:left w:w="70" w:type="dxa"/>
              <w:bottom w:w="0" w:type="dxa"/>
              <w:right w:w="70" w:type="dxa"/>
            </w:tcMar>
            <w:vAlign w:val="center"/>
          </w:tcPr>
          <w:p w14:paraId="1F7A6F0D" w14:textId="77777777" w:rsidR="00F45500" w:rsidRPr="00FA4899"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FA4899">
              <w:rPr>
                <w:rFonts w:ascii="Arial" w:hAnsi="Arial" w:cs="Arial"/>
                <w:color w:val="000000" w:themeColor="text1"/>
                <w:sz w:val="16"/>
                <w:szCs w:val="18"/>
              </w:rPr>
              <w:t>Oznaczenie wskaźnika zagęszczenia gruntu.</w:t>
            </w:r>
          </w:p>
        </w:tc>
      </w:tr>
    </w:tbl>
    <w:p w14:paraId="0C96F7BB" w14:textId="77777777" w:rsidR="00F45500" w:rsidRPr="00FA4899" w:rsidRDefault="00F45500" w:rsidP="00F45500">
      <w:pPr>
        <w:rPr>
          <w:rFonts w:ascii="Arial" w:hAnsi="Arial" w:cs="Arial"/>
          <w:b/>
          <w:bCs/>
          <w:color w:val="000000" w:themeColor="text1"/>
          <w:sz w:val="28"/>
          <w:szCs w:val="28"/>
        </w:rPr>
      </w:pPr>
      <w:r w:rsidRPr="00FA4899">
        <w:rPr>
          <w:rFonts w:ascii="Arial" w:hAnsi="Arial" w:cs="Arial"/>
          <w:b/>
          <w:bCs/>
          <w:color w:val="000000" w:themeColor="text1"/>
          <w:sz w:val="28"/>
          <w:szCs w:val="28"/>
        </w:rPr>
        <w:br w:type="page"/>
      </w:r>
    </w:p>
    <w:p w14:paraId="16AA7D67" w14:textId="77777777" w:rsidR="00F45500" w:rsidRPr="00FA4899" w:rsidRDefault="00072856" w:rsidP="008F7A94">
      <w:pPr>
        <w:pStyle w:val="Nagwek1"/>
        <w:jc w:val="center"/>
        <w:rPr>
          <w:color w:val="000000" w:themeColor="text1"/>
          <w:sz w:val="40"/>
        </w:rPr>
      </w:pPr>
      <w:bookmarkStart w:id="137" w:name="_Toc163718802"/>
      <w:r w:rsidRPr="00FA4899">
        <w:rPr>
          <w:color w:val="000000" w:themeColor="text1"/>
          <w:sz w:val="40"/>
        </w:rPr>
        <w:lastRenderedPageBreak/>
        <w:t>D-</w:t>
      </w:r>
      <w:r w:rsidR="00F45500" w:rsidRPr="00FA4899">
        <w:rPr>
          <w:color w:val="000000" w:themeColor="text1"/>
          <w:sz w:val="40"/>
        </w:rPr>
        <w:t>01.02.05</w:t>
      </w:r>
      <w:r w:rsidR="008F7A94" w:rsidRPr="00FA4899">
        <w:rPr>
          <w:color w:val="000000" w:themeColor="text1"/>
          <w:sz w:val="40"/>
        </w:rPr>
        <w:t xml:space="preserve"> </w:t>
      </w:r>
      <w:r w:rsidR="00F45500" w:rsidRPr="00FA4899">
        <w:rPr>
          <w:color w:val="000000" w:themeColor="text1"/>
          <w:sz w:val="40"/>
        </w:rPr>
        <w:t>FREZOWANIE NAWIERZCHNI ASFALTOWEJ NA ZIMNO</w:t>
      </w:r>
      <w:bookmarkEnd w:id="137"/>
    </w:p>
    <w:p w14:paraId="2599A24D" w14:textId="77777777" w:rsidR="00F45500" w:rsidRPr="00FA4899" w:rsidRDefault="00F45500" w:rsidP="00056B48">
      <w:pPr>
        <w:pStyle w:val="Nagwek2"/>
        <w:rPr>
          <w:i w:val="0"/>
          <w:color w:val="000000" w:themeColor="text1"/>
        </w:rPr>
      </w:pPr>
      <w:r w:rsidRPr="00FA4899">
        <w:rPr>
          <w:i w:val="0"/>
          <w:color w:val="000000" w:themeColor="text1"/>
        </w:rPr>
        <w:t>1. WSTĘP</w:t>
      </w:r>
    </w:p>
    <w:p w14:paraId="11F41B33"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1.1. Przedmiot ST</w:t>
      </w:r>
    </w:p>
    <w:p w14:paraId="5CC421FB" w14:textId="77777777" w:rsidR="00F45500" w:rsidRPr="00FA4899" w:rsidRDefault="00F45500" w:rsidP="00F45500">
      <w:pPr>
        <w:pStyle w:val="Standardowytekst"/>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frezowaniem nawierzchni asfaltowych na zimno</w:t>
      </w:r>
      <w:r w:rsidRPr="00FA4899">
        <w:rPr>
          <w:rFonts w:ascii="Arial" w:eastAsia="Times New Roman" w:hAnsi="Arial" w:cs="Arial"/>
          <w:i/>
          <w:iCs/>
          <w:color w:val="000000" w:themeColor="text1"/>
          <w:sz w:val="18"/>
          <w:szCs w:val="18"/>
        </w:rPr>
        <w:t>.</w:t>
      </w:r>
    </w:p>
    <w:p w14:paraId="6B588BB3"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1.2. Zakres stosowania ST</w:t>
      </w:r>
    </w:p>
    <w:p w14:paraId="3EF432FC" w14:textId="77777777" w:rsidR="00F45500" w:rsidRPr="00FA4899" w:rsidRDefault="00F45500" w:rsidP="00F45500">
      <w:pPr>
        <w:pStyle w:val="Standardowytekst"/>
        <w:rPr>
          <w:rFonts w:ascii="Arial" w:hAnsi="Arial" w:cs="Arial"/>
          <w:color w:val="000000" w:themeColor="text1"/>
          <w:sz w:val="18"/>
          <w:szCs w:val="18"/>
        </w:rPr>
      </w:pPr>
      <w:r w:rsidRPr="00FA4899">
        <w:rPr>
          <w:rFonts w:ascii="Arial" w:hAnsi="Arial" w:cs="Arial"/>
          <w:b/>
          <w:bCs/>
          <w:color w:val="000000" w:themeColor="text1"/>
          <w:sz w:val="18"/>
          <w:szCs w:val="18"/>
        </w:rPr>
        <w:tab/>
      </w:r>
      <w:r w:rsidRPr="00FA4899">
        <w:rPr>
          <w:rFonts w:ascii="Arial" w:hAnsi="Arial" w:cs="Arial"/>
          <w:color w:val="000000" w:themeColor="text1"/>
          <w:sz w:val="18"/>
          <w:szCs w:val="18"/>
        </w:rPr>
        <w:t>Specyfikacja techniczna stanowi dokument przetargowy i kontraktowy stosowany przy zlecaniu i realizacji robót budowlanych wymienionych w punkcie 1.1.</w:t>
      </w:r>
    </w:p>
    <w:p w14:paraId="3954C92F"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1.3. Zakres robót objętych ST</w:t>
      </w:r>
    </w:p>
    <w:p w14:paraId="04B6EF89"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frezowaniem nawierzchni asfaltowych na zimno.</w:t>
      </w:r>
    </w:p>
    <w:p w14:paraId="79101DFA"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1.4. Określenia podstawowe</w:t>
      </w:r>
    </w:p>
    <w:p w14:paraId="7A5AFD6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Recykling nawierzchni asfaltowej - powtórne użycie mieszanki mineralno-asfaltowej odzyskanej z nawierzchni.</w:t>
      </w:r>
    </w:p>
    <w:p w14:paraId="0FB81C62" w14:textId="77777777" w:rsidR="00F45500" w:rsidRPr="00FA4899" w:rsidRDefault="00F45500" w:rsidP="00F45500">
      <w:pPr>
        <w:pStyle w:val="Standard"/>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Frezowanie nawierzchni asfaltowej na zimno - kontrolowany proces skrawania górnej warstwy nawierzchni asfaltowej, bez jej ogrzania, na określoną głębokość.</w:t>
      </w:r>
    </w:p>
    <w:p w14:paraId="2525857D" w14:textId="77777777" w:rsidR="00F45500" w:rsidRPr="00FA4899" w:rsidRDefault="00F45500" w:rsidP="00F45500">
      <w:pPr>
        <w:pStyle w:val="Standard"/>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1.4.3. </w:t>
      </w:r>
      <w:r w:rsidRPr="00FA4899">
        <w:rPr>
          <w:rFonts w:ascii="Arial" w:hAnsi="Arial" w:cs="Arial"/>
          <w:color w:val="000000" w:themeColor="text1"/>
          <w:sz w:val="18"/>
          <w:szCs w:val="18"/>
        </w:rPr>
        <w:t xml:space="preserve">Pozostałe określenia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2B7ED47E"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1.5. Ogólne wymagania dotyczące robót</w:t>
      </w:r>
    </w:p>
    <w:p w14:paraId="3BAAB59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1.5.</w:t>
      </w:r>
    </w:p>
    <w:p w14:paraId="1F048D0A" w14:textId="77777777" w:rsidR="00F45500" w:rsidRPr="00FA4899" w:rsidRDefault="00F45500" w:rsidP="00056B48">
      <w:pPr>
        <w:pStyle w:val="Nagwek2"/>
        <w:rPr>
          <w:i w:val="0"/>
          <w:color w:val="000000" w:themeColor="text1"/>
        </w:rPr>
      </w:pPr>
      <w:r w:rsidRPr="00FA4899">
        <w:rPr>
          <w:i w:val="0"/>
          <w:color w:val="000000" w:themeColor="text1"/>
        </w:rPr>
        <w:t>2. MATERIAŁY</w:t>
      </w:r>
    </w:p>
    <w:p w14:paraId="0CA37AC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Nie występują.</w:t>
      </w:r>
    </w:p>
    <w:p w14:paraId="76AAA67E" w14:textId="77777777" w:rsidR="00F45500" w:rsidRPr="00FA4899" w:rsidRDefault="00F45500" w:rsidP="00056B48">
      <w:pPr>
        <w:pStyle w:val="Nagwek2"/>
        <w:rPr>
          <w:i w:val="0"/>
          <w:color w:val="000000" w:themeColor="text1"/>
        </w:rPr>
      </w:pPr>
      <w:r w:rsidRPr="00FA4899">
        <w:rPr>
          <w:i w:val="0"/>
          <w:color w:val="000000" w:themeColor="text1"/>
        </w:rPr>
        <w:t>3. SPRZĘT</w:t>
      </w:r>
    </w:p>
    <w:p w14:paraId="0BC22D6F"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3.1. Ogólne wymagania dotyczące sprzętu</w:t>
      </w:r>
    </w:p>
    <w:p w14:paraId="33559FF7"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3.</w:t>
      </w:r>
    </w:p>
    <w:p w14:paraId="76E699BF"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3.2. Sprzęt do frezowania</w:t>
      </w:r>
    </w:p>
    <w:p w14:paraId="07A53E7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Należy stosować frezarki drogowe umożliwiające frezowanie nawierzchni asfaltowej na zimno na określoną głębokość.</w:t>
      </w:r>
    </w:p>
    <w:p w14:paraId="695AC587"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5A58CBD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w:t>
      </w:r>
    </w:p>
    <w:p w14:paraId="1B91FF3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Przy dużych robotach frezarki muszą być wyposażone w przenośnik sfrezowanego materiału, podający go z jezdni na środki transportu.</w:t>
      </w:r>
    </w:p>
    <w:p w14:paraId="4AF85BE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Przy frezowaniu warstw asfaltowych na głębokość ponad 50 mm, z przeznaczeniem odzyskanego materiału,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14:paraId="34E9DFD1"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Przy pracach prowadzonych w terenie zabudowanym frezarki muszą, a poza nimi powinny, być zaopatrzone w systemy odpylania.</w:t>
      </w:r>
    </w:p>
    <w:p w14:paraId="0B3C324A"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Wykonawca może używać tylko frezarki zaakceptowane przez Inżyniera. Wykonawca powinien przedstawić dane techniczne frezarek, a w przypadkach jakichkolwiek wątpliwości przeprowadzić demonstrację pracy frezarki, na własny koszt.</w:t>
      </w:r>
    </w:p>
    <w:p w14:paraId="1F6200CD" w14:textId="77777777" w:rsidR="00F45500" w:rsidRPr="00FA4899" w:rsidRDefault="00F45500" w:rsidP="00056B48">
      <w:pPr>
        <w:pStyle w:val="Nagwek2"/>
        <w:rPr>
          <w:i w:val="0"/>
          <w:color w:val="000000" w:themeColor="text1"/>
        </w:rPr>
      </w:pPr>
      <w:r w:rsidRPr="00FA4899">
        <w:rPr>
          <w:i w:val="0"/>
          <w:color w:val="000000" w:themeColor="text1"/>
        </w:rPr>
        <w:t>4. TRANSPORT</w:t>
      </w:r>
    </w:p>
    <w:p w14:paraId="0DC569A1"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4.1. Ogólne wymagania dotyczące transportu</w:t>
      </w:r>
    </w:p>
    <w:p w14:paraId="6971FEF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4.</w:t>
      </w:r>
    </w:p>
    <w:p w14:paraId="554EE30E"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4.2. Transport sfrezowanego materiału</w:t>
      </w:r>
    </w:p>
    <w:p w14:paraId="4E69790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Transport sfrezowanego materiału powinien być tak zorganizowany, aby zapewnić pracę frezarki bez postojów. Materiał może być wywożony dowolnymi środkami transportowymi.</w:t>
      </w:r>
    </w:p>
    <w:p w14:paraId="3F5620A5" w14:textId="77777777" w:rsidR="00F45500" w:rsidRPr="00FA4899" w:rsidRDefault="00F45500" w:rsidP="00056B48">
      <w:pPr>
        <w:pStyle w:val="Nagwek2"/>
        <w:rPr>
          <w:i w:val="0"/>
          <w:color w:val="000000" w:themeColor="text1"/>
        </w:rPr>
      </w:pPr>
      <w:r w:rsidRPr="00FA4899">
        <w:rPr>
          <w:i w:val="0"/>
          <w:color w:val="000000" w:themeColor="text1"/>
        </w:rPr>
        <w:lastRenderedPageBreak/>
        <w:t>5. WYKONANIE ROBÓT</w:t>
      </w:r>
    </w:p>
    <w:p w14:paraId="662F3EDE"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5.1. Ogólne zasady wykonania robót</w:t>
      </w:r>
    </w:p>
    <w:p w14:paraId="3D8BBE3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5.</w:t>
      </w:r>
    </w:p>
    <w:p w14:paraId="350C14B9"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5.2. Wykonanie frezowania</w:t>
      </w:r>
    </w:p>
    <w:p w14:paraId="2B83DC84"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Nawierzchnia powinna być frezowana do głębokości, szerokości i pochyleń zgodnych z dokumentacją projektową i ST.</w:t>
      </w:r>
    </w:p>
    <w:p w14:paraId="7CAF8F96" w14:textId="77777777" w:rsidR="00F45500" w:rsidRPr="00FA4899" w:rsidRDefault="00F45500" w:rsidP="00056B48">
      <w:pPr>
        <w:pStyle w:val="Nagwek2"/>
        <w:rPr>
          <w:i w:val="0"/>
          <w:color w:val="000000" w:themeColor="text1"/>
        </w:rPr>
      </w:pPr>
      <w:r w:rsidRPr="00FA4899">
        <w:rPr>
          <w:i w:val="0"/>
          <w:color w:val="000000" w:themeColor="text1"/>
        </w:rPr>
        <w:t>6. KONTROLA JAKOŚCI ROBÓT</w:t>
      </w:r>
    </w:p>
    <w:p w14:paraId="76247350"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6.1. Ogólne zasady kontroli jakości robót</w:t>
      </w:r>
    </w:p>
    <w:p w14:paraId="6F68ADC9"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6.</w:t>
      </w:r>
    </w:p>
    <w:p w14:paraId="1DDFDD40" w14:textId="77777777" w:rsidR="00F45500" w:rsidRPr="00FA4899" w:rsidRDefault="00F45500" w:rsidP="00056B48">
      <w:pPr>
        <w:pStyle w:val="Nagwek2"/>
        <w:rPr>
          <w:i w:val="0"/>
          <w:color w:val="000000" w:themeColor="text1"/>
        </w:rPr>
      </w:pPr>
      <w:r w:rsidRPr="00FA4899">
        <w:rPr>
          <w:i w:val="0"/>
          <w:color w:val="000000" w:themeColor="text1"/>
        </w:rPr>
        <w:t>7. OBMIAR ROBÓT</w:t>
      </w:r>
    </w:p>
    <w:p w14:paraId="3037A303"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7.1. Ogólne zasady obmiaru robót</w:t>
      </w:r>
    </w:p>
    <w:p w14:paraId="61757DD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7.</w:t>
      </w:r>
    </w:p>
    <w:p w14:paraId="736A3D9B"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7.2. Jednostka obmiarowa</w:t>
      </w:r>
    </w:p>
    <w:p w14:paraId="4DCA5799"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w:t>
      </w:r>
    </w:p>
    <w:p w14:paraId="668F5ED3" w14:textId="77777777" w:rsidR="00F45500" w:rsidRPr="00FA4899" w:rsidRDefault="00F45500" w:rsidP="00056B48">
      <w:pPr>
        <w:pStyle w:val="Nagwek2"/>
        <w:rPr>
          <w:i w:val="0"/>
          <w:color w:val="000000" w:themeColor="text1"/>
        </w:rPr>
      </w:pPr>
      <w:r w:rsidRPr="00FA4899">
        <w:rPr>
          <w:i w:val="0"/>
          <w:color w:val="000000" w:themeColor="text1"/>
        </w:rPr>
        <w:t>8. ODBIÓR ROBÓT</w:t>
      </w:r>
    </w:p>
    <w:p w14:paraId="2535A11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8.</w:t>
      </w:r>
    </w:p>
    <w:p w14:paraId="1572B4EC"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6C937DF9" w14:textId="77777777" w:rsidR="00F45500" w:rsidRPr="00FA4899" w:rsidRDefault="00F45500" w:rsidP="00056B48">
      <w:pPr>
        <w:pStyle w:val="Nagwek2"/>
        <w:rPr>
          <w:i w:val="0"/>
          <w:color w:val="000000" w:themeColor="text1"/>
        </w:rPr>
      </w:pPr>
      <w:r w:rsidRPr="00FA4899">
        <w:rPr>
          <w:i w:val="0"/>
          <w:color w:val="000000" w:themeColor="text1"/>
        </w:rPr>
        <w:t>9. PODSTAWA PŁATNOŚCI</w:t>
      </w:r>
    </w:p>
    <w:p w14:paraId="7154BB28" w14:textId="77777777" w:rsidR="00F45500" w:rsidRPr="00FA4899" w:rsidRDefault="00F45500" w:rsidP="00F45500">
      <w:pPr>
        <w:widowControl/>
        <w:suppressAutoHyphens w:val="0"/>
        <w:adjustRightInd w:val="0"/>
        <w:spacing w:after="120"/>
        <w:rPr>
          <w:rFonts w:ascii="Arial" w:hAnsi="Arial" w:cs="Arial"/>
          <w:color w:val="000000" w:themeColor="text1"/>
          <w:sz w:val="18"/>
          <w:szCs w:val="18"/>
        </w:rPr>
      </w:pPr>
      <w:r w:rsidRPr="00FA4899">
        <w:rPr>
          <w:rFonts w:ascii="Arial" w:hAnsi="Arial" w:cs="Arial"/>
          <w:color w:val="000000" w:themeColor="text1"/>
          <w:sz w:val="18"/>
          <w:szCs w:val="18"/>
        </w:rPr>
        <w:t xml:space="preserve">Nie dotyczy. </w:t>
      </w:r>
      <w:r w:rsidRPr="00FA4899">
        <w:rPr>
          <w:rFonts w:ascii="Arial" w:hAnsi="Arial" w:cs="Arial"/>
          <w:color w:val="000000" w:themeColor="text1"/>
          <w:sz w:val="18"/>
          <w:szCs w:val="18"/>
        </w:rPr>
        <w:tab/>
      </w:r>
    </w:p>
    <w:p w14:paraId="5A9CD78E" w14:textId="77777777" w:rsidR="00F45500" w:rsidRPr="00FA4899" w:rsidRDefault="00F45500" w:rsidP="00056B48">
      <w:pPr>
        <w:pStyle w:val="Nagwek2"/>
        <w:rPr>
          <w:i w:val="0"/>
          <w:color w:val="000000" w:themeColor="text1"/>
        </w:rPr>
      </w:pPr>
      <w:r w:rsidRPr="00FA4899">
        <w:rPr>
          <w:i w:val="0"/>
          <w:color w:val="000000" w:themeColor="text1"/>
        </w:rPr>
        <w:t>10. PRZEPISY ZWIĄZANE</w:t>
      </w:r>
    </w:p>
    <w:p w14:paraId="4E063D53" w14:textId="77777777" w:rsidR="00F45500" w:rsidRPr="00FA4899" w:rsidRDefault="00F45500" w:rsidP="00F45500">
      <w:pPr>
        <w:pStyle w:val="Standard"/>
        <w:keepNext/>
        <w:tabs>
          <w:tab w:val="left" w:pos="142"/>
        </w:tabs>
        <w:spacing w:before="119" w:after="119"/>
        <w:jc w:val="both"/>
        <w:rPr>
          <w:rFonts w:ascii="Arial" w:hAnsi="Arial" w:cs="Arial"/>
          <w:color w:val="000000" w:themeColor="text1"/>
          <w:sz w:val="18"/>
          <w:szCs w:val="18"/>
        </w:rPr>
      </w:pPr>
      <w:r w:rsidRPr="00FA4899">
        <w:rPr>
          <w:rFonts w:ascii="Arial" w:hAnsi="Arial" w:cs="Arial"/>
          <w:color w:val="000000" w:themeColor="text1"/>
          <w:sz w:val="18"/>
          <w:szCs w:val="18"/>
        </w:rPr>
        <w:t>Nie występują.</w:t>
      </w:r>
    </w:p>
    <w:p w14:paraId="606B71B7" w14:textId="77777777" w:rsidR="00F45500" w:rsidRPr="00FA4899" w:rsidRDefault="00F45500" w:rsidP="00F45500">
      <w:pPr>
        <w:jc w:val="center"/>
        <w:rPr>
          <w:rFonts w:ascii="Arial" w:hAnsi="Arial" w:cs="Arial"/>
          <w:b/>
          <w:bCs/>
          <w:color w:val="000000" w:themeColor="text1"/>
          <w:sz w:val="28"/>
          <w:szCs w:val="28"/>
        </w:rPr>
      </w:pPr>
    </w:p>
    <w:p w14:paraId="14F66E26" w14:textId="77777777" w:rsidR="00F45500" w:rsidRPr="00FA4899" w:rsidRDefault="00F45500" w:rsidP="00F45500">
      <w:pPr>
        <w:rPr>
          <w:rFonts w:ascii="Arial" w:hAnsi="Arial" w:cs="Arial"/>
          <w:b/>
          <w:bCs/>
          <w:color w:val="000000" w:themeColor="text1"/>
          <w:sz w:val="28"/>
          <w:szCs w:val="28"/>
        </w:rPr>
      </w:pPr>
      <w:r w:rsidRPr="00FA4899">
        <w:rPr>
          <w:rFonts w:ascii="Arial" w:hAnsi="Arial" w:cs="Arial"/>
          <w:b/>
          <w:bCs/>
          <w:color w:val="000000" w:themeColor="text1"/>
          <w:sz w:val="28"/>
          <w:szCs w:val="28"/>
        </w:rPr>
        <w:br w:type="page"/>
      </w:r>
    </w:p>
    <w:p w14:paraId="4CEC5429" w14:textId="77777777" w:rsidR="00F45500" w:rsidRPr="00FA4899" w:rsidRDefault="008F7A94" w:rsidP="008F7A94">
      <w:pPr>
        <w:pStyle w:val="Nagwek1"/>
        <w:jc w:val="center"/>
        <w:rPr>
          <w:color w:val="000000" w:themeColor="text1"/>
        </w:rPr>
      </w:pPr>
      <w:bookmarkStart w:id="138" w:name="_Toc138757090"/>
      <w:bookmarkStart w:id="139" w:name="_Toc163718803"/>
      <w:r w:rsidRPr="00FA4899">
        <w:rPr>
          <w:color w:val="000000" w:themeColor="text1"/>
          <w:sz w:val="40"/>
        </w:rPr>
        <w:lastRenderedPageBreak/>
        <w:t xml:space="preserve">D-04.00.00 </w:t>
      </w:r>
      <w:r w:rsidR="00F45500" w:rsidRPr="00FA4899">
        <w:rPr>
          <w:color w:val="000000" w:themeColor="text1"/>
          <w:sz w:val="40"/>
        </w:rPr>
        <w:t>PODBUDOWY</w:t>
      </w:r>
      <w:bookmarkEnd w:id="138"/>
      <w:bookmarkEnd w:id="139"/>
    </w:p>
    <w:p w14:paraId="2165971E" w14:textId="77777777" w:rsidR="00F45500" w:rsidRPr="00FA4899" w:rsidRDefault="00072856" w:rsidP="008F7A94">
      <w:pPr>
        <w:pStyle w:val="Nagwek1"/>
        <w:jc w:val="center"/>
        <w:rPr>
          <w:color w:val="000000" w:themeColor="text1"/>
          <w:sz w:val="40"/>
        </w:rPr>
      </w:pPr>
      <w:bookmarkStart w:id="140" w:name="_Toc138757091"/>
      <w:bookmarkStart w:id="141" w:name="_Toc163718804"/>
      <w:r w:rsidRPr="00FA4899">
        <w:rPr>
          <w:color w:val="000000" w:themeColor="text1"/>
          <w:sz w:val="40"/>
        </w:rPr>
        <w:t>D-</w:t>
      </w:r>
      <w:r w:rsidR="00F45500" w:rsidRPr="00FA4899">
        <w:rPr>
          <w:color w:val="000000" w:themeColor="text1"/>
          <w:sz w:val="40"/>
        </w:rPr>
        <w:t>04.01.01</w:t>
      </w:r>
      <w:r w:rsidR="008F7A94" w:rsidRPr="00FA4899">
        <w:rPr>
          <w:color w:val="000000" w:themeColor="text1"/>
          <w:sz w:val="40"/>
        </w:rPr>
        <w:t xml:space="preserve"> </w:t>
      </w:r>
      <w:r w:rsidR="00F45500" w:rsidRPr="00FA4899">
        <w:rPr>
          <w:color w:val="000000" w:themeColor="text1"/>
          <w:sz w:val="40"/>
        </w:rPr>
        <w:t>KORYTO WRAZ Z PROFILOWANIEM</w:t>
      </w:r>
      <w:r w:rsidR="008F7A94" w:rsidRPr="00FA4899">
        <w:rPr>
          <w:color w:val="000000" w:themeColor="text1"/>
          <w:sz w:val="40"/>
        </w:rPr>
        <w:t xml:space="preserve"> </w:t>
      </w:r>
      <w:r w:rsidR="00F45500" w:rsidRPr="00FA4899">
        <w:rPr>
          <w:color w:val="000000" w:themeColor="text1"/>
          <w:sz w:val="40"/>
        </w:rPr>
        <w:t>I ZAGĘSZCZANIEM PODŁOŻA</w:t>
      </w:r>
      <w:bookmarkEnd w:id="140"/>
      <w:bookmarkEnd w:id="141"/>
    </w:p>
    <w:p w14:paraId="516314CB" w14:textId="77777777" w:rsidR="00F45500" w:rsidRPr="00FA4899" w:rsidRDefault="00F45500" w:rsidP="00056B48">
      <w:pPr>
        <w:pStyle w:val="Nagwek2"/>
        <w:rPr>
          <w:i w:val="0"/>
          <w:color w:val="000000" w:themeColor="text1"/>
        </w:rPr>
      </w:pPr>
      <w:r w:rsidRPr="00FA4899">
        <w:rPr>
          <w:i w:val="0"/>
          <w:color w:val="000000" w:themeColor="text1"/>
        </w:rPr>
        <w:t>1. WSTĘP</w:t>
      </w:r>
    </w:p>
    <w:p w14:paraId="612180B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5D54E06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wykonywaniem koryta wraz z profilowaniem i zagęszczaniem podłoża gruntowego.</w:t>
      </w:r>
    </w:p>
    <w:p w14:paraId="1C32828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58C7239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6AADB69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1.3. Zakres robót objętych ST</w:t>
      </w:r>
    </w:p>
    <w:p w14:paraId="2543A5E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wykonaniem koryta przeznaczonego do ułożenia konstrukcji nawierzchni.</w:t>
      </w:r>
    </w:p>
    <w:p w14:paraId="2F40C5A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1.4. Określenia podstawowe</w:t>
      </w:r>
    </w:p>
    <w:p w14:paraId="62EC0BC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Określenia podstawowe są zgodne z obowiązującymi, odpowiednimi polskimi normami i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148CEF9F"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1.5. Wymagania dotyczące robót</w:t>
      </w:r>
    </w:p>
    <w:p w14:paraId="7DD152D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1.5.</w:t>
      </w:r>
    </w:p>
    <w:p w14:paraId="626314A2" w14:textId="77777777" w:rsidR="00F45500" w:rsidRPr="00FA4899" w:rsidRDefault="00F45500" w:rsidP="00056B48">
      <w:pPr>
        <w:pStyle w:val="Nagwek2"/>
        <w:rPr>
          <w:i w:val="0"/>
          <w:color w:val="000000" w:themeColor="text1"/>
        </w:rPr>
      </w:pPr>
      <w:r w:rsidRPr="00FA4899">
        <w:rPr>
          <w:i w:val="0"/>
          <w:color w:val="000000" w:themeColor="text1"/>
        </w:rPr>
        <w:t xml:space="preserve">2. </w:t>
      </w:r>
      <w:r w:rsidR="008F7A94" w:rsidRPr="00FA4899">
        <w:rPr>
          <w:i w:val="0"/>
          <w:color w:val="000000" w:themeColor="text1"/>
        </w:rPr>
        <w:t>MATERIAŁY</w:t>
      </w:r>
    </w:p>
    <w:p w14:paraId="0E1B7CA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Nie występują.</w:t>
      </w:r>
    </w:p>
    <w:p w14:paraId="4F8A8296" w14:textId="77777777" w:rsidR="00F45500" w:rsidRPr="00FA4899" w:rsidRDefault="00466B6A" w:rsidP="00056B48">
      <w:pPr>
        <w:pStyle w:val="Nagwek2"/>
        <w:rPr>
          <w:i w:val="0"/>
          <w:color w:val="000000" w:themeColor="text1"/>
        </w:rPr>
      </w:pPr>
      <w:r w:rsidRPr="00FA4899">
        <w:rPr>
          <w:i w:val="0"/>
          <w:color w:val="000000" w:themeColor="text1"/>
        </w:rPr>
        <w:t>3. SPRZĘT</w:t>
      </w:r>
    </w:p>
    <w:p w14:paraId="0FC0A5D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3.1. Wymagania dotyczące sprzętu</w:t>
      </w:r>
    </w:p>
    <w:p w14:paraId="6CA7BBF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3.</w:t>
      </w:r>
    </w:p>
    <w:p w14:paraId="79E1F047"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3.2. Sprzęt do wykonania robót</w:t>
      </w:r>
    </w:p>
    <w:p w14:paraId="6BCBCB0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przystępujący do wykonania koryta i profilowania podłoża powinien wykazać się możliwością korzystania z następującego sprzętu:</w:t>
      </w:r>
    </w:p>
    <w:p w14:paraId="0437BEE8" w14:textId="77777777" w:rsidR="00F45500" w:rsidRPr="00FA4899"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równiarek lub spycharek uniwersalnych z ukośnie ustawianym lemieszem; Inżynier może dopuścić wykonanie </w:t>
      </w:r>
      <w:r w:rsidRPr="00FA4899">
        <w:rPr>
          <w:rFonts w:ascii="Arial" w:hAnsi="Arial" w:cs="Arial"/>
          <w:color w:val="000000" w:themeColor="text1"/>
          <w:sz w:val="18"/>
          <w:szCs w:val="18"/>
        </w:rPr>
        <w:tab/>
        <w:t xml:space="preserve">koryta i profilowanie podłoża z zastosowaniem spycharki z lemieszem ustawionym prostopadle do kierunku </w:t>
      </w:r>
      <w:r w:rsidRPr="00FA4899">
        <w:rPr>
          <w:rFonts w:ascii="Arial" w:hAnsi="Arial" w:cs="Arial"/>
          <w:color w:val="000000" w:themeColor="text1"/>
          <w:sz w:val="18"/>
          <w:szCs w:val="18"/>
        </w:rPr>
        <w:tab/>
        <w:t>pracy maszyny,</w:t>
      </w:r>
    </w:p>
    <w:p w14:paraId="69A38027" w14:textId="77777777" w:rsidR="00F45500" w:rsidRPr="00FA4899"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koparek z czerpakami profilowymi (przy wykonywaniu wąskich koryt),</w:t>
      </w:r>
    </w:p>
    <w:p w14:paraId="40784903" w14:textId="77777777" w:rsidR="00F45500" w:rsidRPr="00FA4899"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walców statycznych, wibracyjnych lub płyt wibracyjnych.</w:t>
      </w:r>
    </w:p>
    <w:p w14:paraId="6195C0B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Stosowany sprzęt nie może spowodować niekorzystnego wpływu na właściwości gruntu podłoża.</w:t>
      </w:r>
    </w:p>
    <w:p w14:paraId="490E46E1" w14:textId="77777777" w:rsidR="00F45500" w:rsidRPr="00FA4899" w:rsidRDefault="00466B6A" w:rsidP="00056B48">
      <w:pPr>
        <w:pStyle w:val="Nagwek2"/>
        <w:rPr>
          <w:i w:val="0"/>
          <w:color w:val="000000" w:themeColor="text1"/>
        </w:rPr>
      </w:pPr>
      <w:r w:rsidRPr="00FA4899">
        <w:rPr>
          <w:i w:val="0"/>
          <w:color w:val="000000" w:themeColor="text1"/>
        </w:rPr>
        <w:t>4. TRANSPORT</w:t>
      </w:r>
    </w:p>
    <w:p w14:paraId="43C1F3E3"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4.1. Wymagania dotyczące transportu</w:t>
      </w:r>
    </w:p>
    <w:p w14:paraId="02B6369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4.</w:t>
      </w:r>
    </w:p>
    <w:p w14:paraId="2359F523" w14:textId="77777777" w:rsidR="00F45500" w:rsidRPr="00FA4899" w:rsidRDefault="00466B6A" w:rsidP="00056B48">
      <w:pPr>
        <w:pStyle w:val="Nagwek2"/>
        <w:rPr>
          <w:i w:val="0"/>
          <w:color w:val="000000" w:themeColor="text1"/>
        </w:rPr>
      </w:pPr>
      <w:r w:rsidRPr="00FA4899">
        <w:rPr>
          <w:i w:val="0"/>
          <w:color w:val="000000" w:themeColor="text1"/>
        </w:rPr>
        <w:t>5. WYKONANIE ROBÓT</w:t>
      </w:r>
    </w:p>
    <w:p w14:paraId="4D1DF9DC"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5.1. Zasady wykonania robót</w:t>
      </w:r>
    </w:p>
    <w:p w14:paraId="12075BF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5.</w:t>
      </w:r>
    </w:p>
    <w:p w14:paraId="3F5FF3E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5.2. Warunki przystąpienia do robót</w:t>
      </w:r>
    </w:p>
    <w:p w14:paraId="5F1D2209"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podłoża,jest możliwe wyłącznie za zgodą Inżyniera, w korzystnych warunkach atmosferycznych.</w:t>
      </w:r>
    </w:p>
    <w:p w14:paraId="7BAF9EC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 wykonanym korycie oraz po wyprofilowanym i zagęszczonym podłożu nie może odbywać się ruch budowlany, niezwiązany bezpośrednio z wykonaniem pierwszej warstwy nawierzchni.</w:t>
      </w:r>
    </w:p>
    <w:p w14:paraId="1B6B9E53"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5.3. Wykonanie koryta</w:t>
      </w:r>
    </w:p>
    <w:p w14:paraId="0AA5A23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Paliki lub szpilki do prawidłowego ukształtowania koryta w planie i profilu powinny być wcześniej przygotowane.</w:t>
      </w:r>
    </w:p>
    <w:p w14:paraId="0F4C8CB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06C0256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Rodzaj sprzętu, a w szczególności jego moc należy dostosować do rodzaju gruntu, w którym prowadzone są roboty i do trudności jego odspojenia.</w:t>
      </w:r>
    </w:p>
    <w:p w14:paraId="1468764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Koryto można wykonywać ręcznie, gdy jego szerokość nie pozwala na zastosowanie maszyn, na przykład na poszerzeniach lub w przypadku robót o małym zakresie. Sposób wykonania musi być zaakceptowany przez Inżyniera.</w:t>
      </w:r>
    </w:p>
    <w:p w14:paraId="068D632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Grunt odspojony w czasie wykonywania koryta powinien być wykorzystany zgodnie z ustaleniami dokumentacji projektowej i ST, tj. wbudowany w nasyp lub odwieziony na odkład w miejsce wskazane przez Inżyniera.</w:t>
      </w:r>
    </w:p>
    <w:p w14:paraId="7922545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Profilowanie i zagęszczenie podłoża należy wykonać zgodnie z zasadami określonymi w pkt 5.4.</w:t>
      </w:r>
    </w:p>
    <w:p w14:paraId="350B7BA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5.4. Profilowanie i zagęszczanie podłoża</w:t>
      </w:r>
    </w:p>
    <w:p w14:paraId="1492B57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profilowania podłoże powinno być oczyszczone ze wszelkich zanieczyszczeń.</w:t>
      </w:r>
    </w:p>
    <w:p w14:paraId="5B48783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0639861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67DAEB1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Do profilowania podłoża należy stosować równiarki. Ścięty grunt powinien być wykorzystany w robotach ziemnych lub w inny sposób zaakceptowany przez Inżyniera.</w:t>
      </w:r>
    </w:p>
    <w:p w14:paraId="5479A20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594ABE9D"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Tablica 1. Minimalne wartości wskaźnika zagęszczenia podłoża (I</w:t>
      </w:r>
      <w:r w:rsidRPr="00FA4899">
        <w:rPr>
          <w:rFonts w:ascii="Arial" w:hAnsi="Arial" w:cs="Arial"/>
          <w:color w:val="000000" w:themeColor="text1"/>
          <w:sz w:val="18"/>
          <w:szCs w:val="18"/>
          <w:vertAlign w:val="subscript"/>
        </w:rPr>
        <w:t>s</w:t>
      </w:r>
      <w:r w:rsidRPr="00FA4899">
        <w:rPr>
          <w:rFonts w:ascii="Arial" w:hAnsi="Arial" w:cs="Arial"/>
          <w:color w:val="000000" w:themeColor="text1"/>
          <w:sz w:val="18"/>
          <w:szCs w:val="18"/>
        </w:rPr>
        <w:t>)</w:t>
      </w:r>
    </w:p>
    <w:tbl>
      <w:tblPr>
        <w:tblW w:w="9214" w:type="dxa"/>
        <w:tblInd w:w="70" w:type="dxa"/>
        <w:tblLayout w:type="fixed"/>
        <w:tblCellMar>
          <w:left w:w="10" w:type="dxa"/>
          <w:right w:w="10" w:type="dxa"/>
        </w:tblCellMar>
        <w:tblLook w:val="0000" w:firstRow="0" w:lastRow="0" w:firstColumn="0" w:lastColumn="0" w:noHBand="0" w:noVBand="0"/>
      </w:tblPr>
      <w:tblGrid>
        <w:gridCol w:w="4962"/>
        <w:gridCol w:w="4252"/>
      </w:tblGrid>
      <w:tr w:rsidR="00FA4899" w:rsidRPr="00FA4899" w14:paraId="78F847B4" w14:textId="77777777" w:rsidTr="00056B48">
        <w:tc>
          <w:tcPr>
            <w:tcW w:w="4962" w:type="dxa"/>
            <w:vMerge w:val="restart"/>
            <w:tcBorders>
              <w:top w:val="single" w:sz="2" w:space="0" w:color="000000"/>
              <w:left w:val="single" w:sz="2" w:space="0" w:color="000000"/>
              <w:bottom w:val="single" w:sz="2" w:space="0" w:color="000000"/>
            </w:tcBorders>
            <w:tcMar>
              <w:top w:w="70" w:type="dxa"/>
              <w:left w:w="70" w:type="dxa"/>
              <w:bottom w:w="70" w:type="dxa"/>
              <w:right w:w="70" w:type="dxa"/>
            </w:tcMar>
            <w:vAlign w:val="center"/>
          </w:tcPr>
          <w:p w14:paraId="237F6A79" w14:textId="77777777" w:rsidR="00F45500" w:rsidRPr="00FA4899" w:rsidRDefault="00F45500" w:rsidP="008F7A94">
            <w:pPr>
              <w:pStyle w:val="Standard"/>
              <w:spacing w:line="216" w:lineRule="auto"/>
              <w:jc w:val="center"/>
              <w:rPr>
                <w:rFonts w:ascii="Arial" w:hAnsi="Arial" w:cs="Arial"/>
                <w:color w:val="000000" w:themeColor="text1"/>
                <w:sz w:val="18"/>
                <w:szCs w:val="18"/>
              </w:rPr>
            </w:pPr>
            <w:r w:rsidRPr="00FA4899">
              <w:rPr>
                <w:rFonts w:ascii="Arial" w:hAnsi="Arial" w:cs="Arial"/>
                <w:color w:val="000000" w:themeColor="text1"/>
                <w:sz w:val="18"/>
                <w:szCs w:val="18"/>
              </w:rPr>
              <w:t>Strefa</w:t>
            </w:r>
          </w:p>
          <w:p w14:paraId="6A246AD6" w14:textId="77777777" w:rsidR="00F45500" w:rsidRPr="00FA4899" w:rsidRDefault="00F45500" w:rsidP="008F7A94">
            <w:pPr>
              <w:pStyle w:val="Standard"/>
              <w:spacing w:line="216" w:lineRule="auto"/>
              <w:jc w:val="center"/>
              <w:rPr>
                <w:rFonts w:ascii="Arial" w:hAnsi="Arial" w:cs="Arial"/>
                <w:color w:val="000000" w:themeColor="text1"/>
                <w:sz w:val="18"/>
                <w:szCs w:val="18"/>
              </w:rPr>
            </w:pPr>
            <w:r w:rsidRPr="00FA4899">
              <w:rPr>
                <w:rFonts w:ascii="Arial" w:hAnsi="Arial" w:cs="Arial"/>
                <w:color w:val="000000" w:themeColor="text1"/>
                <w:sz w:val="18"/>
                <w:szCs w:val="18"/>
              </w:rPr>
              <w:t>korpusu</w:t>
            </w:r>
          </w:p>
        </w:tc>
        <w:tc>
          <w:tcPr>
            <w:tcW w:w="4252"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vAlign w:val="center"/>
          </w:tcPr>
          <w:p w14:paraId="12238D81" w14:textId="77777777" w:rsidR="00F45500" w:rsidRPr="00FA4899" w:rsidRDefault="00F45500" w:rsidP="008F7A94">
            <w:pPr>
              <w:pStyle w:val="Standard"/>
              <w:spacing w:line="216" w:lineRule="auto"/>
              <w:jc w:val="center"/>
              <w:rPr>
                <w:rFonts w:ascii="Arial" w:hAnsi="Arial" w:cs="Arial"/>
                <w:color w:val="000000" w:themeColor="text1"/>
                <w:sz w:val="18"/>
                <w:szCs w:val="18"/>
              </w:rPr>
            </w:pPr>
            <w:r w:rsidRPr="00FA4899">
              <w:rPr>
                <w:rFonts w:ascii="Arial" w:hAnsi="Arial" w:cs="Arial"/>
                <w:color w:val="000000" w:themeColor="text1"/>
                <w:sz w:val="18"/>
                <w:szCs w:val="18"/>
              </w:rPr>
              <w:t>Minimalna wartość I</w:t>
            </w:r>
            <w:r w:rsidRPr="00FA4899">
              <w:rPr>
                <w:rFonts w:ascii="Arial" w:hAnsi="Arial" w:cs="Arial"/>
                <w:color w:val="000000" w:themeColor="text1"/>
                <w:sz w:val="18"/>
                <w:szCs w:val="18"/>
                <w:vertAlign w:val="subscript"/>
              </w:rPr>
              <w:t>s</w:t>
            </w:r>
            <w:r w:rsidRPr="00FA4899">
              <w:rPr>
                <w:rFonts w:ascii="Arial" w:hAnsi="Arial" w:cs="Arial"/>
                <w:color w:val="000000" w:themeColor="text1"/>
                <w:sz w:val="18"/>
                <w:szCs w:val="18"/>
              </w:rPr>
              <w:t xml:space="preserve"> dla:</w:t>
            </w:r>
          </w:p>
        </w:tc>
      </w:tr>
      <w:tr w:rsidR="00FA4899" w:rsidRPr="00FA4899" w14:paraId="2D20FB68" w14:textId="77777777" w:rsidTr="00056B48">
        <w:tc>
          <w:tcPr>
            <w:tcW w:w="4962" w:type="dxa"/>
            <w:vMerge/>
            <w:tcBorders>
              <w:top w:val="single" w:sz="2" w:space="0" w:color="000000"/>
              <w:left w:val="single" w:sz="2" w:space="0" w:color="000000"/>
              <w:bottom w:val="single" w:sz="2" w:space="0" w:color="000000"/>
            </w:tcBorders>
            <w:tcMar>
              <w:top w:w="70" w:type="dxa"/>
              <w:left w:w="70" w:type="dxa"/>
              <w:bottom w:w="70" w:type="dxa"/>
              <w:right w:w="70" w:type="dxa"/>
            </w:tcMar>
            <w:vAlign w:val="center"/>
          </w:tcPr>
          <w:p w14:paraId="67E3CD48" w14:textId="77777777" w:rsidR="00F45500" w:rsidRPr="00FA4899" w:rsidRDefault="00F45500" w:rsidP="008F7A94">
            <w:pPr>
              <w:rPr>
                <w:rFonts w:ascii="Arial" w:hAnsi="Arial" w:cs="Arial"/>
                <w:color w:val="000000" w:themeColor="text1"/>
                <w:sz w:val="18"/>
                <w:szCs w:val="18"/>
              </w:rPr>
            </w:pPr>
          </w:p>
        </w:tc>
        <w:tc>
          <w:tcPr>
            <w:tcW w:w="4252" w:type="dxa"/>
            <w:tcBorders>
              <w:left w:val="single" w:sz="2" w:space="0" w:color="000000"/>
              <w:bottom w:val="single" w:sz="2" w:space="0" w:color="000000"/>
              <w:right w:val="single" w:sz="2" w:space="0" w:color="000000"/>
            </w:tcBorders>
            <w:tcMar>
              <w:top w:w="70" w:type="dxa"/>
              <w:left w:w="70" w:type="dxa"/>
              <w:bottom w:w="70" w:type="dxa"/>
              <w:right w:w="70" w:type="dxa"/>
            </w:tcMar>
            <w:vAlign w:val="center"/>
          </w:tcPr>
          <w:p w14:paraId="29473DF7" w14:textId="77777777" w:rsidR="00F45500" w:rsidRPr="00FA4899" w:rsidRDefault="00F45500" w:rsidP="008F7A94">
            <w:pPr>
              <w:pStyle w:val="Standard"/>
              <w:spacing w:line="216" w:lineRule="auto"/>
              <w:jc w:val="center"/>
              <w:rPr>
                <w:rFonts w:ascii="Arial" w:hAnsi="Arial" w:cs="Arial"/>
                <w:color w:val="000000" w:themeColor="text1"/>
                <w:sz w:val="18"/>
                <w:szCs w:val="18"/>
              </w:rPr>
            </w:pPr>
            <w:r w:rsidRPr="00FA4899">
              <w:rPr>
                <w:rFonts w:ascii="Arial" w:hAnsi="Arial" w:cs="Arial"/>
                <w:color w:val="000000" w:themeColor="text1"/>
                <w:sz w:val="18"/>
                <w:szCs w:val="18"/>
              </w:rPr>
              <w:t>Ruch ciężki i bardzo ciężki</w:t>
            </w:r>
          </w:p>
        </w:tc>
      </w:tr>
      <w:tr w:rsidR="00FA4899" w:rsidRPr="00FA4899" w14:paraId="5BDFBE3D" w14:textId="77777777" w:rsidTr="00056B48">
        <w:tc>
          <w:tcPr>
            <w:tcW w:w="4962" w:type="dxa"/>
            <w:tcBorders>
              <w:top w:val="single" w:sz="2" w:space="0" w:color="000000"/>
              <w:left w:val="single" w:sz="2" w:space="0" w:color="000000"/>
              <w:bottom w:val="single" w:sz="2" w:space="0" w:color="000000"/>
            </w:tcBorders>
            <w:tcMar>
              <w:top w:w="70" w:type="dxa"/>
              <w:left w:w="70" w:type="dxa"/>
              <w:bottom w:w="70" w:type="dxa"/>
              <w:right w:w="70" w:type="dxa"/>
            </w:tcMar>
            <w:vAlign w:val="center"/>
          </w:tcPr>
          <w:p w14:paraId="655993FA" w14:textId="77777777" w:rsidR="00F45500" w:rsidRPr="00FA4899" w:rsidRDefault="00F45500" w:rsidP="008F7A94">
            <w:pPr>
              <w:pStyle w:val="Standard"/>
              <w:spacing w:before="60" w:line="216" w:lineRule="auto"/>
              <w:jc w:val="center"/>
              <w:rPr>
                <w:rFonts w:ascii="Arial" w:hAnsi="Arial" w:cs="Arial"/>
                <w:color w:val="000000" w:themeColor="text1"/>
                <w:sz w:val="18"/>
                <w:szCs w:val="18"/>
              </w:rPr>
            </w:pPr>
            <w:r w:rsidRPr="00FA4899">
              <w:rPr>
                <w:rFonts w:ascii="Arial" w:hAnsi="Arial" w:cs="Arial"/>
                <w:color w:val="000000" w:themeColor="text1"/>
                <w:sz w:val="18"/>
                <w:szCs w:val="18"/>
              </w:rPr>
              <w:t>Górna warstwa o grubości 20 cm</w:t>
            </w:r>
          </w:p>
        </w:tc>
        <w:tc>
          <w:tcPr>
            <w:tcW w:w="4252"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vAlign w:val="center"/>
          </w:tcPr>
          <w:p w14:paraId="388EDDCC" w14:textId="77777777" w:rsidR="00F45500" w:rsidRPr="00FA4899" w:rsidRDefault="00F45500" w:rsidP="008F7A94">
            <w:pPr>
              <w:pStyle w:val="Standard"/>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r>
      <w:tr w:rsidR="00F45500" w:rsidRPr="00FA4899" w14:paraId="0829757E" w14:textId="77777777" w:rsidTr="00056B48">
        <w:tc>
          <w:tcPr>
            <w:tcW w:w="4962" w:type="dxa"/>
            <w:tcBorders>
              <w:left w:val="single" w:sz="2" w:space="0" w:color="000000"/>
              <w:bottom w:val="single" w:sz="2" w:space="0" w:color="000000"/>
            </w:tcBorders>
            <w:tcMar>
              <w:top w:w="70" w:type="dxa"/>
              <w:left w:w="70" w:type="dxa"/>
              <w:bottom w:w="70" w:type="dxa"/>
              <w:right w:w="70" w:type="dxa"/>
            </w:tcMar>
            <w:vAlign w:val="center"/>
          </w:tcPr>
          <w:p w14:paraId="31920FEA" w14:textId="77777777" w:rsidR="00F45500" w:rsidRPr="00FA4899" w:rsidRDefault="00F45500" w:rsidP="008F7A94">
            <w:pPr>
              <w:pStyle w:val="Standard"/>
              <w:spacing w:line="216" w:lineRule="auto"/>
              <w:jc w:val="center"/>
              <w:rPr>
                <w:rFonts w:ascii="Arial" w:hAnsi="Arial" w:cs="Arial"/>
                <w:color w:val="000000" w:themeColor="text1"/>
                <w:sz w:val="18"/>
                <w:szCs w:val="18"/>
              </w:rPr>
            </w:pPr>
            <w:r w:rsidRPr="00FA4899">
              <w:rPr>
                <w:rFonts w:ascii="Arial" w:hAnsi="Arial" w:cs="Arial"/>
                <w:color w:val="000000" w:themeColor="text1"/>
                <w:sz w:val="18"/>
                <w:szCs w:val="18"/>
              </w:rPr>
              <w:t>Na głębokości od 20 do 50 cm od powierzchni podłoża</w:t>
            </w:r>
          </w:p>
        </w:tc>
        <w:tc>
          <w:tcPr>
            <w:tcW w:w="4252" w:type="dxa"/>
            <w:tcBorders>
              <w:left w:val="single" w:sz="2" w:space="0" w:color="000000"/>
              <w:bottom w:val="single" w:sz="2" w:space="0" w:color="000000"/>
              <w:right w:val="single" w:sz="2" w:space="0" w:color="000000"/>
            </w:tcBorders>
            <w:tcMar>
              <w:top w:w="70" w:type="dxa"/>
              <w:left w:w="70" w:type="dxa"/>
              <w:bottom w:w="70" w:type="dxa"/>
              <w:right w:w="70" w:type="dxa"/>
            </w:tcMar>
            <w:vAlign w:val="center"/>
          </w:tcPr>
          <w:p w14:paraId="4B79511C"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r>
    </w:tbl>
    <w:p w14:paraId="398D1FD7" w14:textId="77777777" w:rsidR="00F45500" w:rsidRPr="00FA4899" w:rsidRDefault="00F45500" w:rsidP="00F45500">
      <w:pPr>
        <w:pStyle w:val="tekstost"/>
        <w:spacing w:line="216" w:lineRule="auto"/>
        <w:rPr>
          <w:rFonts w:ascii="Arial" w:hAnsi="Arial" w:cs="Arial"/>
          <w:color w:val="000000" w:themeColor="text1"/>
          <w:sz w:val="18"/>
          <w:szCs w:val="18"/>
        </w:rPr>
      </w:pPr>
    </w:p>
    <w:p w14:paraId="760B565D"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2BFD3721"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Wilgotność gruntu podłoża podczas zagęszczania powinna być równa wilgotności optymalnej z tolerancją od -20% do +10%.</w:t>
      </w:r>
    </w:p>
    <w:p w14:paraId="2C38C4E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5.5. Utrzymanie koryta oraz wyprofilowanego i zagęszczonego podłoża</w:t>
      </w:r>
    </w:p>
    <w:p w14:paraId="18E5C80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Podłoże (koryto) po wyprofilowaniu i zagęszczeniu powinno być utrzymywane w dobrym stanie.</w:t>
      </w:r>
    </w:p>
    <w:p w14:paraId="42386C2B"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099A9879"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Jeżeli wyprofilowane i zagęszczone podłoże uległo nadmiernemu zawilgoceniu, to do układania kolejnej warstwy można przystąpić dopiero po jego naturalnym osuszeniu.</w:t>
      </w:r>
    </w:p>
    <w:p w14:paraId="0AD80E3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 osuszeniu podłoża Inżynier oceni jego stan i ewentualnie zaleci wykonanie niezbędnych napraw. Jeżeli zawilgocenie nastąpiło wskutek zaniedbania Wykonawcy, to naprawę wykona on na własny koszt.</w:t>
      </w:r>
    </w:p>
    <w:p w14:paraId="1DA4EBB5" w14:textId="77777777" w:rsidR="00F45500" w:rsidRPr="00FA4899" w:rsidRDefault="00466B6A" w:rsidP="00056B48">
      <w:pPr>
        <w:pStyle w:val="Nagwek2"/>
        <w:rPr>
          <w:i w:val="0"/>
          <w:color w:val="000000" w:themeColor="text1"/>
        </w:rPr>
      </w:pPr>
      <w:r w:rsidRPr="00FA4899">
        <w:rPr>
          <w:i w:val="0"/>
          <w:color w:val="000000" w:themeColor="text1"/>
        </w:rPr>
        <w:t>6. KONTROLA JAKOŚCI ROBÓT</w:t>
      </w:r>
    </w:p>
    <w:p w14:paraId="5AF32EE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6.1. Zasady kontroli jakości robót</w:t>
      </w:r>
    </w:p>
    <w:p w14:paraId="3E5C58C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6.</w:t>
      </w:r>
    </w:p>
    <w:p w14:paraId="77C7590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6.2. Badania w czasie robót</w:t>
      </w:r>
    </w:p>
    <w:p w14:paraId="35AE85D5"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6.2.1. </w:t>
      </w:r>
      <w:r w:rsidRPr="00FA4899">
        <w:rPr>
          <w:rFonts w:ascii="Arial" w:hAnsi="Arial" w:cs="Arial"/>
          <w:color w:val="000000" w:themeColor="text1"/>
          <w:sz w:val="18"/>
          <w:szCs w:val="18"/>
        </w:rPr>
        <w:t>Częstotliwość oraz zakres badań i pomiarów</w:t>
      </w:r>
    </w:p>
    <w:p w14:paraId="035109A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Częstotliwość oraz zakres badań i pomiarów dotyczących cech geometrycznych i zagęszczenia koryta i wyprofilowanego podłoża podaje tablica 2.</w:t>
      </w:r>
    </w:p>
    <w:p w14:paraId="56EB49BE"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Tablica 2.</w:t>
      </w:r>
      <w:r w:rsidRPr="00FA4899">
        <w:rPr>
          <w:rFonts w:ascii="Arial" w:hAnsi="Arial" w:cs="Arial"/>
          <w:color w:val="000000" w:themeColor="text1"/>
          <w:sz w:val="18"/>
          <w:szCs w:val="18"/>
        </w:rPr>
        <w:tab/>
        <w:t>Częstotliwość oraz zakres badań i pomiarów wykonanego koryta i wyprofilowanego podłoża</w:t>
      </w:r>
    </w:p>
    <w:tbl>
      <w:tblPr>
        <w:tblW w:w="9448" w:type="dxa"/>
        <w:jc w:val="center"/>
        <w:tblLayout w:type="fixed"/>
        <w:tblCellMar>
          <w:left w:w="10" w:type="dxa"/>
          <w:right w:w="10" w:type="dxa"/>
        </w:tblCellMar>
        <w:tblLook w:val="0000" w:firstRow="0" w:lastRow="0" w:firstColumn="0" w:lastColumn="0" w:noHBand="0" w:noVBand="0"/>
      </w:tblPr>
      <w:tblGrid>
        <w:gridCol w:w="659"/>
        <w:gridCol w:w="2693"/>
        <w:gridCol w:w="6096"/>
      </w:tblGrid>
      <w:tr w:rsidR="00FA4899" w:rsidRPr="00FA4899" w14:paraId="6A0B1333" w14:textId="77777777" w:rsidTr="0032015E">
        <w:trPr>
          <w:jc w:val="center"/>
        </w:trPr>
        <w:tc>
          <w:tcPr>
            <w:tcW w:w="659" w:type="dxa"/>
            <w:tcBorders>
              <w:top w:val="single" w:sz="4" w:space="0" w:color="000000"/>
              <w:left w:val="single" w:sz="4" w:space="0" w:color="000000"/>
              <w:bottom w:val="double" w:sz="2" w:space="0" w:color="000000"/>
            </w:tcBorders>
            <w:tcMar>
              <w:top w:w="0" w:type="dxa"/>
              <w:left w:w="70" w:type="dxa"/>
              <w:bottom w:w="0" w:type="dxa"/>
              <w:right w:w="70" w:type="dxa"/>
            </w:tcMar>
          </w:tcPr>
          <w:p w14:paraId="1B78D937" w14:textId="77777777" w:rsidR="00F45500" w:rsidRPr="00FA4899" w:rsidRDefault="00F45500" w:rsidP="008F7A94">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2693" w:type="dxa"/>
            <w:tcBorders>
              <w:top w:val="single" w:sz="4" w:space="0" w:color="000000"/>
              <w:left w:val="single" w:sz="4" w:space="0" w:color="000000"/>
              <w:bottom w:val="double" w:sz="2" w:space="0" w:color="000000"/>
            </w:tcBorders>
            <w:tcMar>
              <w:top w:w="0" w:type="dxa"/>
              <w:left w:w="70" w:type="dxa"/>
              <w:bottom w:w="0" w:type="dxa"/>
              <w:right w:w="70" w:type="dxa"/>
            </w:tcMar>
          </w:tcPr>
          <w:p w14:paraId="0631DFA3" w14:textId="77777777" w:rsidR="00F45500" w:rsidRPr="00FA4899" w:rsidRDefault="00F45500" w:rsidP="008F7A94">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Wyszczególnienie badań</w:t>
            </w:r>
          </w:p>
          <w:p w14:paraId="425D1CB9"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i pomiarów</w:t>
            </w:r>
          </w:p>
        </w:tc>
        <w:tc>
          <w:tcPr>
            <w:tcW w:w="6096"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14:paraId="0923BB01" w14:textId="77777777" w:rsidR="00F45500" w:rsidRPr="00FA4899" w:rsidRDefault="00F45500" w:rsidP="008F7A94">
            <w:pPr>
              <w:pStyle w:val="Standard"/>
              <w:spacing w:before="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Minimalna częstotliwość</w:t>
            </w:r>
          </w:p>
          <w:p w14:paraId="3AC9C804"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badań i pomiarów</w:t>
            </w:r>
          </w:p>
        </w:tc>
      </w:tr>
      <w:tr w:rsidR="00FA4899" w:rsidRPr="00FA4899" w14:paraId="7665E813" w14:textId="77777777" w:rsidTr="0032015E">
        <w:trPr>
          <w:jc w:val="center"/>
        </w:trPr>
        <w:tc>
          <w:tcPr>
            <w:tcW w:w="659" w:type="dxa"/>
            <w:tcBorders>
              <w:left w:val="single" w:sz="4" w:space="0" w:color="000000"/>
              <w:bottom w:val="single" w:sz="4" w:space="0" w:color="000000"/>
            </w:tcBorders>
            <w:tcMar>
              <w:top w:w="0" w:type="dxa"/>
              <w:left w:w="70" w:type="dxa"/>
              <w:bottom w:w="0" w:type="dxa"/>
              <w:right w:w="70" w:type="dxa"/>
            </w:tcMar>
          </w:tcPr>
          <w:p w14:paraId="45EC6BE3"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2693" w:type="dxa"/>
            <w:tcBorders>
              <w:left w:val="single" w:sz="4" w:space="0" w:color="000000"/>
              <w:bottom w:val="single" w:sz="4" w:space="0" w:color="000000"/>
            </w:tcBorders>
            <w:tcMar>
              <w:top w:w="0" w:type="dxa"/>
              <w:left w:w="70" w:type="dxa"/>
              <w:bottom w:w="0" w:type="dxa"/>
              <w:right w:w="70" w:type="dxa"/>
            </w:tcMar>
          </w:tcPr>
          <w:p w14:paraId="19F3AD92"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Szerokość koryta</w:t>
            </w:r>
          </w:p>
        </w:tc>
        <w:tc>
          <w:tcPr>
            <w:tcW w:w="6096" w:type="dxa"/>
            <w:tcBorders>
              <w:left w:val="single" w:sz="4" w:space="0" w:color="000000"/>
              <w:bottom w:val="single" w:sz="4" w:space="0" w:color="000000"/>
              <w:right w:val="single" w:sz="4" w:space="0" w:color="000000"/>
            </w:tcBorders>
            <w:tcMar>
              <w:top w:w="0" w:type="dxa"/>
              <w:left w:w="70" w:type="dxa"/>
              <w:bottom w:w="0" w:type="dxa"/>
              <w:right w:w="70" w:type="dxa"/>
            </w:tcMar>
          </w:tcPr>
          <w:p w14:paraId="3456862B"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 razy na 1 km</w:t>
            </w:r>
          </w:p>
        </w:tc>
      </w:tr>
      <w:tr w:rsidR="00FA4899" w:rsidRPr="00FA4899" w14:paraId="257D1836"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3E85138B"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124B920B"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Równość podłużna</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82E5B9A"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co 20 m na każdym pasie ruchu</w:t>
            </w:r>
          </w:p>
        </w:tc>
      </w:tr>
      <w:tr w:rsidR="00FA4899" w:rsidRPr="00FA4899" w14:paraId="57F3C70D"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4B168D6F"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3B3CAF8B"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Równość poprzeczna</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22747A2"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 razy na 1 km</w:t>
            </w:r>
          </w:p>
        </w:tc>
      </w:tr>
      <w:tr w:rsidR="00FA4899" w:rsidRPr="00FA4899" w14:paraId="4FB08DC3"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3E281637"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22E90350"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Spadki poprzeczne </w:t>
            </w:r>
            <w:r w:rsidRPr="00FA4899">
              <w:rPr>
                <w:rFonts w:ascii="Arial" w:hAnsi="Arial" w:cs="Arial"/>
                <w:color w:val="000000" w:themeColor="text1"/>
                <w:sz w:val="18"/>
                <w:szCs w:val="18"/>
                <w:vertAlign w:val="superscript"/>
              </w:rPr>
              <w:t>*)</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030EAE7" w14:textId="77777777" w:rsidR="00F45500" w:rsidRPr="00FA4899" w:rsidRDefault="00F45500" w:rsidP="008F7A94">
            <w:pPr>
              <w:pStyle w:val="Standard"/>
              <w:spacing w:before="6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 razy na 1 km</w:t>
            </w:r>
          </w:p>
        </w:tc>
      </w:tr>
      <w:tr w:rsidR="00FA4899" w:rsidRPr="00FA4899" w14:paraId="6365639A"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433B569E" w14:textId="77777777" w:rsidR="00F45500" w:rsidRPr="00FA4899" w:rsidRDefault="00F45500" w:rsidP="008F7A94">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5676D100" w14:textId="77777777" w:rsidR="00F45500" w:rsidRPr="00FA4899" w:rsidRDefault="00F45500" w:rsidP="008F7A94">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Rzędne wysokościowe</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73CD288" w14:textId="77777777" w:rsidR="00F45500" w:rsidRPr="00FA4899" w:rsidRDefault="00F45500" w:rsidP="0032015E">
            <w:pPr>
              <w:pStyle w:val="Standard"/>
              <w:spacing w:before="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co 25 m w osi jezdni i na jej krawędziach dla autostrad</w:t>
            </w:r>
            <w:r w:rsidR="0032015E" w:rsidRPr="00FA4899">
              <w:rPr>
                <w:rFonts w:ascii="Arial" w:hAnsi="Arial" w:cs="Arial"/>
                <w:color w:val="000000" w:themeColor="text1"/>
                <w:sz w:val="18"/>
                <w:szCs w:val="18"/>
              </w:rPr>
              <w:t xml:space="preserve"> </w:t>
            </w:r>
            <w:r w:rsidRPr="00FA4899">
              <w:rPr>
                <w:rFonts w:ascii="Arial" w:hAnsi="Arial" w:cs="Arial"/>
                <w:color w:val="000000" w:themeColor="text1"/>
                <w:sz w:val="18"/>
                <w:szCs w:val="18"/>
              </w:rPr>
              <w:t>i dróg ekspresowych, co 100 m dla pozostałych dróg</w:t>
            </w:r>
          </w:p>
        </w:tc>
      </w:tr>
      <w:tr w:rsidR="00FA4899" w:rsidRPr="00FA4899" w14:paraId="2E18B374"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43AAEDA0" w14:textId="77777777" w:rsidR="00F45500" w:rsidRPr="00FA4899" w:rsidRDefault="00F45500" w:rsidP="008F7A94">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0F6AF56F" w14:textId="77777777" w:rsidR="00F45500" w:rsidRPr="00FA4899" w:rsidRDefault="00F45500" w:rsidP="008F7A94">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Ukształtowanie osi w planie </w:t>
            </w:r>
            <w:r w:rsidRPr="00FA4899">
              <w:rPr>
                <w:rFonts w:ascii="Arial" w:hAnsi="Arial" w:cs="Arial"/>
                <w:color w:val="000000" w:themeColor="text1"/>
                <w:sz w:val="18"/>
                <w:szCs w:val="18"/>
                <w:vertAlign w:val="superscript"/>
              </w:rPr>
              <w:t>*)</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55662CB" w14:textId="77777777" w:rsidR="00F45500" w:rsidRPr="00FA4899" w:rsidRDefault="00F45500" w:rsidP="0032015E">
            <w:pPr>
              <w:pStyle w:val="Standard"/>
              <w:spacing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co 25 m w osi jezdni i na jej kr</w:t>
            </w:r>
            <w:r w:rsidR="0032015E" w:rsidRPr="00FA4899">
              <w:rPr>
                <w:rFonts w:ascii="Arial" w:hAnsi="Arial" w:cs="Arial"/>
                <w:color w:val="000000" w:themeColor="text1"/>
                <w:sz w:val="18"/>
                <w:szCs w:val="18"/>
              </w:rPr>
              <w:t xml:space="preserve">awędziach dla autostrad </w:t>
            </w:r>
            <w:r w:rsidRPr="00FA4899">
              <w:rPr>
                <w:rFonts w:ascii="Arial" w:hAnsi="Arial" w:cs="Arial"/>
                <w:color w:val="000000" w:themeColor="text1"/>
                <w:sz w:val="18"/>
                <w:szCs w:val="18"/>
              </w:rPr>
              <w:t>i dróg ekspresowych, co 100 m dla pozostałych dróg</w:t>
            </w:r>
          </w:p>
        </w:tc>
      </w:tr>
      <w:tr w:rsidR="00FA4899" w:rsidRPr="00FA4899" w14:paraId="5248ADE5" w14:textId="77777777" w:rsidTr="0032015E">
        <w:trPr>
          <w:jc w:val="center"/>
        </w:trPr>
        <w:tc>
          <w:tcPr>
            <w:tcW w:w="659" w:type="dxa"/>
            <w:tcBorders>
              <w:left w:val="single" w:sz="4" w:space="0" w:color="000000"/>
              <w:bottom w:val="single" w:sz="4" w:space="0" w:color="000000"/>
            </w:tcBorders>
            <w:tcMar>
              <w:top w:w="0" w:type="dxa"/>
              <w:left w:w="70" w:type="dxa"/>
              <w:bottom w:w="0" w:type="dxa"/>
              <w:right w:w="70" w:type="dxa"/>
            </w:tcMar>
          </w:tcPr>
          <w:p w14:paraId="04A93B57" w14:textId="77777777" w:rsidR="00F45500" w:rsidRPr="00FA4899" w:rsidRDefault="00F45500" w:rsidP="008F7A94">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2693" w:type="dxa"/>
            <w:tcBorders>
              <w:left w:val="single" w:sz="4" w:space="0" w:color="000000"/>
              <w:bottom w:val="single" w:sz="4" w:space="0" w:color="000000"/>
            </w:tcBorders>
            <w:tcMar>
              <w:top w:w="0" w:type="dxa"/>
              <w:left w:w="70" w:type="dxa"/>
              <w:bottom w:w="0" w:type="dxa"/>
              <w:right w:w="70" w:type="dxa"/>
            </w:tcMar>
          </w:tcPr>
          <w:p w14:paraId="6B56360B" w14:textId="77777777" w:rsidR="00F45500" w:rsidRPr="00FA4899" w:rsidRDefault="00F45500" w:rsidP="0032015E">
            <w:pPr>
              <w:pStyle w:val="Standard"/>
              <w:spacing w:before="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Zagęszczenie,</w:t>
            </w:r>
            <w:r w:rsidR="0032015E" w:rsidRPr="00FA4899">
              <w:rPr>
                <w:rFonts w:ascii="Arial" w:hAnsi="Arial" w:cs="Arial"/>
                <w:color w:val="000000" w:themeColor="text1"/>
                <w:sz w:val="18"/>
                <w:szCs w:val="18"/>
              </w:rPr>
              <w:t xml:space="preserve"> </w:t>
            </w:r>
            <w:r w:rsidRPr="00FA4899">
              <w:rPr>
                <w:rFonts w:ascii="Arial" w:hAnsi="Arial" w:cs="Arial"/>
                <w:color w:val="000000" w:themeColor="text1"/>
                <w:sz w:val="18"/>
                <w:szCs w:val="18"/>
              </w:rPr>
              <w:t>wilgotność gruntu podłoża</w:t>
            </w:r>
          </w:p>
        </w:tc>
        <w:tc>
          <w:tcPr>
            <w:tcW w:w="6096" w:type="dxa"/>
            <w:tcBorders>
              <w:left w:val="single" w:sz="4" w:space="0" w:color="000000"/>
              <w:bottom w:val="single" w:sz="4" w:space="0" w:color="000000"/>
              <w:right w:val="single" w:sz="4" w:space="0" w:color="000000"/>
            </w:tcBorders>
            <w:tcMar>
              <w:top w:w="0" w:type="dxa"/>
              <w:left w:w="70" w:type="dxa"/>
              <w:bottom w:w="0" w:type="dxa"/>
              <w:right w:w="70" w:type="dxa"/>
            </w:tcMar>
          </w:tcPr>
          <w:p w14:paraId="65644219" w14:textId="77777777" w:rsidR="00F45500" w:rsidRPr="00FA4899" w:rsidRDefault="00F45500" w:rsidP="008F7A94">
            <w:pPr>
              <w:pStyle w:val="Standard"/>
              <w:spacing w:before="2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 2 punktach na dziennej działce roboczej, lecz nie rzadziej niż raz na 600 m</w:t>
            </w:r>
            <w:r w:rsidRPr="00FA4899">
              <w:rPr>
                <w:rFonts w:ascii="Arial" w:hAnsi="Arial" w:cs="Arial"/>
                <w:color w:val="000000" w:themeColor="text1"/>
                <w:sz w:val="18"/>
                <w:szCs w:val="18"/>
                <w:vertAlign w:val="superscript"/>
              </w:rPr>
              <w:t>2</w:t>
            </w:r>
          </w:p>
        </w:tc>
      </w:tr>
      <w:tr w:rsidR="00FA4899" w:rsidRPr="00FA4899" w14:paraId="52610CCF" w14:textId="77777777" w:rsidTr="0032015E">
        <w:trPr>
          <w:jc w:val="center"/>
        </w:trPr>
        <w:tc>
          <w:tcPr>
            <w:tcW w:w="9448" w:type="dxa"/>
            <w:gridSpan w:val="3"/>
            <w:tcBorders>
              <w:left w:val="single" w:sz="4" w:space="0" w:color="000000"/>
              <w:bottom w:val="single" w:sz="4" w:space="0" w:color="000000"/>
              <w:right w:val="single" w:sz="4" w:space="0" w:color="000000"/>
            </w:tcBorders>
            <w:tcMar>
              <w:top w:w="0" w:type="dxa"/>
              <w:left w:w="70" w:type="dxa"/>
              <w:bottom w:w="0" w:type="dxa"/>
              <w:right w:w="70" w:type="dxa"/>
            </w:tcMar>
          </w:tcPr>
          <w:p w14:paraId="49440AD9" w14:textId="77777777" w:rsidR="00F45500" w:rsidRPr="00FA4899" w:rsidRDefault="00F45500" w:rsidP="008F7A94">
            <w:pPr>
              <w:pStyle w:val="Standard"/>
              <w:spacing w:before="20" w:after="6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Dodatkowe pomiary spadków poprzecznych i ukształtowania osi w planie należy wykonać w punktach głównych łuków poziomych</w:t>
            </w:r>
          </w:p>
        </w:tc>
      </w:tr>
    </w:tbl>
    <w:p w14:paraId="70354334" w14:textId="77777777" w:rsidR="00F45500" w:rsidRPr="00FA4899" w:rsidRDefault="00F45500" w:rsidP="00F45500">
      <w:pPr>
        <w:pStyle w:val="Standard"/>
        <w:spacing w:before="24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6.2.2. </w:t>
      </w:r>
      <w:r w:rsidRPr="00FA4899">
        <w:rPr>
          <w:rFonts w:ascii="Arial" w:hAnsi="Arial" w:cs="Arial"/>
          <w:color w:val="000000" w:themeColor="text1"/>
          <w:sz w:val="18"/>
          <w:szCs w:val="18"/>
        </w:rPr>
        <w:t>Szerokość koryta (profilowanego podłoża)</w:t>
      </w:r>
    </w:p>
    <w:p w14:paraId="4660123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Szerokość koryta i profilowanego podłoża nie może różnić się od szerokości projektowanej o więcej niż +10 cm i -5 cm.</w:t>
      </w:r>
    </w:p>
    <w:p w14:paraId="6EA75FE1"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6.2.3. </w:t>
      </w:r>
      <w:r w:rsidRPr="00FA4899">
        <w:rPr>
          <w:rFonts w:ascii="Arial" w:hAnsi="Arial" w:cs="Arial"/>
          <w:color w:val="000000" w:themeColor="text1"/>
          <w:sz w:val="18"/>
          <w:szCs w:val="18"/>
        </w:rPr>
        <w:t>Równość koryta (profilowanego podłoża)</w:t>
      </w:r>
    </w:p>
    <w:p w14:paraId="261638C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Nierówności podłużne koryta i profilowanego podłoża należy mierzyć 4-metrową łatą zgodnie z normą BN-68/8931-04 [4].</w:t>
      </w:r>
    </w:p>
    <w:p w14:paraId="3D8CA52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Nierówności poprzeczne należy mierzyć 4-metrową łatą.</w:t>
      </w:r>
    </w:p>
    <w:p w14:paraId="57A7820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Nierówności nie mogą przekraczać 20 mm.</w:t>
      </w:r>
    </w:p>
    <w:p w14:paraId="50336835"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6.2.4. </w:t>
      </w:r>
      <w:r w:rsidRPr="00FA4899">
        <w:rPr>
          <w:rFonts w:ascii="Arial" w:hAnsi="Arial" w:cs="Arial"/>
          <w:color w:val="000000" w:themeColor="text1"/>
          <w:sz w:val="18"/>
          <w:szCs w:val="18"/>
        </w:rPr>
        <w:t>Spadki poprzeczne</w:t>
      </w:r>
    </w:p>
    <w:p w14:paraId="5F319F2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Spadki poprzeczne koryta i profilowanego podłoża powinny być zgodne z dokumentacją projektową z tolerancją ± 0,5%.</w:t>
      </w:r>
    </w:p>
    <w:p w14:paraId="0DB39C93"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6.2.5. </w:t>
      </w:r>
      <w:r w:rsidRPr="00FA4899">
        <w:rPr>
          <w:rFonts w:ascii="Arial" w:hAnsi="Arial" w:cs="Arial"/>
          <w:color w:val="000000" w:themeColor="text1"/>
          <w:sz w:val="18"/>
          <w:szCs w:val="18"/>
        </w:rPr>
        <w:t>Rzędne wysokościowe</w:t>
      </w:r>
    </w:p>
    <w:p w14:paraId="3E8A5B1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Różnice pomiędzy rzędnymi wysokościowymi koryta lub wyprofilowanego podłoża i rzędnymi projektowanymi nie powinny przekraczać +1 cm, -2 cm.</w:t>
      </w:r>
    </w:p>
    <w:p w14:paraId="5CD64BB6"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6.2.6. </w:t>
      </w:r>
      <w:r w:rsidRPr="00FA4899">
        <w:rPr>
          <w:rFonts w:ascii="Arial" w:hAnsi="Arial" w:cs="Arial"/>
          <w:color w:val="000000" w:themeColor="text1"/>
          <w:sz w:val="18"/>
          <w:szCs w:val="18"/>
        </w:rPr>
        <w:t>Ukształtowanie osi w planie</w:t>
      </w:r>
    </w:p>
    <w:p w14:paraId="24237FB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Oś w planie nie może być przesunięta w stosunku do osi projektowanej o więcej niż ± 3 cm dla autostrad i dróg ekspresowych lub więcej niż ± 5 cm dla pozostałych dróg.</w:t>
      </w:r>
    </w:p>
    <w:p w14:paraId="00E6D62A"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6.2.7. </w:t>
      </w:r>
      <w:r w:rsidRPr="00FA4899">
        <w:rPr>
          <w:rFonts w:ascii="Arial" w:hAnsi="Arial" w:cs="Arial"/>
          <w:color w:val="000000" w:themeColor="text1"/>
          <w:sz w:val="18"/>
          <w:szCs w:val="18"/>
        </w:rPr>
        <w:t>Zagęszczenie koryta (profilowanego podłoża)</w:t>
      </w:r>
    </w:p>
    <w:p w14:paraId="32B2BE7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Wskaźnik zagęszczenia koryta i wyprofilowanego podłoża określony wg BN-77/8931-12 [5] nie powinien być mniejszy od podanego w tablicy 1.</w:t>
      </w:r>
    </w:p>
    <w:p w14:paraId="0E41670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Jeśli jako kryterium dobrego zagęszczenia stosuje się porównanie wartości modułów odkształcenia, to wartość stosunku wtórnego do pierwotnego modułu odkształcenia, określonych zgodnie z normą BN-64/8931-02 [3] nie powinna być większa od 2,2.</w:t>
      </w:r>
    </w:p>
    <w:p w14:paraId="7E19177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Wilgotność w czasie zagęszczania należy badać według PN-B-06714-17 [2]. Wilgotność gruntu podłoża powinna być równa wilgotności optymalnej z tolerancją od  -20% do + 10%.</w:t>
      </w:r>
    </w:p>
    <w:p w14:paraId="23A63C1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6.3. Zasady postępowania z wadliwie wykonanymi odcinkami koryta (profilowanego podłoża)</w:t>
      </w:r>
    </w:p>
    <w:p w14:paraId="3B5BE00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4EAD28D4" w14:textId="77777777" w:rsidR="00F45500" w:rsidRPr="00FA4899" w:rsidRDefault="00466B6A" w:rsidP="00056B48">
      <w:pPr>
        <w:pStyle w:val="Nagwek2"/>
        <w:rPr>
          <w:i w:val="0"/>
          <w:color w:val="000000" w:themeColor="text1"/>
        </w:rPr>
      </w:pPr>
      <w:r w:rsidRPr="00FA4899">
        <w:rPr>
          <w:i w:val="0"/>
          <w:color w:val="000000" w:themeColor="text1"/>
        </w:rPr>
        <w:t>7. OBMIAR ROBÓT</w:t>
      </w:r>
    </w:p>
    <w:p w14:paraId="64043C2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7.1. Zasady obmiaru robót</w:t>
      </w:r>
    </w:p>
    <w:p w14:paraId="1183CC8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7.</w:t>
      </w:r>
    </w:p>
    <w:p w14:paraId="084936C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7.2. Jednostka obmiarowa</w:t>
      </w:r>
    </w:p>
    <w:p w14:paraId="7BC70F7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wykonanego i odebranego koryta.</w:t>
      </w:r>
    </w:p>
    <w:p w14:paraId="1EA9114A" w14:textId="77777777" w:rsidR="00F45500" w:rsidRPr="00FA4899" w:rsidRDefault="00466B6A" w:rsidP="00056B48">
      <w:pPr>
        <w:pStyle w:val="Nagwek2"/>
        <w:rPr>
          <w:i w:val="0"/>
          <w:color w:val="000000" w:themeColor="text1"/>
        </w:rPr>
      </w:pPr>
      <w:r w:rsidRPr="00FA4899">
        <w:rPr>
          <w:i w:val="0"/>
          <w:color w:val="000000" w:themeColor="text1"/>
        </w:rPr>
        <w:t>8. ODBIÓR ROBÓT</w:t>
      </w:r>
    </w:p>
    <w:p w14:paraId="5708FB4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8.</w:t>
      </w:r>
    </w:p>
    <w:p w14:paraId="0E9BCF5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dokumentacja projektową, ST i wymaganiami Inżyniera, jeżeli wszystkie pomiary i badania z zachowaniem tolerancji wg punktu 6 dały wyniki pozytywne.</w:t>
      </w:r>
    </w:p>
    <w:p w14:paraId="0A6F326D" w14:textId="77777777" w:rsidR="00F45500" w:rsidRPr="00FA4899" w:rsidRDefault="00466B6A" w:rsidP="00056B48">
      <w:pPr>
        <w:pStyle w:val="Nagwek2"/>
        <w:rPr>
          <w:i w:val="0"/>
          <w:color w:val="000000" w:themeColor="text1"/>
        </w:rPr>
      </w:pPr>
      <w:r w:rsidRPr="00FA4899">
        <w:rPr>
          <w:i w:val="0"/>
          <w:color w:val="000000" w:themeColor="text1"/>
        </w:rPr>
        <w:t>9. PODSTAWA PŁATNOŚCI</w:t>
      </w:r>
    </w:p>
    <w:p w14:paraId="66EE3AF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9.1. Ustalenia dotyczące podstawy płatności</w:t>
      </w:r>
    </w:p>
    <w:p w14:paraId="5C5803F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9.</w:t>
      </w:r>
    </w:p>
    <w:p w14:paraId="379E1C5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9.2. Cena jednostki obmiarowej</w:t>
      </w:r>
    </w:p>
    <w:p w14:paraId="47B0F843" w14:textId="77777777" w:rsidR="00F45500" w:rsidRPr="00FA4899" w:rsidRDefault="00F45500" w:rsidP="00F45500">
      <w:pPr>
        <w:pStyle w:val="Standard"/>
        <w:rPr>
          <w:rFonts w:ascii="Arial" w:hAnsi="Arial" w:cs="Arial"/>
          <w:color w:val="000000" w:themeColor="text1"/>
          <w:sz w:val="18"/>
          <w:szCs w:val="18"/>
        </w:rPr>
      </w:pPr>
      <w:r w:rsidRPr="00FA4899">
        <w:rPr>
          <w:rFonts w:ascii="Arial" w:hAnsi="Arial" w:cs="Arial"/>
          <w:color w:val="000000" w:themeColor="text1"/>
          <w:sz w:val="18"/>
          <w:szCs w:val="18"/>
        </w:rPr>
        <w:tab/>
        <w:t>Cena wykonania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koryta obejmuje:</w:t>
      </w:r>
    </w:p>
    <w:p w14:paraId="6B30FBF4"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513EA2C5"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zdjęcie warstwy humusu,</w:t>
      </w:r>
    </w:p>
    <w:p w14:paraId="6AF74564"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odspojenie gruntu z przerzutem na pobocze i rozplantowaniem,</w:t>
      </w:r>
    </w:p>
    <w:p w14:paraId="2B2E07C3"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załadunek nadmiaru odspojonego gruntu na środki transportowe i odwiezienie na odkład lub nasyp,</w:t>
      </w:r>
    </w:p>
    <w:p w14:paraId="1FEC9630"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profilowanie dna koryta lub podłoża,</w:t>
      </w:r>
    </w:p>
    <w:p w14:paraId="524A7AD1"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zagęszczenie,</w:t>
      </w:r>
    </w:p>
    <w:p w14:paraId="0E56736E"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utrzymanie koryta lub podłoża,</w:t>
      </w:r>
    </w:p>
    <w:p w14:paraId="2596EBB9" w14:textId="77777777" w:rsidR="00F45500" w:rsidRPr="00FA4899"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przeprowadzenie pomiarów i badań laboratoryjnych, wymaganych w specyfikacji technicznej.</w:t>
      </w:r>
    </w:p>
    <w:p w14:paraId="29DDEADB" w14:textId="77777777" w:rsidR="00F45500" w:rsidRPr="00FA4899" w:rsidRDefault="00466B6A" w:rsidP="00056B48">
      <w:pPr>
        <w:pStyle w:val="Nagwek2"/>
        <w:rPr>
          <w:i w:val="0"/>
          <w:color w:val="000000" w:themeColor="text1"/>
        </w:rPr>
      </w:pPr>
      <w:r w:rsidRPr="00FA4899">
        <w:rPr>
          <w:i w:val="0"/>
          <w:color w:val="000000" w:themeColor="text1"/>
        </w:rPr>
        <w:t>10. PRZEPISY ZWIĄZANE</w:t>
      </w:r>
    </w:p>
    <w:p w14:paraId="4187947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Normy</w:t>
      </w:r>
    </w:p>
    <w:tbl>
      <w:tblPr>
        <w:tblW w:w="7512" w:type="dxa"/>
        <w:tblLayout w:type="fixed"/>
        <w:tblCellMar>
          <w:left w:w="10" w:type="dxa"/>
          <w:right w:w="10" w:type="dxa"/>
        </w:tblCellMar>
        <w:tblLook w:val="0000" w:firstRow="0" w:lastRow="0" w:firstColumn="0" w:lastColumn="0" w:noHBand="0" w:noVBand="0"/>
      </w:tblPr>
      <w:tblGrid>
        <w:gridCol w:w="496"/>
        <w:gridCol w:w="1701"/>
        <w:gridCol w:w="5315"/>
      </w:tblGrid>
      <w:tr w:rsidR="00FA4899" w:rsidRPr="00FA4899" w14:paraId="0764C319" w14:textId="77777777" w:rsidTr="008F7A94">
        <w:tc>
          <w:tcPr>
            <w:tcW w:w="496" w:type="dxa"/>
            <w:tcMar>
              <w:top w:w="0" w:type="dxa"/>
              <w:left w:w="70" w:type="dxa"/>
              <w:bottom w:w="0" w:type="dxa"/>
              <w:right w:w="70" w:type="dxa"/>
            </w:tcMar>
          </w:tcPr>
          <w:p w14:paraId="0956BECC"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701" w:type="dxa"/>
            <w:tcMar>
              <w:top w:w="0" w:type="dxa"/>
              <w:left w:w="70" w:type="dxa"/>
              <w:bottom w:w="0" w:type="dxa"/>
              <w:right w:w="70" w:type="dxa"/>
            </w:tcMar>
          </w:tcPr>
          <w:p w14:paraId="5FE2425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PN-B-04481</w:t>
            </w:r>
          </w:p>
        </w:tc>
        <w:tc>
          <w:tcPr>
            <w:tcW w:w="5315" w:type="dxa"/>
            <w:tcMar>
              <w:top w:w="0" w:type="dxa"/>
              <w:left w:w="70" w:type="dxa"/>
              <w:bottom w:w="0" w:type="dxa"/>
              <w:right w:w="70" w:type="dxa"/>
            </w:tcMar>
          </w:tcPr>
          <w:p w14:paraId="0618FB13"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Grunty budowlane. Badania próbek gruntu</w:t>
            </w:r>
          </w:p>
        </w:tc>
      </w:tr>
      <w:tr w:rsidR="00FA4899" w:rsidRPr="00FA4899" w14:paraId="104BF6E6" w14:textId="77777777" w:rsidTr="008F7A94">
        <w:tc>
          <w:tcPr>
            <w:tcW w:w="496" w:type="dxa"/>
            <w:tcMar>
              <w:top w:w="0" w:type="dxa"/>
              <w:left w:w="70" w:type="dxa"/>
              <w:bottom w:w="0" w:type="dxa"/>
              <w:right w:w="70" w:type="dxa"/>
            </w:tcMar>
          </w:tcPr>
          <w:p w14:paraId="3F9D5C97"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701" w:type="dxa"/>
            <w:tcMar>
              <w:top w:w="0" w:type="dxa"/>
              <w:left w:w="70" w:type="dxa"/>
              <w:bottom w:w="0" w:type="dxa"/>
              <w:right w:w="70" w:type="dxa"/>
            </w:tcMar>
          </w:tcPr>
          <w:p w14:paraId="12F5E3C6"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PN-/B-06714-17</w:t>
            </w:r>
          </w:p>
        </w:tc>
        <w:tc>
          <w:tcPr>
            <w:tcW w:w="5315" w:type="dxa"/>
            <w:tcMar>
              <w:top w:w="0" w:type="dxa"/>
              <w:left w:w="70" w:type="dxa"/>
              <w:bottom w:w="0" w:type="dxa"/>
              <w:right w:w="70" w:type="dxa"/>
            </w:tcMar>
          </w:tcPr>
          <w:p w14:paraId="7E2FF160"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Kruszywa mineralne. Badania. Oznaczanie wilgotności</w:t>
            </w:r>
          </w:p>
        </w:tc>
      </w:tr>
      <w:tr w:rsidR="00FA4899" w:rsidRPr="00FA4899" w14:paraId="4A308A03" w14:textId="77777777" w:rsidTr="008F7A94">
        <w:tc>
          <w:tcPr>
            <w:tcW w:w="496" w:type="dxa"/>
            <w:tcMar>
              <w:top w:w="0" w:type="dxa"/>
              <w:left w:w="70" w:type="dxa"/>
              <w:bottom w:w="0" w:type="dxa"/>
              <w:right w:w="70" w:type="dxa"/>
            </w:tcMar>
          </w:tcPr>
          <w:p w14:paraId="4D4B9551"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701" w:type="dxa"/>
            <w:tcMar>
              <w:top w:w="0" w:type="dxa"/>
              <w:left w:w="70" w:type="dxa"/>
              <w:bottom w:w="0" w:type="dxa"/>
              <w:right w:w="70" w:type="dxa"/>
            </w:tcMar>
          </w:tcPr>
          <w:p w14:paraId="67AC345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BN-64/8931-02</w:t>
            </w:r>
          </w:p>
        </w:tc>
        <w:tc>
          <w:tcPr>
            <w:tcW w:w="5315" w:type="dxa"/>
            <w:tcMar>
              <w:top w:w="0" w:type="dxa"/>
              <w:left w:w="70" w:type="dxa"/>
              <w:bottom w:w="0" w:type="dxa"/>
              <w:right w:w="70" w:type="dxa"/>
            </w:tcMar>
          </w:tcPr>
          <w:p w14:paraId="5461E239"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Drogi samochodowe. Oznaczanie modułu odkształcenia nawierzchni podatnych i podłoża przez obciążenie płytą</w:t>
            </w:r>
          </w:p>
        </w:tc>
      </w:tr>
      <w:tr w:rsidR="00FA4899" w:rsidRPr="00FA4899" w14:paraId="6276AA86" w14:textId="77777777" w:rsidTr="008F7A94">
        <w:tc>
          <w:tcPr>
            <w:tcW w:w="496" w:type="dxa"/>
            <w:tcMar>
              <w:top w:w="0" w:type="dxa"/>
              <w:left w:w="70" w:type="dxa"/>
              <w:bottom w:w="0" w:type="dxa"/>
              <w:right w:w="70" w:type="dxa"/>
            </w:tcMar>
          </w:tcPr>
          <w:p w14:paraId="432B5EBF"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701" w:type="dxa"/>
            <w:tcMar>
              <w:top w:w="0" w:type="dxa"/>
              <w:left w:w="70" w:type="dxa"/>
              <w:bottom w:w="0" w:type="dxa"/>
              <w:right w:w="70" w:type="dxa"/>
            </w:tcMar>
          </w:tcPr>
          <w:p w14:paraId="71DE8E10"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BN-68/8931-04</w:t>
            </w:r>
          </w:p>
        </w:tc>
        <w:tc>
          <w:tcPr>
            <w:tcW w:w="5315" w:type="dxa"/>
            <w:tcMar>
              <w:top w:w="0" w:type="dxa"/>
              <w:left w:w="70" w:type="dxa"/>
              <w:bottom w:w="0" w:type="dxa"/>
              <w:right w:w="70" w:type="dxa"/>
            </w:tcMar>
          </w:tcPr>
          <w:p w14:paraId="01FD035D"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Drogi samochodowe. Pomiar równości nawierzchni planografem i łatą</w:t>
            </w:r>
          </w:p>
        </w:tc>
      </w:tr>
      <w:tr w:rsidR="00FA4899" w:rsidRPr="00FA4899" w14:paraId="48996515" w14:textId="77777777" w:rsidTr="008F7A94">
        <w:tc>
          <w:tcPr>
            <w:tcW w:w="496" w:type="dxa"/>
            <w:tcMar>
              <w:top w:w="0" w:type="dxa"/>
              <w:left w:w="70" w:type="dxa"/>
              <w:bottom w:w="0" w:type="dxa"/>
              <w:right w:w="70" w:type="dxa"/>
            </w:tcMar>
          </w:tcPr>
          <w:p w14:paraId="7D78C92B"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701" w:type="dxa"/>
            <w:tcMar>
              <w:top w:w="0" w:type="dxa"/>
              <w:left w:w="70" w:type="dxa"/>
              <w:bottom w:w="0" w:type="dxa"/>
              <w:right w:w="70" w:type="dxa"/>
            </w:tcMar>
          </w:tcPr>
          <w:p w14:paraId="1DCA7C7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BN-77/8931-12</w:t>
            </w:r>
          </w:p>
        </w:tc>
        <w:tc>
          <w:tcPr>
            <w:tcW w:w="5315" w:type="dxa"/>
            <w:tcMar>
              <w:top w:w="0" w:type="dxa"/>
              <w:left w:w="70" w:type="dxa"/>
              <w:bottom w:w="0" w:type="dxa"/>
              <w:right w:w="70" w:type="dxa"/>
            </w:tcMar>
          </w:tcPr>
          <w:p w14:paraId="7C14E4C5"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Oznaczanie wskaźnika zagęszczenia gruntu</w:t>
            </w:r>
          </w:p>
        </w:tc>
      </w:tr>
    </w:tbl>
    <w:p w14:paraId="3FC7B8DC" w14:textId="77777777" w:rsidR="00F45500" w:rsidRPr="00FA4899" w:rsidRDefault="00072856" w:rsidP="009F2C89">
      <w:pPr>
        <w:pStyle w:val="Nagwek1"/>
        <w:jc w:val="center"/>
        <w:rPr>
          <w:color w:val="000000" w:themeColor="text1"/>
          <w:sz w:val="40"/>
        </w:rPr>
      </w:pPr>
      <w:bookmarkStart w:id="142" w:name="_Toc138757092"/>
      <w:bookmarkStart w:id="143" w:name="_Toc163718805"/>
      <w:r w:rsidRPr="00FA4899">
        <w:rPr>
          <w:color w:val="000000" w:themeColor="text1"/>
          <w:sz w:val="40"/>
        </w:rPr>
        <w:lastRenderedPageBreak/>
        <w:t>D-</w:t>
      </w:r>
      <w:r w:rsidR="009F2C89" w:rsidRPr="00FA4899">
        <w:rPr>
          <w:color w:val="000000" w:themeColor="text1"/>
          <w:sz w:val="40"/>
        </w:rPr>
        <w:t xml:space="preserve">04.03.01a </w:t>
      </w:r>
      <w:r w:rsidR="00F45500" w:rsidRPr="00FA4899">
        <w:rPr>
          <w:color w:val="000000" w:themeColor="text1"/>
          <w:sz w:val="40"/>
        </w:rPr>
        <w:t>POŁĄCZENIE  MIĘDZYWARSTWOWE  NAWIERZCHNI  DROGOWEJ  EMULSJĄ  ASFALTOWĄ</w:t>
      </w:r>
      <w:bookmarkEnd w:id="142"/>
      <w:bookmarkEnd w:id="143"/>
    </w:p>
    <w:p w14:paraId="6C0BAEC7" w14:textId="77777777" w:rsidR="00F45500" w:rsidRPr="00FA4899" w:rsidRDefault="00F45500" w:rsidP="004D61EE">
      <w:pPr>
        <w:pStyle w:val="Nagwek2"/>
        <w:rPr>
          <w:i w:val="0"/>
          <w:color w:val="000000" w:themeColor="text1"/>
        </w:rPr>
      </w:pPr>
      <w:r w:rsidRPr="00FA4899">
        <w:rPr>
          <w:i w:val="0"/>
          <w:color w:val="000000" w:themeColor="text1"/>
        </w:rPr>
        <w:t>1. WSTĘP</w:t>
      </w:r>
    </w:p>
    <w:p w14:paraId="173D06DA" w14:textId="77777777" w:rsidR="00F45500" w:rsidRPr="00FA4899" w:rsidRDefault="00F45500" w:rsidP="009F2C89">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1B3C84BB" w14:textId="77777777" w:rsidR="00F45500" w:rsidRPr="00FA4899" w:rsidRDefault="00F45500" w:rsidP="00F45500">
      <w:pPr>
        <w:pStyle w:val="teksto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połączeniem międzywarstwowym emulsją asfaltową warstw nawierzchni drogowej.</w:t>
      </w:r>
    </w:p>
    <w:p w14:paraId="7BBCC1D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13662383" w14:textId="77777777" w:rsidR="00F45500" w:rsidRPr="00FA4899" w:rsidRDefault="00F45500" w:rsidP="00F45500">
      <w:pPr>
        <w:pStyle w:val="tekstost"/>
        <w:spacing w:line="216" w:lineRule="auto"/>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506D258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ST</w:t>
      </w:r>
    </w:p>
    <w:p w14:paraId="06460DE1"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wykonaniem i odbiorem połączeń międzywarstwowych warstw z mieszanek mineralno-asfaltowych i warstwy podbudowy znajdujących się w ciągu drogi.</w:t>
      </w:r>
    </w:p>
    <w:p w14:paraId="488F360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391944E0" w14:textId="77777777" w:rsidR="00F45500" w:rsidRPr="00FA4899" w:rsidRDefault="00F45500" w:rsidP="00F45500">
      <w:pPr>
        <w:spacing w:after="120"/>
        <w:jc w:val="both"/>
        <w:rPr>
          <w:rFonts w:ascii="Arial" w:hAnsi="Arial" w:cs="Arial"/>
          <w:b/>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Nawierzchnia – konstrukcja składająca się z jednej lub kilku warstw, służących do przejmowania i rozkładania na podłoże obciążeń od ruchu pojazdów.</w:t>
      </w:r>
    </w:p>
    <w:p w14:paraId="1974090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Warstwa – element konstrukcji nawierzchni zbudowany z jednego materiału, który może składać się z jednej lub wielu warstw układanych w pojedynczej operacji.</w:t>
      </w:r>
    </w:p>
    <w:p w14:paraId="138B78F0"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1.4.3. </w:t>
      </w:r>
      <w:r w:rsidRPr="00FA4899">
        <w:rPr>
          <w:rFonts w:ascii="Arial" w:hAnsi="Arial" w:cs="Arial"/>
          <w:color w:val="000000" w:themeColor="text1"/>
          <w:sz w:val="18"/>
          <w:szCs w:val="18"/>
        </w:rPr>
        <w:t>Warstwa ścieralna</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 górna warstwa nawierzchni będąca w bezpośrednim kontakcie z kołami pojazdów.</w:t>
      </w:r>
    </w:p>
    <w:p w14:paraId="68AB3A6B"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1.4.4. </w:t>
      </w:r>
      <w:r w:rsidRPr="00FA4899">
        <w:rPr>
          <w:rFonts w:ascii="Arial" w:hAnsi="Arial" w:cs="Arial"/>
          <w:color w:val="000000" w:themeColor="text1"/>
          <w:sz w:val="18"/>
          <w:szCs w:val="18"/>
        </w:rPr>
        <w:t>Warstwa wiążąca – warstwa nawierzchni między warstwą ścieralną a podbudową.</w:t>
      </w:r>
    </w:p>
    <w:p w14:paraId="0BED13A9"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1.4.5. </w:t>
      </w:r>
      <w:r w:rsidRPr="00FA4899">
        <w:rPr>
          <w:rFonts w:ascii="Arial" w:hAnsi="Arial" w:cs="Arial"/>
          <w:color w:val="000000" w:themeColor="text1"/>
          <w:sz w:val="18"/>
          <w:szCs w:val="18"/>
        </w:rPr>
        <w:t>Podbudowa – główny element konstrukcyjny nawierzchni przenoszący obciążenia na warstwę podłoża, który może być ułożony w jednej lub kilku warstwach.</w:t>
      </w:r>
    </w:p>
    <w:p w14:paraId="2117E661"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1.4.6.</w:t>
      </w:r>
      <w:r w:rsidRPr="00FA4899">
        <w:rPr>
          <w:rFonts w:ascii="Arial" w:hAnsi="Arial" w:cs="Arial"/>
          <w:color w:val="000000" w:themeColor="text1"/>
          <w:sz w:val="18"/>
          <w:szCs w:val="18"/>
        </w:rPr>
        <w:t xml:space="preserve"> Mieszanka mineralno-asfaltowa – mieszanka kruszywa i lepiszcza asfaltowego.</w:t>
      </w:r>
    </w:p>
    <w:p w14:paraId="2CEDE29E"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1.4.7.</w:t>
      </w:r>
      <w:r w:rsidRPr="00FA4899">
        <w:rPr>
          <w:rFonts w:ascii="Arial" w:hAnsi="Arial" w:cs="Arial"/>
          <w:color w:val="000000" w:themeColor="text1"/>
          <w:sz w:val="18"/>
          <w:szCs w:val="18"/>
        </w:rPr>
        <w:t xml:space="preserve"> Beton asfaltowy – mieszanka mineralno-asfaltowa, w której kruszywo o uziarnieniu ciągłym lub nieciągłym tworzy strukturę wzajemnie klinującą się.</w:t>
      </w:r>
    </w:p>
    <w:p w14:paraId="3D1B96E6"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1.4.8.</w:t>
      </w:r>
      <w:r w:rsidRPr="00FA4899">
        <w:rPr>
          <w:rFonts w:ascii="Arial" w:hAnsi="Arial" w:cs="Arial"/>
          <w:color w:val="000000" w:themeColor="text1"/>
          <w:sz w:val="18"/>
          <w:szCs w:val="18"/>
        </w:rPr>
        <w:t xml:space="preserve"> Mieszanka SMA – mieszanka mastyksowo-grysowa, będąca mieszanką mineralno-asfaltową, składająca się z grubego łamanego kruszywa o nieciągłym uziarnieniu, związanego zaprawą mastyksową.</w:t>
      </w:r>
    </w:p>
    <w:p w14:paraId="6678C4A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1.4.9.</w:t>
      </w:r>
      <w:r w:rsidRPr="00FA4899">
        <w:rPr>
          <w:rFonts w:ascii="Arial" w:hAnsi="Arial" w:cs="Arial"/>
          <w:color w:val="000000" w:themeColor="text1"/>
          <w:sz w:val="18"/>
          <w:szCs w:val="18"/>
        </w:rPr>
        <w:t xml:space="preserve"> Mieszanka SMA LA – mieszanka mineralno-asfaltowa składająca się z grubego łamanego kruszywa o nieciągłym uziarnieniu, związanego zaprawą mastyksową, o zwiększonej zawartości wolnej przestrzeni w celu polepszenia zdolności tłumienia hałasu na styku opona – nawierzchnia asfaltowa.</w:t>
      </w:r>
    </w:p>
    <w:p w14:paraId="421E19DB"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1.4.10.</w:t>
      </w:r>
      <w:r w:rsidRPr="00FA4899">
        <w:rPr>
          <w:rFonts w:ascii="Arial" w:hAnsi="Arial" w:cs="Arial"/>
          <w:color w:val="000000" w:themeColor="text1"/>
          <w:sz w:val="18"/>
          <w:szCs w:val="18"/>
        </w:rPr>
        <w:t xml:space="preserve"> Mieszanka BBTM – beton asfaltowy do bardzo cienkich warstw grubości od 20 do 30 mm, w którym kruszywo ma nieciągłe uziarnienie i tworzy połączenia ziarno do ziarna, co zapewnia uzyskanie otwartej tekstury.</w:t>
      </w:r>
    </w:p>
    <w:p w14:paraId="17D2CDD0"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1.4.11.</w:t>
      </w:r>
      <w:r w:rsidRPr="00FA4899">
        <w:rPr>
          <w:rFonts w:ascii="Arial" w:hAnsi="Arial" w:cs="Arial"/>
          <w:color w:val="000000" w:themeColor="text1"/>
          <w:sz w:val="18"/>
          <w:szCs w:val="18"/>
        </w:rPr>
        <w:t xml:space="preserve"> Asfalt lany – mieszanka mineralno-asfaltowa o bardzo małej zawartości wolnych przestrzeni, w której objętość wypełniacza i lepiszcza jest większa niż objętość wolnych przestrzeni w kruszywie.</w:t>
      </w:r>
    </w:p>
    <w:p w14:paraId="0D2E6395"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1.4.12.</w:t>
      </w:r>
      <w:r w:rsidRPr="00FA4899">
        <w:rPr>
          <w:rFonts w:ascii="Arial" w:hAnsi="Arial" w:cs="Arial"/>
          <w:color w:val="000000" w:themeColor="text1"/>
          <w:sz w:val="18"/>
          <w:szCs w:val="18"/>
        </w:rPr>
        <w:t xml:space="preserve"> Asfalt porowaty –  mieszanka mineralno-asfaltowa o bardzo dużej zawartości połączonych wolnych przestrzeni, które umożliwiają przepływ wody i powietrza, co zapewnia właściwości drenażowe i zmniejszające hałas.</w:t>
      </w:r>
    </w:p>
    <w:p w14:paraId="47AEF56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1.4.13.</w:t>
      </w:r>
      <w:r w:rsidRPr="00FA4899">
        <w:rPr>
          <w:rFonts w:ascii="Arial" w:hAnsi="Arial" w:cs="Arial"/>
          <w:color w:val="000000" w:themeColor="text1"/>
          <w:sz w:val="18"/>
          <w:szCs w:val="18"/>
        </w:rPr>
        <w:t xml:space="preserve">  Emulsja asfaltowa – emulsja będąca zawiesiną asfaltu w wodzie, w której fazą zdyspergowaną (rozproszoną) jest asfalt, a fazą ciągłą jest woda lub roztwór wodny.</w:t>
      </w:r>
    </w:p>
    <w:p w14:paraId="1E08C1E4"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1.4.14.</w:t>
      </w:r>
      <w:r w:rsidRPr="00FA4899">
        <w:rPr>
          <w:rFonts w:ascii="Arial" w:hAnsi="Arial" w:cs="Arial"/>
          <w:color w:val="000000" w:themeColor="text1"/>
          <w:sz w:val="18"/>
          <w:szCs w:val="18"/>
        </w:rPr>
        <w:t xml:space="preserve"> Kationowa emulsja asfaltowa – emulsja, w której emulgator nadaje dodatnie ładunki cząstkom zdyspergowanego asfaltu.</w:t>
      </w:r>
    </w:p>
    <w:p w14:paraId="51030305"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1.4.15.</w:t>
      </w:r>
      <w:r w:rsidRPr="00FA4899">
        <w:rPr>
          <w:rFonts w:ascii="Arial" w:hAnsi="Arial" w:cs="Arial"/>
          <w:color w:val="000000" w:themeColor="text1"/>
          <w:sz w:val="18"/>
          <w:szCs w:val="18"/>
        </w:rPr>
        <w:t xml:space="preserve"> Emulsja asfaltowa modyfikowana polimerami – emulsja, w której asfalt jest modyfikowany polimerami albo jest to emulsja modyfikowana lateksem kationowym.</w:t>
      </w:r>
    </w:p>
    <w:p w14:paraId="7B97C3AF"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1.4.16.</w:t>
      </w:r>
      <w:r w:rsidRPr="00FA4899">
        <w:rPr>
          <w:rFonts w:ascii="Arial" w:hAnsi="Arial" w:cs="Arial"/>
          <w:color w:val="000000" w:themeColor="text1"/>
          <w:sz w:val="18"/>
          <w:szCs w:val="18"/>
        </w:rPr>
        <w:t xml:space="preserve"> Połączenie międzywarstwowe – związanie asfaltowych warstw konstrukcyjnych nawierzchni i podbudowy  z kruszyw przez skropienie warstwy dolnej emulsją asfaltową w celu zwiększenia wytrzymałości zespołu warstw (dolnej i górnej) i uniemożliwienia penetracji wody między warstwami.</w:t>
      </w:r>
    </w:p>
    <w:p w14:paraId="083B0DDC"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1.4.17.</w:t>
      </w:r>
      <w:r w:rsidRPr="00FA4899">
        <w:rPr>
          <w:rFonts w:ascii="Arial" w:hAnsi="Arial" w:cs="Arial"/>
          <w:color w:val="000000" w:themeColor="text1"/>
          <w:sz w:val="18"/>
          <w:szCs w:val="18"/>
        </w:rPr>
        <w:t xml:space="preserve"> Mieszanka niezwiązana – ziarnisty materiał (kruszywa naturalne, sztuczne, z recyklingu lub mieszaniny tych kruszyw), który jest stosowany do wykonania ulepszonego podłoża gruntowego lub warstw konstrukcji nawierzchni dróg.</w:t>
      </w:r>
    </w:p>
    <w:p w14:paraId="5C8F5902"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1.4.18.</w:t>
      </w:r>
      <w:r w:rsidRPr="00FA4899">
        <w:rPr>
          <w:rFonts w:ascii="Arial" w:hAnsi="Arial" w:cs="Arial"/>
          <w:color w:val="000000" w:themeColor="text1"/>
          <w:sz w:val="18"/>
          <w:szCs w:val="18"/>
        </w:rPr>
        <w:t xml:space="preserve"> Mieszanka związana spoiwem hydraulicznym – mieszanka z kruszywa naturalnego, sztucznego, z recyklingu lub ich mieszanina oraz spoiwa hydraulicznego, w której następuje wiązanie i twardnienie na skutek reakcji hydraulicznych.</w:t>
      </w:r>
    </w:p>
    <w:p w14:paraId="0256826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1.4.19.</w:t>
      </w:r>
      <w:r w:rsidRPr="00FA4899">
        <w:rPr>
          <w:rFonts w:ascii="Arial" w:hAnsi="Arial" w:cs="Arial"/>
          <w:color w:val="000000" w:themeColor="text1"/>
          <w:sz w:val="18"/>
          <w:szCs w:val="18"/>
        </w:rPr>
        <w:t xml:space="preserve"> Kategoria ruchu (KR1-KR7) – obciążenie drogi ruchem samochodowym, wyrażone w osiach obliczeniowych </w:t>
      </w:r>
      <w:r w:rsidRPr="00FA4899">
        <w:rPr>
          <w:rFonts w:ascii="Arial" w:hAnsi="Arial" w:cs="Arial"/>
          <w:color w:val="000000" w:themeColor="text1"/>
          <w:sz w:val="18"/>
          <w:szCs w:val="18"/>
        </w:rPr>
        <w:lastRenderedPageBreak/>
        <w:t>(100 kN) według „Katalogu typowych konstrukcji nawierzchni podatnych i półsztywnych” [24].</w:t>
      </w:r>
    </w:p>
    <w:p w14:paraId="4BD4CF94" w14:textId="77777777" w:rsidR="00F45500" w:rsidRPr="00FA4899" w:rsidRDefault="00F45500" w:rsidP="00F45500">
      <w:pPr>
        <w:spacing w:before="120"/>
        <w:jc w:val="both"/>
        <w:rPr>
          <w:rFonts w:ascii="Arial" w:hAnsi="Arial" w:cs="Arial"/>
          <w:color w:val="000000" w:themeColor="text1"/>
          <w:sz w:val="18"/>
          <w:szCs w:val="18"/>
          <w:lang w:val="en-US"/>
        </w:rPr>
      </w:pPr>
      <w:r w:rsidRPr="00FA4899">
        <w:rPr>
          <w:rFonts w:ascii="Arial" w:hAnsi="Arial" w:cs="Arial"/>
          <w:b/>
          <w:color w:val="000000" w:themeColor="text1"/>
          <w:sz w:val="18"/>
          <w:szCs w:val="18"/>
          <w:lang w:val="en-US"/>
        </w:rPr>
        <w:t>1.4.20.</w:t>
      </w:r>
      <w:r w:rsidRPr="00FA4899">
        <w:rPr>
          <w:rFonts w:ascii="Arial" w:hAnsi="Arial" w:cs="Arial"/>
          <w:color w:val="000000" w:themeColor="text1"/>
          <w:sz w:val="18"/>
          <w:szCs w:val="18"/>
          <w:lang w:val="en-US"/>
        </w:rPr>
        <w:t xml:space="preserve"> Symbole i skróty</w:t>
      </w:r>
    </w:p>
    <w:p w14:paraId="3E2C42C6" w14:textId="77777777" w:rsidR="00F45500" w:rsidRPr="00FA4899" w:rsidRDefault="00F45500" w:rsidP="00F45500">
      <w:pPr>
        <w:tabs>
          <w:tab w:val="left" w:pos="851"/>
          <w:tab w:val="left" w:pos="964"/>
        </w:tabs>
        <w:spacing w:before="120"/>
        <w:ind w:left="964" w:hanging="964"/>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AC</w:t>
      </w:r>
      <w:r w:rsidRPr="00FA4899">
        <w:rPr>
          <w:rFonts w:ascii="Arial" w:hAnsi="Arial" w:cs="Arial"/>
          <w:color w:val="000000" w:themeColor="text1"/>
          <w:sz w:val="18"/>
          <w:szCs w:val="18"/>
          <w:lang w:val="en-US"/>
        </w:rPr>
        <w:tab/>
        <w:t>-</w:t>
      </w:r>
      <w:r w:rsidRPr="00FA4899">
        <w:rPr>
          <w:rFonts w:ascii="Arial" w:hAnsi="Arial" w:cs="Arial"/>
          <w:color w:val="000000" w:themeColor="text1"/>
          <w:sz w:val="18"/>
          <w:szCs w:val="18"/>
          <w:lang w:val="en-US"/>
        </w:rPr>
        <w:tab/>
        <w:t>beton asfaltowy (ang. Asphalt Concrete)</w:t>
      </w:r>
    </w:p>
    <w:p w14:paraId="430A86E3"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lang w:val="en-US"/>
        </w:rPr>
      </w:pPr>
      <w:r w:rsidRPr="00FA4899">
        <w:rPr>
          <w:rFonts w:ascii="Arial" w:hAnsi="Arial" w:cs="Arial"/>
          <w:color w:val="000000" w:themeColor="text1"/>
          <w:sz w:val="18"/>
          <w:szCs w:val="18"/>
        </w:rPr>
        <w:t>BBTM</w:t>
      </w:r>
      <w:r w:rsidRPr="00FA4899">
        <w:rPr>
          <w:rFonts w:ascii="Arial" w:hAnsi="Arial" w:cs="Arial"/>
          <w:color w:val="000000" w:themeColor="text1"/>
          <w:sz w:val="18"/>
          <w:szCs w:val="18"/>
        </w:rPr>
        <w:tab/>
        <w:t>-</w:t>
      </w:r>
      <w:r w:rsidRPr="00FA4899">
        <w:rPr>
          <w:rFonts w:ascii="Arial" w:hAnsi="Arial" w:cs="Arial"/>
          <w:color w:val="000000" w:themeColor="text1"/>
          <w:sz w:val="18"/>
          <w:szCs w:val="18"/>
        </w:rPr>
        <w:tab/>
        <w:t xml:space="preserve">beton asfaltowy do bardzo cienkich warstw (franc. </w:t>
      </w:r>
      <w:r w:rsidRPr="00FA4899">
        <w:rPr>
          <w:rFonts w:ascii="Arial" w:hAnsi="Arial" w:cs="Arial"/>
          <w:color w:val="000000" w:themeColor="text1"/>
          <w:sz w:val="18"/>
          <w:szCs w:val="18"/>
          <w:lang w:val="en-US"/>
        </w:rPr>
        <w:t>Béton bitumineux trés mince)</w:t>
      </w:r>
    </w:p>
    <w:p w14:paraId="05E58DF5"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rPr>
      </w:pPr>
      <w:r w:rsidRPr="00FA4899">
        <w:rPr>
          <w:rFonts w:ascii="Arial" w:hAnsi="Arial" w:cs="Arial"/>
          <w:color w:val="000000" w:themeColor="text1"/>
          <w:sz w:val="18"/>
          <w:szCs w:val="18"/>
          <w:lang w:val="en-US"/>
        </w:rPr>
        <w:t>MA</w:t>
      </w:r>
      <w:r w:rsidRPr="00FA4899">
        <w:rPr>
          <w:rFonts w:ascii="Arial" w:hAnsi="Arial" w:cs="Arial"/>
          <w:color w:val="000000" w:themeColor="text1"/>
          <w:sz w:val="18"/>
          <w:szCs w:val="18"/>
          <w:lang w:val="en-US"/>
        </w:rPr>
        <w:tab/>
        <w:t>-</w:t>
      </w:r>
      <w:r w:rsidRPr="00FA4899">
        <w:rPr>
          <w:rFonts w:ascii="Arial" w:hAnsi="Arial" w:cs="Arial"/>
          <w:color w:val="000000" w:themeColor="text1"/>
          <w:sz w:val="18"/>
          <w:szCs w:val="18"/>
          <w:lang w:val="en-US"/>
        </w:rPr>
        <w:tab/>
        <w:t xml:space="preserve">asfalt lany (ang. </w:t>
      </w:r>
      <w:r w:rsidRPr="00FA4899">
        <w:rPr>
          <w:rFonts w:ascii="Arial" w:hAnsi="Arial" w:cs="Arial"/>
          <w:color w:val="000000" w:themeColor="text1"/>
          <w:sz w:val="18"/>
          <w:szCs w:val="18"/>
        </w:rPr>
        <w:t>Mastic Asphalt)</w:t>
      </w:r>
    </w:p>
    <w:p w14:paraId="52839B29"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rPr>
      </w:pPr>
      <w:r w:rsidRPr="00FA4899">
        <w:rPr>
          <w:rFonts w:ascii="Arial" w:hAnsi="Arial" w:cs="Arial"/>
          <w:color w:val="000000" w:themeColor="text1"/>
          <w:sz w:val="18"/>
          <w:szCs w:val="18"/>
        </w:rPr>
        <w:t>mma</w:t>
      </w:r>
      <w:r w:rsidRPr="00FA4899">
        <w:rPr>
          <w:rFonts w:ascii="Arial" w:hAnsi="Arial" w:cs="Arial"/>
          <w:color w:val="000000" w:themeColor="text1"/>
          <w:sz w:val="18"/>
          <w:szCs w:val="18"/>
        </w:rPr>
        <w:tab/>
        <w:t>-</w:t>
      </w:r>
      <w:r w:rsidRPr="00FA4899">
        <w:rPr>
          <w:rFonts w:ascii="Arial" w:hAnsi="Arial" w:cs="Arial"/>
          <w:color w:val="000000" w:themeColor="text1"/>
          <w:sz w:val="18"/>
          <w:szCs w:val="18"/>
        </w:rPr>
        <w:tab/>
        <w:t>mieszanka mineralno asfaltowa</w:t>
      </w:r>
    </w:p>
    <w:p w14:paraId="1DE465B7"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rPr>
      </w:pPr>
      <w:r w:rsidRPr="00FA4899">
        <w:rPr>
          <w:rFonts w:ascii="Arial" w:hAnsi="Arial" w:cs="Arial"/>
          <w:color w:val="000000" w:themeColor="text1"/>
          <w:sz w:val="18"/>
          <w:szCs w:val="18"/>
        </w:rPr>
        <w:t>PA</w:t>
      </w:r>
      <w:r w:rsidRPr="00FA4899">
        <w:rPr>
          <w:rFonts w:ascii="Arial" w:hAnsi="Arial" w:cs="Arial"/>
          <w:color w:val="000000" w:themeColor="text1"/>
          <w:sz w:val="18"/>
          <w:szCs w:val="18"/>
        </w:rPr>
        <w:tab/>
        <w:t>-</w:t>
      </w:r>
      <w:r w:rsidRPr="00FA4899">
        <w:rPr>
          <w:rFonts w:ascii="Arial" w:hAnsi="Arial" w:cs="Arial"/>
          <w:color w:val="000000" w:themeColor="text1"/>
          <w:sz w:val="18"/>
          <w:szCs w:val="18"/>
        </w:rPr>
        <w:tab/>
        <w:t>asfalt porowaty (ang. Porous Asphalt)</w:t>
      </w:r>
    </w:p>
    <w:p w14:paraId="5E1ECD95"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rPr>
      </w:pPr>
      <w:r w:rsidRPr="00FA4899">
        <w:rPr>
          <w:rFonts w:ascii="Arial" w:hAnsi="Arial" w:cs="Arial"/>
          <w:color w:val="000000" w:themeColor="text1"/>
          <w:sz w:val="18"/>
          <w:szCs w:val="18"/>
        </w:rPr>
        <w:t>pH</w:t>
      </w:r>
      <w:r w:rsidRPr="00FA4899">
        <w:rPr>
          <w:rFonts w:ascii="Arial" w:hAnsi="Arial" w:cs="Arial"/>
          <w:color w:val="000000" w:themeColor="text1"/>
          <w:sz w:val="18"/>
          <w:szCs w:val="18"/>
        </w:rPr>
        <w:tab/>
        <w:t>-</w:t>
      </w:r>
      <w:r w:rsidRPr="00FA4899">
        <w:rPr>
          <w:rFonts w:ascii="Arial" w:hAnsi="Arial" w:cs="Arial"/>
          <w:color w:val="000000" w:themeColor="text1"/>
          <w:sz w:val="18"/>
          <w:szCs w:val="18"/>
        </w:rPr>
        <w:tab/>
        <w:t>wykładnik stężenia jonów wodorowych</w:t>
      </w:r>
    </w:p>
    <w:p w14:paraId="5EC1BE7E"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GB"/>
        </w:rPr>
        <w:t>SMA</w:t>
      </w:r>
      <w:r w:rsidRPr="00FA4899">
        <w:rPr>
          <w:rFonts w:ascii="Arial" w:hAnsi="Arial" w:cs="Arial"/>
          <w:color w:val="000000" w:themeColor="text1"/>
          <w:sz w:val="18"/>
          <w:szCs w:val="18"/>
          <w:lang w:val="en-GB"/>
        </w:rPr>
        <w:tab/>
        <w:t>-</w:t>
      </w:r>
      <w:r w:rsidRPr="00FA4899">
        <w:rPr>
          <w:rFonts w:ascii="Arial" w:hAnsi="Arial" w:cs="Arial"/>
          <w:color w:val="000000" w:themeColor="text1"/>
          <w:sz w:val="18"/>
          <w:szCs w:val="18"/>
          <w:lang w:val="en-GB"/>
        </w:rPr>
        <w:tab/>
        <w:t xml:space="preserve">mastyks grysowy (ang. </w:t>
      </w:r>
      <w:r w:rsidRPr="00FA4899">
        <w:rPr>
          <w:rFonts w:ascii="Arial" w:hAnsi="Arial" w:cs="Arial"/>
          <w:color w:val="000000" w:themeColor="text1"/>
          <w:sz w:val="18"/>
          <w:szCs w:val="18"/>
          <w:lang w:val="en-US"/>
        </w:rPr>
        <w:t>Stone Mastic Asphalt)</w:t>
      </w:r>
    </w:p>
    <w:p w14:paraId="49B5E128"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rPr>
      </w:pPr>
      <w:r w:rsidRPr="00FA4899">
        <w:rPr>
          <w:rFonts w:ascii="Arial" w:hAnsi="Arial" w:cs="Arial"/>
          <w:color w:val="000000" w:themeColor="text1"/>
          <w:sz w:val="18"/>
          <w:szCs w:val="18"/>
        </w:rPr>
        <w:t>WMS</w:t>
      </w:r>
      <w:r w:rsidRPr="00FA4899">
        <w:rPr>
          <w:rFonts w:ascii="Arial" w:hAnsi="Arial" w:cs="Arial"/>
          <w:color w:val="000000" w:themeColor="text1"/>
          <w:sz w:val="18"/>
          <w:szCs w:val="18"/>
        </w:rPr>
        <w:tab/>
        <w:t>-</w:t>
      </w:r>
      <w:r w:rsidRPr="00FA4899">
        <w:rPr>
          <w:rFonts w:ascii="Arial" w:hAnsi="Arial" w:cs="Arial"/>
          <w:color w:val="000000" w:themeColor="text1"/>
          <w:sz w:val="18"/>
          <w:szCs w:val="18"/>
        </w:rPr>
        <w:tab/>
        <w:t>wysoki moduł sztywności</w:t>
      </w:r>
    </w:p>
    <w:p w14:paraId="618B9F42" w14:textId="77777777" w:rsidR="00F45500" w:rsidRPr="00FA4899" w:rsidRDefault="00F45500" w:rsidP="00F45500">
      <w:pPr>
        <w:tabs>
          <w:tab w:val="left" w:pos="851"/>
          <w:tab w:val="left" w:pos="964"/>
        </w:tabs>
        <w:ind w:left="964" w:hanging="964"/>
        <w:jc w:val="both"/>
        <w:rPr>
          <w:rFonts w:ascii="Arial" w:hAnsi="Arial" w:cs="Arial"/>
          <w:color w:val="000000" w:themeColor="text1"/>
          <w:sz w:val="18"/>
          <w:szCs w:val="18"/>
        </w:rPr>
      </w:pPr>
      <w:r w:rsidRPr="00FA4899">
        <w:rPr>
          <w:rFonts w:ascii="Arial" w:hAnsi="Arial" w:cs="Arial"/>
          <w:color w:val="000000" w:themeColor="text1"/>
          <w:sz w:val="18"/>
          <w:szCs w:val="18"/>
        </w:rPr>
        <w:t>%(m/m)</w:t>
      </w:r>
      <w:r w:rsidRPr="00FA4899">
        <w:rPr>
          <w:rFonts w:ascii="Arial" w:hAnsi="Arial" w:cs="Arial"/>
          <w:color w:val="000000" w:themeColor="text1"/>
          <w:sz w:val="18"/>
          <w:szCs w:val="18"/>
        </w:rPr>
        <w:tab/>
        <w:t>-</w:t>
      </w:r>
      <w:r w:rsidRPr="00FA4899">
        <w:rPr>
          <w:rFonts w:ascii="Arial" w:hAnsi="Arial" w:cs="Arial"/>
          <w:color w:val="000000" w:themeColor="text1"/>
          <w:sz w:val="18"/>
          <w:szCs w:val="18"/>
        </w:rPr>
        <w:tab/>
        <w:t>ułamek masowy wyrażony w procentach</w:t>
      </w:r>
    </w:p>
    <w:p w14:paraId="44699E1D"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1.4.21. </w:t>
      </w:r>
      <w:r w:rsidRPr="00FA4899">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ogólne”[1] pkt 1.4.</w:t>
      </w:r>
    </w:p>
    <w:p w14:paraId="22E3910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1.5. Ogólne wymagania dotyczące robót</w:t>
      </w:r>
    </w:p>
    <w:p w14:paraId="0F3FB93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1.5.</w:t>
      </w:r>
    </w:p>
    <w:p w14:paraId="1AB186F7" w14:textId="77777777" w:rsidR="00F45500" w:rsidRPr="00FA4899" w:rsidRDefault="004D61EE" w:rsidP="004D61EE">
      <w:pPr>
        <w:pStyle w:val="Nagwek2"/>
        <w:rPr>
          <w:i w:val="0"/>
          <w:color w:val="000000" w:themeColor="text1"/>
        </w:rPr>
      </w:pPr>
      <w:bookmarkStart w:id="144" w:name="_Toc344981394"/>
      <w:r w:rsidRPr="00FA4899">
        <w:rPr>
          <w:i w:val="0"/>
          <w:color w:val="000000" w:themeColor="text1"/>
        </w:rPr>
        <w:t>2. MATERIAŁY</w:t>
      </w:r>
      <w:bookmarkEnd w:id="144"/>
    </w:p>
    <w:p w14:paraId="2793819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bookmarkStart w:id="145" w:name="_Toc344981395"/>
      <w:r w:rsidRPr="00FA4899">
        <w:rPr>
          <w:color w:val="000000" w:themeColor="text1"/>
          <w:sz w:val="18"/>
          <w:szCs w:val="18"/>
        </w:rPr>
        <w:t>2.1. Ogólne wymagania dotyczące materiałów</w:t>
      </w:r>
    </w:p>
    <w:p w14:paraId="60DFE2E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2.</w:t>
      </w:r>
    </w:p>
    <w:p w14:paraId="0810E90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Materiały do wykonania robót</w:t>
      </w:r>
    </w:p>
    <w:p w14:paraId="0BC95A7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2.2.1. </w:t>
      </w:r>
      <w:r w:rsidRPr="00FA4899">
        <w:rPr>
          <w:rFonts w:ascii="Arial" w:hAnsi="Arial" w:cs="Arial"/>
          <w:color w:val="000000" w:themeColor="text1"/>
          <w:sz w:val="18"/>
          <w:szCs w:val="18"/>
        </w:rPr>
        <w:t xml:space="preserve">Zgodność materiałów z dokumentacją projektową </w:t>
      </w:r>
    </w:p>
    <w:p w14:paraId="46A11AD1"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wykonania robót powinny być zgodne z ustaleniami dokumentacji projektowej lub ST.</w:t>
      </w:r>
    </w:p>
    <w:p w14:paraId="2D8EA09D"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2.2.2. </w:t>
      </w:r>
      <w:r w:rsidRPr="00FA4899">
        <w:rPr>
          <w:rFonts w:ascii="Arial" w:hAnsi="Arial" w:cs="Arial"/>
          <w:color w:val="000000" w:themeColor="text1"/>
          <w:sz w:val="18"/>
          <w:szCs w:val="18"/>
        </w:rPr>
        <w:t>Rodzaje materiałów do wykonania połączenia międzywarstwowego</w:t>
      </w:r>
    </w:p>
    <w:p w14:paraId="53B474F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wykonania połączenia międzywarstwowego mogą być stosowane następujące materiały:</w:t>
      </w:r>
    </w:p>
    <w:p w14:paraId="4CF7D79C" w14:textId="77777777" w:rsidR="00F45500" w:rsidRPr="00FA4899" w:rsidRDefault="00F45500" w:rsidP="00C12426">
      <w:pPr>
        <w:widowControl/>
        <w:numPr>
          <w:ilvl w:val="0"/>
          <w:numId w:val="21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kationowe emulsje asfaltowe niemodyfikowane,</w:t>
      </w:r>
    </w:p>
    <w:p w14:paraId="5B175822" w14:textId="77777777" w:rsidR="00F45500" w:rsidRPr="00FA4899" w:rsidRDefault="00F45500" w:rsidP="00C12426">
      <w:pPr>
        <w:widowControl/>
        <w:numPr>
          <w:ilvl w:val="0"/>
          <w:numId w:val="21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kationowe emulsje asfaltowe modyfikowane polimerami,</w:t>
      </w:r>
    </w:p>
    <w:p w14:paraId="299CEFBD" w14:textId="77777777" w:rsidR="00F45500" w:rsidRPr="00FA4899" w:rsidRDefault="00F45500" w:rsidP="00C12426">
      <w:pPr>
        <w:widowControl/>
        <w:numPr>
          <w:ilvl w:val="0"/>
          <w:numId w:val="21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(grysy) do posypania emulsji.</w:t>
      </w:r>
    </w:p>
    <w:p w14:paraId="04A5E1E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Należy stosować emulsje wg aktualnego wydania Załącznika krajowego NA do PN-EN 13808 [21].</w:t>
      </w:r>
    </w:p>
    <w:p w14:paraId="6AD8364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Spośród rodzajów emulsji wymienionych w Załączniku krajowym NA [22] do normy PN-EN 13808 [21], należy stosować emulsje oznaczone kodem ZM. </w:t>
      </w:r>
    </w:p>
    <w:p w14:paraId="03A64591"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2.2.3. </w:t>
      </w:r>
      <w:r w:rsidRPr="00FA4899">
        <w:rPr>
          <w:rFonts w:ascii="Arial" w:hAnsi="Arial" w:cs="Arial"/>
          <w:color w:val="000000" w:themeColor="text1"/>
          <w:sz w:val="18"/>
          <w:szCs w:val="18"/>
        </w:rPr>
        <w:t>Kationowe</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emulsje asfaltowe</w:t>
      </w:r>
    </w:p>
    <w:p w14:paraId="1CC77929" w14:textId="77777777" w:rsidR="00F45500" w:rsidRPr="00FA4899" w:rsidRDefault="00F45500" w:rsidP="00F45500">
      <w:pPr>
        <w:spacing w:before="120" w:after="120"/>
        <w:jc w:val="both"/>
        <w:rPr>
          <w:rFonts w:ascii="Arial" w:hAnsi="Arial" w:cs="Arial"/>
          <w:b/>
          <w:color w:val="000000" w:themeColor="text1"/>
          <w:sz w:val="18"/>
          <w:szCs w:val="18"/>
        </w:rPr>
      </w:pPr>
      <w:r w:rsidRPr="00FA4899">
        <w:rPr>
          <w:rFonts w:ascii="Arial" w:hAnsi="Arial" w:cs="Arial"/>
          <w:color w:val="000000" w:themeColor="text1"/>
          <w:sz w:val="18"/>
          <w:szCs w:val="18"/>
        </w:rPr>
        <w:t xml:space="preserve">2.2.3.1. Rodzaje i właściwości kationowych emulsji asfaltowych </w:t>
      </w:r>
    </w:p>
    <w:p w14:paraId="2B7FD73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emulsjach kationowych cząstki w emulsji jonowej mają dodatnią polarność wg PN-EN 1430 [8].</w:t>
      </w:r>
    </w:p>
    <w:p w14:paraId="626F163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Kationowe emulsje asfaltowe powinny odpowiadać wymaganiom Załącznika krajowego NA (normatywnego) [22] do normy PN-EN 13808 [21], w którym umieszczono następujące trzy krajowe emulsje asfaltowe przeznaczone do złączania warstw asfaltowych nawierzchni:</w:t>
      </w:r>
    </w:p>
    <w:p w14:paraId="5AB51F24" w14:textId="77777777" w:rsidR="00F45500" w:rsidRPr="00FA4899" w:rsidRDefault="00F45500" w:rsidP="00F45500">
      <w:pPr>
        <w:widowControl/>
        <w:numPr>
          <w:ilvl w:val="0"/>
          <w:numId w:val="110"/>
        </w:numPr>
        <w:tabs>
          <w:tab w:val="clear" w:pos="720"/>
        </w:tabs>
        <w:suppressAutoHyphens w:val="0"/>
        <w:autoSpaceDN w:val="0"/>
        <w:adjustRightInd w:val="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C60B3 ZM,</w:t>
      </w:r>
    </w:p>
    <w:p w14:paraId="71788104" w14:textId="77777777" w:rsidR="00F45500" w:rsidRPr="00FA4899" w:rsidRDefault="00F45500" w:rsidP="00F45500">
      <w:pPr>
        <w:widowControl/>
        <w:numPr>
          <w:ilvl w:val="0"/>
          <w:numId w:val="110"/>
        </w:numPr>
        <w:tabs>
          <w:tab w:val="clear" w:pos="720"/>
        </w:tabs>
        <w:suppressAutoHyphens w:val="0"/>
        <w:autoSpaceDN w:val="0"/>
        <w:adjustRightInd w:val="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C60BP3 ZM,</w:t>
      </w:r>
    </w:p>
    <w:p w14:paraId="36FA6799" w14:textId="77777777" w:rsidR="00F45500" w:rsidRPr="00FA4899" w:rsidRDefault="00F45500" w:rsidP="00F45500">
      <w:pPr>
        <w:widowControl/>
        <w:numPr>
          <w:ilvl w:val="0"/>
          <w:numId w:val="110"/>
        </w:numPr>
        <w:tabs>
          <w:tab w:val="clear" w:pos="720"/>
        </w:tabs>
        <w:suppressAutoHyphens w:val="0"/>
        <w:autoSpaceDN w:val="0"/>
        <w:adjustRightInd w:val="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C60B10 ZM/R.</w:t>
      </w:r>
    </w:p>
    <w:p w14:paraId="3F6516D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Pełne nazwy i zastosowanie powyższych emulsji asfaltowych wyspecyfikowano w tablicy 1.</w:t>
      </w:r>
    </w:p>
    <w:p w14:paraId="242A5A80" w14:textId="77777777" w:rsidR="00F45500" w:rsidRPr="00FA4899" w:rsidRDefault="00F45500" w:rsidP="00F45500">
      <w:pPr>
        <w:jc w:val="both"/>
        <w:rPr>
          <w:rFonts w:ascii="Arial" w:hAnsi="Arial" w:cs="Arial"/>
          <w:color w:val="000000" w:themeColor="text1"/>
          <w:sz w:val="18"/>
          <w:szCs w:val="18"/>
        </w:rPr>
      </w:pPr>
    </w:p>
    <w:p w14:paraId="07DEA7E9"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Tablica 1.</w:t>
      </w:r>
      <w:r w:rsidRPr="00FA4899">
        <w:rPr>
          <w:rFonts w:ascii="Arial" w:hAnsi="Arial" w:cs="Arial"/>
          <w:color w:val="000000" w:themeColor="text1"/>
          <w:sz w:val="18"/>
          <w:szCs w:val="18"/>
        </w:rPr>
        <w:tab/>
        <w:t>Nazwa i zastosowanie emulsji asfaltowych wg Załącznika krajowego NA [22] do PN-EN 13808 [21]</w:t>
      </w:r>
    </w:p>
    <w:tbl>
      <w:tblPr>
        <w:tblW w:w="9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7"/>
        <w:gridCol w:w="1276"/>
        <w:gridCol w:w="4111"/>
        <w:gridCol w:w="3588"/>
      </w:tblGrid>
      <w:tr w:rsidR="00FA4899" w:rsidRPr="00FA4899" w14:paraId="226C8E5A" w14:textId="77777777" w:rsidTr="0064424E">
        <w:trPr>
          <w:jc w:val="center"/>
        </w:trPr>
        <w:tc>
          <w:tcPr>
            <w:tcW w:w="537" w:type="dxa"/>
          </w:tcPr>
          <w:p w14:paraId="03DC4D18" w14:textId="77777777" w:rsidR="00F45500" w:rsidRPr="00FA4899" w:rsidRDefault="00F45500" w:rsidP="008F7A94">
            <w:pPr>
              <w:jc w:val="both"/>
              <w:rPr>
                <w:rFonts w:ascii="Arial" w:hAnsi="Arial" w:cs="Arial"/>
                <w:color w:val="000000" w:themeColor="text1"/>
                <w:sz w:val="18"/>
                <w:szCs w:val="18"/>
              </w:rPr>
            </w:pPr>
          </w:p>
          <w:p w14:paraId="3586551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1276" w:type="dxa"/>
          </w:tcPr>
          <w:p w14:paraId="7D7AC56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Oznaczenie kodowe emulsji</w:t>
            </w:r>
          </w:p>
        </w:tc>
        <w:tc>
          <w:tcPr>
            <w:tcW w:w="4111" w:type="dxa"/>
          </w:tcPr>
          <w:p w14:paraId="69F47BF3" w14:textId="77777777" w:rsidR="00F45500" w:rsidRPr="00FA4899" w:rsidRDefault="00F45500" w:rsidP="008F7A94">
            <w:pPr>
              <w:jc w:val="both"/>
              <w:rPr>
                <w:rFonts w:ascii="Arial" w:hAnsi="Arial" w:cs="Arial"/>
                <w:color w:val="000000" w:themeColor="text1"/>
                <w:sz w:val="18"/>
                <w:szCs w:val="18"/>
              </w:rPr>
            </w:pPr>
          </w:p>
          <w:p w14:paraId="634410A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Pełna nazwa emulsji</w:t>
            </w:r>
          </w:p>
        </w:tc>
        <w:tc>
          <w:tcPr>
            <w:tcW w:w="3588" w:type="dxa"/>
          </w:tcPr>
          <w:p w14:paraId="453F249E"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Zalecane zastosowanie</w:t>
            </w:r>
          </w:p>
        </w:tc>
      </w:tr>
      <w:tr w:rsidR="00FA4899" w:rsidRPr="00FA4899" w14:paraId="59A984A5" w14:textId="77777777" w:rsidTr="0064424E">
        <w:trPr>
          <w:jc w:val="center"/>
        </w:trPr>
        <w:tc>
          <w:tcPr>
            <w:tcW w:w="537" w:type="dxa"/>
          </w:tcPr>
          <w:p w14:paraId="399DDB1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276" w:type="dxa"/>
          </w:tcPr>
          <w:p w14:paraId="77EA539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C60B3 ZM</w:t>
            </w:r>
          </w:p>
        </w:tc>
        <w:tc>
          <w:tcPr>
            <w:tcW w:w="4111" w:type="dxa"/>
          </w:tcPr>
          <w:p w14:paraId="739508E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Kationowa emulsja asfaltowa o zawartości lepiszcza 60%, wyprodukowana z asfaltu drogowego, o klasie indeksu rozpadu 3, przeznaczona do złączania warstw konstrukcyjnych nawierzchni</w:t>
            </w:r>
          </w:p>
        </w:tc>
        <w:tc>
          <w:tcPr>
            <w:tcW w:w="3588" w:type="dxa"/>
          </w:tcPr>
          <w:p w14:paraId="3783E308"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Do złączania warstw asfaltowych, wyko-nanych z asfaltów niemodyfikowanych na drogach obciążonych ruchem od KR1 do KR7</w:t>
            </w:r>
          </w:p>
        </w:tc>
      </w:tr>
      <w:tr w:rsidR="00FA4899" w:rsidRPr="00FA4899" w14:paraId="4BA853B5" w14:textId="77777777" w:rsidTr="0064424E">
        <w:trPr>
          <w:jc w:val="center"/>
        </w:trPr>
        <w:tc>
          <w:tcPr>
            <w:tcW w:w="537" w:type="dxa"/>
          </w:tcPr>
          <w:p w14:paraId="5752868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276" w:type="dxa"/>
          </w:tcPr>
          <w:p w14:paraId="13FEF7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C60BP3 ZM</w:t>
            </w:r>
          </w:p>
        </w:tc>
        <w:tc>
          <w:tcPr>
            <w:tcW w:w="4111" w:type="dxa"/>
          </w:tcPr>
          <w:p w14:paraId="376AC8C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Kationowa emulsja asfaltowa o zawartości lepiszcza 60%, wyprodukowana z asfaltu modyfikowanego polimerami, o klasie indeksu rozpadu 3, przeznaczona do złączania warstw konstrukcyjnych nawierzchni</w:t>
            </w:r>
          </w:p>
        </w:tc>
        <w:tc>
          <w:tcPr>
            <w:tcW w:w="3588" w:type="dxa"/>
          </w:tcPr>
          <w:p w14:paraId="16A4CF1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Do złączania wszystkich warstw asfaltowych na drogach obciążonych ruchem od KR1 do KR7</w:t>
            </w:r>
          </w:p>
        </w:tc>
      </w:tr>
      <w:tr w:rsidR="00FA4899" w:rsidRPr="00FA4899" w14:paraId="240BAD33" w14:textId="77777777" w:rsidTr="0064424E">
        <w:trPr>
          <w:jc w:val="center"/>
        </w:trPr>
        <w:tc>
          <w:tcPr>
            <w:tcW w:w="537" w:type="dxa"/>
          </w:tcPr>
          <w:p w14:paraId="13A017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276" w:type="dxa"/>
          </w:tcPr>
          <w:p w14:paraId="7FBC0826" w14:textId="77777777" w:rsidR="00F45500" w:rsidRPr="00FA4899" w:rsidRDefault="00F45500" w:rsidP="008F7A94">
            <w:pPr>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C60B10 ZM/R</w:t>
            </w:r>
          </w:p>
        </w:tc>
        <w:tc>
          <w:tcPr>
            <w:tcW w:w="4111" w:type="dxa"/>
          </w:tcPr>
          <w:p w14:paraId="6B918D1E" w14:textId="77777777" w:rsidR="00F45500" w:rsidRPr="00FA4899" w:rsidRDefault="00F45500" w:rsidP="008F7A94">
            <w:pPr>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Kationowa emulsja asfaltowa o zawartości lepiszcza 60%, wyprodukowana z asfaltu drogowego, o klasie indeksu rozpadu 10, przeznaczona do recyklingu nawierzchni oraz do złączania warstw konstrukcyjnych nawierzchni</w:t>
            </w:r>
          </w:p>
        </w:tc>
        <w:tc>
          <w:tcPr>
            <w:tcW w:w="3588" w:type="dxa"/>
          </w:tcPr>
          <w:p w14:paraId="49DFA6B8" w14:textId="77777777" w:rsidR="00F45500" w:rsidRPr="00FA4899" w:rsidRDefault="00F45500" w:rsidP="008F7A94">
            <w:pPr>
              <w:rPr>
                <w:rFonts w:ascii="Arial" w:hAnsi="Arial" w:cs="Arial"/>
                <w:color w:val="000000" w:themeColor="text1"/>
                <w:sz w:val="18"/>
                <w:szCs w:val="18"/>
                <w:highlight w:val="yellow"/>
              </w:rPr>
            </w:pPr>
            <w:r w:rsidRPr="00FA4899">
              <w:rPr>
                <w:rFonts w:ascii="Arial" w:hAnsi="Arial" w:cs="Arial"/>
                <w:color w:val="000000" w:themeColor="text1"/>
                <w:sz w:val="18"/>
                <w:szCs w:val="18"/>
              </w:rPr>
              <w:t xml:space="preserve">Do recyklingu nawierzchni obciążonych ruchem od KR1 do KR7 oraz do złączania wszystkich rodzajów warstw z wyłączeniem warstw asfaltowych wykonanych z asfaltów modyfikowanych, wbudowywanych na drogach obciążonych ruchem od KR1 do KR7 </w:t>
            </w:r>
          </w:p>
        </w:tc>
      </w:tr>
    </w:tbl>
    <w:p w14:paraId="6F003486" w14:textId="77777777" w:rsidR="00F45500" w:rsidRPr="00FA4899" w:rsidRDefault="00F45500" w:rsidP="00F45500">
      <w:pPr>
        <w:jc w:val="both"/>
        <w:rPr>
          <w:rFonts w:ascii="Arial" w:hAnsi="Arial" w:cs="Arial"/>
          <w:color w:val="000000" w:themeColor="text1"/>
          <w:sz w:val="18"/>
          <w:szCs w:val="18"/>
        </w:rPr>
      </w:pPr>
    </w:p>
    <w:p w14:paraId="75EBDEF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Kationowe emulsje asfaltowe, przeznaczone do wykonania połączeń międzywarstwowych powinny spełniać wymagania określone w tablicy 2.</w:t>
      </w:r>
    </w:p>
    <w:p w14:paraId="74D53498" w14:textId="77777777" w:rsidR="00F45500" w:rsidRPr="00FA4899" w:rsidRDefault="00F45500" w:rsidP="00F45500">
      <w:pPr>
        <w:spacing w:before="120" w:after="120"/>
        <w:ind w:left="993" w:hanging="1080"/>
        <w:jc w:val="both"/>
        <w:rPr>
          <w:rFonts w:ascii="Arial" w:hAnsi="Arial" w:cs="Arial"/>
          <w:color w:val="000000" w:themeColor="text1"/>
          <w:sz w:val="18"/>
          <w:szCs w:val="18"/>
        </w:rPr>
      </w:pPr>
      <w:r w:rsidRPr="00FA4899">
        <w:rPr>
          <w:rFonts w:ascii="Arial" w:hAnsi="Arial" w:cs="Arial"/>
          <w:color w:val="000000" w:themeColor="text1"/>
          <w:sz w:val="18"/>
          <w:szCs w:val="18"/>
        </w:rPr>
        <w:t>Tablica 2. Wymagania dotyczące krajowych emulsji asfaltowych do wykonania połączeń międzywarstwowych wg Załącznika krajowego NA [22] do PN-EN 13808 [21]</w:t>
      </w:r>
    </w:p>
    <w:tbl>
      <w:tblPr>
        <w:tblW w:w="95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1559"/>
        <w:gridCol w:w="2268"/>
        <w:gridCol w:w="1276"/>
        <w:gridCol w:w="1134"/>
        <w:gridCol w:w="1275"/>
        <w:gridCol w:w="1467"/>
      </w:tblGrid>
      <w:tr w:rsidR="00FA4899" w:rsidRPr="00FA4899" w14:paraId="52057921" w14:textId="77777777" w:rsidTr="0064424E">
        <w:trPr>
          <w:jc w:val="center"/>
        </w:trPr>
        <w:tc>
          <w:tcPr>
            <w:tcW w:w="534" w:type="dxa"/>
            <w:vMerge w:val="restart"/>
            <w:vAlign w:val="center"/>
          </w:tcPr>
          <w:p w14:paraId="324F9219"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1559" w:type="dxa"/>
            <w:vMerge w:val="restart"/>
            <w:vAlign w:val="center"/>
          </w:tcPr>
          <w:p w14:paraId="31A48BB2" w14:textId="77777777" w:rsidR="00F45500" w:rsidRPr="00FA4899" w:rsidRDefault="00F45500" w:rsidP="008F7A94">
            <w:pPr>
              <w:spacing w:before="120" w:after="120"/>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Właściwość</w:t>
            </w:r>
          </w:p>
        </w:tc>
        <w:tc>
          <w:tcPr>
            <w:tcW w:w="2268" w:type="dxa"/>
            <w:vMerge w:val="restart"/>
            <w:vAlign w:val="center"/>
          </w:tcPr>
          <w:p w14:paraId="108FF180"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Metoda badania</w:t>
            </w:r>
          </w:p>
        </w:tc>
        <w:tc>
          <w:tcPr>
            <w:tcW w:w="1276" w:type="dxa"/>
            <w:vMerge w:val="restart"/>
            <w:vAlign w:val="center"/>
          </w:tcPr>
          <w:p w14:paraId="7D307A10" w14:textId="77777777" w:rsidR="00F45500" w:rsidRPr="00FA4899" w:rsidRDefault="0064424E"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Jednos</w:t>
            </w:r>
            <w:r w:rsidR="00F45500" w:rsidRPr="00FA4899">
              <w:rPr>
                <w:rFonts w:ascii="Arial" w:hAnsi="Arial" w:cs="Arial"/>
                <w:color w:val="000000" w:themeColor="text1"/>
                <w:sz w:val="18"/>
                <w:szCs w:val="18"/>
              </w:rPr>
              <w:t>tka</w:t>
            </w:r>
          </w:p>
        </w:tc>
        <w:tc>
          <w:tcPr>
            <w:tcW w:w="3876" w:type="dxa"/>
            <w:gridSpan w:val="3"/>
            <w:vAlign w:val="center"/>
          </w:tcPr>
          <w:p w14:paraId="47C7AB5A"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Wymagania dotyczące emulsji (klasa)</w:t>
            </w:r>
            <w:r w:rsidRPr="00FA4899">
              <w:rPr>
                <w:rFonts w:ascii="Arial" w:hAnsi="Arial" w:cs="Arial"/>
                <w:color w:val="000000" w:themeColor="text1"/>
                <w:sz w:val="18"/>
                <w:szCs w:val="18"/>
                <w:vertAlign w:val="superscript"/>
              </w:rPr>
              <w:t xml:space="preserve"> b</w:t>
            </w:r>
          </w:p>
        </w:tc>
      </w:tr>
      <w:tr w:rsidR="00FA4899" w:rsidRPr="00FA4899" w14:paraId="23B15DE2" w14:textId="77777777" w:rsidTr="0064424E">
        <w:trPr>
          <w:jc w:val="center"/>
        </w:trPr>
        <w:tc>
          <w:tcPr>
            <w:tcW w:w="534" w:type="dxa"/>
            <w:vMerge/>
            <w:vAlign w:val="center"/>
          </w:tcPr>
          <w:p w14:paraId="3704D43C" w14:textId="77777777" w:rsidR="00F45500" w:rsidRPr="00FA4899" w:rsidRDefault="00F45500" w:rsidP="008F7A94">
            <w:pPr>
              <w:spacing w:before="120" w:after="120"/>
              <w:jc w:val="both"/>
              <w:rPr>
                <w:rFonts w:ascii="Arial" w:hAnsi="Arial" w:cs="Arial"/>
                <w:color w:val="000000" w:themeColor="text1"/>
                <w:sz w:val="18"/>
                <w:szCs w:val="18"/>
              </w:rPr>
            </w:pPr>
          </w:p>
        </w:tc>
        <w:tc>
          <w:tcPr>
            <w:tcW w:w="1559" w:type="dxa"/>
            <w:vMerge/>
            <w:vAlign w:val="center"/>
          </w:tcPr>
          <w:p w14:paraId="4F4ED531" w14:textId="77777777" w:rsidR="00F45500" w:rsidRPr="00FA4899" w:rsidRDefault="00F45500" w:rsidP="008F7A94">
            <w:pPr>
              <w:spacing w:before="120" w:after="120"/>
              <w:jc w:val="both"/>
              <w:rPr>
                <w:rFonts w:ascii="Arial" w:hAnsi="Arial" w:cs="Arial"/>
                <w:color w:val="000000" w:themeColor="text1"/>
                <w:sz w:val="18"/>
                <w:szCs w:val="18"/>
              </w:rPr>
            </w:pPr>
          </w:p>
        </w:tc>
        <w:tc>
          <w:tcPr>
            <w:tcW w:w="2268" w:type="dxa"/>
            <w:vMerge/>
            <w:vAlign w:val="center"/>
          </w:tcPr>
          <w:p w14:paraId="1E559903" w14:textId="77777777" w:rsidR="00F45500" w:rsidRPr="00FA4899" w:rsidRDefault="00F45500" w:rsidP="008F7A94">
            <w:pPr>
              <w:spacing w:before="120" w:after="120"/>
              <w:jc w:val="both"/>
              <w:rPr>
                <w:rFonts w:ascii="Arial" w:hAnsi="Arial" w:cs="Arial"/>
                <w:color w:val="000000" w:themeColor="text1"/>
                <w:sz w:val="18"/>
                <w:szCs w:val="18"/>
              </w:rPr>
            </w:pPr>
          </w:p>
        </w:tc>
        <w:tc>
          <w:tcPr>
            <w:tcW w:w="1276" w:type="dxa"/>
            <w:vMerge/>
            <w:vAlign w:val="center"/>
          </w:tcPr>
          <w:p w14:paraId="54DBC442" w14:textId="77777777" w:rsidR="00F45500" w:rsidRPr="00FA4899" w:rsidRDefault="00F45500" w:rsidP="008F7A94">
            <w:pPr>
              <w:spacing w:before="120" w:after="120"/>
              <w:jc w:val="both"/>
              <w:rPr>
                <w:rFonts w:ascii="Arial" w:hAnsi="Arial" w:cs="Arial"/>
                <w:color w:val="000000" w:themeColor="text1"/>
                <w:sz w:val="18"/>
                <w:szCs w:val="18"/>
              </w:rPr>
            </w:pPr>
          </w:p>
        </w:tc>
        <w:tc>
          <w:tcPr>
            <w:tcW w:w="1134" w:type="dxa"/>
            <w:vAlign w:val="center"/>
          </w:tcPr>
          <w:p w14:paraId="0E04EC59"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C60B3 ZM</w:t>
            </w:r>
          </w:p>
        </w:tc>
        <w:tc>
          <w:tcPr>
            <w:tcW w:w="1275" w:type="dxa"/>
            <w:vAlign w:val="center"/>
          </w:tcPr>
          <w:p w14:paraId="6DEBDA09"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C60BP3 ZM</w:t>
            </w:r>
          </w:p>
        </w:tc>
        <w:tc>
          <w:tcPr>
            <w:tcW w:w="1467" w:type="dxa"/>
            <w:vAlign w:val="center"/>
          </w:tcPr>
          <w:p w14:paraId="0C1884F5"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C60B10 ZM/R</w:t>
            </w:r>
          </w:p>
        </w:tc>
      </w:tr>
      <w:tr w:rsidR="00FA4899" w:rsidRPr="00FA4899" w14:paraId="04E2959D" w14:textId="77777777" w:rsidTr="0064424E">
        <w:trPr>
          <w:jc w:val="center"/>
        </w:trPr>
        <w:tc>
          <w:tcPr>
            <w:tcW w:w="534" w:type="dxa"/>
          </w:tcPr>
          <w:p w14:paraId="666B676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559" w:type="dxa"/>
          </w:tcPr>
          <w:p w14:paraId="416A3B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lepiszcza</w:t>
            </w:r>
          </w:p>
        </w:tc>
        <w:tc>
          <w:tcPr>
            <w:tcW w:w="2268" w:type="dxa"/>
          </w:tcPr>
          <w:p w14:paraId="2372AA6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1428[6]</w:t>
            </w:r>
          </w:p>
        </w:tc>
        <w:tc>
          <w:tcPr>
            <w:tcW w:w="1276" w:type="dxa"/>
          </w:tcPr>
          <w:p w14:paraId="00FF33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(m/m)</w:t>
            </w:r>
          </w:p>
        </w:tc>
        <w:tc>
          <w:tcPr>
            <w:tcW w:w="1134" w:type="dxa"/>
          </w:tcPr>
          <w:p w14:paraId="595AA99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58 do 62(6)</w:t>
            </w:r>
          </w:p>
        </w:tc>
        <w:tc>
          <w:tcPr>
            <w:tcW w:w="1275" w:type="dxa"/>
          </w:tcPr>
          <w:p w14:paraId="062A310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58 do 62(6)</w:t>
            </w:r>
          </w:p>
        </w:tc>
        <w:tc>
          <w:tcPr>
            <w:tcW w:w="1467" w:type="dxa"/>
          </w:tcPr>
          <w:p w14:paraId="1BA7869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58 do 62(6)</w:t>
            </w:r>
          </w:p>
        </w:tc>
      </w:tr>
      <w:tr w:rsidR="00FA4899" w:rsidRPr="00FA4899" w14:paraId="0EC9774F" w14:textId="77777777" w:rsidTr="0064424E">
        <w:trPr>
          <w:jc w:val="center"/>
        </w:trPr>
        <w:tc>
          <w:tcPr>
            <w:tcW w:w="534" w:type="dxa"/>
          </w:tcPr>
          <w:p w14:paraId="039264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559" w:type="dxa"/>
          </w:tcPr>
          <w:p w14:paraId="221AF34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Indeks rozpadu</w:t>
            </w:r>
          </w:p>
        </w:tc>
        <w:tc>
          <w:tcPr>
            <w:tcW w:w="2268" w:type="dxa"/>
          </w:tcPr>
          <w:p w14:paraId="7EF3190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13075-1[16]</w:t>
            </w:r>
          </w:p>
        </w:tc>
        <w:tc>
          <w:tcPr>
            <w:tcW w:w="1276" w:type="dxa"/>
          </w:tcPr>
          <w:p w14:paraId="4F14B4A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g/100 g</w:t>
            </w:r>
          </w:p>
        </w:tc>
        <w:tc>
          <w:tcPr>
            <w:tcW w:w="1134" w:type="dxa"/>
          </w:tcPr>
          <w:p w14:paraId="6864507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70-155 (3)</w:t>
            </w:r>
          </w:p>
        </w:tc>
        <w:tc>
          <w:tcPr>
            <w:tcW w:w="1275" w:type="dxa"/>
          </w:tcPr>
          <w:p w14:paraId="6B6F326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70-155 (3)</w:t>
            </w:r>
          </w:p>
        </w:tc>
        <w:tc>
          <w:tcPr>
            <w:tcW w:w="1467" w:type="dxa"/>
          </w:tcPr>
          <w:p w14:paraId="23EE79F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(0)</w:t>
            </w:r>
          </w:p>
        </w:tc>
      </w:tr>
      <w:tr w:rsidR="00FA4899" w:rsidRPr="00FA4899" w14:paraId="3BDEC8AA" w14:textId="77777777" w:rsidTr="0064424E">
        <w:trPr>
          <w:jc w:val="center"/>
        </w:trPr>
        <w:tc>
          <w:tcPr>
            <w:tcW w:w="534" w:type="dxa"/>
          </w:tcPr>
          <w:p w14:paraId="61F2DA3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559" w:type="dxa"/>
          </w:tcPr>
          <w:p w14:paraId="3CAADCA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Pozostałość na sicie</w:t>
            </w:r>
          </w:p>
        </w:tc>
        <w:tc>
          <w:tcPr>
            <w:tcW w:w="2268" w:type="dxa"/>
          </w:tcPr>
          <w:p w14:paraId="01E0D1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1429[7]</w:t>
            </w:r>
          </w:p>
        </w:tc>
        <w:tc>
          <w:tcPr>
            <w:tcW w:w="1276" w:type="dxa"/>
          </w:tcPr>
          <w:p w14:paraId="28D1467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(m/m)</w:t>
            </w:r>
          </w:p>
        </w:tc>
        <w:tc>
          <w:tcPr>
            <w:tcW w:w="1134" w:type="dxa"/>
          </w:tcPr>
          <w:p w14:paraId="7F88CA1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≤0,2 (3)</w:t>
            </w:r>
          </w:p>
        </w:tc>
        <w:tc>
          <w:tcPr>
            <w:tcW w:w="1275" w:type="dxa"/>
          </w:tcPr>
          <w:p w14:paraId="3DBF136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≤0,2 (3)</w:t>
            </w:r>
          </w:p>
        </w:tc>
        <w:tc>
          <w:tcPr>
            <w:tcW w:w="1467" w:type="dxa"/>
          </w:tcPr>
          <w:p w14:paraId="66573D7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≤0,2 (3)</w:t>
            </w:r>
          </w:p>
        </w:tc>
      </w:tr>
      <w:tr w:rsidR="00FA4899" w:rsidRPr="00FA4899" w14:paraId="24573093" w14:textId="77777777" w:rsidTr="0064424E">
        <w:trPr>
          <w:jc w:val="center"/>
        </w:trPr>
        <w:tc>
          <w:tcPr>
            <w:tcW w:w="534" w:type="dxa"/>
          </w:tcPr>
          <w:p w14:paraId="6CC4FCF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559" w:type="dxa"/>
          </w:tcPr>
          <w:p w14:paraId="5C28ABE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Czas wypływu Ø 2 mm przy 40°C</w:t>
            </w:r>
          </w:p>
        </w:tc>
        <w:tc>
          <w:tcPr>
            <w:tcW w:w="2268" w:type="dxa"/>
          </w:tcPr>
          <w:p w14:paraId="1F587F0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12846-1[12]</w:t>
            </w:r>
          </w:p>
        </w:tc>
        <w:tc>
          <w:tcPr>
            <w:tcW w:w="1276" w:type="dxa"/>
          </w:tcPr>
          <w:p w14:paraId="210E51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w:t>
            </w:r>
          </w:p>
        </w:tc>
        <w:tc>
          <w:tcPr>
            <w:tcW w:w="1134" w:type="dxa"/>
          </w:tcPr>
          <w:p w14:paraId="3D4F6A4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15-70 (3)</w:t>
            </w:r>
          </w:p>
        </w:tc>
        <w:tc>
          <w:tcPr>
            <w:tcW w:w="1275" w:type="dxa"/>
          </w:tcPr>
          <w:p w14:paraId="2AABF1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15-70 (3)</w:t>
            </w:r>
          </w:p>
        </w:tc>
        <w:tc>
          <w:tcPr>
            <w:tcW w:w="1467" w:type="dxa"/>
          </w:tcPr>
          <w:p w14:paraId="216E6CF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15-70 (3)</w:t>
            </w:r>
          </w:p>
        </w:tc>
      </w:tr>
      <w:tr w:rsidR="00FA4899" w:rsidRPr="00FA4899" w14:paraId="7DBEB5DA" w14:textId="77777777" w:rsidTr="0064424E">
        <w:trPr>
          <w:jc w:val="center"/>
        </w:trPr>
        <w:tc>
          <w:tcPr>
            <w:tcW w:w="534" w:type="dxa"/>
          </w:tcPr>
          <w:p w14:paraId="3FEF40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559" w:type="dxa"/>
          </w:tcPr>
          <w:p w14:paraId="587766F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Przyczep-ność do kruszywa referencyjnego</w:t>
            </w:r>
          </w:p>
        </w:tc>
        <w:tc>
          <w:tcPr>
            <w:tcW w:w="2268" w:type="dxa"/>
          </w:tcPr>
          <w:p w14:paraId="77B4F9B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13614[19]</w:t>
            </w:r>
          </w:p>
          <w:p w14:paraId="74DC33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(badanie na kruszywie bazaltowym)</w:t>
            </w:r>
          </w:p>
        </w:tc>
        <w:tc>
          <w:tcPr>
            <w:tcW w:w="1276" w:type="dxa"/>
          </w:tcPr>
          <w:p w14:paraId="3EA41599" w14:textId="77777777" w:rsidR="00F45500" w:rsidRPr="00FA4899" w:rsidRDefault="0064424E"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w:t>
            </w:r>
            <w:r w:rsidRPr="00FA4899">
              <w:rPr>
                <w:rFonts w:ascii="Arial" w:hAnsi="Arial" w:cs="Arial"/>
                <w:color w:val="000000" w:themeColor="text1"/>
                <w:sz w:val="18"/>
                <w:szCs w:val="18"/>
              </w:rPr>
              <w:br/>
              <w:t>powierzch</w:t>
            </w:r>
            <w:r w:rsidR="00F45500" w:rsidRPr="00FA4899">
              <w:rPr>
                <w:rFonts w:ascii="Arial" w:hAnsi="Arial" w:cs="Arial"/>
                <w:color w:val="000000" w:themeColor="text1"/>
                <w:sz w:val="18"/>
                <w:szCs w:val="18"/>
              </w:rPr>
              <w:t>ni</w:t>
            </w:r>
          </w:p>
        </w:tc>
        <w:tc>
          <w:tcPr>
            <w:tcW w:w="1134" w:type="dxa"/>
          </w:tcPr>
          <w:p w14:paraId="37DD56B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(0)</w:t>
            </w:r>
          </w:p>
        </w:tc>
        <w:tc>
          <w:tcPr>
            <w:tcW w:w="1275" w:type="dxa"/>
          </w:tcPr>
          <w:p w14:paraId="4155676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(0)</w:t>
            </w:r>
          </w:p>
        </w:tc>
        <w:tc>
          <w:tcPr>
            <w:tcW w:w="1467" w:type="dxa"/>
          </w:tcPr>
          <w:p w14:paraId="046DA77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≥75 (2)</w:t>
            </w:r>
          </w:p>
        </w:tc>
      </w:tr>
      <w:tr w:rsidR="00FA4899" w:rsidRPr="00FA4899" w14:paraId="2EC6DF69" w14:textId="77777777" w:rsidTr="0064424E">
        <w:trPr>
          <w:jc w:val="center"/>
        </w:trPr>
        <w:tc>
          <w:tcPr>
            <w:tcW w:w="534" w:type="dxa"/>
          </w:tcPr>
          <w:p w14:paraId="185377C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1559" w:type="dxa"/>
          </w:tcPr>
          <w:p w14:paraId="5527432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Pozostałość na sicie po 7 dniach magazynowania, sito 0,5 mm</w:t>
            </w:r>
          </w:p>
        </w:tc>
        <w:tc>
          <w:tcPr>
            <w:tcW w:w="2268" w:type="dxa"/>
          </w:tcPr>
          <w:p w14:paraId="5E47B63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1429[7]</w:t>
            </w:r>
          </w:p>
        </w:tc>
        <w:tc>
          <w:tcPr>
            <w:tcW w:w="1276" w:type="dxa"/>
          </w:tcPr>
          <w:p w14:paraId="0026124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(m/m)</w:t>
            </w:r>
          </w:p>
        </w:tc>
        <w:tc>
          <w:tcPr>
            <w:tcW w:w="1134" w:type="dxa"/>
          </w:tcPr>
          <w:p w14:paraId="4F99084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≤0,2 (3)</w:t>
            </w:r>
          </w:p>
        </w:tc>
        <w:tc>
          <w:tcPr>
            <w:tcW w:w="1275" w:type="dxa"/>
          </w:tcPr>
          <w:p w14:paraId="3CDEC89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≤0,2 (3)</w:t>
            </w:r>
          </w:p>
        </w:tc>
        <w:tc>
          <w:tcPr>
            <w:tcW w:w="1467" w:type="dxa"/>
          </w:tcPr>
          <w:p w14:paraId="49C1E6F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≤0,2 (3)</w:t>
            </w:r>
          </w:p>
        </w:tc>
      </w:tr>
      <w:tr w:rsidR="00FA4899" w:rsidRPr="00FA4899" w14:paraId="182E7F5D" w14:textId="77777777" w:rsidTr="0064424E">
        <w:trPr>
          <w:jc w:val="center"/>
        </w:trPr>
        <w:tc>
          <w:tcPr>
            <w:tcW w:w="2093" w:type="dxa"/>
            <w:gridSpan w:val="2"/>
            <w:vAlign w:val="center"/>
          </w:tcPr>
          <w:p w14:paraId="1E7589C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 odzyskany i stabilizowany</w:t>
            </w:r>
          </w:p>
        </w:tc>
        <w:tc>
          <w:tcPr>
            <w:tcW w:w="2268" w:type="dxa"/>
          </w:tcPr>
          <w:p w14:paraId="1E334779"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PN-EN 13074-1[14] i PN-EN 13074-2[15]</w:t>
            </w:r>
          </w:p>
        </w:tc>
        <w:tc>
          <w:tcPr>
            <w:tcW w:w="5152" w:type="dxa"/>
            <w:gridSpan w:val="4"/>
            <w:vAlign w:val="center"/>
          </w:tcPr>
          <w:p w14:paraId="3049BEEE" w14:textId="77777777" w:rsidR="00F45500" w:rsidRPr="00FA4899" w:rsidRDefault="00F45500" w:rsidP="0064424E">
            <w:pPr>
              <w:jc w:val="center"/>
              <w:rPr>
                <w:rFonts w:ascii="Arial" w:hAnsi="Arial" w:cs="Arial"/>
                <w:color w:val="000000" w:themeColor="text1"/>
                <w:sz w:val="18"/>
                <w:szCs w:val="18"/>
                <w:lang w:val="en-US"/>
              </w:rPr>
            </w:pPr>
            <w:r w:rsidRPr="00FA4899">
              <w:rPr>
                <w:rFonts w:ascii="Arial" w:hAnsi="Arial" w:cs="Arial"/>
                <w:color w:val="000000" w:themeColor="text1"/>
                <w:sz w:val="18"/>
                <w:szCs w:val="18"/>
                <w:lang w:val="en-US"/>
              </w:rPr>
              <w:t>-</w:t>
            </w:r>
          </w:p>
        </w:tc>
      </w:tr>
      <w:tr w:rsidR="00FA4899" w:rsidRPr="00FA4899" w14:paraId="54992AE3" w14:textId="77777777" w:rsidTr="0064424E">
        <w:trPr>
          <w:jc w:val="center"/>
        </w:trPr>
        <w:tc>
          <w:tcPr>
            <w:tcW w:w="534" w:type="dxa"/>
          </w:tcPr>
          <w:p w14:paraId="4AD8D08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1559" w:type="dxa"/>
          </w:tcPr>
          <w:p w14:paraId="7AC4984A"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Penetracja w 25°C asfaltu odzyskanego</w:t>
            </w:r>
          </w:p>
        </w:tc>
        <w:tc>
          <w:tcPr>
            <w:tcW w:w="2268" w:type="dxa"/>
          </w:tcPr>
          <w:p w14:paraId="6313598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1426[4]</w:t>
            </w:r>
          </w:p>
        </w:tc>
        <w:tc>
          <w:tcPr>
            <w:tcW w:w="1276" w:type="dxa"/>
          </w:tcPr>
          <w:p w14:paraId="785D5ED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0,1 mm</w:t>
            </w:r>
          </w:p>
        </w:tc>
        <w:tc>
          <w:tcPr>
            <w:tcW w:w="1134" w:type="dxa"/>
          </w:tcPr>
          <w:p w14:paraId="310C21B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≤100 (3)</w:t>
            </w:r>
          </w:p>
        </w:tc>
        <w:tc>
          <w:tcPr>
            <w:tcW w:w="1275" w:type="dxa"/>
          </w:tcPr>
          <w:p w14:paraId="3975572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≤100 (3)</w:t>
            </w:r>
          </w:p>
        </w:tc>
        <w:tc>
          <w:tcPr>
            <w:tcW w:w="1467" w:type="dxa"/>
          </w:tcPr>
          <w:p w14:paraId="659D0A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≤100 (3)</w:t>
            </w:r>
          </w:p>
        </w:tc>
      </w:tr>
      <w:tr w:rsidR="00FA4899" w:rsidRPr="00FA4899" w14:paraId="1E83DA1D" w14:textId="77777777" w:rsidTr="0064424E">
        <w:trPr>
          <w:jc w:val="center"/>
        </w:trPr>
        <w:tc>
          <w:tcPr>
            <w:tcW w:w="534" w:type="dxa"/>
          </w:tcPr>
          <w:p w14:paraId="130F1D1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559" w:type="dxa"/>
          </w:tcPr>
          <w:p w14:paraId="45DB879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 asfaltu odzyskanego</w:t>
            </w:r>
          </w:p>
        </w:tc>
        <w:tc>
          <w:tcPr>
            <w:tcW w:w="2268" w:type="dxa"/>
          </w:tcPr>
          <w:p w14:paraId="11ECB6D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1427[5]</w:t>
            </w:r>
          </w:p>
        </w:tc>
        <w:tc>
          <w:tcPr>
            <w:tcW w:w="1276" w:type="dxa"/>
          </w:tcPr>
          <w:p w14:paraId="412E546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1134" w:type="dxa"/>
          </w:tcPr>
          <w:p w14:paraId="2968E38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≥43 (6)</w:t>
            </w:r>
          </w:p>
        </w:tc>
        <w:tc>
          <w:tcPr>
            <w:tcW w:w="1275" w:type="dxa"/>
          </w:tcPr>
          <w:p w14:paraId="37ECE83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≥46 (5)</w:t>
            </w:r>
          </w:p>
        </w:tc>
        <w:tc>
          <w:tcPr>
            <w:tcW w:w="1467" w:type="dxa"/>
          </w:tcPr>
          <w:p w14:paraId="1696493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≥43 (6)</w:t>
            </w:r>
          </w:p>
        </w:tc>
      </w:tr>
      <w:tr w:rsidR="00FA4899" w:rsidRPr="00FA4899" w14:paraId="043B89DC" w14:textId="77777777" w:rsidTr="0064424E">
        <w:trPr>
          <w:jc w:val="center"/>
        </w:trPr>
        <w:tc>
          <w:tcPr>
            <w:tcW w:w="534" w:type="dxa"/>
          </w:tcPr>
          <w:p w14:paraId="43534C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1559" w:type="dxa"/>
          </w:tcPr>
          <w:p w14:paraId="6D9E125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Energia kohezji</w:t>
            </w:r>
          </w:p>
        </w:tc>
        <w:tc>
          <w:tcPr>
            <w:tcW w:w="2268" w:type="dxa"/>
          </w:tcPr>
          <w:p w14:paraId="6431A1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13589 [18]i PN-EN 13703[20]</w:t>
            </w:r>
          </w:p>
        </w:tc>
        <w:tc>
          <w:tcPr>
            <w:tcW w:w="1276" w:type="dxa"/>
          </w:tcPr>
          <w:p w14:paraId="5F10002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J/cm</w:t>
            </w:r>
            <w:r w:rsidRPr="00FA4899">
              <w:rPr>
                <w:rFonts w:ascii="Arial" w:hAnsi="Arial" w:cs="Arial"/>
                <w:color w:val="000000" w:themeColor="text1"/>
                <w:sz w:val="18"/>
                <w:szCs w:val="18"/>
                <w:vertAlign w:val="superscript"/>
              </w:rPr>
              <w:t>2</w:t>
            </w:r>
          </w:p>
        </w:tc>
        <w:tc>
          <w:tcPr>
            <w:tcW w:w="1134" w:type="dxa"/>
          </w:tcPr>
          <w:p w14:paraId="03E1E4A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(0)</w:t>
            </w:r>
          </w:p>
        </w:tc>
        <w:tc>
          <w:tcPr>
            <w:tcW w:w="1275" w:type="dxa"/>
          </w:tcPr>
          <w:p w14:paraId="0C0CCAE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Wartość deklarowana</w:t>
            </w:r>
          </w:p>
        </w:tc>
        <w:tc>
          <w:tcPr>
            <w:tcW w:w="1467" w:type="dxa"/>
          </w:tcPr>
          <w:p w14:paraId="61D0042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(0)</w:t>
            </w:r>
          </w:p>
        </w:tc>
      </w:tr>
      <w:tr w:rsidR="00FA4899" w:rsidRPr="00FA4899" w14:paraId="40C9EBEA" w14:textId="77777777" w:rsidTr="0064424E">
        <w:trPr>
          <w:jc w:val="center"/>
        </w:trPr>
        <w:tc>
          <w:tcPr>
            <w:tcW w:w="534" w:type="dxa"/>
          </w:tcPr>
          <w:p w14:paraId="7B2479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1559" w:type="dxa"/>
          </w:tcPr>
          <w:p w14:paraId="4165DA4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Nawrót sprężysty w 25°C</w:t>
            </w:r>
          </w:p>
        </w:tc>
        <w:tc>
          <w:tcPr>
            <w:tcW w:w="2268" w:type="dxa"/>
          </w:tcPr>
          <w:p w14:paraId="7B74A32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13398[17]</w:t>
            </w:r>
          </w:p>
        </w:tc>
        <w:tc>
          <w:tcPr>
            <w:tcW w:w="1276" w:type="dxa"/>
          </w:tcPr>
          <w:p w14:paraId="44A3C73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1134" w:type="dxa"/>
          </w:tcPr>
          <w:p w14:paraId="5A1E5DB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(0)</w:t>
            </w:r>
          </w:p>
        </w:tc>
        <w:tc>
          <w:tcPr>
            <w:tcW w:w="1275" w:type="dxa"/>
          </w:tcPr>
          <w:p w14:paraId="59FE6C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50 (5)</w:t>
            </w:r>
          </w:p>
        </w:tc>
        <w:tc>
          <w:tcPr>
            <w:tcW w:w="1467" w:type="dxa"/>
          </w:tcPr>
          <w:p w14:paraId="109F0D3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(0)</w:t>
            </w:r>
          </w:p>
        </w:tc>
      </w:tr>
    </w:tbl>
    <w:p w14:paraId="1D6C450E" w14:textId="77777777" w:rsidR="00F45500" w:rsidRPr="00FA4899" w:rsidRDefault="00F45500" w:rsidP="00F45500">
      <w:pPr>
        <w:jc w:val="both"/>
        <w:rPr>
          <w:rFonts w:ascii="Arial" w:hAnsi="Arial" w:cs="Arial"/>
          <w:color w:val="000000" w:themeColor="text1"/>
          <w:sz w:val="18"/>
          <w:szCs w:val="18"/>
          <w:lang w:val="en-US"/>
        </w:rPr>
      </w:pPr>
      <w:r w:rsidRPr="00FA4899">
        <w:rPr>
          <w:rFonts w:ascii="Arial" w:hAnsi="Arial" w:cs="Arial"/>
          <w:color w:val="000000" w:themeColor="text1"/>
          <w:sz w:val="18"/>
          <w:szCs w:val="18"/>
          <w:vertAlign w:val="superscript"/>
          <w:lang w:val="en-US"/>
        </w:rPr>
        <w:t>a</w:t>
      </w:r>
      <w:r w:rsidRPr="00FA4899">
        <w:rPr>
          <w:rFonts w:ascii="Arial" w:hAnsi="Arial" w:cs="Arial"/>
          <w:color w:val="000000" w:themeColor="text1"/>
          <w:sz w:val="18"/>
          <w:szCs w:val="18"/>
          <w:lang w:val="en-US"/>
        </w:rPr>
        <w:t xml:space="preserve"> NR – No Requirements (brak wymagań)</w:t>
      </w:r>
    </w:p>
    <w:p w14:paraId="5DA1E3C7" w14:textId="77777777" w:rsidR="00F45500" w:rsidRPr="00FA4899" w:rsidRDefault="00F45500" w:rsidP="00F45500">
      <w:pPr>
        <w:spacing w:after="120"/>
        <w:ind w:left="238" w:hanging="238"/>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b</w:t>
      </w:r>
      <w:r w:rsidRPr="00FA4899">
        <w:rPr>
          <w:rFonts w:ascii="Arial" w:hAnsi="Arial" w:cs="Arial"/>
          <w:color w:val="000000" w:themeColor="text1"/>
          <w:sz w:val="18"/>
          <w:szCs w:val="18"/>
        </w:rPr>
        <w:t xml:space="preserve"> Klasa wymagania podana jest w nawiasie obok wymagania liczbowego</w:t>
      </w:r>
    </w:p>
    <w:p w14:paraId="26AC4441" w14:textId="77777777" w:rsidR="00F45500" w:rsidRPr="00FA4899" w:rsidRDefault="00F45500" w:rsidP="00F45500">
      <w:pPr>
        <w:keepNext/>
        <w:spacing w:after="120"/>
        <w:ind w:left="238" w:hanging="238"/>
        <w:jc w:val="both"/>
        <w:rPr>
          <w:rFonts w:ascii="Arial" w:hAnsi="Arial" w:cs="Arial"/>
          <w:color w:val="000000" w:themeColor="text1"/>
          <w:sz w:val="18"/>
          <w:szCs w:val="18"/>
        </w:rPr>
      </w:pPr>
      <w:r w:rsidRPr="00FA4899">
        <w:rPr>
          <w:rFonts w:ascii="Arial" w:hAnsi="Arial" w:cs="Arial"/>
          <w:color w:val="000000" w:themeColor="text1"/>
          <w:sz w:val="18"/>
          <w:szCs w:val="18"/>
        </w:rPr>
        <w:t>2.2.3.2. Składowanie emulsji asfaltowej</w:t>
      </w:r>
    </w:p>
    <w:p w14:paraId="39C327D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Emulsję można magazynować w opakowaniach transportowych lub stacjonarnych zbiornikach pionowych z nalewaniem od dna.</w:t>
      </w:r>
    </w:p>
    <w:p w14:paraId="0EDD103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przechowywaniu emulsji asfaltowej należy przestrzegać zasad ustalonych przez producenta w celu zachowania ich jakości.</w:t>
      </w:r>
    </w:p>
    <w:p w14:paraId="51C4F4E3"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2.2.4.</w:t>
      </w:r>
      <w:r w:rsidRPr="00FA4899">
        <w:rPr>
          <w:rFonts w:ascii="Arial" w:hAnsi="Arial" w:cs="Arial"/>
          <w:color w:val="000000" w:themeColor="text1"/>
          <w:sz w:val="18"/>
          <w:szCs w:val="18"/>
        </w:rPr>
        <w:t xml:space="preserve"> Grysy do posypania emulsji</w:t>
      </w:r>
    </w:p>
    <w:p w14:paraId="0BF3848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posypania emulsji asfaltowej, którą spryskano podbudowę z gruntu lub kruszywa związanego spoiwem hydraulicznym (patrz tab. 5 i 6) należy stosować kruszywo (grysy) 2/5 mm w celu uzyskania membrany poprawiającej połączenie międzywarstwowe oraz zmniejszające ryzyko spękań odbitych. Kruszywo powinno spełniać wymagania dla kruszyw warstwy ścieralnej na drodze.</w:t>
      </w:r>
    </w:p>
    <w:p w14:paraId="1830F821" w14:textId="77777777" w:rsidR="00F45500" w:rsidRPr="00FA4899" w:rsidRDefault="002A39AA" w:rsidP="004D61EE">
      <w:pPr>
        <w:pStyle w:val="Nagwek2"/>
        <w:rPr>
          <w:i w:val="0"/>
          <w:color w:val="000000" w:themeColor="text1"/>
        </w:rPr>
      </w:pPr>
      <w:r w:rsidRPr="00FA4899">
        <w:rPr>
          <w:i w:val="0"/>
          <w:color w:val="000000" w:themeColor="text1"/>
        </w:rPr>
        <w:t>3. SPRZĘT</w:t>
      </w:r>
      <w:bookmarkEnd w:id="145"/>
    </w:p>
    <w:p w14:paraId="29ABDAD6" w14:textId="77777777" w:rsidR="00F45500" w:rsidRPr="00FA4899" w:rsidRDefault="00F45500" w:rsidP="00F45500">
      <w:pPr>
        <w:pStyle w:val="Nagwek2"/>
        <w:numPr>
          <w:ilvl w:val="12"/>
          <w:numId w:val="0"/>
        </w:numPr>
        <w:rPr>
          <w:color w:val="000000" w:themeColor="text1"/>
          <w:sz w:val="18"/>
          <w:szCs w:val="18"/>
        </w:rPr>
      </w:pPr>
      <w:bookmarkStart w:id="146" w:name="_Toc344981396"/>
      <w:r w:rsidRPr="00FA4899">
        <w:rPr>
          <w:color w:val="000000" w:themeColor="text1"/>
          <w:sz w:val="18"/>
          <w:szCs w:val="18"/>
        </w:rPr>
        <w:t>3.1. Ogólne wymagania dotyczące sprzętu</w:t>
      </w:r>
    </w:p>
    <w:p w14:paraId="40F71D3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63284F7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stosowany do wykonania robót</w:t>
      </w:r>
    </w:p>
    <w:p w14:paraId="1C7CB66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Przy wykonywaniu robót Wykonawca w zależności od potrzeb, powinien wykazać się możliwością korzystania ze sprzętu dostosowanego do przyjętej metody robót, jak:</w:t>
      </w:r>
    </w:p>
    <w:p w14:paraId="776EA67E" w14:textId="77777777" w:rsidR="00F45500" w:rsidRPr="00FA4899" w:rsidRDefault="00F45500" w:rsidP="00F45500">
      <w:pPr>
        <w:widowControl/>
        <w:numPr>
          <w:ilvl w:val="0"/>
          <w:numId w:val="10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sprzęt do oczyszczenia warstw nawierzchni</w:t>
      </w:r>
    </w:p>
    <w:p w14:paraId="6AF6337F" w14:textId="77777777" w:rsidR="00F45500" w:rsidRPr="00FA4899"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szczotki mechaniczne,</w:t>
      </w:r>
    </w:p>
    <w:p w14:paraId="02227591" w14:textId="77777777" w:rsidR="00F45500" w:rsidRPr="00FA4899"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sprężarki,</w:t>
      </w:r>
    </w:p>
    <w:p w14:paraId="7F04FAD6" w14:textId="77777777" w:rsidR="00F45500" w:rsidRPr="00FA4899"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zbiorniki z wodą,</w:t>
      </w:r>
    </w:p>
    <w:p w14:paraId="7D17E8AA" w14:textId="77777777" w:rsidR="00F45500" w:rsidRPr="00FA4899"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szczotki ręczne,</w:t>
      </w:r>
    </w:p>
    <w:p w14:paraId="1945BB85" w14:textId="77777777" w:rsidR="00F45500" w:rsidRPr="00FA4899" w:rsidRDefault="00F45500" w:rsidP="00F45500">
      <w:pPr>
        <w:widowControl/>
        <w:numPr>
          <w:ilvl w:val="0"/>
          <w:numId w:val="10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sprzęt do skrapiania emulsją asfaltową warstw nawierzchni</w:t>
      </w:r>
    </w:p>
    <w:p w14:paraId="2337973D" w14:textId="77777777" w:rsidR="00F45500" w:rsidRPr="00FA4899" w:rsidRDefault="00F45500" w:rsidP="00F45500">
      <w:pPr>
        <w:ind w:left="360" w:firstLine="349"/>
        <w:jc w:val="both"/>
        <w:rPr>
          <w:rFonts w:ascii="Arial" w:hAnsi="Arial" w:cs="Arial"/>
          <w:color w:val="000000" w:themeColor="text1"/>
          <w:sz w:val="18"/>
          <w:szCs w:val="18"/>
        </w:rPr>
      </w:pPr>
      <w:r w:rsidRPr="00FA4899">
        <w:rPr>
          <w:rFonts w:ascii="Arial" w:hAnsi="Arial" w:cs="Arial"/>
          <w:color w:val="000000" w:themeColor="text1"/>
          <w:sz w:val="18"/>
          <w:szCs w:val="18"/>
        </w:rPr>
        <w:t>Należy używać skrapiarki wyposażonej w urządzenia pomiarowo-kontrolne pozwalające na sprawdzanie i regulowanie następujących parametrów:</w:t>
      </w:r>
    </w:p>
    <w:p w14:paraId="26B1C24C" w14:textId="77777777" w:rsidR="00F45500" w:rsidRPr="00FA4899"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temperatury rozkładanego lepiszcza,</w:t>
      </w:r>
    </w:p>
    <w:p w14:paraId="0C77ADDC" w14:textId="77777777" w:rsidR="00F45500" w:rsidRPr="00FA4899"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FA4899">
        <w:rPr>
          <w:rFonts w:ascii="Arial" w:hAnsi="Arial" w:cs="Arial"/>
          <w:color w:val="000000" w:themeColor="text1"/>
          <w:sz w:val="18"/>
          <w:szCs w:val="18"/>
        </w:rPr>
        <w:t>ciśnienia lepiszcza w kolektorze,</w:t>
      </w:r>
    </w:p>
    <w:p w14:paraId="66559900" w14:textId="77777777" w:rsidR="00F45500" w:rsidRPr="00FA4899"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FA4899">
        <w:rPr>
          <w:rFonts w:ascii="Arial" w:hAnsi="Arial" w:cs="Arial"/>
          <w:color w:val="000000" w:themeColor="text1"/>
          <w:sz w:val="18"/>
          <w:szCs w:val="18"/>
        </w:rPr>
        <w:t>obrotów pompy dozującej emulsję,</w:t>
      </w:r>
    </w:p>
    <w:p w14:paraId="7CDB8B29" w14:textId="77777777" w:rsidR="00F45500" w:rsidRPr="00FA4899"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FA4899">
        <w:rPr>
          <w:rFonts w:ascii="Arial" w:hAnsi="Arial" w:cs="Arial"/>
          <w:color w:val="000000" w:themeColor="text1"/>
          <w:sz w:val="18"/>
          <w:szCs w:val="18"/>
        </w:rPr>
        <w:t>prędkości poruszania się skrapiarki,</w:t>
      </w:r>
    </w:p>
    <w:p w14:paraId="0D768EE5" w14:textId="77777777" w:rsidR="00F45500" w:rsidRPr="00FA4899"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FA4899">
        <w:rPr>
          <w:rFonts w:ascii="Arial" w:hAnsi="Arial" w:cs="Arial"/>
          <w:color w:val="000000" w:themeColor="text1"/>
          <w:sz w:val="18"/>
          <w:szCs w:val="18"/>
        </w:rPr>
        <w:t>wysokości i długości kolektora,</w:t>
      </w:r>
    </w:p>
    <w:p w14:paraId="1854A95B" w14:textId="77777777" w:rsidR="00F45500" w:rsidRPr="00FA4899" w:rsidRDefault="00F45500" w:rsidP="00F45500">
      <w:pPr>
        <w:widowControl/>
        <w:numPr>
          <w:ilvl w:val="1"/>
          <w:numId w:val="106"/>
        </w:numPr>
        <w:tabs>
          <w:tab w:val="clear" w:pos="1477"/>
          <w:tab w:val="num" w:pos="720"/>
        </w:tabs>
        <w:suppressAutoHyphens w:val="0"/>
        <w:autoSpaceDN w:val="0"/>
        <w:adjustRightInd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ilości dozowanej emulsji (dozator), przy czym skrapiarka powinna zapewnić  rozkładanie emulsji z tolerancją ± 10% od ilości założonej.</w:t>
      </w:r>
    </w:p>
    <w:p w14:paraId="02F1CA7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Zbiornik na lepiszcze skrapiarki powinien być izolowany termicznie tak, aby było możliwe zachowanie stałej temperatury lepiszcza.</w:t>
      </w:r>
    </w:p>
    <w:p w14:paraId="10F04EB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powinien posiadać aktualne świadectwo cechowania skrapiarki (kopię protokołu kalibracji skrapiarki – równomierności skrapiania oraz wydatku emulsji przy ustalonej prędkości przejazdu.) Skrapiarka, dla której nie wykonano kalibracji nie może zostać dopuszczona do wykonania skropienia.</w:t>
      </w:r>
    </w:p>
    <w:p w14:paraId="6E0840A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Sprzęt powinien odpowiadać wymaganiom określonym w dokumentacji projektowej, ST, instrukcjach producentów lub propozycji Wykonawcy i powinien być zaakceptowany przez Inżyniera.</w:t>
      </w:r>
    </w:p>
    <w:p w14:paraId="4DA65CA1" w14:textId="77777777" w:rsidR="00F45500" w:rsidRPr="00FA4899" w:rsidRDefault="002A39AA" w:rsidP="004D61EE">
      <w:pPr>
        <w:pStyle w:val="Nagwek2"/>
        <w:rPr>
          <w:i w:val="0"/>
          <w:color w:val="000000" w:themeColor="text1"/>
        </w:rPr>
      </w:pPr>
      <w:r w:rsidRPr="00FA4899">
        <w:rPr>
          <w:i w:val="0"/>
          <w:color w:val="000000" w:themeColor="text1"/>
        </w:rPr>
        <w:t>4. TRANSPORT</w:t>
      </w:r>
      <w:bookmarkEnd w:id="146"/>
    </w:p>
    <w:p w14:paraId="023C6B6D" w14:textId="77777777" w:rsidR="00F45500" w:rsidRPr="00FA4899" w:rsidRDefault="00F45500" w:rsidP="00F45500">
      <w:pPr>
        <w:pStyle w:val="Nagwek2"/>
        <w:numPr>
          <w:ilvl w:val="12"/>
          <w:numId w:val="0"/>
        </w:numPr>
        <w:rPr>
          <w:color w:val="000000" w:themeColor="text1"/>
          <w:sz w:val="18"/>
          <w:szCs w:val="18"/>
        </w:rPr>
      </w:pPr>
      <w:bookmarkStart w:id="147" w:name="_Toc344981397"/>
      <w:r w:rsidRPr="00FA4899">
        <w:rPr>
          <w:color w:val="000000" w:themeColor="text1"/>
          <w:sz w:val="18"/>
          <w:szCs w:val="18"/>
        </w:rPr>
        <w:t>4.1. Ogólne wymagania dotyczące transportu</w:t>
      </w:r>
    </w:p>
    <w:p w14:paraId="62F1ED64"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r w:rsidRPr="00FA4899">
        <w:rPr>
          <w:rFonts w:ascii="Arial" w:hAnsi="Arial" w:cs="Arial"/>
          <w:color w:val="000000" w:themeColor="text1"/>
          <w:sz w:val="18"/>
          <w:szCs w:val="18"/>
        </w:rPr>
        <w:tab/>
      </w:r>
    </w:p>
    <w:p w14:paraId="762D096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4.2. Transport materiałów </w:t>
      </w:r>
    </w:p>
    <w:p w14:paraId="38CE400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14:paraId="5B7B52B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Emulsja asfaltowa może być transportowana w cysternach, autocysternach, skrapiarkach, beczkach i innych opakowaniach pod warunkiem, że nie będą korodowały pod wpływem emulsji i nie będą powodowały jej rozpadu. Zbiorniki przeznaczone do transportu emulsji powinny być czyste i nie powinny zawierać resztek innych lepiszczy.</w:t>
      </w:r>
    </w:p>
    <w:p w14:paraId="252202B7" w14:textId="77777777" w:rsidR="00F45500" w:rsidRPr="00FA4899" w:rsidRDefault="002A39AA" w:rsidP="004D61EE">
      <w:pPr>
        <w:pStyle w:val="Nagwek2"/>
        <w:rPr>
          <w:i w:val="0"/>
          <w:color w:val="000000" w:themeColor="text1"/>
        </w:rPr>
      </w:pPr>
      <w:r w:rsidRPr="00FA4899">
        <w:rPr>
          <w:i w:val="0"/>
          <w:color w:val="000000" w:themeColor="text1"/>
        </w:rPr>
        <w:t>5. WYKONANIE ROBÓT</w:t>
      </w:r>
      <w:bookmarkEnd w:id="147"/>
    </w:p>
    <w:p w14:paraId="24CEE918" w14:textId="77777777" w:rsidR="00F45500" w:rsidRPr="00FA4899" w:rsidRDefault="00F45500" w:rsidP="00F45500">
      <w:pPr>
        <w:pStyle w:val="Nagwek2"/>
        <w:numPr>
          <w:ilvl w:val="12"/>
          <w:numId w:val="0"/>
        </w:numPr>
        <w:rPr>
          <w:color w:val="000000" w:themeColor="text1"/>
          <w:sz w:val="18"/>
          <w:szCs w:val="18"/>
        </w:rPr>
      </w:pPr>
      <w:bookmarkStart w:id="148" w:name="_Toc344981398"/>
      <w:r w:rsidRPr="00FA4899">
        <w:rPr>
          <w:color w:val="000000" w:themeColor="text1"/>
          <w:sz w:val="18"/>
          <w:szCs w:val="18"/>
        </w:rPr>
        <w:t>5.1. Ogólne zasady wykonania robót</w:t>
      </w:r>
    </w:p>
    <w:p w14:paraId="30D1038E"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5D821D2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Zasady wykonywania robót</w:t>
      </w:r>
    </w:p>
    <w:p w14:paraId="63A52E5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Sposób wykonania robót powinien być zgodny z dokumentacją projektową i ST. W przypadku braku wystarczających danych można korzystać z ustaleń podanych w niniejszej specyfikacji oraz z informacji podanych w załączniku.</w:t>
      </w:r>
    </w:p>
    <w:p w14:paraId="52EFC34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Podstawowe czynności przy wykonywaniu robót obejmują:</w:t>
      </w:r>
    </w:p>
    <w:p w14:paraId="532273EC" w14:textId="77777777" w:rsidR="00F45500" w:rsidRPr="00FA4899"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roboty przygotowawcze, </w:t>
      </w:r>
    </w:p>
    <w:p w14:paraId="6BC6005F" w14:textId="77777777" w:rsidR="00F45500" w:rsidRPr="00FA4899"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oczyszczenie warstwy przed skropieniem,</w:t>
      </w:r>
    </w:p>
    <w:p w14:paraId="26091BF9" w14:textId="77777777" w:rsidR="00F45500" w:rsidRPr="00FA4899"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odcinek próbny,</w:t>
      </w:r>
    </w:p>
    <w:p w14:paraId="4682E2D1" w14:textId="77777777" w:rsidR="00F45500" w:rsidRPr="00FA4899"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skropienie warstw nawierzchni,</w:t>
      </w:r>
    </w:p>
    <w:p w14:paraId="26445115" w14:textId="77777777" w:rsidR="00F45500" w:rsidRPr="00FA4899"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25E74E5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Roboty przygotowawcze</w:t>
      </w:r>
    </w:p>
    <w:p w14:paraId="35B57D4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należy, na podstawie dokumentacji projektowej,  ST lub wskazań Inżyniera:</w:t>
      </w:r>
    </w:p>
    <w:p w14:paraId="0E93070D"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ustalić lokalizację terenu robót,</w:t>
      </w:r>
    </w:p>
    <w:p w14:paraId="3982286F"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przeprowadzić szczegółowe  wytyczenie robót,</w:t>
      </w:r>
    </w:p>
    <w:p w14:paraId="5155F254"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usunąć przeszkody utrudniające wykonanie robót,</w:t>
      </w:r>
    </w:p>
    <w:p w14:paraId="693E6FB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wprowadzić oznakowanie drogi na okres robót,</w:t>
      </w:r>
    </w:p>
    <w:p w14:paraId="1B5061E0"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zgromadzić materiały i sprzęt potrzebne do rozpoczęcia robót.</w:t>
      </w:r>
    </w:p>
    <w:p w14:paraId="75C79029" w14:textId="77777777" w:rsidR="00F45500" w:rsidRPr="00FA4899" w:rsidRDefault="00F45500" w:rsidP="00F45500">
      <w:pPr>
        <w:spacing w:before="120" w:after="120"/>
        <w:jc w:val="both"/>
        <w:rPr>
          <w:rFonts w:ascii="Arial" w:hAnsi="Arial" w:cs="Arial"/>
          <w:b/>
          <w:color w:val="000000" w:themeColor="text1"/>
          <w:sz w:val="18"/>
          <w:szCs w:val="18"/>
        </w:rPr>
      </w:pPr>
      <w:r w:rsidRPr="00FA4899">
        <w:rPr>
          <w:rFonts w:ascii="Arial" w:hAnsi="Arial" w:cs="Arial"/>
          <w:b/>
          <w:color w:val="000000" w:themeColor="text1"/>
          <w:sz w:val="18"/>
          <w:szCs w:val="18"/>
        </w:rPr>
        <w:t>5.4. Oczyszczenie warstwy przed skropieniem</w:t>
      </w:r>
    </w:p>
    <w:p w14:paraId="03F2612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5.4.1. </w:t>
      </w:r>
      <w:r w:rsidRPr="00FA4899">
        <w:rPr>
          <w:rFonts w:ascii="Arial" w:hAnsi="Arial" w:cs="Arial"/>
          <w:color w:val="000000" w:themeColor="text1"/>
          <w:sz w:val="18"/>
          <w:szCs w:val="18"/>
        </w:rPr>
        <w:t>Przygotowanie podłoża z mieszanki mineralno-asfaltowej</w:t>
      </w:r>
    </w:p>
    <w:p w14:paraId="0486743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 Na terenach niezabudowanych, bezpośrednio przed skropieniem warstwę nawierzchni można oczyścić przy użyciu sprężonego powietrza.</w:t>
      </w:r>
    </w:p>
    <w:p w14:paraId="3525CB7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 używaniu szczotek mechanicznych należy zwrócić uwagę, aby nie została uszkodzona warstwa błonki asfaltowej na powierzchni ziaren kruszyw stanowiących górną powierzchnię warstwy. W przypadku zanieczyszczenia podłoża olejami, paliwem lub chemikaliami należy użyć specjalnych absorbentów do zebrania zanieczyszczeń, a następnie zmyć powierzchnie wodą pod ciśnieniem</w:t>
      </w:r>
    </w:p>
    <w:p w14:paraId="05FB210C" w14:textId="77777777" w:rsidR="00F45500" w:rsidRPr="00FA4899" w:rsidRDefault="00F45500" w:rsidP="00F45500">
      <w:pPr>
        <w:pStyle w:val="Nagwek2"/>
        <w:numPr>
          <w:ilvl w:val="1"/>
          <w:numId w:val="30"/>
        </w:numPr>
        <w:overflowPunct/>
        <w:autoSpaceDE/>
        <w:spacing w:before="60"/>
        <w:jc w:val="both"/>
        <w:textAlignment w:val="auto"/>
        <w:rPr>
          <w:b w:val="0"/>
          <w:color w:val="000000" w:themeColor="text1"/>
          <w:sz w:val="18"/>
          <w:szCs w:val="18"/>
        </w:rPr>
      </w:pPr>
      <w:r w:rsidRPr="00FA4899">
        <w:rPr>
          <w:color w:val="000000" w:themeColor="text1"/>
          <w:sz w:val="18"/>
          <w:szCs w:val="18"/>
        </w:rPr>
        <w:t xml:space="preserve">5.4.2. </w:t>
      </w:r>
      <w:r w:rsidRPr="00FA4899">
        <w:rPr>
          <w:b w:val="0"/>
          <w:color w:val="000000" w:themeColor="text1"/>
          <w:sz w:val="18"/>
          <w:szCs w:val="18"/>
        </w:rPr>
        <w:t>Przygotowanie podłoża z mieszanki mineralnej niezwiązanej i związanej hydraulicznie</w:t>
      </w:r>
    </w:p>
    <w:p w14:paraId="0E2F7F2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Powierzchnia podłoża musi być oczyszczona z wszelkiego obcego materiału innego niż mieszanka mineralna, z której została wykonana warstwa.</w:t>
      </w:r>
    </w:p>
    <w:p w14:paraId="4F2E0B6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podbudowy bardzo suchej, bezpośrednio przed wykonanie skropienia emulsją asfaltową podłoże należy zwilżyć wodą, tak aby powierzchnię podłoża doprowadzić do stanu matowo-wilgotnego, bez zastoisk wodnych i bez zjawiska nasączania warstwy wodą.</w:t>
      </w:r>
    </w:p>
    <w:p w14:paraId="3478618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skrapiania warstwy niezwiązanej nasiąkniętej wodą po opadach atmosferycznych należy opóźnić skropienie do momentu częściowego przesuszenia powierzchniowego warstwy (do stanu matowo-</w:t>
      </w:r>
      <w:r w:rsidRPr="00FA4899">
        <w:rPr>
          <w:rFonts w:ascii="Arial" w:hAnsi="Arial" w:cs="Arial"/>
          <w:color w:val="000000" w:themeColor="text1"/>
          <w:sz w:val="18"/>
          <w:szCs w:val="18"/>
        </w:rPr>
        <w:lastRenderedPageBreak/>
        <w:t>wilgotnego).</w:t>
      </w:r>
    </w:p>
    <w:p w14:paraId="09419212"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5.4.3.</w:t>
      </w:r>
      <w:r w:rsidRPr="00FA4899">
        <w:rPr>
          <w:rFonts w:ascii="Arial" w:hAnsi="Arial" w:cs="Arial"/>
          <w:color w:val="000000" w:themeColor="text1"/>
          <w:sz w:val="18"/>
          <w:szCs w:val="18"/>
        </w:rPr>
        <w:t xml:space="preserve"> Przygotowanie podłoża na obiektach inżynierskich</w:t>
      </w:r>
    </w:p>
    <w:p w14:paraId="338D67D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podłoża, które stanowi izolacja przeciwwodna na obiektach mostowych, należy postępować wg wskazań producenta izolacji lub zapisów normach lub aprobatach technicznych.</w:t>
      </w:r>
    </w:p>
    <w:p w14:paraId="52D5C93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5.5. Warunki wykonywania robót</w:t>
      </w:r>
    </w:p>
    <w:p w14:paraId="6E955DE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Temperatura podłoża w czasie skrapiania emulsją asfaltową powinna wynosić co najmniej +5°C. Nie dopuszcza się wykonywania skrapiania podczas opadów atmosferycznych,  bezpośrednio po nich lub tuż przed spodziewanymi opadami. Czasookres skropienia należy tak zaplanować, aby nie wystąpiły opady atmosferyczne wcześniej niż po całkowitym rozpadzie emulsji.</w:t>
      </w:r>
    </w:p>
    <w:p w14:paraId="7341659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Temperatury stosowania emulsji asfaltowych powinny mieścić się w przedziałach podanych w tablicy 3.</w:t>
      </w:r>
    </w:p>
    <w:p w14:paraId="2EE2AAD2"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3. Temperatury stosowania emulsji asfaltowych</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FA4899" w:rsidRPr="00FA4899" w14:paraId="4844E68C" w14:textId="77777777" w:rsidTr="008F7A94">
        <w:trPr>
          <w:jc w:val="center"/>
        </w:trPr>
        <w:tc>
          <w:tcPr>
            <w:tcW w:w="588" w:type="dxa"/>
          </w:tcPr>
          <w:p w14:paraId="48BFFBDA"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4680" w:type="dxa"/>
          </w:tcPr>
          <w:p w14:paraId="082DB19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Rodzaj emulsji</w:t>
            </w:r>
          </w:p>
        </w:tc>
        <w:tc>
          <w:tcPr>
            <w:tcW w:w="3600" w:type="dxa"/>
          </w:tcPr>
          <w:p w14:paraId="5C01B335"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Temperatury (°C)</w:t>
            </w:r>
          </w:p>
        </w:tc>
      </w:tr>
      <w:tr w:rsidR="00FA4899" w:rsidRPr="00FA4899" w14:paraId="71912806" w14:textId="77777777" w:rsidTr="008F7A94">
        <w:trPr>
          <w:jc w:val="center"/>
        </w:trPr>
        <w:tc>
          <w:tcPr>
            <w:tcW w:w="588" w:type="dxa"/>
          </w:tcPr>
          <w:p w14:paraId="164D7116"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4680" w:type="dxa"/>
          </w:tcPr>
          <w:p w14:paraId="33F825DF"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Emulsja asfaltowa</w:t>
            </w:r>
          </w:p>
        </w:tc>
        <w:tc>
          <w:tcPr>
            <w:tcW w:w="3600" w:type="dxa"/>
          </w:tcPr>
          <w:p w14:paraId="51D19D6C"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od 50 do 85</w:t>
            </w:r>
          </w:p>
        </w:tc>
      </w:tr>
      <w:tr w:rsidR="00FA4899" w:rsidRPr="00FA4899" w14:paraId="4E469E37" w14:textId="77777777" w:rsidTr="008F7A94">
        <w:trPr>
          <w:jc w:val="center"/>
        </w:trPr>
        <w:tc>
          <w:tcPr>
            <w:tcW w:w="588" w:type="dxa"/>
          </w:tcPr>
          <w:p w14:paraId="68B96EAE"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4680" w:type="dxa"/>
          </w:tcPr>
          <w:p w14:paraId="2CD7F6D5"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Emulsja asfaltowa modyfikowana polimerem</w:t>
            </w:r>
          </w:p>
        </w:tc>
        <w:tc>
          <w:tcPr>
            <w:tcW w:w="3600" w:type="dxa"/>
          </w:tcPr>
          <w:p w14:paraId="74251940"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od 60 do 85</w:t>
            </w:r>
          </w:p>
        </w:tc>
      </w:tr>
    </w:tbl>
    <w:p w14:paraId="06308877"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5.6. Odcinek próbny</w:t>
      </w:r>
    </w:p>
    <w:p w14:paraId="0EEFE09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Jeżeli w ST przewidziano potrzebę wykonania odcinka próbnego, to przed rozpoczęciem robót, w terminie uzgodnionym z Inżynierem, Wykonawca powinien wykonać odcinek próbny w celu:</w:t>
      </w:r>
    </w:p>
    <w:p w14:paraId="23881D3C" w14:textId="77777777" w:rsidR="00F45500" w:rsidRPr="00FA4899" w:rsidRDefault="00F45500" w:rsidP="00F45500">
      <w:pPr>
        <w:widowControl/>
        <w:numPr>
          <w:ilvl w:val="0"/>
          <w:numId w:val="10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stwierdzenia czy właściwy jest sprzęt do skropienia emulsją asfaltową,</w:t>
      </w:r>
    </w:p>
    <w:p w14:paraId="37D63D7F" w14:textId="77777777" w:rsidR="00F45500" w:rsidRPr="00FA4899" w:rsidRDefault="00F45500" w:rsidP="00F45500">
      <w:pPr>
        <w:widowControl/>
        <w:numPr>
          <w:ilvl w:val="0"/>
          <w:numId w:val="10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określenia poprawności dozowania emulsji.</w:t>
      </w:r>
    </w:p>
    <w:p w14:paraId="3101FB8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 odcinku próbnym Wykonawca powinien użyć takich materiałów oraz sprzętu jakie będą stosowane do wykonania skropienia warstwy.</w:t>
      </w:r>
    </w:p>
    <w:p w14:paraId="341BC52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Powierzchnia odcinka próbnego powinna być uzgodniona z Inżynierem.</w:t>
      </w:r>
    </w:p>
    <w:p w14:paraId="286687B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Odcinek próbny powinien być zlokalizowany w miejscu wskazanym przez Inżyniera.</w:t>
      </w:r>
    </w:p>
    <w:p w14:paraId="007038B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może przystąpić do wykonywania skropienia po zaakceptowaniu wyników prób na odcinku próbnym przez Inżyniera.</w:t>
      </w:r>
    </w:p>
    <w:p w14:paraId="6C3C8CC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5.7. Wykonanie skropienia warstw nawierzchni emulsją asfaltową</w:t>
      </w:r>
    </w:p>
    <w:p w14:paraId="69F1DFB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5.7.1.</w:t>
      </w:r>
      <w:r w:rsidRPr="00FA4899">
        <w:rPr>
          <w:rFonts w:ascii="Arial" w:hAnsi="Arial" w:cs="Arial"/>
          <w:color w:val="000000" w:themeColor="text1"/>
          <w:sz w:val="18"/>
          <w:szCs w:val="18"/>
        </w:rPr>
        <w:t xml:space="preserve"> Zastosowanie emulsji asfaltowej </w:t>
      </w:r>
      <w:r w:rsidRPr="00FA4899">
        <w:rPr>
          <w:rFonts w:ascii="Arial" w:hAnsi="Arial" w:cs="Arial"/>
          <w:color w:val="000000" w:themeColor="text1"/>
          <w:sz w:val="18"/>
          <w:szCs w:val="18"/>
        </w:rPr>
        <w:tab/>
      </w:r>
    </w:p>
    <w:p w14:paraId="7F20A660"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Rodzaj zastosowanej emulsji powinien być dostosowany do rodzaju łączonych materiałów zgodnie z tablicą 1, z zastrzeżeniami:.</w:t>
      </w:r>
    </w:p>
    <w:p w14:paraId="229BBFD7" w14:textId="77777777" w:rsidR="00F45500" w:rsidRPr="00FA4899"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Kationowe emulsje asfaltowe modyfikowane polimerami stosuje się zwłaszcza pod cienkie warstwy asfaltowe na gorąco oraz do łączenia geosyntetyków z warstwami asfaltowymi nawierzchni.</w:t>
      </w:r>
    </w:p>
    <w:p w14:paraId="4C1B6476" w14:textId="77777777" w:rsidR="00F45500" w:rsidRPr="00FA4899"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W przypadku stosowania emulsji asfaltowej do skropienia podłoża z warstwy niezwiązanej lub warstwy związanej hydraulicznie należy użyć emulsję o indeksie rozpadu od 120 do 180, a do skropienia podłoża zawierającego spoiwo hydrauliczne – emulsję o pH większym niż 4.</w:t>
      </w:r>
    </w:p>
    <w:p w14:paraId="51E9D609" w14:textId="77777777" w:rsidR="00F45500" w:rsidRPr="00FA4899"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Na podbudowie z chudego betonu i podbudowie związanej spoiwem hydraulicznym w przypadku tworzenia membrany poprawiającej połączenie oraz przeciwdziałającej spękaniom odbitym (przeciwspękaniowej) stosuje się powtórne skropienie emulsją z asfaltu modyfikowanego, którą posypuje się kruszywem (grysem) 2/5 mm.</w:t>
      </w:r>
    </w:p>
    <w:p w14:paraId="12C508F0" w14:textId="77777777" w:rsidR="00F45500" w:rsidRPr="00FA4899"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Skropienia lepiszczem nie należy stosować na izolacji przeciwwodnej obiektów inżynierskich oraz na podłożu pod asfalt lany. W wypadku podłoża z izolacji przeciwwodnej należy postępować według wskazań producenta lub zapisów w normach.</w:t>
      </w:r>
    </w:p>
    <w:p w14:paraId="2BF4A7B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Jeśli w dokumentacji projektowej  lub ST nie określono rodzaju stosowanej emulsji asfaltowej, to jej rodzaj należy przyjąć według ogólnych ustaleń jak powyżej oraz zaleceń podanych w tablicy 4, po zaakceptowaniu rodzaju emulsji przez Inżyniera.</w:t>
      </w:r>
    </w:p>
    <w:p w14:paraId="63D31116"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4. Zalecane emulsje asfaltowe do połączeń międzywarstwowych</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FA4899" w:rsidRPr="00FA4899" w14:paraId="7C480518" w14:textId="77777777" w:rsidTr="008F7A94">
        <w:trPr>
          <w:jc w:val="center"/>
        </w:trPr>
        <w:tc>
          <w:tcPr>
            <w:tcW w:w="828" w:type="dxa"/>
          </w:tcPr>
          <w:p w14:paraId="334371A1"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6120" w:type="dxa"/>
          </w:tcPr>
          <w:p w14:paraId="3D6AF1E6"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Rodzaj połączenia międzywarstwowego</w:t>
            </w:r>
          </w:p>
        </w:tc>
        <w:tc>
          <w:tcPr>
            <w:tcW w:w="1920" w:type="dxa"/>
          </w:tcPr>
          <w:p w14:paraId="4ACED8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Emulsja asfaltowa</w:t>
            </w:r>
          </w:p>
        </w:tc>
      </w:tr>
      <w:tr w:rsidR="00FA4899" w:rsidRPr="00FA4899" w14:paraId="22568D96" w14:textId="77777777" w:rsidTr="008F7A94">
        <w:trPr>
          <w:jc w:val="center"/>
        </w:trPr>
        <w:tc>
          <w:tcPr>
            <w:tcW w:w="828" w:type="dxa"/>
          </w:tcPr>
          <w:p w14:paraId="71F8663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6120" w:type="dxa"/>
          </w:tcPr>
          <w:p w14:paraId="61777AE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Podbudowa z AC i AC WMS na podbudowie tłuczniowej </w:t>
            </w:r>
          </w:p>
          <w:p w14:paraId="3FB26E5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i na podbudowie z kruszywa niezwiązanego</w:t>
            </w:r>
          </w:p>
        </w:tc>
        <w:tc>
          <w:tcPr>
            <w:tcW w:w="1920" w:type="dxa"/>
          </w:tcPr>
          <w:p w14:paraId="3B4006ED"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C60B10 ZM/R</w:t>
            </w:r>
          </w:p>
        </w:tc>
      </w:tr>
      <w:tr w:rsidR="00FA4899" w:rsidRPr="00FA4899" w14:paraId="031F7FA1" w14:textId="77777777" w:rsidTr="008F7A94">
        <w:trPr>
          <w:jc w:val="center"/>
        </w:trPr>
        <w:tc>
          <w:tcPr>
            <w:tcW w:w="828" w:type="dxa"/>
          </w:tcPr>
          <w:p w14:paraId="6D8285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6120" w:type="dxa"/>
          </w:tcPr>
          <w:p w14:paraId="4335B5E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Podbudowa z AC i AC WMS na nawierzchni asfaltowej o chropawej powierzchni</w:t>
            </w:r>
          </w:p>
        </w:tc>
        <w:tc>
          <w:tcPr>
            <w:tcW w:w="1920" w:type="dxa"/>
          </w:tcPr>
          <w:p w14:paraId="7E905BD2" w14:textId="77777777" w:rsidR="00F45500" w:rsidRPr="00FA4899" w:rsidRDefault="00F45500" w:rsidP="008F7A94">
            <w:pPr>
              <w:spacing w:before="120"/>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vertAlign w:val="superscript"/>
              </w:rPr>
              <w:t>1)</w:t>
            </w:r>
          </w:p>
        </w:tc>
      </w:tr>
      <w:tr w:rsidR="00FA4899" w:rsidRPr="00FA4899" w14:paraId="6E418764" w14:textId="77777777" w:rsidTr="008F7A94">
        <w:trPr>
          <w:jc w:val="center"/>
        </w:trPr>
        <w:tc>
          <w:tcPr>
            <w:tcW w:w="828" w:type="dxa"/>
          </w:tcPr>
          <w:p w14:paraId="6A6FEC2C" w14:textId="77777777" w:rsidR="00F45500" w:rsidRPr="00FA4899" w:rsidRDefault="00F45500" w:rsidP="008F7A94">
            <w:pPr>
              <w:jc w:val="both"/>
              <w:rPr>
                <w:rFonts w:ascii="Arial" w:hAnsi="Arial" w:cs="Arial"/>
                <w:color w:val="000000" w:themeColor="text1"/>
                <w:sz w:val="18"/>
                <w:szCs w:val="18"/>
              </w:rPr>
            </w:pPr>
          </w:p>
          <w:p w14:paraId="62C4460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6120" w:type="dxa"/>
          </w:tcPr>
          <w:p w14:paraId="1EBF568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Podbudowa z AC i AC WMS na podbudowie z chudego betonu i podbudowie z gruntu lub kruszywa związanego spoiwem hydraulicznym (do sklejenia warstw)</w:t>
            </w:r>
          </w:p>
        </w:tc>
        <w:tc>
          <w:tcPr>
            <w:tcW w:w="1920" w:type="dxa"/>
          </w:tcPr>
          <w:p w14:paraId="2D686186" w14:textId="77777777" w:rsidR="00F45500" w:rsidRPr="00FA4899" w:rsidRDefault="00F45500" w:rsidP="008F7A94">
            <w:pPr>
              <w:jc w:val="both"/>
              <w:rPr>
                <w:rFonts w:ascii="Arial" w:hAnsi="Arial" w:cs="Arial"/>
                <w:color w:val="000000" w:themeColor="text1"/>
                <w:sz w:val="18"/>
                <w:szCs w:val="18"/>
              </w:rPr>
            </w:pPr>
          </w:p>
          <w:p w14:paraId="187226A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C60B10 ZM/R</w:t>
            </w:r>
            <w:r w:rsidRPr="00FA4899">
              <w:rPr>
                <w:rFonts w:ascii="Arial" w:hAnsi="Arial" w:cs="Arial"/>
                <w:color w:val="000000" w:themeColor="text1"/>
                <w:sz w:val="18"/>
                <w:szCs w:val="18"/>
                <w:vertAlign w:val="superscript"/>
              </w:rPr>
              <w:t>2)</w:t>
            </w:r>
          </w:p>
        </w:tc>
      </w:tr>
      <w:tr w:rsidR="00FA4899" w:rsidRPr="00FA4899" w14:paraId="1740EDC8" w14:textId="77777777" w:rsidTr="008F7A94">
        <w:trPr>
          <w:jc w:val="center"/>
        </w:trPr>
        <w:tc>
          <w:tcPr>
            <w:tcW w:w="828" w:type="dxa"/>
          </w:tcPr>
          <w:p w14:paraId="62F40668" w14:textId="77777777" w:rsidR="00F45500" w:rsidRPr="00FA4899" w:rsidRDefault="00F45500" w:rsidP="008F7A94">
            <w:pPr>
              <w:jc w:val="both"/>
              <w:rPr>
                <w:rFonts w:ascii="Arial" w:hAnsi="Arial" w:cs="Arial"/>
                <w:color w:val="000000" w:themeColor="text1"/>
                <w:sz w:val="18"/>
                <w:szCs w:val="18"/>
              </w:rPr>
            </w:pPr>
          </w:p>
          <w:p w14:paraId="46A6A00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6120" w:type="dxa"/>
          </w:tcPr>
          <w:p w14:paraId="0155AA4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Podbudowa z AC i AC WMS na podbudowie z chudego betonu i podbudowie z gruntu lub kruszywa związanego spoiwem hydraulicznym (do stworzenia membrany poprawiającej połączenie i przeciwspękaniowej)</w:t>
            </w:r>
          </w:p>
        </w:tc>
        <w:tc>
          <w:tcPr>
            <w:tcW w:w="1920" w:type="dxa"/>
          </w:tcPr>
          <w:p w14:paraId="4E72EE37" w14:textId="77777777" w:rsidR="00F45500" w:rsidRPr="00FA4899" w:rsidRDefault="00F45500" w:rsidP="008F7A94">
            <w:pPr>
              <w:jc w:val="both"/>
              <w:rPr>
                <w:rFonts w:ascii="Arial" w:hAnsi="Arial" w:cs="Arial"/>
                <w:color w:val="000000" w:themeColor="text1"/>
                <w:sz w:val="18"/>
                <w:szCs w:val="18"/>
              </w:rPr>
            </w:pPr>
          </w:p>
          <w:p w14:paraId="2A298E3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C60BP3 ZM</w:t>
            </w:r>
            <w:r w:rsidRPr="00FA4899">
              <w:rPr>
                <w:rFonts w:ascii="Arial" w:hAnsi="Arial" w:cs="Arial"/>
                <w:color w:val="000000" w:themeColor="text1"/>
                <w:sz w:val="18"/>
                <w:szCs w:val="18"/>
                <w:vertAlign w:val="superscript"/>
              </w:rPr>
              <w:t>3)</w:t>
            </w:r>
          </w:p>
        </w:tc>
      </w:tr>
      <w:tr w:rsidR="00FA4899" w:rsidRPr="00FA4899" w14:paraId="00D67E69" w14:textId="77777777" w:rsidTr="008F7A94">
        <w:trPr>
          <w:jc w:val="center"/>
        </w:trPr>
        <w:tc>
          <w:tcPr>
            <w:tcW w:w="828" w:type="dxa"/>
          </w:tcPr>
          <w:p w14:paraId="30EECE6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6120" w:type="dxa"/>
          </w:tcPr>
          <w:p w14:paraId="5471EAF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Warstwa wiążąca z AC i AC WMS na podbudowie asfaltowej</w:t>
            </w:r>
          </w:p>
        </w:tc>
        <w:tc>
          <w:tcPr>
            <w:tcW w:w="1920" w:type="dxa"/>
          </w:tcPr>
          <w:p w14:paraId="3150B9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C60B3 ZM</w:t>
            </w:r>
            <w:r w:rsidRPr="00FA4899">
              <w:rPr>
                <w:rFonts w:ascii="Arial" w:hAnsi="Arial" w:cs="Arial"/>
                <w:color w:val="000000" w:themeColor="text1"/>
                <w:sz w:val="18"/>
                <w:szCs w:val="18"/>
                <w:vertAlign w:val="superscript"/>
              </w:rPr>
              <w:t>4)</w:t>
            </w:r>
          </w:p>
        </w:tc>
      </w:tr>
      <w:tr w:rsidR="00FA4899" w:rsidRPr="00FA4899" w14:paraId="6CAB65DF" w14:textId="77777777" w:rsidTr="008F7A94">
        <w:trPr>
          <w:jc w:val="center"/>
        </w:trPr>
        <w:tc>
          <w:tcPr>
            <w:tcW w:w="828" w:type="dxa"/>
          </w:tcPr>
          <w:p w14:paraId="3FBC3F36"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6120" w:type="dxa"/>
          </w:tcPr>
          <w:p w14:paraId="33D1D5E2"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Warstwa wiążąca z PA na podbudowie asfaltowej</w:t>
            </w:r>
          </w:p>
        </w:tc>
        <w:tc>
          <w:tcPr>
            <w:tcW w:w="1920" w:type="dxa"/>
          </w:tcPr>
          <w:p w14:paraId="14070730"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C60BP3 ZM</w:t>
            </w:r>
          </w:p>
        </w:tc>
      </w:tr>
      <w:tr w:rsidR="00FA4899" w:rsidRPr="00FA4899" w14:paraId="3C61174B" w14:textId="77777777" w:rsidTr="008F7A94">
        <w:trPr>
          <w:jc w:val="center"/>
        </w:trPr>
        <w:tc>
          <w:tcPr>
            <w:tcW w:w="828" w:type="dxa"/>
          </w:tcPr>
          <w:p w14:paraId="06700703"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6120" w:type="dxa"/>
          </w:tcPr>
          <w:p w14:paraId="12C9C04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Warstwa ścieralna z AC na warstwie wiążącej asfaltowej</w:t>
            </w:r>
          </w:p>
        </w:tc>
        <w:tc>
          <w:tcPr>
            <w:tcW w:w="1920" w:type="dxa"/>
          </w:tcPr>
          <w:p w14:paraId="60E14000"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C60B3 ZM</w:t>
            </w:r>
            <w:r w:rsidRPr="00FA4899">
              <w:rPr>
                <w:rFonts w:ascii="Arial" w:hAnsi="Arial" w:cs="Arial"/>
                <w:color w:val="000000" w:themeColor="text1"/>
                <w:sz w:val="18"/>
                <w:szCs w:val="18"/>
                <w:vertAlign w:val="superscript"/>
              </w:rPr>
              <w:t>4)</w:t>
            </w:r>
          </w:p>
        </w:tc>
      </w:tr>
      <w:tr w:rsidR="00FA4899" w:rsidRPr="00FA4899" w14:paraId="6A062D8C" w14:textId="77777777" w:rsidTr="008F7A94">
        <w:trPr>
          <w:jc w:val="center"/>
        </w:trPr>
        <w:tc>
          <w:tcPr>
            <w:tcW w:w="828" w:type="dxa"/>
          </w:tcPr>
          <w:p w14:paraId="73C763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6120" w:type="dxa"/>
          </w:tcPr>
          <w:p w14:paraId="4334816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Warstwa ścieralna z SMA, BBTM i PA na warstwie wiążącej asfaltowej</w:t>
            </w:r>
          </w:p>
        </w:tc>
        <w:tc>
          <w:tcPr>
            <w:tcW w:w="1920" w:type="dxa"/>
          </w:tcPr>
          <w:p w14:paraId="50550DFB"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C60BP3 ZM</w:t>
            </w:r>
          </w:p>
        </w:tc>
      </w:tr>
      <w:tr w:rsidR="00FA4899" w:rsidRPr="00FA4899" w14:paraId="654032A5" w14:textId="77777777" w:rsidTr="008F7A94">
        <w:trPr>
          <w:jc w:val="center"/>
        </w:trPr>
        <w:tc>
          <w:tcPr>
            <w:tcW w:w="8868" w:type="dxa"/>
            <w:gridSpan w:val="3"/>
          </w:tcPr>
          <w:p w14:paraId="0A0E4C1F" w14:textId="77777777" w:rsidR="00F45500" w:rsidRPr="00FA4899" w:rsidRDefault="00F45500" w:rsidP="008F7A94">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xml:space="preserve"> Rodzaj emulsji należy przyjąć w zależności od stanu nawierzchni, np. przy dużym braku lepiszcza startego </w:t>
            </w:r>
            <w:r w:rsidRPr="00FA4899">
              <w:rPr>
                <w:rFonts w:ascii="Arial" w:hAnsi="Arial" w:cs="Arial"/>
                <w:color w:val="000000" w:themeColor="text1"/>
                <w:sz w:val="18"/>
                <w:szCs w:val="18"/>
              </w:rPr>
              <w:lastRenderedPageBreak/>
              <w:t>przez koła pojazdów i znacznym stopniu porowatości nawierzchni – C60B10 ZM/R, przy dość dużej szczelności nawierzchni – C60B3 ZM, w celu zapewnienia większej wytrzymałości połączeniu międzywarstwowemu – C60BP3 ZM</w:t>
            </w:r>
          </w:p>
          <w:p w14:paraId="618B0931" w14:textId="77777777" w:rsidR="00F45500" w:rsidRPr="00FA4899" w:rsidRDefault="00F45500" w:rsidP="008F7A94">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Zalecana emulsja o pH &gt; 4</w:t>
            </w:r>
          </w:p>
          <w:p w14:paraId="2DEC8507" w14:textId="77777777" w:rsidR="00F45500" w:rsidRPr="00FA4899" w:rsidRDefault="00F45500" w:rsidP="008F7A94">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xml:space="preserve">   Emulsja posypana grysem 2/5 mm</w:t>
            </w:r>
          </w:p>
          <w:p w14:paraId="65B82A6B" w14:textId="77777777" w:rsidR="00F45500" w:rsidRPr="00FA4899" w:rsidRDefault="00F45500" w:rsidP="008F7A94">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4)</w:t>
            </w:r>
            <w:r w:rsidRPr="00FA4899">
              <w:rPr>
                <w:rFonts w:ascii="Arial" w:hAnsi="Arial" w:cs="Arial"/>
                <w:color w:val="000000" w:themeColor="text1"/>
                <w:sz w:val="18"/>
                <w:szCs w:val="18"/>
              </w:rPr>
              <w:t xml:space="preserve"> Można rozważyć stosowanie emulsji C60BP3 ZM w celu uzyskania większej wytrzymałości na ścinanie w połączeniu międzywarstwowym</w:t>
            </w:r>
          </w:p>
        </w:tc>
      </w:tr>
    </w:tbl>
    <w:p w14:paraId="6AE3D3B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r>
    </w:p>
    <w:p w14:paraId="413EAD70"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5.7.2.</w:t>
      </w:r>
      <w:r w:rsidRPr="00FA4899">
        <w:rPr>
          <w:rFonts w:ascii="Arial" w:hAnsi="Arial" w:cs="Arial"/>
          <w:color w:val="000000" w:themeColor="text1"/>
          <w:sz w:val="18"/>
          <w:szCs w:val="18"/>
        </w:rPr>
        <w:t xml:space="preserve"> Określenie ilości skropienia emulsją</w:t>
      </w:r>
    </w:p>
    <w:p w14:paraId="1C9068F2" w14:textId="77777777" w:rsidR="00F45500" w:rsidRPr="00FA4899" w:rsidRDefault="00F45500" w:rsidP="00F45500">
      <w:pPr>
        <w:keepNext/>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5.7.2.1. Skropienie warstwy z mieszanki mineralno-asfaltowej</w:t>
      </w:r>
    </w:p>
    <w:p w14:paraId="6B16DBC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Skropienie lepiszczem powinno być wykonane w ilości podanej w tablicy 5.</w:t>
      </w:r>
    </w:p>
    <w:p w14:paraId="66FA9FF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Kontrolę  ilości skropienia emulsją należy wykonać według PN-EN 12272-1 [10].</w:t>
      </w:r>
    </w:p>
    <w:p w14:paraId="37D86B07" w14:textId="77777777" w:rsidR="00F45500" w:rsidRPr="00FA4899" w:rsidRDefault="00F45500" w:rsidP="00F45500">
      <w:pPr>
        <w:spacing w:before="120" w:after="120"/>
        <w:ind w:left="1077" w:hanging="1077"/>
        <w:jc w:val="both"/>
        <w:rPr>
          <w:rFonts w:ascii="Arial" w:hAnsi="Arial" w:cs="Arial"/>
          <w:color w:val="000000" w:themeColor="text1"/>
          <w:sz w:val="18"/>
          <w:szCs w:val="18"/>
        </w:rPr>
      </w:pPr>
      <w:r w:rsidRPr="00FA4899">
        <w:rPr>
          <w:rFonts w:ascii="Arial" w:hAnsi="Arial" w:cs="Arial"/>
          <w:color w:val="000000" w:themeColor="text1"/>
          <w:sz w:val="18"/>
          <w:szCs w:val="18"/>
        </w:rPr>
        <w:t>Tablica 5. Zalecane ilości pozostałego lepiszcza (po odparowaniu wody) do skropienia emulsją asfaltową podłoża z mieszanki mineralno-asfaltowej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(uwaga- przyjęto dla emulsji kationowej o zawartości asfaltu 60%, wg Załącznika krajowego NA [22] do normy PN-EN 13808 [21], rodzaje C60B3 ZM, C60BP3ZM)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FA4899" w:rsidRPr="00FA4899" w14:paraId="62A1F253" w14:textId="77777777" w:rsidTr="008F7A94">
        <w:trPr>
          <w:jc w:val="center"/>
        </w:trPr>
        <w:tc>
          <w:tcPr>
            <w:tcW w:w="3570" w:type="dxa"/>
            <w:gridSpan w:val="2"/>
            <w:vAlign w:val="center"/>
          </w:tcPr>
          <w:p w14:paraId="048EB547"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Podłoże pod układaną warstwę asfaltową</w:t>
            </w:r>
          </w:p>
        </w:tc>
        <w:tc>
          <w:tcPr>
            <w:tcW w:w="5357" w:type="dxa"/>
            <w:gridSpan w:val="3"/>
            <w:vAlign w:val="center"/>
          </w:tcPr>
          <w:p w14:paraId="71CD0E13"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Układana warstwa</w:t>
            </w:r>
          </w:p>
        </w:tc>
      </w:tr>
      <w:tr w:rsidR="00FA4899" w:rsidRPr="00FA4899" w14:paraId="60D1BEBE" w14:textId="77777777" w:rsidTr="008F7A94">
        <w:trPr>
          <w:jc w:val="center"/>
        </w:trPr>
        <w:tc>
          <w:tcPr>
            <w:tcW w:w="1785" w:type="dxa"/>
            <w:vAlign w:val="center"/>
          </w:tcPr>
          <w:p w14:paraId="79DA4B1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Rodzaj</w:t>
            </w:r>
          </w:p>
        </w:tc>
        <w:tc>
          <w:tcPr>
            <w:tcW w:w="1785" w:type="dxa"/>
            <w:vAlign w:val="center"/>
          </w:tcPr>
          <w:p w14:paraId="467EC11D"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cecha</w:t>
            </w:r>
          </w:p>
        </w:tc>
        <w:tc>
          <w:tcPr>
            <w:tcW w:w="1785" w:type="dxa"/>
            <w:vAlign w:val="center"/>
          </w:tcPr>
          <w:p w14:paraId="07C34BC8"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Podbudowa asfaltowa</w:t>
            </w:r>
          </w:p>
        </w:tc>
        <w:tc>
          <w:tcPr>
            <w:tcW w:w="1786" w:type="dxa"/>
            <w:vAlign w:val="center"/>
          </w:tcPr>
          <w:p w14:paraId="6A3EEDC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wiążąca</w:t>
            </w:r>
          </w:p>
        </w:tc>
        <w:tc>
          <w:tcPr>
            <w:tcW w:w="1786" w:type="dxa"/>
            <w:vAlign w:val="center"/>
          </w:tcPr>
          <w:p w14:paraId="0B33E480"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Ścieralna z SMA lub z AC</w:t>
            </w:r>
          </w:p>
        </w:tc>
      </w:tr>
      <w:tr w:rsidR="00FA4899" w:rsidRPr="00FA4899" w14:paraId="3B8A655F" w14:textId="77777777" w:rsidTr="008F7A94">
        <w:trPr>
          <w:jc w:val="center"/>
        </w:trPr>
        <w:tc>
          <w:tcPr>
            <w:tcW w:w="8927" w:type="dxa"/>
            <w:gridSpan w:val="5"/>
          </w:tcPr>
          <w:p w14:paraId="698F5A5C"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Dla dróg kategorii ruchu od KR3 do KR7 – rodzaj emulsji C60BP3 ZM*</w:t>
            </w:r>
          </w:p>
        </w:tc>
      </w:tr>
      <w:tr w:rsidR="00FA4899" w:rsidRPr="00FA4899" w14:paraId="6FD82CFF" w14:textId="77777777" w:rsidTr="008F7A94">
        <w:trPr>
          <w:jc w:val="center"/>
        </w:trPr>
        <w:tc>
          <w:tcPr>
            <w:tcW w:w="1785" w:type="dxa"/>
            <w:vMerge w:val="restart"/>
          </w:tcPr>
          <w:p w14:paraId="475FC13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podbudowy asfaltowej</w:t>
            </w:r>
          </w:p>
        </w:tc>
        <w:tc>
          <w:tcPr>
            <w:tcW w:w="1785" w:type="dxa"/>
          </w:tcPr>
          <w:p w14:paraId="3F83E3F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Nowo wykonana</w:t>
            </w:r>
          </w:p>
        </w:tc>
        <w:tc>
          <w:tcPr>
            <w:tcW w:w="1785" w:type="dxa"/>
          </w:tcPr>
          <w:p w14:paraId="41CD998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0,2÷0,4</w:t>
            </w:r>
          </w:p>
        </w:tc>
        <w:tc>
          <w:tcPr>
            <w:tcW w:w="1786" w:type="dxa"/>
          </w:tcPr>
          <w:p w14:paraId="0786BFB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577648E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X</w:t>
            </w:r>
          </w:p>
        </w:tc>
      </w:tr>
      <w:tr w:rsidR="00FA4899" w:rsidRPr="00FA4899" w14:paraId="2FE4FCB6" w14:textId="77777777" w:rsidTr="008F7A94">
        <w:trPr>
          <w:jc w:val="center"/>
        </w:trPr>
        <w:tc>
          <w:tcPr>
            <w:tcW w:w="1785" w:type="dxa"/>
            <w:vMerge/>
          </w:tcPr>
          <w:p w14:paraId="5343135E" w14:textId="77777777" w:rsidR="00F45500" w:rsidRPr="00FA4899" w:rsidRDefault="00F45500" w:rsidP="008F7A94">
            <w:pPr>
              <w:jc w:val="center"/>
              <w:rPr>
                <w:rFonts w:ascii="Arial" w:hAnsi="Arial" w:cs="Arial"/>
                <w:color w:val="000000" w:themeColor="text1"/>
                <w:sz w:val="18"/>
                <w:szCs w:val="18"/>
              </w:rPr>
            </w:pPr>
          </w:p>
        </w:tc>
        <w:tc>
          <w:tcPr>
            <w:tcW w:w="1785" w:type="dxa"/>
          </w:tcPr>
          <w:p w14:paraId="4F4AEA2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Frezowana</w:t>
            </w:r>
          </w:p>
        </w:tc>
        <w:tc>
          <w:tcPr>
            <w:tcW w:w="1785" w:type="dxa"/>
          </w:tcPr>
          <w:p w14:paraId="0806587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767D068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35704A7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X</w:t>
            </w:r>
          </w:p>
        </w:tc>
      </w:tr>
      <w:tr w:rsidR="00FA4899" w:rsidRPr="00FA4899" w14:paraId="2444F162" w14:textId="77777777" w:rsidTr="008F7A94">
        <w:trPr>
          <w:jc w:val="center"/>
        </w:trPr>
        <w:tc>
          <w:tcPr>
            <w:tcW w:w="1785" w:type="dxa"/>
            <w:vMerge/>
          </w:tcPr>
          <w:p w14:paraId="7EBFB146" w14:textId="77777777" w:rsidR="00F45500" w:rsidRPr="00FA4899" w:rsidRDefault="00F45500" w:rsidP="008F7A94">
            <w:pPr>
              <w:jc w:val="center"/>
              <w:rPr>
                <w:rFonts w:ascii="Arial" w:hAnsi="Arial" w:cs="Arial"/>
                <w:color w:val="000000" w:themeColor="text1"/>
                <w:sz w:val="18"/>
                <w:szCs w:val="18"/>
              </w:rPr>
            </w:pPr>
          </w:p>
        </w:tc>
        <w:tc>
          <w:tcPr>
            <w:tcW w:w="1785" w:type="dxa"/>
          </w:tcPr>
          <w:p w14:paraId="1B00BE7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Porowata lub w złym stanie</w:t>
            </w:r>
          </w:p>
        </w:tc>
        <w:tc>
          <w:tcPr>
            <w:tcW w:w="1785" w:type="dxa"/>
          </w:tcPr>
          <w:p w14:paraId="0698CF8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0,3÷0,6</w:t>
            </w:r>
          </w:p>
        </w:tc>
        <w:tc>
          <w:tcPr>
            <w:tcW w:w="1786" w:type="dxa"/>
          </w:tcPr>
          <w:p w14:paraId="2F5F1DA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0,3÷0,7</w:t>
            </w:r>
          </w:p>
        </w:tc>
        <w:tc>
          <w:tcPr>
            <w:tcW w:w="1786" w:type="dxa"/>
          </w:tcPr>
          <w:p w14:paraId="6F0169C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X</w:t>
            </w:r>
          </w:p>
        </w:tc>
      </w:tr>
      <w:tr w:rsidR="00FA4899" w:rsidRPr="00FA4899" w14:paraId="34A82C94" w14:textId="77777777" w:rsidTr="008F7A94">
        <w:trPr>
          <w:jc w:val="center"/>
        </w:trPr>
        <w:tc>
          <w:tcPr>
            <w:tcW w:w="1785" w:type="dxa"/>
            <w:vMerge w:val="restart"/>
          </w:tcPr>
          <w:p w14:paraId="03ED05A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wiążąca</w:t>
            </w:r>
          </w:p>
        </w:tc>
        <w:tc>
          <w:tcPr>
            <w:tcW w:w="1785" w:type="dxa"/>
          </w:tcPr>
          <w:p w14:paraId="36FEDBB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Nowo wykonana</w:t>
            </w:r>
          </w:p>
        </w:tc>
        <w:tc>
          <w:tcPr>
            <w:tcW w:w="1785" w:type="dxa"/>
          </w:tcPr>
          <w:p w14:paraId="6A3EF11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786" w:type="dxa"/>
          </w:tcPr>
          <w:p w14:paraId="0BB3C66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X</w:t>
            </w:r>
          </w:p>
        </w:tc>
        <w:tc>
          <w:tcPr>
            <w:tcW w:w="1786" w:type="dxa"/>
          </w:tcPr>
          <w:p w14:paraId="0ACEA54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0,2÷0,4</w:t>
            </w:r>
          </w:p>
        </w:tc>
      </w:tr>
      <w:tr w:rsidR="00FA4899" w:rsidRPr="00FA4899" w14:paraId="24FBA7A8" w14:textId="77777777" w:rsidTr="008F7A94">
        <w:trPr>
          <w:jc w:val="center"/>
        </w:trPr>
        <w:tc>
          <w:tcPr>
            <w:tcW w:w="1785" w:type="dxa"/>
            <w:vMerge/>
          </w:tcPr>
          <w:p w14:paraId="32C2E6AF" w14:textId="77777777" w:rsidR="00F45500" w:rsidRPr="00FA4899" w:rsidRDefault="00F45500" w:rsidP="008F7A94">
            <w:pPr>
              <w:jc w:val="center"/>
              <w:rPr>
                <w:rFonts w:ascii="Arial" w:hAnsi="Arial" w:cs="Arial"/>
                <w:color w:val="000000" w:themeColor="text1"/>
                <w:sz w:val="18"/>
                <w:szCs w:val="18"/>
              </w:rPr>
            </w:pPr>
          </w:p>
        </w:tc>
        <w:tc>
          <w:tcPr>
            <w:tcW w:w="1785" w:type="dxa"/>
          </w:tcPr>
          <w:p w14:paraId="7A1894E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frezowana</w:t>
            </w:r>
          </w:p>
        </w:tc>
        <w:tc>
          <w:tcPr>
            <w:tcW w:w="1785" w:type="dxa"/>
          </w:tcPr>
          <w:p w14:paraId="1C1526C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786" w:type="dxa"/>
          </w:tcPr>
          <w:p w14:paraId="727D776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525BC0A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r>
      <w:tr w:rsidR="00FA4899" w:rsidRPr="00FA4899" w14:paraId="6AEF5343" w14:textId="77777777" w:rsidTr="008F7A94">
        <w:trPr>
          <w:jc w:val="center"/>
        </w:trPr>
        <w:tc>
          <w:tcPr>
            <w:tcW w:w="1785" w:type="dxa"/>
            <w:vMerge/>
          </w:tcPr>
          <w:p w14:paraId="655BA6B4" w14:textId="77777777" w:rsidR="00F45500" w:rsidRPr="00FA4899" w:rsidRDefault="00F45500" w:rsidP="008F7A94">
            <w:pPr>
              <w:jc w:val="center"/>
              <w:rPr>
                <w:rFonts w:ascii="Arial" w:hAnsi="Arial" w:cs="Arial"/>
                <w:color w:val="000000" w:themeColor="text1"/>
                <w:sz w:val="18"/>
                <w:szCs w:val="18"/>
              </w:rPr>
            </w:pPr>
          </w:p>
        </w:tc>
        <w:tc>
          <w:tcPr>
            <w:tcW w:w="1785" w:type="dxa"/>
          </w:tcPr>
          <w:p w14:paraId="08173CF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Porowata lub w złym stanie</w:t>
            </w:r>
          </w:p>
        </w:tc>
        <w:tc>
          <w:tcPr>
            <w:tcW w:w="1785" w:type="dxa"/>
          </w:tcPr>
          <w:p w14:paraId="7E8A364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786" w:type="dxa"/>
          </w:tcPr>
          <w:p w14:paraId="17503EB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0,3÷0,7</w:t>
            </w:r>
          </w:p>
        </w:tc>
        <w:tc>
          <w:tcPr>
            <w:tcW w:w="1786" w:type="dxa"/>
          </w:tcPr>
          <w:p w14:paraId="7C83E4D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r>
      <w:tr w:rsidR="00FA4899" w:rsidRPr="00FA4899" w14:paraId="06F95583" w14:textId="77777777" w:rsidTr="008F7A94">
        <w:trPr>
          <w:jc w:val="center"/>
        </w:trPr>
        <w:tc>
          <w:tcPr>
            <w:tcW w:w="1785" w:type="dxa"/>
            <w:vMerge w:val="restart"/>
          </w:tcPr>
          <w:p w14:paraId="7A5A2A0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Stara nawierzchnia asfaltowa</w:t>
            </w:r>
          </w:p>
        </w:tc>
        <w:tc>
          <w:tcPr>
            <w:tcW w:w="1785" w:type="dxa"/>
          </w:tcPr>
          <w:p w14:paraId="700C002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frezowana</w:t>
            </w:r>
          </w:p>
        </w:tc>
        <w:tc>
          <w:tcPr>
            <w:tcW w:w="1785" w:type="dxa"/>
          </w:tcPr>
          <w:p w14:paraId="176F94E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2EAFC0E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2787273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r>
      <w:tr w:rsidR="00F45500" w:rsidRPr="00FA4899" w14:paraId="2E9DE4FF" w14:textId="77777777" w:rsidTr="008F7A94">
        <w:trPr>
          <w:jc w:val="center"/>
        </w:trPr>
        <w:tc>
          <w:tcPr>
            <w:tcW w:w="1785" w:type="dxa"/>
            <w:vMerge/>
          </w:tcPr>
          <w:p w14:paraId="265229DB" w14:textId="77777777" w:rsidR="00F45500" w:rsidRPr="00FA4899" w:rsidRDefault="00F45500" w:rsidP="008F7A94">
            <w:pPr>
              <w:jc w:val="center"/>
              <w:rPr>
                <w:rFonts w:ascii="Arial" w:hAnsi="Arial" w:cs="Arial"/>
                <w:color w:val="000000" w:themeColor="text1"/>
                <w:sz w:val="18"/>
                <w:szCs w:val="18"/>
              </w:rPr>
            </w:pPr>
          </w:p>
        </w:tc>
        <w:tc>
          <w:tcPr>
            <w:tcW w:w="1785" w:type="dxa"/>
          </w:tcPr>
          <w:p w14:paraId="391C70E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Porowata lub w złym stanie</w:t>
            </w:r>
          </w:p>
        </w:tc>
        <w:tc>
          <w:tcPr>
            <w:tcW w:w="1785" w:type="dxa"/>
          </w:tcPr>
          <w:p w14:paraId="1325210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0,3÷0,6</w:t>
            </w:r>
          </w:p>
        </w:tc>
        <w:tc>
          <w:tcPr>
            <w:tcW w:w="1786" w:type="dxa"/>
          </w:tcPr>
          <w:p w14:paraId="127180E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0,3÷0,7</w:t>
            </w:r>
          </w:p>
        </w:tc>
        <w:tc>
          <w:tcPr>
            <w:tcW w:w="1786" w:type="dxa"/>
          </w:tcPr>
          <w:p w14:paraId="276A286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r>
    </w:tbl>
    <w:p w14:paraId="7A66C6BA" w14:textId="77777777" w:rsidR="00F45500" w:rsidRPr="00FA4899" w:rsidRDefault="00F45500" w:rsidP="00F45500">
      <w:pPr>
        <w:jc w:val="both"/>
        <w:rPr>
          <w:rFonts w:ascii="Arial" w:hAnsi="Arial" w:cs="Arial"/>
          <w:color w:val="000000" w:themeColor="text1"/>
          <w:sz w:val="18"/>
          <w:szCs w:val="18"/>
        </w:rPr>
      </w:pPr>
    </w:p>
    <w:p w14:paraId="53E2C155" w14:textId="77777777" w:rsidR="00F45500" w:rsidRPr="00FA4899" w:rsidRDefault="00F45500" w:rsidP="00F45500">
      <w:pPr>
        <w:jc w:val="both"/>
        <w:rPr>
          <w:rFonts w:ascii="Arial" w:hAnsi="Arial" w:cs="Arial"/>
          <w:color w:val="000000" w:themeColor="text1"/>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FA4899" w:rsidRPr="00FA4899" w14:paraId="07E7815C" w14:textId="77777777" w:rsidTr="008F7A94">
        <w:trPr>
          <w:jc w:val="center"/>
        </w:trPr>
        <w:tc>
          <w:tcPr>
            <w:tcW w:w="8927" w:type="dxa"/>
            <w:gridSpan w:val="5"/>
          </w:tcPr>
          <w:p w14:paraId="3D1FCC25"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Dla dróg kategorii ruchu od KR1 do KR2 – rodzaj emulsji C60B3ZM</w:t>
            </w:r>
          </w:p>
        </w:tc>
      </w:tr>
      <w:tr w:rsidR="00FA4899" w:rsidRPr="00FA4899" w14:paraId="0FF5E86F" w14:textId="77777777" w:rsidTr="008F7A94">
        <w:trPr>
          <w:jc w:val="center"/>
        </w:trPr>
        <w:tc>
          <w:tcPr>
            <w:tcW w:w="1785" w:type="dxa"/>
            <w:vMerge w:val="restart"/>
          </w:tcPr>
          <w:p w14:paraId="575A58B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podbudowy asfaltowej lub stara nawierzchnia asfaltowa</w:t>
            </w:r>
          </w:p>
        </w:tc>
        <w:tc>
          <w:tcPr>
            <w:tcW w:w="1785" w:type="dxa"/>
          </w:tcPr>
          <w:p w14:paraId="4009A04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Nowo wykonana podbudowa lub stara nawierzchnia szczelna</w:t>
            </w:r>
          </w:p>
        </w:tc>
        <w:tc>
          <w:tcPr>
            <w:tcW w:w="1785" w:type="dxa"/>
          </w:tcPr>
          <w:p w14:paraId="4C57523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0,2÷0,4</w:t>
            </w:r>
          </w:p>
        </w:tc>
        <w:tc>
          <w:tcPr>
            <w:tcW w:w="1786" w:type="dxa"/>
          </w:tcPr>
          <w:p w14:paraId="4CF9A9D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20F5C79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0,2÷0,4</w:t>
            </w:r>
          </w:p>
        </w:tc>
      </w:tr>
      <w:tr w:rsidR="00FA4899" w:rsidRPr="00FA4899" w14:paraId="74F0D868" w14:textId="77777777" w:rsidTr="008F7A94">
        <w:trPr>
          <w:jc w:val="center"/>
        </w:trPr>
        <w:tc>
          <w:tcPr>
            <w:tcW w:w="1785" w:type="dxa"/>
            <w:vMerge/>
          </w:tcPr>
          <w:p w14:paraId="67E2AD3C" w14:textId="77777777" w:rsidR="00F45500" w:rsidRPr="00FA4899" w:rsidRDefault="00F45500" w:rsidP="008F7A94">
            <w:pPr>
              <w:jc w:val="center"/>
              <w:rPr>
                <w:rFonts w:ascii="Arial" w:hAnsi="Arial" w:cs="Arial"/>
                <w:color w:val="000000" w:themeColor="text1"/>
                <w:sz w:val="18"/>
                <w:szCs w:val="18"/>
              </w:rPr>
            </w:pPr>
          </w:p>
        </w:tc>
        <w:tc>
          <w:tcPr>
            <w:tcW w:w="1785" w:type="dxa"/>
          </w:tcPr>
          <w:p w14:paraId="7E1CB88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Frezowana</w:t>
            </w:r>
          </w:p>
        </w:tc>
        <w:tc>
          <w:tcPr>
            <w:tcW w:w="1785" w:type="dxa"/>
          </w:tcPr>
          <w:p w14:paraId="2EDF014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3C42027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4B64CBF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r>
      <w:tr w:rsidR="00FA4899" w:rsidRPr="00FA4899" w14:paraId="40D3B1EB" w14:textId="77777777" w:rsidTr="008F7A94">
        <w:trPr>
          <w:jc w:val="center"/>
        </w:trPr>
        <w:tc>
          <w:tcPr>
            <w:tcW w:w="1785" w:type="dxa"/>
            <w:vMerge/>
          </w:tcPr>
          <w:p w14:paraId="56AAF149" w14:textId="77777777" w:rsidR="00F45500" w:rsidRPr="00FA4899" w:rsidRDefault="00F45500" w:rsidP="008F7A94">
            <w:pPr>
              <w:jc w:val="center"/>
              <w:rPr>
                <w:rFonts w:ascii="Arial" w:hAnsi="Arial" w:cs="Arial"/>
                <w:color w:val="000000" w:themeColor="text1"/>
                <w:sz w:val="18"/>
                <w:szCs w:val="18"/>
              </w:rPr>
            </w:pPr>
          </w:p>
        </w:tc>
        <w:tc>
          <w:tcPr>
            <w:tcW w:w="1785" w:type="dxa"/>
          </w:tcPr>
          <w:p w14:paraId="76F75FB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Porowata lub w złym stanie</w:t>
            </w:r>
          </w:p>
        </w:tc>
        <w:tc>
          <w:tcPr>
            <w:tcW w:w="1785" w:type="dxa"/>
          </w:tcPr>
          <w:p w14:paraId="0B21279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0,3÷0,6</w:t>
            </w:r>
          </w:p>
        </w:tc>
        <w:tc>
          <w:tcPr>
            <w:tcW w:w="1786" w:type="dxa"/>
          </w:tcPr>
          <w:p w14:paraId="11F9640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0,3÷0,7</w:t>
            </w:r>
          </w:p>
        </w:tc>
        <w:tc>
          <w:tcPr>
            <w:tcW w:w="1786" w:type="dxa"/>
          </w:tcPr>
          <w:p w14:paraId="277EA6D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r>
      <w:tr w:rsidR="00FA4899" w:rsidRPr="00FA4899" w14:paraId="69D32FDA" w14:textId="77777777" w:rsidTr="008F7A94">
        <w:trPr>
          <w:jc w:val="center"/>
        </w:trPr>
        <w:tc>
          <w:tcPr>
            <w:tcW w:w="1785" w:type="dxa"/>
            <w:vMerge w:val="restart"/>
          </w:tcPr>
          <w:p w14:paraId="145D4B1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wiążąca</w:t>
            </w:r>
          </w:p>
        </w:tc>
        <w:tc>
          <w:tcPr>
            <w:tcW w:w="1785" w:type="dxa"/>
          </w:tcPr>
          <w:p w14:paraId="5A17104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Nowo wykonana</w:t>
            </w:r>
          </w:p>
        </w:tc>
        <w:tc>
          <w:tcPr>
            <w:tcW w:w="1785" w:type="dxa"/>
          </w:tcPr>
          <w:p w14:paraId="41D7E92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786" w:type="dxa"/>
          </w:tcPr>
          <w:p w14:paraId="13185EF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X</w:t>
            </w:r>
          </w:p>
        </w:tc>
        <w:tc>
          <w:tcPr>
            <w:tcW w:w="1786" w:type="dxa"/>
          </w:tcPr>
          <w:p w14:paraId="28FF6BB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0,2÷0,4</w:t>
            </w:r>
          </w:p>
        </w:tc>
      </w:tr>
      <w:tr w:rsidR="00FA4899" w:rsidRPr="00FA4899" w14:paraId="0DEC5341" w14:textId="77777777" w:rsidTr="008F7A94">
        <w:trPr>
          <w:jc w:val="center"/>
        </w:trPr>
        <w:tc>
          <w:tcPr>
            <w:tcW w:w="1785" w:type="dxa"/>
            <w:vMerge/>
          </w:tcPr>
          <w:p w14:paraId="65DFB421" w14:textId="77777777" w:rsidR="00F45500" w:rsidRPr="00FA4899" w:rsidRDefault="00F45500" w:rsidP="008F7A94">
            <w:pPr>
              <w:jc w:val="center"/>
              <w:rPr>
                <w:rFonts w:ascii="Arial" w:hAnsi="Arial" w:cs="Arial"/>
                <w:color w:val="000000" w:themeColor="text1"/>
                <w:sz w:val="18"/>
                <w:szCs w:val="18"/>
              </w:rPr>
            </w:pPr>
          </w:p>
        </w:tc>
        <w:tc>
          <w:tcPr>
            <w:tcW w:w="1785" w:type="dxa"/>
          </w:tcPr>
          <w:p w14:paraId="520E527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Frezowana</w:t>
            </w:r>
          </w:p>
        </w:tc>
        <w:tc>
          <w:tcPr>
            <w:tcW w:w="1785" w:type="dxa"/>
          </w:tcPr>
          <w:p w14:paraId="0A7DADF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786" w:type="dxa"/>
          </w:tcPr>
          <w:p w14:paraId="1286B7D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c>
          <w:tcPr>
            <w:tcW w:w="1786" w:type="dxa"/>
          </w:tcPr>
          <w:p w14:paraId="5546886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r>
      <w:tr w:rsidR="00FA4899" w:rsidRPr="00FA4899" w14:paraId="2C65C5A1" w14:textId="77777777" w:rsidTr="008F7A94">
        <w:trPr>
          <w:jc w:val="center"/>
        </w:trPr>
        <w:tc>
          <w:tcPr>
            <w:tcW w:w="1785" w:type="dxa"/>
            <w:vMerge/>
          </w:tcPr>
          <w:p w14:paraId="3E42AB0C" w14:textId="77777777" w:rsidR="00F45500" w:rsidRPr="00FA4899" w:rsidRDefault="00F45500" w:rsidP="008F7A94">
            <w:pPr>
              <w:jc w:val="center"/>
              <w:rPr>
                <w:rFonts w:ascii="Arial" w:hAnsi="Arial" w:cs="Arial"/>
                <w:color w:val="000000" w:themeColor="text1"/>
                <w:sz w:val="18"/>
                <w:szCs w:val="18"/>
              </w:rPr>
            </w:pPr>
          </w:p>
        </w:tc>
        <w:tc>
          <w:tcPr>
            <w:tcW w:w="1785" w:type="dxa"/>
          </w:tcPr>
          <w:p w14:paraId="1EA8BB4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Porowata lub w złym stanie</w:t>
            </w:r>
          </w:p>
        </w:tc>
        <w:tc>
          <w:tcPr>
            <w:tcW w:w="1785" w:type="dxa"/>
          </w:tcPr>
          <w:p w14:paraId="4A26984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786" w:type="dxa"/>
          </w:tcPr>
          <w:p w14:paraId="45AC6F5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0,3÷0,6</w:t>
            </w:r>
          </w:p>
        </w:tc>
        <w:tc>
          <w:tcPr>
            <w:tcW w:w="1786" w:type="dxa"/>
          </w:tcPr>
          <w:p w14:paraId="033892D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0,3÷0,5</w:t>
            </w:r>
          </w:p>
        </w:tc>
      </w:tr>
    </w:tbl>
    <w:p w14:paraId="575B7992"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*do złączenia dwóch warstw asfaltowych, gdy obydwie warstwy wykonane są z zastosowaniem asfaltów niemodyfikowanych dopuszcza się zastosowanie emulsji C60B3 ZM</w:t>
      </w:r>
    </w:p>
    <w:p w14:paraId="6B53BCD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Uwaga: w celu określenia ilości pozostałego lepiszcza asfaltowego, należy ilość emulsji asfaltowej podaną w tablicy pomnożyć przez 0,6</w:t>
      </w:r>
    </w:p>
    <w:p w14:paraId="0680660A" w14:textId="77777777" w:rsidR="00F45500" w:rsidRPr="00FA4899" w:rsidRDefault="00F45500" w:rsidP="00F45500">
      <w:pPr>
        <w:spacing w:after="120"/>
        <w:jc w:val="both"/>
        <w:rPr>
          <w:rFonts w:ascii="Arial" w:hAnsi="Arial" w:cs="Arial"/>
          <w:color w:val="000000" w:themeColor="text1"/>
          <w:sz w:val="18"/>
          <w:szCs w:val="18"/>
          <w:u w:val="single"/>
        </w:rPr>
      </w:pPr>
      <w:r w:rsidRPr="00FA4899">
        <w:rPr>
          <w:rFonts w:ascii="Arial" w:hAnsi="Arial" w:cs="Arial"/>
          <w:color w:val="000000" w:themeColor="text1"/>
          <w:sz w:val="18"/>
          <w:szCs w:val="18"/>
          <w:u w:val="single"/>
        </w:rPr>
        <w:t>Objaśnienia:</w:t>
      </w:r>
    </w:p>
    <w:p w14:paraId="06D750B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„X” – nie dotyczy </w:t>
      </w:r>
    </w:p>
    <w:p w14:paraId="0D3F85F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 rozwiązanie nie występuje</w:t>
      </w:r>
    </w:p>
    <w:p w14:paraId="5902611D" w14:textId="77777777" w:rsidR="00F45500" w:rsidRPr="00FA4899" w:rsidRDefault="00F45500" w:rsidP="00F45500">
      <w:pPr>
        <w:ind w:firstLine="709"/>
        <w:jc w:val="both"/>
        <w:rPr>
          <w:rFonts w:ascii="Arial" w:hAnsi="Arial" w:cs="Arial"/>
          <w:color w:val="000000" w:themeColor="text1"/>
          <w:sz w:val="18"/>
          <w:szCs w:val="18"/>
        </w:rPr>
      </w:pPr>
    </w:p>
    <w:p w14:paraId="4B548B5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Optymalną ilość emulsji asfaltowej do skropienia należy ustalić na odcinku próbnym układania mieszanki mineralno-asfaltowej. Ocenę należy dokonać na podstawie wytrzymałości na ścinanie, wymagania wg tablicy 8. W uzasadnionych przypadkach (brak szczepności), zakresy dozowania podane w tablicy 5 mogą zostać rozszerzone.</w:t>
      </w:r>
    </w:p>
    <w:p w14:paraId="0571B750"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5.7.2.2. Skropienie warstwy z mieszanki niezwiązanej lub związanej hydraulicznie</w:t>
      </w:r>
    </w:p>
    <w:p w14:paraId="7692287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skrapiania warstwy z mieszanki niezwiązanej lub związanej hydraulicznie po okresie długotrwałych opadów deszczu, Inżynier dopuszcza powierzchnię, która ma być skrapiana i charakteryzuje się odpowiednią wilgotnością (patrz pkt.5.4.2). Jeśli poziom zawilgocenia warstwy jest zbyt duży, należy wstrzymać się ze skrapianiem do momentu przesuszenia powierzchni warstwy.</w:t>
      </w:r>
    </w:p>
    <w:p w14:paraId="6027441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Skropienie lepiszczem powinno być wykonane w ilości podanej w tablicy 6. Kontrolę ilości lepiszcza w trakcie skrapiania należy dokonać wg PN-EN 12272-1 [10]. Skrapiarka powinna zapewniać rozkładanie lepiszcza z </w:t>
      </w:r>
      <w:r w:rsidRPr="00FA4899">
        <w:rPr>
          <w:rFonts w:ascii="Arial" w:hAnsi="Arial" w:cs="Arial"/>
          <w:color w:val="000000" w:themeColor="text1"/>
          <w:sz w:val="18"/>
          <w:szCs w:val="18"/>
        </w:rPr>
        <w:lastRenderedPageBreak/>
        <w:t xml:space="preserve">tolerancją ±10% w stosunku do ilości założonej. </w:t>
      </w:r>
    </w:p>
    <w:p w14:paraId="5D6CA8C8" w14:textId="77777777" w:rsidR="00F45500" w:rsidRPr="00FA4899" w:rsidRDefault="00F45500" w:rsidP="00F45500">
      <w:pPr>
        <w:spacing w:before="24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6.</w:t>
      </w:r>
      <w:r w:rsidRPr="00FA4899">
        <w:rPr>
          <w:rFonts w:ascii="Arial" w:hAnsi="Arial" w:cs="Arial"/>
          <w:color w:val="000000" w:themeColor="text1"/>
          <w:sz w:val="18"/>
          <w:szCs w:val="18"/>
        </w:rPr>
        <w:tab/>
        <w:t>Zalecane ilości emulsji asfaltowej do skropienia podłoża  z mieszanki niezwiązanej i związanej hydraulicznie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(uwaga – przyjęto dla emulsji kationowej o zawartości asfaltu równej 60% wg Załącznika krajowego NA [22] do PN-EN 13808 [21], rodzaj C60B10 ZM/R)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A4899" w:rsidRPr="00FA4899" w14:paraId="075F34CE" w14:textId="77777777" w:rsidTr="008F7A94">
        <w:trPr>
          <w:jc w:val="center"/>
        </w:trPr>
        <w:tc>
          <w:tcPr>
            <w:tcW w:w="2975" w:type="dxa"/>
            <w:vMerge w:val="restart"/>
            <w:vAlign w:val="center"/>
          </w:tcPr>
          <w:p w14:paraId="2C93ECDB"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Rodzaj podłoża</w:t>
            </w:r>
          </w:p>
        </w:tc>
        <w:tc>
          <w:tcPr>
            <w:tcW w:w="5952" w:type="dxa"/>
            <w:gridSpan w:val="2"/>
            <w:vAlign w:val="center"/>
          </w:tcPr>
          <w:p w14:paraId="41F24C20"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Emulsja asfaltowa</w:t>
            </w:r>
          </w:p>
        </w:tc>
      </w:tr>
      <w:tr w:rsidR="00FA4899" w:rsidRPr="00FA4899" w14:paraId="2AA1747E" w14:textId="77777777" w:rsidTr="008F7A94">
        <w:trPr>
          <w:jc w:val="center"/>
        </w:trPr>
        <w:tc>
          <w:tcPr>
            <w:tcW w:w="2975" w:type="dxa"/>
            <w:vMerge/>
            <w:vAlign w:val="center"/>
          </w:tcPr>
          <w:p w14:paraId="6A7979C2" w14:textId="77777777" w:rsidR="00F45500" w:rsidRPr="00FA4899" w:rsidRDefault="00F45500" w:rsidP="008F7A94">
            <w:pPr>
              <w:spacing w:before="60" w:after="60"/>
              <w:jc w:val="center"/>
              <w:rPr>
                <w:rFonts w:ascii="Arial" w:hAnsi="Arial" w:cs="Arial"/>
                <w:color w:val="000000" w:themeColor="text1"/>
                <w:sz w:val="18"/>
                <w:szCs w:val="18"/>
              </w:rPr>
            </w:pPr>
          </w:p>
        </w:tc>
        <w:tc>
          <w:tcPr>
            <w:tcW w:w="2976" w:type="dxa"/>
            <w:vAlign w:val="center"/>
          </w:tcPr>
          <w:p w14:paraId="5140E6C9"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Ilość</w:t>
            </w:r>
          </w:p>
        </w:tc>
        <w:tc>
          <w:tcPr>
            <w:tcW w:w="2976" w:type="dxa"/>
            <w:vAlign w:val="center"/>
          </w:tcPr>
          <w:p w14:paraId="41E288A8"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Rodzaj</w:t>
            </w:r>
          </w:p>
        </w:tc>
      </w:tr>
      <w:tr w:rsidR="00FA4899" w:rsidRPr="00FA4899" w14:paraId="063AA46F" w14:textId="77777777" w:rsidTr="008F7A94">
        <w:trPr>
          <w:jc w:val="center"/>
        </w:trPr>
        <w:tc>
          <w:tcPr>
            <w:tcW w:w="2975" w:type="dxa"/>
          </w:tcPr>
          <w:p w14:paraId="0EFEC8F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podbudowy z mieszanki niezwiązanej</w:t>
            </w:r>
          </w:p>
        </w:tc>
        <w:tc>
          <w:tcPr>
            <w:tcW w:w="2976" w:type="dxa"/>
          </w:tcPr>
          <w:p w14:paraId="5F7142C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0,5÷0,7</w:t>
            </w:r>
          </w:p>
        </w:tc>
        <w:tc>
          <w:tcPr>
            <w:tcW w:w="2976" w:type="dxa"/>
          </w:tcPr>
          <w:p w14:paraId="171B1D2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C60B10 ZM/R</w:t>
            </w:r>
          </w:p>
        </w:tc>
      </w:tr>
      <w:tr w:rsidR="00F45500" w:rsidRPr="00FA4899" w14:paraId="6BFFC737" w14:textId="77777777" w:rsidTr="008F7A94">
        <w:trPr>
          <w:jc w:val="center"/>
        </w:trPr>
        <w:tc>
          <w:tcPr>
            <w:tcW w:w="2975" w:type="dxa"/>
          </w:tcPr>
          <w:p w14:paraId="12C2F77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podbudowy z mieszanki związanej spoiwem hydraulicznym</w:t>
            </w:r>
          </w:p>
        </w:tc>
        <w:tc>
          <w:tcPr>
            <w:tcW w:w="2976" w:type="dxa"/>
          </w:tcPr>
          <w:p w14:paraId="5C9B579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0,3÷0,7</w:t>
            </w:r>
          </w:p>
        </w:tc>
        <w:tc>
          <w:tcPr>
            <w:tcW w:w="2976" w:type="dxa"/>
          </w:tcPr>
          <w:p w14:paraId="4E7CBFE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C60B10 ZM/R</w:t>
            </w:r>
          </w:p>
          <w:p w14:paraId="22DBF98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Zalecane pH≥3,5</w:t>
            </w:r>
          </w:p>
        </w:tc>
      </w:tr>
    </w:tbl>
    <w:p w14:paraId="4E8A84C3" w14:textId="77777777" w:rsidR="00F45500" w:rsidRPr="00FA4899" w:rsidRDefault="00F45500" w:rsidP="00F45500">
      <w:pPr>
        <w:jc w:val="both"/>
        <w:rPr>
          <w:rFonts w:ascii="Arial" w:hAnsi="Arial" w:cs="Arial"/>
          <w:color w:val="000000" w:themeColor="text1"/>
          <w:sz w:val="18"/>
          <w:szCs w:val="18"/>
        </w:rPr>
      </w:pPr>
    </w:p>
    <w:p w14:paraId="33140961"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5.7.3. Wykonanie skropienia emulsją</w:t>
      </w:r>
    </w:p>
    <w:p w14:paraId="22B88E3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Skrapianie podłoża należy wykonywać równomiernie na całej powierzchni przeznaczonej do skropienia, przy użyciu skrapiarek samochodowych, ewentualnie ciągnionych – wyposażonych w rampy spryskujące oraz automatyczne systemy kontroli wydatku skropienia. Dopuszcza się skrapianie ręczne lancą w miejscach trudno dostępnych (np. przy ściekach ulicznych) oraz przy urządzeniach usytuowanych w nawierzchni lub ją ograniczających (np. studzienki, krawężniki). W razie potrzeby urządzenia te należy zabezpieczyć przed zabrudzeniem.</w:t>
      </w:r>
    </w:p>
    <w:p w14:paraId="1D35258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wypadku dużej ilości pozostałej emulsji, np. powyżej 0,5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może być konieczne wykonanie skropienia w kilku warstwach, aby zapobiec spłynięciu i powstaniu kałuż lepiszcza.</w:t>
      </w:r>
    </w:p>
    <w:p w14:paraId="1AEE944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Przed rozpoczęciem skrapiania należy strefy przyległe do skrapianych powierzchni jak np.: krawężniki, ścieki, wpusty itp. odpowiednio osłonić, zabezpieczając przed zabrudzeniem lub zalaniem emulsją.</w:t>
      </w:r>
    </w:p>
    <w:p w14:paraId="4DBC0E0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Podłoże powinno być skropione z odpowiednim wyprzedzeniem przed układaniem następnej warstwy asfaltowej w celu rozpadu emulsji z wydzieleniem asfaltu i odparowani wody. O rozpadzie emulsji świadczy zmiana koloru skropionej powierzchni z brązowej na czarny. Przed wykonaniem następnego zabiegu  technologicznego należy odczekać minimum 30 minut od momentu zmiany koloru pokrytej lepiszczem warstwy na czarny.</w:t>
      </w:r>
    </w:p>
    <w:p w14:paraId="427354B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Skropioną warstwę Wykonawca powinien wyłączyć z ruchu publicznego i technologicznego przez zmianę organizacji ruchu lub  odpowiednią ochronę skropienia przez pokrycie specjalną warstwą osłonową.</w:t>
      </w:r>
    </w:p>
    <w:p w14:paraId="5D8614CC" w14:textId="77777777" w:rsidR="00F45500" w:rsidRPr="00FA4899" w:rsidRDefault="00F45500" w:rsidP="00F45500">
      <w:pPr>
        <w:spacing w:before="120"/>
        <w:jc w:val="both"/>
        <w:rPr>
          <w:rFonts w:ascii="Arial" w:hAnsi="Arial" w:cs="Arial"/>
          <w:b/>
          <w:color w:val="000000" w:themeColor="text1"/>
          <w:sz w:val="18"/>
          <w:szCs w:val="18"/>
        </w:rPr>
      </w:pPr>
      <w:r w:rsidRPr="00FA4899">
        <w:rPr>
          <w:rFonts w:ascii="Arial" w:hAnsi="Arial" w:cs="Arial"/>
          <w:b/>
          <w:color w:val="000000" w:themeColor="text1"/>
          <w:sz w:val="18"/>
          <w:szCs w:val="18"/>
        </w:rPr>
        <w:t>5.8. Roboty wykończeniowe</w:t>
      </w:r>
    </w:p>
    <w:p w14:paraId="7BD8BCE8"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14:paraId="44D41893" w14:textId="77777777" w:rsidR="00F45500" w:rsidRPr="00FA4899"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odtworzenie przeszkód czasowo usuniętych,</w:t>
      </w:r>
    </w:p>
    <w:p w14:paraId="17BFA8D4" w14:textId="77777777" w:rsidR="00F45500" w:rsidRPr="00FA4899"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uzupełnienie zniszczonych w czasie robót istniejących elementów drogowych lub terenowych,</w:t>
      </w:r>
    </w:p>
    <w:p w14:paraId="2EBC964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porządkujące otoczenie terenu robót,</w:t>
      </w:r>
    </w:p>
    <w:p w14:paraId="13DEADD1"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usunięcie oznakowania drogi wprowadzonego na okres robót.</w:t>
      </w:r>
    </w:p>
    <w:p w14:paraId="60BED3FC" w14:textId="77777777" w:rsidR="00F45500" w:rsidRPr="00FA4899" w:rsidRDefault="002A39AA" w:rsidP="004D61EE">
      <w:pPr>
        <w:pStyle w:val="Nagwek2"/>
        <w:rPr>
          <w:i w:val="0"/>
          <w:color w:val="000000" w:themeColor="text1"/>
        </w:rPr>
      </w:pPr>
      <w:r w:rsidRPr="00FA4899">
        <w:rPr>
          <w:i w:val="0"/>
          <w:color w:val="000000" w:themeColor="text1"/>
        </w:rPr>
        <w:t>6. KONTROLA JAKOŚCI ROBÓT</w:t>
      </w:r>
      <w:bookmarkEnd w:id="148"/>
    </w:p>
    <w:p w14:paraId="13D75912" w14:textId="77777777" w:rsidR="00F45500" w:rsidRPr="00FA4899" w:rsidRDefault="00F45500" w:rsidP="00F45500">
      <w:pPr>
        <w:pStyle w:val="Nagwek2"/>
        <w:numPr>
          <w:ilvl w:val="12"/>
          <w:numId w:val="0"/>
        </w:numPr>
        <w:rPr>
          <w:color w:val="000000" w:themeColor="text1"/>
          <w:sz w:val="18"/>
          <w:szCs w:val="18"/>
        </w:rPr>
      </w:pPr>
      <w:bookmarkStart w:id="149" w:name="_Toc344981399"/>
      <w:r w:rsidRPr="00FA4899">
        <w:rPr>
          <w:color w:val="000000" w:themeColor="text1"/>
          <w:sz w:val="18"/>
          <w:szCs w:val="18"/>
        </w:rPr>
        <w:t>6.1. Ogólne zasady kontroli jakości robót</w:t>
      </w:r>
    </w:p>
    <w:p w14:paraId="4780B7F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301D7F6E"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6.2. Badania przed przystąpieniem do robót</w:t>
      </w:r>
    </w:p>
    <w:p w14:paraId="76AE617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w:t>
      </w:r>
    </w:p>
    <w:p w14:paraId="1ADF2A5E"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E691AE8"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wykonać własne badania właściwości materiałów przeznaczonych do wykonania robót, określone przez Inżyniera.</w:t>
      </w:r>
    </w:p>
    <w:p w14:paraId="213A306B"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Wszystkie dokumenty oraz wyniki badań Wykonawca przedstawia Inżynierowi do akceptacji.</w:t>
      </w:r>
    </w:p>
    <w:p w14:paraId="50602F58"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6.3. Badania w czasie robót</w:t>
      </w:r>
    </w:p>
    <w:p w14:paraId="15051ED5" w14:textId="77777777" w:rsidR="00F45500" w:rsidRPr="00FA4899" w:rsidRDefault="00F45500" w:rsidP="00F45500">
      <w:pPr>
        <w:numPr>
          <w:ilvl w:val="12"/>
          <w:numId w:val="0"/>
        </w:num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Częstotliwość oraz zakres badań i pomiarów, które należy wykonać w czasie robót podaje tablica 7.  </w:t>
      </w:r>
    </w:p>
    <w:p w14:paraId="007C9F62"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Tablica 7. Częstotliwość oraz zakres badań i pomiarów w czasie robót</w:t>
      </w:r>
    </w:p>
    <w:tbl>
      <w:tblPr>
        <w:tblW w:w="88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94"/>
        <w:gridCol w:w="1560"/>
        <w:gridCol w:w="2880"/>
      </w:tblGrid>
      <w:tr w:rsidR="00FA4899" w:rsidRPr="00FA4899" w14:paraId="2F8B960E" w14:textId="77777777" w:rsidTr="008F7A94">
        <w:trPr>
          <w:jc w:val="center"/>
        </w:trPr>
        <w:tc>
          <w:tcPr>
            <w:tcW w:w="496" w:type="dxa"/>
            <w:tcBorders>
              <w:bottom w:val="single" w:sz="4" w:space="0" w:color="auto"/>
            </w:tcBorders>
          </w:tcPr>
          <w:p w14:paraId="47FB2973" w14:textId="77777777" w:rsidR="00F45500" w:rsidRPr="00FA4899" w:rsidRDefault="00F45500" w:rsidP="008F7A94">
            <w:pPr>
              <w:numPr>
                <w:ilvl w:val="12"/>
                <w:numId w:val="0"/>
              </w:numPr>
              <w:spacing w:before="180" w:after="60"/>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894" w:type="dxa"/>
            <w:tcBorders>
              <w:bottom w:val="single" w:sz="4" w:space="0" w:color="auto"/>
            </w:tcBorders>
          </w:tcPr>
          <w:p w14:paraId="0971F91F" w14:textId="77777777" w:rsidR="00F45500" w:rsidRPr="00FA4899" w:rsidRDefault="00F45500" w:rsidP="008F7A94">
            <w:pPr>
              <w:numPr>
                <w:ilvl w:val="12"/>
                <w:numId w:val="0"/>
              </w:numPr>
              <w:spacing w:before="180" w:after="60"/>
              <w:jc w:val="both"/>
              <w:rPr>
                <w:rFonts w:ascii="Arial" w:hAnsi="Arial" w:cs="Arial"/>
                <w:color w:val="000000" w:themeColor="text1"/>
                <w:sz w:val="18"/>
                <w:szCs w:val="18"/>
              </w:rPr>
            </w:pPr>
            <w:r w:rsidRPr="00FA4899">
              <w:rPr>
                <w:rFonts w:ascii="Arial" w:hAnsi="Arial" w:cs="Arial"/>
                <w:color w:val="000000" w:themeColor="text1"/>
                <w:sz w:val="18"/>
                <w:szCs w:val="18"/>
              </w:rPr>
              <w:t>Wyszczególnienie robót</w:t>
            </w:r>
          </w:p>
        </w:tc>
        <w:tc>
          <w:tcPr>
            <w:tcW w:w="1560" w:type="dxa"/>
            <w:tcBorders>
              <w:bottom w:val="single" w:sz="4" w:space="0" w:color="auto"/>
            </w:tcBorders>
          </w:tcPr>
          <w:p w14:paraId="746EDF1E"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Częstotliwość badań</w:t>
            </w:r>
          </w:p>
        </w:tc>
        <w:tc>
          <w:tcPr>
            <w:tcW w:w="2880" w:type="dxa"/>
            <w:tcBorders>
              <w:bottom w:val="single" w:sz="4" w:space="0" w:color="auto"/>
            </w:tcBorders>
          </w:tcPr>
          <w:p w14:paraId="5C727F54" w14:textId="77777777" w:rsidR="00F45500" w:rsidRPr="00FA4899" w:rsidRDefault="00F45500" w:rsidP="008F7A94">
            <w:pPr>
              <w:numPr>
                <w:ilvl w:val="12"/>
                <w:numId w:val="0"/>
              </w:numPr>
              <w:spacing w:before="180" w:after="60"/>
              <w:jc w:val="both"/>
              <w:rPr>
                <w:rFonts w:ascii="Arial" w:hAnsi="Arial" w:cs="Arial"/>
                <w:color w:val="000000" w:themeColor="text1"/>
                <w:sz w:val="18"/>
                <w:szCs w:val="18"/>
              </w:rPr>
            </w:pPr>
            <w:r w:rsidRPr="00FA4899">
              <w:rPr>
                <w:rFonts w:ascii="Arial" w:hAnsi="Arial" w:cs="Arial"/>
                <w:color w:val="000000" w:themeColor="text1"/>
                <w:sz w:val="18"/>
                <w:szCs w:val="18"/>
              </w:rPr>
              <w:t>Wartości dopuszczalne</w:t>
            </w:r>
          </w:p>
        </w:tc>
      </w:tr>
      <w:tr w:rsidR="00FA4899" w:rsidRPr="00FA4899" w14:paraId="19634191" w14:textId="77777777" w:rsidTr="008F7A94">
        <w:trPr>
          <w:jc w:val="center"/>
        </w:trPr>
        <w:tc>
          <w:tcPr>
            <w:tcW w:w="496" w:type="dxa"/>
            <w:tcBorders>
              <w:top w:val="single" w:sz="4" w:space="0" w:color="auto"/>
            </w:tcBorders>
            <w:vAlign w:val="center"/>
          </w:tcPr>
          <w:p w14:paraId="19085714"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894" w:type="dxa"/>
            <w:tcBorders>
              <w:top w:val="single" w:sz="4" w:space="0" w:color="auto"/>
            </w:tcBorders>
            <w:vAlign w:val="center"/>
          </w:tcPr>
          <w:p w14:paraId="70015262"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Lokalizacja i zgodność granic terenu robót z dokumentacją projektową</w:t>
            </w:r>
          </w:p>
        </w:tc>
        <w:tc>
          <w:tcPr>
            <w:tcW w:w="1560" w:type="dxa"/>
            <w:tcBorders>
              <w:top w:val="single" w:sz="4" w:space="0" w:color="auto"/>
            </w:tcBorders>
            <w:vAlign w:val="center"/>
          </w:tcPr>
          <w:p w14:paraId="7DC27BAC"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1 raz</w:t>
            </w:r>
          </w:p>
        </w:tc>
        <w:tc>
          <w:tcPr>
            <w:tcW w:w="2880" w:type="dxa"/>
            <w:tcBorders>
              <w:top w:val="single" w:sz="4" w:space="0" w:color="auto"/>
            </w:tcBorders>
            <w:vAlign w:val="center"/>
          </w:tcPr>
          <w:p w14:paraId="290F8247"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Wg pktu 5 </w:t>
            </w:r>
          </w:p>
          <w:p w14:paraId="53059CF5"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i dokumentacji projektowej </w:t>
            </w:r>
          </w:p>
        </w:tc>
      </w:tr>
      <w:tr w:rsidR="00FA4899" w:rsidRPr="00FA4899" w14:paraId="42E4603B" w14:textId="77777777" w:rsidTr="008F7A94">
        <w:trPr>
          <w:jc w:val="center"/>
        </w:trPr>
        <w:tc>
          <w:tcPr>
            <w:tcW w:w="496" w:type="dxa"/>
            <w:vAlign w:val="center"/>
          </w:tcPr>
          <w:p w14:paraId="0FD713FF"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894" w:type="dxa"/>
            <w:vAlign w:val="center"/>
          </w:tcPr>
          <w:p w14:paraId="4926D994"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Roboty przygotowawcze</w:t>
            </w:r>
          </w:p>
        </w:tc>
        <w:tc>
          <w:tcPr>
            <w:tcW w:w="1560" w:type="dxa"/>
            <w:vAlign w:val="center"/>
          </w:tcPr>
          <w:p w14:paraId="7275E897"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880" w:type="dxa"/>
            <w:vAlign w:val="center"/>
          </w:tcPr>
          <w:p w14:paraId="3068E34A"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pktu 5.3</w:t>
            </w:r>
          </w:p>
        </w:tc>
      </w:tr>
      <w:tr w:rsidR="00FA4899" w:rsidRPr="00FA4899" w14:paraId="37C7B4B5" w14:textId="77777777" w:rsidTr="008F7A94">
        <w:trPr>
          <w:jc w:val="center"/>
        </w:trPr>
        <w:tc>
          <w:tcPr>
            <w:tcW w:w="496" w:type="dxa"/>
            <w:vAlign w:val="center"/>
          </w:tcPr>
          <w:p w14:paraId="4E4C82D0"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894" w:type="dxa"/>
            <w:vAlign w:val="center"/>
          </w:tcPr>
          <w:p w14:paraId="6843350F"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Czystość podłoża (sprawdzona wizualnie)</w:t>
            </w:r>
          </w:p>
        </w:tc>
        <w:tc>
          <w:tcPr>
            <w:tcW w:w="1560" w:type="dxa"/>
            <w:vAlign w:val="center"/>
          </w:tcPr>
          <w:p w14:paraId="755775EF"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880" w:type="dxa"/>
            <w:vAlign w:val="center"/>
          </w:tcPr>
          <w:p w14:paraId="37544AD6"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pktu 5.4</w:t>
            </w:r>
          </w:p>
        </w:tc>
      </w:tr>
      <w:tr w:rsidR="00FA4899" w:rsidRPr="00FA4899" w14:paraId="67F5EF01" w14:textId="77777777" w:rsidTr="008F7A94">
        <w:trPr>
          <w:jc w:val="center"/>
        </w:trPr>
        <w:tc>
          <w:tcPr>
            <w:tcW w:w="496" w:type="dxa"/>
            <w:vAlign w:val="center"/>
          </w:tcPr>
          <w:p w14:paraId="036C49BE"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894" w:type="dxa"/>
            <w:vAlign w:val="center"/>
          </w:tcPr>
          <w:p w14:paraId="6C55A429"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Sprawdzenie jednorodności skropienia</w:t>
            </w:r>
          </w:p>
        </w:tc>
        <w:tc>
          <w:tcPr>
            <w:tcW w:w="1560" w:type="dxa"/>
            <w:vAlign w:val="center"/>
          </w:tcPr>
          <w:p w14:paraId="2C87A431"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2000 ÷ 3000 m</w:t>
            </w:r>
            <w:r w:rsidRPr="00FA4899">
              <w:rPr>
                <w:rFonts w:ascii="Arial" w:hAnsi="Arial" w:cs="Arial"/>
                <w:color w:val="000000" w:themeColor="text1"/>
                <w:sz w:val="18"/>
                <w:szCs w:val="18"/>
                <w:vertAlign w:val="superscript"/>
              </w:rPr>
              <w:t>2   1)</w:t>
            </w:r>
          </w:p>
        </w:tc>
        <w:tc>
          <w:tcPr>
            <w:tcW w:w="2880" w:type="dxa"/>
            <w:vAlign w:val="center"/>
          </w:tcPr>
          <w:p w14:paraId="6AB2C9D5"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Wg pktu 5.7.2 </w:t>
            </w:r>
            <w:r w:rsidRPr="00FA4899">
              <w:rPr>
                <w:rFonts w:ascii="Arial" w:hAnsi="Arial" w:cs="Arial"/>
                <w:color w:val="000000" w:themeColor="text1"/>
                <w:sz w:val="18"/>
                <w:szCs w:val="18"/>
                <w:vertAlign w:val="superscript"/>
              </w:rPr>
              <w:t>2)</w:t>
            </w:r>
          </w:p>
        </w:tc>
      </w:tr>
      <w:tr w:rsidR="00FA4899" w:rsidRPr="00FA4899" w14:paraId="229B9DEA" w14:textId="77777777" w:rsidTr="008F7A94">
        <w:trPr>
          <w:jc w:val="center"/>
        </w:trPr>
        <w:tc>
          <w:tcPr>
            <w:tcW w:w="496" w:type="dxa"/>
            <w:vAlign w:val="center"/>
          </w:tcPr>
          <w:p w14:paraId="60DEF884"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5</w:t>
            </w:r>
          </w:p>
        </w:tc>
        <w:tc>
          <w:tcPr>
            <w:tcW w:w="3894" w:type="dxa"/>
            <w:vAlign w:val="center"/>
          </w:tcPr>
          <w:p w14:paraId="64F0C328"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Wytrzymałość na ścinanie połączenia między warstwami</w:t>
            </w:r>
          </w:p>
        </w:tc>
        <w:tc>
          <w:tcPr>
            <w:tcW w:w="1560" w:type="dxa"/>
            <w:vAlign w:val="center"/>
          </w:tcPr>
          <w:p w14:paraId="037BC242"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1 próbka na 15000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wykonanej nawierzchni</w:t>
            </w:r>
          </w:p>
        </w:tc>
        <w:tc>
          <w:tcPr>
            <w:tcW w:w="2880" w:type="dxa"/>
            <w:vAlign w:val="center"/>
          </w:tcPr>
          <w:p w14:paraId="3DD80098"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Wg tab. 8 </w:t>
            </w:r>
            <w:r w:rsidRPr="00FA4899">
              <w:rPr>
                <w:rFonts w:ascii="Arial" w:hAnsi="Arial" w:cs="Arial"/>
                <w:color w:val="000000" w:themeColor="text1"/>
                <w:sz w:val="18"/>
                <w:szCs w:val="18"/>
                <w:vertAlign w:val="superscript"/>
              </w:rPr>
              <w:t>3)</w:t>
            </w:r>
          </w:p>
        </w:tc>
      </w:tr>
      <w:tr w:rsidR="00F45500" w:rsidRPr="00FA4899" w14:paraId="182219D3" w14:textId="77777777" w:rsidTr="008F7A94">
        <w:trPr>
          <w:jc w:val="center"/>
        </w:trPr>
        <w:tc>
          <w:tcPr>
            <w:tcW w:w="496" w:type="dxa"/>
            <w:vAlign w:val="center"/>
          </w:tcPr>
          <w:p w14:paraId="4705D38D"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894" w:type="dxa"/>
            <w:vAlign w:val="center"/>
          </w:tcPr>
          <w:p w14:paraId="4591B53E"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Wykonanie robót wykończeniowych</w:t>
            </w:r>
          </w:p>
        </w:tc>
        <w:tc>
          <w:tcPr>
            <w:tcW w:w="1560" w:type="dxa"/>
            <w:vAlign w:val="center"/>
          </w:tcPr>
          <w:p w14:paraId="01E2F062"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880" w:type="dxa"/>
            <w:vAlign w:val="center"/>
          </w:tcPr>
          <w:p w14:paraId="7A2C7F71" w14:textId="77777777" w:rsidR="00F45500" w:rsidRPr="00FA4899" w:rsidRDefault="00F45500" w:rsidP="008F7A94">
            <w:pPr>
              <w:numPr>
                <w:ilvl w:val="12"/>
                <w:numId w:val="0"/>
              </w:num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Według punktu 5.8</w:t>
            </w:r>
          </w:p>
        </w:tc>
      </w:tr>
    </w:tbl>
    <w:p w14:paraId="6F45834C" w14:textId="77777777" w:rsidR="00F45500" w:rsidRPr="00FA4899" w:rsidRDefault="00F45500" w:rsidP="00F45500">
      <w:pPr>
        <w:jc w:val="both"/>
        <w:rPr>
          <w:rFonts w:ascii="Arial" w:hAnsi="Arial" w:cs="Arial"/>
          <w:color w:val="000000" w:themeColor="text1"/>
          <w:sz w:val="18"/>
          <w:szCs w:val="18"/>
        </w:rPr>
      </w:pPr>
    </w:p>
    <w:p w14:paraId="58CAFE08" w14:textId="77777777" w:rsidR="00F45500" w:rsidRPr="00FA4899" w:rsidRDefault="00F45500" w:rsidP="00F45500">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xml:space="preserve"> Częstotliwość badań: raz na 2000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przy wielkości powierzchni do skropienia do 6000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i raz na 3000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przy wielkości powierzchni do skropienia powyżej 6000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w:t>
      </w:r>
    </w:p>
    <w:p w14:paraId="7E8069D2" w14:textId="77777777" w:rsidR="00F45500" w:rsidRPr="00FA4899" w:rsidRDefault="00F45500" w:rsidP="00F45500">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Dopuszczalne odchylenia ilości dozowanej emulsji na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 10%. Dopuszczalne odchylenia szerokości dozowanej warstwy emulsji: ± 10 cm.</w:t>
      </w:r>
    </w:p>
    <w:p w14:paraId="1F68933B" w14:textId="77777777" w:rsidR="00F45500" w:rsidRPr="00FA4899" w:rsidRDefault="00F45500" w:rsidP="00F45500">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xml:space="preserve">  Badanie połączenia międzywarstwowego powinno być wykonywane w nawierzchniach dróg o kategorii ruchu KR3 ÷ KR7. Częstość pobierania próbek powinna wynosić: 1 próbka na 15000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wykonanej nawierzchni.</w:t>
      </w:r>
    </w:p>
    <w:p w14:paraId="09E4EE51"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Wytrzymałość na ścinanie wszystkich połączeń jest warunkiem uzyskania odpowiedniej sztywności konstrukcji, a tym samym trwałości konstrukcji. Jest warunkiem, który jest zakładany do obliczenia grubości warstw na etapie wymiarowania nawierzchni i musi być spełniony.</w:t>
      </w:r>
    </w:p>
    <w:p w14:paraId="2E974F8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Wymagane minimalne wartości wytrzymałości na ścinanie połączenia między warstwami asfaltowymi nawierzchni podano w tablicy 8.</w:t>
      </w:r>
      <w:r w:rsidRPr="00FA4899">
        <w:rPr>
          <w:rFonts w:ascii="Arial" w:hAnsi="Arial" w:cs="Arial"/>
          <w:color w:val="000000" w:themeColor="text1"/>
          <w:sz w:val="18"/>
          <w:szCs w:val="18"/>
        </w:rPr>
        <w:tab/>
      </w:r>
    </w:p>
    <w:p w14:paraId="7DD2A70F" w14:textId="77777777" w:rsidR="00F45500" w:rsidRPr="00FA4899" w:rsidRDefault="00F45500" w:rsidP="00F45500">
      <w:pPr>
        <w:spacing w:before="240" w:after="120"/>
        <w:ind w:left="993" w:hanging="993"/>
        <w:jc w:val="both"/>
        <w:rPr>
          <w:rFonts w:ascii="Arial" w:hAnsi="Arial" w:cs="Arial"/>
          <w:color w:val="000000" w:themeColor="text1"/>
          <w:sz w:val="18"/>
          <w:szCs w:val="18"/>
        </w:rPr>
      </w:pPr>
      <w:r w:rsidRPr="00FA4899">
        <w:rPr>
          <w:rFonts w:ascii="Arial" w:hAnsi="Arial" w:cs="Arial"/>
          <w:color w:val="000000" w:themeColor="text1"/>
          <w:sz w:val="18"/>
          <w:szCs w:val="18"/>
        </w:rPr>
        <w:t>Tablica 8.</w:t>
      </w:r>
      <w:r w:rsidRPr="00FA4899">
        <w:rPr>
          <w:rFonts w:ascii="Arial" w:hAnsi="Arial" w:cs="Arial"/>
          <w:color w:val="000000" w:themeColor="text1"/>
          <w:sz w:val="18"/>
          <w:szCs w:val="18"/>
        </w:rPr>
        <w:tab/>
        <w:t>Wymagania wytrzymałość na ścinanie połączenia między warstwami asfaltowymi nawierzchni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3"/>
        <w:gridCol w:w="4464"/>
      </w:tblGrid>
      <w:tr w:rsidR="00FA4899" w:rsidRPr="00FA4899" w14:paraId="2A287A34" w14:textId="77777777" w:rsidTr="008F7A94">
        <w:trPr>
          <w:jc w:val="center"/>
        </w:trPr>
        <w:tc>
          <w:tcPr>
            <w:tcW w:w="4463" w:type="dxa"/>
            <w:vAlign w:val="center"/>
          </w:tcPr>
          <w:p w14:paraId="155FF36C"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Połączenie między warstwami</w:t>
            </w:r>
          </w:p>
        </w:tc>
        <w:tc>
          <w:tcPr>
            <w:tcW w:w="4464" w:type="dxa"/>
            <w:vAlign w:val="center"/>
          </w:tcPr>
          <w:p w14:paraId="1D0A2B36"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Wymagana minimalna wytrzymałość na ścinanie, na próbkach Ø150 mm (Ø100 mm) [MPa]</w:t>
            </w:r>
          </w:p>
        </w:tc>
      </w:tr>
      <w:tr w:rsidR="00FA4899" w:rsidRPr="00FA4899" w14:paraId="12B969AB" w14:textId="77777777" w:rsidTr="008F7A94">
        <w:trPr>
          <w:jc w:val="center"/>
        </w:trPr>
        <w:tc>
          <w:tcPr>
            <w:tcW w:w="4463" w:type="dxa"/>
          </w:tcPr>
          <w:p w14:paraId="6DE4F095"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Ścieralna-wiążąca</w:t>
            </w:r>
            <w:r w:rsidRPr="00FA4899">
              <w:rPr>
                <w:rFonts w:ascii="Arial" w:hAnsi="Arial" w:cs="Arial"/>
                <w:color w:val="000000" w:themeColor="text1"/>
                <w:sz w:val="18"/>
                <w:szCs w:val="18"/>
                <w:vertAlign w:val="superscript"/>
              </w:rPr>
              <w:t>a)</w:t>
            </w:r>
          </w:p>
        </w:tc>
        <w:tc>
          <w:tcPr>
            <w:tcW w:w="4464" w:type="dxa"/>
            <w:vAlign w:val="center"/>
          </w:tcPr>
          <w:p w14:paraId="02EE803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r>
      <w:tr w:rsidR="00FA4899" w:rsidRPr="00FA4899" w14:paraId="4050BE18" w14:textId="77777777" w:rsidTr="008F7A94">
        <w:trPr>
          <w:jc w:val="center"/>
        </w:trPr>
        <w:tc>
          <w:tcPr>
            <w:tcW w:w="4463" w:type="dxa"/>
          </w:tcPr>
          <w:p w14:paraId="6E1774A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Wiążąca-podbudowa</w:t>
            </w:r>
          </w:p>
        </w:tc>
        <w:tc>
          <w:tcPr>
            <w:tcW w:w="4464" w:type="dxa"/>
            <w:vAlign w:val="center"/>
          </w:tcPr>
          <w:p w14:paraId="14E2151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0,7</w:t>
            </w:r>
          </w:p>
        </w:tc>
      </w:tr>
      <w:tr w:rsidR="00FA4899" w:rsidRPr="00FA4899" w14:paraId="4C5B62F7" w14:textId="77777777" w:rsidTr="008F7A94">
        <w:trPr>
          <w:jc w:val="center"/>
        </w:trPr>
        <w:tc>
          <w:tcPr>
            <w:tcW w:w="4463" w:type="dxa"/>
          </w:tcPr>
          <w:p w14:paraId="7499804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Podbudowa-podbudowa</w:t>
            </w:r>
            <w:r w:rsidRPr="00FA4899">
              <w:rPr>
                <w:rFonts w:ascii="Arial" w:hAnsi="Arial" w:cs="Arial"/>
                <w:color w:val="000000" w:themeColor="text1"/>
                <w:sz w:val="18"/>
                <w:szCs w:val="18"/>
                <w:vertAlign w:val="superscript"/>
              </w:rPr>
              <w:t>b)</w:t>
            </w:r>
          </w:p>
        </w:tc>
        <w:tc>
          <w:tcPr>
            <w:tcW w:w="4464" w:type="dxa"/>
            <w:vAlign w:val="center"/>
          </w:tcPr>
          <w:p w14:paraId="3FDAEA4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0,6</w:t>
            </w:r>
          </w:p>
        </w:tc>
      </w:tr>
      <w:tr w:rsidR="00FA4899" w:rsidRPr="00FA4899" w14:paraId="630925A3" w14:textId="77777777" w:rsidTr="008F7A94">
        <w:trPr>
          <w:jc w:val="center"/>
        </w:trPr>
        <w:tc>
          <w:tcPr>
            <w:tcW w:w="4463" w:type="dxa"/>
          </w:tcPr>
          <w:p w14:paraId="68F0732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Cienka warstwa ścieralna (grubość projektowa≤3,5 cm)-warstwa wiążąca</w:t>
            </w:r>
          </w:p>
          <w:p w14:paraId="6B7E555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Cienka warstwa ścieralna (grubość projektowa ≤3,5 cm)-warstwa ścieralna</w:t>
            </w:r>
          </w:p>
        </w:tc>
        <w:tc>
          <w:tcPr>
            <w:tcW w:w="4464" w:type="dxa"/>
            <w:vAlign w:val="center"/>
          </w:tcPr>
          <w:p w14:paraId="689CD0F5" w14:textId="77777777" w:rsidR="00F45500" w:rsidRPr="00FA4899" w:rsidRDefault="00F45500" w:rsidP="008F7A94">
            <w:pPr>
              <w:jc w:val="center"/>
              <w:rPr>
                <w:rFonts w:ascii="Arial" w:hAnsi="Arial" w:cs="Arial"/>
                <w:color w:val="000000" w:themeColor="text1"/>
                <w:sz w:val="18"/>
                <w:szCs w:val="18"/>
                <w:vertAlign w:val="superscript"/>
              </w:rPr>
            </w:pPr>
            <w:r w:rsidRPr="00FA4899">
              <w:rPr>
                <w:rFonts w:ascii="Arial" w:hAnsi="Arial" w:cs="Arial"/>
                <w:color w:val="000000" w:themeColor="text1"/>
                <w:sz w:val="18"/>
                <w:szCs w:val="18"/>
              </w:rPr>
              <w:t>1,3</w:t>
            </w:r>
            <w:r w:rsidRPr="00FA4899">
              <w:rPr>
                <w:rFonts w:ascii="Arial" w:hAnsi="Arial" w:cs="Arial"/>
                <w:color w:val="000000" w:themeColor="text1"/>
                <w:sz w:val="18"/>
                <w:szCs w:val="18"/>
                <w:vertAlign w:val="superscript"/>
              </w:rPr>
              <w:t>c)</w:t>
            </w:r>
          </w:p>
        </w:tc>
      </w:tr>
      <w:tr w:rsidR="00FA4899" w:rsidRPr="00FA4899" w14:paraId="1637BE88" w14:textId="77777777" w:rsidTr="008F7A94">
        <w:trPr>
          <w:jc w:val="center"/>
        </w:trPr>
        <w:tc>
          <w:tcPr>
            <w:tcW w:w="8927" w:type="dxa"/>
            <w:gridSpan w:val="2"/>
          </w:tcPr>
          <w:p w14:paraId="70F5C7DC" w14:textId="77777777" w:rsidR="00F45500" w:rsidRPr="00FA4899" w:rsidRDefault="00F45500" w:rsidP="00F45500">
            <w:pPr>
              <w:widowControl/>
              <w:numPr>
                <w:ilvl w:val="0"/>
                <w:numId w:val="111"/>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nie dotyczy asfaltowych warstw kompaktowych</w:t>
            </w:r>
          </w:p>
          <w:p w14:paraId="20014779" w14:textId="77777777" w:rsidR="00F45500" w:rsidRPr="00FA4899" w:rsidRDefault="00F45500" w:rsidP="00F45500">
            <w:pPr>
              <w:widowControl/>
              <w:numPr>
                <w:ilvl w:val="0"/>
                <w:numId w:val="111"/>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jeśli podbudowa składa się z kilku warstw asfaltowych</w:t>
            </w:r>
          </w:p>
          <w:p w14:paraId="6C1FACDE" w14:textId="77777777" w:rsidR="00F45500" w:rsidRPr="00FA4899" w:rsidRDefault="00F45500" w:rsidP="00F45500">
            <w:pPr>
              <w:widowControl/>
              <w:numPr>
                <w:ilvl w:val="0"/>
                <w:numId w:val="111"/>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nie dotyczy jeżeli zawartość wolnych przestrzeni w warstwie przekracza 14%</w:t>
            </w:r>
          </w:p>
        </w:tc>
      </w:tr>
    </w:tbl>
    <w:p w14:paraId="739520E0" w14:textId="77777777" w:rsidR="00F45500" w:rsidRPr="00FA4899" w:rsidRDefault="00F45500" w:rsidP="00F45500">
      <w:pPr>
        <w:spacing w:before="120"/>
        <w:ind w:firstLine="709"/>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Metodyka badania wytrzymałości na ścinanie zgodnie z „Instrukcją laboratoryjnego badania sczepności międzywarstwowej warstw asfaltowych wg metody Leutnera i wymagania techniczne sczepności”, GDDKiA, Gdańsk, 2014 [27], z zastosowaniem próbek Ø100 mm lub Ø150 mm. Badaniem referencyjnym jest badanie na próbkach Ø150 mm.</w:t>
      </w:r>
    </w:p>
    <w:p w14:paraId="3B1B176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Badanie połączenia międzywarstwowego jako badanie kontrolne powinno być wykonywane w nawierzchniach dróg KR4-7. Częstość wykonywanych badań powinna wynosić nie rzadziej niż jeden punkt na 15 000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wykonanej nawierzchni.</w:t>
      </w:r>
    </w:p>
    <w:p w14:paraId="195E99B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 odniesieniu do dróg kategorii KR1-3 badania kontrolne połączenia miedzy warstwowego nie są obligatoryjne, jednak należy je wykonać w przypadkach budzących wątpliwości co do jakości wykonanych robót.   </w:t>
      </w:r>
    </w:p>
    <w:p w14:paraId="5D3C21FA" w14:textId="77777777" w:rsidR="00F45500" w:rsidRPr="00FA4899" w:rsidRDefault="002A39AA" w:rsidP="004D61EE">
      <w:pPr>
        <w:pStyle w:val="Nagwek2"/>
        <w:rPr>
          <w:i w:val="0"/>
          <w:color w:val="000000" w:themeColor="text1"/>
        </w:rPr>
      </w:pPr>
      <w:r w:rsidRPr="00FA4899">
        <w:rPr>
          <w:i w:val="0"/>
          <w:color w:val="000000" w:themeColor="text1"/>
        </w:rPr>
        <w:t>7. OBMIAR ROBÓT</w:t>
      </w:r>
      <w:bookmarkEnd w:id="149"/>
    </w:p>
    <w:p w14:paraId="66F05081" w14:textId="77777777" w:rsidR="00F45500" w:rsidRPr="00FA4899" w:rsidRDefault="00F45500" w:rsidP="00F45500">
      <w:pPr>
        <w:pStyle w:val="Nagwek2"/>
        <w:numPr>
          <w:ilvl w:val="12"/>
          <w:numId w:val="0"/>
        </w:numPr>
        <w:rPr>
          <w:color w:val="000000" w:themeColor="text1"/>
          <w:sz w:val="18"/>
          <w:szCs w:val="18"/>
        </w:rPr>
      </w:pPr>
      <w:bookmarkStart w:id="150" w:name="_Toc344981400"/>
      <w:r w:rsidRPr="00FA4899">
        <w:rPr>
          <w:color w:val="000000" w:themeColor="text1"/>
          <w:sz w:val="18"/>
          <w:szCs w:val="18"/>
        </w:rPr>
        <w:t>7.1. Ogólne zasady obmiaru robót</w:t>
      </w:r>
    </w:p>
    <w:p w14:paraId="2C4D5927"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2E620369"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7.2. Jednostka obmiarowa</w:t>
      </w:r>
    </w:p>
    <w:p w14:paraId="0129AF9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oczyszczonej i skropionej powierzchni warstwy.</w:t>
      </w:r>
    </w:p>
    <w:p w14:paraId="3742ACB1" w14:textId="77777777" w:rsidR="00F45500" w:rsidRPr="00FA4899" w:rsidRDefault="002A39AA" w:rsidP="004D61EE">
      <w:pPr>
        <w:pStyle w:val="Nagwek2"/>
        <w:rPr>
          <w:i w:val="0"/>
          <w:color w:val="000000" w:themeColor="text1"/>
        </w:rPr>
      </w:pPr>
      <w:r w:rsidRPr="00FA4899">
        <w:rPr>
          <w:i w:val="0"/>
          <w:color w:val="000000" w:themeColor="text1"/>
        </w:rPr>
        <w:t>8. ODBIÓR ROBÓT</w:t>
      </w:r>
      <w:bookmarkEnd w:id="150"/>
    </w:p>
    <w:p w14:paraId="13E7E4E9" w14:textId="77777777" w:rsidR="00F45500" w:rsidRPr="00FA4899" w:rsidRDefault="00F45500" w:rsidP="00F45500">
      <w:pPr>
        <w:numPr>
          <w:ilvl w:val="12"/>
          <w:numId w:val="0"/>
        </w:numPr>
        <w:jc w:val="both"/>
        <w:rPr>
          <w:rFonts w:ascii="Arial" w:hAnsi="Arial" w:cs="Arial"/>
          <w:color w:val="000000" w:themeColor="text1"/>
          <w:sz w:val="18"/>
          <w:szCs w:val="18"/>
        </w:rPr>
      </w:pPr>
      <w:bookmarkStart w:id="151" w:name="_Toc344981401"/>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42457F1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pktu 6 dały wyniki pozytywne.</w:t>
      </w:r>
    </w:p>
    <w:p w14:paraId="7F292A8F" w14:textId="77777777" w:rsidR="00F45500" w:rsidRPr="00FA4899" w:rsidRDefault="002A39AA" w:rsidP="004D61EE">
      <w:pPr>
        <w:pStyle w:val="Nagwek2"/>
        <w:rPr>
          <w:i w:val="0"/>
          <w:color w:val="000000" w:themeColor="text1"/>
        </w:rPr>
      </w:pPr>
      <w:r w:rsidRPr="00FA4899">
        <w:rPr>
          <w:i w:val="0"/>
          <w:color w:val="000000" w:themeColor="text1"/>
        </w:rPr>
        <w:t>9. PODSTAWA PŁATNOŚCI</w:t>
      </w:r>
      <w:bookmarkEnd w:id="151"/>
    </w:p>
    <w:p w14:paraId="6952994C" w14:textId="77777777" w:rsidR="00F45500" w:rsidRPr="00FA4899" w:rsidRDefault="00F45500" w:rsidP="00134AD7">
      <w:pPr>
        <w:pStyle w:val="Nagwek2"/>
        <w:numPr>
          <w:ilvl w:val="12"/>
          <w:numId w:val="0"/>
        </w:numPr>
        <w:spacing w:before="0"/>
        <w:rPr>
          <w:color w:val="000000" w:themeColor="text1"/>
          <w:sz w:val="18"/>
          <w:szCs w:val="18"/>
        </w:rPr>
      </w:pPr>
      <w:bookmarkStart w:id="152" w:name="_Toc344981402"/>
      <w:r w:rsidRPr="00FA4899">
        <w:rPr>
          <w:color w:val="000000" w:themeColor="text1"/>
          <w:sz w:val="18"/>
          <w:szCs w:val="18"/>
        </w:rPr>
        <w:t>9.1. Ogólne ustalenia dotyczące podstawy płatności</w:t>
      </w:r>
    </w:p>
    <w:p w14:paraId="20CFE170" w14:textId="77777777" w:rsidR="00F45500" w:rsidRPr="00FA4899" w:rsidRDefault="00F45500" w:rsidP="00134AD7">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62083D95" w14:textId="77777777" w:rsidR="00F45500" w:rsidRPr="00FA4899" w:rsidRDefault="00F45500" w:rsidP="00134AD7">
      <w:pPr>
        <w:pStyle w:val="Nagwek2"/>
        <w:numPr>
          <w:ilvl w:val="12"/>
          <w:numId w:val="0"/>
        </w:numPr>
        <w:spacing w:before="0"/>
        <w:rPr>
          <w:color w:val="000000" w:themeColor="text1"/>
          <w:sz w:val="18"/>
          <w:szCs w:val="18"/>
        </w:rPr>
      </w:pPr>
      <w:r w:rsidRPr="00FA4899">
        <w:rPr>
          <w:color w:val="000000" w:themeColor="text1"/>
          <w:sz w:val="18"/>
          <w:szCs w:val="18"/>
        </w:rPr>
        <w:t>9.2. Cena jednostki obmiarowej</w:t>
      </w:r>
    </w:p>
    <w:p w14:paraId="712F6A4C" w14:textId="77777777" w:rsidR="00F45500" w:rsidRPr="00FA4899" w:rsidRDefault="00F45500" w:rsidP="00134AD7">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jednostki obmiarowej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obejmuje:</w:t>
      </w:r>
    </w:p>
    <w:p w14:paraId="430DD866"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0533A56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oznakowanie robót,</w:t>
      </w:r>
    </w:p>
    <w:p w14:paraId="295C82C2"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5D11245E"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oczyszczenie warstw konstrukcyjnych nawierzchni,</w:t>
      </w:r>
    </w:p>
    <w:p w14:paraId="75AD067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skropienie emulsją warstw konstrukcyjnych nawierzchni,</w:t>
      </w:r>
    </w:p>
    <w:p w14:paraId="09DDAE51"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przeprowadzenie wymaganych pomiarów i badań,</w:t>
      </w:r>
    </w:p>
    <w:p w14:paraId="18751DFD"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uporządkowanie terenu robót i jego otoczenia,</w:t>
      </w:r>
    </w:p>
    <w:p w14:paraId="600C2E1A"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4E518851" w14:textId="77777777" w:rsidR="00F45500" w:rsidRPr="00FA4899"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FA4899">
        <w:rPr>
          <w:rFonts w:ascii="Arial" w:hAnsi="Arial" w:cs="Arial"/>
          <w:color w:val="000000" w:themeColor="text1"/>
          <w:sz w:val="18"/>
          <w:szCs w:val="18"/>
        </w:rPr>
        <w:t>odwiezienie sprzętu.</w:t>
      </w:r>
    </w:p>
    <w:p w14:paraId="28E7625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Wszystkie roboty powinny być wykonane według wymagań dokumentacji projektowej, ST, specyfikacji technicznej i postanowień Inżyniera.</w:t>
      </w:r>
    </w:p>
    <w:p w14:paraId="4FB4986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5E48218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103B1E06"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46FB87D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3A96739B" w14:textId="77777777" w:rsidR="00F45500" w:rsidRPr="00FA4899" w:rsidRDefault="002A39AA" w:rsidP="004D61EE">
      <w:pPr>
        <w:pStyle w:val="Nagwek2"/>
        <w:rPr>
          <w:i w:val="0"/>
          <w:color w:val="000000" w:themeColor="text1"/>
        </w:rPr>
      </w:pPr>
      <w:r w:rsidRPr="00FA4899">
        <w:rPr>
          <w:i w:val="0"/>
          <w:color w:val="000000" w:themeColor="text1"/>
        </w:rPr>
        <w:t>10. PRZEPISY ZWIĄZANE</w:t>
      </w:r>
      <w:bookmarkEnd w:id="152"/>
    </w:p>
    <w:p w14:paraId="38DDE5D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354"/>
        <w:gridCol w:w="1559"/>
        <w:gridCol w:w="6917"/>
      </w:tblGrid>
      <w:tr w:rsidR="00FA4899" w:rsidRPr="00FA4899" w14:paraId="0C38D07E" w14:textId="77777777" w:rsidTr="004D61EE">
        <w:tc>
          <w:tcPr>
            <w:tcW w:w="354" w:type="dxa"/>
          </w:tcPr>
          <w:p w14:paraId="33C81FF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559" w:type="dxa"/>
          </w:tcPr>
          <w:p w14:paraId="1F7FD214" w14:textId="77777777" w:rsidR="00F45500" w:rsidRPr="00FA4899" w:rsidRDefault="002A39AA"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D-</w:t>
            </w:r>
            <w:r w:rsidR="00F45500" w:rsidRPr="00FA4899">
              <w:rPr>
                <w:rFonts w:ascii="Arial" w:hAnsi="Arial" w:cs="Arial"/>
                <w:color w:val="000000" w:themeColor="text1"/>
                <w:sz w:val="18"/>
                <w:szCs w:val="18"/>
              </w:rPr>
              <w:t>00.00.00</w:t>
            </w:r>
          </w:p>
        </w:tc>
        <w:tc>
          <w:tcPr>
            <w:tcW w:w="6917" w:type="dxa"/>
          </w:tcPr>
          <w:p w14:paraId="05AB005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Wymagania ogólne</w:t>
            </w:r>
          </w:p>
        </w:tc>
      </w:tr>
      <w:tr w:rsidR="00FA4899" w:rsidRPr="00FA4899" w14:paraId="48940469" w14:textId="77777777" w:rsidTr="004D61EE">
        <w:tc>
          <w:tcPr>
            <w:tcW w:w="354" w:type="dxa"/>
          </w:tcPr>
          <w:p w14:paraId="7AA31E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559" w:type="dxa"/>
          </w:tcPr>
          <w:p w14:paraId="5EE1A50B" w14:textId="77777777" w:rsidR="00F45500" w:rsidRPr="00FA4899" w:rsidRDefault="00F45500" w:rsidP="008F7A94">
            <w:pPr>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D-05.03.24a</w:t>
            </w:r>
          </w:p>
        </w:tc>
        <w:tc>
          <w:tcPr>
            <w:tcW w:w="6917" w:type="dxa"/>
          </w:tcPr>
          <w:p w14:paraId="118579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Nawierzchnia z betonu asfaltowego do bardzo cienkich warstw (z mieszanki BBTM)</w:t>
            </w:r>
          </w:p>
        </w:tc>
      </w:tr>
    </w:tbl>
    <w:p w14:paraId="717A1E36" w14:textId="77777777" w:rsidR="00F45500" w:rsidRPr="00FA4899" w:rsidRDefault="00F45500" w:rsidP="004D61EE">
      <w:pPr>
        <w:pStyle w:val="Nagwek2"/>
        <w:numPr>
          <w:ilvl w:val="1"/>
          <w:numId w:val="30"/>
        </w:numPr>
        <w:overflowPunct/>
        <w:autoSpaceDE/>
        <w:spacing w:before="0" w:after="0"/>
        <w:jc w:val="both"/>
        <w:textAlignment w:val="auto"/>
        <w:rPr>
          <w:color w:val="000000" w:themeColor="text1"/>
          <w:sz w:val="18"/>
          <w:szCs w:val="18"/>
        </w:rPr>
      </w:pPr>
      <w:r w:rsidRPr="00FA4899">
        <w:rPr>
          <w:color w:val="000000" w:themeColor="text1"/>
          <w:sz w:val="18"/>
          <w:szCs w:val="18"/>
        </w:rPr>
        <w:t>10.2. Normy</w:t>
      </w:r>
    </w:p>
    <w:p w14:paraId="74E5F74C"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1426 Asfalty i produkty asfaltowe – Oznaczanie penetracji igłą</w:t>
      </w:r>
    </w:p>
    <w:p w14:paraId="354D1E37"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1427 Asfalty i produkty asfaltowe – Oznaczanie temperatury mięknienia – Metoda Pierścień i Kula</w:t>
      </w:r>
    </w:p>
    <w:p w14:paraId="6A8CE457"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1428 Asfalty i lepiszcza asfaltowe – Oznaczanie zawartości wody w emulsjach asfaltowych – Metoda destylacji azeotropowej</w:t>
      </w:r>
    </w:p>
    <w:p w14:paraId="3A20DEEF"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1429 Asfalty i lepiszcza asfaltowe – Oznaczanie pozostałości na sicie emulsji asfaltowych oraz trwałości podczas magazynowania metodą pozostałości na sicie</w:t>
      </w:r>
    </w:p>
    <w:p w14:paraId="1A153DEF"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1430 Asfalty i produkty asfaltowe – Oznaczanie polarności cząstek w emulsjach asfaltowych</w:t>
      </w:r>
    </w:p>
    <w:p w14:paraId="3BF5BBC3"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1431 Asfalty i lepiszcza asfaltowe – Oznaczanie zawartości asfaltu i olejów destylacyjnych w emulsjach asfaltowych metodą destylacji</w:t>
      </w:r>
    </w:p>
    <w:p w14:paraId="5D30FBAF"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12272-1 Powierzchniowe utrwalanie – Metody badań – Część 1: Dozowanie i poprzeczny rozkład lepiszcza i kruszywa</w:t>
      </w:r>
    </w:p>
    <w:p w14:paraId="3B344C3B"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12591 Asfalty i lepiszcza asfaltowe – Wymagania dla asfaltów drogowych</w:t>
      </w:r>
    </w:p>
    <w:p w14:paraId="605D3D3C"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12846-1 Asfalty i lepiszcza asfaltowe – Oznaczanie czasu wypływu lepkościomierzem wypływowym. Część 1: Emulsje asfaltowe</w:t>
      </w:r>
    </w:p>
    <w:p w14:paraId="740323C6"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12850 Asfalty i lepiszcza asfaltowe – Oznaczanie wartości pH emulsji asfaltowych</w:t>
      </w:r>
    </w:p>
    <w:p w14:paraId="3780623C"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13074-1 Asfalty i lepiszcza asfaltowe -- Odzyskiwanie lepiszcza z emulsji asfaltowych lub asfaltów upłynnionych lub fluksowanych -- Część 1: Odzyskiwanie metodą odparowania</w:t>
      </w:r>
    </w:p>
    <w:p w14:paraId="534562A6"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13074-2 Asfalty i lepiszcza asfaltowe -- Odzyskiwanie lepiszcza z emulsji asfaltowych lub asfaltów upłynnionych lub fluksowanych -- Część 2: Stabilizacja po odzyskaniu metodą odparowania</w:t>
      </w:r>
    </w:p>
    <w:p w14:paraId="27E665C1"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13075-1 Asfalty i lepiszcza asfaltowe – Badanie rozpadu – Część 1: Oznaczanie indeksu rozpadu kationowych emulsji asfaltowych, metoda z wypełniaczem mineralnym</w:t>
      </w:r>
    </w:p>
    <w:p w14:paraId="4CDA62B9"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13398 Asfalty i lepiszcza asfaltowe – Oznaczanie nawrotu sprężystego asfaltów modyfikowanych</w:t>
      </w:r>
    </w:p>
    <w:p w14:paraId="710A233A"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13589 Asfalty i lepiszcza asfaltowe -- Oznaczanie siły rozciągania asfaltów modyfikowanych, metoda z duktylometrem</w:t>
      </w:r>
    </w:p>
    <w:p w14:paraId="2CF667F9"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13614 Asfalty i lepiszcza asfaltowe – Oznaczanie przyczepności emulsji asfaltowych przez zanurzenie w wodzie</w:t>
      </w:r>
    </w:p>
    <w:p w14:paraId="03FF97B3"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13703 Asfalty i lepiszcza asfaltowe -- Oznaczanie energii odkształcenia</w:t>
      </w:r>
    </w:p>
    <w:p w14:paraId="7F6B5224"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13808 Asfalty i lepiszcza asfaltowe – Zasady klasyfikacji kationowych emulsji asfaltowych</w:t>
      </w:r>
    </w:p>
    <w:p w14:paraId="533B1E0C" w14:textId="77777777" w:rsidR="0064424E"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13808:2013-10/Ap1:2014-07 Asfalty i lepiszcza asfaltowe – Zasady specyfikacji kationowych emulsji asfaltowych. Załącznik krajowy NA</w:t>
      </w:r>
    </w:p>
    <w:p w14:paraId="1DFC8CA6" w14:textId="77777777" w:rsidR="00F45500" w:rsidRPr="00FA4899"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PN-EN 14023 Asfalty i lepiszcza asfaltowe – Zasady specyfikacji asfaltów modyfikowanych polimerami</w:t>
      </w:r>
    </w:p>
    <w:p w14:paraId="7CAC916B" w14:textId="77777777" w:rsidR="00F45500" w:rsidRPr="00FA4899" w:rsidRDefault="00F45500" w:rsidP="00973813">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10.3. Inne dokumenty</w:t>
      </w:r>
    </w:p>
    <w:p w14:paraId="0353C344" w14:textId="77777777" w:rsidR="00F45500" w:rsidRPr="00FA4899"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 xml:space="preserve">Katalog typowych konstrukcji nawierzchni podatnych i półsztywnych. Załącznik do Zarządzenia nr 31 Generalnego Dyrektora Dróg Krajowych i Autostrad z dnia 16 czerwca 2014 r. </w:t>
      </w:r>
    </w:p>
    <w:p w14:paraId="3F76B1E3" w14:textId="77777777" w:rsidR="00F45500" w:rsidRPr="00FA4899"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bookmarkStart w:id="153" w:name="_Toc344981403"/>
      <w:r w:rsidRPr="00FA4899">
        <w:rPr>
          <w:rFonts w:ascii="Arial" w:hAnsi="Arial" w:cs="Arial"/>
          <w:color w:val="000000" w:themeColor="text1"/>
          <w:sz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4793356C" w14:textId="77777777" w:rsidR="00F45500" w:rsidRPr="00FA4899"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7575468D" w14:textId="77777777" w:rsidR="00F45500" w:rsidRPr="00FA4899"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FA4899">
        <w:rPr>
          <w:rFonts w:ascii="Arial" w:hAnsi="Arial" w:cs="Arial"/>
          <w:color w:val="000000" w:themeColor="text1"/>
          <w:sz w:val="18"/>
        </w:rPr>
        <w:t xml:space="preserve">Instrukcja laboratoryjnego badania sczepności międzywarstwowej warstw asfaltowych wg metody Leutnera i wymagania techniczne sczepności”, GDDKiA, Gdańsk, 2014, [Internet, dostęp 4.08.2015] </w:t>
      </w:r>
      <w:r w:rsidRPr="00FA4899">
        <w:rPr>
          <w:rFonts w:ascii="Arial" w:hAnsi="Arial" w:cs="Arial"/>
          <w:color w:val="000000" w:themeColor="text1"/>
          <w:sz w:val="18"/>
        </w:rPr>
        <w:br/>
        <w:t>https://www.gddkia.gov.pl/userfiles/articles</w:t>
      </w:r>
      <w:r w:rsidR="001D052E" w:rsidRPr="00FA4899">
        <w:rPr>
          <w:rFonts w:ascii="Arial" w:hAnsi="Arial" w:cs="Arial"/>
          <w:color w:val="000000" w:themeColor="text1"/>
          <w:sz w:val="18"/>
        </w:rPr>
        <w:t>/d/dokumenty-</w:t>
      </w:r>
      <w:r w:rsidRPr="00FA4899">
        <w:rPr>
          <w:rFonts w:ascii="Arial" w:hAnsi="Arial" w:cs="Arial"/>
          <w:color w:val="000000" w:themeColor="text1"/>
          <w:sz w:val="18"/>
        </w:rPr>
        <w:t>techniczne_8162/INSTRUKCJA%20LABORATORYJNEGO%20BADANIA%20SCZEPNOSCI%20MIEDZYWARSTWOWEJ%2031.08.2014.pdf</w:t>
      </w:r>
    </w:p>
    <w:p w14:paraId="2F2072A7" w14:textId="77777777" w:rsidR="00F45500" w:rsidRPr="00FA4899" w:rsidRDefault="00072856" w:rsidP="00A312A9">
      <w:pPr>
        <w:pStyle w:val="Nagwek1"/>
        <w:jc w:val="center"/>
        <w:rPr>
          <w:color w:val="000000" w:themeColor="text1"/>
          <w:sz w:val="40"/>
        </w:rPr>
      </w:pPr>
      <w:bookmarkStart w:id="154" w:name="_Toc138757093"/>
      <w:bookmarkStart w:id="155" w:name="_Toc163718806"/>
      <w:bookmarkEnd w:id="153"/>
      <w:r w:rsidRPr="00FA4899">
        <w:rPr>
          <w:color w:val="000000" w:themeColor="text1"/>
          <w:sz w:val="40"/>
        </w:rPr>
        <w:lastRenderedPageBreak/>
        <w:t>D-</w:t>
      </w:r>
      <w:r w:rsidR="00A312A9" w:rsidRPr="00FA4899">
        <w:rPr>
          <w:color w:val="000000" w:themeColor="text1"/>
          <w:sz w:val="40"/>
        </w:rPr>
        <w:t xml:space="preserve">04.04.00a </w:t>
      </w:r>
      <w:r w:rsidR="00F45500" w:rsidRPr="00FA4899">
        <w:rPr>
          <w:color w:val="000000" w:themeColor="text1"/>
          <w:sz w:val="40"/>
        </w:rPr>
        <w:t>PODŁOŻE  ULEPSZONE</w:t>
      </w:r>
      <w:r w:rsidR="00A312A9" w:rsidRPr="00FA4899">
        <w:rPr>
          <w:color w:val="000000" w:themeColor="text1"/>
          <w:sz w:val="40"/>
        </w:rPr>
        <w:t xml:space="preserve"> </w:t>
      </w:r>
      <w:r w:rsidR="00F45500" w:rsidRPr="00FA4899">
        <w:rPr>
          <w:color w:val="000000" w:themeColor="text1"/>
          <w:sz w:val="40"/>
        </w:rPr>
        <w:t>Z  MIESZANKI  KRUSZYWA  NIEZWIĄZANEGO</w:t>
      </w:r>
      <w:bookmarkEnd w:id="154"/>
      <w:bookmarkEnd w:id="155"/>
    </w:p>
    <w:p w14:paraId="0ADB4C02" w14:textId="77777777" w:rsidR="00F45500" w:rsidRPr="00FA4899" w:rsidRDefault="00F45500" w:rsidP="001D052E">
      <w:pPr>
        <w:pStyle w:val="Nagwek2"/>
        <w:rPr>
          <w:i w:val="0"/>
          <w:color w:val="000000" w:themeColor="text1"/>
        </w:rPr>
      </w:pPr>
      <w:r w:rsidRPr="00FA4899">
        <w:rPr>
          <w:i w:val="0"/>
          <w:color w:val="000000" w:themeColor="text1"/>
        </w:rPr>
        <w:t>1. WSTĘP</w:t>
      </w:r>
    </w:p>
    <w:p w14:paraId="19FFAC5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00824CC3" w14:textId="77777777" w:rsidR="00F45500" w:rsidRPr="00FA4899" w:rsidRDefault="00F45500" w:rsidP="00F45500">
      <w:pPr>
        <w:pStyle w:val="Standardowytek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wykonaniem podłoża ulepszonego z mieszanki kruszywa niezwiązanego.</w:t>
      </w:r>
    </w:p>
    <w:p w14:paraId="21C7843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7E27443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4370ACF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bookmarkStart w:id="156" w:name="_Toc405615033"/>
      <w:bookmarkStart w:id="157" w:name="_Toc407161181"/>
      <w:r w:rsidRPr="00FA4899">
        <w:rPr>
          <w:color w:val="000000" w:themeColor="text1"/>
          <w:sz w:val="18"/>
          <w:szCs w:val="18"/>
        </w:rPr>
        <w:t>1.3. Zakres robót objętych ST</w:t>
      </w:r>
      <w:bookmarkEnd w:id="156"/>
      <w:bookmarkEnd w:id="157"/>
    </w:p>
    <w:p w14:paraId="54A92E3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wykonaniem i odbiorem podłoża ulepszonego z mieszanki kruszywa niezwiązanego, tj. ziarnistego materiału o określonym składzie ziarnowym, w procesie technologicznym polegającym na odpowiednim zagęszczeniu przy optymalnej wilgotności kruszywa.</w:t>
      </w:r>
    </w:p>
    <w:p w14:paraId="795ED8A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Mieszanka niezwiązana może być wytworzona z kruszyw naturalnych, sztucznych, kruszyw z recyklingu oraz mieszanin tych kruszyw w określonych proporcjach.</w:t>
      </w:r>
    </w:p>
    <w:p w14:paraId="46AB903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Podłoże ulepszone, leżące pod konstrukcją nawierzchni drogowej wykonuje się w przypadku, gdy grunt rodzimy lub nasypowy w podłożu gruntowym nie spełnia warunku nośności lub/i mrozoodporności. Podłoże ulepszone może składać się z warstw: mrozoochronnej, odsączającej, odcinającej i wzmacniającej lub w przypadku podłoża ulepszonego jednowarstwowego może spełniać funkcje wszystkich tych warstw jednocześnie.</w:t>
      </w:r>
    </w:p>
    <w:p w14:paraId="3EC82AF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20259DFA" w14:textId="77777777" w:rsidR="00F45500" w:rsidRPr="00FA4899" w:rsidRDefault="00F45500" w:rsidP="00F45500">
      <w:pPr>
        <w:pStyle w:val="Bezodstpw"/>
        <w:jc w:val="both"/>
        <w:rPr>
          <w:rFonts w:cs="Arial"/>
          <w:color w:val="000000" w:themeColor="text1"/>
          <w:sz w:val="18"/>
          <w:szCs w:val="18"/>
        </w:rPr>
      </w:pPr>
      <w:r w:rsidRPr="00FA4899">
        <w:rPr>
          <w:rFonts w:cs="Arial"/>
          <w:b/>
          <w:color w:val="000000" w:themeColor="text1"/>
          <w:sz w:val="18"/>
          <w:szCs w:val="18"/>
        </w:rPr>
        <w:t>1.4.1.</w:t>
      </w:r>
      <w:r w:rsidRPr="00FA4899">
        <w:rPr>
          <w:rFonts w:cs="Arial"/>
          <w:color w:val="000000" w:themeColor="text1"/>
          <w:sz w:val="18"/>
          <w:szCs w:val="18"/>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5E2A3B89"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1.4.2.</w:t>
      </w:r>
      <w:r w:rsidRPr="00FA4899">
        <w:rPr>
          <w:rFonts w:cs="Arial"/>
          <w:color w:val="000000" w:themeColor="text1"/>
          <w:sz w:val="18"/>
          <w:szCs w:val="18"/>
        </w:rPr>
        <w:t xml:space="preserve"> Kategoria – charakterystyczny poziom właściwości kruszywa lub mieszanki niezwiązanej, wyrażony, jako przedział wartości lub wartość graniczna. Nie ma zależności pomiędzy kategoriami różnych właściwości.</w:t>
      </w:r>
    </w:p>
    <w:p w14:paraId="153AEE0F"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1.4.3.</w:t>
      </w:r>
      <w:r w:rsidRPr="00FA4899">
        <w:rPr>
          <w:rFonts w:cs="Arial"/>
          <w:color w:val="000000" w:themeColor="text1"/>
          <w:sz w:val="18"/>
          <w:szCs w:val="18"/>
        </w:rPr>
        <w:t xml:space="preserve"> Kruszywo – materiał ziarnisty stosowany w budownictwie, który może być naturalny, sztuczny lub z recyklingu.</w:t>
      </w:r>
    </w:p>
    <w:p w14:paraId="10CB6F86"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1.4.4.</w:t>
      </w:r>
      <w:r w:rsidRPr="00FA4899">
        <w:rPr>
          <w:rFonts w:cs="Arial"/>
          <w:color w:val="000000" w:themeColor="text1"/>
          <w:sz w:val="18"/>
          <w:szCs w:val="18"/>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67821263"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1.4.5.</w:t>
      </w:r>
      <w:r w:rsidRPr="00FA4899">
        <w:rPr>
          <w:rFonts w:cs="Arial"/>
          <w:color w:val="000000" w:themeColor="text1"/>
          <w:sz w:val="18"/>
          <w:szCs w:val="18"/>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04084E57"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1.4.6.</w:t>
      </w:r>
      <w:r w:rsidRPr="00FA4899">
        <w:rPr>
          <w:rFonts w:cs="Arial"/>
          <w:color w:val="000000" w:themeColor="text1"/>
          <w:sz w:val="18"/>
          <w:szCs w:val="18"/>
        </w:rPr>
        <w:t xml:space="preserve"> Kruszywo z recyklingu – kruszywo powstałe w wyniku przeróbki materiału zastosowanego uprzednio w budownictwie.</w:t>
      </w:r>
    </w:p>
    <w:p w14:paraId="4DB20212"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1.4.7.</w:t>
      </w:r>
      <w:r w:rsidRPr="00FA4899">
        <w:rPr>
          <w:rFonts w:cs="Arial"/>
          <w:color w:val="000000" w:themeColor="text1"/>
          <w:sz w:val="18"/>
          <w:szCs w:val="18"/>
        </w:rPr>
        <w:t xml:space="preserve"> Kruszywo kamienne – kruszywo z mineralnych surowców jak żwir kruszony, mechanicznie rozdrobnione skały, nadziarno żwirowe.</w:t>
      </w:r>
    </w:p>
    <w:p w14:paraId="41065BA8"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1.4.8.</w:t>
      </w:r>
      <w:r w:rsidRPr="00FA4899">
        <w:rPr>
          <w:rFonts w:cs="Arial"/>
          <w:color w:val="000000" w:themeColor="text1"/>
          <w:sz w:val="18"/>
          <w:szCs w:val="18"/>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2BF7242F"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1.4.9.</w:t>
      </w:r>
      <w:r w:rsidRPr="00FA4899">
        <w:rPr>
          <w:rFonts w:cs="Arial"/>
          <w:color w:val="000000" w:themeColor="text1"/>
          <w:sz w:val="18"/>
          <w:szCs w:val="18"/>
        </w:rPr>
        <w:t xml:space="preserve"> Kruszywo żużlowe z żużla stalowniczego – kruszywo składające się głównie ze skrystalizowanego krzemianu wapnia i ferrytu zawierającego CaO, SiO</w:t>
      </w:r>
      <w:r w:rsidRPr="00FA4899">
        <w:rPr>
          <w:rFonts w:cs="Arial"/>
          <w:color w:val="000000" w:themeColor="text1"/>
          <w:sz w:val="18"/>
          <w:szCs w:val="18"/>
          <w:vertAlign w:val="subscript"/>
        </w:rPr>
        <w:t>2</w:t>
      </w:r>
      <w:r w:rsidRPr="00FA4899">
        <w:rPr>
          <w:rFonts w:cs="Arial"/>
          <w:color w:val="000000" w:themeColor="text1"/>
          <w:sz w:val="18"/>
          <w:szCs w:val="18"/>
        </w:rPr>
        <w:t xml:space="preserve">, MgO oraz tlenek żelaza. Kruszywo otrzymuje się przez powolne schładzanie powietrzem ciekłego żużla stalowniczego. Proces chłodzenia może odbywać się przy kontrolowanym dodawaniu wody. </w:t>
      </w:r>
    </w:p>
    <w:p w14:paraId="4333E4FC"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1.4.10.</w:t>
      </w:r>
      <w:r w:rsidRPr="00FA4899">
        <w:rPr>
          <w:rFonts w:cs="Arial"/>
          <w:color w:val="000000" w:themeColor="text1"/>
          <w:sz w:val="18"/>
          <w:szCs w:val="18"/>
        </w:rPr>
        <w:t xml:space="preserve"> Kategoria ruchu (KR1 ÷ KR6) – obciążenie drogi ruchem samochodowym, wyrażone w osiach obliczeniowych (100 kN) według „Katalogu typowych konstrukcji nawierzchni podatnych i półsztywnych”. Generalna Dyrekcja Dróg Publicznych – Instytut Badawczy Dróg i Mostów, Warszawa 1997 [24]</w:t>
      </w:r>
    </w:p>
    <w:p w14:paraId="38E45D15"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1.4.11</w:t>
      </w:r>
      <w:r w:rsidRPr="00FA4899">
        <w:rPr>
          <w:rFonts w:cs="Arial"/>
          <w:color w:val="000000" w:themeColor="text1"/>
          <w:sz w:val="18"/>
          <w:szCs w:val="18"/>
        </w:rPr>
        <w:t xml:space="preserve">. Kruszywo grube (wg PN-EN 13242) – oznaczenie kruszywa o wymiarach ziaren </w:t>
      </w:r>
      <w:r w:rsidRPr="00FA4899">
        <w:rPr>
          <w:rFonts w:cs="Arial"/>
          <w:i/>
          <w:color w:val="000000" w:themeColor="text1"/>
          <w:sz w:val="18"/>
          <w:szCs w:val="18"/>
        </w:rPr>
        <w:t xml:space="preserve">d </w:t>
      </w:r>
      <w:r w:rsidRPr="00FA4899">
        <w:rPr>
          <w:rFonts w:cs="Arial"/>
          <w:color w:val="000000" w:themeColor="text1"/>
          <w:sz w:val="18"/>
          <w:szCs w:val="18"/>
        </w:rPr>
        <w:t xml:space="preserve">(dolnego) równym lub większym niż 1 mm oraz </w:t>
      </w:r>
      <w:r w:rsidRPr="00FA4899">
        <w:rPr>
          <w:rFonts w:cs="Arial"/>
          <w:i/>
          <w:color w:val="000000" w:themeColor="text1"/>
          <w:sz w:val="18"/>
          <w:szCs w:val="18"/>
        </w:rPr>
        <w:t xml:space="preserve">D </w:t>
      </w:r>
      <w:r w:rsidRPr="00FA4899">
        <w:rPr>
          <w:rFonts w:cs="Arial"/>
          <w:color w:val="000000" w:themeColor="text1"/>
          <w:sz w:val="18"/>
          <w:szCs w:val="18"/>
        </w:rPr>
        <w:t>(górnego) większym niż 2 mm.</w:t>
      </w:r>
    </w:p>
    <w:p w14:paraId="2BD3B7B0"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1.4.12.</w:t>
      </w:r>
      <w:r w:rsidRPr="00FA4899">
        <w:rPr>
          <w:rFonts w:cs="Arial"/>
          <w:color w:val="000000" w:themeColor="text1"/>
          <w:sz w:val="18"/>
          <w:szCs w:val="18"/>
        </w:rPr>
        <w:t xml:space="preserve"> Kruszywo drobne (wg PN-EN 13242) – oznaczenie kruszywa o wymiarach ziaren </w:t>
      </w:r>
      <w:r w:rsidRPr="00FA4899">
        <w:rPr>
          <w:rFonts w:cs="Arial"/>
          <w:i/>
          <w:color w:val="000000" w:themeColor="text1"/>
          <w:sz w:val="18"/>
          <w:szCs w:val="18"/>
        </w:rPr>
        <w:t>d</w:t>
      </w:r>
      <w:r w:rsidRPr="00FA4899">
        <w:rPr>
          <w:rFonts w:cs="Arial"/>
          <w:color w:val="000000" w:themeColor="text1"/>
          <w:sz w:val="18"/>
          <w:szCs w:val="18"/>
        </w:rPr>
        <w:t xml:space="preserve"> równym 0 oraz </w:t>
      </w:r>
      <w:r w:rsidRPr="00FA4899">
        <w:rPr>
          <w:rFonts w:cs="Arial"/>
          <w:i/>
          <w:color w:val="000000" w:themeColor="text1"/>
          <w:sz w:val="18"/>
          <w:szCs w:val="18"/>
        </w:rPr>
        <w:t>D</w:t>
      </w:r>
      <w:r w:rsidRPr="00FA4899">
        <w:rPr>
          <w:rFonts w:cs="Arial"/>
          <w:color w:val="000000" w:themeColor="text1"/>
          <w:sz w:val="18"/>
          <w:szCs w:val="18"/>
        </w:rPr>
        <w:t xml:space="preserve"> równym 6,3 mm lub mniejszym. </w:t>
      </w:r>
    </w:p>
    <w:p w14:paraId="743A923B"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1.4.13.</w:t>
      </w:r>
      <w:r w:rsidRPr="00FA4899">
        <w:rPr>
          <w:rFonts w:cs="Arial"/>
          <w:color w:val="000000" w:themeColor="text1"/>
          <w:sz w:val="18"/>
          <w:szCs w:val="18"/>
        </w:rPr>
        <w:t xml:space="preserve"> Kruszywo o ciągłym uziarnieniu (wg PN-EN 13242) – kruszywo stanowiące mieszankę kruszyw grubych i drobnych, w której </w:t>
      </w:r>
      <w:r w:rsidRPr="00FA4899">
        <w:rPr>
          <w:rFonts w:cs="Arial"/>
          <w:i/>
          <w:color w:val="000000" w:themeColor="text1"/>
          <w:sz w:val="18"/>
          <w:szCs w:val="18"/>
        </w:rPr>
        <w:t>D</w:t>
      </w:r>
      <w:r w:rsidRPr="00FA4899">
        <w:rPr>
          <w:rFonts w:cs="Arial"/>
          <w:color w:val="000000" w:themeColor="text1"/>
          <w:sz w:val="18"/>
          <w:szCs w:val="18"/>
        </w:rPr>
        <w:t xml:space="preserve"> jest większe niż 6,3 mm.</w:t>
      </w:r>
    </w:p>
    <w:p w14:paraId="0608E397"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1.4.14.</w:t>
      </w:r>
      <w:r w:rsidRPr="00FA4899">
        <w:rPr>
          <w:rFonts w:cs="Arial"/>
          <w:color w:val="000000" w:themeColor="text1"/>
          <w:sz w:val="18"/>
          <w:szCs w:val="18"/>
        </w:rPr>
        <w:t xml:space="preserve"> Destrukt asfaltowy – materiał drogowy pochodzący z frezowania istniejących warstw z mieszanek mineralno-asfaltowych (mma) lub z przekruszenia kawałków warstw nawierzchni asfaltowych oraz niewbudowanych partii </w:t>
      </w:r>
      <w:r w:rsidRPr="00FA4899">
        <w:rPr>
          <w:rFonts w:cs="Arial"/>
          <w:color w:val="000000" w:themeColor="text1"/>
          <w:sz w:val="18"/>
          <w:szCs w:val="18"/>
        </w:rPr>
        <w:lastRenderedPageBreak/>
        <w:t>mma, który został ujednorodniony pod względem składu oraz co najmniej przesiany, w celu odrzucenia dużych kawałków mma (nadziarno nie większe od 1,4 D mieszanki niezwiązanej).</w:t>
      </w:r>
    </w:p>
    <w:p w14:paraId="1E0FB89A"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1.4.15.</w:t>
      </w:r>
      <w:r w:rsidRPr="00FA4899">
        <w:rPr>
          <w:rFonts w:cs="Arial"/>
          <w:color w:val="000000" w:themeColor="text1"/>
          <w:sz w:val="18"/>
          <w:szCs w:val="18"/>
        </w:rPr>
        <w:t xml:space="preserve"> Kruszywa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ST. O zakwalifikowaniu kruszywa do kruszyw słabych decyduje największa różnica wartości przesiewów na jednym z sit kontrolnych. </w:t>
      </w:r>
    </w:p>
    <w:p w14:paraId="5C29ADE1"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1.4.16.</w:t>
      </w:r>
      <w:r w:rsidRPr="00FA4899">
        <w:rPr>
          <w:rFonts w:cs="Arial"/>
          <w:color w:val="000000" w:themeColor="text1"/>
          <w:sz w:val="18"/>
          <w:szCs w:val="18"/>
        </w:rPr>
        <w:t xml:space="preserve"> Podłoże ulepszone – warstwa lub zespół warstw leżących pod konstrukcją nawierzchni drogowej w przypadku, gdy podłoże gruntowe (grunt rodzimy lub nasypowy) nie spełnia warunku nośności i/lub mrozoodporności.</w:t>
      </w:r>
    </w:p>
    <w:p w14:paraId="46008AF2"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color w:val="000000" w:themeColor="text1"/>
          <w:sz w:val="18"/>
          <w:szCs w:val="18"/>
        </w:rPr>
        <w:t>Podłoże ulepszone może zawierać następujące warstwy: mrozoochronną, odsączającą, odcinającą i wzmacniającą, a w przypadku podłoża ulepszonego jednowarstwowego może ono spełniać funkcje wszystkich tych warstw jednocześnie.</w:t>
      </w:r>
    </w:p>
    <w:p w14:paraId="1DDF4992"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1.4.17.</w:t>
      </w:r>
      <w:r w:rsidRPr="00FA4899">
        <w:rPr>
          <w:rFonts w:cs="Arial"/>
          <w:color w:val="000000" w:themeColor="text1"/>
          <w:sz w:val="18"/>
          <w:szCs w:val="18"/>
        </w:rPr>
        <w:t xml:space="preserve"> Warstwa mrozoochronna – warstwa zapewniająca ochronę konstrukcji nawierzchni drogowej przed skutkami oddziaływania mrozu.</w:t>
      </w:r>
    </w:p>
    <w:p w14:paraId="1A162FD9"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1.4.18.</w:t>
      </w:r>
      <w:r w:rsidRPr="00FA4899">
        <w:rPr>
          <w:rFonts w:cs="Arial"/>
          <w:color w:val="000000" w:themeColor="text1"/>
          <w:sz w:val="18"/>
          <w:szCs w:val="18"/>
        </w:rPr>
        <w:t xml:space="preserve"> Warstwa odsączająca – warstwa służąca do odprowadzenia wody, która mogłaby przedostać się do konstrukcji nawierzchni drogowej. Jeżeli występuje w podłożu ulepszonym, jest warstwą najniżej położoną lub w przypadku występującej warstwy odcinającej, ułożona jest bezpośrednią nad nią. Warstwa ta charakteryzuje się wystarczającą przepuszczalnością po zagęszczeniu.</w:t>
      </w:r>
    </w:p>
    <w:p w14:paraId="60364816"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1.4.19.</w:t>
      </w:r>
      <w:r w:rsidRPr="00FA4899">
        <w:rPr>
          <w:rFonts w:cs="Arial"/>
          <w:color w:val="000000" w:themeColor="text1"/>
          <w:sz w:val="18"/>
          <w:szCs w:val="18"/>
        </w:rPr>
        <w:t xml:space="preserve"> Warstwa odcinająca – warstwa stosowana w celu uniemożliwienia przedostania się cząstek gruntu podłoża   do   warstw   wyżej   położonych.   Warstwa  ta   powinna  zapewnić  spełnienie  warunku  szczelności  (D</w:t>
      </w:r>
      <w:r w:rsidRPr="00FA4899">
        <w:rPr>
          <w:rFonts w:cs="Arial"/>
          <w:color w:val="000000" w:themeColor="text1"/>
          <w:sz w:val="18"/>
          <w:szCs w:val="18"/>
          <w:vertAlign w:val="subscript"/>
        </w:rPr>
        <w:t>15</w:t>
      </w:r>
      <w:r w:rsidRPr="00FA4899">
        <w:rPr>
          <w:rFonts w:cs="Arial"/>
          <w:color w:val="000000" w:themeColor="text1"/>
          <w:sz w:val="18"/>
          <w:szCs w:val="18"/>
        </w:rPr>
        <w:t>/d</w:t>
      </w:r>
      <w:r w:rsidRPr="00FA4899">
        <w:rPr>
          <w:rFonts w:cs="Arial"/>
          <w:color w:val="000000" w:themeColor="text1"/>
          <w:sz w:val="18"/>
          <w:szCs w:val="18"/>
          <w:vertAlign w:val="subscript"/>
        </w:rPr>
        <w:t xml:space="preserve">85 </w:t>
      </w:r>
      <w:r w:rsidRPr="00FA4899">
        <w:rPr>
          <w:rFonts w:cs="Arial"/>
          <w:color w:val="000000" w:themeColor="text1"/>
          <w:sz w:val="18"/>
          <w:szCs w:val="18"/>
        </w:rPr>
        <w:t xml:space="preserve">≤ 5). </w:t>
      </w:r>
    </w:p>
    <w:p w14:paraId="1D784CEF"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1.4.20.</w:t>
      </w:r>
      <w:r w:rsidRPr="00FA4899">
        <w:rPr>
          <w:rFonts w:cs="Arial"/>
          <w:color w:val="000000" w:themeColor="text1"/>
          <w:sz w:val="18"/>
          <w:szCs w:val="18"/>
        </w:rPr>
        <w:t xml:space="preserve"> Warstwa wzmacniająca – warstwa zapewniająca przeniesienie występującego w okresie budowy ciężkiego ruchu technologicznego, nazywana również warstwą technologiczną.</w:t>
      </w:r>
    </w:p>
    <w:p w14:paraId="2B2C379B" w14:textId="77777777" w:rsidR="00F45500" w:rsidRPr="00FA4899" w:rsidRDefault="00F45500" w:rsidP="00F45500">
      <w:pPr>
        <w:pStyle w:val="Bezodstpw"/>
        <w:spacing w:before="120" w:after="120"/>
        <w:jc w:val="both"/>
        <w:rPr>
          <w:rFonts w:cs="Arial"/>
          <w:color w:val="000000" w:themeColor="text1"/>
          <w:sz w:val="18"/>
          <w:szCs w:val="18"/>
        </w:rPr>
      </w:pPr>
      <w:r w:rsidRPr="00FA4899">
        <w:rPr>
          <w:rFonts w:cs="Arial"/>
          <w:b/>
          <w:color w:val="000000" w:themeColor="text1"/>
          <w:sz w:val="18"/>
          <w:szCs w:val="18"/>
        </w:rPr>
        <w:t>1.4.21.</w:t>
      </w:r>
      <w:r w:rsidRPr="00FA4899">
        <w:rPr>
          <w:rFonts w:cs="Arial"/>
          <w:color w:val="000000" w:themeColor="text1"/>
          <w:sz w:val="18"/>
          <w:szCs w:val="18"/>
        </w:rPr>
        <w:t xml:space="preserve"> Symbole i skróty dodatkowe</w:t>
      </w:r>
    </w:p>
    <w:p w14:paraId="5A5DF36C"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 m/m   procent masy,</w:t>
      </w:r>
    </w:p>
    <w:p w14:paraId="61506653"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NR         brak konieczności badania danej cechy,</w:t>
      </w:r>
    </w:p>
    <w:p w14:paraId="6472742A"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CRB       kalifornijski wskaźnik nośności, %</w:t>
      </w:r>
    </w:p>
    <w:p w14:paraId="15DF4C52" w14:textId="77777777" w:rsidR="00F45500" w:rsidRPr="00FA4899" w:rsidRDefault="00F45500" w:rsidP="00F45500">
      <w:pPr>
        <w:pStyle w:val="Bezodstpw"/>
        <w:ind w:left="840" w:hanging="840"/>
        <w:jc w:val="both"/>
        <w:rPr>
          <w:rFonts w:cs="Arial"/>
          <w:color w:val="000000" w:themeColor="text1"/>
          <w:sz w:val="18"/>
          <w:szCs w:val="18"/>
        </w:rPr>
      </w:pPr>
      <w:r w:rsidRPr="00FA4899">
        <w:rPr>
          <w:rFonts w:cs="Arial"/>
          <w:color w:val="000000" w:themeColor="text1"/>
          <w:sz w:val="18"/>
          <w:szCs w:val="18"/>
        </w:rPr>
        <w:t>SDV   obszar  uziarnienia,  w  którym  powinna  się mieścić  krzywa  uziarnienia mieszanki (S)  deklarowana przez dostawcę/producenta,</w:t>
      </w:r>
    </w:p>
    <w:p w14:paraId="327FB032"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k            współczynnik filtracji, oznaczony wg ISO/TS 17892-11:2004 [21],</w:t>
      </w:r>
    </w:p>
    <w:p w14:paraId="67972FCD" w14:textId="77777777" w:rsidR="00F45500" w:rsidRPr="00FA4899" w:rsidRDefault="00F45500" w:rsidP="00F45500">
      <w:pPr>
        <w:pStyle w:val="Bezodstpw"/>
        <w:tabs>
          <w:tab w:val="left" w:pos="840"/>
        </w:tabs>
        <w:ind w:left="840" w:hanging="840"/>
        <w:jc w:val="both"/>
        <w:rPr>
          <w:rFonts w:cs="Arial"/>
          <w:color w:val="000000" w:themeColor="text1"/>
          <w:sz w:val="18"/>
          <w:szCs w:val="18"/>
        </w:rPr>
      </w:pPr>
      <w:r w:rsidRPr="00FA4899">
        <w:rPr>
          <w:rFonts w:cs="Arial"/>
          <w:color w:val="000000" w:themeColor="text1"/>
          <w:sz w:val="18"/>
          <w:szCs w:val="18"/>
        </w:rPr>
        <w:t>D</w:t>
      </w:r>
      <w:r w:rsidRPr="00FA4899">
        <w:rPr>
          <w:rFonts w:cs="Arial"/>
          <w:color w:val="000000" w:themeColor="text1"/>
          <w:sz w:val="18"/>
          <w:szCs w:val="18"/>
          <w:vertAlign w:val="subscript"/>
        </w:rPr>
        <w:t>15</w:t>
      </w:r>
      <w:r w:rsidRPr="00FA4899">
        <w:rPr>
          <w:rFonts w:cs="Arial"/>
          <w:color w:val="000000" w:themeColor="text1"/>
          <w:sz w:val="18"/>
          <w:szCs w:val="18"/>
        </w:rPr>
        <w:t xml:space="preserve">    </w:t>
      </w:r>
      <w:r w:rsidRPr="00FA4899">
        <w:rPr>
          <w:rFonts w:cs="Arial"/>
          <w:color w:val="000000" w:themeColor="text1"/>
          <w:sz w:val="18"/>
          <w:szCs w:val="18"/>
        </w:rPr>
        <w:tab/>
        <w:t>wymiar boku oczka sita w mm, przez które przechodzi 15% (m/m) ziaren mieszanki, z której wykonano warstwę podłoża lub nawierzchni,</w:t>
      </w:r>
    </w:p>
    <w:p w14:paraId="2E11A9CF" w14:textId="77777777" w:rsidR="00F45500" w:rsidRPr="00FA4899" w:rsidRDefault="00F45500" w:rsidP="00F45500">
      <w:pPr>
        <w:pStyle w:val="Bezodstpw"/>
        <w:ind w:left="840" w:hanging="840"/>
        <w:jc w:val="both"/>
        <w:rPr>
          <w:rFonts w:cs="Arial"/>
          <w:color w:val="000000" w:themeColor="text1"/>
          <w:sz w:val="18"/>
          <w:szCs w:val="18"/>
        </w:rPr>
      </w:pPr>
      <w:r w:rsidRPr="00FA4899">
        <w:rPr>
          <w:rFonts w:cs="Arial"/>
          <w:color w:val="000000" w:themeColor="text1"/>
          <w:sz w:val="18"/>
          <w:szCs w:val="18"/>
        </w:rPr>
        <w:t>d</w:t>
      </w:r>
      <w:r w:rsidRPr="00FA4899">
        <w:rPr>
          <w:rFonts w:cs="Arial"/>
          <w:color w:val="000000" w:themeColor="text1"/>
          <w:sz w:val="18"/>
          <w:szCs w:val="18"/>
          <w:vertAlign w:val="subscript"/>
        </w:rPr>
        <w:t>85</w:t>
      </w:r>
      <w:r w:rsidRPr="00FA4899">
        <w:rPr>
          <w:rFonts w:cs="Arial"/>
          <w:color w:val="000000" w:themeColor="text1"/>
          <w:sz w:val="18"/>
          <w:szCs w:val="18"/>
        </w:rPr>
        <w:t xml:space="preserve">       wymiar boku oczka sita w mm, przez które przechodzi 85% (m/m) ziaren gruntu podłoża,</w:t>
      </w:r>
    </w:p>
    <w:p w14:paraId="76AC37F9" w14:textId="77777777" w:rsidR="00F45500" w:rsidRPr="00FA4899" w:rsidRDefault="00F45500" w:rsidP="00F45500">
      <w:pPr>
        <w:pStyle w:val="Bezodstpw"/>
        <w:ind w:left="840" w:hanging="840"/>
        <w:jc w:val="both"/>
        <w:rPr>
          <w:rFonts w:cs="Arial"/>
          <w:color w:val="000000" w:themeColor="text1"/>
          <w:sz w:val="18"/>
          <w:szCs w:val="18"/>
        </w:rPr>
      </w:pPr>
      <w:r w:rsidRPr="00FA4899">
        <w:rPr>
          <w:rFonts w:cs="Arial"/>
          <w:color w:val="000000" w:themeColor="text1"/>
          <w:sz w:val="18"/>
          <w:szCs w:val="18"/>
        </w:rPr>
        <w:t>d</w:t>
      </w:r>
      <w:r w:rsidRPr="00FA4899">
        <w:rPr>
          <w:rFonts w:cs="Arial"/>
          <w:color w:val="000000" w:themeColor="text1"/>
          <w:sz w:val="18"/>
          <w:szCs w:val="18"/>
          <w:vertAlign w:val="subscript"/>
        </w:rPr>
        <w:t>50</w:t>
      </w:r>
      <w:r w:rsidRPr="00FA4899">
        <w:rPr>
          <w:rFonts w:cs="Arial"/>
          <w:color w:val="000000" w:themeColor="text1"/>
          <w:sz w:val="18"/>
          <w:szCs w:val="18"/>
        </w:rPr>
        <w:t xml:space="preserve">       wymiar boku oczka sita w mm, przez które przechodzi 50% (m/m) ziaren gruntu podłoża,</w:t>
      </w:r>
    </w:p>
    <w:p w14:paraId="47EC3A20" w14:textId="77777777" w:rsidR="00F45500" w:rsidRPr="00FA4899" w:rsidRDefault="00F45500" w:rsidP="00F45500">
      <w:pPr>
        <w:pStyle w:val="Bezodstpw"/>
        <w:ind w:left="840" w:hanging="840"/>
        <w:jc w:val="both"/>
        <w:rPr>
          <w:rFonts w:cs="Arial"/>
          <w:color w:val="000000" w:themeColor="text1"/>
          <w:sz w:val="18"/>
          <w:szCs w:val="18"/>
        </w:rPr>
      </w:pPr>
      <w:r w:rsidRPr="00FA4899">
        <w:rPr>
          <w:rFonts w:cs="Arial"/>
          <w:color w:val="000000" w:themeColor="text1"/>
          <w:sz w:val="18"/>
          <w:szCs w:val="18"/>
        </w:rPr>
        <w:t>O</w:t>
      </w:r>
      <w:r w:rsidRPr="00FA4899">
        <w:rPr>
          <w:rFonts w:cs="Arial"/>
          <w:color w:val="000000" w:themeColor="text1"/>
          <w:sz w:val="18"/>
          <w:szCs w:val="18"/>
          <w:vertAlign w:val="subscript"/>
        </w:rPr>
        <w:t>90</w:t>
      </w:r>
      <w:r w:rsidRPr="00FA4899">
        <w:rPr>
          <w:rFonts w:cs="Arial"/>
          <w:color w:val="000000" w:themeColor="text1"/>
          <w:sz w:val="18"/>
          <w:szCs w:val="18"/>
        </w:rPr>
        <w:t xml:space="preserve">        umowna  średnica porów geowłókniny lub geotkaniny,  odpowiadająca wymiarom frakcji gruntu (podłoża), zatrzymującego się na geowłókninie/geotkaninie w ilości 90% (m/m); wartość parametru O</w:t>
      </w:r>
      <w:r w:rsidRPr="00FA4899">
        <w:rPr>
          <w:rFonts w:cs="Arial"/>
          <w:color w:val="000000" w:themeColor="text1"/>
          <w:sz w:val="18"/>
          <w:szCs w:val="18"/>
          <w:vertAlign w:val="subscript"/>
        </w:rPr>
        <w:t>90</w:t>
      </w:r>
      <w:r w:rsidRPr="00FA4899">
        <w:rPr>
          <w:rFonts w:cs="Arial"/>
          <w:color w:val="000000" w:themeColor="text1"/>
          <w:sz w:val="18"/>
          <w:szCs w:val="18"/>
        </w:rPr>
        <w:t xml:space="preserve"> powinna być podawana przez producenta geowłókniny.</w:t>
      </w:r>
    </w:p>
    <w:p w14:paraId="4C7EC267"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1.4.22. </w:t>
      </w:r>
      <w:r w:rsidRPr="00FA4899">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1.4.</w:t>
      </w:r>
    </w:p>
    <w:p w14:paraId="35F4CF0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1.5. Ogólne wymagania dotyczące robót</w:t>
      </w:r>
    </w:p>
    <w:p w14:paraId="0BB6D859"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1.5.</w:t>
      </w:r>
    </w:p>
    <w:p w14:paraId="00968688" w14:textId="77777777" w:rsidR="00F45500" w:rsidRPr="00FA4899" w:rsidRDefault="00F45500" w:rsidP="001D052E">
      <w:pPr>
        <w:pStyle w:val="Nagwek2"/>
        <w:rPr>
          <w:i w:val="0"/>
          <w:color w:val="000000" w:themeColor="text1"/>
        </w:rPr>
      </w:pPr>
      <w:bookmarkStart w:id="158" w:name="_Toc331508864"/>
      <w:bookmarkStart w:id="159" w:name="_Toc332276185"/>
      <w:bookmarkStart w:id="160" w:name="_Toc333835982"/>
      <w:bookmarkStart w:id="161" w:name="_Toc335293715"/>
      <w:bookmarkStart w:id="162" w:name="_Toc342380847"/>
      <w:bookmarkStart w:id="163" w:name="_Toc346094293"/>
      <w:r w:rsidRPr="00FA4899">
        <w:rPr>
          <w:i w:val="0"/>
          <w:color w:val="000000" w:themeColor="text1"/>
        </w:rPr>
        <w:t>2. MATERIAŁY</w:t>
      </w:r>
      <w:bookmarkEnd w:id="158"/>
      <w:bookmarkEnd w:id="159"/>
      <w:bookmarkEnd w:id="160"/>
      <w:bookmarkEnd w:id="161"/>
      <w:bookmarkEnd w:id="162"/>
      <w:bookmarkEnd w:id="163"/>
    </w:p>
    <w:p w14:paraId="29B3CBB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719B5A83"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2.</w:t>
      </w:r>
    </w:p>
    <w:p w14:paraId="6FEC44E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Materiały do wykonania robót</w:t>
      </w:r>
    </w:p>
    <w:p w14:paraId="561CCE33"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2.2.1. </w:t>
      </w:r>
      <w:r w:rsidRPr="00FA4899">
        <w:rPr>
          <w:rFonts w:ascii="Arial" w:hAnsi="Arial" w:cs="Arial"/>
          <w:color w:val="000000" w:themeColor="text1"/>
          <w:sz w:val="18"/>
          <w:szCs w:val="18"/>
        </w:rPr>
        <w:t xml:space="preserve"> Zgodność materiałów z dokumentacją projektową </w:t>
      </w:r>
    </w:p>
    <w:p w14:paraId="2A1F6AD9"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wykonania robót powinny być zgodne z ustaleniami dokumentacji projektowej lub ST.</w:t>
      </w:r>
    </w:p>
    <w:p w14:paraId="1252C507"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2.2.2. </w:t>
      </w:r>
      <w:r w:rsidRPr="00FA4899">
        <w:rPr>
          <w:rFonts w:ascii="Arial" w:hAnsi="Arial" w:cs="Arial"/>
          <w:color w:val="000000" w:themeColor="text1"/>
          <w:sz w:val="18"/>
          <w:szCs w:val="18"/>
        </w:rPr>
        <w:t>Materiały wchodzące w skład mieszanki</w:t>
      </w:r>
    </w:p>
    <w:p w14:paraId="0C5D47E2"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ab/>
        <w:t>Materiałami stosowanymi do wytwarzania mieszanek z kruszywa niezwiązanego są:</w:t>
      </w:r>
    </w:p>
    <w:p w14:paraId="719B4E43" w14:textId="77777777" w:rsidR="00F45500" w:rsidRPr="00FA4899" w:rsidRDefault="00F45500" w:rsidP="00BA5651">
      <w:pPr>
        <w:pStyle w:val="Bezodstpw"/>
        <w:numPr>
          <w:ilvl w:val="0"/>
          <w:numId w:val="261"/>
        </w:numPr>
        <w:suppressAutoHyphens w:val="0"/>
        <w:jc w:val="both"/>
        <w:rPr>
          <w:rFonts w:cs="Arial"/>
          <w:color w:val="000000" w:themeColor="text1"/>
          <w:sz w:val="18"/>
          <w:szCs w:val="18"/>
        </w:rPr>
      </w:pPr>
      <w:r w:rsidRPr="00FA4899">
        <w:rPr>
          <w:rFonts w:cs="Arial"/>
          <w:color w:val="000000" w:themeColor="text1"/>
          <w:sz w:val="18"/>
          <w:szCs w:val="18"/>
        </w:rPr>
        <w:t>kruszywo,</w:t>
      </w:r>
    </w:p>
    <w:p w14:paraId="6E166423" w14:textId="77777777" w:rsidR="00F45500" w:rsidRPr="00FA4899" w:rsidRDefault="00F45500" w:rsidP="00BA5651">
      <w:pPr>
        <w:pStyle w:val="Bezodstpw"/>
        <w:numPr>
          <w:ilvl w:val="0"/>
          <w:numId w:val="261"/>
        </w:numPr>
        <w:suppressAutoHyphens w:val="0"/>
        <w:jc w:val="both"/>
        <w:rPr>
          <w:rFonts w:cs="Arial"/>
          <w:color w:val="000000" w:themeColor="text1"/>
          <w:sz w:val="18"/>
          <w:szCs w:val="18"/>
        </w:rPr>
      </w:pPr>
      <w:r w:rsidRPr="00FA4899">
        <w:rPr>
          <w:rFonts w:cs="Arial"/>
          <w:color w:val="000000" w:themeColor="text1"/>
          <w:sz w:val="18"/>
          <w:szCs w:val="18"/>
        </w:rPr>
        <w:t>woda do zraszania kruszywa.</w:t>
      </w:r>
    </w:p>
    <w:p w14:paraId="6C0C8008" w14:textId="77777777" w:rsidR="00F45500" w:rsidRPr="00FA4899" w:rsidRDefault="00F45500" w:rsidP="00F45500">
      <w:pPr>
        <w:pStyle w:val="Bezodstpw"/>
        <w:spacing w:before="120" w:after="120"/>
        <w:jc w:val="both"/>
        <w:rPr>
          <w:rFonts w:cs="Arial"/>
          <w:color w:val="000000" w:themeColor="text1"/>
          <w:sz w:val="18"/>
          <w:szCs w:val="18"/>
        </w:rPr>
      </w:pPr>
      <w:r w:rsidRPr="00FA4899">
        <w:rPr>
          <w:rFonts w:cs="Arial"/>
          <w:b/>
          <w:color w:val="000000" w:themeColor="text1"/>
          <w:sz w:val="18"/>
          <w:szCs w:val="18"/>
        </w:rPr>
        <w:t>2.2.3</w:t>
      </w:r>
      <w:r w:rsidRPr="00FA4899">
        <w:rPr>
          <w:rFonts w:cs="Arial"/>
          <w:color w:val="000000" w:themeColor="text1"/>
          <w:sz w:val="18"/>
          <w:szCs w:val="18"/>
        </w:rPr>
        <w:t>. Kruszywa</w:t>
      </w:r>
    </w:p>
    <w:p w14:paraId="3698B3B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mieszanek można stosować następujące rodzaje kruszyw:</w:t>
      </w:r>
    </w:p>
    <w:p w14:paraId="1B3309E3" w14:textId="77777777" w:rsidR="00F45500" w:rsidRPr="00FA4899"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naturalne lub sztuczne,</w:t>
      </w:r>
    </w:p>
    <w:p w14:paraId="100F08DC" w14:textId="77777777" w:rsidR="00F45500" w:rsidRPr="00FA4899"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z recyklingu,</w:t>
      </w:r>
    </w:p>
    <w:p w14:paraId="2BD386A9" w14:textId="77777777" w:rsidR="00F45500" w:rsidRPr="00FA4899"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połączenie kruszyw wymienionych w punktach a) i b) z określeniem proporcji kruszyw z a) i b) z dokładnością ± 5% m/m.</w:t>
      </w:r>
    </w:p>
    <w:p w14:paraId="6CE1D7B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Wymagania wobec kruszywa do warstwy podłoża ulepszonego przedstawia tablica 1.</w:t>
      </w:r>
    </w:p>
    <w:p w14:paraId="2F1D448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Mieszanki o górnym wymiarze ziaren (D) większym niż 80 mm nie są objęte normą PN-EN 13285 [19] i niniejszą ST.</w:t>
      </w:r>
    </w:p>
    <w:p w14:paraId="10DB8A33" w14:textId="77777777" w:rsidR="00F45500" w:rsidRPr="00FA4899" w:rsidRDefault="00F45500" w:rsidP="00F45500">
      <w:pPr>
        <w:pStyle w:val="Bezodstpw"/>
        <w:spacing w:before="120" w:after="60"/>
        <w:ind w:left="1202" w:hanging="1202"/>
        <w:jc w:val="both"/>
        <w:rPr>
          <w:rFonts w:cs="Arial"/>
          <w:color w:val="000000" w:themeColor="text1"/>
          <w:sz w:val="18"/>
          <w:szCs w:val="18"/>
        </w:rPr>
      </w:pPr>
      <w:r w:rsidRPr="00FA4899">
        <w:rPr>
          <w:rFonts w:cs="Arial"/>
          <w:color w:val="000000" w:themeColor="text1"/>
          <w:sz w:val="18"/>
          <w:szCs w:val="18"/>
        </w:rPr>
        <w:t xml:space="preserve">Tablica 1. Wymagania według WT-4 [ 22] i PN-EN 13242 [18] wobec kruszyw do mieszanek niezwiązanych w warstwie podłoża ulepszonego </w:t>
      </w:r>
    </w:p>
    <w:p w14:paraId="51518A1D" w14:textId="77777777" w:rsidR="00F45500" w:rsidRPr="00FA4899" w:rsidRDefault="00F45500" w:rsidP="00F45500">
      <w:pPr>
        <w:pStyle w:val="Bezodstpw"/>
        <w:tabs>
          <w:tab w:val="left" w:pos="2410"/>
        </w:tabs>
        <w:ind w:left="2410" w:hanging="2410"/>
        <w:rPr>
          <w:rFonts w:cs="Arial"/>
          <w:color w:val="000000" w:themeColor="text1"/>
          <w:sz w:val="18"/>
          <w:szCs w:val="18"/>
        </w:rPr>
      </w:pPr>
      <w:r w:rsidRPr="00FA4899">
        <w:rPr>
          <w:rFonts w:cs="Arial"/>
          <w:color w:val="000000" w:themeColor="text1"/>
          <w:sz w:val="18"/>
          <w:szCs w:val="18"/>
        </w:rPr>
        <w:t>Skróty użyte w tablicy:</w:t>
      </w:r>
      <w:r w:rsidRPr="00FA4899">
        <w:rPr>
          <w:rFonts w:cs="Arial"/>
          <w:color w:val="000000" w:themeColor="text1"/>
          <w:sz w:val="18"/>
          <w:szCs w:val="18"/>
        </w:rPr>
        <w:tab/>
        <w:t xml:space="preserve">Kat. – kategoria właściwości,  Dekl – Deklarowana, </w:t>
      </w:r>
      <w:r w:rsidRPr="00FA4899">
        <w:rPr>
          <w:rFonts w:cs="Arial"/>
          <w:color w:val="000000" w:themeColor="text1"/>
          <w:sz w:val="18"/>
          <w:szCs w:val="18"/>
        </w:rPr>
        <w:br/>
        <w:t>wsk. – wskaźnik,  wsp. – współczynnik, roz. -rozdział</w:t>
      </w:r>
    </w:p>
    <w:tbl>
      <w:tblPr>
        <w:tblW w:w="9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7"/>
        <w:gridCol w:w="992"/>
        <w:gridCol w:w="851"/>
        <w:gridCol w:w="4455"/>
      </w:tblGrid>
      <w:tr w:rsidR="00FA4899" w:rsidRPr="00FA4899" w14:paraId="4F827333" w14:textId="77777777" w:rsidTr="00FD6503">
        <w:trPr>
          <w:jc w:val="center"/>
        </w:trPr>
        <w:tc>
          <w:tcPr>
            <w:tcW w:w="3427" w:type="dxa"/>
            <w:vMerge w:val="restart"/>
            <w:vAlign w:val="center"/>
          </w:tcPr>
          <w:p w14:paraId="402C4E3B"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Właściwość</w:t>
            </w:r>
          </w:p>
          <w:p w14:paraId="7EC2032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kruszywa</w:t>
            </w:r>
          </w:p>
        </w:tc>
        <w:tc>
          <w:tcPr>
            <w:tcW w:w="992" w:type="dxa"/>
            <w:vMerge w:val="restart"/>
            <w:vAlign w:val="center"/>
          </w:tcPr>
          <w:p w14:paraId="73FFC13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Metoda</w:t>
            </w:r>
          </w:p>
          <w:p w14:paraId="35A430E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badania</w:t>
            </w:r>
          </w:p>
          <w:p w14:paraId="76F5B4C2"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wg</w:t>
            </w:r>
          </w:p>
        </w:tc>
        <w:tc>
          <w:tcPr>
            <w:tcW w:w="5306" w:type="dxa"/>
            <w:gridSpan w:val="2"/>
          </w:tcPr>
          <w:p w14:paraId="4B246D50"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 wobec kruszywa do mieszanek niezwiązanych, przeznaczonych do zastosowania w warstwie podłoża ulepszonego pod nawierzchnią drogi obciążonej ruchem  kategorii KR1 ÷ KR6</w:t>
            </w:r>
          </w:p>
        </w:tc>
      </w:tr>
      <w:tr w:rsidR="00FA4899" w:rsidRPr="00FA4899" w14:paraId="11169BC1" w14:textId="77777777" w:rsidTr="00FD6503">
        <w:trPr>
          <w:trHeight w:val="476"/>
          <w:jc w:val="center"/>
        </w:trPr>
        <w:tc>
          <w:tcPr>
            <w:tcW w:w="3427" w:type="dxa"/>
            <w:vMerge/>
          </w:tcPr>
          <w:p w14:paraId="5A8A3CE6" w14:textId="77777777" w:rsidR="00F45500" w:rsidRPr="00FA4899" w:rsidRDefault="00F45500" w:rsidP="008F7A94">
            <w:pPr>
              <w:pStyle w:val="Bezodstpw"/>
              <w:rPr>
                <w:rFonts w:cs="Arial"/>
                <w:color w:val="000000" w:themeColor="text1"/>
                <w:sz w:val="18"/>
                <w:szCs w:val="18"/>
              </w:rPr>
            </w:pPr>
          </w:p>
        </w:tc>
        <w:tc>
          <w:tcPr>
            <w:tcW w:w="992" w:type="dxa"/>
            <w:vMerge/>
          </w:tcPr>
          <w:p w14:paraId="044F2770" w14:textId="77777777" w:rsidR="00F45500" w:rsidRPr="00FA4899" w:rsidRDefault="00F45500" w:rsidP="008F7A94">
            <w:pPr>
              <w:pStyle w:val="Bezodstpw"/>
              <w:rPr>
                <w:rFonts w:cs="Arial"/>
                <w:color w:val="000000" w:themeColor="text1"/>
                <w:sz w:val="18"/>
                <w:szCs w:val="18"/>
              </w:rPr>
            </w:pPr>
          </w:p>
        </w:tc>
        <w:tc>
          <w:tcPr>
            <w:tcW w:w="851" w:type="dxa"/>
            <w:vAlign w:val="center"/>
          </w:tcPr>
          <w:p w14:paraId="6BA8AC08"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Punkt</w:t>
            </w:r>
          </w:p>
          <w:p w14:paraId="40DC9F8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PN-EN</w:t>
            </w:r>
          </w:p>
          <w:p w14:paraId="6AE0B1D1"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13242</w:t>
            </w:r>
          </w:p>
        </w:tc>
        <w:tc>
          <w:tcPr>
            <w:tcW w:w="4455" w:type="dxa"/>
            <w:vAlign w:val="center"/>
          </w:tcPr>
          <w:p w14:paraId="49128C79"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w:t>
            </w:r>
          </w:p>
          <w:p w14:paraId="67A3C703" w14:textId="77777777" w:rsidR="00F45500" w:rsidRPr="00FA4899" w:rsidRDefault="00F45500" w:rsidP="008F7A94">
            <w:pPr>
              <w:pStyle w:val="Bezodstpw"/>
              <w:jc w:val="center"/>
              <w:rPr>
                <w:rFonts w:cs="Arial"/>
                <w:color w:val="000000" w:themeColor="text1"/>
                <w:sz w:val="18"/>
                <w:szCs w:val="18"/>
              </w:rPr>
            </w:pPr>
          </w:p>
        </w:tc>
      </w:tr>
      <w:tr w:rsidR="00FA4899" w:rsidRPr="00FA4899" w14:paraId="4E41865D" w14:textId="77777777" w:rsidTr="00FD6503">
        <w:trPr>
          <w:jc w:val="center"/>
        </w:trPr>
        <w:tc>
          <w:tcPr>
            <w:tcW w:w="3427" w:type="dxa"/>
          </w:tcPr>
          <w:p w14:paraId="2B61F08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Zestaw sit #</w:t>
            </w:r>
          </w:p>
        </w:tc>
        <w:tc>
          <w:tcPr>
            <w:tcW w:w="992" w:type="dxa"/>
          </w:tcPr>
          <w:p w14:paraId="6755A52A"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t>
            </w:r>
          </w:p>
        </w:tc>
        <w:tc>
          <w:tcPr>
            <w:tcW w:w="851" w:type="dxa"/>
          </w:tcPr>
          <w:p w14:paraId="5BAE1D9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4.1-4.2</w:t>
            </w:r>
          </w:p>
        </w:tc>
        <w:tc>
          <w:tcPr>
            <w:tcW w:w="4455" w:type="dxa"/>
          </w:tcPr>
          <w:p w14:paraId="41B201D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0,063; 0,5; 1; 2; 4; 5,6; 8; 11,2; 16; 22,4; 31,5; 45; 63 i 90 mm (zestaw podstawowy plus zestaw 1) </w:t>
            </w:r>
          </w:p>
          <w:p w14:paraId="64FCB89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 Wszystkie frakcje dozwolone</w:t>
            </w:r>
          </w:p>
        </w:tc>
      </w:tr>
      <w:tr w:rsidR="00FA4899" w:rsidRPr="00FA4899" w14:paraId="521B7D95" w14:textId="77777777" w:rsidTr="00FD6503">
        <w:trPr>
          <w:jc w:val="center"/>
        </w:trPr>
        <w:tc>
          <w:tcPr>
            <w:tcW w:w="3427" w:type="dxa"/>
          </w:tcPr>
          <w:p w14:paraId="42CC890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Uziarnienie</w:t>
            </w:r>
          </w:p>
        </w:tc>
        <w:tc>
          <w:tcPr>
            <w:tcW w:w="992" w:type="dxa"/>
          </w:tcPr>
          <w:p w14:paraId="3BB0E8C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0CDF902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933-1[7]</w:t>
            </w:r>
          </w:p>
          <w:p w14:paraId="77A940C4" w14:textId="77777777" w:rsidR="00F45500" w:rsidRPr="00FA4899" w:rsidRDefault="00F45500" w:rsidP="008F7A94">
            <w:pPr>
              <w:pStyle w:val="Bezodstpw"/>
              <w:rPr>
                <w:rFonts w:cs="Arial"/>
                <w:color w:val="000000" w:themeColor="text1"/>
                <w:sz w:val="18"/>
                <w:szCs w:val="18"/>
              </w:rPr>
            </w:pPr>
          </w:p>
        </w:tc>
        <w:tc>
          <w:tcPr>
            <w:tcW w:w="851" w:type="dxa"/>
          </w:tcPr>
          <w:p w14:paraId="332685E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4.3.1</w:t>
            </w:r>
          </w:p>
        </w:tc>
        <w:tc>
          <w:tcPr>
            <w:tcW w:w="4455" w:type="dxa"/>
          </w:tcPr>
          <w:p w14:paraId="67ECD67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Kruszywo grube: kat. G</w:t>
            </w:r>
            <w:r w:rsidRPr="00FA4899">
              <w:rPr>
                <w:rFonts w:cs="Arial"/>
                <w:color w:val="000000" w:themeColor="text1"/>
                <w:sz w:val="18"/>
                <w:szCs w:val="18"/>
                <w:vertAlign w:val="subscript"/>
              </w:rPr>
              <w:t>C</w:t>
            </w:r>
            <w:r w:rsidRPr="00FA4899">
              <w:rPr>
                <w:rFonts w:cs="Arial"/>
                <w:color w:val="000000" w:themeColor="text1"/>
                <w:sz w:val="18"/>
                <w:szCs w:val="18"/>
              </w:rPr>
              <w:t>80/20,   kruszywo drobne: kat. G</w:t>
            </w:r>
            <w:r w:rsidRPr="00FA4899">
              <w:rPr>
                <w:rFonts w:cs="Arial"/>
                <w:color w:val="000000" w:themeColor="text1"/>
                <w:sz w:val="18"/>
                <w:szCs w:val="18"/>
                <w:vertAlign w:val="subscript"/>
              </w:rPr>
              <w:t>F</w:t>
            </w:r>
            <w:r w:rsidRPr="00FA4899">
              <w:rPr>
                <w:rFonts w:cs="Arial"/>
                <w:color w:val="000000" w:themeColor="text1"/>
                <w:sz w:val="18"/>
                <w:szCs w:val="18"/>
              </w:rPr>
              <w:t>80, kruszywo o ciągłym uziarnieniu: kat. G</w:t>
            </w:r>
            <w:r w:rsidRPr="00FA4899">
              <w:rPr>
                <w:rFonts w:cs="Arial"/>
                <w:color w:val="000000" w:themeColor="text1"/>
                <w:sz w:val="18"/>
                <w:szCs w:val="18"/>
                <w:vertAlign w:val="subscript"/>
              </w:rPr>
              <w:t>A</w:t>
            </w:r>
            <w:r w:rsidRPr="00FA4899">
              <w:rPr>
                <w:rFonts w:cs="Arial"/>
                <w:color w:val="000000" w:themeColor="text1"/>
                <w:sz w:val="18"/>
                <w:szCs w:val="18"/>
              </w:rPr>
              <w:t xml:space="preserve">75.   </w:t>
            </w:r>
          </w:p>
          <w:p w14:paraId="03EDBA9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Uziarnienie mieszanek kruszywa wg rysunków 1÷7</w:t>
            </w:r>
          </w:p>
        </w:tc>
      </w:tr>
      <w:tr w:rsidR="00FA4899" w:rsidRPr="00FA4899" w14:paraId="1E893E9E" w14:textId="77777777" w:rsidTr="00FD6503">
        <w:trPr>
          <w:trHeight w:val="433"/>
          <w:jc w:val="center"/>
        </w:trPr>
        <w:tc>
          <w:tcPr>
            <w:tcW w:w="3427" w:type="dxa"/>
          </w:tcPr>
          <w:p w14:paraId="03AD915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Ogólne granice i tolerancje uziarnienia kruszywa grubego na sitach pośrednich</w:t>
            </w:r>
          </w:p>
        </w:tc>
        <w:tc>
          <w:tcPr>
            <w:tcW w:w="992" w:type="dxa"/>
          </w:tcPr>
          <w:p w14:paraId="34ADE37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0DFC27C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 [7]</w:t>
            </w:r>
          </w:p>
        </w:tc>
        <w:tc>
          <w:tcPr>
            <w:tcW w:w="851" w:type="dxa"/>
          </w:tcPr>
          <w:p w14:paraId="1D8F6F3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4.3.2</w:t>
            </w:r>
          </w:p>
        </w:tc>
        <w:tc>
          <w:tcPr>
            <w:tcW w:w="4455" w:type="dxa"/>
          </w:tcPr>
          <w:p w14:paraId="22AB3E7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GT</w:t>
            </w:r>
            <w:r w:rsidRPr="00FA4899">
              <w:rPr>
                <w:rFonts w:cs="Arial"/>
                <w:color w:val="000000" w:themeColor="text1"/>
                <w:sz w:val="18"/>
                <w:szCs w:val="18"/>
                <w:vertAlign w:val="subscript"/>
              </w:rPr>
              <w:t>C</w:t>
            </w:r>
            <w:r w:rsidRPr="00FA4899">
              <w:rPr>
                <w:rFonts w:cs="Arial"/>
                <w:color w:val="000000" w:themeColor="text1"/>
                <w:sz w:val="18"/>
                <w:szCs w:val="18"/>
              </w:rPr>
              <w:t>NR (tj. brak wymagania)</w:t>
            </w:r>
          </w:p>
        </w:tc>
      </w:tr>
      <w:tr w:rsidR="00FA4899" w:rsidRPr="00FA4899" w14:paraId="6F84BD19" w14:textId="77777777" w:rsidTr="00FD6503">
        <w:trPr>
          <w:jc w:val="center"/>
        </w:trPr>
        <w:tc>
          <w:tcPr>
            <w:tcW w:w="3427" w:type="dxa"/>
          </w:tcPr>
          <w:p w14:paraId="1233FAE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Tolerancje typowego uziarnienia kruszywa drobnego i kruszywa o ciągłym uziarnieniu</w:t>
            </w:r>
          </w:p>
        </w:tc>
        <w:tc>
          <w:tcPr>
            <w:tcW w:w="992" w:type="dxa"/>
          </w:tcPr>
          <w:p w14:paraId="6F2C6E8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1698A38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 [7]</w:t>
            </w:r>
          </w:p>
          <w:p w14:paraId="78C7641C" w14:textId="77777777" w:rsidR="00F45500" w:rsidRPr="00FA4899" w:rsidRDefault="00F45500" w:rsidP="008F7A94">
            <w:pPr>
              <w:pStyle w:val="Bezodstpw"/>
              <w:rPr>
                <w:rFonts w:cs="Arial"/>
                <w:color w:val="000000" w:themeColor="text1"/>
                <w:sz w:val="18"/>
                <w:szCs w:val="18"/>
              </w:rPr>
            </w:pPr>
          </w:p>
        </w:tc>
        <w:tc>
          <w:tcPr>
            <w:tcW w:w="851" w:type="dxa"/>
          </w:tcPr>
          <w:p w14:paraId="14588B1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4.3.3</w:t>
            </w:r>
          </w:p>
        </w:tc>
        <w:tc>
          <w:tcPr>
            <w:tcW w:w="4455" w:type="dxa"/>
          </w:tcPr>
          <w:p w14:paraId="23DCFA8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Kruszywo drobne: kat. GT</w:t>
            </w:r>
            <w:r w:rsidRPr="00FA4899">
              <w:rPr>
                <w:rFonts w:cs="Arial"/>
                <w:color w:val="000000" w:themeColor="text1"/>
                <w:sz w:val="18"/>
                <w:szCs w:val="18"/>
                <w:vertAlign w:val="subscript"/>
              </w:rPr>
              <w:t>F</w:t>
            </w:r>
            <w:r w:rsidRPr="00FA4899">
              <w:rPr>
                <w:rFonts w:cs="Arial"/>
                <w:color w:val="000000" w:themeColor="text1"/>
                <w:sz w:val="18"/>
                <w:szCs w:val="18"/>
              </w:rPr>
              <w:t>NR (tj. brak wymagania), kruszywo o ciągłym uziarnieniu: kat. GT</w:t>
            </w:r>
            <w:r w:rsidRPr="00FA4899">
              <w:rPr>
                <w:rFonts w:cs="Arial"/>
                <w:color w:val="000000" w:themeColor="text1"/>
                <w:sz w:val="18"/>
                <w:szCs w:val="18"/>
                <w:vertAlign w:val="subscript"/>
              </w:rPr>
              <w:t>A</w:t>
            </w:r>
            <w:r w:rsidRPr="00FA4899">
              <w:rPr>
                <w:rFonts w:cs="Arial"/>
                <w:color w:val="000000" w:themeColor="text1"/>
                <w:sz w:val="18"/>
                <w:szCs w:val="18"/>
              </w:rPr>
              <w:t>NR (tj. brak wymagania)</w:t>
            </w:r>
          </w:p>
        </w:tc>
      </w:tr>
      <w:tr w:rsidR="00FA4899" w:rsidRPr="00FA4899" w14:paraId="5E150547" w14:textId="77777777" w:rsidTr="00FD6503">
        <w:trPr>
          <w:trHeight w:val="671"/>
          <w:jc w:val="center"/>
        </w:trPr>
        <w:tc>
          <w:tcPr>
            <w:tcW w:w="3427" w:type="dxa"/>
          </w:tcPr>
          <w:p w14:paraId="52576C0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Kształt kruszywa grubego – maksymalne wartości wskaź</w:t>
            </w:r>
            <w:r w:rsidRPr="00FA4899">
              <w:rPr>
                <w:rFonts w:cs="Arial"/>
                <w:color w:val="000000" w:themeColor="text1"/>
                <w:sz w:val="18"/>
                <w:szCs w:val="18"/>
              </w:rPr>
              <w:softHyphen/>
              <w:t>nika płaskości</w:t>
            </w:r>
          </w:p>
        </w:tc>
        <w:tc>
          <w:tcPr>
            <w:tcW w:w="992" w:type="dxa"/>
          </w:tcPr>
          <w:p w14:paraId="7ED843C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49ADE198" w14:textId="77777777" w:rsidR="00F45500" w:rsidRPr="00FA4899" w:rsidRDefault="00F45500" w:rsidP="008F7A94">
            <w:pPr>
              <w:pStyle w:val="Bezodstpw"/>
              <w:rPr>
                <w:rFonts w:cs="Arial"/>
                <w:color w:val="000000" w:themeColor="text1"/>
                <w:sz w:val="18"/>
                <w:szCs w:val="18"/>
                <w:vertAlign w:val="superscript"/>
              </w:rPr>
            </w:pPr>
            <w:r w:rsidRPr="00FA4899">
              <w:rPr>
                <w:rFonts w:cs="Arial"/>
                <w:color w:val="000000" w:themeColor="text1"/>
                <w:sz w:val="18"/>
                <w:szCs w:val="18"/>
              </w:rPr>
              <w:t>933-3  [8]</w:t>
            </w:r>
          </w:p>
        </w:tc>
        <w:tc>
          <w:tcPr>
            <w:tcW w:w="851" w:type="dxa"/>
          </w:tcPr>
          <w:p w14:paraId="2EB4610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4.4</w:t>
            </w:r>
          </w:p>
        </w:tc>
        <w:tc>
          <w:tcPr>
            <w:tcW w:w="4455" w:type="dxa"/>
          </w:tcPr>
          <w:p w14:paraId="58FC31F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FI</w:t>
            </w:r>
            <w:r w:rsidRPr="00FA4899">
              <w:rPr>
                <w:rFonts w:cs="Arial"/>
                <w:color w:val="000000" w:themeColor="text1"/>
                <w:sz w:val="18"/>
                <w:szCs w:val="18"/>
                <w:vertAlign w:val="subscript"/>
              </w:rPr>
              <w:t xml:space="preserve">NR </w:t>
            </w:r>
            <w:r w:rsidRPr="00FA4899">
              <w:rPr>
                <w:rFonts w:cs="Arial"/>
                <w:color w:val="000000" w:themeColor="text1"/>
                <w:sz w:val="18"/>
                <w:szCs w:val="18"/>
              </w:rPr>
              <w:t>(tj. brak wymaga</w:t>
            </w:r>
            <w:r w:rsidRPr="00FA4899">
              <w:rPr>
                <w:rFonts w:cs="Arial"/>
                <w:color w:val="000000" w:themeColor="text1"/>
                <w:sz w:val="18"/>
                <w:szCs w:val="18"/>
              </w:rPr>
              <w:softHyphen/>
              <w:t xml:space="preserve">nia) </w:t>
            </w:r>
          </w:p>
        </w:tc>
      </w:tr>
      <w:tr w:rsidR="00FA4899" w:rsidRPr="00FA4899" w14:paraId="4F917BC5" w14:textId="77777777" w:rsidTr="00FD6503">
        <w:trPr>
          <w:jc w:val="center"/>
        </w:trPr>
        <w:tc>
          <w:tcPr>
            <w:tcW w:w="3427" w:type="dxa"/>
          </w:tcPr>
          <w:p w14:paraId="6778520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Kształt kruszywa grubego – maksymalne wartości wskaźnika kształtu</w:t>
            </w:r>
          </w:p>
        </w:tc>
        <w:tc>
          <w:tcPr>
            <w:tcW w:w="992" w:type="dxa"/>
          </w:tcPr>
          <w:p w14:paraId="0DEEC8B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1C96812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933-4  [9]</w:t>
            </w:r>
          </w:p>
        </w:tc>
        <w:tc>
          <w:tcPr>
            <w:tcW w:w="851" w:type="dxa"/>
          </w:tcPr>
          <w:p w14:paraId="54E56DE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4.4</w:t>
            </w:r>
          </w:p>
        </w:tc>
        <w:tc>
          <w:tcPr>
            <w:tcW w:w="4455" w:type="dxa"/>
          </w:tcPr>
          <w:p w14:paraId="00B58A9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SI</w:t>
            </w:r>
            <w:r w:rsidRPr="00FA4899">
              <w:rPr>
                <w:rFonts w:cs="Arial"/>
                <w:color w:val="000000" w:themeColor="text1"/>
                <w:sz w:val="18"/>
                <w:szCs w:val="18"/>
                <w:vertAlign w:val="subscript"/>
              </w:rPr>
              <w:t xml:space="preserve">NR </w:t>
            </w:r>
            <w:r w:rsidRPr="00FA4899">
              <w:rPr>
                <w:rFonts w:cs="Arial"/>
                <w:color w:val="000000" w:themeColor="text1"/>
                <w:sz w:val="18"/>
                <w:szCs w:val="18"/>
              </w:rPr>
              <w:t>(tj. brak wymaga</w:t>
            </w:r>
            <w:r w:rsidRPr="00FA4899">
              <w:rPr>
                <w:rFonts w:cs="Arial"/>
                <w:color w:val="000000" w:themeColor="text1"/>
                <w:sz w:val="18"/>
                <w:szCs w:val="18"/>
              </w:rPr>
              <w:softHyphen/>
              <w:t>nia)</w:t>
            </w:r>
          </w:p>
        </w:tc>
      </w:tr>
      <w:tr w:rsidR="00FA4899" w:rsidRPr="00FA4899" w14:paraId="4CC7C363" w14:textId="77777777" w:rsidTr="00FD6503">
        <w:trPr>
          <w:jc w:val="center"/>
        </w:trPr>
        <w:tc>
          <w:tcPr>
            <w:tcW w:w="3427" w:type="dxa"/>
          </w:tcPr>
          <w:p w14:paraId="1B461D0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Kategorie procentowych zawartości ziaren o powierzchni przekruszonej lub łamanych oraz ziaren całkowicie za</w:t>
            </w:r>
            <w:r w:rsidRPr="00FA4899">
              <w:rPr>
                <w:rFonts w:cs="Arial"/>
                <w:color w:val="000000" w:themeColor="text1"/>
                <w:sz w:val="18"/>
                <w:szCs w:val="18"/>
              </w:rPr>
              <w:softHyphen/>
              <w:t>okrąglonych w kruszywie grubym</w:t>
            </w:r>
          </w:p>
        </w:tc>
        <w:tc>
          <w:tcPr>
            <w:tcW w:w="992" w:type="dxa"/>
          </w:tcPr>
          <w:p w14:paraId="6BD40FB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416B196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933-5    [10]</w:t>
            </w:r>
          </w:p>
        </w:tc>
        <w:tc>
          <w:tcPr>
            <w:tcW w:w="851" w:type="dxa"/>
          </w:tcPr>
          <w:p w14:paraId="44BB248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4.5</w:t>
            </w:r>
          </w:p>
        </w:tc>
        <w:tc>
          <w:tcPr>
            <w:tcW w:w="4455" w:type="dxa"/>
          </w:tcPr>
          <w:p w14:paraId="5A74C57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C</w:t>
            </w:r>
            <w:r w:rsidRPr="00FA4899">
              <w:rPr>
                <w:rFonts w:cs="Arial"/>
                <w:color w:val="000000" w:themeColor="text1"/>
                <w:sz w:val="18"/>
                <w:szCs w:val="18"/>
                <w:vertAlign w:val="subscript"/>
              </w:rPr>
              <w:t>NR</w:t>
            </w:r>
            <w:r w:rsidRPr="00FA4899">
              <w:rPr>
                <w:rFonts w:cs="Arial"/>
                <w:color w:val="000000" w:themeColor="text1"/>
                <w:sz w:val="18"/>
                <w:szCs w:val="18"/>
              </w:rPr>
              <w:t xml:space="preserve"> (tj. brak wymagania)</w:t>
            </w:r>
          </w:p>
        </w:tc>
      </w:tr>
      <w:tr w:rsidR="00FA4899" w:rsidRPr="00FA4899" w14:paraId="79EBC8DB" w14:textId="77777777" w:rsidTr="00FD6503">
        <w:trPr>
          <w:jc w:val="center"/>
        </w:trPr>
        <w:tc>
          <w:tcPr>
            <w:tcW w:w="3427" w:type="dxa"/>
          </w:tcPr>
          <w:p w14:paraId="269F9B69" w14:textId="77777777" w:rsidR="00F45500" w:rsidRPr="00FA4899" w:rsidRDefault="00F45500" w:rsidP="008F7A94">
            <w:pPr>
              <w:pStyle w:val="Bezodstpw"/>
              <w:rPr>
                <w:rFonts w:cs="Arial"/>
                <w:color w:val="000000" w:themeColor="text1"/>
                <w:sz w:val="18"/>
                <w:szCs w:val="18"/>
                <w:vertAlign w:val="superscript"/>
              </w:rPr>
            </w:pPr>
            <w:r w:rsidRPr="00FA4899">
              <w:rPr>
                <w:rFonts w:cs="Arial"/>
                <w:color w:val="000000" w:themeColor="text1"/>
                <w:sz w:val="18"/>
                <w:szCs w:val="18"/>
              </w:rPr>
              <w:t>Zawartość pyłów w kruszywie grubym</w:t>
            </w:r>
            <w:r w:rsidRPr="00FA4899">
              <w:rPr>
                <w:rFonts w:cs="Arial"/>
                <w:color w:val="000000" w:themeColor="text1"/>
                <w:sz w:val="18"/>
                <w:szCs w:val="18"/>
                <w:vertAlign w:val="superscript"/>
              </w:rPr>
              <w:t>*)</w:t>
            </w:r>
          </w:p>
        </w:tc>
        <w:tc>
          <w:tcPr>
            <w:tcW w:w="992" w:type="dxa"/>
          </w:tcPr>
          <w:p w14:paraId="5419DAF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7EF13A8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 [7]</w:t>
            </w:r>
          </w:p>
        </w:tc>
        <w:tc>
          <w:tcPr>
            <w:tcW w:w="851" w:type="dxa"/>
          </w:tcPr>
          <w:p w14:paraId="075FF56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4.6</w:t>
            </w:r>
          </w:p>
        </w:tc>
        <w:tc>
          <w:tcPr>
            <w:tcW w:w="4455" w:type="dxa"/>
          </w:tcPr>
          <w:p w14:paraId="0755996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w:t>
            </w:r>
            <w:r w:rsidRPr="00FA4899">
              <w:rPr>
                <w:rFonts w:cs="Arial"/>
                <w:color w:val="000000" w:themeColor="text1"/>
                <w:sz w:val="18"/>
                <w:szCs w:val="18"/>
                <w:vertAlign w:val="subscript"/>
              </w:rPr>
              <w:t>Dekl</w:t>
            </w:r>
            <w:r w:rsidRPr="00FA4899">
              <w:rPr>
                <w:rFonts w:cs="Arial"/>
                <w:color w:val="000000" w:themeColor="text1"/>
                <w:sz w:val="18"/>
                <w:szCs w:val="18"/>
              </w:rPr>
              <w:t xml:space="preserve">  (tj. masa frakcji przechodzącej przez sito 0,063 mm jest &gt; 4)</w:t>
            </w:r>
          </w:p>
        </w:tc>
      </w:tr>
      <w:tr w:rsidR="00FA4899" w:rsidRPr="00FA4899" w14:paraId="560D57AA" w14:textId="77777777" w:rsidTr="00FD6503">
        <w:trPr>
          <w:jc w:val="center"/>
        </w:trPr>
        <w:tc>
          <w:tcPr>
            <w:tcW w:w="3427" w:type="dxa"/>
          </w:tcPr>
          <w:p w14:paraId="658566BA" w14:textId="77777777" w:rsidR="00F45500" w:rsidRPr="00FA4899" w:rsidRDefault="00F45500" w:rsidP="008F7A94">
            <w:pPr>
              <w:pStyle w:val="Bezodstpw"/>
              <w:rPr>
                <w:rFonts w:cs="Arial"/>
                <w:color w:val="000000" w:themeColor="text1"/>
                <w:sz w:val="18"/>
                <w:szCs w:val="18"/>
                <w:vertAlign w:val="superscript"/>
              </w:rPr>
            </w:pPr>
            <w:r w:rsidRPr="00FA4899">
              <w:rPr>
                <w:rFonts w:cs="Arial"/>
                <w:color w:val="000000" w:themeColor="text1"/>
                <w:sz w:val="18"/>
                <w:szCs w:val="18"/>
              </w:rPr>
              <w:t>Zawartość pyłów</w:t>
            </w:r>
            <w:r w:rsidRPr="00FA4899">
              <w:rPr>
                <w:rFonts w:cs="Arial"/>
                <w:color w:val="000000" w:themeColor="text1"/>
                <w:sz w:val="18"/>
                <w:szCs w:val="18"/>
                <w:vertAlign w:val="superscript"/>
              </w:rPr>
              <w:t xml:space="preserve">  </w:t>
            </w:r>
            <w:r w:rsidRPr="00FA4899">
              <w:rPr>
                <w:rFonts w:cs="Arial"/>
                <w:color w:val="000000" w:themeColor="text1"/>
                <w:sz w:val="18"/>
                <w:szCs w:val="18"/>
              </w:rPr>
              <w:t xml:space="preserve"> w  kruszywie drob</w:t>
            </w:r>
            <w:r w:rsidRPr="00FA4899">
              <w:rPr>
                <w:rFonts w:cs="Arial"/>
                <w:color w:val="000000" w:themeColor="text1"/>
                <w:sz w:val="18"/>
                <w:szCs w:val="18"/>
              </w:rPr>
              <w:softHyphen/>
              <w:t>nym</w:t>
            </w:r>
            <w:r w:rsidRPr="00FA4899">
              <w:rPr>
                <w:rFonts w:cs="Arial"/>
                <w:color w:val="000000" w:themeColor="text1"/>
                <w:sz w:val="18"/>
                <w:szCs w:val="18"/>
                <w:vertAlign w:val="superscript"/>
              </w:rPr>
              <w:t>*)</w:t>
            </w:r>
          </w:p>
        </w:tc>
        <w:tc>
          <w:tcPr>
            <w:tcW w:w="992" w:type="dxa"/>
          </w:tcPr>
          <w:p w14:paraId="49C2E06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w:t>
            </w:r>
          </w:p>
          <w:p w14:paraId="5428ED9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933-1 [7] </w:t>
            </w:r>
          </w:p>
        </w:tc>
        <w:tc>
          <w:tcPr>
            <w:tcW w:w="851" w:type="dxa"/>
          </w:tcPr>
          <w:p w14:paraId="4130CAC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4.6</w:t>
            </w:r>
          </w:p>
        </w:tc>
        <w:tc>
          <w:tcPr>
            <w:tcW w:w="4455" w:type="dxa"/>
          </w:tcPr>
          <w:p w14:paraId="07E0CC6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w:t>
            </w:r>
            <w:r w:rsidRPr="00FA4899">
              <w:rPr>
                <w:rFonts w:cs="Arial"/>
                <w:color w:val="000000" w:themeColor="text1"/>
                <w:sz w:val="18"/>
                <w:szCs w:val="18"/>
                <w:vertAlign w:val="subscript"/>
              </w:rPr>
              <w:t>Dekl</w:t>
            </w:r>
            <w:r w:rsidRPr="00FA4899">
              <w:rPr>
                <w:rFonts w:cs="Arial"/>
                <w:color w:val="000000" w:themeColor="text1"/>
                <w:sz w:val="18"/>
                <w:szCs w:val="18"/>
              </w:rPr>
              <w:t xml:space="preserve">  (tj. masa frakcji przechodzącej przez sito 0,063 mm jest &gt; 22)</w:t>
            </w:r>
          </w:p>
        </w:tc>
      </w:tr>
      <w:tr w:rsidR="00FA4899" w:rsidRPr="00FA4899" w14:paraId="22AD918D" w14:textId="77777777" w:rsidTr="00FD6503">
        <w:trPr>
          <w:jc w:val="center"/>
        </w:trPr>
        <w:tc>
          <w:tcPr>
            <w:tcW w:w="3427" w:type="dxa"/>
          </w:tcPr>
          <w:p w14:paraId="58E8F7F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Jakość pyłów</w:t>
            </w:r>
          </w:p>
        </w:tc>
        <w:tc>
          <w:tcPr>
            <w:tcW w:w="992" w:type="dxa"/>
          </w:tcPr>
          <w:p w14:paraId="7C7D851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t>
            </w:r>
          </w:p>
        </w:tc>
        <w:tc>
          <w:tcPr>
            <w:tcW w:w="851" w:type="dxa"/>
          </w:tcPr>
          <w:p w14:paraId="76678C5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4.7</w:t>
            </w:r>
          </w:p>
        </w:tc>
        <w:tc>
          <w:tcPr>
            <w:tcW w:w="4455" w:type="dxa"/>
          </w:tcPr>
          <w:p w14:paraId="7D7F961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Właściwość niebadana na pojedynczych frakcjach, a tylko w mieszankach wg wymagań dla mieszanek</w:t>
            </w:r>
          </w:p>
        </w:tc>
      </w:tr>
      <w:tr w:rsidR="00FA4899" w:rsidRPr="00FA4899" w14:paraId="7CCB9569" w14:textId="77777777" w:rsidTr="00FD6503">
        <w:trPr>
          <w:jc w:val="center"/>
        </w:trPr>
        <w:tc>
          <w:tcPr>
            <w:tcW w:w="3427" w:type="dxa"/>
          </w:tcPr>
          <w:p w14:paraId="77B593A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Odporność na rozdrabnianie kruszywa grubego</w:t>
            </w:r>
          </w:p>
        </w:tc>
        <w:tc>
          <w:tcPr>
            <w:tcW w:w="992" w:type="dxa"/>
          </w:tcPr>
          <w:p w14:paraId="0BEF62A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w:t>
            </w:r>
          </w:p>
          <w:p w14:paraId="79A8CF5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1097-2 [12] </w:t>
            </w:r>
          </w:p>
        </w:tc>
        <w:tc>
          <w:tcPr>
            <w:tcW w:w="851" w:type="dxa"/>
          </w:tcPr>
          <w:p w14:paraId="5C268C8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5.2</w:t>
            </w:r>
          </w:p>
        </w:tc>
        <w:tc>
          <w:tcPr>
            <w:tcW w:w="4455" w:type="dxa"/>
          </w:tcPr>
          <w:p w14:paraId="4DE8F35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LA</w:t>
            </w:r>
            <w:r w:rsidRPr="00FA4899">
              <w:rPr>
                <w:rFonts w:cs="Arial"/>
                <w:color w:val="000000" w:themeColor="text1"/>
                <w:sz w:val="18"/>
                <w:szCs w:val="18"/>
                <w:vertAlign w:val="subscript"/>
              </w:rPr>
              <w:t>NR</w:t>
            </w:r>
            <w:r w:rsidRPr="00FA4899">
              <w:rPr>
                <w:rFonts w:cs="Arial"/>
                <w:color w:val="000000" w:themeColor="text1"/>
                <w:sz w:val="18"/>
                <w:szCs w:val="18"/>
              </w:rPr>
              <w:t xml:space="preserve"> (tj. brak wymagania)</w:t>
            </w:r>
          </w:p>
        </w:tc>
      </w:tr>
      <w:tr w:rsidR="00FA4899" w:rsidRPr="00FA4899" w14:paraId="61E49167" w14:textId="77777777" w:rsidTr="00FD6503">
        <w:trPr>
          <w:jc w:val="center"/>
        </w:trPr>
        <w:tc>
          <w:tcPr>
            <w:tcW w:w="3427" w:type="dxa"/>
          </w:tcPr>
          <w:p w14:paraId="292FCA5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Odporność na ścieranie kruszywa grubego</w:t>
            </w:r>
          </w:p>
        </w:tc>
        <w:tc>
          <w:tcPr>
            <w:tcW w:w="992" w:type="dxa"/>
          </w:tcPr>
          <w:p w14:paraId="297151E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w:t>
            </w:r>
          </w:p>
          <w:p w14:paraId="7B60DC6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1097-1 [11] </w:t>
            </w:r>
          </w:p>
        </w:tc>
        <w:tc>
          <w:tcPr>
            <w:tcW w:w="851" w:type="dxa"/>
          </w:tcPr>
          <w:p w14:paraId="4DF3ECB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5.3</w:t>
            </w:r>
          </w:p>
        </w:tc>
        <w:tc>
          <w:tcPr>
            <w:tcW w:w="4455" w:type="dxa"/>
          </w:tcPr>
          <w:p w14:paraId="21CD73E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M</w:t>
            </w:r>
            <w:r w:rsidRPr="00FA4899">
              <w:rPr>
                <w:rFonts w:cs="Arial"/>
                <w:color w:val="000000" w:themeColor="text1"/>
                <w:sz w:val="18"/>
                <w:szCs w:val="18"/>
                <w:vertAlign w:val="subscript"/>
              </w:rPr>
              <w:t>DE</w:t>
            </w:r>
            <w:r w:rsidRPr="00FA4899">
              <w:rPr>
                <w:rFonts w:cs="Arial"/>
                <w:color w:val="000000" w:themeColor="text1"/>
                <w:sz w:val="18"/>
                <w:szCs w:val="18"/>
              </w:rPr>
              <w:t>Deklarowana (tj. współczynnik mikro-Devala &gt;50))</w:t>
            </w:r>
          </w:p>
        </w:tc>
      </w:tr>
      <w:tr w:rsidR="00FA4899" w:rsidRPr="00FA4899" w14:paraId="7639AC47" w14:textId="77777777" w:rsidTr="00FD6503">
        <w:trPr>
          <w:jc w:val="center"/>
        </w:trPr>
        <w:tc>
          <w:tcPr>
            <w:tcW w:w="3427" w:type="dxa"/>
          </w:tcPr>
          <w:p w14:paraId="18AAFB8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Gęstość ziaren</w:t>
            </w:r>
          </w:p>
        </w:tc>
        <w:tc>
          <w:tcPr>
            <w:tcW w:w="992" w:type="dxa"/>
          </w:tcPr>
          <w:p w14:paraId="727F4A9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1097-6, roz. 7, 8 i 9  [13]</w:t>
            </w:r>
          </w:p>
        </w:tc>
        <w:tc>
          <w:tcPr>
            <w:tcW w:w="851" w:type="dxa"/>
          </w:tcPr>
          <w:p w14:paraId="185D950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5.4</w:t>
            </w:r>
          </w:p>
        </w:tc>
        <w:tc>
          <w:tcPr>
            <w:tcW w:w="4455" w:type="dxa"/>
          </w:tcPr>
          <w:p w14:paraId="592B892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Deklarowana</w:t>
            </w:r>
          </w:p>
        </w:tc>
      </w:tr>
      <w:tr w:rsidR="00FA4899" w:rsidRPr="00FA4899" w14:paraId="5C5015CD" w14:textId="77777777" w:rsidTr="00FD6503">
        <w:trPr>
          <w:jc w:val="center"/>
        </w:trPr>
        <w:tc>
          <w:tcPr>
            <w:tcW w:w="3427" w:type="dxa"/>
          </w:tcPr>
          <w:p w14:paraId="1D931D7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Nasiąkliwość</w:t>
            </w:r>
          </w:p>
        </w:tc>
        <w:tc>
          <w:tcPr>
            <w:tcW w:w="992" w:type="dxa"/>
          </w:tcPr>
          <w:p w14:paraId="2FDD8FC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1097-6, roz. 7, 8 i 9 [13] </w:t>
            </w:r>
          </w:p>
        </w:tc>
        <w:tc>
          <w:tcPr>
            <w:tcW w:w="851" w:type="dxa"/>
          </w:tcPr>
          <w:p w14:paraId="61E1BEA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5.5 i</w:t>
            </w:r>
          </w:p>
          <w:p w14:paraId="2C5CD69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7.3.2</w:t>
            </w:r>
          </w:p>
        </w:tc>
        <w:tc>
          <w:tcPr>
            <w:tcW w:w="4455" w:type="dxa"/>
          </w:tcPr>
          <w:p w14:paraId="00A0BC8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W</w:t>
            </w:r>
            <w:r w:rsidRPr="00FA4899">
              <w:rPr>
                <w:rFonts w:cs="Arial"/>
                <w:color w:val="000000" w:themeColor="text1"/>
                <w:sz w:val="18"/>
                <w:szCs w:val="18"/>
                <w:vertAlign w:val="subscript"/>
              </w:rPr>
              <w:t>cm</w:t>
            </w:r>
            <w:r w:rsidRPr="00FA4899">
              <w:rPr>
                <w:rFonts w:cs="Arial"/>
                <w:color w:val="000000" w:themeColor="text1"/>
                <w:sz w:val="18"/>
                <w:szCs w:val="18"/>
              </w:rPr>
              <w:t>NR (tj. brak wymagania)</w:t>
            </w:r>
          </w:p>
          <w:p w14:paraId="316DCCA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WA</w:t>
            </w:r>
            <w:r w:rsidRPr="00FA4899">
              <w:rPr>
                <w:rFonts w:cs="Arial"/>
                <w:color w:val="000000" w:themeColor="text1"/>
                <w:sz w:val="18"/>
                <w:szCs w:val="18"/>
                <w:vertAlign w:val="subscript"/>
              </w:rPr>
              <w:t>24</w:t>
            </w:r>
            <w:r w:rsidRPr="00FA4899">
              <w:rPr>
                <w:rFonts w:cs="Arial"/>
                <w:color w:val="000000" w:themeColor="text1"/>
                <w:sz w:val="18"/>
                <w:szCs w:val="18"/>
              </w:rPr>
              <w:t>2</w:t>
            </w:r>
            <w:r w:rsidRPr="00FA4899">
              <w:rPr>
                <w:rFonts w:cs="Arial"/>
                <w:color w:val="000000" w:themeColor="text1"/>
                <w:sz w:val="18"/>
                <w:szCs w:val="18"/>
                <w:vertAlign w:val="superscript"/>
              </w:rPr>
              <w:t xml:space="preserve">**) </w:t>
            </w:r>
            <w:r w:rsidRPr="00FA4899">
              <w:rPr>
                <w:rFonts w:cs="Arial"/>
                <w:color w:val="000000" w:themeColor="text1"/>
                <w:sz w:val="18"/>
                <w:szCs w:val="18"/>
              </w:rPr>
              <w:t xml:space="preserve"> (tj. maksymalna wartość nasiąkliwości  ≤2% masy)</w:t>
            </w:r>
          </w:p>
        </w:tc>
      </w:tr>
      <w:tr w:rsidR="00FA4899" w:rsidRPr="00FA4899" w14:paraId="251C8D00" w14:textId="77777777" w:rsidTr="00FD6503">
        <w:trPr>
          <w:jc w:val="center"/>
        </w:trPr>
        <w:tc>
          <w:tcPr>
            <w:tcW w:w="3427" w:type="dxa"/>
          </w:tcPr>
          <w:p w14:paraId="0761529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Siarczany rozpuszczalne w kwasie</w:t>
            </w:r>
          </w:p>
        </w:tc>
        <w:tc>
          <w:tcPr>
            <w:tcW w:w="992" w:type="dxa"/>
          </w:tcPr>
          <w:p w14:paraId="3BAA6FC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148F07F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1744-1 [16] </w:t>
            </w:r>
          </w:p>
        </w:tc>
        <w:tc>
          <w:tcPr>
            <w:tcW w:w="851" w:type="dxa"/>
          </w:tcPr>
          <w:p w14:paraId="4E31BDC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6.2</w:t>
            </w:r>
          </w:p>
        </w:tc>
        <w:tc>
          <w:tcPr>
            <w:tcW w:w="4455" w:type="dxa"/>
          </w:tcPr>
          <w:p w14:paraId="6549C7A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AS</w:t>
            </w:r>
            <w:r w:rsidRPr="00FA4899">
              <w:rPr>
                <w:rFonts w:cs="Arial"/>
                <w:color w:val="000000" w:themeColor="text1"/>
                <w:sz w:val="18"/>
                <w:szCs w:val="18"/>
                <w:vertAlign w:val="subscript"/>
              </w:rPr>
              <w:t xml:space="preserve">NR   </w:t>
            </w:r>
            <w:r w:rsidRPr="00FA4899">
              <w:rPr>
                <w:rFonts w:cs="Arial"/>
                <w:color w:val="000000" w:themeColor="text1"/>
                <w:sz w:val="18"/>
                <w:szCs w:val="18"/>
              </w:rPr>
              <w:t>(tj. brak wymagania)</w:t>
            </w:r>
          </w:p>
          <w:p w14:paraId="5A7DBF30" w14:textId="77777777" w:rsidR="00F45500" w:rsidRPr="00FA4899" w:rsidRDefault="00F45500" w:rsidP="008F7A94">
            <w:pPr>
              <w:pStyle w:val="Bezodstpw"/>
              <w:rPr>
                <w:rFonts w:cs="Arial"/>
                <w:color w:val="000000" w:themeColor="text1"/>
                <w:sz w:val="18"/>
                <w:szCs w:val="18"/>
              </w:rPr>
            </w:pPr>
          </w:p>
        </w:tc>
      </w:tr>
      <w:tr w:rsidR="00FA4899" w:rsidRPr="00FA4899" w14:paraId="63523C81" w14:textId="77777777" w:rsidTr="00FD6503">
        <w:trPr>
          <w:jc w:val="center"/>
        </w:trPr>
        <w:tc>
          <w:tcPr>
            <w:tcW w:w="3427" w:type="dxa"/>
          </w:tcPr>
          <w:p w14:paraId="5359F67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Całkowita zawartość siarki</w:t>
            </w:r>
          </w:p>
        </w:tc>
        <w:tc>
          <w:tcPr>
            <w:tcW w:w="992" w:type="dxa"/>
          </w:tcPr>
          <w:p w14:paraId="3D5024C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w:t>
            </w:r>
          </w:p>
          <w:p w14:paraId="46A04E1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1744-1[16] </w:t>
            </w:r>
          </w:p>
        </w:tc>
        <w:tc>
          <w:tcPr>
            <w:tcW w:w="851" w:type="dxa"/>
          </w:tcPr>
          <w:p w14:paraId="0EE1D4F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6.3</w:t>
            </w:r>
          </w:p>
        </w:tc>
        <w:tc>
          <w:tcPr>
            <w:tcW w:w="4455" w:type="dxa"/>
          </w:tcPr>
          <w:p w14:paraId="08B3586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S</w:t>
            </w:r>
            <w:r w:rsidRPr="00FA4899">
              <w:rPr>
                <w:rFonts w:cs="Arial"/>
                <w:color w:val="000000" w:themeColor="text1"/>
                <w:sz w:val="18"/>
                <w:szCs w:val="18"/>
                <w:vertAlign w:val="subscript"/>
              </w:rPr>
              <w:t>NR</w:t>
            </w:r>
            <w:r w:rsidRPr="00FA4899">
              <w:rPr>
                <w:rFonts w:cs="Arial"/>
                <w:color w:val="000000" w:themeColor="text1"/>
                <w:sz w:val="18"/>
                <w:szCs w:val="18"/>
              </w:rPr>
              <w:t xml:space="preserve"> (tj. brak wymagania)</w:t>
            </w:r>
          </w:p>
        </w:tc>
      </w:tr>
      <w:tr w:rsidR="00FA4899" w:rsidRPr="00FA4899" w14:paraId="641A54B1" w14:textId="77777777" w:rsidTr="00FD6503">
        <w:trPr>
          <w:jc w:val="center"/>
        </w:trPr>
        <w:tc>
          <w:tcPr>
            <w:tcW w:w="3427" w:type="dxa"/>
          </w:tcPr>
          <w:p w14:paraId="64E814B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Stałość objętości żużla stalowniczego</w:t>
            </w:r>
            <w:r w:rsidRPr="00FA4899">
              <w:rPr>
                <w:rFonts w:cs="Arial"/>
                <w:color w:val="000000" w:themeColor="text1"/>
                <w:sz w:val="18"/>
                <w:szCs w:val="18"/>
              </w:rPr>
              <w:br/>
            </w:r>
          </w:p>
        </w:tc>
        <w:tc>
          <w:tcPr>
            <w:tcW w:w="992" w:type="dxa"/>
          </w:tcPr>
          <w:p w14:paraId="366F103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1744-1, roz. 19.3 [16]  </w:t>
            </w:r>
          </w:p>
        </w:tc>
        <w:tc>
          <w:tcPr>
            <w:tcW w:w="851" w:type="dxa"/>
          </w:tcPr>
          <w:p w14:paraId="5DCCD04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6.4.2.1</w:t>
            </w:r>
          </w:p>
        </w:tc>
        <w:tc>
          <w:tcPr>
            <w:tcW w:w="4455" w:type="dxa"/>
          </w:tcPr>
          <w:p w14:paraId="155E777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V</w:t>
            </w:r>
            <w:r w:rsidRPr="00FA4899">
              <w:rPr>
                <w:rFonts w:cs="Arial"/>
                <w:color w:val="000000" w:themeColor="text1"/>
                <w:sz w:val="18"/>
                <w:szCs w:val="18"/>
                <w:vertAlign w:val="subscript"/>
              </w:rPr>
              <w:t>5</w:t>
            </w:r>
            <w:r w:rsidRPr="00FA4899">
              <w:rPr>
                <w:rFonts w:cs="Arial"/>
                <w:color w:val="000000" w:themeColor="text1"/>
                <w:sz w:val="18"/>
                <w:szCs w:val="18"/>
              </w:rPr>
              <w:t xml:space="preserve"> (tj. pęcznienie ≤ 5 % objętości). Dotyczy żużla z klasycznego pieca tlenowego i elektrycznego pieca łukowego</w:t>
            </w:r>
          </w:p>
        </w:tc>
      </w:tr>
      <w:tr w:rsidR="00FA4899" w:rsidRPr="00FA4899" w14:paraId="2BE8C789" w14:textId="77777777" w:rsidTr="00FD6503">
        <w:trPr>
          <w:jc w:val="center"/>
        </w:trPr>
        <w:tc>
          <w:tcPr>
            <w:tcW w:w="3427" w:type="dxa"/>
          </w:tcPr>
          <w:p w14:paraId="612FEE2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Rozpad krzemianowy w żużlu wielko- piecowym kawałkowym</w:t>
            </w:r>
          </w:p>
        </w:tc>
        <w:tc>
          <w:tcPr>
            <w:tcW w:w="992" w:type="dxa"/>
          </w:tcPr>
          <w:p w14:paraId="06D1396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1744-1, p. 19.1 [16]  </w:t>
            </w:r>
          </w:p>
        </w:tc>
        <w:tc>
          <w:tcPr>
            <w:tcW w:w="851" w:type="dxa"/>
          </w:tcPr>
          <w:p w14:paraId="2394AE7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6.4.2.2</w:t>
            </w:r>
          </w:p>
        </w:tc>
        <w:tc>
          <w:tcPr>
            <w:tcW w:w="4455" w:type="dxa"/>
          </w:tcPr>
          <w:p w14:paraId="19F6CB7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rozpadu</w:t>
            </w:r>
          </w:p>
        </w:tc>
      </w:tr>
      <w:tr w:rsidR="00FA4899" w:rsidRPr="00FA4899" w14:paraId="438F21F6" w14:textId="77777777" w:rsidTr="00FD6503">
        <w:trPr>
          <w:jc w:val="center"/>
        </w:trPr>
        <w:tc>
          <w:tcPr>
            <w:tcW w:w="3427" w:type="dxa"/>
          </w:tcPr>
          <w:p w14:paraId="1C3B9FC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Rozpad żelazawy w żużlu wielkopiecowym kawałkowym</w:t>
            </w:r>
          </w:p>
        </w:tc>
        <w:tc>
          <w:tcPr>
            <w:tcW w:w="992" w:type="dxa"/>
          </w:tcPr>
          <w:p w14:paraId="366E247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PN-EN 1744-1, p.19.2 [16] </w:t>
            </w:r>
          </w:p>
        </w:tc>
        <w:tc>
          <w:tcPr>
            <w:tcW w:w="851" w:type="dxa"/>
          </w:tcPr>
          <w:p w14:paraId="3A79840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6.4.2.3</w:t>
            </w:r>
          </w:p>
        </w:tc>
        <w:tc>
          <w:tcPr>
            <w:tcW w:w="4455" w:type="dxa"/>
          </w:tcPr>
          <w:p w14:paraId="62CBE7F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rozpadu</w:t>
            </w:r>
          </w:p>
        </w:tc>
      </w:tr>
      <w:tr w:rsidR="00FA4899" w:rsidRPr="00FA4899" w14:paraId="0DA0A78E" w14:textId="77777777" w:rsidTr="00FD6503">
        <w:trPr>
          <w:jc w:val="center"/>
        </w:trPr>
        <w:tc>
          <w:tcPr>
            <w:tcW w:w="3427" w:type="dxa"/>
          </w:tcPr>
          <w:p w14:paraId="6516A06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Składniki rozpuszczalne w wodzie</w:t>
            </w:r>
          </w:p>
        </w:tc>
        <w:tc>
          <w:tcPr>
            <w:tcW w:w="992" w:type="dxa"/>
          </w:tcPr>
          <w:p w14:paraId="3015491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1744-3 [17]</w:t>
            </w:r>
          </w:p>
        </w:tc>
        <w:tc>
          <w:tcPr>
            <w:tcW w:w="851" w:type="dxa"/>
          </w:tcPr>
          <w:p w14:paraId="3BA0F85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6.4.3</w:t>
            </w:r>
          </w:p>
        </w:tc>
        <w:tc>
          <w:tcPr>
            <w:tcW w:w="4455" w:type="dxa"/>
          </w:tcPr>
          <w:p w14:paraId="2964731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substancji szkodliwych w stosunku do środowiska wg odrębnych przepisów</w:t>
            </w:r>
          </w:p>
        </w:tc>
      </w:tr>
      <w:tr w:rsidR="00FA4899" w:rsidRPr="00FA4899" w14:paraId="3D8FED0C" w14:textId="77777777" w:rsidTr="00FD6503">
        <w:trPr>
          <w:jc w:val="center"/>
        </w:trPr>
        <w:tc>
          <w:tcPr>
            <w:tcW w:w="3427" w:type="dxa"/>
          </w:tcPr>
          <w:p w14:paraId="6748B6C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Zanieczyszczenia</w:t>
            </w:r>
          </w:p>
        </w:tc>
        <w:tc>
          <w:tcPr>
            <w:tcW w:w="992" w:type="dxa"/>
          </w:tcPr>
          <w:p w14:paraId="6B9888A4"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t>
            </w:r>
          </w:p>
        </w:tc>
        <w:tc>
          <w:tcPr>
            <w:tcW w:w="851" w:type="dxa"/>
          </w:tcPr>
          <w:p w14:paraId="55BEFD0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6.4.4</w:t>
            </w:r>
          </w:p>
        </w:tc>
        <w:tc>
          <w:tcPr>
            <w:tcW w:w="4455" w:type="dxa"/>
          </w:tcPr>
          <w:p w14:paraId="1AFED72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ciał obcych takich jak drewno, szkło i plastik, mogących pogorszyć wyrób końcowy</w:t>
            </w:r>
          </w:p>
        </w:tc>
      </w:tr>
      <w:tr w:rsidR="00FA4899" w:rsidRPr="00FA4899" w14:paraId="3A580881" w14:textId="77777777" w:rsidTr="00FD6503">
        <w:trPr>
          <w:jc w:val="center"/>
        </w:trPr>
        <w:tc>
          <w:tcPr>
            <w:tcW w:w="3427" w:type="dxa"/>
          </w:tcPr>
          <w:p w14:paraId="5585B9F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Zgorzel słoneczna bazaltu</w:t>
            </w:r>
          </w:p>
        </w:tc>
        <w:tc>
          <w:tcPr>
            <w:tcW w:w="992" w:type="dxa"/>
          </w:tcPr>
          <w:p w14:paraId="063BA24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1367-3 [15] i PN-EN 1097-2 [12]</w:t>
            </w:r>
          </w:p>
        </w:tc>
        <w:tc>
          <w:tcPr>
            <w:tcW w:w="851" w:type="dxa"/>
          </w:tcPr>
          <w:p w14:paraId="38CC5E9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7.2</w:t>
            </w:r>
          </w:p>
        </w:tc>
        <w:tc>
          <w:tcPr>
            <w:tcW w:w="4455" w:type="dxa"/>
          </w:tcPr>
          <w:p w14:paraId="1354E16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SB</w:t>
            </w:r>
            <w:r w:rsidRPr="00FA4899">
              <w:rPr>
                <w:rFonts w:cs="Arial"/>
                <w:color w:val="000000" w:themeColor="text1"/>
                <w:sz w:val="18"/>
                <w:szCs w:val="18"/>
                <w:vertAlign w:val="subscript"/>
              </w:rPr>
              <w:t>LA Deklarowana</w:t>
            </w:r>
            <w:r w:rsidRPr="00FA4899">
              <w:rPr>
                <w:rFonts w:cs="Arial"/>
                <w:color w:val="000000" w:themeColor="text1"/>
                <w:sz w:val="18"/>
                <w:szCs w:val="18"/>
              </w:rPr>
              <w:t xml:space="preserve"> (tj. wzrost współczynnika Los Angeles po gotowaniu &gt; 8%)</w:t>
            </w:r>
          </w:p>
        </w:tc>
      </w:tr>
      <w:tr w:rsidR="00FA4899" w:rsidRPr="00FA4899" w14:paraId="044A264E" w14:textId="77777777" w:rsidTr="00FD6503">
        <w:trPr>
          <w:jc w:val="center"/>
        </w:trPr>
        <w:tc>
          <w:tcPr>
            <w:tcW w:w="3427" w:type="dxa"/>
          </w:tcPr>
          <w:p w14:paraId="5E4B1FC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Mrozoodporność na frakcji kruszy-</w:t>
            </w:r>
            <w:r w:rsidRPr="00FA4899">
              <w:rPr>
                <w:rFonts w:cs="Arial"/>
                <w:color w:val="000000" w:themeColor="text1"/>
                <w:sz w:val="18"/>
                <w:szCs w:val="18"/>
              </w:rPr>
              <w:br/>
              <w:t xml:space="preserve">wa  8/16 mm  </w:t>
            </w:r>
          </w:p>
        </w:tc>
        <w:tc>
          <w:tcPr>
            <w:tcW w:w="992" w:type="dxa"/>
          </w:tcPr>
          <w:p w14:paraId="030E996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1367-1 [14]</w:t>
            </w:r>
          </w:p>
        </w:tc>
        <w:tc>
          <w:tcPr>
            <w:tcW w:w="851" w:type="dxa"/>
          </w:tcPr>
          <w:p w14:paraId="622050F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7.3.3</w:t>
            </w:r>
          </w:p>
        </w:tc>
        <w:tc>
          <w:tcPr>
            <w:tcW w:w="4455" w:type="dxa"/>
          </w:tcPr>
          <w:p w14:paraId="0CCF35A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Skały magmowe i przeobrażone: kat. F</w:t>
            </w:r>
            <w:r w:rsidRPr="00FA4899">
              <w:rPr>
                <w:rFonts w:cs="Arial"/>
                <w:color w:val="000000" w:themeColor="text1"/>
                <w:sz w:val="18"/>
                <w:szCs w:val="18"/>
                <w:vertAlign w:val="subscript"/>
              </w:rPr>
              <w:t>4</w:t>
            </w:r>
            <w:r w:rsidRPr="00FA4899">
              <w:rPr>
                <w:rFonts w:cs="Arial"/>
                <w:color w:val="000000" w:themeColor="text1"/>
                <w:sz w:val="18"/>
                <w:szCs w:val="18"/>
              </w:rPr>
              <w:t xml:space="preserve"> (tj. zamrażanie-rozmrażanie ≤ 4% masy), skały osadowe: kat. F</w:t>
            </w:r>
            <w:r w:rsidRPr="00FA4899">
              <w:rPr>
                <w:rFonts w:cs="Arial"/>
                <w:color w:val="000000" w:themeColor="text1"/>
                <w:sz w:val="18"/>
                <w:szCs w:val="18"/>
                <w:vertAlign w:val="subscript"/>
              </w:rPr>
              <w:t>10</w:t>
            </w:r>
            <w:r w:rsidRPr="00FA4899">
              <w:rPr>
                <w:rFonts w:cs="Arial"/>
                <w:color w:val="000000" w:themeColor="text1"/>
                <w:sz w:val="18"/>
                <w:szCs w:val="18"/>
              </w:rPr>
              <w:t>, kruszywa z recyklingu: kat. F</w:t>
            </w:r>
            <w:r w:rsidRPr="00FA4899">
              <w:rPr>
                <w:rFonts w:cs="Arial"/>
                <w:color w:val="000000" w:themeColor="text1"/>
                <w:sz w:val="18"/>
                <w:szCs w:val="18"/>
                <w:vertAlign w:val="subscript"/>
              </w:rPr>
              <w:t>10</w:t>
            </w:r>
            <w:r w:rsidRPr="00FA4899">
              <w:rPr>
                <w:rFonts w:cs="Arial"/>
                <w:color w:val="000000" w:themeColor="text1"/>
                <w:sz w:val="18"/>
                <w:szCs w:val="18"/>
              </w:rPr>
              <w:t xml:space="preserve"> (F</w:t>
            </w:r>
            <w:r w:rsidRPr="00FA4899">
              <w:rPr>
                <w:rFonts w:cs="Arial"/>
                <w:color w:val="000000" w:themeColor="text1"/>
                <w:sz w:val="18"/>
                <w:szCs w:val="18"/>
                <w:vertAlign w:val="subscript"/>
              </w:rPr>
              <w:t>25</w:t>
            </w:r>
            <w:r w:rsidRPr="00FA4899">
              <w:rPr>
                <w:rFonts w:cs="Arial"/>
                <w:color w:val="000000" w:themeColor="text1"/>
                <w:sz w:val="18"/>
                <w:szCs w:val="18"/>
              </w:rPr>
              <w:t>***)</w:t>
            </w:r>
          </w:p>
        </w:tc>
      </w:tr>
      <w:tr w:rsidR="00FA4899" w:rsidRPr="00FA4899" w14:paraId="1803F7D4" w14:textId="77777777" w:rsidTr="00FD6503">
        <w:trPr>
          <w:jc w:val="center"/>
        </w:trPr>
        <w:tc>
          <w:tcPr>
            <w:tcW w:w="3427" w:type="dxa"/>
          </w:tcPr>
          <w:p w14:paraId="2BAC41A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Skład materiałowy</w:t>
            </w:r>
          </w:p>
        </w:tc>
        <w:tc>
          <w:tcPr>
            <w:tcW w:w="992" w:type="dxa"/>
          </w:tcPr>
          <w:p w14:paraId="0A5E4EF3"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t>
            </w:r>
          </w:p>
        </w:tc>
        <w:tc>
          <w:tcPr>
            <w:tcW w:w="851" w:type="dxa"/>
          </w:tcPr>
          <w:p w14:paraId="5F07801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Zał. C</w:t>
            </w:r>
          </w:p>
          <w:p w14:paraId="3DCACF72" w14:textId="77777777" w:rsidR="00F45500" w:rsidRPr="00FA4899" w:rsidRDefault="00F45500" w:rsidP="008F7A94">
            <w:pPr>
              <w:pStyle w:val="Bezodstpw"/>
              <w:rPr>
                <w:rFonts w:cs="Arial"/>
                <w:color w:val="000000" w:themeColor="text1"/>
                <w:sz w:val="18"/>
                <w:szCs w:val="18"/>
              </w:rPr>
            </w:pPr>
          </w:p>
        </w:tc>
        <w:tc>
          <w:tcPr>
            <w:tcW w:w="4455" w:type="dxa"/>
          </w:tcPr>
          <w:p w14:paraId="28852C5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Deklarowany</w:t>
            </w:r>
          </w:p>
        </w:tc>
      </w:tr>
      <w:tr w:rsidR="00FA4899" w:rsidRPr="00FA4899" w14:paraId="65E32D61" w14:textId="77777777" w:rsidTr="00FD6503">
        <w:trPr>
          <w:jc w:val="center"/>
        </w:trPr>
        <w:tc>
          <w:tcPr>
            <w:tcW w:w="3427" w:type="dxa"/>
          </w:tcPr>
          <w:p w14:paraId="6B47462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Istotne cechy środowiskowe</w:t>
            </w:r>
          </w:p>
        </w:tc>
        <w:tc>
          <w:tcPr>
            <w:tcW w:w="992" w:type="dxa"/>
          </w:tcPr>
          <w:p w14:paraId="285AFA3F"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t>
            </w:r>
          </w:p>
        </w:tc>
        <w:tc>
          <w:tcPr>
            <w:tcW w:w="851" w:type="dxa"/>
          </w:tcPr>
          <w:p w14:paraId="453EFFA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Zał. C</w:t>
            </w:r>
          </w:p>
          <w:p w14:paraId="1CE28F6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pkt</w:t>
            </w:r>
          </w:p>
          <w:p w14:paraId="3AA4EF5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C.3.4</w:t>
            </w:r>
          </w:p>
        </w:tc>
        <w:tc>
          <w:tcPr>
            <w:tcW w:w="4455" w:type="dxa"/>
          </w:tcPr>
          <w:p w14:paraId="647E8C8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FA4899" w:rsidRPr="00FA4899" w14:paraId="50D67BD8" w14:textId="77777777" w:rsidTr="00FD6503">
        <w:trPr>
          <w:jc w:val="center"/>
        </w:trPr>
        <w:tc>
          <w:tcPr>
            <w:tcW w:w="9725" w:type="dxa"/>
            <w:gridSpan w:val="4"/>
          </w:tcPr>
          <w:p w14:paraId="5750BD8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Łączna zawartość pyłów w mieszance powinna się mieścić w wybranych krzywych granicznych</w:t>
            </w:r>
          </w:p>
          <w:p w14:paraId="4F82BA7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W przypadku, gdy wymaganie nie jest spełnione , należy sprawdzić mrozoodporność</w:t>
            </w:r>
          </w:p>
          <w:p w14:paraId="6538D87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Pod warunkiem, gdy zawartość w mieszance nie przekracza 50% m/m</w:t>
            </w:r>
          </w:p>
        </w:tc>
      </w:tr>
    </w:tbl>
    <w:p w14:paraId="4F59E309" w14:textId="77777777" w:rsidR="00F45500" w:rsidRPr="00FA4899" w:rsidRDefault="00F45500" w:rsidP="00F45500">
      <w:pPr>
        <w:pStyle w:val="Bezodstpw"/>
        <w:rPr>
          <w:rFonts w:cs="Arial"/>
          <w:b/>
          <w:color w:val="000000" w:themeColor="text1"/>
          <w:sz w:val="18"/>
          <w:szCs w:val="18"/>
        </w:rPr>
      </w:pPr>
    </w:p>
    <w:p w14:paraId="4667BABE" w14:textId="77777777" w:rsidR="00F45500" w:rsidRPr="00FA4899" w:rsidRDefault="00F45500" w:rsidP="00F45500">
      <w:pPr>
        <w:pStyle w:val="Bezodstpw"/>
        <w:spacing w:after="120"/>
        <w:jc w:val="both"/>
        <w:rPr>
          <w:rFonts w:cs="Arial"/>
          <w:color w:val="000000" w:themeColor="text1"/>
          <w:sz w:val="18"/>
          <w:szCs w:val="18"/>
        </w:rPr>
      </w:pPr>
      <w:r w:rsidRPr="00FA4899">
        <w:rPr>
          <w:rFonts w:cs="Arial"/>
          <w:b/>
          <w:color w:val="000000" w:themeColor="text1"/>
          <w:sz w:val="18"/>
          <w:szCs w:val="18"/>
        </w:rPr>
        <w:t xml:space="preserve">2.2.4. </w:t>
      </w:r>
      <w:r w:rsidRPr="00FA4899">
        <w:rPr>
          <w:rFonts w:cs="Arial"/>
          <w:color w:val="000000" w:themeColor="text1"/>
          <w:sz w:val="18"/>
          <w:szCs w:val="18"/>
        </w:rPr>
        <w:t>Woda do zraszania kruszywa</w:t>
      </w:r>
    </w:p>
    <w:p w14:paraId="1473E923"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ab/>
        <w:t>Do zraszania kruszywa należy stosować wodę nie zawierającą składników wpływających szkodliwie na mieszankę kruszywa, ale umożliwiającą właściwe zagęszczenie mieszanki niezwiązanej.</w:t>
      </w:r>
    </w:p>
    <w:p w14:paraId="3DC39C96" w14:textId="77777777" w:rsidR="00F45500" w:rsidRPr="00FA4899" w:rsidRDefault="00F45500" w:rsidP="001D052E">
      <w:pPr>
        <w:pStyle w:val="Nagwek2"/>
        <w:rPr>
          <w:i w:val="0"/>
          <w:color w:val="000000" w:themeColor="text1"/>
        </w:rPr>
      </w:pPr>
      <w:bookmarkStart w:id="164" w:name="_Toc331508865"/>
      <w:bookmarkStart w:id="165" w:name="_Toc346094294"/>
      <w:r w:rsidRPr="00FA4899">
        <w:rPr>
          <w:i w:val="0"/>
          <w:color w:val="000000" w:themeColor="text1"/>
        </w:rPr>
        <w:t xml:space="preserve">3. </w:t>
      </w:r>
      <w:bookmarkEnd w:id="164"/>
      <w:bookmarkEnd w:id="165"/>
      <w:r w:rsidRPr="00FA4899">
        <w:rPr>
          <w:i w:val="0"/>
          <w:color w:val="000000" w:themeColor="text1"/>
        </w:rPr>
        <w:t>SPRZĘT</w:t>
      </w:r>
    </w:p>
    <w:p w14:paraId="145AFB2A"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3.1. Ogólne wymagania dotyczące sprzętu</w:t>
      </w:r>
    </w:p>
    <w:p w14:paraId="0162377A"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2FF7062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stosowany do wykonania robót</w:t>
      </w:r>
    </w:p>
    <w:p w14:paraId="32B4074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3F87C622" w14:textId="77777777" w:rsidR="00F45500" w:rsidRPr="00FA4899"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mieszarki do wytwarzania mieszanki kruszywa, wyposażone w urządzenia dozujące wodę, które powinny zapewnić wytworzenie jednorodnej mieszanki o wilgotności optymalnej,</w:t>
      </w:r>
    </w:p>
    <w:p w14:paraId="56C8E34D" w14:textId="77777777" w:rsidR="00F45500" w:rsidRPr="00FA4899"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układarki lub równiarki do rozkładania mieszanki kruszywa niezwiązanego,</w:t>
      </w:r>
    </w:p>
    <w:p w14:paraId="73C4D424" w14:textId="77777777" w:rsidR="00F45500" w:rsidRPr="00FA4899"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walce ogumione i stalowe wibracyjne lub statyczne do zagęszczania mieszanki,</w:t>
      </w:r>
    </w:p>
    <w:p w14:paraId="610B5ABE" w14:textId="77777777" w:rsidR="00F45500" w:rsidRPr="00FA4899"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zagęszczarki płytowe, ubijaki mechaniczne lub małe walce wibracyjne, do stosowania w miejscach trudno dostępnych.</w:t>
      </w:r>
    </w:p>
    <w:p w14:paraId="0BA519F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14:paraId="57E2FF7C" w14:textId="77777777" w:rsidR="00F45500" w:rsidRPr="00FA4899" w:rsidRDefault="00F45500" w:rsidP="001D052E">
      <w:pPr>
        <w:pStyle w:val="Nagwek2"/>
        <w:rPr>
          <w:i w:val="0"/>
          <w:color w:val="000000" w:themeColor="text1"/>
        </w:rPr>
      </w:pPr>
      <w:bookmarkStart w:id="166" w:name="_Toc424534468"/>
      <w:bookmarkStart w:id="167" w:name="_Toc46643999"/>
      <w:bookmarkStart w:id="168" w:name="_Toc51995832"/>
      <w:bookmarkStart w:id="169" w:name="_Toc331508866"/>
      <w:bookmarkStart w:id="170" w:name="_Toc346094295"/>
      <w:r w:rsidRPr="00FA4899">
        <w:rPr>
          <w:i w:val="0"/>
          <w:color w:val="000000" w:themeColor="text1"/>
        </w:rPr>
        <w:t>4. TRANSPORT</w:t>
      </w:r>
      <w:bookmarkEnd w:id="166"/>
      <w:bookmarkEnd w:id="167"/>
      <w:bookmarkEnd w:id="168"/>
      <w:bookmarkEnd w:id="169"/>
      <w:bookmarkEnd w:id="170"/>
    </w:p>
    <w:p w14:paraId="3A702C9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4.1. Ogólne wymagania dotyczące transportu </w:t>
      </w:r>
    </w:p>
    <w:p w14:paraId="7C6A5518" w14:textId="77777777" w:rsidR="00F45500" w:rsidRPr="00FA4899" w:rsidRDefault="00F45500" w:rsidP="00F45500">
      <w:pPr>
        <w:tabs>
          <w:tab w:val="left" w:pos="284"/>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p>
    <w:p w14:paraId="164F702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4.2. Transport materiałów</w:t>
      </w:r>
    </w:p>
    <w:p w14:paraId="008F754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14:paraId="1A939D4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Woda może być dostarczana wodociągiem lub przewoźnymi zbiornikami wody.</w:t>
      </w:r>
    </w:p>
    <w:p w14:paraId="2C04ACBE" w14:textId="77777777" w:rsidR="00F45500" w:rsidRPr="00FA4899" w:rsidRDefault="00F45500" w:rsidP="001D052E">
      <w:pPr>
        <w:pStyle w:val="Nagwek2"/>
        <w:rPr>
          <w:i w:val="0"/>
          <w:color w:val="000000" w:themeColor="text1"/>
        </w:rPr>
      </w:pPr>
      <w:bookmarkStart w:id="171" w:name="_Toc51995833"/>
      <w:bookmarkStart w:id="172" w:name="_Toc331508867"/>
      <w:bookmarkStart w:id="173" w:name="_Toc346094296"/>
      <w:r w:rsidRPr="00FA4899">
        <w:rPr>
          <w:i w:val="0"/>
          <w:color w:val="000000" w:themeColor="text1"/>
        </w:rPr>
        <w:t>5. WYKONANIE ROBÓT</w:t>
      </w:r>
      <w:bookmarkEnd w:id="171"/>
      <w:bookmarkEnd w:id="172"/>
      <w:bookmarkEnd w:id="173"/>
    </w:p>
    <w:p w14:paraId="4A63CA1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 Ogólne zasady wykonania robót</w:t>
      </w:r>
    </w:p>
    <w:p w14:paraId="714D3E2B" w14:textId="77777777" w:rsidR="00F45500" w:rsidRPr="00FA4899" w:rsidRDefault="00F45500" w:rsidP="00F45500">
      <w:pPr>
        <w:tabs>
          <w:tab w:val="left" w:pos="0"/>
          <w:tab w:val="left" w:pos="567"/>
          <w:tab w:val="left" w:pos="851"/>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3B56DD6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Zasady wykonywania robót</w:t>
      </w:r>
    </w:p>
    <w:p w14:paraId="0E77792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Sposób wykonania robót powinien być zgodny z dokumentacją projektową i ST. W przypadku braku </w:t>
      </w:r>
      <w:r w:rsidRPr="00FA4899">
        <w:rPr>
          <w:rFonts w:ascii="Arial" w:hAnsi="Arial" w:cs="Arial"/>
          <w:color w:val="000000" w:themeColor="text1"/>
          <w:sz w:val="18"/>
          <w:szCs w:val="18"/>
        </w:rPr>
        <w:lastRenderedPageBreak/>
        <w:t>wystarczających danych można korzystać z ustaleń podanych w niniejszej specyfikacji oraz z informacji podanych w załącznikach.</w:t>
      </w:r>
    </w:p>
    <w:p w14:paraId="186EA4E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Podstawowe czynności przy wykonaniu robót obejmują:</w:t>
      </w:r>
    </w:p>
    <w:p w14:paraId="67B826ED"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roboty przygotowawcze, </w:t>
      </w:r>
    </w:p>
    <w:p w14:paraId="1EBA2E1D"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projektowanie mieszanki,</w:t>
      </w:r>
    </w:p>
    <w:p w14:paraId="6787C41B"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odcinek próbny,</w:t>
      </w:r>
    </w:p>
    <w:p w14:paraId="5E7B3B24"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wbudowanie mieszanki,</w:t>
      </w:r>
    </w:p>
    <w:p w14:paraId="3898AD2B"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5438235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Roboty przygotowawcze</w:t>
      </w:r>
    </w:p>
    <w:p w14:paraId="08B0767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należy, na podstawie dokumentacji projektowej,  ST lub wskazań Inżyniera:</w:t>
      </w:r>
    </w:p>
    <w:p w14:paraId="74BE1729"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ustalić lokalizację robót,</w:t>
      </w:r>
    </w:p>
    <w:p w14:paraId="3B8B6EDD"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przeprowadzić obliczenia i pomiary niezbędne do szczegółowego wytyczenia robót oraz ustalenia danych wysokościowych,</w:t>
      </w:r>
    </w:p>
    <w:p w14:paraId="6F28EE92"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usunąć przeszkody utrudniające wykonanie robót,</w:t>
      </w:r>
    </w:p>
    <w:p w14:paraId="10555286"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wprowadzić oznakowanie drogi na okres robót,</w:t>
      </w:r>
    </w:p>
    <w:p w14:paraId="344B9F58"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zgromadzić materiały i sprzęt potrzebne do rozpoczęcia robót.</w:t>
      </w:r>
    </w:p>
    <w:p w14:paraId="542CC37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Można dodatkowo korzystać z ST D-01.00.00 [2] przy robotach przygotowawczych oraz z ST D-02.00.00 [3] przy występowaniu robót ziemnych. </w:t>
      </w:r>
    </w:p>
    <w:p w14:paraId="5452A30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Projektowanie mieszanki związanej cementem</w:t>
      </w:r>
    </w:p>
    <w:p w14:paraId="01457A13" w14:textId="77777777" w:rsidR="00F45500" w:rsidRPr="00FA4899" w:rsidRDefault="00F45500" w:rsidP="00F45500">
      <w:pPr>
        <w:keepNext/>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5.4.1. </w:t>
      </w:r>
      <w:r w:rsidRPr="00FA4899">
        <w:rPr>
          <w:rFonts w:ascii="Arial" w:hAnsi="Arial" w:cs="Arial"/>
          <w:color w:val="000000" w:themeColor="text1"/>
          <w:sz w:val="18"/>
          <w:szCs w:val="18"/>
        </w:rPr>
        <w:t xml:space="preserve">Postanowienia ogólne </w:t>
      </w:r>
    </w:p>
    <w:p w14:paraId="6168CA4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0C25A39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podłoża ulepszonego.</w:t>
      </w:r>
    </w:p>
    <w:p w14:paraId="1B00F4C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Skład mieszanki projektuje się zgodnie z wymaganiami wobec mieszanek niezwiązanych do podłoża ulepszonego, określonych w tablicy 2. Wartości graniczne i tolerancje zawierają rozrzut wynikający z pobierania i dzielenia próbki, przedział ufności (precyzja w porównywalnych warunkach) oraz nierównomierności warunków wykonawczych.</w:t>
      </w:r>
    </w:p>
    <w:p w14:paraId="0EBC315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Mieszanki kruszyw powinny być tak produkowane i składowane, aby wykazywały zachowanie jednakowych właściwości, spełniając wymagania z tablicy 2.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64BEB54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projektowaniu mieszanek kruszyw z recyklingu można ustalać skład  mieszanek, wzorując się na przykładach podanych w załączniku 1.</w:t>
      </w:r>
    </w:p>
    <w:p w14:paraId="033CF4E8"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5.4.2. </w:t>
      </w:r>
      <w:r w:rsidRPr="00FA4899">
        <w:rPr>
          <w:rFonts w:ascii="Arial" w:hAnsi="Arial" w:cs="Arial"/>
          <w:color w:val="000000" w:themeColor="text1"/>
          <w:sz w:val="18"/>
          <w:szCs w:val="18"/>
        </w:rPr>
        <w:t>Wymagania wobec mieszanek</w:t>
      </w:r>
    </w:p>
    <w:p w14:paraId="548C1DC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warstwach podłoża ulepszonego można stosować następujące mieszanki kruszyw:</w:t>
      </w:r>
    </w:p>
    <w:p w14:paraId="1E5F4FA9" w14:textId="77777777" w:rsidR="00F45500" w:rsidRPr="00FA4899"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FA4899">
        <w:rPr>
          <w:rFonts w:cs="Arial"/>
          <w:color w:val="000000" w:themeColor="text1"/>
          <w:sz w:val="18"/>
          <w:szCs w:val="18"/>
        </w:rPr>
        <w:t>0/8 mm,</w:t>
      </w:r>
    </w:p>
    <w:p w14:paraId="497FD43F" w14:textId="77777777" w:rsidR="00F45500" w:rsidRPr="00FA4899"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FA4899">
        <w:rPr>
          <w:rFonts w:cs="Arial"/>
          <w:color w:val="000000" w:themeColor="text1"/>
          <w:sz w:val="18"/>
          <w:szCs w:val="18"/>
        </w:rPr>
        <w:t>0/11,2 mm,</w:t>
      </w:r>
    </w:p>
    <w:p w14:paraId="47FE4429" w14:textId="77777777" w:rsidR="00F45500" w:rsidRPr="00FA4899"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FA4899">
        <w:rPr>
          <w:rFonts w:cs="Arial"/>
          <w:color w:val="000000" w:themeColor="text1"/>
          <w:sz w:val="18"/>
          <w:szCs w:val="18"/>
        </w:rPr>
        <w:t>0/16 mm,</w:t>
      </w:r>
    </w:p>
    <w:p w14:paraId="0089B97B" w14:textId="77777777" w:rsidR="00F45500" w:rsidRPr="00FA4899"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FA4899">
        <w:rPr>
          <w:rFonts w:cs="Arial"/>
          <w:color w:val="000000" w:themeColor="text1"/>
          <w:sz w:val="18"/>
          <w:szCs w:val="18"/>
        </w:rPr>
        <w:t>0/22,4 mm,</w:t>
      </w:r>
    </w:p>
    <w:p w14:paraId="3E9D5C54" w14:textId="77777777" w:rsidR="00F45500" w:rsidRPr="00FA4899"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FA4899">
        <w:rPr>
          <w:rFonts w:cs="Arial"/>
          <w:color w:val="000000" w:themeColor="text1"/>
          <w:sz w:val="18"/>
          <w:szCs w:val="18"/>
        </w:rPr>
        <w:t>0/31,5 mm,</w:t>
      </w:r>
    </w:p>
    <w:p w14:paraId="35EBE8A5" w14:textId="77777777" w:rsidR="00F45500" w:rsidRPr="00FA4899"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FA4899">
        <w:rPr>
          <w:rFonts w:cs="Arial"/>
          <w:color w:val="000000" w:themeColor="text1"/>
          <w:sz w:val="18"/>
          <w:szCs w:val="18"/>
        </w:rPr>
        <w:t>0/45 mm,</w:t>
      </w:r>
    </w:p>
    <w:p w14:paraId="3648D6FC" w14:textId="77777777" w:rsidR="00F45500" w:rsidRPr="00FA4899"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FA4899">
        <w:rPr>
          <w:rFonts w:cs="Arial"/>
          <w:color w:val="000000" w:themeColor="text1"/>
          <w:sz w:val="18"/>
          <w:szCs w:val="18"/>
        </w:rPr>
        <w:t>0/63 mm.</w:t>
      </w:r>
    </w:p>
    <w:p w14:paraId="236C619B" w14:textId="77777777" w:rsidR="00F45500" w:rsidRPr="00FA4899" w:rsidRDefault="00F45500" w:rsidP="00F45500">
      <w:pPr>
        <w:pStyle w:val="Bezodstpw"/>
        <w:ind w:firstLine="709"/>
        <w:jc w:val="both"/>
        <w:rPr>
          <w:rFonts w:cs="Arial"/>
          <w:color w:val="000000" w:themeColor="text1"/>
          <w:sz w:val="18"/>
          <w:szCs w:val="18"/>
        </w:rPr>
      </w:pPr>
      <w:r w:rsidRPr="00FA4899">
        <w:rPr>
          <w:rFonts w:cs="Arial"/>
          <w:color w:val="000000" w:themeColor="text1"/>
          <w:sz w:val="18"/>
          <w:szCs w:val="18"/>
        </w:rPr>
        <w:t>Zawartość pyłów w mieszankach kruszyw do warstwy podłoża ulepszonego, określana wg PN-EN 933-1 [7], powinna być zgodna z wymaganiami tablicy 2.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2. Nie określa się wymagania wobec minimalnej zawartości pyłów &lt; 0,063 mm w mieszankach kruszyw do warstwy podłoża ulepszonego.</w:t>
      </w:r>
    </w:p>
    <w:p w14:paraId="0FE94BE8" w14:textId="77777777" w:rsidR="00F45500" w:rsidRPr="00FA4899" w:rsidRDefault="00F45500" w:rsidP="00F45500">
      <w:pPr>
        <w:pStyle w:val="Bezodstpw"/>
        <w:ind w:firstLine="709"/>
        <w:jc w:val="both"/>
        <w:rPr>
          <w:rFonts w:cs="Arial"/>
          <w:color w:val="000000" w:themeColor="text1"/>
          <w:sz w:val="18"/>
          <w:szCs w:val="18"/>
        </w:rPr>
      </w:pPr>
      <w:r w:rsidRPr="00FA4899">
        <w:rPr>
          <w:rFonts w:cs="Arial"/>
          <w:color w:val="000000" w:themeColor="text1"/>
          <w:sz w:val="18"/>
          <w:szCs w:val="18"/>
        </w:rPr>
        <w:t>Zawartość nadziarna w mieszankach kruszyw, określana według PN-EN 933-1 [7] powinna spełniać wymagania podane w tablicy 2. W przypadku słabych kruszyw decyduje zawartość nadziarna w mieszance kruszyw po pięciokrotnym zagęszczeniu metodą Proctora.</w:t>
      </w:r>
    </w:p>
    <w:p w14:paraId="0411B989" w14:textId="77777777" w:rsidR="00F45500" w:rsidRPr="00FA4899" w:rsidRDefault="00F45500" w:rsidP="00F45500">
      <w:pPr>
        <w:pStyle w:val="Bezodstpw"/>
        <w:ind w:firstLine="709"/>
        <w:jc w:val="both"/>
        <w:rPr>
          <w:rFonts w:cs="Arial"/>
          <w:color w:val="000000" w:themeColor="text1"/>
          <w:sz w:val="18"/>
          <w:szCs w:val="18"/>
        </w:rPr>
      </w:pPr>
      <w:r w:rsidRPr="00FA4899">
        <w:rPr>
          <w:rFonts w:cs="Arial"/>
          <w:color w:val="000000" w:themeColor="text1"/>
          <w:sz w:val="18"/>
          <w:szCs w:val="18"/>
        </w:rPr>
        <w:t>Uziarnienie mieszanek kruszyw (kategoria G</w:t>
      </w:r>
      <w:r w:rsidRPr="00FA4899">
        <w:rPr>
          <w:rFonts w:cs="Arial"/>
          <w:color w:val="000000" w:themeColor="text1"/>
          <w:sz w:val="18"/>
          <w:szCs w:val="18"/>
          <w:vertAlign w:val="subscript"/>
        </w:rPr>
        <w:t>V</w:t>
      </w:r>
      <w:r w:rsidRPr="00FA4899">
        <w:rPr>
          <w:rFonts w:cs="Arial"/>
          <w:color w:val="000000" w:themeColor="text1"/>
          <w:sz w:val="18"/>
          <w:szCs w:val="18"/>
        </w:rPr>
        <w:t>) o wymiarach ziaren D od 0 do  63 mm należy określić według PN-EN 933-1 [7]. Krzywe uziarnienia mieszanki kruszyw do górnej warstwy podłoża ulepszonego powinny zawierać się w obszarze między krzywymi granicznymi uziarnienia przedstawionymi na rysunkach 1÷7, odpowiednio dla każdego rodzaju mieszanki. 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rysunkach 1÷7. Wobec mieszanek kruszyw przeznaczonych do warstw podłoża ulepszonego, które będą położone poniżej 20 cm od góry tej warstwy, nie obowiązują żadne inne wymagania dotyczące uziarnienia (kategoria G</w:t>
      </w:r>
      <w:r w:rsidRPr="00FA4899">
        <w:rPr>
          <w:rFonts w:cs="Arial"/>
          <w:color w:val="000000" w:themeColor="text1"/>
          <w:sz w:val="18"/>
          <w:szCs w:val="18"/>
          <w:vertAlign w:val="subscript"/>
        </w:rPr>
        <w:t>N</w:t>
      </w:r>
      <w:r w:rsidRPr="00FA4899">
        <w:rPr>
          <w:rFonts w:cs="Arial"/>
          <w:color w:val="000000" w:themeColor="text1"/>
          <w:sz w:val="18"/>
          <w:szCs w:val="18"/>
        </w:rPr>
        <w:t>) poza ograniczeniem zawartości pyłów i jeśli jest to wymagane w ST, wodoprzepuszczalności.</w:t>
      </w:r>
    </w:p>
    <w:p w14:paraId="37075D5D" w14:textId="77777777" w:rsidR="00F45500" w:rsidRPr="00FA4899" w:rsidRDefault="00F45500" w:rsidP="00F45500">
      <w:pPr>
        <w:pStyle w:val="Bezodstpw"/>
        <w:spacing w:before="120"/>
        <w:jc w:val="center"/>
        <w:rPr>
          <w:rFonts w:cs="Arial"/>
          <w:color w:val="000000" w:themeColor="text1"/>
          <w:sz w:val="18"/>
          <w:szCs w:val="18"/>
        </w:rPr>
      </w:pPr>
      <w:r w:rsidRPr="00FA4899">
        <w:rPr>
          <w:rFonts w:cs="Arial"/>
          <w:noProof/>
          <w:color w:val="000000" w:themeColor="text1"/>
          <w:sz w:val="18"/>
          <w:szCs w:val="18"/>
          <w:lang w:eastAsia="pl-PL"/>
        </w:rPr>
        <w:lastRenderedPageBreak/>
        <w:drawing>
          <wp:inline distT="0" distB="0" distL="0" distR="0" wp14:anchorId="100CCFA6" wp14:editId="5686BB8A">
            <wp:extent cx="4962525" cy="2609850"/>
            <wp:effectExtent l="0" t="0" r="9525" b="0"/>
            <wp:docPr id="31" name="Obraz 31" descr="WT4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T4r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2525" cy="2609850"/>
                    </a:xfrm>
                    <a:prstGeom prst="rect">
                      <a:avLst/>
                    </a:prstGeom>
                    <a:noFill/>
                    <a:ln>
                      <a:noFill/>
                    </a:ln>
                  </pic:spPr>
                </pic:pic>
              </a:graphicData>
            </a:graphic>
          </wp:inline>
        </w:drawing>
      </w:r>
    </w:p>
    <w:p w14:paraId="30959326" w14:textId="77777777" w:rsidR="00F45500" w:rsidRPr="00FA4899" w:rsidRDefault="00F45500" w:rsidP="00F45500">
      <w:pPr>
        <w:pStyle w:val="Bezodstpw"/>
        <w:tabs>
          <w:tab w:val="left" w:pos="851"/>
        </w:tabs>
        <w:spacing w:after="120"/>
        <w:ind w:left="839" w:hanging="839"/>
        <w:jc w:val="center"/>
        <w:rPr>
          <w:rFonts w:cs="Arial"/>
          <w:color w:val="000000" w:themeColor="text1"/>
          <w:sz w:val="18"/>
          <w:szCs w:val="18"/>
        </w:rPr>
      </w:pPr>
      <w:r w:rsidRPr="00FA4899">
        <w:rPr>
          <w:rFonts w:cs="Arial"/>
          <w:color w:val="000000" w:themeColor="text1"/>
          <w:sz w:val="18"/>
          <w:szCs w:val="18"/>
        </w:rPr>
        <w:t>Rys. 1.</w:t>
      </w:r>
      <w:r w:rsidRPr="00FA4899">
        <w:rPr>
          <w:rFonts w:cs="Arial"/>
          <w:color w:val="000000" w:themeColor="text1"/>
          <w:sz w:val="18"/>
          <w:szCs w:val="18"/>
        </w:rPr>
        <w:tab/>
        <w:t>Krzywe graniczne uziarnienia mieszanki kruszyw 0/8 mm do górnej warstwy podłoża ulepszonego</w:t>
      </w:r>
    </w:p>
    <w:p w14:paraId="753AF4E3" w14:textId="77777777" w:rsidR="00F45500" w:rsidRPr="00FA4899" w:rsidRDefault="00F45500" w:rsidP="00F45500">
      <w:pPr>
        <w:pStyle w:val="Bezodstpw"/>
        <w:ind w:left="840" w:hanging="840"/>
        <w:jc w:val="center"/>
        <w:rPr>
          <w:rFonts w:cs="Arial"/>
          <w:color w:val="000000" w:themeColor="text1"/>
          <w:sz w:val="18"/>
          <w:szCs w:val="18"/>
        </w:rPr>
      </w:pPr>
      <w:r w:rsidRPr="00FA4899">
        <w:rPr>
          <w:rFonts w:cs="Arial"/>
          <w:noProof/>
          <w:color w:val="000000" w:themeColor="text1"/>
          <w:sz w:val="18"/>
          <w:szCs w:val="18"/>
          <w:lang w:eastAsia="pl-PL"/>
        </w:rPr>
        <w:drawing>
          <wp:inline distT="0" distB="0" distL="0" distR="0" wp14:anchorId="09D58BBB" wp14:editId="605E3C4E">
            <wp:extent cx="4867275" cy="2581275"/>
            <wp:effectExtent l="0" t="0" r="9525" b="9525"/>
            <wp:docPr id="30" name="Obraz 30" descr="WT4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T4r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67275" cy="2581275"/>
                    </a:xfrm>
                    <a:prstGeom prst="rect">
                      <a:avLst/>
                    </a:prstGeom>
                    <a:noFill/>
                    <a:ln>
                      <a:noFill/>
                    </a:ln>
                  </pic:spPr>
                </pic:pic>
              </a:graphicData>
            </a:graphic>
          </wp:inline>
        </w:drawing>
      </w:r>
    </w:p>
    <w:p w14:paraId="71D1B1BB" w14:textId="77777777" w:rsidR="00F45500" w:rsidRPr="00FA4899" w:rsidRDefault="00F45500" w:rsidP="00F45500">
      <w:pPr>
        <w:pStyle w:val="Bezodstpw"/>
        <w:tabs>
          <w:tab w:val="left" w:pos="851"/>
        </w:tabs>
        <w:ind w:left="840" w:hanging="840"/>
        <w:jc w:val="center"/>
        <w:rPr>
          <w:rFonts w:cs="Arial"/>
          <w:color w:val="000000" w:themeColor="text1"/>
          <w:sz w:val="18"/>
          <w:szCs w:val="18"/>
        </w:rPr>
      </w:pPr>
      <w:r w:rsidRPr="00FA4899">
        <w:rPr>
          <w:rFonts w:cs="Arial"/>
          <w:color w:val="000000" w:themeColor="text1"/>
          <w:sz w:val="18"/>
          <w:szCs w:val="18"/>
        </w:rPr>
        <w:t>Rys. 2.</w:t>
      </w:r>
      <w:r w:rsidRPr="00FA4899">
        <w:rPr>
          <w:rFonts w:cs="Arial"/>
          <w:color w:val="000000" w:themeColor="text1"/>
          <w:sz w:val="18"/>
          <w:szCs w:val="18"/>
        </w:rPr>
        <w:tab/>
        <w:t>Krzywe graniczne uziarnienia mieszanki kruszyw 0/11,2 mm do górnej warstwy podłoża ulepszonego</w:t>
      </w:r>
    </w:p>
    <w:p w14:paraId="149C4A26" w14:textId="77777777" w:rsidR="00F45500" w:rsidRPr="00FA4899" w:rsidRDefault="00F45500" w:rsidP="00F45500">
      <w:pPr>
        <w:pStyle w:val="Bezodstpw"/>
        <w:ind w:left="840" w:hanging="840"/>
        <w:jc w:val="center"/>
        <w:rPr>
          <w:rFonts w:cs="Arial"/>
          <w:color w:val="000000" w:themeColor="text1"/>
          <w:sz w:val="18"/>
          <w:szCs w:val="18"/>
        </w:rPr>
      </w:pPr>
      <w:r w:rsidRPr="00FA4899">
        <w:rPr>
          <w:rFonts w:cs="Arial"/>
          <w:noProof/>
          <w:color w:val="000000" w:themeColor="text1"/>
          <w:sz w:val="18"/>
          <w:szCs w:val="18"/>
          <w:lang w:eastAsia="pl-PL"/>
        </w:rPr>
        <w:drawing>
          <wp:inline distT="0" distB="0" distL="0" distR="0" wp14:anchorId="1A3C5F18" wp14:editId="1918DEA2">
            <wp:extent cx="4876800" cy="2476500"/>
            <wp:effectExtent l="0" t="0" r="0" b="0"/>
            <wp:docPr id="28" name="Obraz 28" descr="WT4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T4r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6800" cy="2476500"/>
                    </a:xfrm>
                    <a:prstGeom prst="rect">
                      <a:avLst/>
                    </a:prstGeom>
                    <a:noFill/>
                    <a:ln>
                      <a:noFill/>
                    </a:ln>
                  </pic:spPr>
                </pic:pic>
              </a:graphicData>
            </a:graphic>
          </wp:inline>
        </w:drawing>
      </w:r>
    </w:p>
    <w:p w14:paraId="4AD546FB" w14:textId="77777777" w:rsidR="00F45500" w:rsidRPr="00FA4899" w:rsidRDefault="00F45500" w:rsidP="00F45500">
      <w:pPr>
        <w:pStyle w:val="Bezodstpw"/>
        <w:tabs>
          <w:tab w:val="left" w:pos="851"/>
        </w:tabs>
        <w:spacing w:after="240"/>
        <w:ind w:left="839" w:hanging="839"/>
        <w:jc w:val="center"/>
        <w:rPr>
          <w:rFonts w:cs="Arial"/>
          <w:color w:val="000000" w:themeColor="text1"/>
          <w:sz w:val="18"/>
          <w:szCs w:val="18"/>
        </w:rPr>
      </w:pPr>
      <w:r w:rsidRPr="00FA4899">
        <w:rPr>
          <w:rFonts w:cs="Arial"/>
          <w:color w:val="000000" w:themeColor="text1"/>
          <w:sz w:val="18"/>
          <w:szCs w:val="18"/>
        </w:rPr>
        <w:t>Rys. 3.</w:t>
      </w:r>
      <w:r w:rsidRPr="00FA4899">
        <w:rPr>
          <w:rFonts w:cs="Arial"/>
          <w:color w:val="000000" w:themeColor="text1"/>
          <w:sz w:val="18"/>
          <w:szCs w:val="18"/>
        </w:rPr>
        <w:tab/>
        <w:t>Krzywe graniczne uziarnienia mieszanki kruszyw 0/16 mm do górnej warstwy podłoża ulepszonego</w:t>
      </w:r>
    </w:p>
    <w:p w14:paraId="7310E758" w14:textId="77777777" w:rsidR="00F45500" w:rsidRPr="00FA4899" w:rsidRDefault="00F45500" w:rsidP="00F45500">
      <w:pPr>
        <w:pStyle w:val="Bezodstpw"/>
        <w:ind w:left="840" w:hanging="840"/>
        <w:jc w:val="center"/>
        <w:rPr>
          <w:rFonts w:cs="Arial"/>
          <w:color w:val="000000" w:themeColor="text1"/>
          <w:sz w:val="18"/>
          <w:szCs w:val="18"/>
        </w:rPr>
      </w:pPr>
      <w:r w:rsidRPr="00FA4899">
        <w:rPr>
          <w:rFonts w:cs="Arial"/>
          <w:noProof/>
          <w:color w:val="000000" w:themeColor="text1"/>
          <w:sz w:val="18"/>
          <w:szCs w:val="18"/>
          <w:lang w:eastAsia="pl-PL"/>
        </w:rPr>
        <w:lastRenderedPageBreak/>
        <w:drawing>
          <wp:inline distT="0" distB="0" distL="0" distR="0" wp14:anchorId="6A21A831" wp14:editId="283E5A9C">
            <wp:extent cx="4886325" cy="2276475"/>
            <wp:effectExtent l="0" t="0" r="9525" b="9525"/>
            <wp:docPr id="27" name="Obraz 27" descr="WT4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T4r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86325" cy="2276475"/>
                    </a:xfrm>
                    <a:prstGeom prst="rect">
                      <a:avLst/>
                    </a:prstGeom>
                    <a:noFill/>
                    <a:ln>
                      <a:noFill/>
                    </a:ln>
                  </pic:spPr>
                </pic:pic>
              </a:graphicData>
            </a:graphic>
          </wp:inline>
        </w:drawing>
      </w:r>
    </w:p>
    <w:p w14:paraId="6A8804D7" w14:textId="77777777" w:rsidR="00F45500" w:rsidRPr="00FA4899" w:rsidRDefault="00F45500" w:rsidP="00F45500">
      <w:pPr>
        <w:pStyle w:val="Bezodstpw"/>
        <w:tabs>
          <w:tab w:val="left" w:pos="851"/>
        </w:tabs>
        <w:spacing w:after="240"/>
        <w:ind w:left="839" w:hanging="839"/>
        <w:jc w:val="center"/>
        <w:rPr>
          <w:rFonts w:cs="Arial"/>
          <w:color w:val="000000" w:themeColor="text1"/>
          <w:sz w:val="18"/>
          <w:szCs w:val="18"/>
        </w:rPr>
      </w:pPr>
      <w:r w:rsidRPr="00FA4899">
        <w:rPr>
          <w:rFonts w:cs="Arial"/>
          <w:color w:val="000000" w:themeColor="text1"/>
          <w:sz w:val="18"/>
          <w:szCs w:val="18"/>
        </w:rPr>
        <w:t>Rys. 4.</w:t>
      </w:r>
      <w:r w:rsidRPr="00FA4899">
        <w:rPr>
          <w:rFonts w:cs="Arial"/>
          <w:color w:val="000000" w:themeColor="text1"/>
          <w:sz w:val="18"/>
          <w:szCs w:val="18"/>
        </w:rPr>
        <w:tab/>
        <w:t>Krzywe graniczne uziarnienia mieszanki kruszyw 0/22,4 mm do górnej warstwy podłoża ulepszonego</w:t>
      </w:r>
    </w:p>
    <w:p w14:paraId="7F2E9F44" w14:textId="77777777" w:rsidR="00F45500" w:rsidRPr="00FA4899" w:rsidRDefault="00F45500" w:rsidP="00F45500">
      <w:pPr>
        <w:pStyle w:val="Bezodstpw"/>
        <w:ind w:left="840" w:hanging="840"/>
        <w:jc w:val="center"/>
        <w:rPr>
          <w:rFonts w:cs="Arial"/>
          <w:color w:val="000000" w:themeColor="text1"/>
          <w:sz w:val="18"/>
          <w:szCs w:val="18"/>
        </w:rPr>
      </w:pPr>
      <w:r w:rsidRPr="00FA4899">
        <w:rPr>
          <w:rFonts w:cs="Arial"/>
          <w:noProof/>
          <w:color w:val="000000" w:themeColor="text1"/>
          <w:sz w:val="18"/>
          <w:szCs w:val="18"/>
          <w:lang w:eastAsia="pl-PL"/>
        </w:rPr>
        <w:drawing>
          <wp:inline distT="0" distB="0" distL="0" distR="0" wp14:anchorId="7B26E158" wp14:editId="1D9FE289">
            <wp:extent cx="4895850" cy="2238375"/>
            <wp:effectExtent l="0" t="0" r="0" b="9525"/>
            <wp:docPr id="26" name="Obraz 26" descr="WT4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T4r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95850" cy="2238375"/>
                    </a:xfrm>
                    <a:prstGeom prst="rect">
                      <a:avLst/>
                    </a:prstGeom>
                    <a:noFill/>
                    <a:ln>
                      <a:noFill/>
                    </a:ln>
                  </pic:spPr>
                </pic:pic>
              </a:graphicData>
            </a:graphic>
          </wp:inline>
        </w:drawing>
      </w:r>
    </w:p>
    <w:p w14:paraId="3AA0FAE0" w14:textId="77777777" w:rsidR="00F45500" w:rsidRPr="00FA4899" w:rsidRDefault="00F45500" w:rsidP="00F45500">
      <w:pPr>
        <w:pStyle w:val="Bezodstpw"/>
        <w:tabs>
          <w:tab w:val="left" w:pos="851"/>
        </w:tabs>
        <w:ind w:left="840" w:hanging="840"/>
        <w:jc w:val="center"/>
        <w:rPr>
          <w:rFonts w:cs="Arial"/>
          <w:color w:val="000000" w:themeColor="text1"/>
          <w:sz w:val="18"/>
          <w:szCs w:val="18"/>
        </w:rPr>
      </w:pPr>
      <w:r w:rsidRPr="00FA4899">
        <w:rPr>
          <w:rFonts w:cs="Arial"/>
          <w:color w:val="000000" w:themeColor="text1"/>
          <w:sz w:val="18"/>
          <w:szCs w:val="18"/>
        </w:rPr>
        <w:t>Rys. 5.</w:t>
      </w:r>
      <w:r w:rsidRPr="00FA4899">
        <w:rPr>
          <w:rFonts w:cs="Arial"/>
          <w:color w:val="000000" w:themeColor="text1"/>
          <w:sz w:val="18"/>
          <w:szCs w:val="18"/>
        </w:rPr>
        <w:tab/>
        <w:t>Krzywe graniczne uziarnienia mieszanki kruszyw 0/31,5 mm do górnej warstwy podłoża ulepszonego</w:t>
      </w:r>
    </w:p>
    <w:p w14:paraId="4CC530ED" w14:textId="77777777" w:rsidR="00F45500" w:rsidRPr="00FA4899" w:rsidRDefault="00F45500" w:rsidP="00F45500">
      <w:pPr>
        <w:pStyle w:val="Bezodstpw"/>
        <w:ind w:left="840" w:hanging="840"/>
        <w:jc w:val="center"/>
        <w:rPr>
          <w:rFonts w:cs="Arial"/>
          <w:color w:val="000000" w:themeColor="text1"/>
          <w:sz w:val="18"/>
          <w:szCs w:val="18"/>
        </w:rPr>
      </w:pPr>
      <w:r w:rsidRPr="00FA4899">
        <w:rPr>
          <w:rFonts w:cs="Arial"/>
          <w:noProof/>
          <w:color w:val="000000" w:themeColor="text1"/>
          <w:sz w:val="18"/>
          <w:szCs w:val="18"/>
          <w:lang w:eastAsia="pl-PL"/>
        </w:rPr>
        <w:drawing>
          <wp:inline distT="0" distB="0" distL="0" distR="0" wp14:anchorId="19C25519" wp14:editId="4F4763D1">
            <wp:extent cx="4953000" cy="2247900"/>
            <wp:effectExtent l="0" t="0" r="0" b="0"/>
            <wp:docPr id="25" name="Obraz 25" descr="WT4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T4r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53000" cy="2247900"/>
                    </a:xfrm>
                    <a:prstGeom prst="rect">
                      <a:avLst/>
                    </a:prstGeom>
                    <a:noFill/>
                    <a:ln>
                      <a:noFill/>
                    </a:ln>
                  </pic:spPr>
                </pic:pic>
              </a:graphicData>
            </a:graphic>
          </wp:inline>
        </w:drawing>
      </w:r>
    </w:p>
    <w:p w14:paraId="43F2CDDD" w14:textId="77777777" w:rsidR="00F45500" w:rsidRPr="00FA4899" w:rsidRDefault="00F45500" w:rsidP="00F45500">
      <w:pPr>
        <w:pStyle w:val="Bezodstpw"/>
        <w:tabs>
          <w:tab w:val="left" w:pos="851"/>
        </w:tabs>
        <w:spacing w:after="240"/>
        <w:ind w:left="839" w:hanging="839"/>
        <w:jc w:val="center"/>
        <w:rPr>
          <w:rFonts w:cs="Arial"/>
          <w:color w:val="000000" w:themeColor="text1"/>
          <w:sz w:val="18"/>
          <w:szCs w:val="18"/>
        </w:rPr>
      </w:pPr>
      <w:r w:rsidRPr="00FA4899">
        <w:rPr>
          <w:rFonts w:cs="Arial"/>
          <w:color w:val="000000" w:themeColor="text1"/>
          <w:sz w:val="18"/>
          <w:szCs w:val="18"/>
        </w:rPr>
        <w:t>Rys. 6.</w:t>
      </w:r>
      <w:r w:rsidRPr="00FA4899">
        <w:rPr>
          <w:rFonts w:cs="Arial"/>
          <w:color w:val="000000" w:themeColor="text1"/>
          <w:sz w:val="18"/>
          <w:szCs w:val="18"/>
        </w:rPr>
        <w:tab/>
        <w:t>Krzywe graniczne uziarnienia mieszanki kruszyw 0/45 mm do górnej warstwy podłoża ulepszonego</w:t>
      </w:r>
    </w:p>
    <w:p w14:paraId="54D061FD" w14:textId="77777777" w:rsidR="00F45500" w:rsidRPr="00FA4899" w:rsidRDefault="00F45500" w:rsidP="00F45500">
      <w:pPr>
        <w:pStyle w:val="Bezodstpw"/>
        <w:ind w:left="840" w:hanging="840"/>
        <w:jc w:val="center"/>
        <w:rPr>
          <w:rFonts w:cs="Arial"/>
          <w:color w:val="000000" w:themeColor="text1"/>
          <w:sz w:val="18"/>
          <w:szCs w:val="18"/>
        </w:rPr>
      </w:pPr>
      <w:r w:rsidRPr="00FA4899">
        <w:rPr>
          <w:rFonts w:cs="Arial"/>
          <w:noProof/>
          <w:color w:val="000000" w:themeColor="text1"/>
          <w:sz w:val="18"/>
          <w:szCs w:val="18"/>
          <w:lang w:eastAsia="pl-PL"/>
        </w:rPr>
        <w:lastRenderedPageBreak/>
        <w:drawing>
          <wp:inline distT="0" distB="0" distL="0" distR="0" wp14:anchorId="00CD2A90" wp14:editId="59E67D6C">
            <wp:extent cx="4914900" cy="2114550"/>
            <wp:effectExtent l="0" t="0" r="0" b="0"/>
            <wp:docPr id="24" name="Obraz 24" descr="WT4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T4r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14900" cy="2114550"/>
                    </a:xfrm>
                    <a:prstGeom prst="rect">
                      <a:avLst/>
                    </a:prstGeom>
                    <a:noFill/>
                    <a:ln>
                      <a:noFill/>
                    </a:ln>
                  </pic:spPr>
                </pic:pic>
              </a:graphicData>
            </a:graphic>
          </wp:inline>
        </w:drawing>
      </w:r>
    </w:p>
    <w:p w14:paraId="594C046B" w14:textId="77777777" w:rsidR="00F45500" w:rsidRPr="00FA4899" w:rsidRDefault="00F45500" w:rsidP="00F45500">
      <w:pPr>
        <w:pStyle w:val="Bezodstpw"/>
        <w:ind w:left="840" w:hanging="840"/>
        <w:jc w:val="center"/>
        <w:rPr>
          <w:rFonts w:cs="Arial"/>
          <w:color w:val="000000" w:themeColor="text1"/>
          <w:sz w:val="18"/>
          <w:szCs w:val="18"/>
        </w:rPr>
      </w:pPr>
      <w:r w:rsidRPr="00FA4899">
        <w:rPr>
          <w:rFonts w:cs="Arial"/>
          <w:color w:val="000000" w:themeColor="text1"/>
          <w:sz w:val="18"/>
          <w:szCs w:val="18"/>
        </w:rPr>
        <w:t>Rys. 7.</w:t>
      </w:r>
      <w:r w:rsidRPr="00FA4899">
        <w:rPr>
          <w:rFonts w:cs="Arial"/>
          <w:color w:val="000000" w:themeColor="text1"/>
          <w:sz w:val="18"/>
          <w:szCs w:val="18"/>
        </w:rPr>
        <w:tab/>
        <w:t>Krzywe graniczne uziarnienia mieszanki kruszyw 0/63 mm do górnej warstwy podłoża ulepszonego</w:t>
      </w:r>
    </w:p>
    <w:p w14:paraId="54527115" w14:textId="77777777" w:rsidR="00F45500" w:rsidRPr="00FA4899" w:rsidRDefault="00F45500" w:rsidP="00F45500">
      <w:pPr>
        <w:pStyle w:val="Bezodstpw"/>
        <w:ind w:left="840" w:hanging="840"/>
        <w:rPr>
          <w:rFonts w:cs="Arial"/>
          <w:color w:val="000000" w:themeColor="text1"/>
          <w:sz w:val="18"/>
          <w:szCs w:val="18"/>
        </w:rPr>
      </w:pPr>
    </w:p>
    <w:p w14:paraId="79C92843" w14:textId="77777777" w:rsidR="00F45500" w:rsidRPr="00FA4899" w:rsidRDefault="00F45500" w:rsidP="00F45500">
      <w:pPr>
        <w:pStyle w:val="Bezodstpw"/>
        <w:rPr>
          <w:rFonts w:cs="Arial"/>
          <w:color w:val="000000" w:themeColor="text1"/>
          <w:sz w:val="18"/>
          <w:szCs w:val="18"/>
        </w:rPr>
      </w:pPr>
      <w:r w:rsidRPr="00FA4899">
        <w:rPr>
          <w:rFonts w:cs="Arial"/>
          <w:color w:val="000000" w:themeColor="text1"/>
          <w:sz w:val="18"/>
          <w:szCs w:val="18"/>
        </w:rPr>
        <w:tab/>
        <w:t>Wrażliwość na mróz (wskaźnik SE) i wodoprzepuszczalność mieszanek kruszyw przeznaczonych do warstw podłoża ulepszonego dotyczą badania materiału po pięciokrotnym zagęszczeniu w aparacie Proctora, według PN-EN 13286-2 [20]. Nie stawia się wymagań wobec wodoprzepuszczalności zagęszczonej mieszanki niezwiązanej do podłoża ulepszonego, o ile nie przewidują tego szczegółowe rozwiązania. W przypadkach, kiedy podbudowa nawierzchni może być narażona na działanie wody gruntowej, należy zapewnić odwodnienie konstrukcji nawierzchni przez zastosowanie warstwy odsączającej. Wtedy warstwa ta powinna być wykonana z mieszanki odpornej na działanie mrozu, która po zagęszczeniu do wymaganego wskaźnika zagęszczenia I</w:t>
      </w:r>
      <w:r w:rsidRPr="00FA4899">
        <w:rPr>
          <w:rFonts w:cs="Arial"/>
          <w:color w:val="000000" w:themeColor="text1"/>
          <w:sz w:val="18"/>
          <w:szCs w:val="18"/>
          <w:vertAlign w:val="subscript"/>
        </w:rPr>
        <w:t xml:space="preserve">S </w:t>
      </w:r>
      <w:r w:rsidRPr="00FA4899">
        <w:rPr>
          <w:rFonts w:cs="Arial"/>
          <w:color w:val="000000" w:themeColor="text1"/>
          <w:sz w:val="18"/>
          <w:szCs w:val="18"/>
        </w:rPr>
        <w:t>= 1,0, albo 1,03 (np. na drogach klasy A i S), powinna charakteryzować się wodoprzepuszczalnością mierzoną współczynnikiem filtracji k ≥ 8 m/dobę (≥ 0,0093 cm/s). Mieszanki niezwiązane przeznaczone do wykonania ulepszonego podłoża powinny spełniać wymagania dotyczące nieprzenikania cząstek pomiędzy warstwą ulepszonego podłoża oraz podłożem, zgodnie z zależnością:</w:t>
      </w:r>
    </w:p>
    <w:p w14:paraId="351A9949" w14:textId="77777777" w:rsidR="00F45500" w:rsidRPr="00FA4899" w:rsidRDefault="00F45500" w:rsidP="00F45500">
      <w:pPr>
        <w:pStyle w:val="Bezodstpw"/>
        <w:jc w:val="both"/>
        <w:rPr>
          <w:rFonts w:cs="Arial"/>
          <w:color w:val="000000" w:themeColor="text1"/>
          <w:sz w:val="18"/>
          <w:szCs w:val="18"/>
        </w:rPr>
      </w:pPr>
      <w:r w:rsidRPr="00FA4899">
        <w:rPr>
          <w:rFonts w:cs="Arial"/>
          <w:i/>
          <w:color w:val="000000" w:themeColor="text1"/>
          <w:sz w:val="18"/>
          <w:szCs w:val="18"/>
        </w:rPr>
        <w:t>D</w:t>
      </w:r>
      <w:r w:rsidRPr="00FA4899">
        <w:rPr>
          <w:rFonts w:cs="Arial"/>
          <w:color w:val="000000" w:themeColor="text1"/>
          <w:sz w:val="18"/>
          <w:szCs w:val="18"/>
          <w:vertAlign w:val="subscript"/>
        </w:rPr>
        <w:t>15</w:t>
      </w:r>
      <w:r w:rsidRPr="00FA4899">
        <w:rPr>
          <w:rFonts w:cs="Arial"/>
          <w:color w:val="000000" w:themeColor="text1"/>
          <w:sz w:val="18"/>
          <w:szCs w:val="18"/>
        </w:rPr>
        <w:t xml:space="preserve"> / </w:t>
      </w:r>
      <w:r w:rsidRPr="00FA4899">
        <w:rPr>
          <w:rFonts w:cs="Arial"/>
          <w:i/>
          <w:color w:val="000000" w:themeColor="text1"/>
          <w:sz w:val="18"/>
          <w:szCs w:val="18"/>
        </w:rPr>
        <w:t>d</w:t>
      </w:r>
      <w:r w:rsidRPr="00FA4899">
        <w:rPr>
          <w:rFonts w:cs="Arial"/>
          <w:color w:val="000000" w:themeColor="text1"/>
          <w:sz w:val="18"/>
          <w:szCs w:val="18"/>
          <w:vertAlign w:val="subscript"/>
        </w:rPr>
        <w:t xml:space="preserve">85 </w:t>
      </w:r>
      <w:r w:rsidRPr="00FA4899">
        <w:rPr>
          <w:rFonts w:cs="Arial"/>
          <w:color w:val="000000" w:themeColor="text1"/>
          <w:sz w:val="18"/>
          <w:szCs w:val="18"/>
        </w:rPr>
        <w:t>≤ 5</w:t>
      </w:r>
      <w:r w:rsidRPr="00FA4899">
        <w:rPr>
          <w:rFonts w:cs="Arial"/>
          <w:color w:val="000000" w:themeColor="text1"/>
          <w:sz w:val="18"/>
          <w:szCs w:val="18"/>
        </w:rPr>
        <w:tab/>
      </w:r>
      <w:r w:rsidRPr="00FA4899">
        <w:rPr>
          <w:rFonts w:cs="Arial"/>
          <w:color w:val="000000" w:themeColor="text1"/>
          <w:sz w:val="18"/>
          <w:szCs w:val="18"/>
        </w:rPr>
        <w:tab/>
      </w:r>
      <w:r w:rsidRPr="00FA4899">
        <w:rPr>
          <w:rFonts w:cs="Arial"/>
          <w:color w:val="000000" w:themeColor="text1"/>
          <w:sz w:val="18"/>
          <w:szCs w:val="18"/>
        </w:rPr>
        <w:tab/>
        <w:t>(1)</w:t>
      </w:r>
    </w:p>
    <w:p w14:paraId="5877649A"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w której:</w:t>
      </w:r>
    </w:p>
    <w:p w14:paraId="775B550A" w14:textId="77777777" w:rsidR="00F45500" w:rsidRPr="00FA4899" w:rsidRDefault="00F45500" w:rsidP="00F45500">
      <w:pPr>
        <w:pStyle w:val="Bezodstpw"/>
        <w:ind w:left="600" w:hanging="600"/>
        <w:jc w:val="both"/>
        <w:rPr>
          <w:rFonts w:cs="Arial"/>
          <w:color w:val="000000" w:themeColor="text1"/>
          <w:sz w:val="18"/>
          <w:szCs w:val="18"/>
        </w:rPr>
      </w:pPr>
      <w:r w:rsidRPr="00FA4899">
        <w:rPr>
          <w:rFonts w:cs="Arial"/>
          <w:color w:val="000000" w:themeColor="text1"/>
          <w:sz w:val="18"/>
          <w:szCs w:val="18"/>
        </w:rPr>
        <w:t>D</w:t>
      </w:r>
      <w:r w:rsidRPr="00FA4899">
        <w:rPr>
          <w:rFonts w:cs="Arial"/>
          <w:color w:val="000000" w:themeColor="text1"/>
          <w:sz w:val="18"/>
          <w:szCs w:val="18"/>
          <w:vertAlign w:val="subscript"/>
        </w:rPr>
        <w:t xml:space="preserve">15 </w:t>
      </w:r>
      <w:r w:rsidRPr="00FA4899">
        <w:rPr>
          <w:rFonts w:cs="Arial"/>
          <w:color w:val="000000" w:themeColor="text1"/>
          <w:sz w:val="18"/>
          <w:szCs w:val="18"/>
        </w:rPr>
        <w:t>– wymiar boku oczka sita w milimetrach, przez które przechodzi 15% (m/m) ziaren mieszanki, z której jest wykonana warstwa podbudowy lub warstwa ulepszonego podłoża,</w:t>
      </w:r>
    </w:p>
    <w:p w14:paraId="05DA4C75" w14:textId="77777777" w:rsidR="00F45500" w:rsidRPr="00FA4899" w:rsidRDefault="00F45500" w:rsidP="00F45500">
      <w:pPr>
        <w:pStyle w:val="Bezodstpw"/>
        <w:spacing w:after="120"/>
        <w:ind w:left="601" w:hanging="601"/>
        <w:jc w:val="both"/>
        <w:rPr>
          <w:rFonts w:cs="Arial"/>
          <w:color w:val="000000" w:themeColor="text1"/>
          <w:sz w:val="18"/>
          <w:szCs w:val="18"/>
        </w:rPr>
      </w:pPr>
      <w:r w:rsidRPr="00FA4899">
        <w:rPr>
          <w:rFonts w:cs="Arial"/>
          <w:color w:val="000000" w:themeColor="text1"/>
          <w:sz w:val="18"/>
          <w:szCs w:val="18"/>
        </w:rPr>
        <w:t>d</w:t>
      </w:r>
      <w:r w:rsidRPr="00FA4899">
        <w:rPr>
          <w:rFonts w:cs="Arial"/>
          <w:color w:val="000000" w:themeColor="text1"/>
          <w:sz w:val="18"/>
          <w:szCs w:val="18"/>
          <w:vertAlign w:val="subscript"/>
        </w:rPr>
        <w:t xml:space="preserve">85  </w:t>
      </w:r>
      <w:r w:rsidRPr="00FA4899">
        <w:rPr>
          <w:rFonts w:cs="Arial"/>
          <w:color w:val="000000" w:themeColor="text1"/>
          <w:sz w:val="18"/>
          <w:szCs w:val="18"/>
        </w:rPr>
        <w:t xml:space="preserve">– </w:t>
      </w:r>
      <w:r w:rsidRPr="00FA4899">
        <w:rPr>
          <w:rFonts w:cs="Arial"/>
          <w:color w:val="000000" w:themeColor="text1"/>
          <w:sz w:val="18"/>
          <w:szCs w:val="18"/>
          <w:vertAlign w:val="subscript"/>
        </w:rPr>
        <w:t xml:space="preserve"> </w:t>
      </w:r>
      <w:r w:rsidRPr="00FA4899">
        <w:rPr>
          <w:rFonts w:cs="Arial"/>
          <w:color w:val="000000" w:themeColor="text1"/>
          <w:sz w:val="18"/>
          <w:szCs w:val="18"/>
        </w:rPr>
        <w:t>wymiar boku oczka sita w milimetrach, przez które przechodzi 85% (m/m) ziaren gruntu podłoża.</w:t>
      </w:r>
    </w:p>
    <w:p w14:paraId="22B3E6AB"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ab/>
        <w:t>Jeżeli warunek (1) nie może być spełniony, to na podłożu gruntowym należy ułożyć warstwę odcinającą, spełniającą warunek (1), lub odpowiednio dobraną geowłókninę lub geotkaninę.  Ochronne właściwości geowłókniny/geotkaniny przeciw przenikaniu drobnych ziaren gruntu podłoża, wyznacza się z warunku:</w:t>
      </w:r>
    </w:p>
    <w:p w14:paraId="6AA4F081" w14:textId="77777777" w:rsidR="00F45500" w:rsidRPr="00FA4899" w:rsidRDefault="00F45500" w:rsidP="00F45500">
      <w:pPr>
        <w:pStyle w:val="Bezodstpw"/>
        <w:spacing w:before="60" w:after="60"/>
        <w:jc w:val="center"/>
        <w:rPr>
          <w:rFonts w:cs="Arial"/>
          <w:color w:val="000000" w:themeColor="text1"/>
          <w:sz w:val="18"/>
          <w:szCs w:val="18"/>
        </w:rPr>
      </w:pPr>
      <w:r w:rsidRPr="00FA4899">
        <w:rPr>
          <w:rFonts w:cs="Arial"/>
          <w:i/>
          <w:color w:val="000000" w:themeColor="text1"/>
          <w:sz w:val="18"/>
          <w:szCs w:val="18"/>
        </w:rPr>
        <w:t>d</w:t>
      </w:r>
      <w:r w:rsidRPr="00FA4899">
        <w:rPr>
          <w:rFonts w:cs="Arial"/>
          <w:color w:val="000000" w:themeColor="text1"/>
          <w:sz w:val="18"/>
          <w:szCs w:val="18"/>
          <w:vertAlign w:val="subscript"/>
        </w:rPr>
        <w:t>50</w:t>
      </w:r>
      <w:r w:rsidRPr="00FA4899">
        <w:rPr>
          <w:rFonts w:cs="Arial"/>
          <w:color w:val="000000" w:themeColor="text1"/>
          <w:sz w:val="18"/>
          <w:szCs w:val="18"/>
        </w:rPr>
        <w:t xml:space="preserve">/ </w:t>
      </w:r>
      <w:r w:rsidRPr="00FA4899">
        <w:rPr>
          <w:rFonts w:cs="Arial"/>
          <w:i/>
          <w:color w:val="000000" w:themeColor="text1"/>
          <w:sz w:val="18"/>
          <w:szCs w:val="18"/>
        </w:rPr>
        <w:t>O</w:t>
      </w:r>
      <w:r w:rsidRPr="00FA4899">
        <w:rPr>
          <w:rFonts w:cs="Arial"/>
          <w:color w:val="000000" w:themeColor="text1"/>
          <w:sz w:val="18"/>
          <w:szCs w:val="18"/>
          <w:vertAlign w:val="subscript"/>
        </w:rPr>
        <w:t>90</w:t>
      </w:r>
      <w:r w:rsidRPr="00FA4899">
        <w:rPr>
          <w:rFonts w:cs="Arial"/>
          <w:color w:val="000000" w:themeColor="text1"/>
          <w:sz w:val="18"/>
          <w:szCs w:val="18"/>
        </w:rPr>
        <w:t xml:space="preserve"> ≥ 1,2</w:t>
      </w:r>
      <w:r w:rsidRPr="00FA4899">
        <w:rPr>
          <w:rFonts w:cs="Arial"/>
          <w:color w:val="000000" w:themeColor="text1"/>
          <w:sz w:val="18"/>
          <w:szCs w:val="18"/>
        </w:rPr>
        <w:tab/>
      </w:r>
      <w:r w:rsidRPr="00FA4899">
        <w:rPr>
          <w:rFonts w:cs="Arial"/>
          <w:color w:val="000000" w:themeColor="text1"/>
          <w:sz w:val="18"/>
          <w:szCs w:val="18"/>
        </w:rPr>
        <w:tab/>
      </w:r>
      <w:r w:rsidRPr="00FA4899">
        <w:rPr>
          <w:rFonts w:cs="Arial"/>
          <w:color w:val="000000" w:themeColor="text1"/>
          <w:sz w:val="18"/>
          <w:szCs w:val="18"/>
        </w:rPr>
        <w:tab/>
        <w:t>(2)</w:t>
      </w:r>
    </w:p>
    <w:p w14:paraId="54AB8284"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w którym:</w:t>
      </w:r>
    </w:p>
    <w:p w14:paraId="52BAF33E" w14:textId="77777777" w:rsidR="00F45500" w:rsidRPr="00FA4899" w:rsidRDefault="00F45500" w:rsidP="00F45500">
      <w:pPr>
        <w:pStyle w:val="Bezodstpw"/>
        <w:ind w:left="600" w:hanging="600"/>
        <w:jc w:val="both"/>
        <w:rPr>
          <w:rFonts w:cs="Arial"/>
          <w:color w:val="000000" w:themeColor="text1"/>
          <w:sz w:val="18"/>
          <w:szCs w:val="18"/>
        </w:rPr>
      </w:pPr>
      <w:r w:rsidRPr="00FA4899">
        <w:rPr>
          <w:rFonts w:cs="Arial"/>
          <w:i/>
          <w:color w:val="000000" w:themeColor="text1"/>
          <w:sz w:val="18"/>
          <w:szCs w:val="18"/>
        </w:rPr>
        <w:t>d</w:t>
      </w:r>
      <w:r w:rsidRPr="00FA4899">
        <w:rPr>
          <w:rFonts w:cs="Arial"/>
          <w:color w:val="000000" w:themeColor="text1"/>
          <w:sz w:val="18"/>
          <w:szCs w:val="18"/>
          <w:vertAlign w:val="subscript"/>
        </w:rPr>
        <w:t xml:space="preserve">50 </w:t>
      </w:r>
      <w:r w:rsidRPr="00FA4899">
        <w:rPr>
          <w:rFonts w:cs="Arial"/>
          <w:color w:val="000000" w:themeColor="text1"/>
          <w:sz w:val="18"/>
          <w:szCs w:val="18"/>
        </w:rPr>
        <w:t>– wymiar boku oczka sita w milimetrach, przez które przechodzi 50% (m/m) ziaren gruntu podłoża,</w:t>
      </w:r>
    </w:p>
    <w:p w14:paraId="691283F0" w14:textId="77777777" w:rsidR="00F45500" w:rsidRPr="00FA4899" w:rsidRDefault="00F45500" w:rsidP="00F45500">
      <w:pPr>
        <w:pStyle w:val="Bezodstpw"/>
        <w:ind w:left="600" w:hanging="600"/>
        <w:jc w:val="both"/>
        <w:rPr>
          <w:rFonts w:cs="Arial"/>
          <w:color w:val="000000" w:themeColor="text1"/>
          <w:sz w:val="18"/>
          <w:szCs w:val="18"/>
        </w:rPr>
      </w:pPr>
      <w:r w:rsidRPr="00FA4899">
        <w:rPr>
          <w:rFonts w:cs="Arial"/>
          <w:i/>
          <w:color w:val="000000" w:themeColor="text1"/>
          <w:sz w:val="18"/>
          <w:szCs w:val="18"/>
        </w:rPr>
        <w:t>O</w:t>
      </w:r>
      <w:r w:rsidRPr="00FA4899">
        <w:rPr>
          <w:rFonts w:cs="Arial"/>
          <w:color w:val="000000" w:themeColor="text1"/>
          <w:sz w:val="18"/>
          <w:szCs w:val="18"/>
          <w:vertAlign w:val="subscript"/>
        </w:rPr>
        <w:t xml:space="preserve">90 </w:t>
      </w:r>
      <w:r w:rsidRPr="00FA4899">
        <w:rPr>
          <w:rFonts w:cs="Arial"/>
          <w:color w:val="000000" w:themeColor="text1"/>
          <w:sz w:val="18"/>
          <w:szCs w:val="18"/>
        </w:rPr>
        <w:t xml:space="preserve">– umowna średnica porów geowłókniny odpowiadająca wymiarom frakcji gruntu (podłoża) zatrzymującego się na geowłókninie w ilości 90% (m/m); wartość parametru </w:t>
      </w:r>
      <w:r w:rsidRPr="00FA4899">
        <w:rPr>
          <w:rFonts w:cs="Arial"/>
          <w:i/>
          <w:color w:val="000000" w:themeColor="text1"/>
          <w:sz w:val="18"/>
          <w:szCs w:val="18"/>
        </w:rPr>
        <w:t>O</w:t>
      </w:r>
      <w:r w:rsidRPr="00FA4899">
        <w:rPr>
          <w:rFonts w:cs="Arial"/>
          <w:color w:val="000000" w:themeColor="text1"/>
          <w:sz w:val="18"/>
          <w:szCs w:val="18"/>
          <w:vertAlign w:val="subscript"/>
        </w:rPr>
        <w:t xml:space="preserve">90 </w:t>
      </w:r>
      <w:r w:rsidRPr="00FA4899">
        <w:rPr>
          <w:rFonts w:cs="Arial"/>
          <w:color w:val="000000" w:themeColor="text1"/>
          <w:sz w:val="18"/>
          <w:szCs w:val="18"/>
        </w:rPr>
        <w:t>powinna być podawana przez producenta geowłókniny; masa powierzchniowa geowłókniny nie powinna być mniejsza od 200 g/m</w:t>
      </w:r>
      <w:r w:rsidRPr="00FA4899">
        <w:rPr>
          <w:rFonts w:cs="Arial"/>
          <w:color w:val="000000" w:themeColor="text1"/>
          <w:sz w:val="18"/>
          <w:szCs w:val="18"/>
          <w:vertAlign w:val="superscript"/>
        </w:rPr>
        <w:t>2</w:t>
      </w:r>
      <w:r w:rsidRPr="00FA4899">
        <w:rPr>
          <w:rFonts w:cs="Arial"/>
          <w:color w:val="000000" w:themeColor="text1"/>
          <w:sz w:val="18"/>
          <w:szCs w:val="18"/>
        </w:rPr>
        <w:t>.</w:t>
      </w:r>
    </w:p>
    <w:p w14:paraId="065C760B"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color w:val="000000" w:themeColor="text1"/>
          <w:sz w:val="18"/>
          <w:szCs w:val="18"/>
        </w:rPr>
        <w:tab/>
        <w:t>Zawartość wody w mieszankach kruszyw powinna odpowiadać wymaganej zawartości wody w trakcie wbudowywania i zagęszczania określonej według PN-EN 13286-2 [20], w granicach podanych w tablicy 2.</w:t>
      </w:r>
    </w:p>
    <w:p w14:paraId="24292E0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Istotne cechy środowiskowe</w:t>
      </w:r>
    </w:p>
    <w:p w14:paraId="5AD7BEE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w:t>
      </w:r>
    </w:p>
    <w:p w14:paraId="21C451A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Wymagania wobec mieszanek</w:t>
      </w:r>
    </w:p>
    <w:p w14:paraId="037D5F6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tablicy 2 przedstawia się zbiorcze zestawienie wymagań wobec mieszanek kruszywa niezwiązanego w warstwie podłoża ulepszonego.</w:t>
      </w:r>
    </w:p>
    <w:p w14:paraId="7BC246FC" w14:textId="77777777" w:rsidR="00F45500" w:rsidRPr="00FA4899" w:rsidRDefault="00F45500" w:rsidP="00F45500">
      <w:pPr>
        <w:jc w:val="both"/>
        <w:rPr>
          <w:rFonts w:ascii="Arial" w:hAnsi="Arial" w:cs="Arial"/>
          <w:color w:val="000000" w:themeColor="text1"/>
          <w:sz w:val="18"/>
          <w:szCs w:val="18"/>
        </w:rPr>
      </w:pPr>
    </w:p>
    <w:p w14:paraId="672A3DD0" w14:textId="77777777" w:rsidR="00F45500" w:rsidRPr="00FA4899" w:rsidRDefault="00F45500" w:rsidP="00F45500">
      <w:pPr>
        <w:pStyle w:val="Bezodstpw"/>
        <w:tabs>
          <w:tab w:val="left" w:pos="1276"/>
        </w:tabs>
        <w:ind w:left="1276" w:hanging="1276"/>
        <w:rPr>
          <w:rFonts w:cs="Arial"/>
          <w:color w:val="000000" w:themeColor="text1"/>
          <w:sz w:val="18"/>
          <w:szCs w:val="18"/>
        </w:rPr>
      </w:pPr>
      <w:r w:rsidRPr="00FA4899">
        <w:rPr>
          <w:rFonts w:cs="Arial"/>
          <w:color w:val="000000" w:themeColor="text1"/>
          <w:sz w:val="18"/>
          <w:szCs w:val="18"/>
        </w:rPr>
        <w:t>Tablica  2.</w:t>
      </w:r>
      <w:r w:rsidRPr="00FA4899">
        <w:rPr>
          <w:rFonts w:cs="Arial"/>
          <w:color w:val="000000" w:themeColor="text1"/>
          <w:sz w:val="18"/>
          <w:szCs w:val="18"/>
        </w:rPr>
        <w:tab/>
        <w:t>Wymagania wobec  mieszanek kruszywa niezwiązanego w warstwie podłoża ulepszonego</w:t>
      </w:r>
    </w:p>
    <w:p w14:paraId="5A922F99" w14:textId="77777777" w:rsidR="00F45500" w:rsidRPr="00FA4899" w:rsidRDefault="00F45500" w:rsidP="00F45500">
      <w:pPr>
        <w:pStyle w:val="Bezodstpw"/>
        <w:rPr>
          <w:rFonts w:cs="Arial"/>
          <w:color w:val="000000" w:themeColor="text1"/>
          <w:sz w:val="18"/>
          <w:szCs w:val="18"/>
        </w:rPr>
      </w:pPr>
      <w:r w:rsidRPr="00FA4899">
        <w:rPr>
          <w:rFonts w:cs="Arial"/>
          <w:color w:val="000000" w:themeColor="text1"/>
          <w:sz w:val="18"/>
          <w:szCs w:val="18"/>
        </w:rPr>
        <w:t>Skróty użyte w tablicy: Kat.–kategoria właściwości, wsk.– wskaźnik, wsp. – współczynnik</w:t>
      </w: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851"/>
        <w:gridCol w:w="4961"/>
      </w:tblGrid>
      <w:tr w:rsidR="00FA4899" w:rsidRPr="00FA4899" w14:paraId="74C517B0" w14:textId="77777777" w:rsidTr="008F7A94">
        <w:trPr>
          <w:jc w:val="center"/>
        </w:trPr>
        <w:tc>
          <w:tcPr>
            <w:tcW w:w="3085" w:type="dxa"/>
            <w:vMerge w:val="restart"/>
            <w:vAlign w:val="center"/>
          </w:tcPr>
          <w:p w14:paraId="3538F50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Właściwość</w:t>
            </w:r>
          </w:p>
          <w:p w14:paraId="651CA4FE"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kruszywa</w:t>
            </w:r>
          </w:p>
        </w:tc>
        <w:tc>
          <w:tcPr>
            <w:tcW w:w="5812" w:type="dxa"/>
            <w:gridSpan w:val="2"/>
          </w:tcPr>
          <w:p w14:paraId="16F29EDC"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 wobec  mieszanek kruszywa niezwiązanego w warstwie podłoża ulepszonego pod nawierzchnią drogi obciążonej ruchem  kategorii KR1 ÷ KR6</w:t>
            </w:r>
          </w:p>
        </w:tc>
      </w:tr>
      <w:tr w:rsidR="00FA4899" w:rsidRPr="00FA4899" w14:paraId="796A5820" w14:textId="77777777" w:rsidTr="008F7A94">
        <w:trPr>
          <w:trHeight w:val="476"/>
          <w:jc w:val="center"/>
        </w:trPr>
        <w:tc>
          <w:tcPr>
            <w:tcW w:w="3085" w:type="dxa"/>
            <w:vMerge/>
          </w:tcPr>
          <w:p w14:paraId="482ABCDD" w14:textId="77777777" w:rsidR="00F45500" w:rsidRPr="00FA4899" w:rsidRDefault="00F45500" w:rsidP="008F7A94">
            <w:pPr>
              <w:pStyle w:val="Bezodstpw"/>
              <w:rPr>
                <w:rFonts w:cs="Arial"/>
                <w:color w:val="000000" w:themeColor="text1"/>
                <w:sz w:val="18"/>
                <w:szCs w:val="18"/>
              </w:rPr>
            </w:pPr>
          </w:p>
        </w:tc>
        <w:tc>
          <w:tcPr>
            <w:tcW w:w="851" w:type="dxa"/>
            <w:vAlign w:val="center"/>
          </w:tcPr>
          <w:p w14:paraId="2A9C42E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Punkt</w:t>
            </w:r>
          </w:p>
          <w:p w14:paraId="47C0535E"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PN-EN</w:t>
            </w:r>
          </w:p>
          <w:p w14:paraId="384B0BC0"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13285</w:t>
            </w:r>
          </w:p>
        </w:tc>
        <w:tc>
          <w:tcPr>
            <w:tcW w:w="4961" w:type="dxa"/>
            <w:vAlign w:val="center"/>
          </w:tcPr>
          <w:p w14:paraId="320E8CFB"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w:t>
            </w:r>
          </w:p>
          <w:p w14:paraId="734356EB" w14:textId="77777777" w:rsidR="00F45500" w:rsidRPr="00FA4899" w:rsidRDefault="00F45500" w:rsidP="008F7A94">
            <w:pPr>
              <w:pStyle w:val="Bezodstpw"/>
              <w:jc w:val="center"/>
              <w:rPr>
                <w:rFonts w:cs="Arial"/>
                <w:color w:val="000000" w:themeColor="text1"/>
                <w:sz w:val="18"/>
                <w:szCs w:val="18"/>
              </w:rPr>
            </w:pPr>
          </w:p>
        </w:tc>
      </w:tr>
      <w:tr w:rsidR="00FA4899" w:rsidRPr="00FA4899" w14:paraId="2163BADD" w14:textId="77777777" w:rsidTr="008F7A94">
        <w:trPr>
          <w:jc w:val="center"/>
        </w:trPr>
        <w:tc>
          <w:tcPr>
            <w:tcW w:w="3085" w:type="dxa"/>
          </w:tcPr>
          <w:p w14:paraId="7FC3AD0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Uziarnienie mieszanek</w:t>
            </w:r>
          </w:p>
        </w:tc>
        <w:tc>
          <w:tcPr>
            <w:tcW w:w="851" w:type="dxa"/>
          </w:tcPr>
          <w:p w14:paraId="10D2951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4.3.1</w:t>
            </w:r>
          </w:p>
        </w:tc>
        <w:tc>
          <w:tcPr>
            <w:tcW w:w="4961" w:type="dxa"/>
          </w:tcPr>
          <w:p w14:paraId="79ADF38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0/8; 0/11,2; 0/16; 0/22,4; 0/31,5; 0/45; 0/63 mm</w:t>
            </w:r>
          </w:p>
        </w:tc>
      </w:tr>
      <w:tr w:rsidR="00FA4899" w:rsidRPr="00FA4899" w14:paraId="1B2D0608" w14:textId="77777777" w:rsidTr="008F7A94">
        <w:trPr>
          <w:trHeight w:val="433"/>
          <w:jc w:val="center"/>
        </w:trPr>
        <w:tc>
          <w:tcPr>
            <w:tcW w:w="3085" w:type="dxa"/>
          </w:tcPr>
          <w:p w14:paraId="0A0474D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Maksymalna zawartość pyłów:</w:t>
            </w:r>
          </w:p>
          <w:p w14:paraId="6803640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Kat.UF</w:t>
            </w:r>
          </w:p>
        </w:tc>
        <w:tc>
          <w:tcPr>
            <w:tcW w:w="851" w:type="dxa"/>
          </w:tcPr>
          <w:p w14:paraId="6521270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4.3.2</w:t>
            </w:r>
          </w:p>
        </w:tc>
        <w:tc>
          <w:tcPr>
            <w:tcW w:w="4961" w:type="dxa"/>
          </w:tcPr>
          <w:p w14:paraId="43E3F4A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UF</w:t>
            </w:r>
            <w:r w:rsidRPr="00FA4899">
              <w:rPr>
                <w:rFonts w:cs="Arial"/>
                <w:color w:val="000000" w:themeColor="text1"/>
                <w:sz w:val="18"/>
                <w:szCs w:val="18"/>
                <w:vertAlign w:val="subscript"/>
              </w:rPr>
              <w:t>15</w:t>
            </w:r>
            <w:r w:rsidRPr="00FA4899">
              <w:rPr>
                <w:rFonts w:cs="Arial"/>
                <w:color w:val="000000" w:themeColor="text1"/>
                <w:sz w:val="18"/>
                <w:szCs w:val="18"/>
              </w:rPr>
              <w:t xml:space="preserve">  (tj. masa frakcji przechodzącej przez sito            0,063 mm powinna być ≤ 15%)</w:t>
            </w:r>
          </w:p>
        </w:tc>
      </w:tr>
      <w:tr w:rsidR="00FA4899" w:rsidRPr="00FA4899" w14:paraId="23E1EF5C" w14:textId="77777777" w:rsidTr="008F7A94">
        <w:trPr>
          <w:jc w:val="center"/>
        </w:trPr>
        <w:tc>
          <w:tcPr>
            <w:tcW w:w="3085" w:type="dxa"/>
          </w:tcPr>
          <w:p w14:paraId="294D1B3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Minimalna zawartość pyłów:</w:t>
            </w:r>
          </w:p>
          <w:p w14:paraId="0E19598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Kat. LF </w:t>
            </w:r>
          </w:p>
        </w:tc>
        <w:tc>
          <w:tcPr>
            <w:tcW w:w="851" w:type="dxa"/>
          </w:tcPr>
          <w:p w14:paraId="7D8B8BD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4.3.2</w:t>
            </w:r>
          </w:p>
        </w:tc>
        <w:tc>
          <w:tcPr>
            <w:tcW w:w="4961" w:type="dxa"/>
          </w:tcPr>
          <w:p w14:paraId="6D81B3F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LF</w:t>
            </w:r>
            <w:r w:rsidRPr="00FA4899">
              <w:rPr>
                <w:rFonts w:cs="Arial"/>
                <w:color w:val="000000" w:themeColor="text1"/>
                <w:sz w:val="18"/>
                <w:szCs w:val="18"/>
                <w:vertAlign w:val="subscript"/>
              </w:rPr>
              <w:t xml:space="preserve">NR  </w:t>
            </w:r>
            <w:r w:rsidRPr="00FA4899">
              <w:rPr>
                <w:rFonts w:cs="Arial"/>
                <w:color w:val="000000" w:themeColor="text1"/>
                <w:sz w:val="18"/>
                <w:szCs w:val="18"/>
              </w:rPr>
              <w:t>(tj. brak wymagań)</w:t>
            </w:r>
          </w:p>
        </w:tc>
      </w:tr>
      <w:tr w:rsidR="00FA4899" w:rsidRPr="00FA4899" w14:paraId="26BA4211" w14:textId="77777777" w:rsidTr="008F7A94">
        <w:trPr>
          <w:trHeight w:val="671"/>
          <w:jc w:val="center"/>
        </w:trPr>
        <w:tc>
          <w:tcPr>
            <w:tcW w:w="3085" w:type="dxa"/>
          </w:tcPr>
          <w:p w14:paraId="2DA8742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Zawartość nadziarna:</w:t>
            </w:r>
          </w:p>
          <w:p w14:paraId="327D3DA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Kat.OC</w:t>
            </w:r>
          </w:p>
        </w:tc>
        <w:tc>
          <w:tcPr>
            <w:tcW w:w="851" w:type="dxa"/>
          </w:tcPr>
          <w:p w14:paraId="09B2498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4.3.3</w:t>
            </w:r>
          </w:p>
        </w:tc>
        <w:tc>
          <w:tcPr>
            <w:tcW w:w="4961" w:type="dxa"/>
          </w:tcPr>
          <w:p w14:paraId="17BC1D3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OC</w:t>
            </w:r>
            <w:r w:rsidRPr="00FA4899">
              <w:rPr>
                <w:rFonts w:cs="Arial"/>
                <w:color w:val="000000" w:themeColor="text1"/>
                <w:sz w:val="18"/>
                <w:szCs w:val="18"/>
                <w:vertAlign w:val="subscript"/>
              </w:rPr>
              <w:t>90</w:t>
            </w:r>
            <w:r w:rsidRPr="00FA4899">
              <w:rPr>
                <w:rFonts w:cs="Arial"/>
                <w:color w:val="000000" w:themeColor="text1"/>
                <w:sz w:val="18"/>
                <w:szCs w:val="18"/>
              </w:rPr>
              <w:t xml:space="preserve"> (tj. procent przechodzącej masy przez sito 1,4D</w:t>
            </w:r>
            <w:r w:rsidRPr="00FA4899">
              <w:rPr>
                <w:rFonts w:cs="Arial"/>
                <w:color w:val="000000" w:themeColor="text1"/>
                <w:sz w:val="18"/>
                <w:szCs w:val="18"/>
                <w:vertAlign w:val="superscript"/>
              </w:rPr>
              <w:t>*)</w:t>
            </w:r>
            <w:r w:rsidRPr="00FA4899">
              <w:rPr>
                <w:rFonts w:cs="Arial"/>
                <w:color w:val="000000" w:themeColor="text1"/>
                <w:sz w:val="18"/>
                <w:szCs w:val="18"/>
              </w:rPr>
              <w:t xml:space="preserve"> powinien wynosić 100%, a przechodzącej przez sito D</w:t>
            </w:r>
            <w:r w:rsidRPr="00FA4899">
              <w:rPr>
                <w:rFonts w:cs="Arial"/>
                <w:color w:val="000000" w:themeColor="text1"/>
                <w:sz w:val="18"/>
                <w:szCs w:val="18"/>
                <w:vertAlign w:val="superscript"/>
              </w:rPr>
              <w:t>**)</w:t>
            </w:r>
            <w:r w:rsidRPr="00FA4899">
              <w:rPr>
                <w:rFonts w:cs="Arial"/>
                <w:color w:val="000000" w:themeColor="text1"/>
                <w:sz w:val="18"/>
                <w:szCs w:val="18"/>
              </w:rPr>
              <w:t xml:space="preserve"> powinien wynosić 90-99%)</w:t>
            </w:r>
          </w:p>
        </w:tc>
      </w:tr>
      <w:tr w:rsidR="00FA4899" w:rsidRPr="00FA4899" w14:paraId="58E78A38" w14:textId="77777777" w:rsidTr="008F7A94">
        <w:trPr>
          <w:jc w:val="center"/>
        </w:trPr>
        <w:tc>
          <w:tcPr>
            <w:tcW w:w="3085" w:type="dxa"/>
          </w:tcPr>
          <w:p w14:paraId="528553A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Wymagania wobec uziarnienia</w:t>
            </w:r>
          </w:p>
        </w:tc>
        <w:tc>
          <w:tcPr>
            <w:tcW w:w="851" w:type="dxa"/>
          </w:tcPr>
          <w:p w14:paraId="5FE7007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4.4.1</w:t>
            </w:r>
          </w:p>
        </w:tc>
        <w:tc>
          <w:tcPr>
            <w:tcW w:w="4961" w:type="dxa"/>
          </w:tcPr>
          <w:p w14:paraId="3C09A40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Krzywe graniczne uziarnienia według rys. 1÷7</w:t>
            </w:r>
          </w:p>
        </w:tc>
      </w:tr>
      <w:tr w:rsidR="00FA4899" w:rsidRPr="00FA4899" w14:paraId="0C67D56D" w14:textId="77777777" w:rsidTr="008F7A94">
        <w:trPr>
          <w:jc w:val="center"/>
        </w:trPr>
        <w:tc>
          <w:tcPr>
            <w:tcW w:w="3085" w:type="dxa"/>
          </w:tcPr>
          <w:p w14:paraId="45AE7E1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Wymagania wobec jednorodności uziarnienia poszczególnych partii – porównanie z deklarowaną przez producenta wartością (S)</w:t>
            </w:r>
          </w:p>
        </w:tc>
        <w:tc>
          <w:tcPr>
            <w:tcW w:w="851" w:type="dxa"/>
          </w:tcPr>
          <w:p w14:paraId="5227A92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4.4.2</w:t>
            </w:r>
          </w:p>
        </w:tc>
        <w:tc>
          <w:tcPr>
            <w:tcW w:w="4961" w:type="dxa"/>
          </w:tcPr>
          <w:p w14:paraId="5690CF2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wymagań</w:t>
            </w:r>
          </w:p>
        </w:tc>
      </w:tr>
      <w:tr w:rsidR="00FA4899" w:rsidRPr="00FA4899" w14:paraId="7CDB1693" w14:textId="77777777" w:rsidTr="008F7A94">
        <w:trPr>
          <w:jc w:val="center"/>
        </w:trPr>
        <w:tc>
          <w:tcPr>
            <w:tcW w:w="3085" w:type="dxa"/>
          </w:tcPr>
          <w:p w14:paraId="06736A4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Wymagania wobec jednorodności uziarnienia na sitach kontrolnych – różnice w przesiewach</w:t>
            </w:r>
          </w:p>
        </w:tc>
        <w:tc>
          <w:tcPr>
            <w:tcW w:w="851" w:type="dxa"/>
          </w:tcPr>
          <w:p w14:paraId="14C1CC3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4.4.2</w:t>
            </w:r>
          </w:p>
        </w:tc>
        <w:tc>
          <w:tcPr>
            <w:tcW w:w="4961" w:type="dxa"/>
          </w:tcPr>
          <w:p w14:paraId="69C31A7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wymagań</w:t>
            </w:r>
          </w:p>
        </w:tc>
      </w:tr>
      <w:tr w:rsidR="00FA4899" w:rsidRPr="00FA4899" w14:paraId="51627863" w14:textId="77777777" w:rsidTr="008F7A94">
        <w:trPr>
          <w:jc w:val="center"/>
        </w:trPr>
        <w:tc>
          <w:tcPr>
            <w:tcW w:w="3085" w:type="dxa"/>
          </w:tcPr>
          <w:p w14:paraId="7BFE135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Wrażliwość na mróz; wskaźnik piaskowy SE</w:t>
            </w:r>
            <w:r w:rsidRPr="00FA4899">
              <w:rPr>
                <w:rFonts w:cs="Arial"/>
                <w:color w:val="000000" w:themeColor="text1"/>
                <w:sz w:val="18"/>
                <w:szCs w:val="18"/>
                <w:vertAlign w:val="superscript"/>
              </w:rPr>
              <w:t>***)</w:t>
            </w:r>
            <w:r w:rsidRPr="00FA4899">
              <w:rPr>
                <w:rFonts w:cs="Arial"/>
                <w:color w:val="000000" w:themeColor="text1"/>
                <w:sz w:val="18"/>
                <w:szCs w:val="18"/>
              </w:rPr>
              <w:t>, co najmniej</w:t>
            </w:r>
          </w:p>
        </w:tc>
        <w:tc>
          <w:tcPr>
            <w:tcW w:w="851" w:type="dxa"/>
          </w:tcPr>
          <w:p w14:paraId="5D37E57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4.5</w:t>
            </w:r>
          </w:p>
        </w:tc>
        <w:tc>
          <w:tcPr>
            <w:tcW w:w="4961" w:type="dxa"/>
          </w:tcPr>
          <w:p w14:paraId="446AD46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35</w:t>
            </w:r>
          </w:p>
        </w:tc>
      </w:tr>
      <w:tr w:rsidR="00FA4899" w:rsidRPr="00FA4899" w14:paraId="70C5D843" w14:textId="77777777" w:rsidTr="008F7A94">
        <w:trPr>
          <w:jc w:val="center"/>
        </w:trPr>
        <w:tc>
          <w:tcPr>
            <w:tcW w:w="3085" w:type="dxa"/>
          </w:tcPr>
          <w:p w14:paraId="49B13E1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Odporność na rozdrabnianie (dotyczy frakcji 10/14 mm odsianej z mieszanki) wg PN-EN 1097-1 [11], kat. nie wyższa niż</w:t>
            </w:r>
          </w:p>
        </w:tc>
        <w:tc>
          <w:tcPr>
            <w:tcW w:w="851" w:type="dxa"/>
          </w:tcPr>
          <w:p w14:paraId="2FA6CC52" w14:textId="77777777" w:rsidR="00F45500" w:rsidRPr="00FA4899" w:rsidRDefault="00F45500" w:rsidP="008F7A94">
            <w:pPr>
              <w:pStyle w:val="Bezodstpw"/>
              <w:rPr>
                <w:rFonts w:cs="Arial"/>
                <w:color w:val="000000" w:themeColor="text1"/>
                <w:sz w:val="18"/>
                <w:szCs w:val="18"/>
              </w:rPr>
            </w:pPr>
          </w:p>
        </w:tc>
        <w:tc>
          <w:tcPr>
            <w:tcW w:w="4961" w:type="dxa"/>
          </w:tcPr>
          <w:p w14:paraId="2CF93DD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LA</w:t>
            </w:r>
            <w:r w:rsidRPr="00FA4899">
              <w:rPr>
                <w:rFonts w:cs="Arial"/>
                <w:color w:val="000000" w:themeColor="text1"/>
                <w:sz w:val="18"/>
                <w:szCs w:val="18"/>
                <w:vertAlign w:val="subscript"/>
              </w:rPr>
              <w:t>NR</w:t>
            </w:r>
            <w:r w:rsidRPr="00FA4899">
              <w:rPr>
                <w:rFonts w:cs="Arial"/>
                <w:color w:val="000000" w:themeColor="text1"/>
                <w:sz w:val="18"/>
                <w:szCs w:val="18"/>
              </w:rPr>
              <w:t xml:space="preserve">  (tj. brak wymagań)</w:t>
            </w:r>
          </w:p>
        </w:tc>
      </w:tr>
      <w:tr w:rsidR="00FA4899" w:rsidRPr="00FA4899" w14:paraId="4FF71D10" w14:textId="77777777" w:rsidTr="008F7A94">
        <w:trPr>
          <w:jc w:val="center"/>
        </w:trPr>
        <w:tc>
          <w:tcPr>
            <w:tcW w:w="3085" w:type="dxa"/>
          </w:tcPr>
          <w:p w14:paraId="710671E8" w14:textId="77777777" w:rsidR="00F45500" w:rsidRPr="00FA4899" w:rsidRDefault="00F45500" w:rsidP="008F7A94">
            <w:pPr>
              <w:pStyle w:val="Bezodstpw"/>
              <w:rPr>
                <w:rFonts w:cs="Arial"/>
                <w:color w:val="000000" w:themeColor="text1"/>
                <w:sz w:val="18"/>
                <w:szCs w:val="18"/>
                <w:vertAlign w:val="subscript"/>
              </w:rPr>
            </w:pPr>
            <w:r w:rsidRPr="00FA4899">
              <w:rPr>
                <w:rFonts w:cs="Arial"/>
                <w:color w:val="000000" w:themeColor="text1"/>
                <w:sz w:val="18"/>
                <w:szCs w:val="18"/>
              </w:rPr>
              <w:t>Odporność na ścieranie (dotyczy frakcji 10/14 mm odsianej z mieszanki) wg PN-EN 1097-1 [11], kat. M</w:t>
            </w:r>
            <w:r w:rsidRPr="00FA4899">
              <w:rPr>
                <w:rFonts w:cs="Arial"/>
                <w:color w:val="000000" w:themeColor="text1"/>
                <w:sz w:val="18"/>
                <w:szCs w:val="18"/>
                <w:vertAlign w:val="subscript"/>
              </w:rPr>
              <w:t>DE</w:t>
            </w:r>
          </w:p>
        </w:tc>
        <w:tc>
          <w:tcPr>
            <w:tcW w:w="851" w:type="dxa"/>
          </w:tcPr>
          <w:p w14:paraId="1F4CBCF5" w14:textId="77777777" w:rsidR="00F45500" w:rsidRPr="00FA4899" w:rsidRDefault="00F45500" w:rsidP="008F7A94">
            <w:pPr>
              <w:pStyle w:val="Bezodstpw"/>
              <w:rPr>
                <w:rFonts w:cs="Arial"/>
                <w:color w:val="000000" w:themeColor="text1"/>
                <w:sz w:val="18"/>
                <w:szCs w:val="18"/>
              </w:rPr>
            </w:pPr>
          </w:p>
        </w:tc>
        <w:tc>
          <w:tcPr>
            <w:tcW w:w="4961" w:type="dxa"/>
          </w:tcPr>
          <w:p w14:paraId="5DF9B73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Deklarowana</w:t>
            </w:r>
          </w:p>
        </w:tc>
      </w:tr>
      <w:tr w:rsidR="00FA4899" w:rsidRPr="00FA4899" w14:paraId="5624D5F0" w14:textId="77777777" w:rsidTr="008F7A94">
        <w:trPr>
          <w:jc w:val="center"/>
        </w:trPr>
        <w:tc>
          <w:tcPr>
            <w:tcW w:w="3085" w:type="dxa"/>
          </w:tcPr>
          <w:p w14:paraId="5622C55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Mrozoodporność (dotyczy frakcji kruszywa 8/16 mm odsianej z mieszanki) wg PN-EN 1367-1 [14]</w:t>
            </w:r>
          </w:p>
        </w:tc>
        <w:tc>
          <w:tcPr>
            <w:tcW w:w="851" w:type="dxa"/>
          </w:tcPr>
          <w:p w14:paraId="0EFA0609" w14:textId="77777777" w:rsidR="00F45500" w:rsidRPr="00FA4899" w:rsidRDefault="00F45500" w:rsidP="008F7A94">
            <w:pPr>
              <w:pStyle w:val="Bezodstpw"/>
              <w:rPr>
                <w:rFonts w:cs="Arial"/>
                <w:color w:val="000000" w:themeColor="text1"/>
                <w:sz w:val="18"/>
                <w:szCs w:val="18"/>
              </w:rPr>
            </w:pPr>
          </w:p>
        </w:tc>
        <w:tc>
          <w:tcPr>
            <w:tcW w:w="4961" w:type="dxa"/>
          </w:tcPr>
          <w:p w14:paraId="28C62FC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F10  (tj. zamrażanie-rozmrażanie, procent masy ≤ 10)</w:t>
            </w:r>
          </w:p>
        </w:tc>
      </w:tr>
      <w:tr w:rsidR="00FA4899" w:rsidRPr="00FA4899" w14:paraId="52847390" w14:textId="77777777" w:rsidTr="008F7A94">
        <w:trPr>
          <w:jc w:val="center"/>
        </w:trPr>
        <w:tc>
          <w:tcPr>
            <w:tcW w:w="3085" w:type="dxa"/>
          </w:tcPr>
          <w:p w14:paraId="5E304BC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Wartość CBR po zagęszczeniu do wskaźnika zagęszczenia I</w:t>
            </w:r>
            <w:r w:rsidRPr="00FA4899">
              <w:rPr>
                <w:rFonts w:cs="Arial"/>
                <w:color w:val="000000" w:themeColor="text1"/>
                <w:sz w:val="18"/>
                <w:szCs w:val="18"/>
                <w:vertAlign w:val="subscript"/>
              </w:rPr>
              <w:t>S</w:t>
            </w:r>
            <w:r w:rsidRPr="00FA4899">
              <w:rPr>
                <w:rFonts w:cs="Arial"/>
                <w:color w:val="000000" w:themeColor="text1"/>
                <w:sz w:val="18"/>
                <w:szCs w:val="18"/>
              </w:rPr>
              <w:t>=1,0 i moczeniu w wodzie 96 h, co najmniej</w:t>
            </w:r>
          </w:p>
        </w:tc>
        <w:tc>
          <w:tcPr>
            <w:tcW w:w="851" w:type="dxa"/>
          </w:tcPr>
          <w:p w14:paraId="7DD8DBB9" w14:textId="77777777" w:rsidR="00F45500" w:rsidRPr="00FA4899" w:rsidRDefault="00F45500" w:rsidP="008F7A94">
            <w:pPr>
              <w:pStyle w:val="Bezodstpw"/>
              <w:rPr>
                <w:rFonts w:cs="Arial"/>
                <w:color w:val="000000" w:themeColor="text1"/>
                <w:sz w:val="18"/>
                <w:szCs w:val="18"/>
              </w:rPr>
            </w:pPr>
          </w:p>
        </w:tc>
        <w:tc>
          <w:tcPr>
            <w:tcW w:w="4961" w:type="dxa"/>
          </w:tcPr>
          <w:p w14:paraId="037249C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Warstwa mrozoochronna, odsączająca i odcinająca: ≥35; warstwa wzmacniająca: ≥ 40</w:t>
            </w:r>
          </w:p>
        </w:tc>
      </w:tr>
      <w:tr w:rsidR="00FA4899" w:rsidRPr="00FA4899" w14:paraId="7985A60B" w14:textId="77777777" w:rsidTr="008F7A94">
        <w:trPr>
          <w:jc w:val="center"/>
        </w:trPr>
        <w:tc>
          <w:tcPr>
            <w:tcW w:w="3085" w:type="dxa"/>
          </w:tcPr>
          <w:p w14:paraId="3E523E3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Wodoprzepuszczalność mieszanki w warstwie odsączającej po zagęszczeniu metodą Proctora do wskaźnika zagęszczenia I</w:t>
            </w:r>
            <w:r w:rsidRPr="00FA4899">
              <w:rPr>
                <w:rFonts w:cs="Arial"/>
                <w:color w:val="000000" w:themeColor="text1"/>
                <w:sz w:val="18"/>
                <w:szCs w:val="18"/>
                <w:vertAlign w:val="subscript"/>
              </w:rPr>
              <w:t>S</w:t>
            </w:r>
            <w:r w:rsidRPr="00FA4899">
              <w:rPr>
                <w:rFonts w:cs="Arial"/>
                <w:color w:val="000000" w:themeColor="text1"/>
                <w:sz w:val="18"/>
                <w:szCs w:val="18"/>
              </w:rPr>
              <w:t>=1,0; wsp. filtracji ”k”, co najmniej cm/s</w:t>
            </w:r>
          </w:p>
        </w:tc>
        <w:tc>
          <w:tcPr>
            <w:tcW w:w="851" w:type="dxa"/>
          </w:tcPr>
          <w:p w14:paraId="7429BB3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4.5</w:t>
            </w:r>
          </w:p>
        </w:tc>
        <w:tc>
          <w:tcPr>
            <w:tcW w:w="4961" w:type="dxa"/>
          </w:tcPr>
          <w:p w14:paraId="7FFF204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0,0093</w:t>
            </w:r>
          </w:p>
        </w:tc>
      </w:tr>
      <w:tr w:rsidR="00FA4899" w:rsidRPr="00FA4899" w14:paraId="20D2B722" w14:textId="77777777" w:rsidTr="008F7A94">
        <w:trPr>
          <w:jc w:val="center"/>
        </w:trPr>
        <w:tc>
          <w:tcPr>
            <w:tcW w:w="3085" w:type="dxa"/>
          </w:tcPr>
          <w:p w14:paraId="173FF00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Zawartość wody w mieszance zagęszczanej; % (m/m) wilgotności optymalnej wg metody Proctora</w:t>
            </w:r>
          </w:p>
        </w:tc>
        <w:tc>
          <w:tcPr>
            <w:tcW w:w="851" w:type="dxa"/>
          </w:tcPr>
          <w:p w14:paraId="0AE72185" w14:textId="77777777" w:rsidR="00F45500" w:rsidRPr="00FA4899" w:rsidRDefault="00F45500" w:rsidP="008F7A94">
            <w:pPr>
              <w:pStyle w:val="Bezodstpw"/>
              <w:rPr>
                <w:rFonts w:cs="Arial"/>
                <w:color w:val="000000" w:themeColor="text1"/>
                <w:sz w:val="18"/>
                <w:szCs w:val="18"/>
              </w:rPr>
            </w:pPr>
          </w:p>
        </w:tc>
        <w:tc>
          <w:tcPr>
            <w:tcW w:w="4961" w:type="dxa"/>
          </w:tcPr>
          <w:p w14:paraId="5FFDA5E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70-100</w:t>
            </w:r>
          </w:p>
        </w:tc>
      </w:tr>
      <w:tr w:rsidR="00FA4899" w:rsidRPr="00FA4899" w14:paraId="52B1DF33" w14:textId="77777777" w:rsidTr="008F7A94">
        <w:trPr>
          <w:jc w:val="center"/>
        </w:trPr>
        <w:tc>
          <w:tcPr>
            <w:tcW w:w="3085" w:type="dxa"/>
          </w:tcPr>
          <w:p w14:paraId="4EC864D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Inne cechy środowiskowe</w:t>
            </w:r>
          </w:p>
        </w:tc>
        <w:tc>
          <w:tcPr>
            <w:tcW w:w="851" w:type="dxa"/>
          </w:tcPr>
          <w:p w14:paraId="78D2B0D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4.5</w:t>
            </w:r>
          </w:p>
        </w:tc>
        <w:tc>
          <w:tcPr>
            <w:tcW w:w="4961" w:type="dxa"/>
          </w:tcPr>
          <w:p w14:paraId="45D68B7C" w14:textId="77777777" w:rsidR="00F45500" w:rsidRPr="00FA4899" w:rsidRDefault="00F45500" w:rsidP="008F7A94">
            <w:pPr>
              <w:pStyle w:val="Bezodstpw"/>
              <w:rPr>
                <w:rFonts w:cs="Arial"/>
                <w:color w:val="000000" w:themeColor="text1"/>
                <w:spacing w:val="-6"/>
                <w:sz w:val="18"/>
                <w:szCs w:val="18"/>
              </w:rPr>
            </w:pPr>
            <w:r w:rsidRPr="00FA4899">
              <w:rPr>
                <w:rFonts w:cs="Arial"/>
                <w:color w:val="000000" w:themeColor="text1"/>
                <w:spacing w:val="-6"/>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0CCC887D"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vertAlign w:val="superscript"/>
        </w:rPr>
        <w:t>*)</w:t>
      </w:r>
      <w:r w:rsidRPr="00FA4899">
        <w:rPr>
          <w:rFonts w:ascii="Arial" w:hAnsi="Arial" w:cs="Arial"/>
          <w:color w:val="000000" w:themeColor="text1"/>
          <w:sz w:val="18"/>
          <w:szCs w:val="18"/>
        </w:rPr>
        <w:t xml:space="preserve"> Gdy wartości obliczone z 1,4D oraz d/2 nie są dokładnymi wymiarami sit serii ISO 565/R20, należy przyjąć następny niższy wymiar sita. Jeśli D=90 mm należy przyjąć wymiar sita 125 mm jako wartość nadziarna.</w:t>
      </w:r>
    </w:p>
    <w:p w14:paraId="1D9CD889"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vertAlign w:val="superscript"/>
        </w:rPr>
        <w:t>**)</w:t>
      </w:r>
      <w:r w:rsidRPr="00FA4899">
        <w:rPr>
          <w:rFonts w:ascii="Arial" w:hAnsi="Arial" w:cs="Arial"/>
          <w:color w:val="000000" w:themeColor="text1"/>
          <w:sz w:val="18"/>
          <w:szCs w:val="18"/>
        </w:rPr>
        <w:t xml:space="preserve"> Procentowa zawartość ziaren przechodzących przez sito D może być większa niż 99% masy, ale w takich przypadkach dostawca powinien zadeklarować typowe uziarnienie.</w:t>
      </w:r>
    </w:p>
    <w:p w14:paraId="252BD14B"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vertAlign w:val="superscript"/>
        </w:rPr>
        <w:t xml:space="preserve">***) </w:t>
      </w:r>
      <w:r w:rsidRPr="00FA4899">
        <w:rPr>
          <w:rFonts w:ascii="Arial" w:hAnsi="Arial" w:cs="Arial"/>
          <w:color w:val="000000" w:themeColor="text1"/>
          <w:sz w:val="18"/>
          <w:szCs w:val="18"/>
        </w:rPr>
        <w:t>Badanie wskaźnika piaskowego SE należy wykonać na mieszance po pięciokrotnym zagęszczeniu metodą Proctora wg PN-EN 13286-2 [20].</w:t>
      </w:r>
    </w:p>
    <w:p w14:paraId="1D08F5B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5.5. Odcinek próbny</w:t>
      </w:r>
    </w:p>
    <w:p w14:paraId="7BC6AA7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Jeżeli w ST przewidziano potrzebę wykonania odcinka próbnego, to przed rozpoczęciem robót, w terminie uzgodnionym z Inżynierem, Wykonawca powinien wykonać odcinek próbny w celu:</w:t>
      </w:r>
    </w:p>
    <w:p w14:paraId="0F879525" w14:textId="77777777" w:rsidR="00F45500" w:rsidRPr="00FA4899" w:rsidRDefault="00F45500" w:rsidP="00BA5651">
      <w:pPr>
        <w:widowControl/>
        <w:numPr>
          <w:ilvl w:val="0"/>
          <w:numId w:val="264"/>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stwierdzenia czy właściwy jest sprzęt budowlany do produkcji mieszanki oraz jej rozkładania i zagęszczania,</w:t>
      </w:r>
    </w:p>
    <w:p w14:paraId="5F71592C" w14:textId="77777777" w:rsidR="00F45500" w:rsidRPr="00FA4899" w:rsidRDefault="00F45500" w:rsidP="00BA5651">
      <w:pPr>
        <w:widowControl/>
        <w:numPr>
          <w:ilvl w:val="0"/>
          <w:numId w:val="264"/>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określenia grubości wykonywanej warstwy w stanie luźnym, koniecznej do uzyskania wymaganej grubości warstwy po zagęszczeniu,</w:t>
      </w:r>
    </w:p>
    <w:p w14:paraId="1A76D7AF" w14:textId="77777777" w:rsidR="00F45500" w:rsidRPr="00FA4899" w:rsidRDefault="00F45500" w:rsidP="00BA5651">
      <w:pPr>
        <w:widowControl/>
        <w:numPr>
          <w:ilvl w:val="0"/>
          <w:numId w:val="264"/>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określenia liczby przejść sprzętu zagęszczającego, potrzebnej do uzyskania wymaganego wskaźnika zagęszczenia wykonywanej warstwy.</w:t>
      </w:r>
    </w:p>
    <w:p w14:paraId="5C3D213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 odcinku próbnym Wykonawca powinien użyć takich materiałów oraz sprzętu do mieszania, rozkładania i zagęszczania, jakie będą stosowane do wykonania warstwy.</w:t>
      </w:r>
    </w:p>
    <w:p w14:paraId="303080F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Powierzchnia odcinka próbnego powinna wynosić od 400  do 800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w:t>
      </w:r>
    </w:p>
    <w:p w14:paraId="4FCF735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Odcinek próbny powinien być zlokalizowany w miejscu wskazanym przez Inżyniera.</w:t>
      </w:r>
    </w:p>
    <w:p w14:paraId="6488CFF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może przystąpić do wykonywania warstwy po zaakceptowaniu odcinka próbnego przez Inżyniera.</w:t>
      </w:r>
    </w:p>
    <w:p w14:paraId="6F9FC84B" w14:textId="77777777" w:rsidR="00F45500" w:rsidRPr="00FA4899" w:rsidRDefault="00F45500" w:rsidP="00F45500">
      <w:pPr>
        <w:pStyle w:val="Nagwek2"/>
        <w:numPr>
          <w:ilvl w:val="1"/>
          <w:numId w:val="30"/>
        </w:numPr>
        <w:overflowPunct/>
        <w:autoSpaceDE/>
        <w:spacing w:before="60"/>
        <w:ind w:left="600" w:hanging="600"/>
        <w:jc w:val="both"/>
        <w:textAlignment w:val="auto"/>
        <w:rPr>
          <w:color w:val="000000" w:themeColor="text1"/>
          <w:sz w:val="18"/>
          <w:szCs w:val="18"/>
        </w:rPr>
      </w:pPr>
      <w:r w:rsidRPr="00FA4899">
        <w:rPr>
          <w:color w:val="000000" w:themeColor="text1"/>
          <w:sz w:val="18"/>
          <w:szCs w:val="18"/>
        </w:rPr>
        <w:t>5.6. Przygotowanie podłoża gruntowego i wykonanie warstw odsączającej i odcinającej</w:t>
      </w:r>
    </w:p>
    <w:p w14:paraId="5FD3C59A" w14:textId="77777777" w:rsidR="00F45500" w:rsidRPr="00FA4899" w:rsidRDefault="00F45500" w:rsidP="00F45500">
      <w:pPr>
        <w:spacing w:after="120"/>
        <w:jc w:val="both"/>
        <w:rPr>
          <w:rFonts w:ascii="Arial" w:hAnsi="Arial" w:cs="Arial"/>
          <w:b/>
          <w:color w:val="000000" w:themeColor="text1"/>
          <w:sz w:val="18"/>
          <w:szCs w:val="18"/>
        </w:rPr>
      </w:pPr>
      <w:r w:rsidRPr="00FA4899">
        <w:rPr>
          <w:rFonts w:ascii="Arial" w:hAnsi="Arial" w:cs="Arial"/>
          <w:b/>
          <w:color w:val="000000" w:themeColor="text1"/>
          <w:sz w:val="18"/>
          <w:szCs w:val="18"/>
        </w:rPr>
        <w:t xml:space="preserve">5.6.1. </w:t>
      </w:r>
      <w:r w:rsidRPr="00FA4899">
        <w:rPr>
          <w:rFonts w:ascii="Arial" w:hAnsi="Arial" w:cs="Arial"/>
          <w:color w:val="000000" w:themeColor="text1"/>
          <w:sz w:val="18"/>
          <w:szCs w:val="18"/>
        </w:rPr>
        <w:t>Przygotowanie podłoża gruntowego</w:t>
      </w:r>
    </w:p>
    <w:p w14:paraId="5A50959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Podłoże gruntowe powinno spełniać wymagania określone w ST D-04.01.01 „Koryto wraz z profilowaniem i zagęszczeniem podłoża” [4]. Podłoże powinno być przygotowane zgodnie z wymaganiami określonymi w dokumentacji projektowej i ST.</w:t>
      </w:r>
    </w:p>
    <w:p w14:paraId="60868F6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wyłącznie za zgodą Inżyniera, w korzystnych warunkach atmosferycznych.</w:t>
      </w:r>
    </w:p>
    <w:p w14:paraId="25373C7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Rodzaj sprzętu należy dostosować do rodzaju gruntu, w którym prowadzone są roboty i do trudności jego odspojenia.</w:t>
      </w:r>
    </w:p>
    <w:p w14:paraId="5316FB2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Grunt odspojony w czasie wykonywania koryta powinien być wykorzystany zgodnie z ustaleniami dokumentacji projektowej i ST, tj. wbudowany w nasyp lub odwieziony na odkład w miejsce uzgodnione z Inżynierem.</w:t>
      </w:r>
    </w:p>
    <w:p w14:paraId="33AE6FF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wykonanym korycie oraz po wyprofilowanym i zagęszczonym podłożu nie może odbywać się ruch budowlany, niezwiązany bezpośrednio z wykonaniem warstwy podłoża ulepszonego.</w:t>
      </w:r>
    </w:p>
    <w:p w14:paraId="460A64A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 wyprofilowaniu i zagęszczeniu podłoże (koryto) powinno być utrzymywane w dobrym stanie. Jeśli uległo ono nadmiernemu zawilgoceniu, to do układania warstwy podłoża ulepszonego można przystąpić dopiero po jego naturalnym osuszeniu. Po osuszeniu podłoża Inżynier oceni jego stan i ewentualnie zaleci wykonanie niezbędnych napraw.</w:t>
      </w:r>
    </w:p>
    <w:p w14:paraId="17C3E8D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5.7. Wytwarzanie mieszanki kruszywa</w:t>
      </w:r>
    </w:p>
    <w:p w14:paraId="51C7F38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7ED5FB5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Ze względu na konieczność zapewnienia mieszance jednorodności nie zaleca się wytwarzania mieszanki przez mieszanie poszczególnych frakcji kruszywa na drodze.</w:t>
      </w:r>
    </w:p>
    <w:p w14:paraId="7219655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produkcji mieszanki kruszywa należy prowadzić zakładową kontrolę produkcji mieszanek niezwiązanych, zgodnie z  WT-4 [22] załącznik C, a przy dostarczaniu mieszanki przez producenta/dostawcę należy stosować się do zasad deklarowania w odniesieniu do zakresu uziarnienia podanych w WT-4 [22] załącznik B.</w:t>
      </w:r>
    </w:p>
    <w:p w14:paraId="5351C84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5.8. Wbudowanie mieszanki kruszywa</w:t>
      </w:r>
    </w:p>
    <w:p w14:paraId="037DD1A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0CE1609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20 cm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3D43680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5DFAD95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Rozścieloną mieszankę kruszywa należy sprofilować równiarką lub ciężkim szablonem, do spadków poprzecznych i pochyleń podłużnych ustalonych w dokumentacji projektowej. W czasie profilowania należy wyrównać lokalne wgłębienia.</w:t>
      </w:r>
    </w:p>
    <w:p w14:paraId="7B6FCD2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5.9. Zagęszczanie mieszanki kruszywa</w:t>
      </w:r>
    </w:p>
    <w:p w14:paraId="0B1ED52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 wyprofilowaniu mieszanki kruszywa należy rozpocząć jej zagęszczanie, które należy kontynuować aż do osiągnięcia wymaganego w ST wskaźnika zagęszczenia.</w:t>
      </w:r>
    </w:p>
    <w:p w14:paraId="38E4B7D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396DE8E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Zagęszczenie powinno być równomierne na całej szerokości warstwy.</w:t>
      </w:r>
    </w:p>
    <w:p w14:paraId="488BF2E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Zaleca się, aby grubość zagęszczanej warstwy nie przekraczała przy walcach statycznych gładkich 15 cm, a przy walcach ogumionych lub wibracyjnych 20 cm.</w:t>
      </w:r>
    </w:p>
    <w:p w14:paraId="3BF268B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5.10. Utrzymanie wykonanej warstwy</w:t>
      </w:r>
    </w:p>
    <w:p w14:paraId="5DA8751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22A20007"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5.11. Roboty wykończeniowe</w:t>
      </w:r>
    </w:p>
    <w:p w14:paraId="3BE7D73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14:paraId="48396966" w14:textId="77777777" w:rsidR="00F45500" w:rsidRPr="00FA4899"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odtworzenie przeszkód czasowo usuniętych,</w:t>
      </w:r>
    </w:p>
    <w:p w14:paraId="5D8D3BE7" w14:textId="77777777" w:rsidR="00F45500" w:rsidRPr="00FA4899"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uzupełnienie zniszczonych w czasie robót istniejących elementów drogowych lub terenowych,</w:t>
      </w:r>
    </w:p>
    <w:p w14:paraId="0E40028F"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porządkujące otoczenie terenu robót,</w:t>
      </w:r>
    </w:p>
    <w:p w14:paraId="48AEE22B"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usunięcie oznakowania drogi wprowadzonego na okres robót.</w:t>
      </w:r>
    </w:p>
    <w:p w14:paraId="78276AA1" w14:textId="77777777" w:rsidR="00F45500" w:rsidRPr="00FA4899" w:rsidRDefault="00F45500" w:rsidP="001D052E">
      <w:pPr>
        <w:pStyle w:val="Nagwek2"/>
        <w:rPr>
          <w:i w:val="0"/>
          <w:color w:val="000000" w:themeColor="text1"/>
        </w:rPr>
      </w:pPr>
      <w:bookmarkStart w:id="174" w:name="_Toc331508868"/>
      <w:bookmarkStart w:id="175" w:name="_Toc346094297"/>
      <w:r w:rsidRPr="00FA4899">
        <w:rPr>
          <w:i w:val="0"/>
          <w:color w:val="000000" w:themeColor="text1"/>
        </w:rPr>
        <w:lastRenderedPageBreak/>
        <w:t>6. KONTROLA JAKOŚCI ROBÓT</w:t>
      </w:r>
      <w:bookmarkEnd w:id="174"/>
      <w:bookmarkEnd w:id="175"/>
    </w:p>
    <w:p w14:paraId="1B32889E"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6.1. Ogólne zasady kontroli jakości robót</w:t>
      </w:r>
    </w:p>
    <w:p w14:paraId="7CAFDF0D"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020CE4C5"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6.2. Badania przed przystąpieniem do robót</w:t>
      </w:r>
    </w:p>
    <w:p w14:paraId="43B11489"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w:t>
      </w:r>
    </w:p>
    <w:p w14:paraId="7B6DA3B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382F5D9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wykonać badania kruszyw przeznaczonych do wykonania robót, obejmujące wszystkie właściwości określone w tablicy 1 niniejszej ST.</w:t>
      </w:r>
    </w:p>
    <w:p w14:paraId="0C25E164"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Wszystkie dokumenty oraz wyniki badań Wykonawca przedstawia Inżynierowi do akceptacji.</w:t>
      </w:r>
    </w:p>
    <w:p w14:paraId="24447F03"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6.3. Badania w czasie robót</w:t>
      </w:r>
    </w:p>
    <w:p w14:paraId="72C96D14"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Częstotliwość oraz zakres badań i pomiarów, które należy wykonać w czasie robót podaje tablica 3. </w:t>
      </w:r>
    </w:p>
    <w:p w14:paraId="346A940C" w14:textId="77777777" w:rsidR="00F45500" w:rsidRPr="00FA4899" w:rsidRDefault="00F45500" w:rsidP="00F45500">
      <w:pPr>
        <w:numPr>
          <w:ilvl w:val="12"/>
          <w:numId w:val="0"/>
        </w:numPr>
        <w:spacing w:before="120" w:after="120"/>
        <w:rPr>
          <w:rFonts w:ascii="Arial" w:hAnsi="Arial" w:cs="Arial"/>
          <w:color w:val="000000" w:themeColor="text1"/>
          <w:sz w:val="18"/>
          <w:szCs w:val="18"/>
        </w:rPr>
      </w:pPr>
      <w:r w:rsidRPr="00FA4899">
        <w:rPr>
          <w:rFonts w:ascii="Arial" w:hAnsi="Arial" w:cs="Arial"/>
          <w:color w:val="000000" w:themeColor="text1"/>
          <w:sz w:val="18"/>
          <w:szCs w:val="18"/>
        </w:rPr>
        <w:t>Tablica 3. Częstotliwość oraz zakres badań i pomiarów w czasie robót</w:t>
      </w:r>
    </w:p>
    <w:tbl>
      <w:tblPr>
        <w:tblW w:w="89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FA4899" w:rsidRPr="00FA4899" w14:paraId="728EA466" w14:textId="77777777" w:rsidTr="008F7A94">
        <w:trPr>
          <w:jc w:val="center"/>
        </w:trPr>
        <w:tc>
          <w:tcPr>
            <w:tcW w:w="496" w:type="dxa"/>
            <w:tcBorders>
              <w:bottom w:val="single" w:sz="4" w:space="0" w:color="auto"/>
            </w:tcBorders>
          </w:tcPr>
          <w:p w14:paraId="77BE6CE5"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534" w:type="dxa"/>
            <w:tcBorders>
              <w:bottom w:val="single" w:sz="4" w:space="0" w:color="auto"/>
            </w:tcBorders>
          </w:tcPr>
          <w:p w14:paraId="5F64738B"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Wyszczególnienie robót</w:t>
            </w:r>
          </w:p>
        </w:tc>
        <w:tc>
          <w:tcPr>
            <w:tcW w:w="2204" w:type="dxa"/>
            <w:tcBorders>
              <w:bottom w:val="single" w:sz="4" w:space="0" w:color="auto"/>
            </w:tcBorders>
          </w:tcPr>
          <w:p w14:paraId="2BB17A22"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Częstotliwość badań</w:t>
            </w:r>
          </w:p>
        </w:tc>
        <w:tc>
          <w:tcPr>
            <w:tcW w:w="2693" w:type="dxa"/>
            <w:tcBorders>
              <w:bottom w:val="single" w:sz="4" w:space="0" w:color="auto"/>
            </w:tcBorders>
          </w:tcPr>
          <w:p w14:paraId="52A72DA3"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Wartości dopuszczalne</w:t>
            </w:r>
          </w:p>
        </w:tc>
      </w:tr>
      <w:tr w:rsidR="00FA4899" w:rsidRPr="00FA4899" w14:paraId="6FC59292" w14:textId="77777777" w:rsidTr="008F7A94">
        <w:trPr>
          <w:jc w:val="center"/>
        </w:trPr>
        <w:tc>
          <w:tcPr>
            <w:tcW w:w="496" w:type="dxa"/>
            <w:tcBorders>
              <w:top w:val="single" w:sz="4" w:space="0" w:color="auto"/>
            </w:tcBorders>
            <w:vAlign w:val="center"/>
          </w:tcPr>
          <w:p w14:paraId="6545C341" w14:textId="77777777" w:rsidR="00F45500" w:rsidRPr="00FA4899" w:rsidRDefault="00F45500" w:rsidP="008F7A94">
            <w:pPr>
              <w:numPr>
                <w:ilvl w:val="12"/>
                <w:numId w:val="0"/>
              </w:num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534" w:type="dxa"/>
            <w:tcBorders>
              <w:top w:val="single" w:sz="4" w:space="0" w:color="auto"/>
            </w:tcBorders>
            <w:vAlign w:val="center"/>
          </w:tcPr>
          <w:p w14:paraId="40608B86"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Lokalizacja i zgodność granic terenu robót z dokumentacją projektową</w:t>
            </w:r>
          </w:p>
        </w:tc>
        <w:tc>
          <w:tcPr>
            <w:tcW w:w="2204" w:type="dxa"/>
            <w:tcBorders>
              <w:top w:val="single" w:sz="4" w:space="0" w:color="auto"/>
            </w:tcBorders>
            <w:vAlign w:val="center"/>
          </w:tcPr>
          <w:p w14:paraId="52D577A2" w14:textId="77777777" w:rsidR="00F45500" w:rsidRPr="00FA4899" w:rsidRDefault="00F45500" w:rsidP="008F7A94">
            <w:pPr>
              <w:numPr>
                <w:ilvl w:val="12"/>
                <w:numId w:val="0"/>
              </w:numPr>
              <w:jc w:val="center"/>
              <w:rPr>
                <w:rFonts w:ascii="Arial" w:hAnsi="Arial" w:cs="Arial"/>
                <w:color w:val="000000" w:themeColor="text1"/>
                <w:sz w:val="18"/>
                <w:szCs w:val="18"/>
              </w:rPr>
            </w:pPr>
            <w:r w:rsidRPr="00FA4899">
              <w:rPr>
                <w:rFonts w:ascii="Arial" w:hAnsi="Arial" w:cs="Arial"/>
                <w:color w:val="000000" w:themeColor="text1"/>
                <w:sz w:val="18"/>
                <w:szCs w:val="18"/>
              </w:rPr>
              <w:t>1 raz</w:t>
            </w:r>
          </w:p>
        </w:tc>
        <w:tc>
          <w:tcPr>
            <w:tcW w:w="2693" w:type="dxa"/>
            <w:tcBorders>
              <w:top w:val="single" w:sz="4" w:space="0" w:color="auto"/>
            </w:tcBorders>
            <w:vAlign w:val="center"/>
          </w:tcPr>
          <w:p w14:paraId="625B6787" w14:textId="77777777" w:rsidR="00F45500" w:rsidRPr="00FA4899" w:rsidRDefault="00F45500" w:rsidP="008F7A94">
            <w:pPr>
              <w:numPr>
                <w:ilvl w:val="12"/>
                <w:numId w:val="0"/>
              </w:num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Wg pktu 5 </w:t>
            </w:r>
          </w:p>
          <w:p w14:paraId="679F9289" w14:textId="77777777" w:rsidR="00F45500" w:rsidRPr="00FA4899" w:rsidRDefault="00F45500" w:rsidP="008F7A94">
            <w:pPr>
              <w:numPr>
                <w:ilvl w:val="12"/>
                <w:numId w:val="0"/>
              </w:num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i dokumentacji projektowej </w:t>
            </w:r>
          </w:p>
        </w:tc>
      </w:tr>
      <w:tr w:rsidR="00FA4899" w:rsidRPr="00FA4899" w14:paraId="287FAC42" w14:textId="77777777" w:rsidTr="008F7A94">
        <w:trPr>
          <w:jc w:val="center"/>
        </w:trPr>
        <w:tc>
          <w:tcPr>
            <w:tcW w:w="496" w:type="dxa"/>
            <w:vAlign w:val="center"/>
          </w:tcPr>
          <w:p w14:paraId="0994CE19"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534" w:type="dxa"/>
            <w:vAlign w:val="center"/>
          </w:tcPr>
          <w:p w14:paraId="2CB34DA8"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Roboty przygotowawcze</w:t>
            </w:r>
          </w:p>
        </w:tc>
        <w:tc>
          <w:tcPr>
            <w:tcW w:w="2204" w:type="dxa"/>
            <w:vAlign w:val="center"/>
          </w:tcPr>
          <w:p w14:paraId="75B6DED3"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693" w:type="dxa"/>
            <w:vAlign w:val="center"/>
          </w:tcPr>
          <w:p w14:paraId="038F38B8"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Wg pktu 5.3</w:t>
            </w:r>
          </w:p>
        </w:tc>
      </w:tr>
      <w:tr w:rsidR="00FA4899" w:rsidRPr="00FA4899" w14:paraId="1BCE5B85" w14:textId="77777777" w:rsidTr="008F7A94">
        <w:trPr>
          <w:jc w:val="center"/>
        </w:trPr>
        <w:tc>
          <w:tcPr>
            <w:tcW w:w="496" w:type="dxa"/>
            <w:vAlign w:val="center"/>
          </w:tcPr>
          <w:p w14:paraId="45002968"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534" w:type="dxa"/>
            <w:vAlign w:val="center"/>
          </w:tcPr>
          <w:p w14:paraId="324154EC"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2204" w:type="dxa"/>
            <w:vAlign w:val="center"/>
          </w:tcPr>
          <w:p w14:paraId="0F63A8EB"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Dla każdej partii kruszywa  i przy każdej zmianie kruszywa</w:t>
            </w:r>
          </w:p>
        </w:tc>
        <w:tc>
          <w:tcPr>
            <w:tcW w:w="2693" w:type="dxa"/>
            <w:vAlign w:val="center"/>
          </w:tcPr>
          <w:p w14:paraId="7D540846"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Wg tablicy 1</w:t>
            </w:r>
          </w:p>
        </w:tc>
      </w:tr>
      <w:tr w:rsidR="00FA4899" w:rsidRPr="00FA4899" w14:paraId="3641BB9D" w14:textId="77777777" w:rsidTr="008F7A94">
        <w:trPr>
          <w:jc w:val="center"/>
        </w:trPr>
        <w:tc>
          <w:tcPr>
            <w:tcW w:w="496" w:type="dxa"/>
            <w:vAlign w:val="center"/>
          </w:tcPr>
          <w:p w14:paraId="5699BAFB"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534" w:type="dxa"/>
            <w:vAlign w:val="center"/>
          </w:tcPr>
          <w:p w14:paraId="62A71BD4"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Uziarnienie mieszanki</w:t>
            </w:r>
          </w:p>
        </w:tc>
        <w:tc>
          <w:tcPr>
            <w:tcW w:w="2204" w:type="dxa"/>
            <w:vAlign w:val="center"/>
          </w:tcPr>
          <w:p w14:paraId="3FE37C64"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2 razy na dziennej działce roboczej  </w:t>
            </w:r>
          </w:p>
        </w:tc>
        <w:tc>
          <w:tcPr>
            <w:tcW w:w="2693" w:type="dxa"/>
            <w:vAlign w:val="center"/>
          </w:tcPr>
          <w:p w14:paraId="1527E325"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Wg tablicy 2</w:t>
            </w:r>
          </w:p>
        </w:tc>
      </w:tr>
      <w:tr w:rsidR="00FA4899" w:rsidRPr="00FA4899" w14:paraId="28DFDBF5" w14:textId="77777777" w:rsidTr="008F7A94">
        <w:trPr>
          <w:jc w:val="center"/>
        </w:trPr>
        <w:tc>
          <w:tcPr>
            <w:tcW w:w="496" w:type="dxa"/>
            <w:vAlign w:val="center"/>
          </w:tcPr>
          <w:p w14:paraId="12C74038"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534" w:type="dxa"/>
            <w:vAlign w:val="center"/>
          </w:tcPr>
          <w:p w14:paraId="00F75115"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Wilgotność mieszanki</w:t>
            </w:r>
          </w:p>
        </w:tc>
        <w:tc>
          <w:tcPr>
            <w:tcW w:w="2204" w:type="dxa"/>
            <w:vAlign w:val="center"/>
          </w:tcPr>
          <w:p w14:paraId="2AEE309A"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0ECB509A"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0A5C83D5" w14:textId="77777777" w:rsidTr="008F7A94">
        <w:trPr>
          <w:jc w:val="center"/>
        </w:trPr>
        <w:tc>
          <w:tcPr>
            <w:tcW w:w="496" w:type="dxa"/>
            <w:vAlign w:val="center"/>
          </w:tcPr>
          <w:p w14:paraId="2F060415"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534" w:type="dxa"/>
            <w:vAlign w:val="center"/>
          </w:tcPr>
          <w:p w14:paraId="14D7730F"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Zawartość pyłów w mieszance</w:t>
            </w:r>
          </w:p>
        </w:tc>
        <w:tc>
          <w:tcPr>
            <w:tcW w:w="2204" w:type="dxa"/>
            <w:vAlign w:val="center"/>
          </w:tcPr>
          <w:p w14:paraId="2865C4FB"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634287B1"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7D011EC3" w14:textId="77777777" w:rsidTr="008F7A94">
        <w:trPr>
          <w:jc w:val="center"/>
        </w:trPr>
        <w:tc>
          <w:tcPr>
            <w:tcW w:w="496" w:type="dxa"/>
            <w:vAlign w:val="center"/>
          </w:tcPr>
          <w:p w14:paraId="1A3A3B2D"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534" w:type="dxa"/>
            <w:vAlign w:val="center"/>
          </w:tcPr>
          <w:p w14:paraId="46FCFB0C"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Zawartość nadziarna w mieszance</w:t>
            </w:r>
          </w:p>
        </w:tc>
        <w:tc>
          <w:tcPr>
            <w:tcW w:w="2204" w:type="dxa"/>
            <w:vAlign w:val="center"/>
          </w:tcPr>
          <w:p w14:paraId="7237E30F"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650E9F46"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452241AD" w14:textId="77777777" w:rsidTr="008F7A94">
        <w:trPr>
          <w:jc w:val="center"/>
        </w:trPr>
        <w:tc>
          <w:tcPr>
            <w:tcW w:w="496" w:type="dxa"/>
            <w:vAlign w:val="center"/>
          </w:tcPr>
          <w:p w14:paraId="2F0612FB"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534" w:type="dxa"/>
            <w:vAlign w:val="center"/>
          </w:tcPr>
          <w:p w14:paraId="1712EFA4"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Wrażliwość mieszanki na mróz, wskaźnik piaskowy</w:t>
            </w:r>
          </w:p>
        </w:tc>
        <w:tc>
          <w:tcPr>
            <w:tcW w:w="2204" w:type="dxa"/>
            <w:vAlign w:val="center"/>
          </w:tcPr>
          <w:p w14:paraId="4C8032DB"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6D2BD1F3"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7AC13819" w14:textId="77777777" w:rsidTr="008F7A94">
        <w:trPr>
          <w:jc w:val="center"/>
        </w:trPr>
        <w:tc>
          <w:tcPr>
            <w:tcW w:w="496" w:type="dxa"/>
            <w:vAlign w:val="center"/>
          </w:tcPr>
          <w:p w14:paraId="4E3E60FD"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9</w:t>
            </w:r>
          </w:p>
        </w:tc>
        <w:tc>
          <w:tcPr>
            <w:tcW w:w="3534" w:type="dxa"/>
            <w:vAlign w:val="center"/>
          </w:tcPr>
          <w:p w14:paraId="4A1BAD44"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Zawartość wody w mieszance</w:t>
            </w:r>
          </w:p>
        </w:tc>
        <w:tc>
          <w:tcPr>
            <w:tcW w:w="2204" w:type="dxa"/>
            <w:vAlign w:val="center"/>
          </w:tcPr>
          <w:p w14:paraId="22D2DE00"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0E9B66BE"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3766486A" w14:textId="77777777" w:rsidTr="008F7A94">
        <w:trPr>
          <w:jc w:val="center"/>
        </w:trPr>
        <w:tc>
          <w:tcPr>
            <w:tcW w:w="496" w:type="dxa"/>
            <w:vAlign w:val="center"/>
          </w:tcPr>
          <w:p w14:paraId="6192164F"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3534" w:type="dxa"/>
            <w:vAlign w:val="center"/>
          </w:tcPr>
          <w:p w14:paraId="3C6EBF06"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Wartość CBR po zagęszczeniu mieszanki</w:t>
            </w:r>
          </w:p>
        </w:tc>
        <w:tc>
          <w:tcPr>
            <w:tcW w:w="2204" w:type="dxa"/>
            <w:vAlign w:val="center"/>
          </w:tcPr>
          <w:p w14:paraId="7FA31959" w14:textId="77777777" w:rsidR="00F45500" w:rsidRPr="00FA4899" w:rsidRDefault="00F45500" w:rsidP="008F7A94">
            <w:pPr>
              <w:numPr>
                <w:ilvl w:val="12"/>
                <w:numId w:val="0"/>
              </w:numPr>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10 próbek </w:t>
            </w:r>
          </w:p>
          <w:p w14:paraId="2F10792C" w14:textId="77777777" w:rsidR="00F45500" w:rsidRPr="00FA4899" w:rsidRDefault="00F45500" w:rsidP="008F7A94">
            <w:pPr>
              <w:numPr>
                <w:ilvl w:val="12"/>
                <w:numId w:val="0"/>
              </w:numPr>
              <w:jc w:val="center"/>
              <w:rPr>
                <w:rFonts w:ascii="Arial" w:hAnsi="Arial" w:cs="Arial"/>
                <w:color w:val="000000" w:themeColor="text1"/>
                <w:sz w:val="18"/>
                <w:szCs w:val="18"/>
                <w:vertAlign w:val="superscript"/>
              </w:rPr>
            </w:pPr>
            <w:r w:rsidRPr="00FA4899">
              <w:rPr>
                <w:rFonts w:ascii="Arial" w:hAnsi="Arial" w:cs="Arial"/>
                <w:color w:val="000000" w:themeColor="text1"/>
                <w:sz w:val="18"/>
                <w:szCs w:val="18"/>
              </w:rPr>
              <w:t>na 10 000 m</w:t>
            </w:r>
            <w:r w:rsidRPr="00FA4899">
              <w:rPr>
                <w:rFonts w:ascii="Arial" w:hAnsi="Arial" w:cs="Arial"/>
                <w:color w:val="000000" w:themeColor="text1"/>
                <w:sz w:val="18"/>
                <w:szCs w:val="18"/>
                <w:vertAlign w:val="superscript"/>
              </w:rPr>
              <w:t>2</w:t>
            </w:r>
          </w:p>
        </w:tc>
        <w:tc>
          <w:tcPr>
            <w:tcW w:w="2693" w:type="dxa"/>
            <w:vAlign w:val="center"/>
          </w:tcPr>
          <w:p w14:paraId="260560FB"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5534D6AC" w14:textId="77777777" w:rsidTr="008F7A94">
        <w:trPr>
          <w:jc w:val="center"/>
        </w:trPr>
        <w:tc>
          <w:tcPr>
            <w:tcW w:w="496" w:type="dxa"/>
            <w:vAlign w:val="center"/>
          </w:tcPr>
          <w:p w14:paraId="69F4CC11"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3534" w:type="dxa"/>
            <w:vAlign w:val="center"/>
          </w:tcPr>
          <w:p w14:paraId="6F45A5E7"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Inne właściwości mieszanki</w:t>
            </w:r>
          </w:p>
        </w:tc>
        <w:tc>
          <w:tcPr>
            <w:tcW w:w="2204" w:type="dxa"/>
            <w:vAlign w:val="center"/>
          </w:tcPr>
          <w:p w14:paraId="5DFA872D" w14:textId="77777777" w:rsidR="00F45500" w:rsidRPr="00FA4899" w:rsidRDefault="00F45500" w:rsidP="008F7A94">
            <w:pPr>
              <w:numPr>
                <w:ilvl w:val="12"/>
                <w:numId w:val="0"/>
              </w:numPr>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Wg ustalenia Inżyniera</w:t>
            </w:r>
          </w:p>
        </w:tc>
        <w:tc>
          <w:tcPr>
            <w:tcW w:w="2693" w:type="dxa"/>
            <w:vAlign w:val="center"/>
          </w:tcPr>
          <w:p w14:paraId="6F20B7B7"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4EBFA241" w14:textId="77777777" w:rsidTr="008F7A94">
        <w:trPr>
          <w:jc w:val="center"/>
        </w:trPr>
        <w:tc>
          <w:tcPr>
            <w:tcW w:w="496" w:type="dxa"/>
            <w:vAlign w:val="center"/>
          </w:tcPr>
          <w:p w14:paraId="671C739A"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3534" w:type="dxa"/>
            <w:vAlign w:val="center"/>
          </w:tcPr>
          <w:p w14:paraId="498BC318"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Cechy środowiskowe</w:t>
            </w:r>
          </w:p>
        </w:tc>
        <w:tc>
          <w:tcPr>
            <w:tcW w:w="2204" w:type="dxa"/>
            <w:vAlign w:val="center"/>
          </w:tcPr>
          <w:p w14:paraId="11C85BFE" w14:textId="77777777" w:rsidR="00F45500" w:rsidRPr="00FA4899" w:rsidRDefault="00F45500" w:rsidP="008F7A94">
            <w:pPr>
              <w:numPr>
                <w:ilvl w:val="12"/>
                <w:numId w:val="0"/>
              </w:numPr>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Wg ustalenia Inżyniera</w:t>
            </w:r>
          </w:p>
        </w:tc>
        <w:tc>
          <w:tcPr>
            <w:tcW w:w="2693" w:type="dxa"/>
            <w:vAlign w:val="center"/>
          </w:tcPr>
          <w:p w14:paraId="4E7DE4CE"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6DA18238" w14:textId="77777777" w:rsidTr="008F7A94">
        <w:trPr>
          <w:jc w:val="center"/>
        </w:trPr>
        <w:tc>
          <w:tcPr>
            <w:tcW w:w="496" w:type="dxa"/>
            <w:vAlign w:val="center"/>
          </w:tcPr>
          <w:p w14:paraId="28C07546"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3534" w:type="dxa"/>
            <w:vAlign w:val="center"/>
          </w:tcPr>
          <w:p w14:paraId="7A5FDA37"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Roboty wykończeniowe</w:t>
            </w:r>
          </w:p>
        </w:tc>
        <w:tc>
          <w:tcPr>
            <w:tcW w:w="2204" w:type="dxa"/>
            <w:vAlign w:val="center"/>
          </w:tcPr>
          <w:p w14:paraId="4A435D60" w14:textId="77777777" w:rsidR="00F45500" w:rsidRPr="00FA4899" w:rsidRDefault="00F45500" w:rsidP="008F7A94">
            <w:pPr>
              <w:numPr>
                <w:ilvl w:val="12"/>
                <w:numId w:val="0"/>
              </w:numPr>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693" w:type="dxa"/>
            <w:vAlign w:val="center"/>
          </w:tcPr>
          <w:p w14:paraId="15620D36" w14:textId="77777777" w:rsidR="00F45500" w:rsidRPr="00FA4899" w:rsidRDefault="00F45500" w:rsidP="008F7A94">
            <w:pPr>
              <w:numPr>
                <w:ilvl w:val="12"/>
                <w:numId w:val="0"/>
              </w:num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Wg pktu 5.11</w:t>
            </w:r>
          </w:p>
        </w:tc>
      </w:tr>
    </w:tbl>
    <w:p w14:paraId="680D819F" w14:textId="77777777" w:rsidR="00F45500" w:rsidRPr="00FA4899" w:rsidRDefault="00F45500" w:rsidP="00F45500">
      <w:pPr>
        <w:pStyle w:val="Nagwek2"/>
        <w:numPr>
          <w:ilvl w:val="1"/>
          <w:numId w:val="30"/>
        </w:numPr>
        <w:overflowPunct/>
        <w:autoSpaceDE/>
        <w:jc w:val="both"/>
        <w:textAlignment w:val="auto"/>
        <w:rPr>
          <w:color w:val="000000" w:themeColor="text1"/>
          <w:sz w:val="18"/>
          <w:szCs w:val="18"/>
        </w:rPr>
      </w:pPr>
      <w:r w:rsidRPr="00FA4899">
        <w:rPr>
          <w:color w:val="000000" w:themeColor="text1"/>
          <w:sz w:val="18"/>
          <w:szCs w:val="18"/>
        </w:rPr>
        <w:t>6.4. Wymagania dotyczące cech geometrycznych podłoża ulepszonego</w:t>
      </w:r>
    </w:p>
    <w:p w14:paraId="6932A48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Częstotliwość oraz zakres badań i pomiarów dotyczących cech geometrycznych warstwy z mieszanki niezwiązanej podaje tablica 4.</w:t>
      </w:r>
    </w:p>
    <w:p w14:paraId="56DE9ADF" w14:textId="77777777" w:rsidR="00F45500" w:rsidRPr="00FA4899" w:rsidRDefault="00F45500" w:rsidP="00F45500">
      <w:pPr>
        <w:keepNext/>
        <w:spacing w:before="6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4. Częstotliwość oraz zakres badań i pomiarów dotyczących cech geometrycznych</w:t>
      </w:r>
    </w:p>
    <w:tbl>
      <w:tblPr>
        <w:tblW w:w="895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FA4899" w:rsidRPr="00FA4899" w14:paraId="7EDE7552" w14:textId="77777777" w:rsidTr="008F7A94">
        <w:trPr>
          <w:jc w:val="center"/>
        </w:trPr>
        <w:tc>
          <w:tcPr>
            <w:tcW w:w="496" w:type="dxa"/>
            <w:tcBorders>
              <w:top w:val="single" w:sz="4" w:space="0" w:color="auto"/>
              <w:left w:val="single" w:sz="4" w:space="0" w:color="auto"/>
              <w:bottom w:val="single" w:sz="4" w:space="0" w:color="auto"/>
            </w:tcBorders>
          </w:tcPr>
          <w:p w14:paraId="34E82FF5" w14:textId="77777777" w:rsidR="00F45500" w:rsidRPr="00FA4899" w:rsidRDefault="00F45500" w:rsidP="008F7A94">
            <w:pPr>
              <w:jc w:val="center"/>
              <w:rPr>
                <w:rFonts w:ascii="Arial" w:hAnsi="Arial" w:cs="Arial"/>
                <w:color w:val="000000" w:themeColor="text1"/>
                <w:sz w:val="18"/>
                <w:szCs w:val="18"/>
              </w:rPr>
            </w:pPr>
          </w:p>
          <w:p w14:paraId="4A84A6C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414" w:type="dxa"/>
            <w:tcBorders>
              <w:top w:val="single" w:sz="4" w:space="0" w:color="auto"/>
              <w:bottom w:val="single" w:sz="4" w:space="0" w:color="auto"/>
              <w:right w:val="single" w:sz="4" w:space="0" w:color="auto"/>
            </w:tcBorders>
          </w:tcPr>
          <w:p w14:paraId="5DFE8218" w14:textId="77777777" w:rsidR="00F45500" w:rsidRPr="00FA4899" w:rsidRDefault="00F45500" w:rsidP="008F7A94">
            <w:pPr>
              <w:spacing w:before="120"/>
              <w:ind w:left="215" w:right="312"/>
              <w:jc w:val="center"/>
              <w:rPr>
                <w:rFonts w:ascii="Arial" w:hAnsi="Arial" w:cs="Arial"/>
                <w:color w:val="000000" w:themeColor="text1"/>
                <w:sz w:val="18"/>
                <w:szCs w:val="18"/>
              </w:rPr>
            </w:pPr>
            <w:r w:rsidRPr="00FA4899">
              <w:rPr>
                <w:rFonts w:ascii="Arial" w:hAnsi="Arial" w:cs="Arial"/>
                <w:color w:val="000000" w:themeColor="text1"/>
                <w:sz w:val="18"/>
                <w:szCs w:val="18"/>
              </w:rPr>
              <w:t>Wyszczególnienie badań i pomiarów</w:t>
            </w:r>
          </w:p>
        </w:tc>
        <w:tc>
          <w:tcPr>
            <w:tcW w:w="2280" w:type="dxa"/>
            <w:tcBorders>
              <w:left w:val="single" w:sz="4" w:space="0" w:color="auto"/>
            </w:tcBorders>
            <w:shd w:val="clear" w:color="auto" w:fill="auto"/>
          </w:tcPr>
          <w:p w14:paraId="07D1CB3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Minimalna częstotliwość badań i pomiarów</w:t>
            </w:r>
          </w:p>
        </w:tc>
        <w:tc>
          <w:tcPr>
            <w:tcW w:w="2760" w:type="dxa"/>
            <w:shd w:val="clear" w:color="auto" w:fill="auto"/>
          </w:tcPr>
          <w:p w14:paraId="166D66BB" w14:textId="77777777" w:rsidR="00F45500" w:rsidRPr="00FA4899" w:rsidRDefault="00F45500" w:rsidP="008F7A94">
            <w:pPr>
              <w:jc w:val="center"/>
              <w:rPr>
                <w:rFonts w:ascii="Arial" w:hAnsi="Arial" w:cs="Arial"/>
                <w:color w:val="000000" w:themeColor="text1"/>
                <w:sz w:val="18"/>
                <w:szCs w:val="18"/>
              </w:rPr>
            </w:pPr>
          </w:p>
          <w:p w14:paraId="7E0AC96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Dopuszczalne odchyłki</w:t>
            </w:r>
          </w:p>
        </w:tc>
      </w:tr>
      <w:tr w:rsidR="00FA4899" w:rsidRPr="00FA4899" w14:paraId="07903D52" w14:textId="77777777" w:rsidTr="008F7A94">
        <w:trPr>
          <w:jc w:val="center"/>
        </w:trPr>
        <w:tc>
          <w:tcPr>
            <w:tcW w:w="496" w:type="dxa"/>
            <w:tcBorders>
              <w:top w:val="single" w:sz="4" w:space="0" w:color="auto"/>
            </w:tcBorders>
          </w:tcPr>
          <w:p w14:paraId="3747CE7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414" w:type="dxa"/>
            <w:tcBorders>
              <w:top w:val="single" w:sz="4" w:space="0" w:color="auto"/>
            </w:tcBorders>
          </w:tcPr>
          <w:p w14:paraId="58C77E1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Szerokość warstwy</w:t>
            </w:r>
          </w:p>
        </w:tc>
        <w:tc>
          <w:tcPr>
            <w:tcW w:w="2280" w:type="dxa"/>
            <w:shd w:val="clear" w:color="auto" w:fill="auto"/>
          </w:tcPr>
          <w:p w14:paraId="783C5B2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 razy na 1 km</w:t>
            </w:r>
          </w:p>
        </w:tc>
        <w:tc>
          <w:tcPr>
            <w:tcW w:w="2760" w:type="dxa"/>
            <w:shd w:val="clear" w:color="auto" w:fill="auto"/>
          </w:tcPr>
          <w:p w14:paraId="3E8175C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 cm, -5 cm (różnice od szerokości projektowej)</w:t>
            </w:r>
          </w:p>
        </w:tc>
      </w:tr>
      <w:tr w:rsidR="00FA4899" w:rsidRPr="00FA4899" w14:paraId="245F2946" w14:textId="77777777" w:rsidTr="008F7A94">
        <w:trPr>
          <w:jc w:val="center"/>
        </w:trPr>
        <w:tc>
          <w:tcPr>
            <w:tcW w:w="496" w:type="dxa"/>
          </w:tcPr>
          <w:p w14:paraId="438D271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414" w:type="dxa"/>
          </w:tcPr>
          <w:p w14:paraId="19216EF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Równość podłużna</w:t>
            </w:r>
          </w:p>
        </w:tc>
        <w:tc>
          <w:tcPr>
            <w:tcW w:w="2280" w:type="dxa"/>
            <w:shd w:val="clear" w:color="auto" w:fill="auto"/>
          </w:tcPr>
          <w:p w14:paraId="32AA591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Wg [23]</w:t>
            </w:r>
          </w:p>
        </w:tc>
        <w:tc>
          <w:tcPr>
            <w:tcW w:w="2760" w:type="dxa"/>
            <w:shd w:val="clear" w:color="auto" w:fill="auto"/>
          </w:tcPr>
          <w:p w14:paraId="4C278D2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Wg [23]</w:t>
            </w:r>
          </w:p>
        </w:tc>
      </w:tr>
      <w:tr w:rsidR="00FA4899" w:rsidRPr="00FA4899" w14:paraId="7F202D1B" w14:textId="77777777" w:rsidTr="008F7A94">
        <w:trPr>
          <w:jc w:val="center"/>
        </w:trPr>
        <w:tc>
          <w:tcPr>
            <w:tcW w:w="496" w:type="dxa"/>
          </w:tcPr>
          <w:p w14:paraId="71BF31E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414" w:type="dxa"/>
          </w:tcPr>
          <w:p w14:paraId="4EEB469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Równość poprzeczna</w:t>
            </w:r>
          </w:p>
        </w:tc>
        <w:tc>
          <w:tcPr>
            <w:tcW w:w="2280" w:type="dxa"/>
            <w:shd w:val="clear" w:color="auto" w:fill="auto"/>
          </w:tcPr>
          <w:p w14:paraId="32FFBB2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Wg [23]</w:t>
            </w:r>
          </w:p>
        </w:tc>
        <w:tc>
          <w:tcPr>
            <w:tcW w:w="2760" w:type="dxa"/>
            <w:shd w:val="clear" w:color="auto" w:fill="auto"/>
          </w:tcPr>
          <w:p w14:paraId="17BB14F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Wg [23]</w:t>
            </w:r>
          </w:p>
        </w:tc>
      </w:tr>
      <w:tr w:rsidR="00FA4899" w:rsidRPr="00FA4899" w14:paraId="178280D7" w14:textId="77777777" w:rsidTr="008F7A94">
        <w:trPr>
          <w:jc w:val="center"/>
        </w:trPr>
        <w:tc>
          <w:tcPr>
            <w:tcW w:w="496" w:type="dxa"/>
          </w:tcPr>
          <w:p w14:paraId="106F5BC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414" w:type="dxa"/>
          </w:tcPr>
          <w:p w14:paraId="1B2165A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Spadki poprzeczne </w:t>
            </w:r>
            <w:r w:rsidRPr="00FA4899">
              <w:rPr>
                <w:rFonts w:ascii="Arial" w:hAnsi="Arial" w:cs="Arial"/>
                <w:color w:val="000000" w:themeColor="text1"/>
                <w:sz w:val="18"/>
                <w:szCs w:val="18"/>
                <w:vertAlign w:val="superscript"/>
              </w:rPr>
              <w:t>*)</w:t>
            </w:r>
          </w:p>
        </w:tc>
        <w:tc>
          <w:tcPr>
            <w:tcW w:w="2280" w:type="dxa"/>
            <w:shd w:val="clear" w:color="auto" w:fill="auto"/>
          </w:tcPr>
          <w:p w14:paraId="6B4632A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 razy na 1 km</w:t>
            </w:r>
          </w:p>
        </w:tc>
        <w:tc>
          <w:tcPr>
            <w:tcW w:w="2760" w:type="dxa"/>
            <w:shd w:val="clear" w:color="auto" w:fill="auto"/>
          </w:tcPr>
          <w:p w14:paraId="7F1303B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0,5% (dopuszczalna tolerancja od spadków projektowych)</w:t>
            </w:r>
          </w:p>
        </w:tc>
      </w:tr>
      <w:tr w:rsidR="00FA4899" w:rsidRPr="00FA4899" w14:paraId="314C2AE3" w14:textId="77777777" w:rsidTr="008F7A94">
        <w:trPr>
          <w:jc w:val="center"/>
        </w:trPr>
        <w:tc>
          <w:tcPr>
            <w:tcW w:w="496" w:type="dxa"/>
          </w:tcPr>
          <w:p w14:paraId="0495673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414" w:type="dxa"/>
          </w:tcPr>
          <w:p w14:paraId="72A64C4D"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Rzędne wysokościowe</w:t>
            </w:r>
          </w:p>
        </w:tc>
        <w:tc>
          <w:tcPr>
            <w:tcW w:w="2280" w:type="dxa"/>
            <w:shd w:val="clear" w:color="auto" w:fill="auto"/>
          </w:tcPr>
          <w:p w14:paraId="70CA083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Wg [23]</w:t>
            </w:r>
          </w:p>
        </w:tc>
        <w:tc>
          <w:tcPr>
            <w:tcW w:w="2760" w:type="dxa"/>
            <w:shd w:val="clear" w:color="auto" w:fill="auto"/>
          </w:tcPr>
          <w:p w14:paraId="11A991D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Wg [23]</w:t>
            </w:r>
          </w:p>
        </w:tc>
      </w:tr>
      <w:tr w:rsidR="00FA4899" w:rsidRPr="00FA4899" w14:paraId="42CA03EB" w14:textId="77777777" w:rsidTr="008F7A94">
        <w:trPr>
          <w:jc w:val="center"/>
        </w:trPr>
        <w:tc>
          <w:tcPr>
            <w:tcW w:w="496" w:type="dxa"/>
          </w:tcPr>
          <w:p w14:paraId="52161B2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414" w:type="dxa"/>
          </w:tcPr>
          <w:p w14:paraId="351BCAEF"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Ukształtowanie osi w planie </w:t>
            </w:r>
            <w:r w:rsidRPr="00FA4899">
              <w:rPr>
                <w:rFonts w:ascii="Arial" w:hAnsi="Arial" w:cs="Arial"/>
                <w:color w:val="000000" w:themeColor="text1"/>
                <w:sz w:val="18"/>
                <w:szCs w:val="18"/>
                <w:vertAlign w:val="superscript"/>
              </w:rPr>
              <w:t>*)</w:t>
            </w:r>
          </w:p>
        </w:tc>
        <w:tc>
          <w:tcPr>
            <w:tcW w:w="2280" w:type="dxa"/>
            <w:shd w:val="clear" w:color="auto" w:fill="auto"/>
          </w:tcPr>
          <w:p w14:paraId="0644F5A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Co 100 m</w:t>
            </w:r>
          </w:p>
        </w:tc>
        <w:tc>
          <w:tcPr>
            <w:tcW w:w="2760" w:type="dxa"/>
            <w:shd w:val="clear" w:color="auto" w:fill="auto"/>
          </w:tcPr>
          <w:p w14:paraId="1E912F2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Przesunięcie od osi projektowanej ± 5 cm</w:t>
            </w:r>
          </w:p>
        </w:tc>
      </w:tr>
      <w:tr w:rsidR="00FA4899" w:rsidRPr="00FA4899" w14:paraId="5620014B" w14:textId="77777777" w:rsidTr="008F7A94">
        <w:trPr>
          <w:jc w:val="center"/>
        </w:trPr>
        <w:tc>
          <w:tcPr>
            <w:tcW w:w="496" w:type="dxa"/>
          </w:tcPr>
          <w:p w14:paraId="5B051CA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414" w:type="dxa"/>
          </w:tcPr>
          <w:p w14:paraId="6E29C53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Grubość warstwy</w:t>
            </w:r>
          </w:p>
        </w:tc>
        <w:tc>
          <w:tcPr>
            <w:tcW w:w="2280" w:type="dxa"/>
            <w:shd w:val="clear" w:color="auto" w:fill="auto"/>
          </w:tcPr>
          <w:p w14:paraId="537F4A1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 3 punktach na działce roboczej, lecz nie rzadziej niż raz na 2000 m</w:t>
            </w:r>
            <w:r w:rsidRPr="00FA4899">
              <w:rPr>
                <w:rFonts w:ascii="Arial" w:hAnsi="Arial" w:cs="Arial"/>
                <w:color w:val="000000" w:themeColor="text1"/>
                <w:sz w:val="18"/>
                <w:szCs w:val="18"/>
                <w:vertAlign w:val="superscript"/>
              </w:rPr>
              <w:t>2</w:t>
            </w:r>
          </w:p>
        </w:tc>
        <w:tc>
          <w:tcPr>
            <w:tcW w:w="2760" w:type="dxa"/>
            <w:shd w:val="clear" w:color="auto" w:fill="auto"/>
          </w:tcPr>
          <w:p w14:paraId="554AF58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Różnice od grubości projektowanej +10%,           -15%</w:t>
            </w:r>
          </w:p>
          <w:p w14:paraId="37B92DD4" w14:textId="77777777" w:rsidR="00F45500" w:rsidRPr="00FA4899" w:rsidRDefault="00F45500" w:rsidP="008F7A94">
            <w:pPr>
              <w:rPr>
                <w:rFonts w:ascii="Arial" w:hAnsi="Arial" w:cs="Arial"/>
                <w:color w:val="000000" w:themeColor="text1"/>
                <w:sz w:val="18"/>
                <w:szCs w:val="18"/>
              </w:rPr>
            </w:pPr>
          </w:p>
        </w:tc>
      </w:tr>
    </w:tbl>
    <w:p w14:paraId="24DE8DF0" w14:textId="77777777" w:rsidR="00F45500" w:rsidRPr="00FA4899" w:rsidRDefault="00F45500" w:rsidP="00F45500">
      <w:pPr>
        <w:spacing w:before="120"/>
        <w:rPr>
          <w:rFonts w:ascii="Arial" w:hAnsi="Arial" w:cs="Arial"/>
          <w:color w:val="000000" w:themeColor="text1"/>
          <w:sz w:val="18"/>
          <w:szCs w:val="18"/>
        </w:rPr>
      </w:pPr>
      <w:r w:rsidRPr="00FA4899">
        <w:rPr>
          <w:rFonts w:ascii="Arial" w:hAnsi="Arial" w:cs="Arial"/>
          <w:color w:val="000000" w:themeColor="text1"/>
          <w:sz w:val="18"/>
          <w:szCs w:val="18"/>
        </w:rPr>
        <w:lastRenderedPageBreak/>
        <w:t>*) Dodatkowe pomiary spadków poprzecznych i ukształtowania osi w planie należy wykonać w punktach głównych łuków poziomych.</w:t>
      </w:r>
    </w:p>
    <w:p w14:paraId="08F7F50D" w14:textId="77777777" w:rsidR="00F45500" w:rsidRPr="00FA4899" w:rsidRDefault="00F45500" w:rsidP="001D052E">
      <w:pPr>
        <w:pStyle w:val="Nagwek2"/>
        <w:rPr>
          <w:i w:val="0"/>
          <w:color w:val="000000" w:themeColor="text1"/>
        </w:rPr>
      </w:pPr>
      <w:bookmarkStart w:id="176" w:name="_Toc331508869"/>
      <w:bookmarkStart w:id="177" w:name="_Toc346094298"/>
      <w:r w:rsidRPr="00FA4899">
        <w:rPr>
          <w:i w:val="0"/>
          <w:color w:val="000000" w:themeColor="text1"/>
        </w:rPr>
        <w:t>7. OBMIAR ROBOT</w:t>
      </w:r>
      <w:bookmarkEnd w:id="176"/>
      <w:bookmarkEnd w:id="177"/>
    </w:p>
    <w:p w14:paraId="2B80A46D"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7.1. Ogólne zasady obmiaru robót</w:t>
      </w:r>
    </w:p>
    <w:p w14:paraId="0130C5FD"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47282CF6"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7.2. Jednostka obmiarowa</w:t>
      </w:r>
    </w:p>
    <w:p w14:paraId="6B51C01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wykonanej warstwy.</w:t>
      </w:r>
    </w:p>
    <w:p w14:paraId="3A433F25" w14:textId="77777777" w:rsidR="00F45500" w:rsidRPr="00FA4899" w:rsidRDefault="00F45500" w:rsidP="001D052E">
      <w:pPr>
        <w:pStyle w:val="Nagwek2"/>
        <w:rPr>
          <w:i w:val="0"/>
          <w:color w:val="000000" w:themeColor="text1"/>
        </w:rPr>
      </w:pPr>
      <w:bookmarkStart w:id="178" w:name="_Toc331508870"/>
      <w:bookmarkStart w:id="179" w:name="_Toc346094299"/>
      <w:r w:rsidRPr="00FA4899">
        <w:rPr>
          <w:i w:val="0"/>
          <w:color w:val="000000" w:themeColor="text1"/>
        </w:rPr>
        <w:t>8. ODBIÓR ROBÓT</w:t>
      </w:r>
      <w:bookmarkEnd w:id="178"/>
      <w:bookmarkEnd w:id="179"/>
    </w:p>
    <w:p w14:paraId="40DA53F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12D42FA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14:paraId="7134FC59" w14:textId="77777777" w:rsidR="00F45500" w:rsidRPr="00FA4899" w:rsidRDefault="00F45500" w:rsidP="001D052E">
      <w:pPr>
        <w:pStyle w:val="Nagwek2"/>
        <w:rPr>
          <w:i w:val="0"/>
          <w:color w:val="000000" w:themeColor="text1"/>
        </w:rPr>
      </w:pPr>
      <w:bookmarkStart w:id="180" w:name="_Toc331508871"/>
      <w:bookmarkStart w:id="181" w:name="_Toc346094300"/>
      <w:r w:rsidRPr="00FA4899">
        <w:rPr>
          <w:i w:val="0"/>
          <w:color w:val="000000" w:themeColor="text1"/>
        </w:rPr>
        <w:t>9. PODSTAWA PŁATNOŚCI</w:t>
      </w:r>
      <w:bookmarkEnd w:id="180"/>
      <w:bookmarkEnd w:id="181"/>
    </w:p>
    <w:p w14:paraId="18C1C4A4"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9.1. Ogólne ustalenia dotyczące podstawy płatności</w:t>
      </w:r>
    </w:p>
    <w:p w14:paraId="5CA1870A"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3BC68511"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9.2. Cena jednostki obmiarowej</w:t>
      </w:r>
    </w:p>
    <w:p w14:paraId="49EBAF5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jednostki obmiarowej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obejmuje:</w:t>
      </w:r>
    </w:p>
    <w:p w14:paraId="71B3B350"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15F3022B"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oznakowanie robót,</w:t>
      </w:r>
    </w:p>
    <w:p w14:paraId="26A6FA1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6ED46532"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przygotowanie mieszanki z kruszywa, zgodnie z receptą,</w:t>
      </w:r>
    </w:p>
    <w:p w14:paraId="653B1524"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dostarczenie mieszanki na miejsce wbudowania,</w:t>
      </w:r>
    </w:p>
    <w:p w14:paraId="26A6E829"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rozłożenie mieszanki,</w:t>
      </w:r>
    </w:p>
    <w:p w14:paraId="6C253DD1"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zagęszczenie mieszanki,</w:t>
      </w:r>
    </w:p>
    <w:p w14:paraId="6BC15B5B"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utrzymanie warstwy w czasie robót,</w:t>
      </w:r>
    </w:p>
    <w:p w14:paraId="73DAA991"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przeprowadzenie wymaganych  pomiarów i badań,</w:t>
      </w:r>
    </w:p>
    <w:p w14:paraId="26A81517"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uporządkowanie terenu robót i jego otoczenia,</w:t>
      </w:r>
    </w:p>
    <w:p w14:paraId="193DDF1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75A50125" w14:textId="77777777" w:rsidR="00F45500" w:rsidRPr="00FA4899"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FA4899">
        <w:rPr>
          <w:rFonts w:ascii="Arial" w:hAnsi="Arial" w:cs="Arial"/>
          <w:color w:val="000000" w:themeColor="text1"/>
          <w:sz w:val="18"/>
          <w:szCs w:val="18"/>
        </w:rPr>
        <w:t>odwiezienie sprzętu.</w:t>
      </w:r>
    </w:p>
    <w:p w14:paraId="5629EFB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Wszystkie roboty powinny być wykonane według wymagań dokumentacji projektowej, ST, specyfikacji technicznej i postanowień Inżyniera.</w:t>
      </w:r>
    </w:p>
    <w:p w14:paraId="21DD078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3776C90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630A8BC6"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26A1054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0A54EA56" w14:textId="77777777" w:rsidR="00F45500" w:rsidRPr="00FA4899" w:rsidRDefault="00F45500" w:rsidP="001D052E">
      <w:pPr>
        <w:pStyle w:val="Nagwek2"/>
        <w:rPr>
          <w:i w:val="0"/>
          <w:color w:val="000000" w:themeColor="text1"/>
        </w:rPr>
      </w:pPr>
      <w:bookmarkStart w:id="182" w:name="_Toc331508872"/>
      <w:bookmarkStart w:id="183" w:name="_Toc346094301"/>
      <w:r w:rsidRPr="00FA4899">
        <w:rPr>
          <w:i w:val="0"/>
          <w:color w:val="000000" w:themeColor="text1"/>
        </w:rPr>
        <w:t>10. PRZEPISY ZWIĄZANE</w:t>
      </w:r>
      <w:bookmarkEnd w:id="182"/>
      <w:bookmarkEnd w:id="183"/>
    </w:p>
    <w:p w14:paraId="76AEA1C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10.1. Ogólne specyfikacje techniczne (ST)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FA4899" w:rsidRPr="00FA4899" w14:paraId="079D3A76" w14:textId="77777777" w:rsidTr="008F7A94">
        <w:tc>
          <w:tcPr>
            <w:tcW w:w="637" w:type="dxa"/>
          </w:tcPr>
          <w:p w14:paraId="24816CD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2073" w:type="dxa"/>
          </w:tcPr>
          <w:p w14:paraId="143A5A31"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w:t>
            </w:r>
          </w:p>
        </w:tc>
        <w:tc>
          <w:tcPr>
            <w:tcW w:w="6492" w:type="dxa"/>
          </w:tcPr>
          <w:p w14:paraId="1DA2BF9A"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Wymagania ogólne</w:t>
            </w:r>
          </w:p>
        </w:tc>
      </w:tr>
      <w:tr w:rsidR="00FA4899" w:rsidRPr="00FA4899" w14:paraId="41A96DD6" w14:textId="77777777" w:rsidTr="008F7A94">
        <w:tc>
          <w:tcPr>
            <w:tcW w:w="637" w:type="dxa"/>
          </w:tcPr>
          <w:p w14:paraId="35D8673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2073" w:type="dxa"/>
          </w:tcPr>
          <w:p w14:paraId="49FD1C4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 D-01.00.00</w:t>
            </w:r>
          </w:p>
        </w:tc>
        <w:tc>
          <w:tcPr>
            <w:tcW w:w="6492" w:type="dxa"/>
          </w:tcPr>
          <w:p w14:paraId="0E327B1B"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Roboty przygotowawcze</w:t>
            </w:r>
          </w:p>
        </w:tc>
      </w:tr>
      <w:tr w:rsidR="00FA4899" w:rsidRPr="00FA4899" w14:paraId="04E1AB16" w14:textId="77777777" w:rsidTr="008F7A94">
        <w:tc>
          <w:tcPr>
            <w:tcW w:w="637" w:type="dxa"/>
          </w:tcPr>
          <w:p w14:paraId="1BE778F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w:t>
            </w:r>
          </w:p>
        </w:tc>
        <w:tc>
          <w:tcPr>
            <w:tcW w:w="2073" w:type="dxa"/>
          </w:tcPr>
          <w:p w14:paraId="1A188DD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 D-02.00.00</w:t>
            </w:r>
          </w:p>
        </w:tc>
        <w:tc>
          <w:tcPr>
            <w:tcW w:w="6492" w:type="dxa"/>
          </w:tcPr>
          <w:p w14:paraId="3B0689CF"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Roboty ziemne</w:t>
            </w:r>
          </w:p>
        </w:tc>
      </w:tr>
      <w:tr w:rsidR="00FA4899" w:rsidRPr="00FA4899" w14:paraId="4ADA558C" w14:textId="77777777" w:rsidTr="008F7A94">
        <w:tc>
          <w:tcPr>
            <w:tcW w:w="637" w:type="dxa"/>
          </w:tcPr>
          <w:p w14:paraId="606D192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2073" w:type="dxa"/>
          </w:tcPr>
          <w:p w14:paraId="546A9C7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 D-04.01.01</w:t>
            </w:r>
          </w:p>
        </w:tc>
        <w:tc>
          <w:tcPr>
            <w:tcW w:w="6492" w:type="dxa"/>
          </w:tcPr>
          <w:p w14:paraId="1900B2D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Koryto wraz z profilowaniem i zagęszczeniem podłoża </w:t>
            </w:r>
          </w:p>
        </w:tc>
      </w:tr>
    </w:tbl>
    <w:p w14:paraId="3510BB7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10.2. Normy</w:t>
      </w:r>
    </w:p>
    <w:tbl>
      <w:tblPr>
        <w:tblW w:w="9228" w:type="dxa"/>
        <w:tblLook w:val="01E0" w:firstRow="1" w:lastRow="1" w:firstColumn="1" w:lastColumn="1" w:noHBand="0" w:noVBand="0"/>
      </w:tblPr>
      <w:tblGrid>
        <w:gridCol w:w="675"/>
        <w:gridCol w:w="2073"/>
        <w:gridCol w:w="6480"/>
      </w:tblGrid>
      <w:tr w:rsidR="00FA4899" w:rsidRPr="00FA4899" w14:paraId="02547240" w14:textId="77777777" w:rsidTr="008F7A94">
        <w:tc>
          <w:tcPr>
            <w:tcW w:w="675" w:type="dxa"/>
          </w:tcPr>
          <w:p w14:paraId="5DF4BBB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7.</w:t>
            </w:r>
          </w:p>
        </w:tc>
        <w:tc>
          <w:tcPr>
            <w:tcW w:w="2073" w:type="dxa"/>
          </w:tcPr>
          <w:p w14:paraId="10D3370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933-1</w:t>
            </w:r>
          </w:p>
        </w:tc>
        <w:tc>
          <w:tcPr>
            <w:tcW w:w="6480" w:type="dxa"/>
          </w:tcPr>
          <w:p w14:paraId="11F1BFB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składu ziarnowego – Metoda przesiewania</w:t>
            </w:r>
          </w:p>
        </w:tc>
      </w:tr>
      <w:tr w:rsidR="00FA4899" w:rsidRPr="00FA4899" w14:paraId="167D88AD" w14:textId="77777777" w:rsidTr="008F7A94">
        <w:tc>
          <w:tcPr>
            <w:tcW w:w="675" w:type="dxa"/>
          </w:tcPr>
          <w:p w14:paraId="7CAFBF8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2073" w:type="dxa"/>
          </w:tcPr>
          <w:p w14:paraId="7D53029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933-3</w:t>
            </w:r>
          </w:p>
        </w:tc>
        <w:tc>
          <w:tcPr>
            <w:tcW w:w="6480" w:type="dxa"/>
          </w:tcPr>
          <w:p w14:paraId="74986C3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kształtu ziaren za pomocą wskaźnika płaskości</w:t>
            </w:r>
          </w:p>
        </w:tc>
      </w:tr>
      <w:tr w:rsidR="00FA4899" w:rsidRPr="00FA4899" w14:paraId="51E65258" w14:textId="77777777" w:rsidTr="008F7A94">
        <w:tc>
          <w:tcPr>
            <w:tcW w:w="675" w:type="dxa"/>
          </w:tcPr>
          <w:p w14:paraId="68F11BF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w:t>
            </w:r>
          </w:p>
        </w:tc>
        <w:tc>
          <w:tcPr>
            <w:tcW w:w="2073" w:type="dxa"/>
          </w:tcPr>
          <w:p w14:paraId="04CA47F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933-4</w:t>
            </w:r>
          </w:p>
        </w:tc>
        <w:tc>
          <w:tcPr>
            <w:tcW w:w="6480" w:type="dxa"/>
          </w:tcPr>
          <w:p w14:paraId="5F36BC6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kształtu ziaren – Wskaźnik kształtu</w:t>
            </w:r>
          </w:p>
        </w:tc>
      </w:tr>
      <w:tr w:rsidR="00FA4899" w:rsidRPr="00FA4899" w14:paraId="1DD27312" w14:textId="77777777" w:rsidTr="008F7A94">
        <w:tc>
          <w:tcPr>
            <w:tcW w:w="675" w:type="dxa"/>
          </w:tcPr>
          <w:p w14:paraId="0BF1EA2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2073" w:type="dxa"/>
          </w:tcPr>
          <w:p w14:paraId="5AB0175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933-5</w:t>
            </w:r>
          </w:p>
        </w:tc>
        <w:tc>
          <w:tcPr>
            <w:tcW w:w="6480" w:type="dxa"/>
          </w:tcPr>
          <w:p w14:paraId="307BF0D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procentowej zawartości ziarn o powierzchniach powstałych w wyniku przekruszenia lub łamania kruszyw grubych</w:t>
            </w:r>
          </w:p>
        </w:tc>
      </w:tr>
      <w:tr w:rsidR="00FA4899" w:rsidRPr="00FA4899" w14:paraId="63E2B978" w14:textId="77777777" w:rsidTr="008F7A94">
        <w:tc>
          <w:tcPr>
            <w:tcW w:w="675" w:type="dxa"/>
          </w:tcPr>
          <w:p w14:paraId="2D9537A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2073" w:type="dxa"/>
          </w:tcPr>
          <w:p w14:paraId="5084F1C3"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1097-1</w:t>
            </w:r>
          </w:p>
        </w:tc>
        <w:tc>
          <w:tcPr>
            <w:tcW w:w="6480" w:type="dxa"/>
          </w:tcPr>
          <w:p w14:paraId="173B957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Oznaczanie odporności na ścieranie (mikro-Deval)</w:t>
            </w:r>
          </w:p>
        </w:tc>
      </w:tr>
      <w:tr w:rsidR="00FA4899" w:rsidRPr="00FA4899" w14:paraId="68C305D0" w14:textId="77777777" w:rsidTr="008F7A94">
        <w:tc>
          <w:tcPr>
            <w:tcW w:w="675" w:type="dxa"/>
          </w:tcPr>
          <w:p w14:paraId="0BF2215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2073" w:type="dxa"/>
          </w:tcPr>
          <w:p w14:paraId="62F6AE6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1097-2</w:t>
            </w:r>
          </w:p>
        </w:tc>
        <w:tc>
          <w:tcPr>
            <w:tcW w:w="6480" w:type="dxa"/>
          </w:tcPr>
          <w:p w14:paraId="2C8E439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Metody oznaczania odporności na rozdrabnianie</w:t>
            </w:r>
          </w:p>
        </w:tc>
      </w:tr>
      <w:tr w:rsidR="00FA4899" w:rsidRPr="00FA4899" w14:paraId="3D3FFC0E" w14:textId="77777777" w:rsidTr="008F7A94">
        <w:tc>
          <w:tcPr>
            <w:tcW w:w="675" w:type="dxa"/>
          </w:tcPr>
          <w:p w14:paraId="1CC2EB3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13.</w:t>
            </w:r>
          </w:p>
        </w:tc>
        <w:tc>
          <w:tcPr>
            <w:tcW w:w="2073" w:type="dxa"/>
          </w:tcPr>
          <w:p w14:paraId="7CC71B2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1097-6</w:t>
            </w:r>
          </w:p>
        </w:tc>
        <w:tc>
          <w:tcPr>
            <w:tcW w:w="6480" w:type="dxa"/>
          </w:tcPr>
          <w:p w14:paraId="7D68EC5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6: Oznaczanie gęstości ziarn i nasiąkliwości</w:t>
            </w:r>
          </w:p>
        </w:tc>
      </w:tr>
      <w:tr w:rsidR="00FA4899" w:rsidRPr="00FA4899" w14:paraId="15887D0E" w14:textId="77777777" w:rsidTr="008F7A94">
        <w:tc>
          <w:tcPr>
            <w:tcW w:w="675" w:type="dxa"/>
          </w:tcPr>
          <w:p w14:paraId="5AB58A5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2073" w:type="dxa"/>
          </w:tcPr>
          <w:p w14:paraId="0188081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1367-1</w:t>
            </w:r>
          </w:p>
        </w:tc>
        <w:tc>
          <w:tcPr>
            <w:tcW w:w="6480" w:type="dxa"/>
          </w:tcPr>
          <w:p w14:paraId="5AAC0D5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właściwości cieplnych i odporności kruszyw na działanie czynników atmosferycznych – Część 1: Oznaczanie mrozoodporności</w:t>
            </w:r>
          </w:p>
        </w:tc>
      </w:tr>
      <w:tr w:rsidR="00FA4899" w:rsidRPr="00FA4899" w14:paraId="4269552F" w14:textId="77777777" w:rsidTr="008F7A94">
        <w:tc>
          <w:tcPr>
            <w:tcW w:w="675" w:type="dxa"/>
          </w:tcPr>
          <w:p w14:paraId="303234B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2073" w:type="dxa"/>
          </w:tcPr>
          <w:p w14:paraId="111E086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1367-3</w:t>
            </w:r>
          </w:p>
        </w:tc>
        <w:tc>
          <w:tcPr>
            <w:tcW w:w="6480" w:type="dxa"/>
          </w:tcPr>
          <w:p w14:paraId="48355E2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właściwości cieplnych i odporności kruszyw na działanie czynników atmosferycznych – Część 3: Badanie bazaltowej zgorzeli słonecznej metodą gotowania</w:t>
            </w:r>
          </w:p>
        </w:tc>
      </w:tr>
      <w:tr w:rsidR="00FA4899" w:rsidRPr="00FA4899" w14:paraId="6AE99410" w14:textId="77777777" w:rsidTr="008F7A94">
        <w:tc>
          <w:tcPr>
            <w:tcW w:w="675" w:type="dxa"/>
          </w:tcPr>
          <w:p w14:paraId="5DF5B83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2073" w:type="dxa"/>
          </w:tcPr>
          <w:p w14:paraId="36A86B5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1744-1</w:t>
            </w:r>
          </w:p>
        </w:tc>
        <w:tc>
          <w:tcPr>
            <w:tcW w:w="6480" w:type="dxa"/>
          </w:tcPr>
          <w:p w14:paraId="762B019B"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chemicznych właściwości kruszyw – Analiza chemiczna</w:t>
            </w:r>
          </w:p>
        </w:tc>
      </w:tr>
      <w:tr w:rsidR="00FA4899" w:rsidRPr="00FA4899" w14:paraId="1F8ABCC5" w14:textId="77777777" w:rsidTr="008F7A94">
        <w:tc>
          <w:tcPr>
            <w:tcW w:w="675" w:type="dxa"/>
          </w:tcPr>
          <w:p w14:paraId="1DE2144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17.</w:t>
            </w:r>
          </w:p>
        </w:tc>
        <w:tc>
          <w:tcPr>
            <w:tcW w:w="2073" w:type="dxa"/>
          </w:tcPr>
          <w:p w14:paraId="053112B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1744-3</w:t>
            </w:r>
          </w:p>
        </w:tc>
        <w:tc>
          <w:tcPr>
            <w:tcW w:w="6480" w:type="dxa"/>
          </w:tcPr>
          <w:p w14:paraId="46A76998"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chemicznych właściwości kruszyw – Część 3: Przygotowanie wyciągów przez wymywanie kruszyw</w:t>
            </w:r>
          </w:p>
        </w:tc>
      </w:tr>
      <w:tr w:rsidR="00FA4899" w:rsidRPr="00FA4899" w14:paraId="31C7B831" w14:textId="77777777" w:rsidTr="008F7A94">
        <w:tc>
          <w:tcPr>
            <w:tcW w:w="675" w:type="dxa"/>
          </w:tcPr>
          <w:p w14:paraId="28788F2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18.</w:t>
            </w:r>
          </w:p>
        </w:tc>
        <w:tc>
          <w:tcPr>
            <w:tcW w:w="2073" w:type="dxa"/>
          </w:tcPr>
          <w:p w14:paraId="3418D73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13242</w:t>
            </w:r>
          </w:p>
        </w:tc>
        <w:tc>
          <w:tcPr>
            <w:tcW w:w="6480" w:type="dxa"/>
          </w:tcPr>
          <w:p w14:paraId="3804F8C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Kruszywa do niezwiązanych i związanych hydraulicznie materiałów stosowanych w obiektach budowlanych i budownictwie drogowym</w:t>
            </w:r>
          </w:p>
        </w:tc>
      </w:tr>
      <w:tr w:rsidR="00FA4899" w:rsidRPr="00FA4899" w14:paraId="3AA5ACEE" w14:textId="77777777" w:rsidTr="008F7A94">
        <w:tc>
          <w:tcPr>
            <w:tcW w:w="675" w:type="dxa"/>
          </w:tcPr>
          <w:p w14:paraId="55F1EC7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19.</w:t>
            </w:r>
          </w:p>
        </w:tc>
        <w:tc>
          <w:tcPr>
            <w:tcW w:w="2073" w:type="dxa"/>
          </w:tcPr>
          <w:p w14:paraId="3D0A7C8F"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13285</w:t>
            </w:r>
          </w:p>
        </w:tc>
        <w:tc>
          <w:tcPr>
            <w:tcW w:w="6480" w:type="dxa"/>
          </w:tcPr>
          <w:p w14:paraId="56594B2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Mieszanki niezwiązane – Wymagania </w:t>
            </w:r>
          </w:p>
        </w:tc>
      </w:tr>
      <w:tr w:rsidR="00FA4899" w:rsidRPr="00FA4899" w14:paraId="1EF2DC3D" w14:textId="77777777" w:rsidTr="008F7A94">
        <w:tc>
          <w:tcPr>
            <w:tcW w:w="675" w:type="dxa"/>
          </w:tcPr>
          <w:p w14:paraId="00E7E70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2073" w:type="dxa"/>
          </w:tcPr>
          <w:p w14:paraId="5B97A73A"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PN-EN 13286-2</w:t>
            </w:r>
          </w:p>
        </w:tc>
        <w:tc>
          <w:tcPr>
            <w:tcW w:w="6480" w:type="dxa"/>
          </w:tcPr>
          <w:p w14:paraId="63F73D2D"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Mieszanki niezwiązane i związane spoiwem hydraulicznym – Część 2: Metody określania gęstości i zawartości wody – Zagęszczanie metodą Proctora</w:t>
            </w:r>
          </w:p>
        </w:tc>
      </w:tr>
      <w:tr w:rsidR="00FA4899" w:rsidRPr="00FA4899" w14:paraId="270E0B2B" w14:textId="77777777" w:rsidTr="008F7A94">
        <w:tc>
          <w:tcPr>
            <w:tcW w:w="675" w:type="dxa"/>
          </w:tcPr>
          <w:p w14:paraId="65F7D16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21.</w:t>
            </w:r>
          </w:p>
        </w:tc>
        <w:tc>
          <w:tcPr>
            <w:tcW w:w="2073" w:type="dxa"/>
          </w:tcPr>
          <w:p w14:paraId="6F29FE17"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ISO/TS 17892-11</w:t>
            </w:r>
          </w:p>
        </w:tc>
        <w:tc>
          <w:tcPr>
            <w:tcW w:w="6480" w:type="dxa"/>
          </w:tcPr>
          <w:p w14:paraId="39059ABD"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Badania geotechniczne – Badania laboratoryjne gruntów – Część 11: Oznaczanie filtracji przy stałym i obniżającym spadku hydraulicznym</w:t>
            </w:r>
          </w:p>
        </w:tc>
      </w:tr>
    </w:tbl>
    <w:p w14:paraId="60CF478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10.3. Inne dokumenty</w:t>
      </w:r>
    </w:p>
    <w:p w14:paraId="0AF84796" w14:textId="77777777" w:rsidR="00F45500" w:rsidRPr="00FA4899"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Mieszanki niezwiązane do dróg krajowych. WT-4 2010. Wymagania techniczne (zalecone do stosowania w specyfikacji technicznej na roboty budowlane na drogach krajowych wg zarządzenia nr 102 GDDKiA z dnia 19.11.2010 r.)</w:t>
      </w:r>
    </w:p>
    <w:p w14:paraId="71DEFFC9" w14:textId="77777777" w:rsidR="00F45500" w:rsidRPr="00FA4899"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(Dz.U. nr 43, poz. 430)</w:t>
      </w:r>
    </w:p>
    <w:p w14:paraId="1307A800" w14:textId="77777777" w:rsidR="00F45500" w:rsidRPr="00FA4899"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Katalog typowych konstrukcji nawierzchni podatnych i półsztywnych. Generalna Dyrekcja Dróg Publicznych – Instytut Badawczy Dróg i Mostów, Warszawa 1997</w:t>
      </w:r>
    </w:p>
    <w:p w14:paraId="27C4C3B8" w14:textId="77777777" w:rsidR="00F45500" w:rsidRPr="00FA4899" w:rsidRDefault="00F45500" w:rsidP="00F45500">
      <w:pPr>
        <w:rPr>
          <w:rFonts w:ascii="Arial" w:hAnsi="Arial" w:cs="Arial"/>
          <w:color w:val="000000" w:themeColor="text1"/>
          <w:sz w:val="18"/>
          <w:szCs w:val="18"/>
        </w:rPr>
      </w:pPr>
    </w:p>
    <w:p w14:paraId="42953AC4" w14:textId="77777777" w:rsidR="00F45500" w:rsidRPr="00FA4899" w:rsidRDefault="00F45500" w:rsidP="001D052E">
      <w:pPr>
        <w:pStyle w:val="Nagwek2"/>
        <w:rPr>
          <w:i w:val="0"/>
          <w:color w:val="000000" w:themeColor="text1"/>
        </w:rPr>
      </w:pPr>
      <w:bookmarkStart w:id="184" w:name="_Toc346094302"/>
      <w:r w:rsidRPr="00FA4899">
        <w:rPr>
          <w:i w:val="0"/>
          <w:color w:val="000000" w:themeColor="text1"/>
        </w:rPr>
        <w:t>11. ZAŁĄCZNIKI</w:t>
      </w:r>
      <w:bookmarkEnd w:id="184"/>
    </w:p>
    <w:p w14:paraId="71FC51A2" w14:textId="77777777" w:rsidR="00F45500" w:rsidRPr="00FA4899" w:rsidRDefault="00F45500" w:rsidP="00F45500">
      <w:pPr>
        <w:spacing w:after="120"/>
        <w:jc w:val="right"/>
        <w:rPr>
          <w:rFonts w:ascii="Arial" w:hAnsi="Arial" w:cs="Arial"/>
          <w:b/>
          <w:color w:val="000000" w:themeColor="text1"/>
          <w:sz w:val="18"/>
          <w:szCs w:val="18"/>
        </w:rPr>
      </w:pPr>
      <w:r w:rsidRPr="00FA4899">
        <w:rPr>
          <w:rFonts w:ascii="Arial" w:hAnsi="Arial" w:cs="Arial"/>
          <w:b/>
          <w:color w:val="000000" w:themeColor="text1"/>
          <w:sz w:val="18"/>
          <w:szCs w:val="18"/>
        </w:rPr>
        <w:t>ZAŁĄCZNIK 1</w:t>
      </w:r>
    </w:p>
    <w:p w14:paraId="77D4AB49" w14:textId="77777777" w:rsidR="00F45500" w:rsidRPr="00FA4899" w:rsidRDefault="00F45500" w:rsidP="00F45500">
      <w:pPr>
        <w:spacing w:after="120"/>
        <w:jc w:val="both"/>
        <w:rPr>
          <w:rFonts w:ascii="Arial" w:hAnsi="Arial" w:cs="Arial"/>
          <w:b/>
          <w:color w:val="000000" w:themeColor="text1"/>
          <w:sz w:val="18"/>
          <w:szCs w:val="18"/>
        </w:rPr>
      </w:pPr>
      <w:r w:rsidRPr="00FA4899">
        <w:rPr>
          <w:rFonts w:ascii="Arial" w:hAnsi="Arial" w:cs="Arial"/>
          <w:b/>
          <w:color w:val="000000" w:themeColor="text1"/>
          <w:sz w:val="18"/>
          <w:szCs w:val="18"/>
        </w:rPr>
        <w:t>PRZYKŁADOWE  MIESZANKI  KRUSZYW  Z  RECYKLINGU [22]</w:t>
      </w:r>
    </w:p>
    <w:p w14:paraId="34BBFE0A" w14:textId="77777777" w:rsidR="00F45500" w:rsidRPr="00FA4899" w:rsidRDefault="00F45500" w:rsidP="00BA5651">
      <w:pPr>
        <w:pStyle w:val="Nagwek2"/>
        <w:widowControl/>
        <w:numPr>
          <w:ilvl w:val="1"/>
          <w:numId w:val="265"/>
        </w:numPr>
        <w:tabs>
          <w:tab w:val="clear" w:pos="420"/>
          <w:tab w:val="num" w:pos="1440"/>
        </w:tabs>
        <w:suppressAutoHyphens w:val="0"/>
        <w:adjustRightInd w:val="0"/>
        <w:spacing w:before="60"/>
        <w:ind w:left="1440" w:hanging="360"/>
        <w:jc w:val="both"/>
        <w:textAlignment w:val="auto"/>
        <w:rPr>
          <w:color w:val="000000" w:themeColor="text1"/>
          <w:sz w:val="18"/>
          <w:szCs w:val="18"/>
        </w:rPr>
      </w:pPr>
      <w:r w:rsidRPr="00FA4899">
        <w:rPr>
          <w:color w:val="000000" w:themeColor="text1"/>
          <w:sz w:val="18"/>
          <w:szCs w:val="18"/>
        </w:rPr>
        <w:t>Rodzaje mieszanek kruszyw z recyklingu</w:t>
      </w:r>
    </w:p>
    <w:p w14:paraId="2B0D9C7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4438BBC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Jako przykładowe podaje się następujące mieszanki kruszyw z recyklingu wraz z ich składami:</w:t>
      </w:r>
    </w:p>
    <w:p w14:paraId="4F898C40" w14:textId="77777777" w:rsidR="00F45500" w:rsidRPr="00FA4899"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mieszanki z betonu przekruszonego,</w:t>
      </w:r>
    </w:p>
    <w:p w14:paraId="6AD658DA" w14:textId="77777777" w:rsidR="00F45500" w:rsidRPr="00FA4899"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mieszanki z przekruszonego muru,</w:t>
      </w:r>
    </w:p>
    <w:p w14:paraId="3C1B88B9" w14:textId="77777777" w:rsidR="00F45500" w:rsidRPr="00FA4899"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mieszanki z przekruszonego betonu i muru,</w:t>
      </w:r>
    </w:p>
    <w:p w14:paraId="0758FFD8" w14:textId="77777777" w:rsidR="00F45500" w:rsidRPr="00FA4899"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mieszanki z przekruszonych materiałów drogowych (w tym destruktu asfaltowego),</w:t>
      </w:r>
    </w:p>
    <w:p w14:paraId="7C5BC4C0" w14:textId="77777777" w:rsidR="00F45500" w:rsidRPr="00FA4899"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popiół powstały ze spalania odpadów komunalnych (w tym odpadów z gospodarstw domowych).</w:t>
      </w:r>
    </w:p>
    <w:p w14:paraId="6797FE4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1.2. Metoda badania</w:t>
      </w:r>
    </w:p>
    <w:p w14:paraId="4D038FE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Masa próbki analitycznej niezbędna do wykonania oznaczenia składu mieszanki zależy od wymiaru największego ziarna w mieszance:</w:t>
      </w:r>
    </w:p>
    <w:p w14:paraId="1CB3CEFC" w14:textId="77777777" w:rsidR="00F45500" w:rsidRPr="00FA4899" w:rsidRDefault="00F45500" w:rsidP="00BA5651">
      <w:pPr>
        <w:widowControl/>
        <w:numPr>
          <w:ilvl w:val="0"/>
          <w:numId w:val="26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 D ≤ 32 mm</w:t>
      </w:r>
      <w:r w:rsidRPr="00FA4899">
        <w:rPr>
          <w:rFonts w:ascii="Arial" w:hAnsi="Arial" w:cs="Arial"/>
          <w:color w:val="000000" w:themeColor="text1"/>
          <w:sz w:val="18"/>
          <w:szCs w:val="18"/>
        </w:rPr>
        <w:tab/>
        <w:t>masa próbki 4 000 g,</w:t>
      </w:r>
    </w:p>
    <w:p w14:paraId="39185305" w14:textId="77777777" w:rsidR="00F45500" w:rsidRPr="00FA4899" w:rsidRDefault="00F45500" w:rsidP="00BA5651">
      <w:pPr>
        <w:widowControl/>
        <w:numPr>
          <w:ilvl w:val="0"/>
          <w:numId w:val="26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 D &gt; 32 mm</w:t>
      </w:r>
      <w:r w:rsidRPr="00FA4899">
        <w:rPr>
          <w:rFonts w:ascii="Arial" w:hAnsi="Arial" w:cs="Arial"/>
          <w:color w:val="000000" w:themeColor="text1"/>
          <w:sz w:val="18"/>
          <w:szCs w:val="18"/>
        </w:rPr>
        <w:tab/>
        <w:t>masa próbki 10 000 g.</w:t>
      </w:r>
    </w:p>
    <w:p w14:paraId="7535A68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Zgodnie z PN-EN 933-1 [7] próbkę mieszanki należy przepłukać na sicie 8 mm, przy czym sito nie może być przeładowane. Pozostałość na sicie jest suszona do masy stałej i podawana jako „M”.</w:t>
      </w:r>
    </w:p>
    <w:p w14:paraId="26418BD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Wymyte i wysuszone ziarna są sortowane metodą wizualną w następujące grupy:</w:t>
      </w:r>
    </w:p>
    <w:p w14:paraId="3B9E7D04"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kruszywa z przekruszonej skały,</w:t>
      </w:r>
    </w:p>
    <w:p w14:paraId="4A2EC7FC"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kruszywa ze żwiru,</w:t>
      </w:r>
    </w:p>
    <w:p w14:paraId="7FBAFDF6"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beton i inne hydraulicznie związane mieszanki,</w:t>
      </w:r>
    </w:p>
    <w:p w14:paraId="43ADCA64"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żużel (łącznie z rodzajem żużla, jeżeli jest znany),</w:t>
      </w:r>
    </w:p>
    <w:p w14:paraId="7D3A3A43"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cegły, mury i bloki betonowe,</w:t>
      </w:r>
    </w:p>
    <w:p w14:paraId="3DDA17AC"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mur z cegły wapienno-piaskowej,</w:t>
      </w:r>
    </w:p>
    <w:p w14:paraId="72CAFAB9"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kruszywa lekkie,</w:t>
      </w:r>
    </w:p>
    <w:p w14:paraId="700171DB"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destrukt asfaltowy,</w:t>
      </w:r>
    </w:p>
    <w:p w14:paraId="0279D912" w14:textId="77777777" w:rsidR="00F45500" w:rsidRPr="00FA4899"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zanieczyszczenia organiczne – drewno, tworzywo sztuczne itp.</w:t>
      </w:r>
    </w:p>
    <w:p w14:paraId="17893A6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Należy określić masę m</w:t>
      </w:r>
      <w:r w:rsidRPr="00FA4899">
        <w:rPr>
          <w:rFonts w:ascii="Arial" w:hAnsi="Arial" w:cs="Arial"/>
          <w:color w:val="000000" w:themeColor="text1"/>
          <w:sz w:val="18"/>
          <w:szCs w:val="18"/>
          <w:vertAlign w:val="subscript"/>
        </w:rPr>
        <w:t xml:space="preserve">i  </w:t>
      </w:r>
      <w:r w:rsidRPr="00FA4899">
        <w:rPr>
          <w:rFonts w:ascii="Arial" w:hAnsi="Arial" w:cs="Arial"/>
          <w:color w:val="000000" w:themeColor="text1"/>
          <w:sz w:val="18"/>
          <w:szCs w:val="18"/>
        </w:rPr>
        <w:t>każdej wydzielonej grupy i obliczyć jej procentową zawartość w całej masie mieszanki M, według poniższego wzoru, oraz podać tę wartość:</w:t>
      </w:r>
    </w:p>
    <w:p w14:paraId="0692DB2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color w:val="000000" w:themeColor="text1"/>
          <w:sz w:val="18"/>
          <w:szCs w:val="18"/>
        </w:rPr>
        <w:t>100  ×  m</w:t>
      </w:r>
      <w:r w:rsidRPr="00FA4899">
        <w:rPr>
          <w:rFonts w:ascii="Arial" w:hAnsi="Arial" w:cs="Arial"/>
          <w:color w:val="000000" w:themeColor="text1"/>
          <w:sz w:val="18"/>
          <w:szCs w:val="18"/>
          <w:vertAlign w:val="subscript"/>
        </w:rPr>
        <w:t xml:space="preserve">i </w:t>
      </w:r>
      <w:r w:rsidRPr="00FA4899">
        <w:rPr>
          <w:rFonts w:ascii="Arial" w:hAnsi="Arial" w:cs="Arial"/>
          <w:color w:val="000000" w:themeColor="text1"/>
          <w:sz w:val="18"/>
          <w:szCs w:val="18"/>
        </w:rPr>
        <w:t>/ M     [%(m/m)]</w:t>
      </w:r>
    </w:p>
    <w:p w14:paraId="4AEE9EE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Składy mieszanek kruszyw z recyklingu</w:t>
      </w:r>
    </w:p>
    <w:p w14:paraId="3F52795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(Uwaga: Gęstość materiałów podana w tablicach jest gęstością ziaren suszonych w suszarce laboratoryjnej, ustalana wg PN-EN 1097-6 [13])</w:t>
      </w:r>
    </w:p>
    <w:p w14:paraId="5A065A72" w14:textId="77777777" w:rsidR="00F45500" w:rsidRPr="00FA4899" w:rsidRDefault="00F45500" w:rsidP="00F45500">
      <w:pPr>
        <w:rPr>
          <w:rFonts w:ascii="Arial" w:hAnsi="Arial" w:cs="Arial"/>
          <w:color w:val="000000" w:themeColor="text1"/>
          <w:sz w:val="18"/>
          <w:szCs w:val="18"/>
        </w:rPr>
      </w:pPr>
    </w:p>
    <w:p w14:paraId="40C89EB5" w14:textId="77777777" w:rsidR="00F45500" w:rsidRPr="00FA4899" w:rsidRDefault="00F45500" w:rsidP="00F45500">
      <w:pPr>
        <w:spacing w:after="120"/>
        <w:rPr>
          <w:rFonts w:ascii="Arial" w:hAnsi="Arial" w:cs="Arial"/>
          <w:color w:val="000000" w:themeColor="text1"/>
          <w:sz w:val="18"/>
          <w:szCs w:val="18"/>
        </w:rPr>
      </w:pPr>
      <w:r w:rsidRPr="00FA4899">
        <w:rPr>
          <w:rFonts w:ascii="Arial" w:hAnsi="Arial" w:cs="Arial"/>
          <w:color w:val="000000" w:themeColor="text1"/>
          <w:sz w:val="18"/>
          <w:szCs w:val="18"/>
        </w:rPr>
        <w:t>Tablica 1.1. Mieszanki z betonu przekruszonego</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A4899" w:rsidRPr="00FA4899" w14:paraId="5C83830D" w14:textId="77777777" w:rsidTr="008F7A94">
        <w:tc>
          <w:tcPr>
            <w:tcW w:w="7184" w:type="dxa"/>
            <w:gridSpan w:val="2"/>
          </w:tcPr>
          <w:p w14:paraId="6B7D50AE"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Składniki</w:t>
            </w:r>
          </w:p>
        </w:tc>
        <w:tc>
          <w:tcPr>
            <w:tcW w:w="1684" w:type="dxa"/>
          </w:tcPr>
          <w:p w14:paraId="418D15A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[%(m/m)]</w:t>
            </w:r>
          </w:p>
        </w:tc>
      </w:tr>
      <w:tr w:rsidR="00FA4899" w:rsidRPr="00FA4899" w14:paraId="2C3456B9" w14:textId="77777777" w:rsidTr="008F7A94">
        <w:tc>
          <w:tcPr>
            <w:tcW w:w="2748" w:type="dxa"/>
          </w:tcPr>
          <w:p w14:paraId="3C476117"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Główne składniki</w:t>
            </w:r>
          </w:p>
        </w:tc>
        <w:tc>
          <w:tcPr>
            <w:tcW w:w="4436" w:type="dxa"/>
          </w:tcPr>
          <w:p w14:paraId="19648141" w14:textId="77777777" w:rsidR="00F45500" w:rsidRPr="00FA4899" w:rsidRDefault="00F45500" w:rsidP="008F7A94">
            <w:pPr>
              <w:rPr>
                <w:rFonts w:ascii="Arial" w:hAnsi="Arial" w:cs="Arial"/>
                <w:color w:val="000000" w:themeColor="text1"/>
                <w:sz w:val="18"/>
                <w:szCs w:val="18"/>
                <w:vertAlign w:val="superscript"/>
              </w:rPr>
            </w:pPr>
            <w:r w:rsidRPr="00FA4899">
              <w:rPr>
                <w:rFonts w:ascii="Arial" w:hAnsi="Arial" w:cs="Arial"/>
                <w:color w:val="000000" w:themeColor="text1"/>
                <w:sz w:val="18"/>
                <w:szCs w:val="18"/>
              </w:rPr>
              <w:t>Przekruszony beton (o gęstości &gt; 2,1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i kruszywo (łącznie z żużlem)</w:t>
            </w:r>
          </w:p>
        </w:tc>
        <w:tc>
          <w:tcPr>
            <w:tcW w:w="1684" w:type="dxa"/>
          </w:tcPr>
          <w:p w14:paraId="3FBF628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 90</w:t>
            </w:r>
          </w:p>
        </w:tc>
      </w:tr>
      <w:tr w:rsidR="00FA4899" w:rsidRPr="00FA4899" w14:paraId="7E825DB3" w14:textId="77777777" w:rsidTr="008F7A94">
        <w:tc>
          <w:tcPr>
            <w:tcW w:w="2748" w:type="dxa"/>
            <w:vMerge w:val="restart"/>
          </w:tcPr>
          <w:p w14:paraId="6EEFC415"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Inne materiały ziarniste</w:t>
            </w:r>
          </w:p>
        </w:tc>
        <w:tc>
          <w:tcPr>
            <w:tcW w:w="4436" w:type="dxa"/>
          </w:tcPr>
          <w:p w14:paraId="7F424167"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Przekruszony mur</w:t>
            </w:r>
          </w:p>
        </w:tc>
        <w:tc>
          <w:tcPr>
            <w:tcW w:w="1684" w:type="dxa"/>
          </w:tcPr>
          <w:p w14:paraId="2BD3FC4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10</w:t>
            </w:r>
          </w:p>
        </w:tc>
      </w:tr>
      <w:tr w:rsidR="00FA4899" w:rsidRPr="00FA4899" w14:paraId="7C8E45F7" w14:textId="77777777" w:rsidTr="008F7A94">
        <w:tc>
          <w:tcPr>
            <w:tcW w:w="2748" w:type="dxa"/>
            <w:vMerge/>
          </w:tcPr>
          <w:p w14:paraId="6A518C6B" w14:textId="77777777" w:rsidR="00F45500" w:rsidRPr="00FA4899" w:rsidRDefault="00F45500" w:rsidP="008F7A94">
            <w:pPr>
              <w:spacing w:before="120"/>
              <w:rPr>
                <w:rFonts w:ascii="Arial" w:hAnsi="Arial" w:cs="Arial"/>
                <w:color w:val="000000" w:themeColor="text1"/>
                <w:sz w:val="18"/>
                <w:szCs w:val="18"/>
              </w:rPr>
            </w:pPr>
          </w:p>
        </w:tc>
        <w:tc>
          <w:tcPr>
            <w:tcW w:w="4436" w:type="dxa"/>
          </w:tcPr>
          <w:p w14:paraId="5584D06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Destrukt asfaltowy</w:t>
            </w:r>
          </w:p>
        </w:tc>
        <w:tc>
          <w:tcPr>
            <w:tcW w:w="1684" w:type="dxa"/>
          </w:tcPr>
          <w:p w14:paraId="633B7F4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15</w:t>
            </w:r>
          </w:p>
        </w:tc>
      </w:tr>
      <w:tr w:rsidR="00FA4899" w:rsidRPr="00FA4899" w14:paraId="746F8C57" w14:textId="77777777" w:rsidTr="008F7A94">
        <w:tc>
          <w:tcPr>
            <w:tcW w:w="2748" w:type="dxa"/>
            <w:vMerge w:val="restart"/>
          </w:tcPr>
          <w:p w14:paraId="791F1501"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Zanieczyszczenia</w:t>
            </w:r>
          </w:p>
        </w:tc>
        <w:tc>
          <w:tcPr>
            <w:tcW w:w="4436" w:type="dxa"/>
          </w:tcPr>
          <w:p w14:paraId="3875C65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spoiste (łącznie z gliną)</w:t>
            </w:r>
          </w:p>
        </w:tc>
        <w:tc>
          <w:tcPr>
            <w:tcW w:w="1684" w:type="dxa"/>
          </w:tcPr>
          <w:p w14:paraId="1947D97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w:t>
            </w:r>
          </w:p>
        </w:tc>
      </w:tr>
      <w:tr w:rsidR="00FA4899" w:rsidRPr="00FA4899" w14:paraId="2131DF9B" w14:textId="77777777" w:rsidTr="008F7A94">
        <w:tc>
          <w:tcPr>
            <w:tcW w:w="2748" w:type="dxa"/>
            <w:vMerge/>
          </w:tcPr>
          <w:p w14:paraId="7667D013" w14:textId="77777777" w:rsidR="00F45500" w:rsidRPr="00FA4899" w:rsidRDefault="00F45500" w:rsidP="008F7A94">
            <w:pPr>
              <w:rPr>
                <w:rFonts w:ascii="Arial" w:hAnsi="Arial" w:cs="Arial"/>
                <w:color w:val="000000" w:themeColor="text1"/>
                <w:sz w:val="18"/>
                <w:szCs w:val="18"/>
              </w:rPr>
            </w:pPr>
          </w:p>
        </w:tc>
        <w:tc>
          <w:tcPr>
            <w:tcW w:w="4436" w:type="dxa"/>
          </w:tcPr>
          <w:p w14:paraId="07A66D7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organiczne</w:t>
            </w:r>
          </w:p>
        </w:tc>
        <w:tc>
          <w:tcPr>
            <w:tcW w:w="1684" w:type="dxa"/>
          </w:tcPr>
          <w:p w14:paraId="16C1BB0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0,1</w:t>
            </w:r>
          </w:p>
        </w:tc>
      </w:tr>
    </w:tbl>
    <w:p w14:paraId="115BF6C8" w14:textId="77777777" w:rsidR="00F45500" w:rsidRPr="00FA4899" w:rsidRDefault="00F45500" w:rsidP="00F45500">
      <w:pPr>
        <w:spacing w:before="120" w:after="120"/>
        <w:rPr>
          <w:rFonts w:ascii="Arial" w:hAnsi="Arial" w:cs="Arial"/>
          <w:color w:val="000000" w:themeColor="text1"/>
          <w:sz w:val="18"/>
          <w:szCs w:val="18"/>
        </w:rPr>
      </w:pPr>
      <w:r w:rsidRPr="00FA4899">
        <w:rPr>
          <w:rFonts w:ascii="Arial" w:hAnsi="Arial" w:cs="Arial"/>
          <w:color w:val="000000" w:themeColor="text1"/>
          <w:sz w:val="18"/>
          <w:szCs w:val="18"/>
        </w:rPr>
        <w:t>Tablica 1.2. Mieszanki z przekruszonego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FA4899" w:rsidRPr="00FA4899" w14:paraId="6A9A07BF" w14:textId="77777777" w:rsidTr="008F7A94">
        <w:tc>
          <w:tcPr>
            <w:tcW w:w="7188" w:type="dxa"/>
            <w:gridSpan w:val="2"/>
          </w:tcPr>
          <w:p w14:paraId="10171659"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Składniki</w:t>
            </w:r>
          </w:p>
        </w:tc>
        <w:tc>
          <w:tcPr>
            <w:tcW w:w="1680" w:type="dxa"/>
          </w:tcPr>
          <w:p w14:paraId="60C116F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[%(m/m)]</w:t>
            </w:r>
          </w:p>
        </w:tc>
      </w:tr>
      <w:tr w:rsidR="00FA4899" w:rsidRPr="00FA4899" w14:paraId="302EFEBE" w14:textId="77777777" w:rsidTr="008F7A94">
        <w:tc>
          <w:tcPr>
            <w:tcW w:w="2748" w:type="dxa"/>
          </w:tcPr>
          <w:p w14:paraId="32280F51"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Główne składniki</w:t>
            </w:r>
          </w:p>
        </w:tc>
        <w:tc>
          <w:tcPr>
            <w:tcW w:w="4440" w:type="dxa"/>
          </w:tcPr>
          <w:p w14:paraId="45E0639A" w14:textId="77777777" w:rsidR="00F45500" w:rsidRPr="00FA4899" w:rsidRDefault="00F45500" w:rsidP="008F7A94">
            <w:pPr>
              <w:rPr>
                <w:rFonts w:ascii="Arial" w:hAnsi="Arial" w:cs="Arial"/>
                <w:color w:val="000000" w:themeColor="text1"/>
                <w:sz w:val="18"/>
                <w:szCs w:val="18"/>
                <w:vertAlign w:val="superscript"/>
              </w:rPr>
            </w:pPr>
            <w:r w:rsidRPr="00FA4899">
              <w:rPr>
                <w:rFonts w:ascii="Arial" w:hAnsi="Arial" w:cs="Arial"/>
                <w:color w:val="000000" w:themeColor="text1"/>
                <w:sz w:val="18"/>
                <w:szCs w:val="18"/>
              </w:rPr>
              <w:t>Przekruszony mur (gęstość &gt; 1,6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przekruszony beton (gęstość &gt; 2,1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i kruszywo (łącznie z żużlem)</w:t>
            </w:r>
          </w:p>
        </w:tc>
        <w:tc>
          <w:tcPr>
            <w:tcW w:w="1680" w:type="dxa"/>
          </w:tcPr>
          <w:p w14:paraId="4C59E83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 80</w:t>
            </w:r>
          </w:p>
        </w:tc>
      </w:tr>
      <w:tr w:rsidR="00FA4899" w:rsidRPr="00FA4899" w14:paraId="1C9664C9" w14:textId="77777777" w:rsidTr="008F7A94">
        <w:tc>
          <w:tcPr>
            <w:tcW w:w="2748" w:type="dxa"/>
            <w:vMerge w:val="restart"/>
          </w:tcPr>
          <w:p w14:paraId="15EF9AAA"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Inne materiały ziarniste</w:t>
            </w:r>
          </w:p>
        </w:tc>
        <w:tc>
          <w:tcPr>
            <w:tcW w:w="4440" w:type="dxa"/>
          </w:tcPr>
          <w:p w14:paraId="240D24DB"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Materiały ziarniste o gęstości &lt; 1,6 Mg/m</w:t>
            </w:r>
            <w:r w:rsidRPr="00FA4899">
              <w:rPr>
                <w:rFonts w:ascii="Arial" w:hAnsi="Arial" w:cs="Arial"/>
                <w:color w:val="000000" w:themeColor="text1"/>
                <w:sz w:val="18"/>
                <w:szCs w:val="18"/>
                <w:vertAlign w:val="superscript"/>
              </w:rPr>
              <w:t>3</w:t>
            </w:r>
          </w:p>
        </w:tc>
        <w:tc>
          <w:tcPr>
            <w:tcW w:w="1680" w:type="dxa"/>
          </w:tcPr>
          <w:p w14:paraId="274BA8C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20</w:t>
            </w:r>
          </w:p>
        </w:tc>
      </w:tr>
      <w:tr w:rsidR="00FA4899" w:rsidRPr="00FA4899" w14:paraId="73BC20C3" w14:textId="77777777" w:rsidTr="008F7A94">
        <w:tc>
          <w:tcPr>
            <w:tcW w:w="2748" w:type="dxa"/>
            <w:vMerge/>
          </w:tcPr>
          <w:p w14:paraId="50A536FB" w14:textId="77777777" w:rsidR="00F45500" w:rsidRPr="00FA4899" w:rsidRDefault="00F45500" w:rsidP="008F7A94">
            <w:pPr>
              <w:spacing w:before="120"/>
              <w:rPr>
                <w:rFonts w:ascii="Arial" w:hAnsi="Arial" w:cs="Arial"/>
                <w:color w:val="000000" w:themeColor="text1"/>
                <w:sz w:val="18"/>
                <w:szCs w:val="18"/>
              </w:rPr>
            </w:pPr>
          </w:p>
        </w:tc>
        <w:tc>
          <w:tcPr>
            <w:tcW w:w="4440" w:type="dxa"/>
          </w:tcPr>
          <w:p w14:paraId="6D3B0B5B"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Destrukt asfaltowy</w:t>
            </w:r>
          </w:p>
        </w:tc>
        <w:tc>
          <w:tcPr>
            <w:tcW w:w="1680" w:type="dxa"/>
          </w:tcPr>
          <w:p w14:paraId="0D2F898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5</w:t>
            </w:r>
          </w:p>
        </w:tc>
      </w:tr>
      <w:tr w:rsidR="00FA4899" w:rsidRPr="00FA4899" w14:paraId="0CF6F947" w14:textId="77777777" w:rsidTr="008F7A94">
        <w:tc>
          <w:tcPr>
            <w:tcW w:w="2748" w:type="dxa"/>
            <w:vMerge w:val="restart"/>
          </w:tcPr>
          <w:p w14:paraId="1341CA6F"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Zanieczyszczenia</w:t>
            </w:r>
          </w:p>
        </w:tc>
        <w:tc>
          <w:tcPr>
            <w:tcW w:w="4440" w:type="dxa"/>
          </w:tcPr>
          <w:p w14:paraId="5DFFC5E3"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spoiste (łącznie z gliną)</w:t>
            </w:r>
          </w:p>
        </w:tc>
        <w:tc>
          <w:tcPr>
            <w:tcW w:w="1680" w:type="dxa"/>
          </w:tcPr>
          <w:p w14:paraId="38576CD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w:t>
            </w:r>
          </w:p>
        </w:tc>
      </w:tr>
      <w:tr w:rsidR="00FA4899" w:rsidRPr="00FA4899" w14:paraId="5BE3882C" w14:textId="77777777" w:rsidTr="008F7A94">
        <w:tc>
          <w:tcPr>
            <w:tcW w:w="2748" w:type="dxa"/>
            <w:vMerge/>
          </w:tcPr>
          <w:p w14:paraId="79C5E0B9" w14:textId="77777777" w:rsidR="00F45500" w:rsidRPr="00FA4899" w:rsidRDefault="00F45500" w:rsidP="008F7A94">
            <w:pPr>
              <w:rPr>
                <w:rFonts w:ascii="Arial" w:hAnsi="Arial" w:cs="Arial"/>
                <w:color w:val="000000" w:themeColor="text1"/>
                <w:sz w:val="18"/>
                <w:szCs w:val="18"/>
              </w:rPr>
            </w:pPr>
          </w:p>
        </w:tc>
        <w:tc>
          <w:tcPr>
            <w:tcW w:w="4440" w:type="dxa"/>
          </w:tcPr>
          <w:p w14:paraId="374B016F"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organiczne</w:t>
            </w:r>
          </w:p>
        </w:tc>
        <w:tc>
          <w:tcPr>
            <w:tcW w:w="1680" w:type="dxa"/>
          </w:tcPr>
          <w:p w14:paraId="5382CC4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0,1</w:t>
            </w:r>
          </w:p>
        </w:tc>
      </w:tr>
    </w:tbl>
    <w:p w14:paraId="42EBEBA8" w14:textId="77777777" w:rsidR="00F45500" w:rsidRPr="00FA4899" w:rsidRDefault="00F45500" w:rsidP="00F45500">
      <w:pPr>
        <w:spacing w:before="120" w:after="120"/>
        <w:rPr>
          <w:rFonts w:ascii="Arial" w:hAnsi="Arial" w:cs="Arial"/>
          <w:color w:val="000000" w:themeColor="text1"/>
          <w:sz w:val="18"/>
          <w:szCs w:val="18"/>
        </w:rPr>
      </w:pPr>
      <w:r w:rsidRPr="00FA4899">
        <w:rPr>
          <w:rFonts w:ascii="Arial" w:hAnsi="Arial" w:cs="Arial"/>
          <w:color w:val="000000" w:themeColor="text1"/>
          <w:sz w:val="18"/>
          <w:szCs w:val="18"/>
        </w:rPr>
        <w:t>Tablica 1.3. Mieszanki z przekruszonego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A4899" w:rsidRPr="00FA4899" w14:paraId="64D0E50D" w14:textId="77777777" w:rsidTr="008F7A94">
        <w:tc>
          <w:tcPr>
            <w:tcW w:w="7184" w:type="dxa"/>
            <w:gridSpan w:val="2"/>
          </w:tcPr>
          <w:p w14:paraId="6FBC668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Składniki</w:t>
            </w:r>
          </w:p>
        </w:tc>
        <w:tc>
          <w:tcPr>
            <w:tcW w:w="1684" w:type="dxa"/>
          </w:tcPr>
          <w:p w14:paraId="29B6CC8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[%(m/m)]</w:t>
            </w:r>
          </w:p>
        </w:tc>
      </w:tr>
      <w:tr w:rsidR="00FA4899" w:rsidRPr="00FA4899" w14:paraId="2334C3C9" w14:textId="77777777" w:rsidTr="008F7A94">
        <w:tc>
          <w:tcPr>
            <w:tcW w:w="2748" w:type="dxa"/>
          </w:tcPr>
          <w:p w14:paraId="3CF022A7"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Główne składniki</w:t>
            </w:r>
          </w:p>
        </w:tc>
        <w:tc>
          <w:tcPr>
            <w:tcW w:w="4436" w:type="dxa"/>
          </w:tcPr>
          <w:p w14:paraId="636E2EF7" w14:textId="77777777" w:rsidR="00F45500" w:rsidRPr="00FA4899" w:rsidRDefault="00F45500" w:rsidP="008F7A94">
            <w:pPr>
              <w:rPr>
                <w:rFonts w:ascii="Arial" w:hAnsi="Arial" w:cs="Arial"/>
                <w:color w:val="000000" w:themeColor="text1"/>
                <w:sz w:val="18"/>
                <w:szCs w:val="18"/>
                <w:vertAlign w:val="superscript"/>
              </w:rPr>
            </w:pPr>
            <w:r w:rsidRPr="00FA4899">
              <w:rPr>
                <w:rFonts w:ascii="Arial" w:hAnsi="Arial" w:cs="Arial"/>
                <w:color w:val="000000" w:themeColor="text1"/>
                <w:sz w:val="18"/>
                <w:szCs w:val="18"/>
              </w:rPr>
              <w:t>Przekruszony beton (gęstość &gt; 2,1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i kruszywo (łącznie z żużlem)</w:t>
            </w:r>
          </w:p>
        </w:tc>
        <w:tc>
          <w:tcPr>
            <w:tcW w:w="1684" w:type="dxa"/>
          </w:tcPr>
          <w:p w14:paraId="150CB2D1"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 50</w:t>
            </w:r>
          </w:p>
        </w:tc>
      </w:tr>
      <w:tr w:rsidR="00FA4899" w:rsidRPr="00FA4899" w14:paraId="719B11E9" w14:textId="77777777" w:rsidTr="008F7A94">
        <w:tc>
          <w:tcPr>
            <w:tcW w:w="2748" w:type="dxa"/>
            <w:vMerge w:val="restart"/>
          </w:tcPr>
          <w:p w14:paraId="3A47B0EA" w14:textId="77777777" w:rsidR="00F45500" w:rsidRPr="00FA4899" w:rsidRDefault="00F45500" w:rsidP="008F7A94">
            <w:pPr>
              <w:rPr>
                <w:rFonts w:ascii="Arial" w:hAnsi="Arial" w:cs="Arial"/>
                <w:color w:val="000000" w:themeColor="text1"/>
                <w:sz w:val="18"/>
                <w:szCs w:val="18"/>
              </w:rPr>
            </w:pPr>
          </w:p>
          <w:p w14:paraId="6B5AD201"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Inne materiały ziarniste</w:t>
            </w:r>
          </w:p>
        </w:tc>
        <w:tc>
          <w:tcPr>
            <w:tcW w:w="4436" w:type="dxa"/>
          </w:tcPr>
          <w:p w14:paraId="163757C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Przekruszony mur</w:t>
            </w:r>
          </w:p>
        </w:tc>
        <w:tc>
          <w:tcPr>
            <w:tcW w:w="1684" w:type="dxa"/>
          </w:tcPr>
          <w:p w14:paraId="642EC72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50</w:t>
            </w:r>
          </w:p>
        </w:tc>
      </w:tr>
      <w:tr w:rsidR="00FA4899" w:rsidRPr="00FA4899" w14:paraId="3479CD2C" w14:textId="77777777" w:rsidTr="008F7A94">
        <w:tc>
          <w:tcPr>
            <w:tcW w:w="2748" w:type="dxa"/>
            <w:vMerge/>
          </w:tcPr>
          <w:p w14:paraId="650B0351" w14:textId="77777777" w:rsidR="00F45500" w:rsidRPr="00FA4899" w:rsidRDefault="00F45500" w:rsidP="008F7A94">
            <w:pPr>
              <w:spacing w:before="120"/>
              <w:rPr>
                <w:rFonts w:ascii="Arial" w:hAnsi="Arial" w:cs="Arial"/>
                <w:color w:val="000000" w:themeColor="text1"/>
                <w:sz w:val="18"/>
                <w:szCs w:val="18"/>
              </w:rPr>
            </w:pPr>
          </w:p>
        </w:tc>
        <w:tc>
          <w:tcPr>
            <w:tcW w:w="4436" w:type="dxa"/>
          </w:tcPr>
          <w:p w14:paraId="728B1503"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Destrukt asfaltowy</w:t>
            </w:r>
          </w:p>
        </w:tc>
        <w:tc>
          <w:tcPr>
            <w:tcW w:w="1684" w:type="dxa"/>
          </w:tcPr>
          <w:p w14:paraId="5CB2051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5</w:t>
            </w:r>
          </w:p>
        </w:tc>
      </w:tr>
      <w:tr w:rsidR="00FA4899" w:rsidRPr="00FA4899" w14:paraId="6202C46E" w14:textId="77777777" w:rsidTr="008F7A94">
        <w:tc>
          <w:tcPr>
            <w:tcW w:w="2748" w:type="dxa"/>
            <w:vMerge/>
          </w:tcPr>
          <w:p w14:paraId="3FC0E2F5" w14:textId="77777777" w:rsidR="00F45500" w:rsidRPr="00FA4899" w:rsidRDefault="00F45500" w:rsidP="008F7A94">
            <w:pPr>
              <w:spacing w:before="120"/>
              <w:rPr>
                <w:rFonts w:ascii="Arial" w:hAnsi="Arial" w:cs="Arial"/>
                <w:color w:val="000000" w:themeColor="text1"/>
                <w:sz w:val="18"/>
                <w:szCs w:val="18"/>
              </w:rPr>
            </w:pPr>
          </w:p>
        </w:tc>
        <w:tc>
          <w:tcPr>
            <w:tcW w:w="4436" w:type="dxa"/>
          </w:tcPr>
          <w:p w14:paraId="65CF9FE7" w14:textId="77777777" w:rsidR="00F45500" w:rsidRPr="00FA4899" w:rsidRDefault="00F45500" w:rsidP="008F7A94">
            <w:pPr>
              <w:rPr>
                <w:rFonts w:ascii="Arial" w:hAnsi="Arial" w:cs="Arial"/>
                <w:color w:val="000000" w:themeColor="text1"/>
                <w:sz w:val="18"/>
                <w:szCs w:val="18"/>
                <w:vertAlign w:val="superscript"/>
              </w:rPr>
            </w:pPr>
            <w:r w:rsidRPr="00FA4899">
              <w:rPr>
                <w:rFonts w:ascii="Arial" w:hAnsi="Arial" w:cs="Arial"/>
                <w:color w:val="000000" w:themeColor="text1"/>
                <w:sz w:val="18"/>
                <w:szCs w:val="18"/>
              </w:rPr>
              <w:t>Materiały ziarniste o gęstości &gt; 1,6 Mg/m</w:t>
            </w:r>
            <w:r w:rsidRPr="00FA4899">
              <w:rPr>
                <w:rFonts w:ascii="Arial" w:hAnsi="Arial" w:cs="Arial"/>
                <w:color w:val="000000" w:themeColor="text1"/>
                <w:sz w:val="18"/>
                <w:szCs w:val="18"/>
                <w:vertAlign w:val="superscript"/>
              </w:rPr>
              <w:t>3</w:t>
            </w:r>
          </w:p>
        </w:tc>
        <w:tc>
          <w:tcPr>
            <w:tcW w:w="1684" w:type="dxa"/>
          </w:tcPr>
          <w:p w14:paraId="6936450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10</w:t>
            </w:r>
          </w:p>
        </w:tc>
      </w:tr>
      <w:tr w:rsidR="00FA4899" w:rsidRPr="00FA4899" w14:paraId="084CA0CB" w14:textId="77777777" w:rsidTr="008F7A94">
        <w:tc>
          <w:tcPr>
            <w:tcW w:w="2748" w:type="dxa"/>
            <w:vMerge w:val="restart"/>
          </w:tcPr>
          <w:p w14:paraId="1F369438"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Zanieczyszczenia</w:t>
            </w:r>
          </w:p>
        </w:tc>
        <w:tc>
          <w:tcPr>
            <w:tcW w:w="4436" w:type="dxa"/>
          </w:tcPr>
          <w:p w14:paraId="0BE0DD2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spoiste (łącznie z gliną)</w:t>
            </w:r>
          </w:p>
        </w:tc>
        <w:tc>
          <w:tcPr>
            <w:tcW w:w="1684" w:type="dxa"/>
          </w:tcPr>
          <w:p w14:paraId="4C9196A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w:t>
            </w:r>
          </w:p>
        </w:tc>
      </w:tr>
      <w:tr w:rsidR="00F45500" w:rsidRPr="00FA4899" w14:paraId="3AF58268" w14:textId="77777777" w:rsidTr="008F7A94">
        <w:tc>
          <w:tcPr>
            <w:tcW w:w="2748" w:type="dxa"/>
            <w:vMerge/>
          </w:tcPr>
          <w:p w14:paraId="7EC13A59" w14:textId="77777777" w:rsidR="00F45500" w:rsidRPr="00FA4899" w:rsidRDefault="00F45500" w:rsidP="008F7A94">
            <w:pPr>
              <w:rPr>
                <w:rFonts w:ascii="Arial" w:hAnsi="Arial" w:cs="Arial"/>
                <w:color w:val="000000" w:themeColor="text1"/>
                <w:sz w:val="18"/>
                <w:szCs w:val="18"/>
              </w:rPr>
            </w:pPr>
          </w:p>
        </w:tc>
        <w:tc>
          <w:tcPr>
            <w:tcW w:w="4436" w:type="dxa"/>
          </w:tcPr>
          <w:p w14:paraId="55E867C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organiczne</w:t>
            </w:r>
          </w:p>
        </w:tc>
        <w:tc>
          <w:tcPr>
            <w:tcW w:w="1684" w:type="dxa"/>
          </w:tcPr>
          <w:p w14:paraId="4FE262C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0,1</w:t>
            </w:r>
          </w:p>
        </w:tc>
      </w:tr>
    </w:tbl>
    <w:p w14:paraId="77989623" w14:textId="77777777" w:rsidR="00F45500" w:rsidRPr="00FA4899" w:rsidRDefault="00F45500" w:rsidP="00F45500">
      <w:pPr>
        <w:spacing w:before="120" w:after="120"/>
        <w:rPr>
          <w:rFonts w:ascii="Arial" w:hAnsi="Arial" w:cs="Arial"/>
          <w:color w:val="000000" w:themeColor="text1"/>
          <w:sz w:val="18"/>
          <w:szCs w:val="18"/>
        </w:rPr>
      </w:pPr>
    </w:p>
    <w:p w14:paraId="33C4AC0F" w14:textId="77777777" w:rsidR="00F45500" w:rsidRPr="00FA4899" w:rsidRDefault="00F45500" w:rsidP="00F45500">
      <w:pPr>
        <w:spacing w:before="120" w:after="120"/>
        <w:rPr>
          <w:rFonts w:ascii="Arial" w:hAnsi="Arial" w:cs="Arial"/>
          <w:color w:val="000000" w:themeColor="text1"/>
          <w:sz w:val="18"/>
          <w:szCs w:val="18"/>
        </w:rPr>
      </w:pPr>
      <w:r w:rsidRPr="00FA4899">
        <w:rPr>
          <w:rFonts w:ascii="Arial" w:hAnsi="Arial" w:cs="Arial"/>
          <w:color w:val="000000" w:themeColor="text1"/>
          <w:sz w:val="18"/>
          <w:szCs w:val="18"/>
        </w:rPr>
        <w:t>Tablica 1.4. Przekruszone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A4899" w:rsidRPr="00FA4899" w14:paraId="3CC7DA59" w14:textId="77777777" w:rsidTr="008F7A94">
        <w:tc>
          <w:tcPr>
            <w:tcW w:w="7184" w:type="dxa"/>
            <w:gridSpan w:val="2"/>
          </w:tcPr>
          <w:p w14:paraId="1B09924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Składniki</w:t>
            </w:r>
          </w:p>
        </w:tc>
        <w:tc>
          <w:tcPr>
            <w:tcW w:w="1684" w:type="dxa"/>
          </w:tcPr>
          <w:p w14:paraId="593E0EB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[%(m/m)]</w:t>
            </w:r>
          </w:p>
        </w:tc>
      </w:tr>
      <w:tr w:rsidR="00FA4899" w:rsidRPr="00FA4899" w14:paraId="133E300E" w14:textId="77777777" w:rsidTr="008F7A94">
        <w:tc>
          <w:tcPr>
            <w:tcW w:w="2748" w:type="dxa"/>
            <w:vMerge w:val="restart"/>
          </w:tcPr>
          <w:p w14:paraId="5A106DEF" w14:textId="77777777" w:rsidR="00F45500" w:rsidRPr="00FA4899" w:rsidRDefault="00F45500" w:rsidP="008F7A94">
            <w:pPr>
              <w:spacing w:before="120"/>
              <w:rPr>
                <w:rFonts w:ascii="Arial" w:hAnsi="Arial" w:cs="Arial"/>
                <w:color w:val="000000" w:themeColor="text1"/>
                <w:sz w:val="18"/>
                <w:szCs w:val="18"/>
              </w:rPr>
            </w:pPr>
          </w:p>
          <w:p w14:paraId="43564F5A"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Główne składniki</w:t>
            </w:r>
          </w:p>
        </w:tc>
        <w:tc>
          <w:tcPr>
            <w:tcW w:w="4436" w:type="dxa"/>
          </w:tcPr>
          <w:p w14:paraId="612F0E41" w14:textId="77777777" w:rsidR="00F45500" w:rsidRPr="00FA4899" w:rsidRDefault="00F45500" w:rsidP="008F7A94">
            <w:pPr>
              <w:rPr>
                <w:rFonts w:ascii="Arial" w:hAnsi="Arial" w:cs="Arial"/>
                <w:color w:val="000000" w:themeColor="text1"/>
                <w:sz w:val="18"/>
                <w:szCs w:val="18"/>
                <w:vertAlign w:val="superscript"/>
              </w:rPr>
            </w:pPr>
            <w:r w:rsidRPr="00FA4899">
              <w:rPr>
                <w:rFonts w:ascii="Arial" w:hAnsi="Arial" w:cs="Arial"/>
                <w:color w:val="000000" w:themeColor="text1"/>
                <w:sz w:val="18"/>
                <w:szCs w:val="18"/>
              </w:rPr>
              <w:t>Materiały drogowe – łącznie z kruszonym betonem, niezwiązanymi kruszywami i przekruszone mieszanki kruszyw związane hydraulicznie</w:t>
            </w:r>
          </w:p>
        </w:tc>
        <w:tc>
          <w:tcPr>
            <w:tcW w:w="1684" w:type="dxa"/>
          </w:tcPr>
          <w:p w14:paraId="6542B64B" w14:textId="77777777" w:rsidR="00F45500" w:rsidRPr="00FA4899" w:rsidRDefault="00F45500" w:rsidP="008F7A94">
            <w:pPr>
              <w:spacing w:before="120"/>
              <w:jc w:val="center"/>
              <w:rPr>
                <w:rFonts w:ascii="Arial" w:hAnsi="Arial" w:cs="Arial"/>
                <w:color w:val="000000" w:themeColor="text1"/>
                <w:sz w:val="18"/>
                <w:szCs w:val="18"/>
              </w:rPr>
            </w:pPr>
          </w:p>
          <w:p w14:paraId="4B583D8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 90</w:t>
            </w:r>
          </w:p>
        </w:tc>
      </w:tr>
      <w:tr w:rsidR="00FA4899" w:rsidRPr="00FA4899" w14:paraId="0518CACE" w14:textId="77777777" w:rsidTr="008F7A94">
        <w:tc>
          <w:tcPr>
            <w:tcW w:w="2748" w:type="dxa"/>
            <w:vMerge/>
          </w:tcPr>
          <w:p w14:paraId="53C636CB" w14:textId="77777777" w:rsidR="00F45500" w:rsidRPr="00FA4899" w:rsidRDefault="00F45500" w:rsidP="008F7A94">
            <w:pPr>
              <w:spacing w:before="120"/>
              <w:rPr>
                <w:rFonts w:ascii="Arial" w:hAnsi="Arial" w:cs="Arial"/>
                <w:color w:val="000000" w:themeColor="text1"/>
                <w:sz w:val="18"/>
                <w:szCs w:val="18"/>
              </w:rPr>
            </w:pPr>
          </w:p>
        </w:tc>
        <w:tc>
          <w:tcPr>
            <w:tcW w:w="4436" w:type="dxa"/>
          </w:tcPr>
          <w:p w14:paraId="7630DBF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Destrukt asfaltowy</w:t>
            </w:r>
          </w:p>
        </w:tc>
        <w:tc>
          <w:tcPr>
            <w:tcW w:w="1684" w:type="dxa"/>
          </w:tcPr>
          <w:p w14:paraId="4B72905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30</w:t>
            </w:r>
          </w:p>
        </w:tc>
      </w:tr>
      <w:tr w:rsidR="00FA4899" w:rsidRPr="00FA4899" w14:paraId="2A2C9224" w14:textId="77777777" w:rsidTr="008F7A94">
        <w:tc>
          <w:tcPr>
            <w:tcW w:w="2748" w:type="dxa"/>
            <w:vMerge w:val="restart"/>
          </w:tcPr>
          <w:p w14:paraId="2328E8DA"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Zanieczyszczenia</w:t>
            </w:r>
          </w:p>
        </w:tc>
        <w:tc>
          <w:tcPr>
            <w:tcW w:w="4436" w:type="dxa"/>
          </w:tcPr>
          <w:p w14:paraId="7379A68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spoiste (łącznie z gliną)</w:t>
            </w:r>
          </w:p>
        </w:tc>
        <w:tc>
          <w:tcPr>
            <w:tcW w:w="1684" w:type="dxa"/>
          </w:tcPr>
          <w:p w14:paraId="1CF6266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w:t>
            </w:r>
          </w:p>
        </w:tc>
      </w:tr>
      <w:tr w:rsidR="00F45500" w:rsidRPr="00FA4899" w14:paraId="7B528EBB" w14:textId="77777777" w:rsidTr="008F7A94">
        <w:tc>
          <w:tcPr>
            <w:tcW w:w="2748" w:type="dxa"/>
            <w:vMerge/>
          </w:tcPr>
          <w:p w14:paraId="0AEF3C8F" w14:textId="77777777" w:rsidR="00F45500" w:rsidRPr="00FA4899" w:rsidRDefault="00F45500" w:rsidP="008F7A94">
            <w:pPr>
              <w:rPr>
                <w:rFonts w:ascii="Arial" w:hAnsi="Arial" w:cs="Arial"/>
                <w:color w:val="000000" w:themeColor="text1"/>
                <w:sz w:val="18"/>
                <w:szCs w:val="18"/>
              </w:rPr>
            </w:pPr>
          </w:p>
        </w:tc>
        <w:tc>
          <w:tcPr>
            <w:tcW w:w="4436" w:type="dxa"/>
          </w:tcPr>
          <w:p w14:paraId="16F2E66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organiczne</w:t>
            </w:r>
          </w:p>
        </w:tc>
        <w:tc>
          <w:tcPr>
            <w:tcW w:w="1684" w:type="dxa"/>
          </w:tcPr>
          <w:p w14:paraId="7F7D0C6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0,1</w:t>
            </w:r>
          </w:p>
        </w:tc>
      </w:tr>
    </w:tbl>
    <w:p w14:paraId="293A93BF" w14:textId="77777777" w:rsidR="00F45500" w:rsidRPr="00FA4899" w:rsidRDefault="00F45500" w:rsidP="00F45500">
      <w:pPr>
        <w:jc w:val="right"/>
        <w:rPr>
          <w:rFonts w:ascii="Arial" w:hAnsi="Arial" w:cs="Arial"/>
          <w:b/>
          <w:color w:val="000000" w:themeColor="text1"/>
          <w:sz w:val="18"/>
          <w:szCs w:val="18"/>
        </w:rPr>
      </w:pPr>
    </w:p>
    <w:p w14:paraId="4742CAF2" w14:textId="77777777" w:rsidR="00F45500" w:rsidRPr="00FA4899" w:rsidRDefault="00F45500" w:rsidP="00F45500">
      <w:pPr>
        <w:spacing w:before="120" w:after="120"/>
        <w:rPr>
          <w:rFonts w:ascii="Arial" w:hAnsi="Arial" w:cs="Arial"/>
          <w:color w:val="000000" w:themeColor="text1"/>
          <w:sz w:val="18"/>
          <w:szCs w:val="18"/>
        </w:rPr>
      </w:pPr>
      <w:r w:rsidRPr="00FA4899">
        <w:rPr>
          <w:rFonts w:ascii="Arial" w:hAnsi="Arial" w:cs="Arial"/>
          <w:color w:val="000000" w:themeColor="text1"/>
          <w:sz w:val="18"/>
          <w:szCs w:val="18"/>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FA4899" w:rsidRPr="00FA4899" w14:paraId="58CDF325" w14:textId="77777777" w:rsidTr="008F7A94">
        <w:tc>
          <w:tcPr>
            <w:tcW w:w="6348" w:type="dxa"/>
            <w:gridSpan w:val="2"/>
          </w:tcPr>
          <w:p w14:paraId="68708778"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Składniki</w:t>
            </w:r>
          </w:p>
        </w:tc>
        <w:tc>
          <w:tcPr>
            <w:tcW w:w="2520" w:type="dxa"/>
          </w:tcPr>
          <w:p w14:paraId="4009F37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grubego kruszywa [%(m/m)]</w:t>
            </w:r>
          </w:p>
        </w:tc>
      </w:tr>
      <w:tr w:rsidR="00FA4899" w:rsidRPr="00FA4899" w14:paraId="774061BE" w14:textId="77777777" w:rsidTr="008F7A94">
        <w:tc>
          <w:tcPr>
            <w:tcW w:w="2028" w:type="dxa"/>
          </w:tcPr>
          <w:p w14:paraId="6FF5C741"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Główne składniki</w:t>
            </w:r>
          </w:p>
        </w:tc>
        <w:tc>
          <w:tcPr>
            <w:tcW w:w="4320" w:type="dxa"/>
          </w:tcPr>
          <w:p w14:paraId="42E9E945" w14:textId="77777777" w:rsidR="00F45500" w:rsidRPr="00FA4899" w:rsidRDefault="00F45500" w:rsidP="008F7A94">
            <w:pPr>
              <w:rPr>
                <w:rFonts w:ascii="Arial" w:hAnsi="Arial" w:cs="Arial"/>
                <w:color w:val="000000" w:themeColor="text1"/>
                <w:sz w:val="18"/>
                <w:szCs w:val="18"/>
                <w:vertAlign w:val="superscript"/>
              </w:rPr>
            </w:pPr>
            <w:r w:rsidRPr="00FA4899">
              <w:rPr>
                <w:rFonts w:ascii="Arial" w:hAnsi="Arial" w:cs="Arial"/>
                <w:color w:val="000000" w:themeColor="text1"/>
                <w:sz w:val="18"/>
                <w:szCs w:val="18"/>
              </w:rPr>
              <w:t>Ziarniste substancje mineralne, łącznie ze szkłem, ceramiką, żużlem itp.</w:t>
            </w:r>
          </w:p>
        </w:tc>
        <w:tc>
          <w:tcPr>
            <w:tcW w:w="2520" w:type="dxa"/>
          </w:tcPr>
          <w:p w14:paraId="22A6E232"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 90</w:t>
            </w:r>
          </w:p>
        </w:tc>
      </w:tr>
      <w:tr w:rsidR="00FA4899" w:rsidRPr="00FA4899" w14:paraId="12628335" w14:textId="77777777" w:rsidTr="008F7A94">
        <w:tc>
          <w:tcPr>
            <w:tcW w:w="2028" w:type="dxa"/>
          </w:tcPr>
          <w:p w14:paraId="7BF29E18"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Inne składniki</w:t>
            </w:r>
          </w:p>
        </w:tc>
        <w:tc>
          <w:tcPr>
            <w:tcW w:w="4320" w:type="dxa"/>
          </w:tcPr>
          <w:p w14:paraId="25A80A7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Żelazo i inne metale</w:t>
            </w:r>
          </w:p>
        </w:tc>
        <w:tc>
          <w:tcPr>
            <w:tcW w:w="2520" w:type="dxa"/>
          </w:tcPr>
          <w:p w14:paraId="3AA6219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5</w:t>
            </w:r>
          </w:p>
        </w:tc>
      </w:tr>
      <w:tr w:rsidR="00FA4899" w:rsidRPr="00FA4899" w14:paraId="2CE5B114" w14:textId="77777777" w:rsidTr="008F7A94">
        <w:tc>
          <w:tcPr>
            <w:tcW w:w="2028" w:type="dxa"/>
            <w:vMerge w:val="restart"/>
          </w:tcPr>
          <w:p w14:paraId="68503F53" w14:textId="77777777" w:rsidR="00F45500" w:rsidRPr="00FA4899" w:rsidRDefault="00F45500" w:rsidP="008F7A94">
            <w:pPr>
              <w:rPr>
                <w:rFonts w:ascii="Arial" w:hAnsi="Arial" w:cs="Arial"/>
                <w:color w:val="000000" w:themeColor="text1"/>
                <w:sz w:val="18"/>
                <w:szCs w:val="18"/>
              </w:rPr>
            </w:pPr>
          </w:p>
          <w:p w14:paraId="699A406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Zanieczyszczenia</w:t>
            </w:r>
          </w:p>
        </w:tc>
        <w:tc>
          <w:tcPr>
            <w:tcW w:w="4320" w:type="dxa"/>
          </w:tcPr>
          <w:p w14:paraId="5DA55C73"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niespalone</w:t>
            </w:r>
          </w:p>
        </w:tc>
        <w:tc>
          <w:tcPr>
            <w:tcW w:w="2520" w:type="dxa"/>
          </w:tcPr>
          <w:p w14:paraId="2BD887F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6</w:t>
            </w:r>
          </w:p>
        </w:tc>
      </w:tr>
      <w:tr w:rsidR="00FA4899" w:rsidRPr="00FA4899" w14:paraId="35544A54" w14:textId="77777777" w:rsidTr="008F7A94">
        <w:tc>
          <w:tcPr>
            <w:tcW w:w="2028" w:type="dxa"/>
            <w:vMerge/>
          </w:tcPr>
          <w:p w14:paraId="02C720A4" w14:textId="77777777" w:rsidR="00F45500" w:rsidRPr="00FA4899" w:rsidRDefault="00F45500" w:rsidP="008F7A94">
            <w:pPr>
              <w:rPr>
                <w:rFonts w:ascii="Arial" w:hAnsi="Arial" w:cs="Arial"/>
                <w:color w:val="000000" w:themeColor="text1"/>
                <w:sz w:val="18"/>
                <w:szCs w:val="18"/>
              </w:rPr>
            </w:pPr>
          </w:p>
        </w:tc>
        <w:tc>
          <w:tcPr>
            <w:tcW w:w="4320" w:type="dxa"/>
          </w:tcPr>
          <w:p w14:paraId="2C3BD4E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Składniki organiczne</w:t>
            </w:r>
          </w:p>
        </w:tc>
        <w:tc>
          <w:tcPr>
            <w:tcW w:w="2520" w:type="dxa"/>
          </w:tcPr>
          <w:p w14:paraId="0E64350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5</w:t>
            </w:r>
          </w:p>
        </w:tc>
      </w:tr>
      <w:tr w:rsidR="00F45500" w:rsidRPr="00FA4899" w14:paraId="74F29983" w14:textId="77777777" w:rsidTr="008F7A94">
        <w:tc>
          <w:tcPr>
            <w:tcW w:w="2028" w:type="dxa"/>
            <w:vMerge/>
          </w:tcPr>
          <w:p w14:paraId="7DB45619" w14:textId="77777777" w:rsidR="00F45500" w:rsidRPr="00FA4899" w:rsidRDefault="00F45500" w:rsidP="008F7A94">
            <w:pPr>
              <w:rPr>
                <w:rFonts w:ascii="Arial" w:hAnsi="Arial" w:cs="Arial"/>
                <w:color w:val="000000" w:themeColor="text1"/>
                <w:sz w:val="18"/>
                <w:szCs w:val="18"/>
              </w:rPr>
            </w:pPr>
          </w:p>
        </w:tc>
        <w:tc>
          <w:tcPr>
            <w:tcW w:w="4320" w:type="dxa"/>
          </w:tcPr>
          <w:p w14:paraId="0A57F84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Popiół lotny ze spalania odpadów komunalnych</w:t>
            </w:r>
          </w:p>
        </w:tc>
        <w:tc>
          <w:tcPr>
            <w:tcW w:w="2520" w:type="dxa"/>
          </w:tcPr>
          <w:p w14:paraId="6BDC13D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0</w:t>
            </w:r>
          </w:p>
        </w:tc>
      </w:tr>
    </w:tbl>
    <w:p w14:paraId="19F83898" w14:textId="77777777" w:rsidR="00F45500" w:rsidRPr="00FA4899" w:rsidRDefault="00F45500" w:rsidP="00F45500">
      <w:pPr>
        <w:rPr>
          <w:rFonts w:ascii="Arial" w:hAnsi="Arial" w:cs="Arial"/>
          <w:b/>
          <w:color w:val="000000" w:themeColor="text1"/>
          <w:sz w:val="18"/>
          <w:szCs w:val="18"/>
        </w:rPr>
      </w:pPr>
    </w:p>
    <w:p w14:paraId="629FD863" w14:textId="77777777" w:rsidR="00F45500" w:rsidRPr="00FA4899" w:rsidRDefault="00F45500" w:rsidP="00F45500">
      <w:pPr>
        <w:pStyle w:val="Standard"/>
        <w:jc w:val="both"/>
        <w:rPr>
          <w:rFonts w:ascii="Arial" w:hAnsi="Arial" w:cs="Arial"/>
          <w:color w:val="000000" w:themeColor="text1"/>
          <w:sz w:val="18"/>
          <w:szCs w:val="18"/>
        </w:rPr>
      </w:pPr>
    </w:p>
    <w:p w14:paraId="293D3E82" w14:textId="77777777" w:rsidR="00F45500" w:rsidRPr="00FA4899" w:rsidRDefault="00F45500" w:rsidP="00F45500">
      <w:pPr>
        <w:pStyle w:val="Standard"/>
        <w:jc w:val="both"/>
        <w:rPr>
          <w:rFonts w:ascii="Arial" w:hAnsi="Arial" w:cs="Arial"/>
          <w:color w:val="000000" w:themeColor="text1"/>
          <w:sz w:val="20"/>
          <w:szCs w:val="20"/>
        </w:rPr>
      </w:pPr>
    </w:p>
    <w:p w14:paraId="2D93D453" w14:textId="77777777" w:rsidR="00F45500" w:rsidRPr="00FA4899" w:rsidRDefault="00F45500" w:rsidP="00F45500">
      <w:pPr>
        <w:pStyle w:val="Standard"/>
        <w:tabs>
          <w:tab w:val="left" w:pos="142"/>
        </w:tabs>
        <w:spacing w:line="216" w:lineRule="auto"/>
        <w:jc w:val="center"/>
        <w:rPr>
          <w:rFonts w:ascii="Arial" w:hAnsi="Arial" w:cs="Arial"/>
          <w:b/>
          <w:bCs/>
          <w:color w:val="000000" w:themeColor="text1"/>
          <w:sz w:val="28"/>
          <w:szCs w:val="28"/>
        </w:rPr>
      </w:pPr>
    </w:p>
    <w:p w14:paraId="1B45387D" w14:textId="77777777" w:rsidR="00F45500" w:rsidRPr="00FA4899" w:rsidRDefault="00F45500" w:rsidP="00F45500">
      <w:pPr>
        <w:rPr>
          <w:rFonts w:ascii="Arial" w:hAnsi="Arial" w:cs="Arial"/>
          <w:b/>
          <w:bCs/>
          <w:color w:val="000000" w:themeColor="text1"/>
          <w:sz w:val="28"/>
          <w:szCs w:val="28"/>
        </w:rPr>
      </w:pPr>
      <w:r w:rsidRPr="00FA4899">
        <w:rPr>
          <w:rFonts w:ascii="Arial" w:hAnsi="Arial" w:cs="Arial"/>
          <w:b/>
          <w:bCs/>
          <w:color w:val="000000" w:themeColor="text1"/>
          <w:sz w:val="28"/>
          <w:szCs w:val="28"/>
        </w:rPr>
        <w:br w:type="page"/>
      </w:r>
    </w:p>
    <w:p w14:paraId="4994E010" w14:textId="77777777" w:rsidR="00F45500" w:rsidRPr="00FA4899" w:rsidRDefault="00072856" w:rsidP="00522146">
      <w:pPr>
        <w:pStyle w:val="Nagwek1"/>
        <w:jc w:val="center"/>
        <w:rPr>
          <w:color w:val="000000" w:themeColor="text1"/>
          <w:sz w:val="40"/>
        </w:rPr>
      </w:pPr>
      <w:bookmarkStart w:id="185" w:name="_Toc138757094"/>
      <w:bookmarkStart w:id="186" w:name="_Toc163718807"/>
      <w:r w:rsidRPr="00FA4899">
        <w:rPr>
          <w:color w:val="000000" w:themeColor="text1"/>
          <w:sz w:val="40"/>
        </w:rPr>
        <w:lastRenderedPageBreak/>
        <w:t>D-</w:t>
      </w:r>
      <w:r w:rsidR="00522146" w:rsidRPr="00FA4899">
        <w:rPr>
          <w:color w:val="000000" w:themeColor="text1"/>
          <w:sz w:val="40"/>
        </w:rPr>
        <w:t xml:space="preserve">04.04.02b </w:t>
      </w:r>
      <w:r w:rsidR="00F45500" w:rsidRPr="00FA4899">
        <w:rPr>
          <w:color w:val="000000" w:themeColor="text1"/>
          <w:sz w:val="40"/>
        </w:rPr>
        <w:t>PODBUDOWA ZASADNICZA</w:t>
      </w:r>
      <w:r w:rsidR="00522146" w:rsidRPr="00FA4899">
        <w:rPr>
          <w:color w:val="000000" w:themeColor="text1"/>
          <w:sz w:val="40"/>
        </w:rPr>
        <w:t xml:space="preserve"> </w:t>
      </w:r>
      <w:r w:rsidR="00F45500" w:rsidRPr="00FA4899">
        <w:rPr>
          <w:color w:val="000000" w:themeColor="text1"/>
          <w:sz w:val="40"/>
        </w:rPr>
        <w:t>Z MIESZANKI KRUSZYWA NIEZWIĄZANEGO</w:t>
      </w:r>
      <w:bookmarkEnd w:id="185"/>
      <w:bookmarkEnd w:id="186"/>
    </w:p>
    <w:p w14:paraId="6F6498AE" w14:textId="77777777" w:rsidR="00F45500" w:rsidRPr="00FA4899" w:rsidRDefault="00F45500" w:rsidP="001D052E">
      <w:pPr>
        <w:pStyle w:val="Nagwek2"/>
        <w:rPr>
          <w:i w:val="0"/>
          <w:color w:val="000000" w:themeColor="text1"/>
        </w:rPr>
      </w:pPr>
      <w:r w:rsidRPr="00FA4899">
        <w:rPr>
          <w:i w:val="0"/>
          <w:color w:val="000000" w:themeColor="text1"/>
        </w:rPr>
        <w:t>1. WSTĘP</w:t>
      </w:r>
    </w:p>
    <w:p w14:paraId="0142475F"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66B8BA3C" w14:textId="77777777" w:rsidR="00F45500" w:rsidRPr="00FA4899" w:rsidRDefault="00F45500" w:rsidP="00F45500">
      <w:pPr>
        <w:pStyle w:val="Standardowytekst"/>
        <w:spacing w:line="216" w:lineRule="auto"/>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wykonaniem podbudowy zasadniczej z mieszanki kruszywa niezwiązanego.</w:t>
      </w:r>
    </w:p>
    <w:p w14:paraId="57CD8EE0"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03EF0F14"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052234B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ST</w:t>
      </w:r>
    </w:p>
    <w:p w14:paraId="0C4DA1D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14:paraId="19462F3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Podbudowa zasadnicza, stanowiąca górną część podbudowy w nawierzchni drogowej, zapewnia przenoszenie obciążeń z warstw wyżej leżących na warstwę podbudowy pomocniczej i podłoże.</w:t>
      </w:r>
    </w:p>
    <w:p w14:paraId="348D10D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22CCD29E" w14:textId="77777777" w:rsidR="00F45500" w:rsidRPr="00FA4899" w:rsidRDefault="00F45500" w:rsidP="00F45500">
      <w:pPr>
        <w:pStyle w:val="Bezodstpw"/>
        <w:jc w:val="both"/>
        <w:rPr>
          <w:rFonts w:cs="Arial"/>
          <w:color w:val="000000" w:themeColor="text1"/>
          <w:sz w:val="18"/>
          <w:szCs w:val="18"/>
        </w:rPr>
      </w:pPr>
      <w:r w:rsidRPr="00FA4899">
        <w:rPr>
          <w:rFonts w:cs="Arial"/>
          <w:b/>
          <w:color w:val="000000" w:themeColor="text1"/>
          <w:sz w:val="18"/>
          <w:szCs w:val="18"/>
        </w:rPr>
        <w:t>1.4.1.</w:t>
      </w:r>
      <w:r w:rsidRPr="00FA4899">
        <w:rPr>
          <w:rFonts w:cs="Arial"/>
          <w:color w:val="000000" w:themeColor="text1"/>
          <w:sz w:val="18"/>
          <w:szCs w:val="18"/>
        </w:rPr>
        <w:t xml:space="preserve"> Mieszanka niezwiązana – ziarnisty materiał, zazwyczaj o określonym składzie ziarnowym (od d=0 do D), który jest stosowany do wykonania ulepszonego podłoża gruntowego oraz warstw konstrukcji nawierzchni dróg.</w:t>
      </w:r>
    </w:p>
    <w:p w14:paraId="26B8B331"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1.4.2.</w:t>
      </w:r>
      <w:r w:rsidRPr="00FA4899">
        <w:rPr>
          <w:rFonts w:cs="Arial"/>
          <w:color w:val="000000" w:themeColor="text1"/>
          <w:sz w:val="18"/>
          <w:szCs w:val="18"/>
        </w:rPr>
        <w:t xml:space="preserve"> Kategoria – charakterystyczny poziom właściwości kruszywa lub mieszanki niezwiązanej, wyrażony, jako przedział wartości lub wartość graniczna. Nie ma zależności pomiędzy kategoriami różnych właściwości.</w:t>
      </w:r>
    </w:p>
    <w:p w14:paraId="16BF36B2"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1.4.3.</w:t>
      </w:r>
      <w:r w:rsidRPr="00FA4899">
        <w:rPr>
          <w:rFonts w:cs="Arial"/>
          <w:color w:val="000000" w:themeColor="text1"/>
          <w:sz w:val="18"/>
          <w:szCs w:val="18"/>
        </w:rPr>
        <w:t xml:space="preserve"> Kruszywo – materiał ziarnisty stosowany w budownictwie, który może być naturalny, sztuczny lub z recyklingu.</w:t>
      </w:r>
    </w:p>
    <w:p w14:paraId="40A2009D"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1.4.4.</w:t>
      </w:r>
      <w:r w:rsidRPr="00FA4899">
        <w:rPr>
          <w:rFonts w:cs="Arial"/>
          <w:color w:val="000000" w:themeColor="text1"/>
          <w:sz w:val="18"/>
          <w:szCs w:val="18"/>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21FE587C"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1.4.7.</w:t>
      </w:r>
      <w:r w:rsidRPr="00FA4899">
        <w:rPr>
          <w:rFonts w:cs="Arial"/>
          <w:color w:val="000000" w:themeColor="text1"/>
          <w:sz w:val="18"/>
          <w:szCs w:val="18"/>
        </w:rPr>
        <w:t xml:space="preserve"> Kruszywo kamienne – kruszywo z mineralnych surowców jak żwir kruszony, mechanicznie rozdrobnione skały, nadziarno żwirowe.</w:t>
      </w:r>
    </w:p>
    <w:p w14:paraId="35955188"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1.4.10.</w:t>
      </w:r>
      <w:r w:rsidRPr="00FA4899">
        <w:rPr>
          <w:rFonts w:cs="Arial"/>
          <w:color w:val="000000" w:themeColor="text1"/>
          <w:sz w:val="18"/>
          <w:szCs w:val="18"/>
        </w:rPr>
        <w:t xml:space="preserve"> Kategoria ruchu (KR1÷KR6) – obciążenie drogi ruchem samochodowym, wyrażone w osiach obliczeniowych (100 kN) według „Katalogu typowych konstrukcji nawierzchni podatnych i półsztywnych”. Generalna Dyrekcja Dróg Publicznych – Instytut Badawczy Dróg i Mostów, Warszawa 1997 [22]</w:t>
      </w:r>
      <w:bookmarkStart w:id="187" w:name="_GoBack1"/>
      <w:bookmarkEnd w:id="187"/>
      <w:r w:rsidRPr="00FA4899">
        <w:rPr>
          <w:rFonts w:cs="Arial"/>
          <w:color w:val="000000" w:themeColor="text1"/>
          <w:sz w:val="18"/>
          <w:szCs w:val="18"/>
        </w:rPr>
        <w:t>.</w:t>
      </w:r>
    </w:p>
    <w:p w14:paraId="3C65A8FF"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1.4.11</w:t>
      </w:r>
      <w:r w:rsidRPr="00FA4899">
        <w:rPr>
          <w:rFonts w:cs="Arial"/>
          <w:color w:val="000000" w:themeColor="text1"/>
          <w:sz w:val="18"/>
          <w:szCs w:val="18"/>
        </w:rPr>
        <w:t xml:space="preserve">. Kruszywo grube (wg PN-EN 13242) – oznaczenie kruszywa o wymiarach ziaren </w:t>
      </w:r>
      <w:r w:rsidRPr="00FA4899">
        <w:rPr>
          <w:rFonts w:cs="Arial"/>
          <w:i/>
          <w:color w:val="000000" w:themeColor="text1"/>
          <w:sz w:val="18"/>
          <w:szCs w:val="18"/>
        </w:rPr>
        <w:t xml:space="preserve">d </w:t>
      </w:r>
      <w:r w:rsidRPr="00FA4899">
        <w:rPr>
          <w:rFonts w:cs="Arial"/>
          <w:color w:val="000000" w:themeColor="text1"/>
          <w:sz w:val="18"/>
          <w:szCs w:val="18"/>
        </w:rPr>
        <w:t xml:space="preserve">(dolnego) równym lub większym niż 1 mm oraz </w:t>
      </w:r>
      <w:r w:rsidRPr="00FA4899">
        <w:rPr>
          <w:rFonts w:cs="Arial"/>
          <w:i/>
          <w:color w:val="000000" w:themeColor="text1"/>
          <w:sz w:val="18"/>
          <w:szCs w:val="18"/>
        </w:rPr>
        <w:t xml:space="preserve">D </w:t>
      </w:r>
      <w:r w:rsidRPr="00FA4899">
        <w:rPr>
          <w:rFonts w:cs="Arial"/>
          <w:color w:val="000000" w:themeColor="text1"/>
          <w:sz w:val="18"/>
          <w:szCs w:val="18"/>
        </w:rPr>
        <w:t>(górnego) większym niż 2 mm.</w:t>
      </w:r>
    </w:p>
    <w:p w14:paraId="23110944"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1.4.12.</w:t>
      </w:r>
      <w:r w:rsidRPr="00FA4899">
        <w:rPr>
          <w:rFonts w:cs="Arial"/>
          <w:color w:val="000000" w:themeColor="text1"/>
          <w:sz w:val="18"/>
          <w:szCs w:val="18"/>
        </w:rPr>
        <w:t xml:space="preserve"> Kruszywo drobne (wg PN-EN 13242) – oznaczenie kruszywa o wymiarach ziaren </w:t>
      </w:r>
      <w:r w:rsidRPr="00FA4899">
        <w:rPr>
          <w:rFonts w:cs="Arial"/>
          <w:i/>
          <w:color w:val="000000" w:themeColor="text1"/>
          <w:sz w:val="18"/>
          <w:szCs w:val="18"/>
        </w:rPr>
        <w:t>d</w:t>
      </w:r>
      <w:r w:rsidRPr="00FA4899">
        <w:rPr>
          <w:rFonts w:cs="Arial"/>
          <w:color w:val="000000" w:themeColor="text1"/>
          <w:sz w:val="18"/>
          <w:szCs w:val="18"/>
        </w:rPr>
        <w:t xml:space="preserve"> równym 0 oraz </w:t>
      </w:r>
      <w:r w:rsidRPr="00FA4899">
        <w:rPr>
          <w:rFonts w:cs="Arial"/>
          <w:i/>
          <w:color w:val="000000" w:themeColor="text1"/>
          <w:sz w:val="18"/>
          <w:szCs w:val="18"/>
        </w:rPr>
        <w:t>D</w:t>
      </w:r>
      <w:r w:rsidRPr="00FA4899">
        <w:rPr>
          <w:rFonts w:cs="Arial"/>
          <w:color w:val="000000" w:themeColor="text1"/>
          <w:sz w:val="18"/>
          <w:szCs w:val="18"/>
        </w:rPr>
        <w:t xml:space="preserve"> równym 6,3 mm lub mniejszym.</w:t>
      </w:r>
    </w:p>
    <w:p w14:paraId="5F9D4C3E"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1.4.13.</w:t>
      </w:r>
      <w:r w:rsidRPr="00FA4899">
        <w:rPr>
          <w:rFonts w:cs="Arial"/>
          <w:color w:val="000000" w:themeColor="text1"/>
          <w:sz w:val="18"/>
          <w:szCs w:val="18"/>
        </w:rPr>
        <w:t xml:space="preserve"> Kruszywo o ciągłym uziarnieniu (wg PN-EN 13242) – kruszywo stanowiące mieszankę kruszyw grubych i drobnych, w której </w:t>
      </w:r>
      <w:r w:rsidRPr="00FA4899">
        <w:rPr>
          <w:rFonts w:cs="Arial"/>
          <w:i/>
          <w:color w:val="000000" w:themeColor="text1"/>
          <w:sz w:val="18"/>
          <w:szCs w:val="18"/>
        </w:rPr>
        <w:t>D</w:t>
      </w:r>
      <w:r w:rsidRPr="00FA4899">
        <w:rPr>
          <w:rFonts w:cs="Arial"/>
          <w:color w:val="000000" w:themeColor="text1"/>
          <w:sz w:val="18"/>
          <w:szCs w:val="18"/>
        </w:rPr>
        <w:t xml:space="preserve"> jest większe niż 6,3 mm.</w:t>
      </w:r>
    </w:p>
    <w:p w14:paraId="3082DEDC"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1.4.15.</w:t>
      </w:r>
      <w:r w:rsidRPr="00FA4899">
        <w:rPr>
          <w:rFonts w:cs="Arial"/>
          <w:color w:val="000000" w:themeColor="text1"/>
          <w:sz w:val="18"/>
          <w:szCs w:val="18"/>
        </w:rPr>
        <w:t xml:space="preserve"> Kruszywo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ST. O zakwalifikowaniu kruszywa do kruszyw słabych decyduje największa różnica wartości przesiewów na jednym z sit kontrolnych.</w:t>
      </w:r>
    </w:p>
    <w:p w14:paraId="27AC6CD3"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1.4.16.</w:t>
      </w:r>
      <w:r w:rsidRPr="00FA4899">
        <w:rPr>
          <w:rFonts w:cs="Arial"/>
          <w:color w:val="000000" w:themeColor="text1"/>
          <w:sz w:val="18"/>
          <w:szCs w:val="18"/>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1CD79865"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b/>
          <w:color w:val="000000" w:themeColor="text1"/>
          <w:sz w:val="18"/>
          <w:szCs w:val="18"/>
        </w:rPr>
        <w:t>1.4.17.</w:t>
      </w:r>
      <w:r w:rsidRPr="00FA4899">
        <w:rPr>
          <w:rFonts w:cs="Arial"/>
          <w:color w:val="000000" w:themeColor="text1"/>
          <w:sz w:val="18"/>
          <w:szCs w:val="18"/>
        </w:rPr>
        <w:t xml:space="preserve"> Podbudowa zasadnicza – warstwa zapewniająca przenoszenie obciążeń z warstw wyżej leżących na warstwę podbudowy pomocniczej lub podłoże.</w:t>
      </w:r>
    </w:p>
    <w:p w14:paraId="15FE27F2" w14:textId="77777777" w:rsidR="00F45500" w:rsidRPr="00FA4899" w:rsidRDefault="00F45500" w:rsidP="00F45500">
      <w:pPr>
        <w:pStyle w:val="Bezodstpw"/>
        <w:spacing w:before="120" w:after="120"/>
        <w:jc w:val="both"/>
        <w:rPr>
          <w:rFonts w:cs="Arial"/>
          <w:color w:val="000000" w:themeColor="text1"/>
          <w:sz w:val="18"/>
          <w:szCs w:val="18"/>
        </w:rPr>
      </w:pPr>
      <w:r w:rsidRPr="00FA4899">
        <w:rPr>
          <w:rFonts w:cs="Arial"/>
          <w:b/>
          <w:color w:val="000000" w:themeColor="text1"/>
          <w:sz w:val="18"/>
          <w:szCs w:val="18"/>
        </w:rPr>
        <w:t>1.4.18.</w:t>
      </w:r>
      <w:r w:rsidRPr="00FA4899">
        <w:rPr>
          <w:rFonts w:cs="Arial"/>
          <w:color w:val="000000" w:themeColor="text1"/>
          <w:sz w:val="18"/>
          <w:szCs w:val="18"/>
        </w:rPr>
        <w:t xml:space="preserve"> Symbole i skróty dodatkowe</w:t>
      </w:r>
    </w:p>
    <w:p w14:paraId="524F2CCE"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 m/m   procent masy,</w:t>
      </w:r>
    </w:p>
    <w:p w14:paraId="4276B606"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NR         brak konieczności badania danej cechy,</w:t>
      </w:r>
    </w:p>
    <w:p w14:paraId="5F31E031"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CRB       kalifornijski wskaźnik nośności, %</w:t>
      </w:r>
    </w:p>
    <w:p w14:paraId="177293BE" w14:textId="77777777" w:rsidR="00F45500" w:rsidRPr="00FA4899" w:rsidRDefault="00F45500" w:rsidP="00F45500">
      <w:pPr>
        <w:pStyle w:val="Bezodstpw"/>
        <w:ind w:left="840" w:hanging="840"/>
        <w:jc w:val="both"/>
        <w:rPr>
          <w:rFonts w:cs="Arial"/>
          <w:color w:val="000000" w:themeColor="text1"/>
          <w:sz w:val="18"/>
          <w:szCs w:val="18"/>
        </w:rPr>
      </w:pPr>
      <w:r w:rsidRPr="00FA4899">
        <w:rPr>
          <w:rFonts w:cs="Arial"/>
          <w:color w:val="000000" w:themeColor="text1"/>
          <w:sz w:val="18"/>
          <w:szCs w:val="18"/>
        </w:rPr>
        <w:t>SDV   obszar  uziarnienia,  w  którym  powinna  się mieścić  krzywa  uziarnienia mieszanki (S)  deklarowana przez dostawcę/producenta,</w:t>
      </w:r>
    </w:p>
    <w:p w14:paraId="219A8EA2" w14:textId="77777777" w:rsidR="00F45500" w:rsidRPr="00FA4899" w:rsidRDefault="00F45500" w:rsidP="00F45500">
      <w:pPr>
        <w:pStyle w:val="Bezodstpw"/>
        <w:ind w:left="840" w:hanging="840"/>
        <w:jc w:val="both"/>
        <w:rPr>
          <w:rFonts w:cs="Arial"/>
          <w:color w:val="000000" w:themeColor="text1"/>
          <w:sz w:val="18"/>
          <w:szCs w:val="18"/>
        </w:rPr>
      </w:pPr>
      <w:r w:rsidRPr="00FA4899">
        <w:rPr>
          <w:rFonts w:cs="Arial"/>
          <w:color w:val="000000" w:themeColor="text1"/>
          <w:sz w:val="18"/>
          <w:szCs w:val="18"/>
        </w:rPr>
        <w:t>ZKP</w:t>
      </w:r>
      <w:r w:rsidRPr="00FA4899">
        <w:rPr>
          <w:rFonts w:cs="Arial"/>
          <w:color w:val="000000" w:themeColor="text1"/>
          <w:sz w:val="18"/>
          <w:szCs w:val="18"/>
        </w:rPr>
        <w:tab/>
        <w:t>zakładowa kontrola produkcji.</w:t>
      </w:r>
    </w:p>
    <w:p w14:paraId="415E8F94"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1.4.19. </w:t>
      </w:r>
      <w:r w:rsidRPr="00FA4899">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1.4.</w:t>
      </w:r>
    </w:p>
    <w:p w14:paraId="63B6F97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1.5. Ogólne wymagania dotyczące robót</w:t>
      </w:r>
    </w:p>
    <w:p w14:paraId="7D8DBFEB"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1.5.</w:t>
      </w:r>
    </w:p>
    <w:p w14:paraId="42088B37" w14:textId="77777777" w:rsidR="00F45500" w:rsidRPr="00FA4899" w:rsidRDefault="001D052E" w:rsidP="001D052E">
      <w:pPr>
        <w:pStyle w:val="Nagwek2"/>
        <w:rPr>
          <w:i w:val="0"/>
          <w:color w:val="000000" w:themeColor="text1"/>
        </w:rPr>
      </w:pPr>
      <w:bookmarkStart w:id="188" w:name="__RefHeading__25753_1880156434"/>
      <w:r w:rsidRPr="00FA4899">
        <w:rPr>
          <w:i w:val="0"/>
          <w:color w:val="000000" w:themeColor="text1"/>
        </w:rPr>
        <w:t>2. MATERIAŁY</w:t>
      </w:r>
      <w:bookmarkEnd w:id="188"/>
    </w:p>
    <w:p w14:paraId="5CD185B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6D046572"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2.</w:t>
      </w:r>
    </w:p>
    <w:p w14:paraId="5CB4B2A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Materiały do wykonania robót</w:t>
      </w:r>
    </w:p>
    <w:p w14:paraId="1B37CF8C"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2.2.1. </w:t>
      </w:r>
      <w:r w:rsidRPr="00FA4899">
        <w:rPr>
          <w:rFonts w:ascii="Arial" w:hAnsi="Arial" w:cs="Arial"/>
          <w:color w:val="000000" w:themeColor="text1"/>
          <w:sz w:val="18"/>
          <w:szCs w:val="18"/>
        </w:rPr>
        <w:t xml:space="preserve"> Zgodność materiałów z dokumentacją projektową</w:t>
      </w:r>
    </w:p>
    <w:p w14:paraId="4721FDE2"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wykonania robót powinny być zgodne z ustaleniami dokumentacji projektowej lub ST.</w:t>
      </w:r>
    </w:p>
    <w:p w14:paraId="7E15A0A3"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2.2.2. </w:t>
      </w:r>
      <w:r w:rsidRPr="00FA4899">
        <w:rPr>
          <w:rFonts w:ascii="Arial" w:hAnsi="Arial" w:cs="Arial"/>
          <w:color w:val="000000" w:themeColor="text1"/>
          <w:sz w:val="18"/>
          <w:szCs w:val="18"/>
        </w:rPr>
        <w:t>Materiały wchodzące w skład mieszanki</w:t>
      </w:r>
    </w:p>
    <w:p w14:paraId="1EC08FBE"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ab/>
        <w:t>Materiałami stosowanymi do wytwarzania mieszanek z kruszywa niezwiązanego są:</w:t>
      </w:r>
    </w:p>
    <w:p w14:paraId="5C572FAF" w14:textId="77777777" w:rsidR="00F45500" w:rsidRPr="00FA4899" w:rsidRDefault="00F45500" w:rsidP="00F45500">
      <w:pPr>
        <w:pStyle w:val="Bezodstpw"/>
        <w:widowControl w:val="0"/>
        <w:numPr>
          <w:ilvl w:val="0"/>
          <w:numId w:val="42"/>
        </w:numPr>
        <w:autoSpaceDN w:val="0"/>
        <w:jc w:val="both"/>
        <w:rPr>
          <w:rFonts w:cs="Arial"/>
          <w:color w:val="000000" w:themeColor="text1"/>
          <w:sz w:val="18"/>
          <w:szCs w:val="18"/>
        </w:rPr>
      </w:pPr>
      <w:r w:rsidRPr="00FA4899">
        <w:rPr>
          <w:rFonts w:cs="Arial"/>
          <w:color w:val="000000" w:themeColor="text1"/>
          <w:sz w:val="18"/>
          <w:szCs w:val="18"/>
        </w:rPr>
        <w:t>kruszywo,</w:t>
      </w:r>
    </w:p>
    <w:p w14:paraId="17CD273D" w14:textId="77777777" w:rsidR="00F45500" w:rsidRPr="00FA4899" w:rsidRDefault="00F45500" w:rsidP="00F45500">
      <w:pPr>
        <w:pStyle w:val="Bezodstpw"/>
        <w:widowControl w:val="0"/>
        <w:numPr>
          <w:ilvl w:val="0"/>
          <w:numId w:val="42"/>
        </w:numPr>
        <w:autoSpaceDN w:val="0"/>
        <w:jc w:val="both"/>
        <w:rPr>
          <w:rFonts w:cs="Arial"/>
          <w:color w:val="000000" w:themeColor="text1"/>
          <w:sz w:val="18"/>
          <w:szCs w:val="18"/>
        </w:rPr>
      </w:pPr>
      <w:r w:rsidRPr="00FA4899">
        <w:rPr>
          <w:rFonts w:cs="Arial"/>
          <w:color w:val="000000" w:themeColor="text1"/>
          <w:sz w:val="18"/>
          <w:szCs w:val="18"/>
        </w:rPr>
        <w:t>woda do zraszania kruszywa.</w:t>
      </w:r>
    </w:p>
    <w:p w14:paraId="346720C2" w14:textId="77777777" w:rsidR="00F45500" w:rsidRPr="00FA4899" w:rsidRDefault="00F45500" w:rsidP="00F45500">
      <w:pPr>
        <w:pStyle w:val="Bezodstpw"/>
        <w:spacing w:before="120" w:after="120"/>
        <w:jc w:val="both"/>
        <w:rPr>
          <w:rFonts w:cs="Arial"/>
          <w:color w:val="000000" w:themeColor="text1"/>
          <w:sz w:val="18"/>
          <w:szCs w:val="18"/>
        </w:rPr>
      </w:pPr>
      <w:r w:rsidRPr="00FA4899">
        <w:rPr>
          <w:rFonts w:cs="Arial"/>
          <w:b/>
          <w:color w:val="000000" w:themeColor="text1"/>
          <w:sz w:val="18"/>
          <w:szCs w:val="18"/>
        </w:rPr>
        <w:t>2.2.3</w:t>
      </w:r>
      <w:r w:rsidRPr="00FA4899">
        <w:rPr>
          <w:rFonts w:cs="Arial"/>
          <w:color w:val="000000" w:themeColor="text1"/>
          <w:sz w:val="18"/>
          <w:szCs w:val="18"/>
        </w:rPr>
        <w:t>. Kruszywa</w:t>
      </w:r>
    </w:p>
    <w:p w14:paraId="736084E5" w14:textId="77777777" w:rsidR="00F45500" w:rsidRPr="00FA4899" w:rsidRDefault="00F45500" w:rsidP="00F45500">
      <w:pPr>
        <w:pStyle w:val="Standard"/>
        <w:tabs>
          <w:tab w:val="left" w:pos="600"/>
        </w:tabs>
        <w:jc w:val="both"/>
        <w:rPr>
          <w:rFonts w:ascii="Arial" w:hAnsi="Arial" w:cs="Arial"/>
          <w:color w:val="000000" w:themeColor="text1"/>
          <w:sz w:val="18"/>
          <w:szCs w:val="18"/>
        </w:rPr>
      </w:pPr>
      <w:r w:rsidRPr="00FA4899">
        <w:rPr>
          <w:rFonts w:ascii="Arial" w:hAnsi="Arial" w:cs="Arial"/>
          <w:color w:val="000000" w:themeColor="text1"/>
          <w:sz w:val="18"/>
          <w:szCs w:val="18"/>
        </w:rPr>
        <w:tab/>
        <w:t>Do mieszanek na warstwy podbudowy zasadniczej należy stosować wyłącznie kruszywa powstałe z mechanicznego przekruszenia skał litych.</w:t>
      </w:r>
    </w:p>
    <w:p w14:paraId="58D73DE6" w14:textId="77777777" w:rsidR="00F45500" w:rsidRPr="00FA4899" w:rsidRDefault="00F45500" w:rsidP="00F45500">
      <w:pPr>
        <w:pStyle w:val="Standard"/>
        <w:jc w:val="both"/>
        <w:rPr>
          <w:rFonts w:ascii="Arial" w:hAnsi="Arial" w:cs="Arial"/>
          <w:color w:val="000000" w:themeColor="text1"/>
          <w:sz w:val="18"/>
          <w:szCs w:val="18"/>
        </w:rPr>
      </w:pPr>
    </w:p>
    <w:p w14:paraId="546E925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Wymagania wobec kruszywa do warstwy podbudowy zasadniczej przedstawia tablica 1.</w:t>
      </w:r>
    </w:p>
    <w:p w14:paraId="30F21CFB" w14:textId="77777777" w:rsidR="00F45500" w:rsidRPr="00FA4899" w:rsidRDefault="00F45500" w:rsidP="00F45500">
      <w:pPr>
        <w:pStyle w:val="Standard"/>
        <w:jc w:val="both"/>
        <w:rPr>
          <w:rFonts w:ascii="Arial" w:hAnsi="Arial" w:cs="Arial"/>
          <w:color w:val="000000" w:themeColor="text1"/>
          <w:sz w:val="18"/>
          <w:szCs w:val="18"/>
        </w:rPr>
      </w:pPr>
    </w:p>
    <w:p w14:paraId="534E9430" w14:textId="77777777" w:rsidR="00F45500" w:rsidRPr="00FA4899" w:rsidRDefault="00F45500" w:rsidP="00F45500">
      <w:pPr>
        <w:pStyle w:val="Bezodstpw"/>
        <w:tabs>
          <w:tab w:val="left" w:pos="2334"/>
        </w:tabs>
        <w:ind w:left="1200" w:hanging="1200"/>
        <w:jc w:val="both"/>
        <w:rPr>
          <w:rFonts w:cs="Arial"/>
          <w:color w:val="000000" w:themeColor="text1"/>
          <w:sz w:val="18"/>
          <w:szCs w:val="18"/>
        </w:rPr>
      </w:pPr>
      <w:r w:rsidRPr="00FA4899">
        <w:rPr>
          <w:rFonts w:cs="Arial"/>
          <w:color w:val="000000" w:themeColor="text1"/>
          <w:sz w:val="18"/>
          <w:szCs w:val="18"/>
        </w:rPr>
        <w:t>Tablica 1.</w:t>
      </w:r>
      <w:r w:rsidRPr="00FA4899">
        <w:rPr>
          <w:rFonts w:cs="Arial"/>
          <w:color w:val="000000" w:themeColor="text1"/>
          <w:sz w:val="18"/>
          <w:szCs w:val="18"/>
        </w:rPr>
        <w:tab/>
        <w:t>Wymagania według WT-4 [20] i PN-EN 13242 [16] wobec kruszyw do mieszanek niezwiązanych w warstwie podbudowy zasadniczej</w:t>
      </w:r>
    </w:p>
    <w:p w14:paraId="0897C876" w14:textId="77777777" w:rsidR="00F45500" w:rsidRPr="00FA4899" w:rsidRDefault="00F45500" w:rsidP="00F45500">
      <w:pPr>
        <w:pStyle w:val="Bezodstpw"/>
        <w:spacing w:before="120" w:after="120"/>
        <w:ind w:left="2280" w:hanging="2280"/>
        <w:jc w:val="both"/>
        <w:rPr>
          <w:rFonts w:cs="Arial"/>
          <w:color w:val="000000" w:themeColor="text1"/>
          <w:sz w:val="18"/>
          <w:szCs w:val="18"/>
        </w:rPr>
      </w:pPr>
      <w:r w:rsidRPr="00FA4899">
        <w:rPr>
          <w:rFonts w:cs="Arial"/>
          <w:color w:val="000000" w:themeColor="text1"/>
          <w:sz w:val="18"/>
          <w:szCs w:val="18"/>
        </w:rPr>
        <w:t xml:space="preserve">Skróty użyte w tablicy: Kat. – kategoria właściwości,  Dekl – deklarowana, wsk. – wskaźnik, wsp. – współczynnik, </w:t>
      </w:r>
      <w:r w:rsidRPr="00FA4899">
        <w:rPr>
          <w:rFonts w:cs="Arial"/>
          <w:color w:val="000000" w:themeColor="text1"/>
          <w:sz w:val="18"/>
          <w:szCs w:val="18"/>
        </w:rPr>
        <w:br/>
        <w:t>roz. -rozdział</w:t>
      </w:r>
    </w:p>
    <w:tbl>
      <w:tblPr>
        <w:tblW w:w="9638" w:type="dxa"/>
        <w:jc w:val="center"/>
        <w:tblLayout w:type="fixed"/>
        <w:tblCellMar>
          <w:left w:w="10" w:type="dxa"/>
          <w:right w:w="10" w:type="dxa"/>
        </w:tblCellMar>
        <w:tblLook w:val="0000" w:firstRow="0" w:lastRow="0" w:firstColumn="0" w:lastColumn="0" w:noHBand="0" w:noVBand="0"/>
      </w:tblPr>
      <w:tblGrid>
        <w:gridCol w:w="3223"/>
        <w:gridCol w:w="1185"/>
        <w:gridCol w:w="741"/>
        <w:gridCol w:w="4489"/>
      </w:tblGrid>
      <w:tr w:rsidR="00FA4899" w:rsidRPr="00FA4899" w14:paraId="3E94EF81" w14:textId="77777777" w:rsidTr="008F7A94">
        <w:trPr>
          <w:jc w:val="center"/>
        </w:trPr>
        <w:tc>
          <w:tcPr>
            <w:tcW w:w="3223"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41F2143C"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Właściwość</w:t>
            </w:r>
          </w:p>
          <w:p w14:paraId="7EFF129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kruszywa</w:t>
            </w:r>
          </w:p>
        </w:tc>
        <w:tc>
          <w:tcPr>
            <w:tcW w:w="1185"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1A783D8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Metoda</w:t>
            </w:r>
          </w:p>
          <w:p w14:paraId="11DD8A2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badania</w:t>
            </w:r>
          </w:p>
          <w:p w14:paraId="7B0A151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wg</w:t>
            </w:r>
          </w:p>
        </w:tc>
        <w:tc>
          <w:tcPr>
            <w:tcW w:w="523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D91204"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Wymagania wobec kruszywa do mieszanek niezwiązanych, przeznaczonych do zastosowania w warstwie podbudowy zasadniczej pod nawierzchnią drogi</w:t>
            </w:r>
          </w:p>
        </w:tc>
      </w:tr>
      <w:tr w:rsidR="00FA4899" w:rsidRPr="00FA4899" w14:paraId="692970B2" w14:textId="77777777" w:rsidTr="008F7A94">
        <w:trPr>
          <w:trHeight w:val="476"/>
          <w:jc w:val="center"/>
        </w:trPr>
        <w:tc>
          <w:tcPr>
            <w:tcW w:w="3223"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72B50FB6" w14:textId="77777777" w:rsidR="00F45500" w:rsidRPr="00FA4899" w:rsidRDefault="00F45500" w:rsidP="008F7A94">
            <w:pPr>
              <w:rPr>
                <w:rFonts w:ascii="Arial" w:hAnsi="Arial" w:cs="Arial"/>
                <w:color w:val="000000" w:themeColor="text1"/>
                <w:sz w:val="18"/>
                <w:szCs w:val="18"/>
              </w:rPr>
            </w:pPr>
          </w:p>
        </w:tc>
        <w:tc>
          <w:tcPr>
            <w:tcW w:w="1185"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728AFE1" w14:textId="77777777" w:rsidR="00F45500" w:rsidRPr="00FA4899" w:rsidRDefault="00F45500" w:rsidP="008F7A94">
            <w:pPr>
              <w:rPr>
                <w:rFonts w:ascii="Arial" w:hAnsi="Arial"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EF020D4"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Punkt</w:t>
            </w:r>
          </w:p>
          <w:p w14:paraId="3D2859E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500DDA8B"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13242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85E85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Wymagania</w:t>
            </w:r>
          </w:p>
          <w:p w14:paraId="322FA714" w14:textId="77777777" w:rsidR="00F45500" w:rsidRPr="00FA4899" w:rsidRDefault="00F45500" w:rsidP="008F7A94">
            <w:pPr>
              <w:pStyle w:val="Bezodstpw"/>
              <w:jc w:val="both"/>
              <w:rPr>
                <w:rFonts w:cs="Arial"/>
                <w:color w:val="000000" w:themeColor="text1"/>
                <w:sz w:val="18"/>
                <w:szCs w:val="18"/>
              </w:rPr>
            </w:pPr>
          </w:p>
        </w:tc>
      </w:tr>
      <w:tr w:rsidR="00FA4899" w:rsidRPr="00FA4899" w14:paraId="52D81748"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75D552F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Zestaw sit #</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3DD136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233DC3C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4.1-4.2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38BE0E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0,063; 0,5; 1; 2; 4; 5,6; 8; 11,2; 16; 22,4; 31,5; 45; 63 i 90 mm (zestaw podstawowy plus zestaw 1)</w:t>
            </w:r>
          </w:p>
          <w:p w14:paraId="7840390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 Wszystkie frakcje dozwolone</w:t>
            </w:r>
          </w:p>
        </w:tc>
      </w:tr>
      <w:tr w:rsidR="00FA4899" w:rsidRPr="00FA4899" w14:paraId="66AE9F8F"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7021446"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Uziarnienie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35D0A99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21067F0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933-1[5]</w:t>
            </w:r>
          </w:p>
          <w:p w14:paraId="1144682B" w14:textId="77777777" w:rsidR="00F45500" w:rsidRPr="00FA4899"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085D02A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4.3.1</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3C848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Kruszywo grube: kat. G</w:t>
            </w:r>
            <w:r w:rsidRPr="00FA4899">
              <w:rPr>
                <w:rFonts w:cs="Arial"/>
                <w:color w:val="000000" w:themeColor="text1"/>
                <w:sz w:val="18"/>
                <w:szCs w:val="18"/>
                <w:vertAlign w:val="subscript"/>
              </w:rPr>
              <w:t>C</w:t>
            </w:r>
            <w:r w:rsidRPr="00FA4899">
              <w:rPr>
                <w:rFonts w:cs="Arial"/>
                <w:color w:val="000000" w:themeColor="text1"/>
                <w:sz w:val="18"/>
                <w:szCs w:val="18"/>
              </w:rPr>
              <w:t>80/20,   kruszywo drobne: kat. G</w:t>
            </w:r>
            <w:r w:rsidRPr="00FA4899">
              <w:rPr>
                <w:rFonts w:cs="Arial"/>
                <w:color w:val="000000" w:themeColor="text1"/>
                <w:sz w:val="18"/>
                <w:szCs w:val="18"/>
                <w:vertAlign w:val="subscript"/>
              </w:rPr>
              <w:t>F</w:t>
            </w:r>
            <w:r w:rsidRPr="00FA4899">
              <w:rPr>
                <w:rFonts w:cs="Arial"/>
                <w:color w:val="000000" w:themeColor="text1"/>
                <w:sz w:val="18"/>
                <w:szCs w:val="18"/>
              </w:rPr>
              <w:t>80,   kruszywo o ciągłym uziarnieniu: kat. G</w:t>
            </w:r>
            <w:r w:rsidRPr="00FA4899">
              <w:rPr>
                <w:rFonts w:cs="Arial"/>
                <w:color w:val="000000" w:themeColor="text1"/>
                <w:sz w:val="18"/>
                <w:szCs w:val="18"/>
                <w:vertAlign w:val="subscript"/>
              </w:rPr>
              <w:t>A</w:t>
            </w:r>
            <w:r w:rsidRPr="00FA4899">
              <w:rPr>
                <w:rFonts w:cs="Arial"/>
                <w:color w:val="000000" w:themeColor="text1"/>
                <w:sz w:val="18"/>
                <w:szCs w:val="18"/>
              </w:rPr>
              <w:t xml:space="preserve">75.   </w:t>
            </w:r>
          </w:p>
          <w:p w14:paraId="73B44B0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Uziarnienie mieszanek kruszywa wg rysunków 1÷3</w:t>
            </w:r>
          </w:p>
        </w:tc>
      </w:tr>
      <w:tr w:rsidR="00FA4899" w:rsidRPr="00FA4899" w14:paraId="61D7BA54" w14:textId="77777777" w:rsidTr="008F7A94">
        <w:trPr>
          <w:trHeight w:val="433"/>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42C195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Ogólne granice i tolerancje uziarnienia kruszywa grubego na sitach pośrednich</w:t>
            </w:r>
          </w:p>
          <w:p w14:paraId="3AD45FF7" w14:textId="77777777" w:rsidR="00F45500" w:rsidRPr="00FA4899" w:rsidRDefault="00F45500" w:rsidP="008F7A94">
            <w:pPr>
              <w:pStyle w:val="Bezodstpw"/>
              <w:jc w:val="both"/>
              <w:rPr>
                <w:rFonts w:cs="Arial"/>
                <w:color w:val="000000" w:themeColor="text1"/>
                <w:sz w:val="18"/>
                <w:szCs w:val="18"/>
              </w:rPr>
            </w:pP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072664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3FCA08E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933-1 [5]</w:t>
            </w:r>
          </w:p>
          <w:p w14:paraId="44C39933" w14:textId="77777777" w:rsidR="00F45500" w:rsidRPr="00FA4899"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1ED90954"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4.3.2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47A02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GT</w:t>
            </w:r>
            <w:r w:rsidRPr="00FA4899">
              <w:rPr>
                <w:rFonts w:cs="Arial"/>
                <w:color w:val="000000" w:themeColor="text1"/>
                <w:sz w:val="18"/>
                <w:szCs w:val="18"/>
                <w:vertAlign w:val="subscript"/>
              </w:rPr>
              <w:t>C</w:t>
            </w:r>
            <w:r w:rsidRPr="00FA4899">
              <w:rPr>
                <w:rFonts w:cs="Arial"/>
                <w:color w:val="000000" w:themeColor="text1"/>
                <w:sz w:val="18"/>
                <w:szCs w:val="18"/>
              </w:rPr>
              <w:t>20/15 (tj. dla stosunku D/d ≥2 i sita o pośrednich wymiarach D/1,4 ogólne granice wynoszą 20-70% przechodzącej masy i graniczne odchylenia od typowego uziarnienia deklarowanego przez producenta wynoszą ±15%)</w:t>
            </w:r>
          </w:p>
        </w:tc>
      </w:tr>
      <w:tr w:rsidR="00FA4899" w:rsidRPr="00FA4899" w14:paraId="145FFBC3"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2C141144"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Tolerancje typowego uziarnienia kru-</w:t>
            </w:r>
            <w:r w:rsidRPr="00FA4899">
              <w:rPr>
                <w:rFonts w:cs="Arial"/>
                <w:color w:val="000000" w:themeColor="text1"/>
                <w:sz w:val="18"/>
                <w:szCs w:val="18"/>
              </w:rPr>
              <w:br/>
              <w:t>szywa drobnego i kruszywa o ciągłym uziarnieniu</w:t>
            </w:r>
            <w:r w:rsidRPr="00FA4899">
              <w:rPr>
                <w:rFonts w:cs="Arial"/>
                <w:color w:val="000000" w:themeColor="text1"/>
                <w:sz w:val="18"/>
                <w:szCs w:val="18"/>
              </w:rPr>
              <w:br/>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8E734F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78E8E590"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933-1 [5]</w:t>
            </w:r>
          </w:p>
          <w:p w14:paraId="19BBB7BB" w14:textId="77777777" w:rsidR="00F45500" w:rsidRPr="00FA4899"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184427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4.3.3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9F7D980"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Kruszywo drobne: kat. GT</w:t>
            </w:r>
            <w:r w:rsidRPr="00FA4899">
              <w:rPr>
                <w:rFonts w:cs="Arial"/>
                <w:color w:val="000000" w:themeColor="text1"/>
                <w:sz w:val="18"/>
                <w:szCs w:val="18"/>
                <w:vertAlign w:val="subscript"/>
              </w:rPr>
              <w:t>F</w:t>
            </w:r>
            <w:r w:rsidRPr="00FA4899">
              <w:rPr>
                <w:rFonts w:cs="Arial"/>
                <w:color w:val="000000" w:themeColor="text1"/>
                <w:sz w:val="18"/>
                <w:szCs w:val="18"/>
              </w:rPr>
              <w:t>10 (tj. procent masy przechodzącej przez sito górne D: ±5%, sito D/2: ±10%, sito 0,063 mm: ±3%).Kruszywo o ciągłym uziarnieniu: kat. GT</w:t>
            </w:r>
            <w:r w:rsidRPr="00FA4899">
              <w:rPr>
                <w:rFonts w:cs="Arial"/>
                <w:color w:val="000000" w:themeColor="text1"/>
                <w:sz w:val="18"/>
                <w:szCs w:val="18"/>
                <w:vertAlign w:val="subscript"/>
              </w:rPr>
              <w:t>A</w:t>
            </w:r>
            <w:r w:rsidRPr="00FA4899">
              <w:rPr>
                <w:rFonts w:cs="Arial"/>
                <w:color w:val="000000" w:themeColor="text1"/>
                <w:sz w:val="18"/>
                <w:szCs w:val="18"/>
              </w:rPr>
              <w:t>20 (tj. procent masy przechodzącej przez sito górne D: ±5%, sito D/2: ±20%, sito 0,063 mm: ±4%)</w:t>
            </w:r>
          </w:p>
        </w:tc>
      </w:tr>
      <w:tr w:rsidR="00FA4899" w:rsidRPr="00FA4899" w14:paraId="12221474" w14:textId="77777777" w:rsidTr="008F7A94">
        <w:trPr>
          <w:trHeight w:val="671"/>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14A2FC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Kształt kruszywa grubego – maksymalne wartości wskaź</w:t>
            </w:r>
            <w:r w:rsidRPr="00FA4899">
              <w:rPr>
                <w:rFonts w:cs="Arial"/>
                <w:color w:val="000000" w:themeColor="text1"/>
                <w:sz w:val="18"/>
                <w:szCs w:val="18"/>
              </w:rPr>
              <w:softHyphen/>
              <w:t>nika płaskości</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561780C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5EB4B89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933-3  [6]</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61B938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F7DE8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FI</w:t>
            </w:r>
            <w:r w:rsidRPr="00FA4899">
              <w:rPr>
                <w:rFonts w:cs="Arial"/>
                <w:color w:val="000000" w:themeColor="text1"/>
                <w:sz w:val="18"/>
                <w:szCs w:val="18"/>
                <w:vertAlign w:val="subscript"/>
              </w:rPr>
              <w:t xml:space="preserve">50 </w:t>
            </w:r>
            <w:r w:rsidRPr="00FA4899">
              <w:rPr>
                <w:rFonts w:cs="Arial"/>
                <w:color w:val="000000" w:themeColor="text1"/>
                <w:sz w:val="18"/>
                <w:szCs w:val="18"/>
              </w:rPr>
              <w:t>(tj. maksymalna wartość wskaźnika płaskości wynosi ≤ 50)</w:t>
            </w:r>
          </w:p>
        </w:tc>
      </w:tr>
      <w:tr w:rsidR="00FA4899" w:rsidRPr="00FA4899" w14:paraId="6282F394"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0776D66"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Kształt kruszywa grubego – maksymalne wartości wskaźnika kształtu</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40ACB1E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3C32C310"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933-4  [7]</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0272213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71241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SI</w:t>
            </w:r>
            <w:r w:rsidRPr="00FA4899">
              <w:rPr>
                <w:rFonts w:cs="Arial"/>
                <w:color w:val="000000" w:themeColor="text1"/>
                <w:sz w:val="18"/>
                <w:szCs w:val="18"/>
                <w:vertAlign w:val="subscript"/>
              </w:rPr>
              <w:t xml:space="preserve">55 </w:t>
            </w:r>
            <w:r w:rsidRPr="00FA4899">
              <w:rPr>
                <w:rFonts w:cs="Arial"/>
                <w:color w:val="000000" w:themeColor="text1"/>
                <w:sz w:val="18"/>
                <w:szCs w:val="18"/>
              </w:rPr>
              <w:t>(tj. maksymalna wartość wskaźnika kształtu wynosi ≤ 55)</w:t>
            </w:r>
          </w:p>
        </w:tc>
      </w:tr>
      <w:tr w:rsidR="00FA4899" w:rsidRPr="00FA4899" w14:paraId="5BE1C857"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4C7688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Kategorie procentowych zawartości ziaren o powierzchni przekruszonej lub łamanych oraz ziaren całkowicie za</w:t>
            </w:r>
            <w:r w:rsidRPr="00FA4899">
              <w:rPr>
                <w:rFonts w:cs="Arial"/>
                <w:color w:val="000000" w:themeColor="text1"/>
                <w:sz w:val="18"/>
                <w:szCs w:val="18"/>
              </w:rPr>
              <w:softHyphen/>
              <w:t>okrąglonych w kruszywie grubym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101F53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4329D1B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933-5 [8]</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66042C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4.5</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EEF96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C</w:t>
            </w:r>
            <w:r w:rsidRPr="00FA4899">
              <w:rPr>
                <w:rFonts w:cs="Arial"/>
                <w:color w:val="000000" w:themeColor="text1"/>
                <w:sz w:val="18"/>
                <w:szCs w:val="18"/>
                <w:vertAlign w:val="subscript"/>
              </w:rPr>
              <w:t>90/3</w:t>
            </w:r>
            <w:r w:rsidRPr="00FA4899">
              <w:rPr>
                <w:rFonts w:cs="Arial"/>
                <w:color w:val="000000" w:themeColor="text1"/>
                <w:sz w:val="18"/>
                <w:szCs w:val="18"/>
              </w:rPr>
              <w:t xml:space="preserve"> (tj. masa ziarn przekruszonych lub łamanych wynosi 90 do 100 %, a masa ziarn całkowicie zaokrąglonych wynosi 0 do 3 %)</w:t>
            </w:r>
          </w:p>
        </w:tc>
      </w:tr>
      <w:tr w:rsidR="00FA4899" w:rsidRPr="00FA4899" w14:paraId="631C120A"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7FCFA41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Zawartość pyłów w kruszywie grubym</w:t>
            </w:r>
            <w:r w:rsidRPr="00FA4899">
              <w:rPr>
                <w:rFonts w:cs="Arial"/>
                <w:color w:val="000000" w:themeColor="text1"/>
                <w:sz w:val="18"/>
                <w:szCs w:val="18"/>
                <w:vertAlign w:val="superscript"/>
              </w:rPr>
              <w:t>*)</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5BD71B8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6648497C"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933-1 [5]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7E37F76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4.6</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B370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f</w:t>
            </w:r>
            <w:r w:rsidRPr="00FA4899">
              <w:rPr>
                <w:rFonts w:cs="Arial"/>
                <w:color w:val="000000" w:themeColor="text1"/>
                <w:sz w:val="18"/>
                <w:szCs w:val="18"/>
                <w:vertAlign w:val="subscript"/>
              </w:rPr>
              <w:t>Dekl</w:t>
            </w:r>
            <w:r w:rsidRPr="00FA4899">
              <w:rPr>
                <w:rFonts w:cs="Arial"/>
                <w:color w:val="000000" w:themeColor="text1"/>
                <w:sz w:val="18"/>
                <w:szCs w:val="18"/>
              </w:rPr>
              <w:t xml:space="preserve">  (tj. masa frakcji przechodzącej przez sito 0,063 mm jest &gt; 4)</w:t>
            </w:r>
          </w:p>
        </w:tc>
      </w:tr>
      <w:tr w:rsidR="00FA4899" w:rsidRPr="00FA4899" w14:paraId="40109ED7"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6ECF06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Zawartość pyłów</w:t>
            </w:r>
            <w:r w:rsidRPr="00FA4899">
              <w:rPr>
                <w:rFonts w:cs="Arial"/>
                <w:color w:val="000000" w:themeColor="text1"/>
                <w:sz w:val="18"/>
                <w:szCs w:val="18"/>
                <w:vertAlign w:val="superscript"/>
              </w:rPr>
              <w:t xml:space="preserve">  </w:t>
            </w:r>
            <w:r w:rsidRPr="00FA4899">
              <w:rPr>
                <w:rFonts w:cs="Arial"/>
                <w:color w:val="000000" w:themeColor="text1"/>
                <w:sz w:val="18"/>
                <w:szCs w:val="18"/>
              </w:rPr>
              <w:t xml:space="preserve"> w  kruszywie drob</w:t>
            </w:r>
            <w:r w:rsidRPr="00FA4899">
              <w:rPr>
                <w:rFonts w:cs="Arial"/>
                <w:color w:val="000000" w:themeColor="text1"/>
                <w:sz w:val="18"/>
                <w:szCs w:val="18"/>
              </w:rPr>
              <w:softHyphen/>
              <w:t>nym</w:t>
            </w:r>
            <w:r w:rsidRPr="00FA4899">
              <w:rPr>
                <w:rFonts w:cs="Arial"/>
                <w:color w:val="000000" w:themeColor="text1"/>
                <w:sz w:val="18"/>
                <w:szCs w:val="18"/>
                <w:vertAlign w:val="superscript"/>
              </w:rPr>
              <w:t>*)</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AD0B44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PN-EN   </w:t>
            </w:r>
          </w:p>
          <w:p w14:paraId="03A00AF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933-1 [5]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2DD1680B"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4.6</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913E5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f</w:t>
            </w:r>
            <w:r w:rsidRPr="00FA4899">
              <w:rPr>
                <w:rFonts w:cs="Arial"/>
                <w:color w:val="000000" w:themeColor="text1"/>
                <w:sz w:val="18"/>
                <w:szCs w:val="18"/>
                <w:vertAlign w:val="subscript"/>
              </w:rPr>
              <w:t>Dekl</w:t>
            </w:r>
            <w:r w:rsidRPr="00FA4899">
              <w:rPr>
                <w:rFonts w:cs="Arial"/>
                <w:color w:val="000000" w:themeColor="text1"/>
                <w:sz w:val="18"/>
                <w:szCs w:val="18"/>
              </w:rPr>
              <w:t xml:space="preserve">  (tj. masa frakcji przechodzącej przez sito 0,063 mm jest &gt; 22)</w:t>
            </w:r>
          </w:p>
        </w:tc>
      </w:tr>
      <w:tr w:rsidR="00FA4899" w:rsidRPr="00FA4899" w14:paraId="5C439887"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8AA69C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Jakość pyłów</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CA9090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1BCC368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4.7</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556D0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Właściwość niebadana na pojedynczych frakcjach, a </w:t>
            </w:r>
            <w:r w:rsidRPr="00FA4899">
              <w:rPr>
                <w:rFonts w:cs="Arial"/>
                <w:color w:val="000000" w:themeColor="text1"/>
                <w:sz w:val="18"/>
                <w:szCs w:val="18"/>
              </w:rPr>
              <w:lastRenderedPageBreak/>
              <w:t>tylko w mieszankach wg wymagań dla mieszanek</w:t>
            </w:r>
          </w:p>
        </w:tc>
      </w:tr>
      <w:tr w:rsidR="00FA4899" w:rsidRPr="00FA4899" w14:paraId="4F307CEF"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283F52B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lastRenderedPageBreak/>
              <w:t>Odporność na rozdrabnianie kruszywa grubego</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205581B0"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0B5D07CB"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1097-2 [10]</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0B00BBD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5.2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329FF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LA</w:t>
            </w:r>
            <w:r w:rsidRPr="00FA4899">
              <w:rPr>
                <w:rFonts w:cs="Arial"/>
                <w:color w:val="000000" w:themeColor="text1"/>
                <w:sz w:val="18"/>
                <w:szCs w:val="18"/>
                <w:vertAlign w:val="subscript"/>
              </w:rPr>
              <w:t>40</w:t>
            </w:r>
            <w:r w:rsidRPr="00FA4899">
              <w:rPr>
                <w:rFonts w:cs="Arial"/>
                <w:color w:val="000000" w:themeColor="text1"/>
                <w:sz w:val="18"/>
                <w:szCs w:val="18"/>
              </w:rPr>
              <w:t xml:space="preserve"> (tj. maksymalna wartość współczynnika Los Angeles ≤ 40 </w:t>
            </w:r>
            <w:r w:rsidRPr="00FA4899">
              <w:rPr>
                <w:rFonts w:cs="Arial"/>
                <w:color w:val="000000" w:themeColor="text1"/>
                <w:sz w:val="18"/>
                <w:szCs w:val="18"/>
                <w:vertAlign w:val="superscript"/>
              </w:rPr>
              <w:t>**)</w:t>
            </w:r>
            <w:r w:rsidRPr="00FA4899">
              <w:rPr>
                <w:rFonts w:cs="Arial"/>
                <w:color w:val="000000" w:themeColor="text1"/>
                <w:sz w:val="18"/>
                <w:szCs w:val="18"/>
              </w:rPr>
              <w:t>)</w:t>
            </w:r>
          </w:p>
        </w:tc>
      </w:tr>
      <w:tr w:rsidR="00FA4899" w:rsidRPr="00FA4899" w14:paraId="5B2DDCC3"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1235B65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Odporność na ścieranie kruszywa grubego</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31A1E9F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PN-EN  </w:t>
            </w:r>
          </w:p>
          <w:p w14:paraId="2B98D2C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1097-1 [9]</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20DB5C1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5.3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69780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M</w:t>
            </w:r>
            <w:r w:rsidRPr="00FA4899">
              <w:rPr>
                <w:rFonts w:cs="Arial"/>
                <w:color w:val="000000" w:themeColor="text1"/>
                <w:sz w:val="18"/>
                <w:szCs w:val="18"/>
                <w:vertAlign w:val="subscript"/>
              </w:rPr>
              <w:t>DE</w:t>
            </w:r>
            <w:r w:rsidRPr="00FA4899">
              <w:rPr>
                <w:rFonts w:cs="Arial"/>
                <w:color w:val="000000" w:themeColor="text1"/>
                <w:sz w:val="18"/>
                <w:szCs w:val="18"/>
              </w:rPr>
              <w:t>Deklarowana (tj. współczynnik mikro-Devala &gt;50))</w:t>
            </w:r>
          </w:p>
        </w:tc>
      </w:tr>
      <w:tr w:rsidR="00FA4899" w:rsidRPr="00FA4899" w14:paraId="2F31308A"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097AFE3C"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Gęstość ziaren</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4E77EBA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 1097-6, roz. 7, 8 i 9  [11]</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69987E2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5.4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2C43C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Deklarowana</w:t>
            </w:r>
          </w:p>
        </w:tc>
      </w:tr>
      <w:tr w:rsidR="00FA4899" w:rsidRPr="00FA4899" w14:paraId="0B084499"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0D1FF2A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Nasiąkliwość</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DACC650"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 1097-6, roz. 7, 8 i 9 [11]</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0840B62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5.5 i</w:t>
            </w:r>
          </w:p>
          <w:p w14:paraId="35985D1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7.3.2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3734C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W</w:t>
            </w:r>
            <w:r w:rsidRPr="00FA4899">
              <w:rPr>
                <w:rFonts w:cs="Arial"/>
                <w:color w:val="000000" w:themeColor="text1"/>
                <w:sz w:val="18"/>
                <w:szCs w:val="18"/>
                <w:vertAlign w:val="subscript"/>
              </w:rPr>
              <w:t>cm</w:t>
            </w:r>
            <w:r w:rsidRPr="00FA4899">
              <w:rPr>
                <w:rFonts w:cs="Arial"/>
                <w:color w:val="000000" w:themeColor="text1"/>
                <w:sz w:val="18"/>
                <w:szCs w:val="18"/>
              </w:rPr>
              <w:t>NR (tj. brak wymagania)</w:t>
            </w:r>
          </w:p>
          <w:p w14:paraId="2DF0D42B"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WA</w:t>
            </w:r>
            <w:r w:rsidRPr="00FA4899">
              <w:rPr>
                <w:rFonts w:cs="Arial"/>
                <w:color w:val="000000" w:themeColor="text1"/>
                <w:sz w:val="18"/>
                <w:szCs w:val="18"/>
                <w:vertAlign w:val="subscript"/>
              </w:rPr>
              <w:t>24</w:t>
            </w:r>
            <w:r w:rsidRPr="00FA4899">
              <w:rPr>
                <w:rFonts w:cs="Arial"/>
                <w:color w:val="000000" w:themeColor="text1"/>
                <w:sz w:val="18"/>
                <w:szCs w:val="18"/>
              </w:rPr>
              <w:t>2</w:t>
            </w:r>
            <w:r w:rsidRPr="00FA4899">
              <w:rPr>
                <w:rFonts w:cs="Arial"/>
                <w:color w:val="000000" w:themeColor="text1"/>
                <w:sz w:val="18"/>
                <w:szCs w:val="18"/>
                <w:vertAlign w:val="superscript"/>
              </w:rPr>
              <w:t xml:space="preserve">***) </w:t>
            </w:r>
            <w:r w:rsidRPr="00FA4899">
              <w:rPr>
                <w:rFonts w:cs="Arial"/>
                <w:color w:val="000000" w:themeColor="text1"/>
                <w:sz w:val="18"/>
                <w:szCs w:val="18"/>
              </w:rPr>
              <w:t xml:space="preserve"> (tj. maksymalna wartość nasiąkliwości  ≤2% masy)</w:t>
            </w:r>
          </w:p>
        </w:tc>
      </w:tr>
      <w:tr w:rsidR="00FA4899" w:rsidRPr="00FA4899" w14:paraId="6F460A1B"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73C664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Siarczany rozpuszczalne w kwasie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432D1460"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33738B8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1744-1[14]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72BBAB8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6.2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4B047D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AS</w:t>
            </w:r>
            <w:r w:rsidRPr="00FA4899">
              <w:rPr>
                <w:rFonts w:cs="Arial"/>
                <w:color w:val="000000" w:themeColor="text1"/>
                <w:sz w:val="18"/>
                <w:szCs w:val="18"/>
                <w:vertAlign w:val="subscript"/>
              </w:rPr>
              <w:t xml:space="preserve">NR   </w:t>
            </w:r>
            <w:r w:rsidRPr="00FA4899">
              <w:rPr>
                <w:rFonts w:cs="Arial"/>
                <w:color w:val="000000" w:themeColor="text1"/>
                <w:sz w:val="18"/>
                <w:szCs w:val="18"/>
              </w:rPr>
              <w:t>(tj. brak wymagania)</w:t>
            </w:r>
          </w:p>
          <w:p w14:paraId="19BFD473" w14:textId="77777777" w:rsidR="00F45500" w:rsidRPr="00FA4899" w:rsidRDefault="00F45500" w:rsidP="008F7A94">
            <w:pPr>
              <w:pStyle w:val="Bezodstpw"/>
              <w:jc w:val="both"/>
              <w:rPr>
                <w:rFonts w:cs="Arial"/>
                <w:color w:val="000000" w:themeColor="text1"/>
                <w:sz w:val="18"/>
                <w:szCs w:val="18"/>
              </w:rPr>
            </w:pPr>
          </w:p>
        </w:tc>
      </w:tr>
      <w:tr w:rsidR="00FA4899" w:rsidRPr="00FA4899" w14:paraId="27FE1A2B"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6CFE8ED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Całkowita zawartość siarki</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7CBAB0A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w:t>
            </w:r>
          </w:p>
          <w:p w14:paraId="211731A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1744-1[14]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11D8EF26"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6.3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A5B349C"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S</w:t>
            </w:r>
            <w:r w:rsidRPr="00FA4899">
              <w:rPr>
                <w:rFonts w:cs="Arial"/>
                <w:color w:val="000000" w:themeColor="text1"/>
                <w:sz w:val="18"/>
                <w:szCs w:val="18"/>
                <w:vertAlign w:val="subscript"/>
              </w:rPr>
              <w:t>NR</w:t>
            </w:r>
            <w:r w:rsidRPr="00FA4899">
              <w:rPr>
                <w:rFonts w:cs="Arial"/>
                <w:color w:val="000000" w:themeColor="text1"/>
                <w:sz w:val="18"/>
                <w:szCs w:val="18"/>
              </w:rPr>
              <w:t xml:space="preserve"> (tj. brak wymagania)</w:t>
            </w:r>
          </w:p>
        </w:tc>
      </w:tr>
      <w:tr w:rsidR="00FA4899" w:rsidRPr="00FA4899" w14:paraId="1AE53FB6"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A3EA0C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Stałość objętości żużla stalowniczego</w:t>
            </w:r>
            <w:r w:rsidRPr="00FA4899">
              <w:rPr>
                <w:rFonts w:cs="Arial"/>
                <w:color w:val="000000" w:themeColor="text1"/>
                <w:sz w:val="18"/>
                <w:szCs w:val="18"/>
              </w:rPr>
              <w:br/>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2FAA3B1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PN-EN 1744-1, roz. 19.3 [14]  </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0A90066"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6.4.2.1</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81213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V</w:t>
            </w:r>
            <w:r w:rsidRPr="00FA4899">
              <w:rPr>
                <w:rFonts w:cs="Arial"/>
                <w:color w:val="000000" w:themeColor="text1"/>
                <w:sz w:val="18"/>
                <w:szCs w:val="18"/>
                <w:vertAlign w:val="subscript"/>
              </w:rPr>
              <w:t>5</w:t>
            </w:r>
            <w:r w:rsidRPr="00FA4899">
              <w:rPr>
                <w:rFonts w:cs="Arial"/>
                <w:color w:val="000000" w:themeColor="text1"/>
                <w:sz w:val="18"/>
                <w:szCs w:val="18"/>
              </w:rPr>
              <w:t xml:space="preserve"> (tj. pęcznienie ≤ 5 % objętości). Dotyczy żużla z klasycznego pieca tlenowego i elektrycznego pieca łukowego</w:t>
            </w:r>
          </w:p>
        </w:tc>
      </w:tr>
      <w:tr w:rsidR="00FA4899" w:rsidRPr="00FA4899" w14:paraId="5BF9FD36"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67C9EA14"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Rozpad krzemianowy w żużlu wielko- piecowym kawałkowym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4825ED9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PN-EN 1744-1, p. 19.1 [14]  </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72196C8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6.4.2.2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65AF1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Brak rozpadu</w:t>
            </w:r>
          </w:p>
        </w:tc>
      </w:tr>
      <w:tr w:rsidR="00FA4899" w:rsidRPr="00FA4899" w14:paraId="31BD1078"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2073D8E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Rozpad żelazawy w żużlu wielkopieco- wym kawałkowym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7542EE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 1744-1, p.19.2[14]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1397C40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6.4.2.3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04853A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Brak rozpadu</w:t>
            </w:r>
          </w:p>
        </w:tc>
      </w:tr>
      <w:tr w:rsidR="00FA4899" w:rsidRPr="00FA4899" w14:paraId="2724B1D3"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3D2DA24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Składniki rozpuszczalne w wodzie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AB7AA6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 1744-3 [15]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1312049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6.4.3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480641"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Brak substancji szkodliwych w stosunku do środowiska wg odrębnych przepisów</w:t>
            </w:r>
          </w:p>
        </w:tc>
      </w:tr>
      <w:tr w:rsidR="00FA4899" w:rsidRPr="00FA4899" w14:paraId="2B9D37A7"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5C6A6B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Zanieczyszczenia</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70F5D99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22A9A1B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6.4.4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0AEC3D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Brak ciał obcych takich jak drewno, szkło i plastik, mogących pogorszyć wyrób końcowy</w:t>
            </w:r>
          </w:p>
        </w:tc>
      </w:tr>
      <w:tr w:rsidR="00FA4899" w:rsidRPr="00FA4899" w14:paraId="52A4ABFC"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96CBBE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Zgorzel słoneczna bazaltu</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6B70D27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 1367-3[13] i PN-EN 1097-2 [10]</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6247521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7.2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524DFA5"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Kat. SB</w:t>
            </w:r>
            <w:r w:rsidRPr="00FA4899">
              <w:rPr>
                <w:rFonts w:cs="Arial"/>
                <w:color w:val="000000" w:themeColor="text1"/>
                <w:sz w:val="18"/>
                <w:szCs w:val="18"/>
                <w:vertAlign w:val="subscript"/>
              </w:rPr>
              <w:t>LA Deklarowana</w:t>
            </w:r>
            <w:r w:rsidRPr="00FA4899">
              <w:rPr>
                <w:rFonts w:cs="Arial"/>
                <w:color w:val="000000" w:themeColor="text1"/>
                <w:sz w:val="18"/>
                <w:szCs w:val="18"/>
              </w:rPr>
              <w:t xml:space="preserve"> (tj. wzrost współczynnika Los Angeles po gotowaniu &gt; 8%)</w:t>
            </w:r>
          </w:p>
        </w:tc>
      </w:tr>
      <w:tr w:rsidR="00FA4899" w:rsidRPr="00FA4899" w14:paraId="0B7262B0"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1266C3BB"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Mrozoodporność na frakcji kruszy-</w:t>
            </w:r>
            <w:r w:rsidRPr="00FA4899">
              <w:rPr>
                <w:rFonts w:cs="Arial"/>
                <w:color w:val="000000" w:themeColor="text1"/>
                <w:sz w:val="18"/>
                <w:szCs w:val="18"/>
              </w:rPr>
              <w:br/>
              <w:t xml:space="preserve">wa  8/16 mm  </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B6FA6F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PN-EN 1367-1 [12]</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56516E3"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7.3.3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2BF568"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Skały magmowe i przeobrażone: kat. F</w:t>
            </w:r>
            <w:r w:rsidRPr="00FA4899">
              <w:rPr>
                <w:rFonts w:cs="Arial"/>
                <w:color w:val="000000" w:themeColor="text1"/>
                <w:sz w:val="18"/>
                <w:szCs w:val="18"/>
                <w:vertAlign w:val="subscript"/>
              </w:rPr>
              <w:t>4</w:t>
            </w:r>
            <w:r w:rsidRPr="00FA4899">
              <w:rPr>
                <w:rFonts w:cs="Arial"/>
                <w:color w:val="000000" w:themeColor="text1"/>
                <w:sz w:val="18"/>
                <w:szCs w:val="18"/>
              </w:rPr>
              <w:t xml:space="preserve"> (tj. zamrażanie-rozmrażanie ≤ 4% masy), skały osadowe: kat. F</w:t>
            </w:r>
            <w:r w:rsidRPr="00FA4899">
              <w:rPr>
                <w:rFonts w:cs="Arial"/>
                <w:color w:val="000000" w:themeColor="text1"/>
                <w:sz w:val="18"/>
                <w:szCs w:val="18"/>
                <w:vertAlign w:val="subscript"/>
              </w:rPr>
              <w:t>10</w:t>
            </w:r>
            <w:r w:rsidRPr="00FA4899">
              <w:rPr>
                <w:rFonts w:cs="Arial"/>
                <w:color w:val="000000" w:themeColor="text1"/>
                <w:sz w:val="18"/>
                <w:szCs w:val="18"/>
              </w:rPr>
              <w:t>, kruszywa z recyklingu: kat. F</w:t>
            </w:r>
            <w:r w:rsidRPr="00FA4899">
              <w:rPr>
                <w:rFonts w:cs="Arial"/>
                <w:color w:val="000000" w:themeColor="text1"/>
                <w:sz w:val="18"/>
                <w:szCs w:val="18"/>
                <w:vertAlign w:val="subscript"/>
              </w:rPr>
              <w:t>10</w:t>
            </w:r>
            <w:r w:rsidRPr="00FA4899">
              <w:rPr>
                <w:rFonts w:cs="Arial"/>
                <w:color w:val="000000" w:themeColor="text1"/>
                <w:sz w:val="18"/>
                <w:szCs w:val="18"/>
              </w:rPr>
              <w:t xml:space="preserve"> (F</w:t>
            </w:r>
            <w:r w:rsidRPr="00FA4899">
              <w:rPr>
                <w:rFonts w:cs="Arial"/>
                <w:color w:val="000000" w:themeColor="text1"/>
                <w:sz w:val="18"/>
                <w:szCs w:val="18"/>
                <w:vertAlign w:val="subscript"/>
              </w:rPr>
              <w:t>25</w:t>
            </w:r>
            <w:r w:rsidRPr="00FA4899">
              <w:rPr>
                <w:rFonts w:cs="Arial"/>
                <w:color w:val="000000" w:themeColor="text1"/>
                <w:sz w:val="18"/>
                <w:szCs w:val="18"/>
              </w:rPr>
              <w:t>****)</w:t>
            </w:r>
          </w:p>
        </w:tc>
      </w:tr>
      <w:tr w:rsidR="00FA4899" w:rsidRPr="00FA4899" w14:paraId="0F089B0C"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3E40AD7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Skład materiałowy</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524C6D0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90060FD"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Zał. C</w:t>
            </w:r>
          </w:p>
          <w:p w14:paraId="7E95BEDF" w14:textId="77777777" w:rsidR="00F45500" w:rsidRPr="00FA4899" w:rsidRDefault="00F45500" w:rsidP="008F7A94">
            <w:pPr>
              <w:pStyle w:val="Bezodstpw"/>
              <w:jc w:val="both"/>
              <w:rPr>
                <w:rFonts w:cs="Arial"/>
                <w:color w:val="000000" w:themeColor="text1"/>
                <w:sz w:val="18"/>
                <w:szCs w:val="18"/>
              </w:rPr>
            </w:pP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1C85F9B"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Deklarowany</w:t>
            </w:r>
          </w:p>
        </w:tc>
      </w:tr>
      <w:tr w:rsidR="00FA4899" w:rsidRPr="00FA4899" w14:paraId="24786D87"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830D7C0"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Istotne cechy środowiskowe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64D1CA06"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F4029E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Zał. C</w:t>
            </w:r>
          </w:p>
          <w:p w14:paraId="3B93BDE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pkt</w:t>
            </w:r>
          </w:p>
          <w:p w14:paraId="2DE96252"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C.3.4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6DB2FC"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FA4899" w:rsidRPr="00FA4899" w14:paraId="28437F89" w14:textId="77777777" w:rsidTr="008F7A94">
        <w:trPr>
          <w:jc w:val="center"/>
        </w:trPr>
        <w:tc>
          <w:tcPr>
            <w:tcW w:w="9638"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0E90C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Łączna zawartość pyłów w mieszance powinna się mieścić w wybranych krzywych granicznych</w:t>
            </w:r>
          </w:p>
          <w:p w14:paraId="38D63AF4"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Do warstw  podbudów zasadniczych na drogach obciążonych ruchem   KR5-KR6  dopuszcza  się jedynie kruszywa</w:t>
            </w:r>
          </w:p>
          <w:p w14:paraId="0DA06FBF"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           charakteryzujące się odpornością na rozdrabnianie LA≤35   </w:t>
            </w:r>
          </w:p>
          <w:p w14:paraId="5EEBA257"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W przypadku, gdy wymaganie nie jest spełnione, należy sprawdzić mrozoodporność</w:t>
            </w:r>
          </w:p>
          <w:p w14:paraId="10BFC70A"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Pod warunkiem, gdy zawartość w mieszance nie przekracza 50% m/m</w:t>
            </w:r>
          </w:p>
        </w:tc>
      </w:tr>
    </w:tbl>
    <w:p w14:paraId="40806763" w14:textId="77777777" w:rsidR="00F45500" w:rsidRPr="00FA4899" w:rsidRDefault="00F45500" w:rsidP="00F45500">
      <w:pPr>
        <w:pStyle w:val="Bezodstpw"/>
        <w:spacing w:before="120" w:after="120"/>
        <w:jc w:val="both"/>
        <w:rPr>
          <w:rFonts w:cs="Arial"/>
          <w:color w:val="000000" w:themeColor="text1"/>
          <w:sz w:val="18"/>
          <w:szCs w:val="18"/>
        </w:rPr>
      </w:pPr>
      <w:r w:rsidRPr="00FA4899">
        <w:rPr>
          <w:rFonts w:cs="Arial"/>
          <w:b/>
          <w:color w:val="000000" w:themeColor="text1"/>
          <w:sz w:val="18"/>
          <w:szCs w:val="18"/>
        </w:rPr>
        <w:t xml:space="preserve">2.2.4. </w:t>
      </w:r>
      <w:r w:rsidRPr="00FA4899">
        <w:rPr>
          <w:rFonts w:cs="Arial"/>
          <w:color w:val="000000" w:themeColor="text1"/>
          <w:sz w:val="18"/>
          <w:szCs w:val="18"/>
        </w:rPr>
        <w:t>Woda do zraszania kruszywa</w:t>
      </w:r>
    </w:p>
    <w:p w14:paraId="190B18C9"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ab/>
        <w:t>Do zraszania kruszywa należy stosować wodę nie zawierającą składników wpływających szkodliwie na mieszankę kruszywa, ale umożliwiającą właściwe zagęszczenie mieszanki niezwiązanej.</w:t>
      </w:r>
    </w:p>
    <w:p w14:paraId="59C28600" w14:textId="77777777" w:rsidR="00F45500" w:rsidRPr="00FA4899" w:rsidRDefault="008E1092" w:rsidP="001D052E">
      <w:pPr>
        <w:pStyle w:val="Nagwek2"/>
        <w:rPr>
          <w:i w:val="0"/>
          <w:color w:val="000000" w:themeColor="text1"/>
        </w:rPr>
      </w:pPr>
      <w:bookmarkStart w:id="189" w:name="__RefHeading__25755_1880156434"/>
      <w:r w:rsidRPr="00FA4899">
        <w:rPr>
          <w:i w:val="0"/>
          <w:color w:val="000000" w:themeColor="text1"/>
        </w:rPr>
        <w:t>3. SPRZĘT</w:t>
      </w:r>
      <w:bookmarkEnd w:id="189"/>
    </w:p>
    <w:p w14:paraId="169B839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3.1. Ogólne wymagania dotyczące sprzętu</w:t>
      </w:r>
    </w:p>
    <w:p w14:paraId="67133C2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67F75BE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stosowany do wykonania robót</w:t>
      </w:r>
    </w:p>
    <w:p w14:paraId="178DFF3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3D85C231" w14:textId="77777777" w:rsidR="00F45500" w:rsidRPr="00FA4899"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mieszarki do wytwarzania mieszanki kruszywa, wyposażone w urządzenia dozujące wodę, które powinny zapewnić wytworzenie jednorodnej mieszanki o wilgotności optymalnej,</w:t>
      </w:r>
    </w:p>
    <w:p w14:paraId="4F77B561" w14:textId="77777777" w:rsidR="00F45500" w:rsidRPr="00FA4899"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układarki lub równiarki do rozkładania mieszanki kruszywa niezwiązanego,</w:t>
      </w:r>
    </w:p>
    <w:p w14:paraId="3E763370" w14:textId="77777777" w:rsidR="00F45500" w:rsidRPr="00FA4899"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walce ogumione i stalowe wibracyjne lub statyczne do zagęszczania mieszanki,</w:t>
      </w:r>
    </w:p>
    <w:p w14:paraId="57A02A6D" w14:textId="77777777" w:rsidR="00F45500" w:rsidRPr="00FA4899"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zagęszczarki płytowe, ubijaki mechaniczne lub małe walce wibracyjne, do stosowania w miejscach trudno dostępnych.</w:t>
      </w:r>
    </w:p>
    <w:p w14:paraId="3688702A"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Sprzęt powinien odpowiadać wymaganiom określonym w dokumentacji projektowej, ST, instrukcjach producentów lub propozycji Wykonawcy i powinien być zaakceptowany przez Inżyniera.</w:t>
      </w:r>
    </w:p>
    <w:p w14:paraId="2B43C98F" w14:textId="77777777" w:rsidR="00F45500" w:rsidRPr="00FA4899" w:rsidRDefault="008E1092" w:rsidP="001D052E">
      <w:pPr>
        <w:pStyle w:val="Nagwek2"/>
        <w:rPr>
          <w:i w:val="0"/>
          <w:color w:val="000000" w:themeColor="text1"/>
        </w:rPr>
      </w:pPr>
      <w:bookmarkStart w:id="190" w:name="__RefHeading__25757_1880156434"/>
      <w:r w:rsidRPr="00FA4899">
        <w:rPr>
          <w:i w:val="0"/>
          <w:color w:val="000000" w:themeColor="text1"/>
        </w:rPr>
        <w:t>4. TRANSPORT</w:t>
      </w:r>
      <w:bookmarkEnd w:id="190"/>
    </w:p>
    <w:p w14:paraId="629845A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4.1. Ogólne wymagania dotyczące transportu</w:t>
      </w:r>
    </w:p>
    <w:p w14:paraId="06B59F58" w14:textId="77777777" w:rsidR="00F45500" w:rsidRPr="00FA4899" w:rsidRDefault="00F45500" w:rsidP="00F45500">
      <w:pPr>
        <w:pStyle w:val="Standard"/>
        <w:tabs>
          <w:tab w:val="left" w:pos="284"/>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p>
    <w:p w14:paraId="00AEADD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4.2. Transport materiałów</w:t>
      </w:r>
    </w:p>
    <w:p w14:paraId="4850C84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14:paraId="5E20598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Woda może być dostarczana wodociągiem lub przewoźnymi zbiornikami wody.</w:t>
      </w:r>
    </w:p>
    <w:p w14:paraId="1A189B5E" w14:textId="77777777" w:rsidR="00F45500" w:rsidRPr="00FA4899" w:rsidRDefault="008E1092" w:rsidP="001D052E">
      <w:pPr>
        <w:pStyle w:val="Nagwek2"/>
        <w:rPr>
          <w:i w:val="0"/>
          <w:color w:val="000000" w:themeColor="text1"/>
        </w:rPr>
      </w:pPr>
      <w:bookmarkStart w:id="191" w:name="__RefHeading__25759_1880156434"/>
      <w:r w:rsidRPr="00FA4899">
        <w:rPr>
          <w:i w:val="0"/>
          <w:color w:val="000000" w:themeColor="text1"/>
        </w:rPr>
        <w:t>5. WYKONANIE ROBÓT</w:t>
      </w:r>
      <w:bookmarkEnd w:id="191"/>
    </w:p>
    <w:p w14:paraId="3D0D258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 Ogólne zasady wykonania robót</w:t>
      </w:r>
    </w:p>
    <w:p w14:paraId="3C64ED8E" w14:textId="77777777" w:rsidR="00F45500" w:rsidRPr="00FA4899" w:rsidRDefault="00F45500" w:rsidP="00F45500">
      <w:pPr>
        <w:pStyle w:val="Standard"/>
        <w:tabs>
          <w:tab w:val="left" w:pos="0"/>
          <w:tab w:val="left" w:pos="567"/>
          <w:tab w:val="left" w:pos="851"/>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06FA27B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Zasady wykonywania robót</w:t>
      </w:r>
    </w:p>
    <w:p w14:paraId="45D1999A"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załącznikach.</w:t>
      </w:r>
    </w:p>
    <w:p w14:paraId="14FE7CCB"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Podstawowe czynności przy wykonaniu robót obejmują:</w:t>
      </w:r>
    </w:p>
    <w:p w14:paraId="0206350B" w14:textId="77777777" w:rsidR="00F45500" w:rsidRPr="00FA4899" w:rsidRDefault="00F45500" w:rsidP="00F45500">
      <w:pPr>
        <w:pStyle w:val="Standard"/>
        <w:widowControl w:val="0"/>
        <w:numPr>
          <w:ilvl w:val="0"/>
          <w:numId w:val="18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przygotowawcze,</w:t>
      </w:r>
    </w:p>
    <w:p w14:paraId="432D8A70" w14:textId="77777777" w:rsidR="00F45500" w:rsidRPr="00FA4899"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projektowanie mieszanki,</w:t>
      </w:r>
    </w:p>
    <w:p w14:paraId="4524C14F" w14:textId="77777777" w:rsidR="00F45500" w:rsidRPr="00FA4899"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odcinek próbny,</w:t>
      </w:r>
    </w:p>
    <w:p w14:paraId="2E18BD48" w14:textId="77777777" w:rsidR="00F45500" w:rsidRPr="00FA4899"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wbudowanie mieszanki,</w:t>
      </w:r>
    </w:p>
    <w:p w14:paraId="062234DF" w14:textId="77777777" w:rsidR="00F45500" w:rsidRPr="00FA4899"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69530DF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Roboty przygotowawcze</w:t>
      </w:r>
    </w:p>
    <w:p w14:paraId="324B134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należy, na podstawie dokumentacji projektowej,  ST lub wskazań Inżyniera:</w:t>
      </w:r>
    </w:p>
    <w:p w14:paraId="0530134B" w14:textId="77777777" w:rsidR="00F45500" w:rsidRPr="00FA4899" w:rsidRDefault="00F45500" w:rsidP="00F45500">
      <w:pPr>
        <w:pStyle w:val="Standard"/>
        <w:widowControl w:val="0"/>
        <w:numPr>
          <w:ilvl w:val="0"/>
          <w:numId w:val="169"/>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ustalić lokalizację robót,</w:t>
      </w:r>
    </w:p>
    <w:p w14:paraId="2060DF11" w14:textId="77777777" w:rsidR="00F45500" w:rsidRPr="00FA4899"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przeprowadzić obliczenia i pomiary niezbędne do szczegółowego wytyczenia robót oraz ustalenia danych wysokościowych,</w:t>
      </w:r>
    </w:p>
    <w:p w14:paraId="3F5A5935" w14:textId="77777777" w:rsidR="00F45500" w:rsidRPr="00FA4899"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usunąć przeszkody utrudniające wykonanie robót,</w:t>
      </w:r>
    </w:p>
    <w:p w14:paraId="081D0B6B" w14:textId="77777777" w:rsidR="00F45500" w:rsidRPr="00FA4899"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wprowadzić oznakowanie drogi na okres robót,</w:t>
      </w:r>
    </w:p>
    <w:p w14:paraId="5D4BAE15" w14:textId="77777777" w:rsidR="00F45500" w:rsidRPr="00FA4899"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zgromadzić materiały i sprzęt potrzebne do rozpoczęcia robót.</w:t>
      </w:r>
    </w:p>
    <w:p w14:paraId="3B624DE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Projektowanie mieszanki kruszywa niezwiązanego</w:t>
      </w:r>
    </w:p>
    <w:p w14:paraId="4553241B"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5.4.1. </w:t>
      </w:r>
      <w:r w:rsidRPr="00FA4899">
        <w:rPr>
          <w:rFonts w:ascii="Arial" w:hAnsi="Arial" w:cs="Arial"/>
          <w:color w:val="000000" w:themeColor="text1"/>
          <w:sz w:val="18"/>
          <w:szCs w:val="18"/>
        </w:rPr>
        <w:t>Postanowienia ogólne</w:t>
      </w:r>
    </w:p>
    <w:p w14:paraId="219CF873"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1DF4290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14:paraId="3AD77FF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Skład mieszanki projektuje się zgodnie z wymaganiami wobec mieszanek niezwiązanych do podbudowy zasadniczej, określonych w tablicy 4. Wartości graniczne i tolerancje zawierają rozrzut wynikający z pobierania i dzielenia próbki, przedział ufności (precyzja w porównywalnych warunkach) oraz nierównomierności warunków wykonawczych.</w:t>
      </w:r>
    </w:p>
    <w:p w14:paraId="7854C89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67A07351"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5.4.2. </w:t>
      </w:r>
      <w:r w:rsidRPr="00FA4899">
        <w:rPr>
          <w:rFonts w:ascii="Arial" w:hAnsi="Arial" w:cs="Arial"/>
          <w:color w:val="000000" w:themeColor="text1"/>
          <w:sz w:val="18"/>
          <w:szCs w:val="18"/>
        </w:rPr>
        <w:t>Wymagania wobec mieszanek</w:t>
      </w:r>
    </w:p>
    <w:p w14:paraId="1174CD42"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 warstwach podbudowy zasadniczej należy stosować mieszankę kruszywa 0/31,5 mm.</w:t>
      </w:r>
    </w:p>
    <w:p w14:paraId="48F326DB" w14:textId="77777777" w:rsidR="00F45500" w:rsidRPr="00FA4899" w:rsidRDefault="00F45500" w:rsidP="00F45500">
      <w:pPr>
        <w:pStyle w:val="Bezodstpw"/>
        <w:tabs>
          <w:tab w:val="left" w:pos="480"/>
        </w:tabs>
        <w:jc w:val="both"/>
        <w:rPr>
          <w:rFonts w:cs="Arial"/>
          <w:color w:val="000000" w:themeColor="text1"/>
          <w:sz w:val="18"/>
          <w:szCs w:val="18"/>
        </w:rPr>
      </w:pPr>
      <w:r w:rsidRPr="00FA4899">
        <w:rPr>
          <w:rFonts w:cs="Arial"/>
          <w:color w:val="000000" w:themeColor="text1"/>
          <w:sz w:val="18"/>
          <w:szCs w:val="18"/>
        </w:rPr>
        <w:tab/>
      </w:r>
      <w:r w:rsidRPr="00FA4899">
        <w:rPr>
          <w:rFonts w:cs="Arial"/>
          <w:color w:val="000000" w:themeColor="text1"/>
          <w:sz w:val="18"/>
          <w:szCs w:val="18"/>
        </w:rPr>
        <w:tab/>
        <w:t>Wymagania wobec mieszanek przeznaczonych do podbudowy zasadniczej, podane w tablicy 4, odnośnie wrażliwości na mróz mieszanek kruszyw, dotyczą badania materiału po pięciokrotnym zagęszczeniu w aparacie Proctora według PN-EN 13286-2 [18].</w:t>
      </w:r>
    </w:p>
    <w:p w14:paraId="33267D25" w14:textId="77777777" w:rsidR="00F45500" w:rsidRPr="00FA4899" w:rsidRDefault="00F45500" w:rsidP="00F45500">
      <w:pPr>
        <w:pStyle w:val="Bezodstpw"/>
        <w:ind w:firstLine="709"/>
        <w:jc w:val="both"/>
        <w:rPr>
          <w:rFonts w:cs="Arial"/>
          <w:color w:val="000000" w:themeColor="text1"/>
          <w:sz w:val="18"/>
          <w:szCs w:val="18"/>
        </w:rPr>
      </w:pPr>
      <w:r w:rsidRPr="00FA4899">
        <w:rPr>
          <w:rFonts w:cs="Arial"/>
          <w:color w:val="000000" w:themeColor="text1"/>
          <w:sz w:val="18"/>
          <w:szCs w:val="18"/>
        </w:rPr>
        <w:t>Zawartość pyłów w mieszankach kruszyw do warstwy podbudowy zasadniczej, określana wg PN-EN 933-1 [5], powinna być zgodna z wymaganiami tablicy 4.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4. Nie określa się wymagania wobec minimalnej zawartości pyłów &lt; 0,063 mm w mieszankach kruszyw do warstwy podbudowy zasadniczej.</w:t>
      </w:r>
    </w:p>
    <w:p w14:paraId="669BC942" w14:textId="77777777" w:rsidR="00F45500" w:rsidRPr="00FA4899" w:rsidRDefault="00F45500" w:rsidP="00F45500">
      <w:pPr>
        <w:pStyle w:val="Bezodstpw"/>
        <w:ind w:firstLine="709"/>
        <w:jc w:val="both"/>
        <w:rPr>
          <w:rFonts w:cs="Arial"/>
          <w:color w:val="000000" w:themeColor="text1"/>
          <w:sz w:val="18"/>
          <w:szCs w:val="18"/>
        </w:rPr>
      </w:pPr>
      <w:r w:rsidRPr="00FA4899">
        <w:rPr>
          <w:rFonts w:cs="Arial"/>
          <w:color w:val="000000" w:themeColor="text1"/>
          <w:sz w:val="18"/>
          <w:szCs w:val="18"/>
        </w:rPr>
        <w:t>Zawartość nadziarna w mieszankach kruszyw, określana według PN-EN 933-1 [5] powinna spełniać wymagania podane w tablicy 4. W przypadku słabych kruszyw decyduje zawartość nadziarna w mieszance kruszyw po pięciokrotnym zagęszczeniu metodą Proctora.</w:t>
      </w:r>
    </w:p>
    <w:p w14:paraId="0184DA7F" w14:textId="77777777" w:rsidR="00F45500" w:rsidRPr="00FA4899" w:rsidRDefault="00F45500" w:rsidP="00F45500">
      <w:pPr>
        <w:pStyle w:val="Bezodstpw"/>
        <w:ind w:firstLine="709"/>
        <w:jc w:val="both"/>
        <w:rPr>
          <w:rFonts w:cs="Arial"/>
          <w:color w:val="000000" w:themeColor="text1"/>
          <w:sz w:val="18"/>
          <w:szCs w:val="18"/>
        </w:rPr>
      </w:pPr>
      <w:r w:rsidRPr="00FA4899">
        <w:rPr>
          <w:rFonts w:cs="Arial"/>
          <w:color w:val="000000" w:themeColor="text1"/>
          <w:sz w:val="18"/>
          <w:szCs w:val="18"/>
        </w:rPr>
        <w:lastRenderedPageBreak/>
        <w:t>Uziarnienie mieszanek kruszyw o wymiarach ziaren D od 0 do 63 mm należy określić według PN-EN 933-1 [5]. Krzywe uziarnienia mieszanki kruszyw powinny zawierać się w obszarze między krzywymi granicznymi uziarnienia przedstawionymi na rysunku 1. Na rysunku 1 pokazano również liniami przerywanymi obszar uziarnienia SDV, w którym powinna się mieścić krzywa uziarnienia mieszanki „S” deklarowana przez dostawcę/producenta.</w:t>
      </w:r>
    </w:p>
    <w:p w14:paraId="60BEF4BB" w14:textId="77777777" w:rsidR="00F45500" w:rsidRPr="00FA4899" w:rsidRDefault="00F45500" w:rsidP="00F45500">
      <w:pPr>
        <w:pStyle w:val="Bezodstpw"/>
        <w:ind w:firstLine="709"/>
        <w:jc w:val="both"/>
        <w:rPr>
          <w:rFonts w:cs="Arial"/>
          <w:color w:val="000000" w:themeColor="text1"/>
          <w:sz w:val="18"/>
          <w:szCs w:val="18"/>
        </w:rPr>
      </w:pPr>
      <w:r w:rsidRPr="00FA4899">
        <w:rPr>
          <w:rFonts w:cs="Arial"/>
          <w:color w:val="000000" w:themeColor="text1"/>
          <w:sz w:val="18"/>
          <w:szCs w:val="18"/>
        </w:rPr>
        <w:t xml:space="preserve">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rysunku 1.  </w:t>
      </w:r>
    </w:p>
    <w:p w14:paraId="18BF856D" w14:textId="77777777" w:rsidR="00F45500" w:rsidRPr="00FA4899" w:rsidRDefault="00F45500" w:rsidP="00F45500">
      <w:pPr>
        <w:pStyle w:val="Bezodstpw"/>
        <w:ind w:firstLine="709"/>
        <w:jc w:val="both"/>
        <w:rPr>
          <w:rFonts w:cs="Arial"/>
          <w:color w:val="000000" w:themeColor="text1"/>
          <w:sz w:val="18"/>
          <w:szCs w:val="18"/>
        </w:rPr>
      </w:pPr>
    </w:p>
    <w:p w14:paraId="066E5D39" w14:textId="77777777" w:rsidR="00F45500" w:rsidRPr="00FA4899" w:rsidRDefault="00F45500" w:rsidP="00F45500">
      <w:pPr>
        <w:pStyle w:val="Bezodstpw"/>
        <w:jc w:val="both"/>
        <w:rPr>
          <w:rFonts w:cs="Arial"/>
          <w:color w:val="000000" w:themeColor="text1"/>
          <w:sz w:val="18"/>
          <w:szCs w:val="18"/>
        </w:rPr>
      </w:pPr>
      <w:r w:rsidRPr="00FA4899">
        <w:rPr>
          <w:rFonts w:cs="Arial"/>
          <w:noProof/>
          <w:color w:val="000000" w:themeColor="text1"/>
          <w:sz w:val="18"/>
          <w:szCs w:val="18"/>
          <w:lang w:eastAsia="pl-PL"/>
        </w:rPr>
        <w:drawing>
          <wp:inline distT="0" distB="0" distL="0" distR="0" wp14:anchorId="7A669164" wp14:editId="4BE4A9FB">
            <wp:extent cx="5519520" cy="2620080"/>
            <wp:effectExtent l="0" t="0" r="4980" b="8820"/>
            <wp:docPr id="2" name="grafika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lum/>
                      <a:alphaModFix/>
                    </a:blip>
                    <a:srcRect/>
                    <a:stretch>
                      <a:fillRect/>
                    </a:stretch>
                  </pic:blipFill>
                  <pic:spPr>
                    <a:xfrm>
                      <a:off x="0" y="0"/>
                      <a:ext cx="5519520" cy="2620080"/>
                    </a:xfrm>
                    <a:prstGeom prst="rect">
                      <a:avLst/>
                    </a:prstGeom>
                    <a:ln>
                      <a:noFill/>
                      <a:prstDash/>
                    </a:ln>
                  </pic:spPr>
                </pic:pic>
              </a:graphicData>
            </a:graphic>
          </wp:inline>
        </w:drawing>
      </w:r>
    </w:p>
    <w:p w14:paraId="52FB1724" w14:textId="77777777" w:rsidR="00F45500" w:rsidRPr="00FA4899" w:rsidRDefault="00F45500" w:rsidP="00F45500">
      <w:pPr>
        <w:pStyle w:val="Bezodstpw"/>
        <w:tabs>
          <w:tab w:val="left" w:pos="1690"/>
        </w:tabs>
        <w:spacing w:before="120" w:after="120"/>
        <w:ind w:left="839" w:hanging="839"/>
        <w:jc w:val="both"/>
        <w:rPr>
          <w:rFonts w:cs="Arial"/>
          <w:color w:val="000000" w:themeColor="text1"/>
          <w:sz w:val="18"/>
          <w:szCs w:val="18"/>
        </w:rPr>
      </w:pPr>
      <w:r w:rsidRPr="00FA4899">
        <w:rPr>
          <w:rFonts w:cs="Arial"/>
          <w:color w:val="000000" w:themeColor="text1"/>
          <w:sz w:val="18"/>
          <w:szCs w:val="18"/>
        </w:rPr>
        <w:t>Rys. 1.</w:t>
      </w:r>
      <w:r w:rsidRPr="00FA4899">
        <w:rPr>
          <w:rFonts w:cs="Arial"/>
          <w:color w:val="000000" w:themeColor="text1"/>
          <w:sz w:val="18"/>
          <w:szCs w:val="18"/>
        </w:rPr>
        <w:tab/>
        <w:t>Krzywe graniczne uziarnienia mieszanki kruszywa niezwiązanego 0/31,5 mm do warstw podbudowy zasadniczej</w:t>
      </w:r>
    </w:p>
    <w:p w14:paraId="05B3AC34"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Oprócz wymagań podanych na rysunku 1, wymaga się aby 90% uziarnień mieszanek zbadanych w ramach ZKP w okresie 6 miesięcy spełniało wymagania kategorii podanych w tablicach 2 i 3, aby zapewnić jednorodność i ciągłość uziarnienia mieszanek.</w:t>
      </w:r>
    </w:p>
    <w:p w14:paraId="58E1FE7C"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Proctora</w:t>
      </w:r>
    </w:p>
    <w:tbl>
      <w:tblPr>
        <w:tblW w:w="9638" w:type="dxa"/>
        <w:jc w:val="center"/>
        <w:tblLayout w:type="fixed"/>
        <w:tblCellMar>
          <w:left w:w="10" w:type="dxa"/>
          <w:right w:w="10" w:type="dxa"/>
        </w:tblCellMar>
        <w:tblLook w:val="0000" w:firstRow="0" w:lastRow="0" w:firstColumn="0" w:lastColumn="0" w:noHBand="0" w:noVBand="0"/>
      </w:tblPr>
      <w:tblGrid>
        <w:gridCol w:w="1564"/>
        <w:gridCol w:w="806"/>
        <w:gridCol w:w="807"/>
        <w:gridCol w:w="806"/>
        <w:gridCol w:w="806"/>
        <w:gridCol w:w="806"/>
        <w:gridCol w:w="807"/>
        <w:gridCol w:w="806"/>
        <w:gridCol w:w="806"/>
        <w:gridCol w:w="807"/>
        <w:gridCol w:w="817"/>
      </w:tblGrid>
      <w:tr w:rsidR="00FA4899" w:rsidRPr="00FA4899" w14:paraId="53DBCCBC" w14:textId="77777777" w:rsidTr="008F7A94">
        <w:trPr>
          <w:jc w:val="center"/>
        </w:trPr>
        <w:tc>
          <w:tcPr>
            <w:tcW w:w="1564" w:type="dxa"/>
            <w:vMerge w:val="restart"/>
            <w:tcBorders>
              <w:top w:val="single" w:sz="4" w:space="0" w:color="000000"/>
              <w:left w:val="single" w:sz="4" w:space="0" w:color="000000"/>
              <w:bottom w:val="double" w:sz="2" w:space="0" w:color="000000"/>
            </w:tcBorders>
            <w:tcMar>
              <w:top w:w="0" w:type="dxa"/>
              <w:left w:w="108" w:type="dxa"/>
              <w:bottom w:w="0" w:type="dxa"/>
              <w:right w:w="108" w:type="dxa"/>
            </w:tcMar>
          </w:tcPr>
          <w:p w14:paraId="70ECD2B4"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Mieszanka niezwiązana, mm</w:t>
            </w:r>
          </w:p>
        </w:tc>
        <w:tc>
          <w:tcPr>
            <w:tcW w:w="8074" w:type="dxa"/>
            <w:gridSpan w:val="10"/>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5C46AA"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Porównanie z deklarowaną przez producenta wartością (S)</w:t>
            </w:r>
          </w:p>
          <w:p w14:paraId="170FCA97"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Tolerancje przesiewu przez sito (mm), % (m/m)</w:t>
            </w:r>
          </w:p>
        </w:tc>
      </w:tr>
      <w:tr w:rsidR="00FA4899" w:rsidRPr="00FA4899" w14:paraId="7AD2ED6B" w14:textId="77777777" w:rsidTr="008F7A94">
        <w:trPr>
          <w:jc w:val="center"/>
        </w:trPr>
        <w:tc>
          <w:tcPr>
            <w:tcW w:w="1564" w:type="dxa"/>
            <w:vMerge/>
            <w:tcBorders>
              <w:top w:val="single" w:sz="4" w:space="0" w:color="000000"/>
              <w:left w:val="single" w:sz="4" w:space="0" w:color="000000"/>
              <w:bottom w:val="double" w:sz="2" w:space="0" w:color="000000"/>
            </w:tcBorders>
            <w:tcMar>
              <w:top w:w="0" w:type="dxa"/>
              <w:left w:w="108" w:type="dxa"/>
              <w:bottom w:w="0" w:type="dxa"/>
              <w:right w:w="108" w:type="dxa"/>
            </w:tcMar>
          </w:tcPr>
          <w:p w14:paraId="324A25E2" w14:textId="77777777" w:rsidR="00F45500" w:rsidRPr="00FA4899" w:rsidRDefault="00F45500" w:rsidP="008F7A94">
            <w:pPr>
              <w:rPr>
                <w:rFonts w:ascii="Arial" w:hAnsi="Arial" w:cs="Arial"/>
                <w:color w:val="000000" w:themeColor="text1"/>
                <w:sz w:val="18"/>
                <w:szCs w:val="18"/>
              </w:rPr>
            </w:pP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619C23E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0,5</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14:paraId="3E1ADFE3"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280BE86D"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6BE052B8"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17D254B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5,6</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14:paraId="7B095562"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301D8D6F"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11,2</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78C7A679"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14:paraId="1E4A7748"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22,4</w:t>
            </w:r>
          </w:p>
        </w:tc>
        <w:tc>
          <w:tcPr>
            <w:tcW w:w="817"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14:paraId="29CEBA6F"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31,5</w:t>
            </w:r>
          </w:p>
        </w:tc>
      </w:tr>
      <w:tr w:rsidR="00F45500" w:rsidRPr="00FA4899" w14:paraId="67E4E449" w14:textId="77777777" w:rsidTr="008F7A94">
        <w:trPr>
          <w:jc w:val="center"/>
        </w:trPr>
        <w:tc>
          <w:tcPr>
            <w:tcW w:w="1564" w:type="dxa"/>
            <w:tcBorders>
              <w:top w:val="double" w:sz="2" w:space="0" w:color="000000"/>
              <w:left w:val="single" w:sz="4" w:space="0" w:color="000000"/>
              <w:bottom w:val="single" w:sz="4" w:space="0" w:color="000000"/>
            </w:tcBorders>
            <w:tcMar>
              <w:top w:w="0" w:type="dxa"/>
              <w:left w:w="108" w:type="dxa"/>
              <w:bottom w:w="0" w:type="dxa"/>
              <w:right w:w="108" w:type="dxa"/>
            </w:tcMar>
          </w:tcPr>
          <w:p w14:paraId="08EB0B73"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0/31,5</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3C22EBB5"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 5</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14:paraId="22B949AF"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 5</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394C8AA1"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 7</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486F03FA"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 8</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65F85E37"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14:paraId="0443605E"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 8</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27D49758"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21BED05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 8</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14:paraId="304BEE2E" w14:textId="77777777" w:rsidR="00F45500" w:rsidRPr="00FA4899" w:rsidRDefault="00F45500" w:rsidP="008F7A94">
            <w:pPr>
              <w:pStyle w:val="Standard"/>
              <w:snapToGrid w:val="0"/>
              <w:jc w:val="center"/>
              <w:rPr>
                <w:rFonts w:ascii="Arial" w:hAnsi="Arial" w:cs="Arial"/>
                <w:color w:val="000000" w:themeColor="text1"/>
                <w:sz w:val="18"/>
                <w:szCs w:val="18"/>
              </w:rPr>
            </w:pPr>
          </w:p>
        </w:tc>
        <w:tc>
          <w:tcPr>
            <w:tcW w:w="817"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FD1A3F" w14:textId="77777777" w:rsidR="00F45500" w:rsidRPr="00FA4899" w:rsidRDefault="00F45500" w:rsidP="008F7A94">
            <w:pPr>
              <w:pStyle w:val="Standard"/>
              <w:snapToGrid w:val="0"/>
              <w:jc w:val="center"/>
              <w:rPr>
                <w:rFonts w:ascii="Arial" w:hAnsi="Arial" w:cs="Arial"/>
                <w:color w:val="000000" w:themeColor="text1"/>
                <w:sz w:val="18"/>
                <w:szCs w:val="18"/>
              </w:rPr>
            </w:pPr>
          </w:p>
        </w:tc>
      </w:tr>
    </w:tbl>
    <w:p w14:paraId="5316B908" w14:textId="77777777" w:rsidR="00F45500" w:rsidRPr="00FA4899" w:rsidRDefault="00F45500" w:rsidP="00F45500">
      <w:pPr>
        <w:pStyle w:val="Standard"/>
        <w:jc w:val="both"/>
        <w:rPr>
          <w:rFonts w:ascii="Arial" w:hAnsi="Arial" w:cs="Arial"/>
          <w:color w:val="000000" w:themeColor="text1"/>
          <w:sz w:val="18"/>
          <w:szCs w:val="18"/>
        </w:rPr>
      </w:pPr>
    </w:p>
    <w:p w14:paraId="29C5530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Krzywa uziarnienia (S) deklarowana przez producenta mieszanek powinna nie tylko mieścić się w odpowiednich krzywych uziarnienia (rys. 1) ograniczonych przerywanymi liniami (SDV) z uwzględnieniem dopuszczalnych tolerancji podanych w tablicy 2, ale powinna spełniać także wymagania ciągłości uziarnienia zawarte w tablicy 3.</w:t>
      </w:r>
    </w:p>
    <w:p w14:paraId="12101030" w14:textId="77777777" w:rsidR="00F45500" w:rsidRPr="00FA4899" w:rsidRDefault="00F45500" w:rsidP="00F45500">
      <w:pPr>
        <w:pStyle w:val="Standard"/>
        <w:tabs>
          <w:tab w:val="left" w:pos="2268"/>
        </w:tabs>
        <w:spacing w:before="12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3.</w:t>
      </w:r>
      <w:r w:rsidRPr="00FA4899">
        <w:rPr>
          <w:rFonts w:ascii="Arial" w:hAnsi="Arial" w:cs="Arial"/>
          <w:color w:val="000000" w:themeColor="text1"/>
          <w:sz w:val="18"/>
          <w:szCs w:val="18"/>
        </w:rPr>
        <w:tab/>
        <w:t>Wymagania wobec ciągłości uziarnienia na sitach kontrolnych – różnice w przesiewach podczas badań kontrolnych produkowanych mieszanek</w:t>
      </w:r>
    </w:p>
    <w:tbl>
      <w:tblPr>
        <w:tblW w:w="9638" w:type="dxa"/>
        <w:jc w:val="center"/>
        <w:tblLayout w:type="fixed"/>
        <w:tblCellMar>
          <w:left w:w="10" w:type="dxa"/>
          <w:right w:w="10" w:type="dxa"/>
        </w:tblCellMar>
        <w:tblLook w:val="0000" w:firstRow="0" w:lastRow="0" w:firstColumn="0" w:lastColumn="0" w:noHBand="0" w:noVBand="0"/>
      </w:tblPr>
      <w:tblGrid>
        <w:gridCol w:w="881"/>
        <w:gridCol w:w="541"/>
        <w:gridCol w:w="527"/>
        <w:gridCol w:w="546"/>
        <w:gridCol w:w="533"/>
        <w:gridCol w:w="540"/>
        <w:gridCol w:w="527"/>
        <w:gridCol w:w="541"/>
        <w:gridCol w:w="527"/>
        <w:gridCol w:w="541"/>
        <w:gridCol w:w="557"/>
        <w:gridCol w:w="541"/>
        <w:gridCol w:w="553"/>
        <w:gridCol w:w="584"/>
        <w:gridCol w:w="619"/>
        <w:gridCol w:w="542"/>
        <w:gridCol w:w="538"/>
      </w:tblGrid>
      <w:tr w:rsidR="00FA4899" w:rsidRPr="00FA4899" w14:paraId="685A7637" w14:textId="77777777" w:rsidTr="008F7A94">
        <w:trPr>
          <w:jc w:val="center"/>
        </w:trPr>
        <w:tc>
          <w:tcPr>
            <w:tcW w:w="881" w:type="dxa"/>
            <w:vMerge w:val="restart"/>
            <w:tcBorders>
              <w:top w:val="single" w:sz="4" w:space="0" w:color="000000"/>
              <w:left w:val="single" w:sz="4" w:space="0" w:color="000000"/>
              <w:bottom w:val="single" w:sz="4" w:space="0" w:color="000000"/>
            </w:tcBorders>
            <w:tcMar>
              <w:top w:w="0" w:type="dxa"/>
              <w:left w:w="108" w:type="dxa"/>
              <w:bottom w:w="0" w:type="dxa"/>
              <w:right w:w="108" w:type="dxa"/>
            </w:tcMar>
          </w:tcPr>
          <w:p w14:paraId="0D49BB96"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Mieszanka, mm</w:t>
            </w:r>
          </w:p>
        </w:tc>
        <w:tc>
          <w:tcPr>
            <w:tcW w:w="8757" w:type="dxa"/>
            <w:gridSpan w:val="1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0AE1B2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Minimalna i maksymalna zawartość frakcji w mieszankach;</w:t>
            </w:r>
          </w:p>
          <w:p w14:paraId="12552ADF"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[różnice przesiewów w % (m/m) przez sito (mm)]</w:t>
            </w:r>
          </w:p>
        </w:tc>
      </w:tr>
      <w:tr w:rsidR="00FA4899" w:rsidRPr="00FA4899" w14:paraId="3A046FB4" w14:textId="77777777" w:rsidTr="008F7A94">
        <w:trPr>
          <w:jc w:val="center"/>
        </w:trPr>
        <w:tc>
          <w:tcPr>
            <w:tcW w:w="881" w:type="dxa"/>
            <w:vMerge/>
            <w:tcBorders>
              <w:top w:val="single" w:sz="4" w:space="0" w:color="000000"/>
              <w:left w:val="single" w:sz="4" w:space="0" w:color="000000"/>
              <w:bottom w:val="single" w:sz="4" w:space="0" w:color="000000"/>
            </w:tcBorders>
            <w:tcMar>
              <w:top w:w="0" w:type="dxa"/>
              <w:left w:w="108" w:type="dxa"/>
              <w:bottom w:w="0" w:type="dxa"/>
              <w:right w:w="108" w:type="dxa"/>
            </w:tcMar>
          </w:tcPr>
          <w:p w14:paraId="71760793" w14:textId="77777777" w:rsidR="00F45500" w:rsidRPr="00FA4899" w:rsidRDefault="00F45500" w:rsidP="008F7A94">
            <w:pPr>
              <w:rPr>
                <w:rFonts w:ascii="Arial" w:hAnsi="Arial" w:cs="Arial"/>
                <w:color w:val="000000" w:themeColor="text1"/>
                <w:sz w:val="18"/>
                <w:szCs w:val="18"/>
              </w:rPr>
            </w:pPr>
          </w:p>
        </w:tc>
        <w:tc>
          <w:tcPr>
            <w:tcW w:w="10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580D8C4F"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079"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1ACCA0EC"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1067"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374638A1"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2/5,6</w:t>
            </w:r>
          </w:p>
        </w:tc>
        <w:tc>
          <w:tcPr>
            <w:tcW w:w="10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1BF7497D"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4/8</w:t>
            </w:r>
          </w:p>
        </w:tc>
        <w:tc>
          <w:tcPr>
            <w:tcW w:w="109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8CB0172"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5,6/11,2</w:t>
            </w:r>
          </w:p>
        </w:tc>
        <w:tc>
          <w:tcPr>
            <w:tcW w:w="109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1F0365B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8/16</w:t>
            </w:r>
          </w:p>
        </w:tc>
        <w:tc>
          <w:tcPr>
            <w:tcW w:w="1203"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0627F63"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11,2/22,4</w:t>
            </w:r>
          </w:p>
        </w:tc>
        <w:tc>
          <w:tcPr>
            <w:tcW w:w="1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BDEB9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16/31,5</w:t>
            </w:r>
          </w:p>
        </w:tc>
      </w:tr>
      <w:tr w:rsidR="00FA4899" w:rsidRPr="00FA4899" w14:paraId="77A5F2CC" w14:textId="77777777" w:rsidTr="008F7A94">
        <w:trPr>
          <w:jc w:val="center"/>
        </w:trPr>
        <w:tc>
          <w:tcPr>
            <w:tcW w:w="881" w:type="dxa"/>
            <w:vMerge/>
            <w:tcBorders>
              <w:top w:val="single" w:sz="4" w:space="0" w:color="000000"/>
              <w:left w:val="single" w:sz="4" w:space="0" w:color="000000"/>
              <w:bottom w:val="single" w:sz="4" w:space="0" w:color="000000"/>
            </w:tcBorders>
            <w:tcMar>
              <w:top w:w="0" w:type="dxa"/>
              <w:left w:w="108" w:type="dxa"/>
              <w:bottom w:w="0" w:type="dxa"/>
              <w:right w:w="108" w:type="dxa"/>
            </w:tcMar>
          </w:tcPr>
          <w:p w14:paraId="573E106D" w14:textId="77777777" w:rsidR="00F45500" w:rsidRPr="00FA4899" w:rsidRDefault="00F45500" w:rsidP="008F7A94">
            <w:pPr>
              <w:rPr>
                <w:rFonts w:ascii="Arial" w:hAnsi="Arial" w:cs="Arial"/>
                <w:color w:val="000000" w:themeColor="text1"/>
                <w:sz w:val="18"/>
                <w:szCs w:val="18"/>
              </w:rPr>
            </w:pP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0308FCBE"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14:paraId="0AD4C205"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c>
          <w:tcPr>
            <w:tcW w:w="546" w:type="dxa"/>
            <w:tcBorders>
              <w:top w:val="single" w:sz="4" w:space="0" w:color="000000"/>
              <w:left w:val="single" w:sz="4" w:space="0" w:color="000000"/>
              <w:bottom w:val="double" w:sz="2" w:space="0" w:color="000000"/>
            </w:tcBorders>
            <w:tcMar>
              <w:top w:w="0" w:type="dxa"/>
              <w:left w:w="108" w:type="dxa"/>
              <w:bottom w:w="0" w:type="dxa"/>
              <w:right w:w="108" w:type="dxa"/>
            </w:tcMar>
          </w:tcPr>
          <w:p w14:paraId="1F23E7C1"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533" w:type="dxa"/>
            <w:tcBorders>
              <w:top w:val="single" w:sz="4" w:space="0" w:color="000000"/>
              <w:left w:val="single" w:sz="4" w:space="0" w:color="000000"/>
              <w:bottom w:val="double" w:sz="2" w:space="0" w:color="000000"/>
            </w:tcBorders>
            <w:tcMar>
              <w:top w:w="0" w:type="dxa"/>
              <w:left w:w="108" w:type="dxa"/>
              <w:bottom w:w="0" w:type="dxa"/>
              <w:right w:w="108" w:type="dxa"/>
            </w:tcMar>
          </w:tcPr>
          <w:p w14:paraId="3F7E887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c>
          <w:tcPr>
            <w:tcW w:w="540" w:type="dxa"/>
            <w:tcBorders>
              <w:top w:val="single" w:sz="4" w:space="0" w:color="000000"/>
              <w:left w:val="single" w:sz="4" w:space="0" w:color="000000"/>
              <w:bottom w:val="double" w:sz="2" w:space="0" w:color="000000"/>
            </w:tcBorders>
            <w:tcMar>
              <w:top w:w="0" w:type="dxa"/>
              <w:left w:w="108" w:type="dxa"/>
              <w:bottom w:w="0" w:type="dxa"/>
              <w:right w:w="108" w:type="dxa"/>
            </w:tcMar>
          </w:tcPr>
          <w:p w14:paraId="7446BC2C"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14:paraId="58ADD247"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1F68D605"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14:paraId="13E74AB2"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2B295014"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557" w:type="dxa"/>
            <w:tcBorders>
              <w:top w:val="single" w:sz="4" w:space="0" w:color="000000"/>
              <w:left w:val="single" w:sz="4" w:space="0" w:color="000000"/>
              <w:bottom w:val="double" w:sz="2" w:space="0" w:color="000000"/>
            </w:tcBorders>
            <w:tcMar>
              <w:top w:w="0" w:type="dxa"/>
              <w:left w:w="108" w:type="dxa"/>
              <w:bottom w:w="0" w:type="dxa"/>
              <w:right w:w="108" w:type="dxa"/>
            </w:tcMar>
          </w:tcPr>
          <w:p w14:paraId="6AF1D8B1"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5B12FECD"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553" w:type="dxa"/>
            <w:tcBorders>
              <w:top w:val="single" w:sz="4" w:space="0" w:color="000000"/>
              <w:left w:val="single" w:sz="4" w:space="0" w:color="000000"/>
              <w:bottom w:val="double" w:sz="2" w:space="0" w:color="000000"/>
            </w:tcBorders>
            <w:tcMar>
              <w:top w:w="0" w:type="dxa"/>
              <w:left w:w="108" w:type="dxa"/>
              <w:bottom w:w="0" w:type="dxa"/>
              <w:right w:w="108" w:type="dxa"/>
            </w:tcMar>
          </w:tcPr>
          <w:p w14:paraId="02C5EC19"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c>
          <w:tcPr>
            <w:tcW w:w="584" w:type="dxa"/>
            <w:tcBorders>
              <w:top w:val="single" w:sz="4" w:space="0" w:color="000000"/>
              <w:left w:val="single" w:sz="4" w:space="0" w:color="000000"/>
              <w:bottom w:val="double" w:sz="2" w:space="0" w:color="000000"/>
            </w:tcBorders>
            <w:tcMar>
              <w:top w:w="0" w:type="dxa"/>
              <w:left w:w="108" w:type="dxa"/>
              <w:bottom w:w="0" w:type="dxa"/>
              <w:right w:w="108" w:type="dxa"/>
            </w:tcMar>
          </w:tcPr>
          <w:p w14:paraId="7DFF2497"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619" w:type="dxa"/>
            <w:tcBorders>
              <w:top w:val="single" w:sz="4" w:space="0" w:color="000000"/>
              <w:left w:val="single" w:sz="4" w:space="0" w:color="000000"/>
              <w:bottom w:val="double" w:sz="2" w:space="0" w:color="000000"/>
            </w:tcBorders>
            <w:tcMar>
              <w:top w:w="0" w:type="dxa"/>
              <w:left w:w="108" w:type="dxa"/>
              <w:bottom w:w="0" w:type="dxa"/>
              <w:right w:w="108" w:type="dxa"/>
            </w:tcMar>
          </w:tcPr>
          <w:p w14:paraId="402BA6D3"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c>
          <w:tcPr>
            <w:tcW w:w="542" w:type="dxa"/>
            <w:tcBorders>
              <w:top w:val="single" w:sz="4" w:space="0" w:color="000000"/>
              <w:left w:val="single" w:sz="4" w:space="0" w:color="000000"/>
              <w:bottom w:val="double" w:sz="2" w:space="0" w:color="000000"/>
            </w:tcBorders>
            <w:tcMar>
              <w:top w:w="0" w:type="dxa"/>
              <w:left w:w="108" w:type="dxa"/>
              <w:bottom w:w="0" w:type="dxa"/>
              <w:right w:w="108" w:type="dxa"/>
            </w:tcMar>
          </w:tcPr>
          <w:p w14:paraId="65ABC1B2"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min.</w:t>
            </w:r>
          </w:p>
        </w:tc>
        <w:tc>
          <w:tcPr>
            <w:tcW w:w="538"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14:paraId="0932A9BA"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max</w:t>
            </w:r>
          </w:p>
        </w:tc>
      </w:tr>
      <w:tr w:rsidR="00FA4899" w:rsidRPr="00FA4899" w14:paraId="1A46F97F" w14:textId="77777777" w:rsidTr="008F7A94">
        <w:trPr>
          <w:jc w:val="center"/>
        </w:trPr>
        <w:tc>
          <w:tcPr>
            <w:tcW w:w="881" w:type="dxa"/>
            <w:tcBorders>
              <w:top w:val="double" w:sz="2" w:space="0" w:color="000000"/>
              <w:left w:val="single" w:sz="4" w:space="0" w:color="000000"/>
              <w:bottom w:val="single" w:sz="4" w:space="0" w:color="000000"/>
            </w:tcBorders>
            <w:tcMar>
              <w:top w:w="0" w:type="dxa"/>
              <w:left w:w="108" w:type="dxa"/>
              <w:bottom w:w="0" w:type="dxa"/>
              <w:right w:w="108" w:type="dxa"/>
            </w:tcMar>
          </w:tcPr>
          <w:p w14:paraId="34607F16"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0/31,5</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74F835F2"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14:paraId="713A85A3"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546" w:type="dxa"/>
            <w:tcBorders>
              <w:top w:val="double" w:sz="2" w:space="0" w:color="000000"/>
              <w:left w:val="single" w:sz="4" w:space="0" w:color="000000"/>
              <w:bottom w:val="single" w:sz="4" w:space="0" w:color="000000"/>
            </w:tcBorders>
            <w:tcMar>
              <w:top w:w="0" w:type="dxa"/>
              <w:left w:w="108" w:type="dxa"/>
              <w:bottom w:w="0" w:type="dxa"/>
              <w:right w:w="108" w:type="dxa"/>
            </w:tcMar>
          </w:tcPr>
          <w:p w14:paraId="6D25C0D0"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7</w:t>
            </w:r>
          </w:p>
        </w:tc>
        <w:tc>
          <w:tcPr>
            <w:tcW w:w="533" w:type="dxa"/>
            <w:tcBorders>
              <w:top w:val="double" w:sz="2" w:space="0" w:color="000000"/>
              <w:left w:val="single" w:sz="4" w:space="0" w:color="000000"/>
              <w:bottom w:val="single" w:sz="4" w:space="0" w:color="000000"/>
            </w:tcBorders>
            <w:tcMar>
              <w:top w:w="0" w:type="dxa"/>
              <w:left w:w="108" w:type="dxa"/>
              <w:bottom w:w="0" w:type="dxa"/>
              <w:right w:w="108" w:type="dxa"/>
            </w:tcMar>
          </w:tcPr>
          <w:p w14:paraId="5C62DC7A"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540" w:type="dxa"/>
            <w:tcBorders>
              <w:top w:val="double" w:sz="2" w:space="0" w:color="000000"/>
              <w:left w:val="single" w:sz="4" w:space="0" w:color="000000"/>
              <w:bottom w:val="single" w:sz="4" w:space="0" w:color="000000"/>
            </w:tcBorders>
            <w:tcMar>
              <w:top w:w="0" w:type="dxa"/>
              <w:left w:w="108" w:type="dxa"/>
              <w:bottom w:w="0" w:type="dxa"/>
              <w:right w:w="108" w:type="dxa"/>
            </w:tcMar>
          </w:tcPr>
          <w:p w14:paraId="57B12A55"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14:paraId="42B1DBF1"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3C4F76F5"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14:paraId="4F9356A4"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626FAFE9"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557" w:type="dxa"/>
            <w:tcBorders>
              <w:top w:val="double" w:sz="2" w:space="0" w:color="000000"/>
              <w:left w:val="single" w:sz="4" w:space="0" w:color="000000"/>
              <w:bottom w:val="single" w:sz="4" w:space="0" w:color="000000"/>
            </w:tcBorders>
            <w:tcMar>
              <w:top w:w="0" w:type="dxa"/>
              <w:left w:w="108" w:type="dxa"/>
              <w:bottom w:w="0" w:type="dxa"/>
              <w:right w:w="108" w:type="dxa"/>
            </w:tcMar>
          </w:tcPr>
          <w:p w14:paraId="71BC71C8"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6565F453"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553" w:type="dxa"/>
            <w:tcBorders>
              <w:top w:val="double" w:sz="2" w:space="0" w:color="000000"/>
              <w:left w:val="single" w:sz="4" w:space="0" w:color="000000"/>
              <w:bottom w:val="single" w:sz="4" w:space="0" w:color="000000"/>
            </w:tcBorders>
            <w:tcMar>
              <w:top w:w="0" w:type="dxa"/>
              <w:left w:w="108" w:type="dxa"/>
              <w:bottom w:w="0" w:type="dxa"/>
              <w:right w:w="108" w:type="dxa"/>
            </w:tcMar>
          </w:tcPr>
          <w:p w14:paraId="135AF8EF"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584" w:type="dxa"/>
            <w:tcBorders>
              <w:top w:val="double" w:sz="2" w:space="0" w:color="000000"/>
              <w:left w:val="single" w:sz="4" w:space="0" w:color="000000"/>
              <w:bottom w:val="single" w:sz="4" w:space="0" w:color="000000"/>
            </w:tcBorders>
            <w:tcMar>
              <w:top w:w="0" w:type="dxa"/>
              <w:left w:w="108" w:type="dxa"/>
              <w:bottom w:w="0" w:type="dxa"/>
              <w:right w:w="108" w:type="dxa"/>
            </w:tcMar>
          </w:tcPr>
          <w:p w14:paraId="240CA811"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619" w:type="dxa"/>
            <w:tcBorders>
              <w:top w:val="double" w:sz="2" w:space="0" w:color="000000"/>
              <w:left w:val="single" w:sz="4" w:space="0" w:color="000000"/>
              <w:bottom w:val="single" w:sz="4" w:space="0" w:color="000000"/>
            </w:tcBorders>
            <w:tcMar>
              <w:top w:w="0" w:type="dxa"/>
              <w:left w:w="108" w:type="dxa"/>
              <w:bottom w:w="0" w:type="dxa"/>
              <w:right w:w="108" w:type="dxa"/>
            </w:tcMar>
          </w:tcPr>
          <w:p w14:paraId="14985358"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542" w:type="dxa"/>
            <w:tcBorders>
              <w:top w:val="double" w:sz="2" w:space="0" w:color="000000"/>
              <w:left w:val="single" w:sz="4" w:space="0" w:color="000000"/>
              <w:bottom w:val="single" w:sz="4" w:space="0" w:color="000000"/>
            </w:tcBorders>
            <w:tcMar>
              <w:top w:w="0" w:type="dxa"/>
              <w:left w:w="108" w:type="dxa"/>
              <w:bottom w:w="0" w:type="dxa"/>
              <w:right w:w="108" w:type="dxa"/>
            </w:tcMar>
          </w:tcPr>
          <w:p w14:paraId="32C20F2B"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538"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9CCA0F0" w14:textId="77777777" w:rsidR="00F45500" w:rsidRPr="00FA4899" w:rsidRDefault="00F45500" w:rsidP="008F7A94">
            <w:pPr>
              <w:pStyle w:val="Standard"/>
              <w:jc w:val="center"/>
              <w:rPr>
                <w:rFonts w:ascii="Arial" w:hAnsi="Arial" w:cs="Arial"/>
                <w:color w:val="000000" w:themeColor="text1"/>
                <w:sz w:val="18"/>
                <w:szCs w:val="18"/>
              </w:rPr>
            </w:pPr>
            <w:r w:rsidRPr="00FA4899">
              <w:rPr>
                <w:rFonts w:ascii="Arial" w:hAnsi="Arial" w:cs="Arial"/>
                <w:color w:val="000000" w:themeColor="text1"/>
                <w:sz w:val="18"/>
                <w:szCs w:val="18"/>
              </w:rPr>
              <w:t>-</w:t>
            </w:r>
          </w:p>
        </w:tc>
      </w:tr>
    </w:tbl>
    <w:p w14:paraId="2FDE3C9A" w14:textId="77777777" w:rsidR="00F45500" w:rsidRPr="00FA4899" w:rsidRDefault="00F45500" w:rsidP="00F45500">
      <w:pPr>
        <w:pStyle w:val="Standard"/>
        <w:ind w:left="840" w:hanging="840"/>
        <w:jc w:val="both"/>
        <w:rPr>
          <w:rFonts w:ascii="Arial" w:hAnsi="Arial" w:cs="Arial"/>
          <w:color w:val="000000" w:themeColor="text1"/>
          <w:sz w:val="18"/>
          <w:szCs w:val="18"/>
        </w:rPr>
      </w:pPr>
      <w:r w:rsidRPr="00FA4899">
        <w:rPr>
          <w:rFonts w:ascii="Arial" w:hAnsi="Arial" w:cs="Arial"/>
          <w:color w:val="000000" w:themeColor="text1"/>
          <w:sz w:val="18"/>
          <w:szCs w:val="18"/>
        </w:rPr>
        <w:tab/>
      </w:r>
    </w:p>
    <w:p w14:paraId="7BC7B40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Mieszanki kruszyw stosowane do warstw podbudów zasadniczych powinny spełniać wymagania wg tablicy 4. Wymagania wobec mieszanek przeznaczonych do warstw podbudowy zasadniczej odnośnie wrażliwości na mróz (wskaźnik SE), dotyczą badania materiału po pięciokrotnym zagęszczeniu metoda Proctora według PN-EN 13286-2 [18]. Nie stawia się wymagań wobec wodoprzepuszczalności zagęszczonej mieszanki niezwiązanej do podbudowy zasadniczej, o ile szczegółowe rozwiązania nie przewidują tego.</w:t>
      </w:r>
    </w:p>
    <w:p w14:paraId="3751CFA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Zawartość wody w mieszankach kruszyw powinna odpowiadać wymaganej zawartości wody w trakcie wbudowywania i zagęszczania określonej metodą Proctora  według  PN-EN 13286-2 [18], w granicach podanych w tablicy 4.</w:t>
      </w:r>
    </w:p>
    <w:p w14:paraId="5897F72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Badanie CBR mieszanek do podbudowy zasadniczej należy wykonać na mieszance zagęszczonej metodą Proctora  do wskaźnika zagęszczenia Is = 1,0 i po 96 godzinach przechowywania jej w wodzie. CBR należy oznaczyć wg PN-EN 13286-47 [19], a wymaganie przyjąć wg tablicy 4.</w:t>
      </w:r>
    </w:p>
    <w:p w14:paraId="58F2A4C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Istotne cechy środowiskowe</w:t>
      </w:r>
    </w:p>
    <w:p w14:paraId="6FA87D4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w:t>
      </w:r>
    </w:p>
    <w:p w14:paraId="2DDAC07F"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Wymagania wobec mieszanek</w:t>
      </w:r>
    </w:p>
    <w:p w14:paraId="3C17888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 tablicy 4 przedstawia się zbiorcze zestawienie wymagań wobec mieszanek kruszywa niezwiązanego w warstwie podbudowy zasadniczej.</w:t>
      </w:r>
    </w:p>
    <w:p w14:paraId="6DDC7176" w14:textId="77777777" w:rsidR="00F45500" w:rsidRPr="00FA4899" w:rsidRDefault="00F45500" w:rsidP="00F45500">
      <w:pPr>
        <w:pStyle w:val="Standard"/>
        <w:jc w:val="both"/>
        <w:rPr>
          <w:rFonts w:ascii="Arial" w:hAnsi="Arial" w:cs="Arial"/>
          <w:color w:val="000000" w:themeColor="text1"/>
          <w:sz w:val="18"/>
          <w:szCs w:val="18"/>
        </w:rPr>
      </w:pPr>
    </w:p>
    <w:p w14:paraId="3CF9A957" w14:textId="77777777" w:rsidR="00F45500" w:rsidRPr="00FA4899" w:rsidRDefault="00F45500" w:rsidP="00F45500">
      <w:pPr>
        <w:pStyle w:val="Bezodstpw"/>
        <w:tabs>
          <w:tab w:val="left" w:pos="2268"/>
        </w:tabs>
        <w:ind w:left="1134" w:hanging="1134"/>
        <w:jc w:val="both"/>
        <w:rPr>
          <w:rFonts w:cs="Arial"/>
          <w:color w:val="000000" w:themeColor="text1"/>
          <w:sz w:val="18"/>
          <w:szCs w:val="18"/>
        </w:rPr>
      </w:pPr>
      <w:r w:rsidRPr="00FA4899">
        <w:rPr>
          <w:rFonts w:cs="Arial"/>
          <w:color w:val="000000" w:themeColor="text1"/>
          <w:sz w:val="18"/>
          <w:szCs w:val="18"/>
        </w:rPr>
        <w:t>Tablica 4.</w:t>
      </w:r>
      <w:r w:rsidRPr="00FA4899">
        <w:rPr>
          <w:rFonts w:cs="Arial"/>
          <w:color w:val="000000" w:themeColor="text1"/>
          <w:sz w:val="18"/>
          <w:szCs w:val="18"/>
        </w:rPr>
        <w:tab/>
        <w:t>Wymagania wobec  mieszanek kruszywa niezwiązanego w warstwie podbudowy zasadniczej</w:t>
      </w:r>
    </w:p>
    <w:p w14:paraId="50E2309E" w14:textId="77777777" w:rsidR="00F45500" w:rsidRPr="00FA4899" w:rsidRDefault="00F45500" w:rsidP="00F45500">
      <w:pPr>
        <w:pStyle w:val="Bezodstpw"/>
        <w:spacing w:before="120"/>
        <w:jc w:val="both"/>
        <w:rPr>
          <w:rFonts w:cs="Arial"/>
          <w:color w:val="000000" w:themeColor="text1"/>
          <w:sz w:val="18"/>
          <w:szCs w:val="18"/>
        </w:rPr>
      </w:pPr>
      <w:r w:rsidRPr="00FA4899">
        <w:rPr>
          <w:rFonts w:cs="Arial"/>
          <w:color w:val="000000" w:themeColor="text1"/>
          <w:sz w:val="18"/>
          <w:szCs w:val="18"/>
        </w:rPr>
        <w:t>Skróty użyte w tablicy: Kat. – kategoria właściwości,   wsk. – wskaźnik, wsp. – współczynnik</w:t>
      </w:r>
    </w:p>
    <w:p w14:paraId="106FF837" w14:textId="77777777" w:rsidR="00F45500" w:rsidRPr="00FA4899" w:rsidRDefault="00F45500" w:rsidP="00F45500">
      <w:pPr>
        <w:pStyle w:val="Bezodstpw"/>
        <w:jc w:val="both"/>
        <w:rPr>
          <w:rFonts w:cs="Arial"/>
          <w:color w:val="000000" w:themeColor="text1"/>
          <w:sz w:val="18"/>
          <w:szCs w:val="18"/>
        </w:rPr>
      </w:pPr>
    </w:p>
    <w:tbl>
      <w:tblPr>
        <w:tblW w:w="9637" w:type="dxa"/>
        <w:tblInd w:w="108" w:type="dxa"/>
        <w:tblLayout w:type="fixed"/>
        <w:tblCellMar>
          <w:left w:w="10" w:type="dxa"/>
          <w:right w:w="10" w:type="dxa"/>
        </w:tblCellMar>
        <w:tblLook w:val="0000" w:firstRow="0" w:lastRow="0" w:firstColumn="0" w:lastColumn="0" w:noHBand="0" w:noVBand="0"/>
      </w:tblPr>
      <w:tblGrid>
        <w:gridCol w:w="3402"/>
        <w:gridCol w:w="1701"/>
        <w:gridCol w:w="4534"/>
      </w:tblGrid>
      <w:tr w:rsidR="00FA4899" w:rsidRPr="00FA4899" w14:paraId="2C81A24C" w14:textId="77777777" w:rsidTr="008F7A94">
        <w:tc>
          <w:tcPr>
            <w:tcW w:w="3402"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2920F27"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Właściwość</w:t>
            </w:r>
          </w:p>
          <w:p w14:paraId="285C1559"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kruszywa</w:t>
            </w:r>
          </w:p>
        </w:tc>
        <w:tc>
          <w:tcPr>
            <w:tcW w:w="623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ABCA6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 wobec  mieszanek kruszywa niezwiązanego w warstwie podbudowy zasadniczej pod nawierzchnią drogi</w:t>
            </w:r>
          </w:p>
        </w:tc>
      </w:tr>
      <w:tr w:rsidR="00FA4899" w:rsidRPr="00FA4899" w14:paraId="1D39A74B" w14:textId="77777777" w:rsidTr="008F7A94">
        <w:trPr>
          <w:trHeight w:val="476"/>
        </w:trPr>
        <w:tc>
          <w:tcPr>
            <w:tcW w:w="3402"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043C0A44" w14:textId="77777777" w:rsidR="00F45500" w:rsidRPr="00FA4899" w:rsidRDefault="00F45500" w:rsidP="008F7A94">
            <w:pPr>
              <w:rPr>
                <w:rFonts w:ascii="Arial" w:hAnsi="Arial" w:cs="Arial"/>
                <w:color w:val="000000" w:themeColor="text1"/>
                <w:sz w:val="18"/>
                <w:szCs w:val="18"/>
              </w:rPr>
            </w:pP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0E627F37"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Punkt</w:t>
            </w:r>
          </w:p>
          <w:p w14:paraId="73B71068"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PN-EN</w:t>
            </w:r>
          </w:p>
          <w:p w14:paraId="50FD6529"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13285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41EA7A5"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w:t>
            </w:r>
          </w:p>
          <w:p w14:paraId="47121EF0" w14:textId="77777777" w:rsidR="00F45500" w:rsidRPr="00FA4899" w:rsidRDefault="00F45500" w:rsidP="008F7A94">
            <w:pPr>
              <w:pStyle w:val="Bezodstpw"/>
              <w:jc w:val="center"/>
              <w:rPr>
                <w:rFonts w:cs="Arial"/>
                <w:color w:val="000000" w:themeColor="text1"/>
                <w:sz w:val="18"/>
                <w:szCs w:val="18"/>
              </w:rPr>
            </w:pPr>
          </w:p>
        </w:tc>
      </w:tr>
      <w:tr w:rsidR="00FA4899" w:rsidRPr="00FA4899" w14:paraId="5185E0EC"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47D3B460"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Uziarnienie mieszanek</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1FBB8F55"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4.3.1</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767C27"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 xml:space="preserve"> 0/31,5 mm</w:t>
            </w:r>
          </w:p>
        </w:tc>
      </w:tr>
      <w:tr w:rsidR="00FA4899" w:rsidRPr="00FA4899" w14:paraId="05D8F6A1" w14:textId="77777777" w:rsidTr="008F7A94">
        <w:trPr>
          <w:trHeight w:val="433"/>
        </w:trPr>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1812A83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Maksymalna zawartość pyłów:</w:t>
            </w:r>
          </w:p>
          <w:p w14:paraId="1ECBD75E"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Kat.UF</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0D11EA0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4.3.2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4B967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 UF</w:t>
            </w:r>
            <w:r w:rsidRPr="00FA4899">
              <w:rPr>
                <w:rFonts w:cs="Arial"/>
                <w:color w:val="000000" w:themeColor="text1"/>
                <w:sz w:val="18"/>
                <w:szCs w:val="18"/>
                <w:vertAlign w:val="subscript"/>
              </w:rPr>
              <w:t>9</w:t>
            </w:r>
            <w:r w:rsidRPr="00FA4899">
              <w:rPr>
                <w:rFonts w:cs="Arial"/>
                <w:color w:val="000000" w:themeColor="text1"/>
                <w:sz w:val="18"/>
                <w:szCs w:val="18"/>
              </w:rPr>
              <w:t xml:space="preserve">  (tj. masa frakcji przechodzącej przez sito 0,063 mm powinna być ≤ 9%)</w:t>
            </w:r>
          </w:p>
        </w:tc>
      </w:tr>
      <w:tr w:rsidR="00FA4899" w:rsidRPr="00FA4899" w14:paraId="55AB0170"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6F7A4153"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Minimalna zawartość pyłów:</w:t>
            </w:r>
          </w:p>
          <w:p w14:paraId="4028FEE2"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 LF</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7FC70AD3"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4.3.2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F741FB"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 LF</w:t>
            </w:r>
            <w:r w:rsidRPr="00FA4899">
              <w:rPr>
                <w:rFonts w:cs="Arial"/>
                <w:color w:val="000000" w:themeColor="text1"/>
                <w:sz w:val="18"/>
                <w:szCs w:val="18"/>
                <w:vertAlign w:val="subscript"/>
              </w:rPr>
              <w:t xml:space="preserve">NR  </w:t>
            </w:r>
            <w:r w:rsidRPr="00FA4899">
              <w:rPr>
                <w:rFonts w:cs="Arial"/>
                <w:color w:val="000000" w:themeColor="text1"/>
                <w:sz w:val="18"/>
                <w:szCs w:val="18"/>
              </w:rPr>
              <w:t>(tj. brak wymagań)</w:t>
            </w:r>
          </w:p>
        </w:tc>
      </w:tr>
      <w:tr w:rsidR="00FA4899" w:rsidRPr="00FA4899" w14:paraId="4E7515C3" w14:textId="77777777" w:rsidTr="008F7A94">
        <w:trPr>
          <w:trHeight w:val="671"/>
        </w:trPr>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1C631BE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Zawartość nadziarna:</w:t>
            </w:r>
          </w:p>
          <w:p w14:paraId="21331EB4"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Kat.OC</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412D9D6E"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4.3.3</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FD6E17"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 OC</w:t>
            </w:r>
            <w:r w:rsidRPr="00FA4899">
              <w:rPr>
                <w:rFonts w:cs="Arial"/>
                <w:color w:val="000000" w:themeColor="text1"/>
                <w:sz w:val="18"/>
                <w:szCs w:val="18"/>
                <w:vertAlign w:val="subscript"/>
              </w:rPr>
              <w:t>90</w:t>
            </w:r>
            <w:r w:rsidRPr="00FA4899">
              <w:rPr>
                <w:rFonts w:cs="Arial"/>
                <w:color w:val="000000" w:themeColor="text1"/>
                <w:sz w:val="18"/>
                <w:szCs w:val="18"/>
              </w:rPr>
              <w:t xml:space="preserve"> (tj. procent przechodzącej masy przez sito 1,4D</w:t>
            </w:r>
            <w:r w:rsidRPr="00FA4899">
              <w:rPr>
                <w:rFonts w:cs="Arial"/>
                <w:color w:val="000000" w:themeColor="text1"/>
                <w:sz w:val="18"/>
                <w:szCs w:val="18"/>
                <w:vertAlign w:val="superscript"/>
              </w:rPr>
              <w:t>*)</w:t>
            </w:r>
            <w:r w:rsidRPr="00FA4899">
              <w:rPr>
                <w:rFonts w:cs="Arial"/>
                <w:color w:val="000000" w:themeColor="text1"/>
                <w:sz w:val="18"/>
                <w:szCs w:val="18"/>
              </w:rPr>
              <w:t xml:space="preserve"> powinien wynosić 100%, a przechodzącej przez sito D</w:t>
            </w:r>
            <w:r w:rsidRPr="00FA4899">
              <w:rPr>
                <w:rFonts w:cs="Arial"/>
                <w:color w:val="000000" w:themeColor="text1"/>
                <w:sz w:val="18"/>
                <w:szCs w:val="18"/>
                <w:vertAlign w:val="superscript"/>
              </w:rPr>
              <w:t>**)</w:t>
            </w:r>
            <w:r w:rsidRPr="00FA4899">
              <w:rPr>
                <w:rFonts w:cs="Arial"/>
                <w:color w:val="000000" w:themeColor="text1"/>
                <w:sz w:val="18"/>
                <w:szCs w:val="18"/>
              </w:rPr>
              <w:t xml:space="preserve"> powinien wynosić 90-99%)</w:t>
            </w:r>
          </w:p>
        </w:tc>
      </w:tr>
      <w:tr w:rsidR="00FA4899" w:rsidRPr="00FA4899" w14:paraId="105E95C8"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7CD0B68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 wobec uziarnienia</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6DF726F7"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4.4.1</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9ECE5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Krzywe graniczne uziarnienia według rys. 1÷3</w:t>
            </w:r>
          </w:p>
        </w:tc>
      </w:tr>
      <w:tr w:rsidR="00FA4899" w:rsidRPr="00FA4899" w14:paraId="5E761F20"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17A4D9A6"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 wobec jednorodności uziarnienia poszczególnych partii – porównanie z deklarowaną przez producenta wartością (S)</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2A3E6D6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4.4.2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F8CA50"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Wg tab. 2</w:t>
            </w:r>
          </w:p>
        </w:tc>
      </w:tr>
      <w:tr w:rsidR="00FA4899" w:rsidRPr="00FA4899" w14:paraId="1FFF2D3A"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7494F413"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Wymagania wobec jednorodności uziarnienia na sitach kontrolnych – różnice w przesiewach</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11647ADC"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4.4.2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6CA0A6F"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Wg tab. 3</w:t>
            </w:r>
          </w:p>
        </w:tc>
      </w:tr>
      <w:tr w:rsidR="00FA4899" w:rsidRPr="00FA4899" w14:paraId="6347EE27"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1B76C8F0"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Wrażliwość na mróz; wskaźnik piaskowy SE</w:t>
            </w:r>
            <w:r w:rsidRPr="00FA4899">
              <w:rPr>
                <w:rFonts w:cs="Arial"/>
                <w:color w:val="000000" w:themeColor="text1"/>
                <w:sz w:val="18"/>
                <w:szCs w:val="18"/>
                <w:vertAlign w:val="superscript"/>
              </w:rPr>
              <w:t>***)</w:t>
            </w:r>
            <w:r w:rsidRPr="00FA4899">
              <w:rPr>
                <w:rFonts w:cs="Arial"/>
                <w:color w:val="000000" w:themeColor="text1"/>
                <w:sz w:val="18"/>
                <w:szCs w:val="18"/>
              </w:rPr>
              <w:t>, co najmniej</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370761E0"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429B2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45</w:t>
            </w:r>
          </w:p>
        </w:tc>
      </w:tr>
      <w:tr w:rsidR="00FA4899" w:rsidRPr="00FA4899" w14:paraId="027A9A35"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59884215"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Odporność na rozdrabnianie (dotyczy frakcji 10/14 mm odsianej z mieszanki) wg PN-EN 1097-1 [9], kat. nie wyższa niż</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5B5BF964" w14:textId="77777777" w:rsidR="00F45500" w:rsidRPr="00FA4899"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7B6264"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 LA</w:t>
            </w:r>
            <w:r w:rsidRPr="00FA4899">
              <w:rPr>
                <w:rFonts w:cs="Arial"/>
                <w:color w:val="000000" w:themeColor="text1"/>
                <w:sz w:val="18"/>
                <w:szCs w:val="18"/>
                <w:vertAlign w:val="subscript"/>
              </w:rPr>
              <w:t>35</w:t>
            </w:r>
            <w:r w:rsidRPr="00FA4899">
              <w:rPr>
                <w:rFonts w:cs="Arial"/>
                <w:color w:val="000000" w:themeColor="text1"/>
                <w:sz w:val="18"/>
                <w:szCs w:val="18"/>
              </w:rPr>
              <w:t xml:space="preserve">  (tj. współczynnik Los Angeles ≤ 35)</w:t>
            </w:r>
          </w:p>
        </w:tc>
      </w:tr>
      <w:tr w:rsidR="00FA4899" w:rsidRPr="00FA4899" w14:paraId="16359D1C"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347A8ABE"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Odporność na ścieranie (dotyczy frakcji 10/14 mm odsianej z mieszanki) wg PN-EN 1097-1 [9], kat. M</w:t>
            </w:r>
            <w:r w:rsidRPr="00FA4899">
              <w:rPr>
                <w:rFonts w:cs="Arial"/>
                <w:color w:val="000000" w:themeColor="text1"/>
                <w:sz w:val="18"/>
                <w:szCs w:val="18"/>
                <w:vertAlign w:val="subscript"/>
              </w:rPr>
              <w:t>DE</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5C296A4C" w14:textId="77777777" w:rsidR="00F45500" w:rsidRPr="00FA4899"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DFDD32"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Deklarowana</w:t>
            </w:r>
          </w:p>
        </w:tc>
      </w:tr>
      <w:tr w:rsidR="00FA4899" w:rsidRPr="00FA4899" w14:paraId="35D86854"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21D8FBC3"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Mrozoodporność (dotyczy frakcji kruszywa 8/16 mm odsianej z mieszanki) wg PN-EN 1367-1 [12]</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1C3F3159" w14:textId="77777777" w:rsidR="00F45500" w:rsidRPr="00FA4899"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F54DE14"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Kat. F4  (tj. zamrażanie-rozmrażanie, procent masy ≤ 4)</w:t>
            </w:r>
          </w:p>
        </w:tc>
      </w:tr>
      <w:tr w:rsidR="00FA4899" w:rsidRPr="00FA4899" w14:paraId="4B183091"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4A2727CC"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Wartość CBR po zagęszczeniu do wskaźnika zagęszczenia I</w:t>
            </w:r>
            <w:r w:rsidRPr="00FA4899">
              <w:rPr>
                <w:rFonts w:cs="Arial"/>
                <w:color w:val="000000" w:themeColor="text1"/>
                <w:sz w:val="18"/>
                <w:szCs w:val="18"/>
                <w:vertAlign w:val="subscript"/>
              </w:rPr>
              <w:t>S</w:t>
            </w:r>
            <w:r w:rsidRPr="00FA4899">
              <w:rPr>
                <w:rFonts w:cs="Arial"/>
                <w:color w:val="000000" w:themeColor="text1"/>
                <w:sz w:val="18"/>
                <w:szCs w:val="18"/>
              </w:rPr>
              <w:t>=1,0 i moczeniu w wodzie 96 h, co najmniej</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5B2E894F" w14:textId="77777777" w:rsidR="00F45500" w:rsidRPr="00FA4899"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56917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 xml:space="preserve"> ≥ 80</w:t>
            </w:r>
          </w:p>
        </w:tc>
      </w:tr>
      <w:tr w:rsidR="00FA4899" w:rsidRPr="00FA4899" w14:paraId="7D8679BB"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7A0C0171"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Wodoprzepuszczalność mieszanki w warstwie odsączającej po zagęszczeniu metodą Proctora do wskaźnika zagęszczenia I</w:t>
            </w:r>
            <w:r w:rsidRPr="00FA4899">
              <w:rPr>
                <w:rFonts w:cs="Arial"/>
                <w:color w:val="000000" w:themeColor="text1"/>
                <w:sz w:val="18"/>
                <w:szCs w:val="18"/>
                <w:vertAlign w:val="subscript"/>
              </w:rPr>
              <w:t>S</w:t>
            </w:r>
            <w:r w:rsidRPr="00FA4899">
              <w:rPr>
                <w:rFonts w:cs="Arial"/>
                <w:color w:val="000000" w:themeColor="text1"/>
                <w:sz w:val="18"/>
                <w:szCs w:val="18"/>
              </w:rPr>
              <w:t>=1,0; wsp. filtracji ”k”, co najmniej cm/s</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39A032EE"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1CE9712"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Brak wymagań</w:t>
            </w:r>
          </w:p>
        </w:tc>
      </w:tr>
      <w:tr w:rsidR="00FA4899" w:rsidRPr="00FA4899" w14:paraId="297B432F"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2AF9063A"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Zawartość wody w mieszance zagęszczanej; % (m/m) wilgotności optymalnej wg metody Proctora</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2E70AC53" w14:textId="77777777" w:rsidR="00F45500" w:rsidRPr="00FA4899"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FAA0B"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80-100</w:t>
            </w:r>
          </w:p>
        </w:tc>
      </w:tr>
      <w:tr w:rsidR="00FA4899" w:rsidRPr="00FA4899" w14:paraId="42842CFF"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78CD3E15"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Inne cechy środowiskowe</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74D3ADED"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C45880" w14:textId="77777777" w:rsidR="00F45500" w:rsidRPr="00FA4899" w:rsidRDefault="00F45500" w:rsidP="008F7A94">
            <w:pPr>
              <w:pStyle w:val="Bezodstpw"/>
              <w:jc w:val="center"/>
              <w:rPr>
                <w:rFonts w:cs="Arial"/>
                <w:color w:val="000000" w:themeColor="text1"/>
                <w:sz w:val="18"/>
                <w:szCs w:val="18"/>
              </w:rPr>
            </w:pPr>
            <w:r w:rsidRPr="00FA4899">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63BF0E4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lastRenderedPageBreak/>
        <w:t>*)</w:t>
      </w:r>
      <w:r w:rsidRPr="00FA4899">
        <w:rPr>
          <w:rFonts w:ascii="Arial" w:hAnsi="Arial" w:cs="Arial"/>
          <w:color w:val="000000" w:themeColor="text1"/>
          <w:sz w:val="18"/>
          <w:szCs w:val="18"/>
        </w:rPr>
        <w:t xml:space="preserve"> Gdy wartości obliczone z 1,4D oraz d/2 nie są dokładnymi wymiarami sit serii ISO 565/R20, należy przyjąć następny niższy wymiar sita. Jeśli D=90 mm należy przyjąć wymiar sita 125 mm jako wartość nadziarna.</w:t>
      </w:r>
    </w:p>
    <w:p w14:paraId="339372E4"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w:t>
      </w:r>
      <w:r w:rsidRPr="00FA4899">
        <w:rPr>
          <w:rFonts w:ascii="Arial" w:hAnsi="Arial" w:cs="Arial"/>
          <w:color w:val="000000" w:themeColor="text1"/>
          <w:sz w:val="18"/>
          <w:szCs w:val="18"/>
        </w:rPr>
        <w:t xml:space="preserve"> Procentowa zawartość ziaren przechodzących przez sito D może być większa niż 99% masy, ale w takich przypadkach dostawca powinien zadeklarować typowe uziarnienie.</w:t>
      </w:r>
    </w:p>
    <w:p w14:paraId="3AAB580A"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 xml:space="preserve">***) </w:t>
      </w:r>
      <w:r w:rsidRPr="00FA4899">
        <w:rPr>
          <w:rFonts w:ascii="Arial" w:hAnsi="Arial" w:cs="Arial"/>
          <w:color w:val="000000" w:themeColor="text1"/>
          <w:sz w:val="18"/>
          <w:szCs w:val="18"/>
        </w:rPr>
        <w:t xml:space="preserve">Badanie wskaźnika piaskowego SE należy wykonać na mieszance po pięciokrotnym zagęszczeniu metodą Proctora </w:t>
      </w:r>
      <w:r w:rsidRPr="00FA4899">
        <w:rPr>
          <w:rFonts w:ascii="Arial" w:hAnsi="Arial" w:cs="Arial"/>
          <w:color w:val="000000" w:themeColor="text1"/>
          <w:sz w:val="18"/>
          <w:szCs w:val="18"/>
        </w:rPr>
        <w:br/>
        <w:t>wg PN-EN 13286-2 [18].</w:t>
      </w:r>
    </w:p>
    <w:p w14:paraId="5A5D4ED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5.5. Odcinek próbny</w:t>
      </w:r>
    </w:p>
    <w:p w14:paraId="48A6C528"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 odcinku próbnym Wykonawca powinien użyć takich materiałów oraz sprzętu do mieszania, rozkładania i zagęszczania, jakie będą stosowane do wykonania warstwy.</w:t>
      </w:r>
    </w:p>
    <w:p w14:paraId="40E65FB4"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Odcinek próbny powinien być zlokalizowany w miejscu wskazanym przez Inżyniera.</w:t>
      </w:r>
    </w:p>
    <w:p w14:paraId="60F263DD"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może przystąpić do wykonywania warstwy po zaakceptowaniu odcinka próbnego przez Inżyniera.</w:t>
      </w:r>
    </w:p>
    <w:p w14:paraId="4DEE0F9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5.7. Wytwarzanie mieszanki kruszywa na warstwę podbudowy zasadniczej</w:t>
      </w:r>
    </w:p>
    <w:p w14:paraId="40D8184D"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3D2907A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Ze względu na konieczność zapewnienia mieszance jednorodności nie zaleca się wytwarzania mieszanki przez mieszanie poszczególnych frakcji kruszywa na drodze.</w:t>
      </w:r>
    </w:p>
    <w:p w14:paraId="6A178F0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14:paraId="24D6AE9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5.8. Wbudowanie mieszanki kruszywa</w:t>
      </w:r>
    </w:p>
    <w:p w14:paraId="5AF5001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04126541"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20 cm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50C326B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69B1D602"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Rozścieloną mieszankę kruszywa należy sprofilować równiarką lub ciężkim szablonem, do spadków poprzecznych i pochyleń podłużnych ustalonych w dokumentacji projektowej. W czasie profilowania należy wyrównać lokalne wgłębienia.</w:t>
      </w:r>
    </w:p>
    <w:p w14:paraId="666BF127"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5.9. Zagęszczanie mieszanki kruszywa</w:t>
      </w:r>
    </w:p>
    <w:p w14:paraId="560F4A9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Po wyprofilowaniu mieszanki kruszywa należy rozpocząć jej zagęszczanie, które należy kontynuować aż do osiągnięcia wymaganego w ST wskaźnika zagęszczenia.</w:t>
      </w:r>
    </w:p>
    <w:p w14:paraId="23AE8D5B"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7A719C7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Zagęszczenie powinno być równomierne na całej szerokości warstwy.</w:t>
      </w:r>
    </w:p>
    <w:p w14:paraId="738D9611"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Zaleca się, aby grubość zagęszczanej warstwy nie przekraczała przy walcach statycznych gładkich 15 cm, a przy walcach ogumionych lub wibracyjnych 20 cm.</w:t>
      </w:r>
    </w:p>
    <w:p w14:paraId="19C2F39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5.10. Utrzymanie wykonanej warstwy</w:t>
      </w:r>
    </w:p>
    <w:p w14:paraId="6708244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3E65712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5.11. Impregnacja podbudowy zasadniczej</w:t>
      </w:r>
    </w:p>
    <w:p w14:paraId="54B263B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Jeśli nie przewiduje się układania warstwy ścieralnej bezpośrednio po zagęszczeniu podbudowy zasadniczej można, po zaakceptowaniu przez Inżyniera, zaimpregnować podbudowę zasadniczą asfaltem 160/220 w ilości około 1,0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albo emulsją kationową z przysypaniem piaskiem gruboziarnistym w ilości około 5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w:t>
      </w:r>
    </w:p>
    <w:p w14:paraId="5AA95EE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5.12. Roboty wykończeniowe</w:t>
      </w:r>
    </w:p>
    <w:p w14:paraId="2EAB309E"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14:paraId="7874EFAB" w14:textId="77777777" w:rsidR="00F45500" w:rsidRPr="00FA4899" w:rsidRDefault="00F45500" w:rsidP="00F45500">
      <w:pPr>
        <w:pStyle w:val="Standard"/>
        <w:widowControl w:val="0"/>
        <w:numPr>
          <w:ilvl w:val="0"/>
          <w:numId w:val="185"/>
        </w:numPr>
        <w:tabs>
          <w:tab w:val="left" w:pos="568"/>
        </w:tabs>
        <w:ind w:left="284"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odtworzenie przeszkód czasowo usuniętych,</w:t>
      </w:r>
    </w:p>
    <w:p w14:paraId="391B5DE5" w14:textId="77777777" w:rsidR="00F45500" w:rsidRPr="00FA4899"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uzupełnienie zniszczonych w czasie robót istniejących elementów drogowych lub terenowych,</w:t>
      </w:r>
    </w:p>
    <w:p w14:paraId="69EDEDE2" w14:textId="77777777" w:rsidR="00F45500" w:rsidRPr="00FA4899"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porządkujące otoczenie terenu robót,</w:t>
      </w:r>
    </w:p>
    <w:p w14:paraId="67CBF32E" w14:textId="77777777" w:rsidR="00F45500" w:rsidRPr="00FA4899"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usunięcie oznakowania drogi wprowadzonego na okres robót.</w:t>
      </w:r>
    </w:p>
    <w:p w14:paraId="163D2420" w14:textId="77777777" w:rsidR="00F45500" w:rsidRPr="00FA4899" w:rsidRDefault="008E1092" w:rsidP="001D052E">
      <w:pPr>
        <w:pStyle w:val="Nagwek2"/>
        <w:rPr>
          <w:i w:val="0"/>
          <w:color w:val="000000" w:themeColor="text1"/>
        </w:rPr>
      </w:pPr>
      <w:bookmarkStart w:id="192" w:name="__RefHeading__25761_1880156434"/>
      <w:r w:rsidRPr="00FA4899">
        <w:rPr>
          <w:i w:val="0"/>
          <w:color w:val="000000" w:themeColor="text1"/>
        </w:rPr>
        <w:lastRenderedPageBreak/>
        <w:t>6. KONTROLA JAKOŚCI ROBÓT</w:t>
      </w:r>
      <w:bookmarkEnd w:id="192"/>
    </w:p>
    <w:p w14:paraId="429F8F2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6.1. Ogólne zasady kontroli jakości robót</w:t>
      </w:r>
    </w:p>
    <w:p w14:paraId="7E42C4F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628B521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6.2. Badania przed przystąpieniem do robót</w:t>
      </w:r>
    </w:p>
    <w:p w14:paraId="15D8D05D"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w:t>
      </w:r>
    </w:p>
    <w:p w14:paraId="39BE465E" w14:textId="77777777" w:rsidR="00F45500" w:rsidRPr="00FA4899" w:rsidRDefault="00F45500" w:rsidP="00F45500">
      <w:pPr>
        <w:pStyle w:val="Standard"/>
        <w:widowControl w:val="0"/>
        <w:numPr>
          <w:ilvl w:val="0"/>
          <w:numId w:val="9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539E6208" w14:textId="77777777" w:rsidR="00F45500" w:rsidRPr="00FA4899" w:rsidRDefault="00F45500" w:rsidP="00F45500">
      <w:pPr>
        <w:pStyle w:val="Standard"/>
        <w:widowControl w:val="0"/>
        <w:numPr>
          <w:ilvl w:val="0"/>
          <w:numId w:val="9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wykonać badania kruszyw przeznaczonych do wykonania robót, obejmujące wszystkie właściwości określone w tablicy 1 niniejszej ST.</w:t>
      </w:r>
    </w:p>
    <w:p w14:paraId="7E23BD9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Wszystkie dokumenty oraz wyniki badań Wykonawca przedstawia Inżynierowi do akceptacji.</w:t>
      </w:r>
    </w:p>
    <w:p w14:paraId="3C2D779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6.3. Badania w czasie robót</w:t>
      </w:r>
    </w:p>
    <w:p w14:paraId="3752A491"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Częstotliwość oraz zakres badań i pomiarów, które należy wykonać w czasie robót podaje tablica 5.</w:t>
      </w:r>
    </w:p>
    <w:p w14:paraId="7880230B"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5. Częstotliwość oraz zakres badań i pomiarów w czasie robót</w:t>
      </w:r>
    </w:p>
    <w:tbl>
      <w:tblPr>
        <w:tblW w:w="9638" w:type="dxa"/>
        <w:jc w:val="center"/>
        <w:tblLayout w:type="fixed"/>
        <w:tblCellMar>
          <w:left w:w="10" w:type="dxa"/>
          <w:right w:w="10" w:type="dxa"/>
        </w:tblCellMar>
        <w:tblLook w:val="0000" w:firstRow="0" w:lastRow="0" w:firstColumn="0" w:lastColumn="0" w:noHBand="0" w:noVBand="0"/>
      </w:tblPr>
      <w:tblGrid>
        <w:gridCol w:w="534"/>
        <w:gridCol w:w="3809"/>
        <w:gridCol w:w="2376"/>
        <w:gridCol w:w="2919"/>
      </w:tblGrid>
      <w:tr w:rsidR="00FA4899" w:rsidRPr="00FA4899" w14:paraId="759DA350"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tcPr>
          <w:p w14:paraId="66CD4B10"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tcPr>
          <w:p w14:paraId="6CC59E92"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Wyszczególnienie robót</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tcPr>
          <w:p w14:paraId="7461273E"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Częstotliwość badań</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E2B7E6B"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Wartości dopuszczalne</w:t>
            </w:r>
          </w:p>
        </w:tc>
      </w:tr>
      <w:tr w:rsidR="00FA4899" w:rsidRPr="00FA4899" w14:paraId="3BD5B94A"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B8F291A"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E2899CA"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Lokalizacja i zgodność granic terenu robót z dokumentacją projektową</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6A0E84B"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1 raz</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5FC86A6"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Wg pktu 5</w:t>
            </w:r>
          </w:p>
          <w:p w14:paraId="13C65C75"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i dokumentacji projektowej</w:t>
            </w:r>
          </w:p>
        </w:tc>
      </w:tr>
      <w:tr w:rsidR="00FA4899" w:rsidRPr="00FA4899" w14:paraId="65652BC3"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1321BFC"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A684CB1"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Roboty przygotowawcze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E52FA58"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705AC5DA"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pktu 5.3</w:t>
            </w:r>
          </w:p>
        </w:tc>
      </w:tr>
      <w:tr w:rsidR="00FA4899" w:rsidRPr="00FA4899" w14:paraId="45B69993"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54CC382"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CF5531B"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A81F679"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Dla każdej partii kruszywa  i przy każdej zmianie kruszywa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6D93442"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tablicy 1</w:t>
            </w:r>
          </w:p>
        </w:tc>
      </w:tr>
      <w:tr w:rsidR="00FA4899" w:rsidRPr="00FA4899" w14:paraId="77627FC8"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92E6ED4"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55E66FF"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Uziarnienie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1A23661"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2 razy na dziennej działce roboczej  </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70CF6BC"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tablicy 4</w:t>
            </w:r>
          </w:p>
        </w:tc>
      </w:tr>
      <w:tr w:rsidR="00FA4899" w:rsidRPr="00FA4899" w14:paraId="76791E29"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8CD14AB"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E9EA516"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Wilgotność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73002F9"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07EEFD53"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149A0A2A"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F86EFE6"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6AE1EB4"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Zawartość pyłów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0DC9231"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8E1417D"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235A7B18"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484B81C"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297F59F"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Zawartość nadziarna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AB69A85"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0A52BE48"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6D64FEA5"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130FE44"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F975989"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Wrażliwość mieszanki na mróz, wskaźnik piaskowy</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C52A6A6"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9D00BE3"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4C54BBC9"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689F175"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500F68A"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Zawartość wody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0FEC83A"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9542679"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45500" w:rsidRPr="00FA4899" w14:paraId="02E4205D"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9B4E0F7"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B27407E"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Wartość CBR po zagęszczeniu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BE1F6AC" w14:textId="77777777" w:rsidR="00F45500" w:rsidRPr="00FA4899" w:rsidRDefault="00F45500" w:rsidP="008F7A94">
            <w:pPr>
              <w:pStyle w:val="Standard"/>
              <w:spacing w:before="60"/>
              <w:jc w:val="both"/>
              <w:rPr>
                <w:rFonts w:ascii="Arial" w:hAnsi="Arial" w:cs="Arial"/>
                <w:color w:val="000000" w:themeColor="text1"/>
                <w:sz w:val="18"/>
                <w:szCs w:val="18"/>
              </w:rPr>
            </w:pPr>
            <w:r w:rsidRPr="00FA4899">
              <w:rPr>
                <w:rFonts w:ascii="Arial" w:hAnsi="Arial" w:cs="Arial"/>
                <w:color w:val="000000" w:themeColor="text1"/>
                <w:sz w:val="18"/>
                <w:szCs w:val="18"/>
              </w:rPr>
              <w:t>1 próbka</w:t>
            </w:r>
          </w:p>
          <w:p w14:paraId="76C0D03D"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na 500 m</w:t>
            </w:r>
            <w:r w:rsidRPr="00FA4899">
              <w:rPr>
                <w:rFonts w:ascii="Arial" w:hAnsi="Arial" w:cs="Arial"/>
                <w:color w:val="000000" w:themeColor="text1"/>
                <w:sz w:val="18"/>
                <w:szCs w:val="18"/>
                <w:vertAlign w:val="superscript"/>
              </w:rPr>
              <w:t>2</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E01B75C"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bl>
    <w:p w14:paraId="04BA3E65" w14:textId="77777777" w:rsidR="00F45500" w:rsidRPr="00FA4899" w:rsidRDefault="00F45500" w:rsidP="00F45500">
      <w:pPr>
        <w:rPr>
          <w:rFonts w:ascii="Arial" w:hAnsi="Arial" w:cs="Arial"/>
          <w:vanish/>
          <w:color w:val="000000" w:themeColor="text1"/>
          <w:sz w:val="18"/>
          <w:szCs w:val="18"/>
        </w:rPr>
      </w:pPr>
    </w:p>
    <w:tbl>
      <w:tblPr>
        <w:tblW w:w="9638" w:type="dxa"/>
        <w:jc w:val="center"/>
        <w:tblLayout w:type="fixed"/>
        <w:tblCellMar>
          <w:left w:w="10" w:type="dxa"/>
          <w:right w:w="10" w:type="dxa"/>
        </w:tblCellMar>
        <w:tblLook w:val="0000" w:firstRow="0" w:lastRow="0" w:firstColumn="0" w:lastColumn="0" w:noHBand="0" w:noVBand="0"/>
      </w:tblPr>
      <w:tblGrid>
        <w:gridCol w:w="534"/>
        <w:gridCol w:w="3809"/>
        <w:gridCol w:w="2376"/>
        <w:gridCol w:w="2919"/>
      </w:tblGrid>
      <w:tr w:rsidR="00FA4899" w:rsidRPr="00FA4899" w14:paraId="48CB1785"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7F85B6B"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DD80795"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Inne właściwości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3A7A317" w14:textId="77777777" w:rsidR="00F45500" w:rsidRPr="00FA4899" w:rsidRDefault="00F45500" w:rsidP="008F7A94">
            <w:pPr>
              <w:pStyle w:val="Standard"/>
              <w:spacing w:before="60"/>
              <w:jc w:val="both"/>
              <w:rPr>
                <w:rFonts w:ascii="Arial" w:hAnsi="Arial" w:cs="Arial"/>
                <w:color w:val="000000" w:themeColor="text1"/>
                <w:sz w:val="18"/>
                <w:szCs w:val="18"/>
              </w:rPr>
            </w:pPr>
            <w:r w:rsidRPr="00FA4899">
              <w:rPr>
                <w:rFonts w:ascii="Arial" w:hAnsi="Arial" w:cs="Arial"/>
                <w:color w:val="000000" w:themeColor="text1"/>
                <w:sz w:val="18"/>
                <w:szCs w:val="18"/>
              </w:rPr>
              <w:t>Wg ustalenia Inżyniera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1287987"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6EE5A447"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2521D3D"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338716C"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Cechy środowiskowe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76401EA" w14:textId="77777777" w:rsidR="00F45500" w:rsidRPr="00FA4899" w:rsidRDefault="00F45500" w:rsidP="008F7A94">
            <w:pPr>
              <w:pStyle w:val="Standard"/>
              <w:spacing w:before="60"/>
              <w:jc w:val="both"/>
              <w:rPr>
                <w:rFonts w:ascii="Arial" w:hAnsi="Arial" w:cs="Arial"/>
                <w:color w:val="000000" w:themeColor="text1"/>
                <w:sz w:val="18"/>
                <w:szCs w:val="18"/>
              </w:rPr>
            </w:pPr>
            <w:r w:rsidRPr="00FA4899">
              <w:rPr>
                <w:rFonts w:ascii="Arial" w:hAnsi="Arial" w:cs="Arial"/>
                <w:color w:val="000000" w:themeColor="text1"/>
                <w:sz w:val="18"/>
                <w:szCs w:val="18"/>
              </w:rPr>
              <w:t>Wg ustalenia Inżyniera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2AA6B5D"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Jw.</w:t>
            </w:r>
          </w:p>
        </w:tc>
      </w:tr>
      <w:tr w:rsidR="00FA4899" w:rsidRPr="00FA4899" w14:paraId="73A9D272"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ADC1B4B"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91014D7"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8FC5B0B" w14:textId="77777777" w:rsidR="00F45500" w:rsidRPr="00FA4899" w:rsidRDefault="00F45500" w:rsidP="008F7A94">
            <w:pPr>
              <w:pStyle w:val="Standard"/>
              <w:spacing w:before="60"/>
              <w:jc w:val="both"/>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743D6DCA"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pktu 5.12</w:t>
            </w:r>
          </w:p>
        </w:tc>
      </w:tr>
    </w:tbl>
    <w:p w14:paraId="54FB4730" w14:textId="77777777" w:rsidR="00F45500" w:rsidRPr="00FA4899" w:rsidRDefault="00F45500" w:rsidP="00F45500">
      <w:pPr>
        <w:pStyle w:val="Nagwek2"/>
        <w:numPr>
          <w:ilvl w:val="1"/>
          <w:numId w:val="30"/>
        </w:numPr>
        <w:overflowPunct/>
        <w:autoSpaceDE/>
        <w:jc w:val="both"/>
        <w:textAlignment w:val="auto"/>
        <w:rPr>
          <w:color w:val="000000" w:themeColor="text1"/>
          <w:sz w:val="18"/>
          <w:szCs w:val="18"/>
        </w:rPr>
      </w:pPr>
      <w:r w:rsidRPr="00FA4899">
        <w:rPr>
          <w:color w:val="000000" w:themeColor="text1"/>
          <w:sz w:val="18"/>
          <w:szCs w:val="18"/>
        </w:rPr>
        <w:t>6.4. Wymagania dotyczące cech geometrycznych podbudowy zasadniczej</w:t>
      </w:r>
    </w:p>
    <w:p w14:paraId="46E6EC4E"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Częstotliwość oraz zakres badań i pomiarów dotyczących cech geometrycznych warstwy z mieszanki niezwiązanej podaje tablica 6.</w:t>
      </w:r>
    </w:p>
    <w:p w14:paraId="24044D72" w14:textId="77777777" w:rsidR="00F45500" w:rsidRPr="00FA4899" w:rsidRDefault="00F45500" w:rsidP="00F45500">
      <w:pPr>
        <w:pStyle w:val="Standard"/>
        <w:keepNext/>
        <w:spacing w:before="6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6. Częstotliwość oraz zakres badań i pomiarów dotyczących cech geometrycznych</w:t>
      </w:r>
    </w:p>
    <w:tbl>
      <w:tblPr>
        <w:tblW w:w="9638" w:type="dxa"/>
        <w:jc w:val="center"/>
        <w:tblLayout w:type="fixed"/>
        <w:tblCellMar>
          <w:left w:w="10" w:type="dxa"/>
          <w:right w:w="10" w:type="dxa"/>
        </w:tblCellMar>
        <w:tblLook w:val="0000" w:firstRow="0" w:lastRow="0" w:firstColumn="0" w:lastColumn="0" w:noHBand="0" w:noVBand="0"/>
      </w:tblPr>
      <w:tblGrid>
        <w:gridCol w:w="533"/>
        <w:gridCol w:w="3670"/>
        <w:gridCol w:w="2451"/>
        <w:gridCol w:w="2984"/>
      </w:tblGrid>
      <w:tr w:rsidR="00FA4899" w:rsidRPr="00FA4899" w14:paraId="5C6257A3"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541BD179" w14:textId="77777777" w:rsidR="00F45500" w:rsidRPr="00FA4899" w:rsidRDefault="00F45500" w:rsidP="008F7A94">
            <w:pPr>
              <w:pStyle w:val="Standard"/>
              <w:snapToGrid w:val="0"/>
              <w:jc w:val="both"/>
              <w:rPr>
                <w:rFonts w:ascii="Arial" w:hAnsi="Arial" w:cs="Arial"/>
                <w:color w:val="000000" w:themeColor="text1"/>
                <w:sz w:val="18"/>
                <w:szCs w:val="18"/>
              </w:rPr>
            </w:pPr>
          </w:p>
          <w:p w14:paraId="4A3FFE9A"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14172627" w14:textId="77777777" w:rsidR="00F45500" w:rsidRPr="00FA4899" w:rsidRDefault="00F45500" w:rsidP="008F7A94">
            <w:pPr>
              <w:pStyle w:val="Standard"/>
              <w:spacing w:before="120"/>
              <w:ind w:left="215" w:right="312"/>
              <w:jc w:val="both"/>
              <w:rPr>
                <w:rFonts w:ascii="Arial" w:hAnsi="Arial" w:cs="Arial"/>
                <w:color w:val="000000" w:themeColor="text1"/>
                <w:sz w:val="18"/>
                <w:szCs w:val="18"/>
              </w:rPr>
            </w:pPr>
            <w:r w:rsidRPr="00FA4899">
              <w:rPr>
                <w:rFonts w:ascii="Arial" w:hAnsi="Arial" w:cs="Arial"/>
                <w:color w:val="000000" w:themeColor="text1"/>
                <w:sz w:val="18"/>
                <w:szCs w:val="18"/>
              </w:rPr>
              <w:t>Wyszczególnienie badań i pomiarów</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571F4F3A"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Minimalna częstotliwość badań i pomiarów</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72F5296" w14:textId="77777777" w:rsidR="00F45500" w:rsidRPr="00FA4899" w:rsidRDefault="00F45500" w:rsidP="008F7A94">
            <w:pPr>
              <w:pStyle w:val="Standard"/>
              <w:snapToGrid w:val="0"/>
              <w:jc w:val="both"/>
              <w:rPr>
                <w:rFonts w:ascii="Arial" w:hAnsi="Arial" w:cs="Arial"/>
                <w:color w:val="000000" w:themeColor="text1"/>
                <w:sz w:val="18"/>
                <w:szCs w:val="18"/>
              </w:rPr>
            </w:pPr>
          </w:p>
          <w:p w14:paraId="1D8041A0"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Dopuszczalne odchyłki</w:t>
            </w:r>
          </w:p>
        </w:tc>
      </w:tr>
      <w:tr w:rsidR="00FA4899" w:rsidRPr="00FA4899" w14:paraId="1751974C"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43C8F11D" w14:textId="77777777" w:rsidR="00F45500" w:rsidRPr="00FA4899" w:rsidRDefault="00F45500" w:rsidP="008F7A94">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0ED6CAC4" w14:textId="77777777" w:rsidR="00F45500" w:rsidRPr="00FA4899" w:rsidRDefault="00F45500" w:rsidP="008F7A94">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Szerokość warstwy</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612D83E3" w14:textId="77777777" w:rsidR="00F45500" w:rsidRPr="00FA4899" w:rsidRDefault="00F45500" w:rsidP="008F7A94">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Co 20 mb</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A298EA2"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+10 cm, -5 cm (różnice od szerokości projektowej)</w:t>
            </w:r>
          </w:p>
        </w:tc>
      </w:tr>
      <w:tr w:rsidR="00FA4899" w:rsidRPr="00FA4899" w14:paraId="141A9112"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30260C29"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3EAD5AA9"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Równość podłużna</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1B7BD01A"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7EB2C97"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[21]</w:t>
            </w:r>
          </w:p>
        </w:tc>
      </w:tr>
      <w:tr w:rsidR="00FA4899" w:rsidRPr="00FA4899" w14:paraId="5B3F663A"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5A3C2EE3"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51DFA204"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Równość poprzeczna</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0B574E58"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F65461C"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[21]</w:t>
            </w:r>
          </w:p>
        </w:tc>
      </w:tr>
      <w:tr w:rsidR="00FA4899" w:rsidRPr="00FA4899" w14:paraId="0829ED90"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2A41B8E8" w14:textId="77777777" w:rsidR="00F45500" w:rsidRPr="00FA4899" w:rsidRDefault="00F45500" w:rsidP="008F7A94">
            <w:pPr>
              <w:pStyle w:val="Standard"/>
              <w:snapToGrid w:val="0"/>
              <w:jc w:val="both"/>
              <w:rPr>
                <w:rFonts w:ascii="Arial" w:hAnsi="Arial" w:cs="Arial"/>
                <w:color w:val="000000" w:themeColor="text1"/>
                <w:sz w:val="18"/>
                <w:szCs w:val="18"/>
              </w:rPr>
            </w:pPr>
          </w:p>
          <w:p w14:paraId="365F5D18"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03834022" w14:textId="77777777" w:rsidR="00F45500" w:rsidRPr="00FA4899" w:rsidRDefault="00F45500" w:rsidP="008F7A94">
            <w:pPr>
              <w:pStyle w:val="Standard"/>
              <w:snapToGrid w:val="0"/>
              <w:jc w:val="both"/>
              <w:rPr>
                <w:rFonts w:ascii="Arial" w:hAnsi="Arial" w:cs="Arial"/>
                <w:color w:val="000000" w:themeColor="text1"/>
                <w:sz w:val="18"/>
                <w:szCs w:val="18"/>
              </w:rPr>
            </w:pPr>
          </w:p>
          <w:p w14:paraId="5D4006BB"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Spadki poprzeczne </w:t>
            </w:r>
            <w:r w:rsidRPr="00FA4899">
              <w:rPr>
                <w:rFonts w:ascii="Arial" w:hAnsi="Arial" w:cs="Arial"/>
                <w:color w:val="000000" w:themeColor="text1"/>
                <w:sz w:val="18"/>
                <w:szCs w:val="18"/>
                <w:vertAlign w:val="superscript"/>
              </w:rPr>
              <w:t>*)</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7C4F1E7A" w14:textId="77777777" w:rsidR="00F45500" w:rsidRPr="00FA4899" w:rsidRDefault="00F45500" w:rsidP="008F7A94">
            <w:pPr>
              <w:pStyle w:val="Standard"/>
              <w:snapToGrid w:val="0"/>
              <w:jc w:val="both"/>
              <w:rPr>
                <w:rFonts w:ascii="Arial" w:hAnsi="Arial" w:cs="Arial"/>
                <w:color w:val="000000" w:themeColor="text1"/>
                <w:sz w:val="18"/>
                <w:szCs w:val="18"/>
              </w:rPr>
            </w:pPr>
          </w:p>
          <w:p w14:paraId="025139C4" w14:textId="77777777" w:rsidR="00F45500" w:rsidRPr="00FA4899" w:rsidRDefault="00F45500" w:rsidP="008F7A94">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Co 20 mb</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121C908"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 0,5% (dopuszczalna tolerancja od spadków projektowych)</w:t>
            </w:r>
          </w:p>
        </w:tc>
      </w:tr>
      <w:tr w:rsidR="00FA4899" w:rsidRPr="00FA4899" w14:paraId="5334EC46"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4B8B5385"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3B0FF475"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Rzędne wysokościowe</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6E220212"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9B65704" w14:textId="77777777" w:rsidR="00F45500" w:rsidRPr="00FA4899" w:rsidRDefault="00F45500" w:rsidP="008F7A94">
            <w:pPr>
              <w:pStyle w:val="Standard"/>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Wg [21]</w:t>
            </w:r>
          </w:p>
        </w:tc>
      </w:tr>
      <w:tr w:rsidR="00FA4899" w:rsidRPr="00FA4899" w14:paraId="38989CEA"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30591FA2" w14:textId="77777777" w:rsidR="00F45500" w:rsidRPr="00FA4899" w:rsidRDefault="00F45500" w:rsidP="008F7A94">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661F5A66" w14:textId="77777777" w:rsidR="00F45500" w:rsidRPr="00FA4899" w:rsidRDefault="00F45500" w:rsidP="008F7A94">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Ukształtowanie osi w planie </w:t>
            </w:r>
            <w:r w:rsidRPr="00FA4899">
              <w:rPr>
                <w:rFonts w:ascii="Arial" w:hAnsi="Arial" w:cs="Arial"/>
                <w:color w:val="000000" w:themeColor="text1"/>
                <w:sz w:val="18"/>
                <w:szCs w:val="18"/>
                <w:vertAlign w:val="superscript"/>
              </w:rPr>
              <w:t>*)</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5BDBDF02" w14:textId="77777777" w:rsidR="00F45500" w:rsidRPr="00FA4899" w:rsidRDefault="00F45500" w:rsidP="008F7A94">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Co 20 mb</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D073568"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Przesunięcie od osi projektowanej ± 5 cm</w:t>
            </w:r>
          </w:p>
        </w:tc>
      </w:tr>
      <w:tr w:rsidR="00FA4899" w:rsidRPr="00FA4899" w14:paraId="7BF4AB54"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51C89772" w14:textId="77777777" w:rsidR="00F45500" w:rsidRPr="00FA4899" w:rsidRDefault="00F45500" w:rsidP="008F7A94">
            <w:pPr>
              <w:pStyle w:val="Standard"/>
              <w:snapToGrid w:val="0"/>
              <w:jc w:val="both"/>
              <w:rPr>
                <w:rFonts w:ascii="Arial" w:hAnsi="Arial" w:cs="Arial"/>
                <w:color w:val="000000" w:themeColor="text1"/>
                <w:sz w:val="18"/>
                <w:szCs w:val="18"/>
              </w:rPr>
            </w:pPr>
          </w:p>
          <w:p w14:paraId="1766D379"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5ECB8160" w14:textId="77777777" w:rsidR="00F45500" w:rsidRPr="00FA4899" w:rsidRDefault="00F45500" w:rsidP="008F7A94">
            <w:pPr>
              <w:pStyle w:val="Standard"/>
              <w:snapToGrid w:val="0"/>
              <w:jc w:val="both"/>
              <w:rPr>
                <w:rFonts w:ascii="Arial" w:hAnsi="Arial" w:cs="Arial"/>
                <w:color w:val="000000" w:themeColor="text1"/>
                <w:sz w:val="18"/>
                <w:szCs w:val="18"/>
              </w:rPr>
            </w:pPr>
          </w:p>
          <w:p w14:paraId="402F3776"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Grubość warstwy</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6E6F7FCF"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w 3 punktach na działce roboczej, lecz nie rzadziej niż raz na 500 m</w:t>
            </w:r>
            <w:r w:rsidRPr="00FA4899">
              <w:rPr>
                <w:rFonts w:ascii="Arial" w:hAnsi="Arial" w:cs="Arial"/>
                <w:color w:val="000000" w:themeColor="text1"/>
                <w:sz w:val="18"/>
                <w:szCs w:val="18"/>
                <w:vertAlign w:val="superscript"/>
              </w:rPr>
              <w:t>2</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6870F27"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 xml:space="preserve">Różnice od grubości projektowanej ±10%           </w:t>
            </w:r>
          </w:p>
          <w:p w14:paraId="465D14D3" w14:textId="77777777" w:rsidR="00F45500" w:rsidRPr="00FA4899" w:rsidRDefault="00F45500" w:rsidP="008F7A94">
            <w:pPr>
              <w:pStyle w:val="Standard"/>
              <w:jc w:val="both"/>
              <w:rPr>
                <w:rFonts w:ascii="Arial" w:hAnsi="Arial" w:cs="Arial"/>
                <w:color w:val="000000" w:themeColor="text1"/>
                <w:sz w:val="18"/>
                <w:szCs w:val="18"/>
              </w:rPr>
            </w:pPr>
          </w:p>
        </w:tc>
      </w:tr>
    </w:tbl>
    <w:p w14:paraId="745DBD0F" w14:textId="77777777" w:rsidR="00F45500" w:rsidRPr="00FA4899" w:rsidRDefault="00F45500" w:rsidP="00F45500">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Dodatkowe pomiary spadków poprzecznych i ukształtowania osi w planie należy wykonać w punktach głównych łuków poziomych.</w:t>
      </w:r>
    </w:p>
    <w:p w14:paraId="4B2AD8EB" w14:textId="77777777" w:rsidR="00F45500" w:rsidRPr="00FA4899" w:rsidRDefault="008E1092" w:rsidP="001D052E">
      <w:pPr>
        <w:pStyle w:val="Nagwek2"/>
        <w:rPr>
          <w:i w:val="0"/>
          <w:color w:val="000000" w:themeColor="text1"/>
        </w:rPr>
      </w:pPr>
      <w:bookmarkStart w:id="193" w:name="__RefHeading__25763_1880156434"/>
      <w:r w:rsidRPr="00FA4899">
        <w:rPr>
          <w:i w:val="0"/>
          <w:color w:val="000000" w:themeColor="text1"/>
        </w:rPr>
        <w:lastRenderedPageBreak/>
        <w:t>7. OBMIAR ROBÓT</w:t>
      </w:r>
      <w:bookmarkEnd w:id="193"/>
    </w:p>
    <w:p w14:paraId="45D07B9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7.1. Ogólne zasady obmiaru robót</w:t>
      </w:r>
    </w:p>
    <w:p w14:paraId="6A2185D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2317DE2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7.2. Jednostka obmiarowa</w:t>
      </w:r>
    </w:p>
    <w:p w14:paraId="65B314C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wykonanej warstwy.</w:t>
      </w:r>
    </w:p>
    <w:p w14:paraId="222FF0A1" w14:textId="77777777" w:rsidR="00F45500" w:rsidRPr="00FA4899" w:rsidRDefault="008E1092" w:rsidP="001D052E">
      <w:pPr>
        <w:pStyle w:val="Nagwek2"/>
        <w:rPr>
          <w:i w:val="0"/>
          <w:color w:val="000000" w:themeColor="text1"/>
        </w:rPr>
      </w:pPr>
      <w:bookmarkStart w:id="194" w:name="__RefHeading__25765_1880156434"/>
      <w:r w:rsidRPr="00FA4899">
        <w:rPr>
          <w:i w:val="0"/>
          <w:color w:val="000000" w:themeColor="text1"/>
        </w:rPr>
        <w:t>8. ODBIÓR ROBÓT</w:t>
      </w:r>
      <w:bookmarkEnd w:id="194"/>
    </w:p>
    <w:p w14:paraId="242F1307"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3CF9B269"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14:paraId="523E28D4" w14:textId="77777777" w:rsidR="00F45500" w:rsidRPr="00FA4899" w:rsidRDefault="008E1092" w:rsidP="001D052E">
      <w:pPr>
        <w:pStyle w:val="Nagwek2"/>
        <w:rPr>
          <w:i w:val="0"/>
          <w:color w:val="000000" w:themeColor="text1"/>
        </w:rPr>
      </w:pPr>
      <w:bookmarkStart w:id="195" w:name="__RefHeading__25767_1880156434"/>
      <w:r w:rsidRPr="00FA4899">
        <w:rPr>
          <w:i w:val="0"/>
          <w:color w:val="000000" w:themeColor="text1"/>
        </w:rPr>
        <w:t>9. PODSTAWA PŁATNOŚCI</w:t>
      </w:r>
      <w:bookmarkEnd w:id="195"/>
    </w:p>
    <w:p w14:paraId="35B1402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9.1. Ogólne ustalenia dotyczące podstawy płatności</w:t>
      </w:r>
    </w:p>
    <w:p w14:paraId="6BF80584"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24F88CD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9.2. Cena jednostki obmiarowej</w:t>
      </w:r>
    </w:p>
    <w:p w14:paraId="6E40FA7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jednostki obmiarowej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obejmuje:</w:t>
      </w:r>
    </w:p>
    <w:p w14:paraId="4DD65F15"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340A822B"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oznakowanie robót,</w:t>
      </w:r>
    </w:p>
    <w:p w14:paraId="123087C9"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6AD5ED87"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przygotowanie mieszanki z kruszywa, zgodnie z receptą,</w:t>
      </w:r>
    </w:p>
    <w:p w14:paraId="2C064722"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dostarczenie mieszanki na miejsce wbudowania,</w:t>
      </w:r>
    </w:p>
    <w:p w14:paraId="07E3BD32"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rozłożenie mieszanki,</w:t>
      </w:r>
    </w:p>
    <w:p w14:paraId="46DDD279"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zagęszczenie mieszanki,</w:t>
      </w:r>
    </w:p>
    <w:p w14:paraId="46E04559"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utrzymanie warstwy w czasie robót, ew. impregnacja warstwy,</w:t>
      </w:r>
    </w:p>
    <w:p w14:paraId="24D1358F"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przeprowadzenie wymaganych  pomiarów i badań,</w:t>
      </w:r>
    </w:p>
    <w:p w14:paraId="09007AB5"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uporządkowanie terenu robót i jego otoczenia,</w:t>
      </w:r>
    </w:p>
    <w:p w14:paraId="7270175D"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513D5208"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odwiezienie sprzętu.</w:t>
      </w:r>
    </w:p>
    <w:p w14:paraId="3880D180" w14:textId="77777777" w:rsidR="00F45500" w:rsidRPr="00FA4899" w:rsidRDefault="00F45500" w:rsidP="00F45500">
      <w:pPr>
        <w:pStyle w:val="Standard"/>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Wszystkie roboty powinny być wykonane według wymagań dokumentacji projektowej, ST, specyfikacji technicznej i postanowień Inżyniera.</w:t>
      </w:r>
    </w:p>
    <w:p w14:paraId="40F1F81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1DC8377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2505B724"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674F95CD" w14:textId="77777777" w:rsidR="00F45500" w:rsidRPr="00FA4899"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7332BC60" w14:textId="77777777" w:rsidR="00F45500" w:rsidRPr="00FA4899" w:rsidRDefault="008E1092" w:rsidP="001D052E">
      <w:pPr>
        <w:pStyle w:val="Nagwek2"/>
        <w:rPr>
          <w:i w:val="0"/>
          <w:color w:val="000000" w:themeColor="text1"/>
        </w:rPr>
      </w:pPr>
      <w:bookmarkStart w:id="196" w:name="__RefHeading__25769_1880156434"/>
      <w:r w:rsidRPr="00FA4899">
        <w:rPr>
          <w:i w:val="0"/>
          <w:color w:val="000000" w:themeColor="text1"/>
        </w:rPr>
        <w:t>10. PRZEPISY ZWIĄZANE</w:t>
      </w:r>
      <w:bookmarkEnd w:id="196"/>
    </w:p>
    <w:p w14:paraId="7C71A61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10.1. Specyfikacje techniczne (ST)</w:t>
      </w:r>
    </w:p>
    <w:tbl>
      <w:tblPr>
        <w:tblW w:w="9201" w:type="dxa"/>
        <w:tblLayout w:type="fixed"/>
        <w:tblCellMar>
          <w:left w:w="10" w:type="dxa"/>
          <w:right w:w="10" w:type="dxa"/>
        </w:tblCellMar>
        <w:tblLook w:val="0000" w:firstRow="0" w:lastRow="0" w:firstColumn="0" w:lastColumn="0" w:noHBand="0" w:noVBand="0"/>
      </w:tblPr>
      <w:tblGrid>
        <w:gridCol w:w="636"/>
        <w:gridCol w:w="2073"/>
        <w:gridCol w:w="6492"/>
      </w:tblGrid>
      <w:tr w:rsidR="00FA4899" w:rsidRPr="00FA4899" w14:paraId="19430FD8" w14:textId="77777777" w:rsidTr="008F7A94">
        <w:tc>
          <w:tcPr>
            <w:tcW w:w="636" w:type="dxa"/>
            <w:tcMar>
              <w:top w:w="0" w:type="dxa"/>
              <w:left w:w="70" w:type="dxa"/>
              <w:bottom w:w="0" w:type="dxa"/>
              <w:right w:w="70" w:type="dxa"/>
            </w:tcMar>
          </w:tcPr>
          <w:p w14:paraId="2EFD7388"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2073" w:type="dxa"/>
            <w:tcMar>
              <w:top w:w="0" w:type="dxa"/>
              <w:left w:w="70" w:type="dxa"/>
              <w:bottom w:w="0" w:type="dxa"/>
              <w:right w:w="70" w:type="dxa"/>
            </w:tcMar>
          </w:tcPr>
          <w:p w14:paraId="4C4604A4"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 xml:space="preserve">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w:t>
            </w:r>
          </w:p>
        </w:tc>
        <w:tc>
          <w:tcPr>
            <w:tcW w:w="6492" w:type="dxa"/>
            <w:tcMar>
              <w:top w:w="0" w:type="dxa"/>
              <w:left w:w="70" w:type="dxa"/>
              <w:bottom w:w="0" w:type="dxa"/>
              <w:right w:w="70" w:type="dxa"/>
            </w:tcMar>
          </w:tcPr>
          <w:p w14:paraId="352CF86C"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Wymagania ogólne</w:t>
            </w:r>
          </w:p>
        </w:tc>
      </w:tr>
      <w:tr w:rsidR="00FA4899" w:rsidRPr="00FA4899" w14:paraId="41CF7557" w14:textId="77777777" w:rsidTr="008F7A94">
        <w:tc>
          <w:tcPr>
            <w:tcW w:w="636" w:type="dxa"/>
            <w:tcMar>
              <w:top w:w="0" w:type="dxa"/>
              <w:left w:w="70" w:type="dxa"/>
              <w:bottom w:w="0" w:type="dxa"/>
              <w:right w:w="70" w:type="dxa"/>
            </w:tcMar>
          </w:tcPr>
          <w:p w14:paraId="3CC38552"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2073" w:type="dxa"/>
            <w:tcMar>
              <w:top w:w="0" w:type="dxa"/>
              <w:left w:w="70" w:type="dxa"/>
              <w:bottom w:w="0" w:type="dxa"/>
              <w:right w:w="70" w:type="dxa"/>
            </w:tcMar>
          </w:tcPr>
          <w:p w14:paraId="33DE68F1"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 xml:space="preserve"> D-01.00.00</w:t>
            </w:r>
          </w:p>
        </w:tc>
        <w:tc>
          <w:tcPr>
            <w:tcW w:w="6492" w:type="dxa"/>
            <w:tcMar>
              <w:top w:w="0" w:type="dxa"/>
              <w:left w:w="70" w:type="dxa"/>
              <w:bottom w:w="0" w:type="dxa"/>
              <w:right w:w="70" w:type="dxa"/>
            </w:tcMar>
          </w:tcPr>
          <w:p w14:paraId="766CAA55"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Roboty przygotowawcze</w:t>
            </w:r>
          </w:p>
        </w:tc>
      </w:tr>
    </w:tbl>
    <w:p w14:paraId="4ED56B3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10.2. Normy</w:t>
      </w:r>
    </w:p>
    <w:tbl>
      <w:tblPr>
        <w:tblW w:w="9230" w:type="dxa"/>
        <w:tblLayout w:type="fixed"/>
        <w:tblCellMar>
          <w:left w:w="10" w:type="dxa"/>
          <w:right w:w="10" w:type="dxa"/>
        </w:tblCellMar>
        <w:tblLook w:val="0000" w:firstRow="0" w:lastRow="0" w:firstColumn="0" w:lastColumn="0" w:noHBand="0" w:noVBand="0"/>
      </w:tblPr>
      <w:tblGrid>
        <w:gridCol w:w="675"/>
        <w:gridCol w:w="2073"/>
        <w:gridCol w:w="6482"/>
      </w:tblGrid>
      <w:tr w:rsidR="00FA4899" w:rsidRPr="00FA4899" w14:paraId="23C3C4DA" w14:textId="77777777" w:rsidTr="008F7A94">
        <w:tc>
          <w:tcPr>
            <w:tcW w:w="675" w:type="dxa"/>
            <w:tcMar>
              <w:top w:w="0" w:type="dxa"/>
              <w:left w:w="108" w:type="dxa"/>
              <w:bottom w:w="0" w:type="dxa"/>
              <w:right w:w="108" w:type="dxa"/>
            </w:tcMar>
          </w:tcPr>
          <w:p w14:paraId="6C7DEF72"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2073" w:type="dxa"/>
            <w:tcMar>
              <w:top w:w="0" w:type="dxa"/>
              <w:left w:w="108" w:type="dxa"/>
              <w:bottom w:w="0" w:type="dxa"/>
              <w:right w:w="108" w:type="dxa"/>
            </w:tcMar>
          </w:tcPr>
          <w:p w14:paraId="3657CE8B"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PN-EN 933-1</w:t>
            </w:r>
          </w:p>
        </w:tc>
        <w:tc>
          <w:tcPr>
            <w:tcW w:w="6482" w:type="dxa"/>
            <w:tcMar>
              <w:top w:w="0" w:type="dxa"/>
              <w:left w:w="108" w:type="dxa"/>
              <w:bottom w:w="0" w:type="dxa"/>
              <w:right w:w="108" w:type="dxa"/>
            </w:tcMar>
          </w:tcPr>
          <w:p w14:paraId="619B7426"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składu ziarnowego – Metoda przesiewania</w:t>
            </w:r>
          </w:p>
        </w:tc>
      </w:tr>
      <w:tr w:rsidR="00F45500" w:rsidRPr="00FA4899" w14:paraId="21B02CD5" w14:textId="77777777" w:rsidTr="008F7A94">
        <w:tc>
          <w:tcPr>
            <w:tcW w:w="675" w:type="dxa"/>
            <w:tcMar>
              <w:top w:w="0" w:type="dxa"/>
              <w:left w:w="108" w:type="dxa"/>
              <w:bottom w:w="0" w:type="dxa"/>
              <w:right w:w="108" w:type="dxa"/>
            </w:tcMar>
          </w:tcPr>
          <w:p w14:paraId="28639A04"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2073" w:type="dxa"/>
            <w:tcMar>
              <w:top w:w="0" w:type="dxa"/>
              <w:left w:w="108" w:type="dxa"/>
              <w:bottom w:w="0" w:type="dxa"/>
              <w:right w:w="108" w:type="dxa"/>
            </w:tcMar>
          </w:tcPr>
          <w:p w14:paraId="1018557C"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PN-EN 933-3</w:t>
            </w:r>
          </w:p>
        </w:tc>
        <w:tc>
          <w:tcPr>
            <w:tcW w:w="6482" w:type="dxa"/>
            <w:tcMar>
              <w:top w:w="0" w:type="dxa"/>
              <w:left w:w="108" w:type="dxa"/>
              <w:bottom w:w="0" w:type="dxa"/>
              <w:right w:w="108" w:type="dxa"/>
            </w:tcMar>
          </w:tcPr>
          <w:p w14:paraId="10943B35" w14:textId="77777777" w:rsidR="00F45500" w:rsidRPr="00FA4899" w:rsidRDefault="00F45500" w:rsidP="008F7A94">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kształtu ziaren za pomocą wskaźnika płaskości</w:t>
            </w:r>
          </w:p>
        </w:tc>
      </w:tr>
    </w:tbl>
    <w:p w14:paraId="7EB4B347" w14:textId="77777777" w:rsidR="00F45500" w:rsidRPr="00FA4899" w:rsidRDefault="00F45500" w:rsidP="00F45500">
      <w:pPr>
        <w:pStyle w:val="Standard"/>
        <w:spacing w:after="120"/>
        <w:jc w:val="both"/>
        <w:rPr>
          <w:rFonts w:ascii="Arial" w:hAnsi="Arial" w:cs="Arial"/>
          <w:b/>
          <w:color w:val="000000" w:themeColor="text1"/>
          <w:sz w:val="18"/>
          <w:szCs w:val="18"/>
        </w:rPr>
      </w:pPr>
    </w:p>
    <w:p w14:paraId="754EAB11" w14:textId="77777777" w:rsidR="00F45500" w:rsidRPr="00FA4899" w:rsidRDefault="00F45500" w:rsidP="00F45500">
      <w:pPr>
        <w:rPr>
          <w:rFonts w:ascii="Arial" w:hAnsi="Arial" w:cs="Arial"/>
          <w:b/>
          <w:bCs/>
          <w:color w:val="000000" w:themeColor="text1"/>
          <w:sz w:val="18"/>
          <w:szCs w:val="18"/>
        </w:rPr>
      </w:pPr>
      <w:r w:rsidRPr="00FA4899">
        <w:rPr>
          <w:rFonts w:ascii="Arial" w:hAnsi="Arial" w:cs="Arial"/>
          <w:b/>
          <w:bCs/>
          <w:color w:val="000000" w:themeColor="text1"/>
          <w:sz w:val="18"/>
          <w:szCs w:val="18"/>
        </w:rPr>
        <w:br w:type="page"/>
      </w:r>
    </w:p>
    <w:p w14:paraId="6605AA2D" w14:textId="77777777" w:rsidR="00F45500" w:rsidRPr="00FA4899" w:rsidRDefault="00072856" w:rsidP="008E1092">
      <w:pPr>
        <w:pStyle w:val="Nagwek1"/>
        <w:jc w:val="center"/>
        <w:rPr>
          <w:color w:val="000000" w:themeColor="text1"/>
          <w:sz w:val="40"/>
        </w:rPr>
      </w:pPr>
      <w:bookmarkStart w:id="197" w:name="_Toc138757095"/>
      <w:bookmarkStart w:id="198" w:name="_Toc163718808"/>
      <w:r w:rsidRPr="00FA4899">
        <w:rPr>
          <w:color w:val="000000" w:themeColor="text1"/>
          <w:sz w:val="40"/>
        </w:rPr>
        <w:lastRenderedPageBreak/>
        <w:t>D-</w:t>
      </w:r>
      <w:r w:rsidR="008E1092" w:rsidRPr="00FA4899">
        <w:rPr>
          <w:color w:val="000000" w:themeColor="text1"/>
          <w:sz w:val="40"/>
        </w:rPr>
        <w:t xml:space="preserve">04.05.01a </w:t>
      </w:r>
      <w:r w:rsidR="00F45500" w:rsidRPr="00FA4899">
        <w:rPr>
          <w:color w:val="000000" w:themeColor="text1"/>
          <w:sz w:val="40"/>
        </w:rPr>
        <w:t>PODBUDOWA Z MIESZANKI KRUSZYWA</w:t>
      </w:r>
      <w:r w:rsidR="008E1092" w:rsidRPr="00FA4899">
        <w:rPr>
          <w:color w:val="000000" w:themeColor="text1"/>
          <w:sz w:val="40"/>
        </w:rPr>
        <w:t xml:space="preserve"> </w:t>
      </w:r>
      <w:r w:rsidR="00F45500" w:rsidRPr="00FA4899">
        <w:rPr>
          <w:bCs/>
          <w:color w:val="000000" w:themeColor="text1"/>
          <w:sz w:val="40"/>
        </w:rPr>
        <w:t>ZWIĄZANEGO HYDRAULICZNIE CEMENTEM</w:t>
      </w:r>
      <w:bookmarkEnd w:id="197"/>
      <w:bookmarkEnd w:id="198"/>
    </w:p>
    <w:p w14:paraId="025E7C0F" w14:textId="77777777" w:rsidR="00F45500" w:rsidRPr="00FA4899" w:rsidRDefault="00F45500" w:rsidP="001D052E">
      <w:pPr>
        <w:pStyle w:val="Nagwek2"/>
        <w:rPr>
          <w:i w:val="0"/>
          <w:color w:val="000000" w:themeColor="text1"/>
        </w:rPr>
      </w:pPr>
      <w:r w:rsidRPr="00FA4899">
        <w:rPr>
          <w:i w:val="0"/>
          <w:color w:val="000000" w:themeColor="text1"/>
        </w:rPr>
        <w:t>1. WSTĘP</w:t>
      </w:r>
    </w:p>
    <w:p w14:paraId="7DC9FAA7"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48A1C325" w14:textId="77777777" w:rsidR="00F45500" w:rsidRPr="00FA4899" w:rsidRDefault="00F45500" w:rsidP="00F45500">
      <w:pPr>
        <w:pStyle w:val="Standard"/>
        <w:tabs>
          <w:tab w:val="left" w:pos="63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wykonywaniem podbudowy z mieszanki kruszywa związanego hydraulicznie cementem.</w:t>
      </w:r>
    </w:p>
    <w:p w14:paraId="00C83132" w14:textId="77777777" w:rsidR="00F45500" w:rsidRPr="00FA4899" w:rsidRDefault="00F45500" w:rsidP="00F45500">
      <w:pPr>
        <w:pStyle w:val="Nagwek2"/>
        <w:numPr>
          <w:ilvl w:val="1"/>
          <w:numId w:val="30"/>
        </w:numPr>
        <w:overflowPunct/>
        <w:autoSpaceDE/>
        <w:spacing w:before="119" w:after="119" w:line="216" w:lineRule="auto"/>
        <w:jc w:val="both"/>
        <w:textAlignment w:val="auto"/>
        <w:rPr>
          <w:color w:val="000000" w:themeColor="text1"/>
          <w:sz w:val="18"/>
          <w:szCs w:val="18"/>
        </w:rPr>
      </w:pPr>
      <w:r w:rsidRPr="00FA4899">
        <w:rPr>
          <w:color w:val="000000" w:themeColor="text1"/>
          <w:sz w:val="18"/>
          <w:szCs w:val="18"/>
        </w:rPr>
        <w:t>1.2. Zakres stosowania ST</w:t>
      </w:r>
    </w:p>
    <w:p w14:paraId="1B13FAF9" w14:textId="77777777" w:rsidR="00F45500" w:rsidRPr="00FA4899" w:rsidRDefault="00F45500" w:rsidP="00F45500">
      <w:pPr>
        <w:pStyle w:val="Standard"/>
        <w:tabs>
          <w:tab w:val="left" w:pos="63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688FD19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ST</w:t>
      </w:r>
    </w:p>
    <w:p w14:paraId="7068567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wykonaniem i odbiorem podłoża ulepszonego z mieszanki kruszywa, wody, cementu i ewentualnych dodatków oraz domieszek. Materiał ten wiąże i twardnieje w obecności wody, tworząc stabilne i trwałe struktury.</w:t>
      </w:r>
    </w:p>
    <w:p w14:paraId="6DCB36F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mieszance można stosować kruszywo naturalne, kruszywo z recyklingu oraz połączenia tych kruszyw. Do kruszyw mogą  należeć kruszywo kamienne, kruszywo żużlowe z żużla kawałkowego wielkopiecowego i kruszywo żużlowe z żużla stalowniczego, dla rodzajów mieszanek mineralnych 0/31,5 mm, 0/22,4 mm, 0/16 mm, 0/11,2 mm i 0/8 mm.</w:t>
      </w:r>
    </w:p>
    <w:p w14:paraId="280903F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7CE8F66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Mieszanka związana spoiwem hydraulicznym – mieszanka, w której następuje wiązanie i twardnienie na skutek reakcji hydraulicznych.</w:t>
      </w:r>
    </w:p>
    <w:p w14:paraId="10420D6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Podłoże ulepszone z  mieszanki związanej spoiwem hydraulicznym – warstwa zawierająca kruszywo naturalne lub sztuczne albo z recyklingu lub ich mieszaninę i spoiwo hydrauliczne, zapewniająca umożliwienie ruchu technologicznego i właściwego wykonania nawierzchni. Do warstwy podłoża ulepszonego zalicza się także warstwę mrozoochronną, odcinającą i wzmacniającą, które powinny spełniać dodatkowe wymagania.</w:t>
      </w:r>
    </w:p>
    <w:p w14:paraId="51085087"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1.4.3. </w:t>
      </w:r>
      <w:r w:rsidRPr="00FA4899">
        <w:rPr>
          <w:rFonts w:ascii="Arial" w:hAnsi="Arial" w:cs="Arial"/>
          <w:color w:val="000000" w:themeColor="text1"/>
          <w:sz w:val="18"/>
          <w:szCs w:val="18"/>
        </w:rPr>
        <w:t>Podbudowa pomocnicza z mieszanki związanej spoiwem hydraulicznym –  warstwa zawierająca kruszywo naturalne lub sztuczne a także z recyklingu lub ich mieszaninę i spoiwo hydrauliczne, zapewniająca przenoszenie obciążeń z warstwy podbudowy zasadniczej na warstwę podłoża.</w:t>
      </w:r>
    </w:p>
    <w:p w14:paraId="47062269"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1.4.4. </w:t>
      </w:r>
      <w:r w:rsidRPr="00FA4899">
        <w:rPr>
          <w:rFonts w:ascii="Arial" w:hAnsi="Arial" w:cs="Arial"/>
          <w:color w:val="000000" w:themeColor="text1"/>
          <w:sz w:val="18"/>
          <w:szCs w:val="18"/>
        </w:rPr>
        <w:t>Podbudowa zasadnicza z mieszanki związanej spoiwem hydraulicznym –  warstwa zawierająca kruszywo naturalne lub sztuczne a także z recyklingu lub ich mieszaninę i spoiwo hydrauliczne, zapewniająca przenoszenie obciążeń z warstw jezdnych na warstwę podbudowy pomocniczej lub podłoże.</w:t>
      </w:r>
    </w:p>
    <w:p w14:paraId="5162E80A"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1.4.5. </w:t>
      </w:r>
      <w:r w:rsidRPr="00FA4899">
        <w:rPr>
          <w:rFonts w:ascii="Arial" w:hAnsi="Arial" w:cs="Arial"/>
          <w:color w:val="000000" w:themeColor="text1"/>
          <w:sz w:val="18"/>
          <w:szCs w:val="18"/>
        </w:rPr>
        <w:t>Kruszywo – materiał ziarnisty stosowany w budownictwie, który może być naturalny, sztuczny lub z recyklingu.</w:t>
      </w:r>
    </w:p>
    <w:p w14:paraId="5A6CB5ED"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1.4.6. </w:t>
      </w:r>
      <w:r w:rsidRPr="00FA4899">
        <w:rPr>
          <w:rFonts w:ascii="Arial" w:hAnsi="Arial" w:cs="Arial"/>
          <w:color w:val="000000" w:themeColor="text1"/>
          <w:sz w:val="18"/>
          <w:szCs w:val="18"/>
        </w:rPr>
        <w:t>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178C2D5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1.4.7. </w:t>
      </w:r>
      <w:r w:rsidRPr="00FA4899">
        <w:rPr>
          <w:rFonts w:ascii="Arial" w:hAnsi="Arial" w:cs="Arial"/>
          <w:color w:val="000000" w:themeColor="text1"/>
          <w:sz w:val="18"/>
          <w:szCs w:val="18"/>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77B39607"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1.4.8. </w:t>
      </w:r>
      <w:r w:rsidRPr="00FA4899">
        <w:rPr>
          <w:rFonts w:ascii="Arial" w:hAnsi="Arial" w:cs="Arial"/>
          <w:color w:val="000000" w:themeColor="text1"/>
          <w:sz w:val="18"/>
          <w:szCs w:val="18"/>
        </w:rPr>
        <w:t>Kruszywo z recyklingu – kruszywo powstałe w wyniku przeróbki materiału zastosowanego uprzednio w budownictwie.</w:t>
      </w:r>
    </w:p>
    <w:p w14:paraId="3F8F7252"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1.4.9. </w:t>
      </w:r>
      <w:r w:rsidRPr="00FA4899">
        <w:rPr>
          <w:rFonts w:ascii="Arial" w:hAnsi="Arial" w:cs="Arial"/>
          <w:color w:val="000000" w:themeColor="text1"/>
          <w:sz w:val="18"/>
          <w:szCs w:val="18"/>
        </w:rPr>
        <w:t>Kruszywo kamienne – kruszywo z mineralnych surowców jak żwir kruszony, mechanicznie rozdrobnione skały, nadziarno żwirowe.</w:t>
      </w:r>
    </w:p>
    <w:p w14:paraId="7D217D4A"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1.4.10. </w:t>
      </w:r>
      <w:r w:rsidRPr="00FA4899">
        <w:rPr>
          <w:rFonts w:ascii="Arial" w:hAnsi="Arial" w:cs="Arial"/>
          <w:color w:val="000000" w:themeColor="text1"/>
          <w:sz w:val="18"/>
          <w:szCs w:val="18"/>
        </w:rPr>
        <w:t>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08D0875B"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1.4.11. </w:t>
      </w:r>
      <w:r w:rsidRPr="00FA4899">
        <w:rPr>
          <w:rFonts w:ascii="Arial" w:hAnsi="Arial" w:cs="Arial"/>
          <w:color w:val="000000" w:themeColor="text1"/>
          <w:sz w:val="18"/>
          <w:szCs w:val="18"/>
        </w:rPr>
        <w:t>Kruszywo żużlowe z żużla stalowniczego – kruszywo składające się głównie ze skrystalizowanego krzemianu wapnia i ferrytu zawierającego CaO, SiO</w:t>
      </w:r>
      <w:r w:rsidRPr="00FA4899">
        <w:rPr>
          <w:rFonts w:ascii="Arial" w:hAnsi="Arial" w:cs="Arial"/>
          <w:color w:val="000000" w:themeColor="text1"/>
          <w:sz w:val="18"/>
          <w:szCs w:val="18"/>
          <w:vertAlign w:val="subscript"/>
        </w:rPr>
        <w:t>2</w:t>
      </w:r>
      <w:r w:rsidRPr="00FA4899">
        <w:rPr>
          <w:rFonts w:ascii="Arial" w:hAnsi="Arial" w:cs="Arial"/>
          <w:color w:val="000000" w:themeColor="text1"/>
          <w:sz w:val="18"/>
          <w:szCs w:val="18"/>
        </w:rPr>
        <w:t>, MgO oraz tlenek żelaza. Kruszywo otrzymuje się przez powolne schładzanie powietrzem ciekłego żużla stalowniczego. Proces chłodzenia może odbywać się przy kontrolowanym dodawaniu wody.</w:t>
      </w:r>
    </w:p>
    <w:p w14:paraId="42E5711F"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1.4.12. </w:t>
      </w:r>
      <w:r w:rsidRPr="00FA4899">
        <w:rPr>
          <w:rFonts w:ascii="Arial" w:hAnsi="Arial" w:cs="Arial"/>
          <w:color w:val="000000" w:themeColor="text1"/>
          <w:sz w:val="18"/>
          <w:szCs w:val="18"/>
        </w:rPr>
        <w:t>Kategoria ruchu (KR1 – KR6) – obciążenie drogi ruchem samochodowym, wyrażone w osiach obliczeniowych (100 kN) według „Katalogu typowych konstrukcji nawierzchni podatnych i półsztywnych”. Generalna Dyrekcja Dróg Publicznych – Instytut Badawczy Dróg i Mostów, Warszawa 1997 [27].</w:t>
      </w:r>
    </w:p>
    <w:p w14:paraId="77317B8A"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1.4.13. </w:t>
      </w:r>
      <w:r w:rsidRPr="00FA4899">
        <w:rPr>
          <w:rFonts w:ascii="Arial" w:hAnsi="Arial" w:cs="Arial"/>
          <w:color w:val="000000" w:themeColor="text1"/>
          <w:sz w:val="18"/>
          <w:szCs w:val="18"/>
        </w:rPr>
        <w:t xml:space="preserve">Kruszywo grube (wg PN-EN 13242) – oznaczenie kruszywa o wymiarach ziaren </w:t>
      </w:r>
      <w:r w:rsidRPr="00FA4899">
        <w:rPr>
          <w:rFonts w:ascii="Arial" w:hAnsi="Arial" w:cs="Arial"/>
          <w:i/>
          <w:color w:val="000000" w:themeColor="text1"/>
          <w:sz w:val="18"/>
          <w:szCs w:val="18"/>
        </w:rPr>
        <w:t>d</w:t>
      </w:r>
      <w:r w:rsidRPr="00FA4899">
        <w:rPr>
          <w:rFonts w:ascii="Arial" w:hAnsi="Arial" w:cs="Arial"/>
          <w:color w:val="000000" w:themeColor="text1"/>
          <w:sz w:val="18"/>
          <w:szCs w:val="18"/>
        </w:rPr>
        <w:t xml:space="preserve"> (dolnego) równym lub większym niż 1 mm oraz </w:t>
      </w:r>
      <w:r w:rsidRPr="00FA4899">
        <w:rPr>
          <w:rFonts w:ascii="Arial" w:hAnsi="Arial" w:cs="Arial"/>
          <w:i/>
          <w:color w:val="000000" w:themeColor="text1"/>
          <w:sz w:val="18"/>
          <w:szCs w:val="18"/>
        </w:rPr>
        <w:t xml:space="preserve">D </w:t>
      </w:r>
      <w:r w:rsidRPr="00FA4899">
        <w:rPr>
          <w:rFonts w:ascii="Arial" w:hAnsi="Arial" w:cs="Arial"/>
          <w:color w:val="000000" w:themeColor="text1"/>
          <w:sz w:val="18"/>
          <w:szCs w:val="18"/>
        </w:rPr>
        <w:t>(górnego) większym niż 2 mm.</w:t>
      </w:r>
    </w:p>
    <w:p w14:paraId="405D4FB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lastRenderedPageBreak/>
        <w:t xml:space="preserve">1.4.14. </w:t>
      </w:r>
      <w:r w:rsidRPr="00FA4899">
        <w:rPr>
          <w:rFonts w:ascii="Arial" w:hAnsi="Arial" w:cs="Arial"/>
          <w:color w:val="000000" w:themeColor="text1"/>
          <w:sz w:val="18"/>
          <w:szCs w:val="18"/>
        </w:rPr>
        <w:t xml:space="preserve">Kruszywo drobne (wg PN-EN 13242) – oznaczenie kruszywa o wymiarach ziaren </w:t>
      </w:r>
      <w:r w:rsidRPr="00FA4899">
        <w:rPr>
          <w:rFonts w:ascii="Arial" w:hAnsi="Arial" w:cs="Arial"/>
          <w:i/>
          <w:color w:val="000000" w:themeColor="text1"/>
          <w:sz w:val="18"/>
          <w:szCs w:val="18"/>
        </w:rPr>
        <w:t>d</w:t>
      </w:r>
      <w:r w:rsidRPr="00FA4899">
        <w:rPr>
          <w:rFonts w:ascii="Arial" w:hAnsi="Arial" w:cs="Arial"/>
          <w:color w:val="000000" w:themeColor="text1"/>
          <w:sz w:val="18"/>
          <w:szCs w:val="18"/>
        </w:rPr>
        <w:t xml:space="preserve"> równym 0 oraz </w:t>
      </w:r>
      <w:r w:rsidRPr="00FA4899">
        <w:rPr>
          <w:rFonts w:ascii="Arial" w:hAnsi="Arial" w:cs="Arial"/>
          <w:i/>
          <w:color w:val="000000" w:themeColor="text1"/>
          <w:sz w:val="18"/>
          <w:szCs w:val="18"/>
        </w:rPr>
        <w:t xml:space="preserve">D </w:t>
      </w:r>
      <w:r w:rsidRPr="00FA4899">
        <w:rPr>
          <w:rFonts w:ascii="Arial" w:hAnsi="Arial" w:cs="Arial"/>
          <w:color w:val="000000" w:themeColor="text1"/>
          <w:sz w:val="18"/>
          <w:szCs w:val="18"/>
        </w:rPr>
        <w:t>równym 6,3 mm lub mniejszym.</w:t>
      </w:r>
    </w:p>
    <w:p w14:paraId="56C75586"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1.4.15. </w:t>
      </w:r>
      <w:r w:rsidRPr="00FA4899">
        <w:rPr>
          <w:rFonts w:ascii="Arial" w:hAnsi="Arial" w:cs="Arial"/>
          <w:color w:val="000000" w:themeColor="text1"/>
          <w:sz w:val="18"/>
          <w:szCs w:val="18"/>
        </w:rPr>
        <w:t xml:space="preserve">Kruszywo o ciągłym uziarnieniu (wg PN-EN 13242) – kruszywo stanowiące mieszankę kruszyw grubych i drobnych, w której </w:t>
      </w:r>
      <w:r w:rsidRPr="00FA4899">
        <w:rPr>
          <w:rFonts w:ascii="Arial" w:hAnsi="Arial" w:cs="Arial"/>
          <w:i/>
          <w:color w:val="000000" w:themeColor="text1"/>
          <w:sz w:val="18"/>
          <w:szCs w:val="18"/>
        </w:rPr>
        <w:t>D</w:t>
      </w:r>
      <w:r w:rsidRPr="00FA4899">
        <w:rPr>
          <w:rFonts w:ascii="Arial" w:hAnsi="Arial" w:cs="Arial"/>
          <w:color w:val="000000" w:themeColor="text1"/>
          <w:sz w:val="18"/>
          <w:szCs w:val="18"/>
        </w:rPr>
        <w:t xml:space="preserve"> jest większe niż 6,3 mm.</w:t>
      </w:r>
    </w:p>
    <w:p w14:paraId="3828EB2B"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1.4.16. </w:t>
      </w:r>
      <w:r w:rsidRPr="00FA4899">
        <w:rPr>
          <w:rFonts w:ascii="Arial" w:hAnsi="Arial" w:cs="Arial"/>
          <w:color w:val="000000" w:themeColor="text1"/>
          <w:sz w:val="18"/>
          <w:szCs w:val="18"/>
        </w:rPr>
        <w:t>Mieszanka związana cementem – mieszanka związana hydraulicznie, składająca się z kruszywa o kontrolowanym uziarnieniu i cementu, wymieszana w sposób zapewniający uzyskanie jednorodnej mieszanki.</w:t>
      </w:r>
    </w:p>
    <w:p w14:paraId="14D2A345"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1.4.17. </w:t>
      </w:r>
      <w:r w:rsidRPr="00FA4899">
        <w:rPr>
          <w:rFonts w:ascii="Arial" w:hAnsi="Arial" w:cs="Arial"/>
          <w:color w:val="000000" w:themeColor="text1"/>
          <w:sz w:val="18"/>
          <w:szCs w:val="18"/>
        </w:rPr>
        <w:t>Symbole i skróty dodatkowe</w:t>
      </w:r>
    </w:p>
    <w:p w14:paraId="6FCE4EF4"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m/m</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procent masy,</w:t>
      </w:r>
    </w:p>
    <w:p w14:paraId="58B7CC0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brak konieczności badania danej cechy,</w:t>
      </w:r>
    </w:p>
    <w:p w14:paraId="1E1AAC8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CBGM</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mieszanka związana cementem,</w:t>
      </w:r>
    </w:p>
    <w:p w14:paraId="00590F7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CBR</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kalifornijski wskaźnik nośności, w procentach (%),</w:t>
      </w:r>
    </w:p>
    <w:p w14:paraId="73B3BF1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d</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dolny wymiar sita (przy określaniu wielkości ziaren kruszywa),</w:t>
      </w:r>
    </w:p>
    <w:p w14:paraId="51B7CF2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D</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górny wymiar sita (przy określaniu wielkości ziaren kruszywa),</w:t>
      </w:r>
    </w:p>
    <w:p w14:paraId="1392A03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H/D</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stosunek wysokości do średnicy próbki.</w:t>
      </w:r>
    </w:p>
    <w:p w14:paraId="7B19861E"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1.4.18. </w:t>
      </w:r>
      <w:r w:rsidRPr="00FA4899">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1.4.</w:t>
      </w:r>
    </w:p>
    <w:p w14:paraId="1D3B1DD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1.5. Ogólne wymagania dotyczące robót</w:t>
      </w:r>
    </w:p>
    <w:p w14:paraId="7FF3AA92"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1.5.</w:t>
      </w:r>
    </w:p>
    <w:p w14:paraId="41E3A677" w14:textId="77777777" w:rsidR="00F45500" w:rsidRPr="00FA4899" w:rsidRDefault="00F45500" w:rsidP="005E0E48">
      <w:pPr>
        <w:pStyle w:val="Nagwek2"/>
        <w:rPr>
          <w:i w:val="0"/>
          <w:color w:val="000000" w:themeColor="text1"/>
        </w:rPr>
      </w:pPr>
      <w:bookmarkStart w:id="199" w:name="_Toc431184075"/>
      <w:bookmarkStart w:id="200" w:name="_Toc208892382"/>
      <w:bookmarkStart w:id="201" w:name="_Toc210107778"/>
      <w:bookmarkStart w:id="202" w:name="_Toc236626156"/>
      <w:bookmarkStart w:id="203" w:name="_Toc332010312"/>
      <w:r w:rsidRPr="00FA4899">
        <w:rPr>
          <w:i w:val="0"/>
          <w:color w:val="000000" w:themeColor="text1"/>
        </w:rPr>
        <w:t>2. MATERIAŁY</w:t>
      </w:r>
      <w:bookmarkEnd w:id="199"/>
      <w:bookmarkEnd w:id="200"/>
      <w:bookmarkEnd w:id="201"/>
      <w:bookmarkEnd w:id="202"/>
      <w:bookmarkEnd w:id="203"/>
    </w:p>
    <w:p w14:paraId="5575EDC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28300798"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2.</w:t>
      </w:r>
    </w:p>
    <w:p w14:paraId="55A0284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Materiały do wykonania robót</w:t>
      </w:r>
    </w:p>
    <w:p w14:paraId="7C375396"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2.2.1. </w:t>
      </w:r>
      <w:r w:rsidRPr="00FA4899">
        <w:rPr>
          <w:rFonts w:ascii="Arial" w:hAnsi="Arial" w:cs="Arial"/>
          <w:color w:val="000000" w:themeColor="text1"/>
          <w:sz w:val="18"/>
          <w:szCs w:val="18"/>
        </w:rPr>
        <w:t xml:space="preserve"> Zgodność materiałów z dokumentacją projektową i aprobatą techniczną</w:t>
      </w:r>
    </w:p>
    <w:p w14:paraId="718E891E"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wykonania robót powinny być zgodne z ustaleniami dokumentacji projektowej lub ST względnie z wymaganiami europejskiej lub krajowej aprobaty technicznej.</w:t>
      </w:r>
    </w:p>
    <w:p w14:paraId="042F25D5"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2.2.2. </w:t>
      </w:r>
      <w:r w:rsidRPr="00FA4899">
        <w:rPr>
          <w:rFonts w:ascii="Arial" w:hAnsi="Arial" w:cs="Arial"/>
          <w:color w:val="000000" w:themeColor="text1"/>
          <w:sz w:val="18"/>
          <w:szCs w:val="18"/>
        </w:rPr>
        <w:t>Materiały wchodzące w skład mieszanki</w:t>
      </w:r>
    </w:p>
    <w:p w14:paraId="1FCB1F7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Materiałami stosowanymi do wytwarzania mieszanek związanych cementem są:</w:t>
      </w:r>
    </w:p>
    <w:p w14:paraId="4E81FB55" w14:textId="77777777" w:rsidR="00F45500" w:rsidRPr="00FA4899"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w:t>
      </w:r>
    </w:p>
    <w:p w14:paraId="6B93B814" w14:textId="77777777" w:rsidR="00F45500" w:rsidRPr="00FA4899"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cement,</w:t>
      </w:r>
    </w:p>
    <w:p w14:paraId="1D09CD0E" w14:textId="77777777" w:rsidR="00F45500" w:rsidRPr="00FA4899"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woda zarobowa,</w:t>
      </w:r>
    </w:p>
    <w:p w14:paraId="1C0C5A3F" w14:textId="77777777" w:rsidR="00F45500" w:rsidRPr="00FA4899"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dodatki,</w:t>
      </w:r>
    </w:p>
    <w:p w14:paraId="20EED34B" w14:textId="77777777" w:rsidR="00F45500" w:rsidRPr="00FA4899"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domieszki.</w:t>
      </w:r>
    </w:p>
    <w:p w14:paraId="052CA4C3"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2.2.3. </w:t>
      </w:r>
      <w:r w:rsidRPr="00FA4899">
        <w:rPr>
          <w:rFonts w:ascii="Arial" w:hAnsi="Arial" w:cs="Arial"/>
          <w:color w:val="000000" w:themeColor="text1"/>
          <w:sz w:val="18"/>
          <w:szCs w:val="18"/>
        </w:rPr>
        <w:t>Kruszywa</w:t>
      </w:r>
    </w:p>
    <w:p w14:paraId="1CB98F6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mieszanek można stosować następujące rodzaje kruszyw:</w:t>
      </w:r>
    </w:p>
    <w:p w14:paraId="15BE3B1B" w14:textId="77777777" w:rsidR="00F45500" w:rsidRPr="00FA4899"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naturalne lub sztuczne,</w:t>
      </w:r>
    </w:p>
    <w:p w14:paraId="3DEE3D7F" w14:textId="77777777" w:rsidR="00F45500" w:rsidRPr="00FA4899"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z recyklingu,</w:t>
      </w:r>
    </w:p>
    <w:p w14:paraId="77B9FDEF" w14:textId="77777777" w:rsidR="00F45500" w:rsidRPr="00FA4899"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połączenie kruszyw wymienionych w punktach a) i b) z określeniem proporcji kruszyw z a) i b) z dokładnością ± 5% m/m.</w:t>
      </w:r>
    </w:p>
    <w:p w14:paraId="354FC0F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Wymagania wobec kruszywa do warstw podbudowy i podłoża ulepszonego przedstawia tablica 1.</w:t>
      </w:r>
    </w:p>
    <w:p w14:paraId="4FABC430" w14:textId="77777777" w:rsidR="00F45500" w:rsidRPr="00FA4899" w:rsidRDefault="00F45500" w:rsidP="00F45500">
      <w:pPr>
        <w:rPr>
          <w:rFonts w:ascii="Arial" w:eastAsia="Calibri" w:hAnsi="Arial" w:cs="Arial"/>
          <w:color w:val="000000" w:themeColor="text1"/>
          <w:sz w:val="18"/>
          <w:szCs w:val="18"/>
        </w:rPr>
      </w:pPr>
      <w:r w:rsidRPr="00FA4899">
        <w:rPr>
          <w:rFonts w:ascii="Arial" w:hAnsi="Arial" w:cs="Arial"/>
          <w:color w:val="000000" w:themeColor="text1"/>
          <w:sz w:val="18"/>
          <w:szCs w:val="18"/>
        </w:rPr>
        <w:t>Tablica 1. Wymagane właściwości kruszywa do warstw podbudowy i podłoża ulepszonego z mieszanek związanych cementem</w:t>
      </w:r>
    </w:p>
    <w:p w14:paraId="0B923F35" w14:textId="77777777" w:rsidR="00F45500" w:rsidRPr="00FA4899" w:rsidRDefault="00F45500" w:rsidP="00F45500">
      <w:pPr>
        <w:pStyle w:val="Bezodstpw"/>
        <w:jc w:val="both"/>
        <w:rPr>
          <w:rFonts w:cs="Arial"/>
          <w:color w:val="000000" w:themeColor="text1"/>
          <w:sz w:val="18"/>
          <w:szCs w:val="18"/>
        </w:rPr>
      </w:pPr>
      <w:r w:rsidRPr="00FA4899">
        <w:rPr>
          <w:rFonts w:cs="Arial"/>
          <w:color w:val="000000" w:themeColor="text1"/>
          <w:sz w:val="18"/>
          <w:szCs w:val="18"/>
        </w:rPr>
        <w:t>Skróty użyte w tablicy: Kat. – kategoria właściwości,  Dekl – deklarowana, wsk. – wskaźnik, wsp. – współczynnik, roz. -rozdział</w:t>
      </w:r>
    </w:p>
    <w:p w14:paraId="048F7899" w14:textId="77777777" w:rsidR="00F45500" w:rsidRPr="00FA4899" w:rsidRDefault="00F45500" w:rsidP="00F45500">
      <w:pPr>
        <w:pStyle w:val="Bezodstpw"/>
        <w:jc w:val="both"/>
        <w:rPr>
          <w:rFonts w:cs="Arial"/>
          <w:color w:val="000000" w:themeColor="text1"/>
          <w:sz w:val="18"/>
          <w:szCs w:val="18"/>
        </w:rPr>
      </w:pPr>
    </w:p>
    <w:tbl>
      <w:tblPr>
        <w:tblW w:w="9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276"/>
        <w:gridCol w:w="709"/>
        <w:gridCol w:w="2213"/>
        <w:gridCol w:w="55"/>
        <w:gridCol w:w="157"/>
        <w:gridCol w:w="2426"/>
      </w:tblGrid>
      <w:tr w:rsidR="00FA4899" w:rsidRPr="00FA4899" w14:paraId="028A95DF" w14:textId="77777777" w:rsidTr="008F7A94">
        <w:trPr>
          <w:jc w:val="center"/>
        </w:trPr>
        <w:tc>
          <w:tcPr>
            <w:tcW w:w="2376" w:type="dxa"/>
            <w:vMerge w:val="restart"/>
            <w:vAlign w:val="center"/>
          </w:tcPr>
          <w:p w14:paraId="0F123CB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Właściwość</w:t>
            </w:r>
          </w:p>
          <w:p w14:paraId="49B09FC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kruszywa</w:t>
            </w:r>
          </w:p>
        </w:tc>
        <w:tc>
          <w:tcPr>
            <w:tcW w:w="1276" w:type="dxa"/>
            <w:vMerge w:val="restart"/>
            <w:vAlign w:val="center"/>
          </w:tcPr>
          <w:p w14:paraId="17EEB14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Metoda</w:t>
            </w:r>
          </w:p>
          <w:p w14:paraId="3B146AD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badania</w:t>
            </w:r>
          </w:p>
          <w:p w14:paraId="1953260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wg</w:t>
            </w:r>
          </w:p>
        </w:tc>
        <w:tc>
          <w:tcPr>
            <w:tcW w:w="5560" w:type="dxa"/>
            <w:gridSpan w:val="5"/>
          </w:tcPr>
          <w:p w14:paraId="25E69A4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Wymagania wg WT-5, pkt 1.1.1 [ 25] i PN-EN 13242 [19]</w:t>
            </w:r>
          </w:p>
          <w:p w14:paraId="1ABA924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dla ruchu kategorii KR1 ÷ KR6</w:t>
            </w:r>
          </w:p>
        </w:tc>
      </w:tr>
      <w:tr w:rsidR="00FA4899" w:rsidRPr="00FA4899" w14:paraId="3AACE95E" w14:textId="77777777" w:rsidTr="008F7A94">
        <w:trPr>
          <w:jc w:val="center"/>
        </w:trPr>
        <w:tc>
          <w:tcPr>
            <w:tcW w:w="2376" w:type="dxa"/>
            <w:vMerge/>
          </w:tcPr>
          <w:p w14:paraId="19A44AF4" w14:textId="77777777" w:rsidR="00F45500" w:rsidRPr="00FA4899" w:rsidRDefault="00F45500" w:rsidP="008F7A94">
            <w:pPr>
              <w:pStyle w:val="Bezodstpw"/>
              <w:rPr>
                <w:rFonts w:cs="Arial"/>
                <w:color w:val="000000" w:themeColor="text1"/>
                <w:sz w:val="18"/>
                <w:szCs w:val="18"/>
              </w:rPr>
            </w:pPr>
          </w:p>
        </w:tc>
        <w:tc>
          <w:tcPr>
            <w:tcW w:w="1276" w:type="dxa"/>
            <w:vMerge/>
          </w:tcPr>
          <w:p w14:paraId="4EDC3C4C" w14:textId="77777777" w:rsidR="00F45500" w:rsidRPr="00FA4899" w:rsidRDefault="00F45500" w:rsidP="008F7A94">
            <w:pPr>
              <w:pStyle w:val="Bezodstpw"/>
              <w:rPr>
                <w:rFonts w:cs="Arial"/>
                <w:color w:val="000000" w:themeColor="text1"/>
                <w:sz w:val="18"/>
                <w:szCs w:val="18"/>
              </w:rPr>
            </w:pPr>
          </w:p>
        </w:tc>
        <w:tc>
          <w:tcPr>
            <w:tcW w:w="709" w:type="dxa"/>
            <w:vMerge w:val="restart"/>
            <w:vAlign w:val="center"/>
          </w:tcPr>
          <w:p w14:paraId="72020F4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Punkt</w:t>
            </w:r>
          </w:p>
          <w:p w14:paraId="5411885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3FA922A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13242</w:t>
            </w:r>
          </w:p>
        </w:tc>
        <w:tc>
          <w:tcPr>
            <w:tcW w:w="4851" w:type="dxa"/>
            <w:gridSpan w:val="4"/>
          </w:tcPr>
          <w:p w14:paraId="56A2B2A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dla kruszywa związanego cementem w warstwie</w:t>
            </w:r>
          </w:p>
        </w:tc>
      </w:tr>
      <w:tr w:rsidR="00FA4899" w:rsidRPr="00FA4899" w14:paraId="54D0EADB" w14:textId="77777777" w:rsidTr="008F7A94">
        <w:trPr>
          <w:jc w:val="center"/>
        </w:trPr>
        <w:tc>
          <w:tcPr>
            <w:tcW w:w="2376" w:type="dxa"/>
            <w:vMerge/>
          </w:tcPr>
          <w:p w14:paraId="16818B2D" w14:textId="77777777" w:rsidR="00F45500" w:rsidRPr="00FA4899" w:rsidRDefault="00F45500" w:rsidP="008F7A94">
            <w:pPr>
              <w:pStyle w:val="Bezodstpw"/>
              <w:rPr>
                <w:rFonts w:cs="Arial"/>
                <w:color w:val="000000" w:themeColor="text1"/>
                <w:sz w:val="18"/>
                <w:szCs w:val="18"/>
              </w:rPr>
            </w:pPr>
          </w:p>
        </w:tc>
        <w:tc>
          <w:tcPr>
            <w:tcW w:w="1276" w:type="dxa"/>
            <w:vMerge/>
          </w:tcPr>
          <w:p w14:paraId="02C4F087" w14:textId="77777777" w:rsidR="00F45500" w:rsidRPr="00FA4899" w:rsidRDefault="00F45500" w:rsidP="008F7A94">
            <w:pPr>
              <w:pStyle w:val="Bezodstpw"/>
              <w:rPr>
                <w:rFonts w:cs="Arial"/>
                <w:color w:val="000000" w:themeColor="text1"/>
                <w:sz w:val="18"/>
                <w:szCs w:val="18"/>
              </w:rPr>
            </w:pPr>
          </w:p>
        </w:tc>
        <w:tc>
          <w:tcPr>
            <w:tcW w:w="709" w:type="dxa"/>
            <w:vMerge/>
          </w:tcPr>
          <w:p w14:paraId="584C20D7" w14:textId="77777777" w:rsidR="00F45500" w:rsidRPr="00FA4899" w:rsidRDefault="00F45500" w:rsidP="008F7A94">
            <w:pPr>
              <w:pStyle w:val="Bezodstpw"/>
              <w:rPr>
                <w:rFonts w:cs="Arial"/>
                <w:color w:val="000000" w:themeColor="text1"/>
                <w:sz w:val="18"/>
                <w:szCs w:val="18"/>
              </w:rPr>
            </w:pPr>
          </w:p>
        </w:tc>
        <w:tc>
          <w:tcPr>
            <w:tcW w:w="2268" w:type="dxa"/>
            <w:gridSpan w:val="2"/>
          </w:tcPr>
          <w:p w14:paraId="7B94C1F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podłoża ulepszonego i podbudowy pomocniczej</w:t>
            </w:r>
          </w:p>
        </w:tc>
        <w:tc>
          <w:tcPr>
            <w:tcW w:w="2583" w:type="dxa"/>
            <w:gridSpan w:val="2"/>
            <w:vAlign w:val="center"/>
          </w:tcPr>
          <w:p w14:paraId="14E29DE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podbudowy zasadniczej</w:t>
            </w:r>
          </w:p>
        </w:tc>
      </w:tr>
      <w:tr w:rsidR="00FA4899" w:rsidRPr="00FA4899" w14:paraId="27AA661B" w14:textId="77777777" w:rsidTr="008F7A94">
        <w:trPr>
          <w:jc w:val="center"/>
        </w:trPr>
        <w:tc>
          <w:tcPr>
            <w:tcW w:w="2376" w:type="dxa"/>
          </w:tcPr>
          <w:p w14:paraId="6DCEAD0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Frakcje/zestaw sit #</w:t>
            </w:r>
          </w:p>
        </w:tc>
        <w:tc>
          <w:tcPr>
            <w:tcW w:w="1276" w:type="dxa"/>
          </w:tcPr>
          <w:p w14:paraId="2CD0946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t>
            </w:r>
          </w:p>
        </w:tc>
        <w:tc>
          <w:tcPr>
            <w:tcW w:w="709" w:type="dxa"/>
          </w:tcPr>
          <w:p w14:paraId="58D8EE9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4.1</w:t>
            </w:r>
          </w:p>
        </w:tc>
        <w:tc>
          <w:tcPr>
            <w:tcW w:w="4851" w:type="dxa"/>
            <w:gridSpan w:val="4"/>
          </w:tcPr>
          <w:p w14:paraId="15459D7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Zestaw sit podstawowy plus zestaw 1.</w:t>
            </w:r>
          </w:p>
          <w:p w14:paraId="2AB61E0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Wszystkie frakcje dozwolone</w:t>
            </w:r>
          </w:p>
        </w:tc>
      </w:tr>
      <w:tr w:rsidR="00FA4899" w:rsidRPr="00FA4899" w14:paraId="46B687D3" w14:textId="77777777" w:rsidTr="008F7A94">
        <w:trPr>
          <w:jc w:val="center"/>
        </w:trPr>
        <w:tc>
          <w:tcPr>
            <w:tcW w:w="2376" w:type="dxa"/>
          </w:tcPr>
          <w:p w14:paraId="4F1BEDC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Uziarnienie</w:t>
            </w:r>
          </w:p>
        </w:tc>
        <w:tc>
          <w:tcPr>
            <w:tcW w:w="1276" w:type="dxa"/>
          </w:tcPr>
          <w:p w14:paraId="7D7EC30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030E24B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 [6]</w:t>
            </w:r>
          </w:p>
          <w:p w14:paraId="50A43E1A" w14:textId="77777777" w:rsidR="00F45500" w:rsidRPr="00FA4899" w:rsidRDefault="00F45500" w:rsidP="008F7A94">
            <w:pPr>
              <w:pStyle w:val="Bezodstpw"/>
              <w:rPr>
                <w:rFonts w:cs="Arial"/>
                <w:color w:val="000000" w:themeColor="text1"/>
                <w:sz w:val="18"/>
                <w:szCs w:val="18"/>
              </w:rPr>
            </w:pPr>
          </w:p>
        </w:tc>
        <w:tc>
          <w:tcPr>
            <w:tcW w:w="709" w:type="dxa"/>
          </w:tcPr>
          <w:p w14:paraId="47EF445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4.3.1</w:t>
            </w:r>
          </w:p>
        </w:tc>
        <w:tc>
          <w:tcPr>
            <w:tcW w:w="4851" w:type="dxa"/>
            <w:gridSpan w:val="4"/>
          </w:tcPr>
          <w:p w14:paraId="411C8BE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Kruszywo grube: kat. G</w:t>
            </w:r>
            <w:r w:rsidRPr="00FA4899">
              <w:rPr>
                <w:rFonts w:cs="Arial"/>
                <w:color w:val="000000" w:themeColor="text1"/>
                <w:sz w:val="18"/>
                <w:szCs w:val="18"/>
                <w:vertAlign w:val="subscript"/>
              </w:rPr>
              <w:t>C</w:t>
            </w:r>
            <w:r w:rsidRPr="00FA4899">
              <w:rPr>
                <w:rFonts w:cs="Arial"/>
                <w:color w:val="000000" w:themeColor="text1"/>
                <w:sz w:val="18"/>
                <w:szCs w:val="18"/>
              </w:rPr>
              <w:t>80/20,   kruszywo drobne: kat. G</w:t>
            </w:r>
            <w:r w:rsidRPr="00FA4899">
              <w:rPr>
                <w:rFonts w:cs="Arial"/>
                <w:color w:val="000000" w:themeColor="text1"/>
                <w:sz w:val="18"/>
                <w:szCs w:val="18"/>
                <w:vertAlign w:val="subscript"/>
              </w:rPr>
              <w:t>F</w:t>
            </w:r>
            <w:r w:rsidRPr="00FA4899">
              <w:rPr>
                <w:rFonts w:cs="Arial"/>
                <w:color w:val="000000" w:themeColor="text1"/>
                <w:sz w:val="18"/>
                <w:szCs w:val="18"/>
              </w:rPr>
              <w:t>80,   kruszywo o ciągłym uziarnieniu: kat. G</w:t>
            </w:r>
            <w:r w:rsidRPr="00FA4899">
              <w:rPr>
                <w:rFonts w:cs="Arial"/>
                <w:color w:val="000000" w:themeColor="text1"/>
                <w:sz w:val="18"/>
                <w:szCs w:val="18"/>
                <w:vertAlign w:val="subscript"/>
              </w:rPr>
              <w:t>A</w:t>
            </w:r>
            <w:r w:rsidRPr="00FA4899">
              <w:rPr>
                <w:rFonts w:cs="Arial"/>
                <w:color w:val="000000" w:themeColor="text1"/>
                <w:sz w:val="18"/>
                <w:szCs w:val="18"/>
              </w:rPr>
              <w:t>75.</w:t>
            </w:r>
          </w:p>
          <w:p w14:paraId="7F2EEFE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Uziarnienie mieszanek kruszywa wg rysunków 1÷5</w:t>
            </w:r>
          </w:p>
        </w:tc>
      </w:tr>
      <w:tr w:rsidR="00FA4899" w:rsidRPr="00FA4899" w14:paraId="480731F5" w14:textId="77777777" w:rsidTr="008F7A94">
        <w:trPr>
          <w:jc w:val="center"/>
        </w:trPr>
        <w:tc>
          <w:tcPr>
            <w:tcW w:w="2376" w:type="dxa"/>
          </w:tcPr>
          <w:p w14:paraId="63857CE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Ogólne granice i tolerancje uziarnienia kruszywa grube-</w:t>
            </w:r>
            <w:r w:rsidRPr="00FA4899">
              <w:rPr>
                <w:rFonts w:cs="Arial"/>
                <w:color w:val="000000" w:themeColor="text1"/>
                <w:sz w:val="18"/>
                <w:szCs w:val="18"/>
              </w:rPr>
              <w:br/>
              <w:t>go na sitach pośrednich</w:t>
            </w:r>
          </w:p>
        </w:tc>
        <w:tc>
          <w:tcPr>
            <w:tcW w:w="1276" w:type="dxa"/>
          </w:tcPr>
          <w:p w14:paraId="131555D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348A6A6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 [6]</w:t>
            </w:r>
          </w:p>
          <w:p w14:paraId="3D21AB38" w14:textId="77777777" w:rsidR="00F45500" w:rsidRPr="00FA4899" w:rsidRDefault="00F45500" w:rsidP="008F7A94">
            <w:pPr>
              <w:pStyle w:val="Bezodstpw"/>
              <w:rPr>
                <w:rFonts w:cs="Arial"/>
                <w:color w:val="000000" w:themeColor="text1"/>
                <w:sz w:val="18"/>
                <w:szCs w:val="18"/>
              </w:rPr>
            </w:pPr>
          </w:p>
        </w:tc>
        <w:tc>
          <w:tcPr>
            <w:tcW w:w="709" w:type="dxa"/>
          </w:tcPr>
          <w:p w14:paraId="4FB2521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4.3.2</w:t>
            </w:r>
          </w:p>
        </w:tc>
        <w:tc>
          <w:tcPr>
            <w:tcW w:w="4851" w:type="dxa"/>
            <w:gridSpan w:val="4"/>
          </w:tcPr>
          <w:p w14:paraId="070438E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GT</w:t>
            </w:r>
            <w:r w:rsidRPr="00FA4899">
              <w:rPr>
                <w:rFonts w:cs="Arial"/>
                <w:color w:val="000000" w:themeColor="text1"/>
                <w:sz w:val="18"/>
                <w:szCs w:val="18"/>
                <w:vertAlign w:val="subscript"/>
              </w:rPr>
              <w:t>C</w:t>
            </w:r>
            <w:r w:rsidRPr="00FA4899">
              <w:rPr>
                <w:rFonts w:cs="Arial"/>
                <w:color w:val="000000" w:themeColor="text1"/>
                <w:sz w:val="18"/>
                <w:szCs w:val="18"/>
              </w:rPr>
              <w:t>NR (tj. brak wymagania)</w:t>
            </w:r>
          </w:p>
        </w:tc>
      </w:tr>
      <w:tr w:rsidR="00FA4899" w:rsidRPr="00FA4899" w14:paraId="1FBC8644" w14:textId="77777777" w:rsidTr="008F7A94">
        <w:trPr>
          <w:jc w:val="center"/>
        </w:trPr>
        <w:tc>
          <w:tcPr>
            <w:tcW w:w="2376" w:type="dxa"/>
          </w:tcPr>
          <w:p w14:paraId="5714678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Tolerancje typowego </w:t>
            </w:r>
            <w:r w:rsidRPr="00FA4899">
              <w:rPr>
                <w:rFonts w:cs="Arial"/>
                <w:color w:val="000000" w:themeColor="text1"/>
                <w:sz w:val="18"/>
                <w:szCs w:val="18"/>
              </w:rPr>
              <w:lastRenderedPageBreak/>
              <w:t>uziarnienia kruszywa drobnego i kruszywa o ciągłym uziarnieniu</w:t>
            </w:r>
          </w:p>
        </w:tc>
        <w:tc>
          <w:tcPr>
            <w:tcW w:w="1276" w:type="dxa"/>
          </w:tcPr>
          <w:p w14:paraId="44D3C87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PN-EN</w:t>
            </w:r>
          </w:p>
          <w:p w14:paraId="0BBE0F5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933-1 [6]</w:t>
            </w:r>
          </w:p>
          <w:p w14:paraId="15603AFB" w14:textId="77777777" w:rsidR="00F45500" w:rsidRPr="00FA4899" w:rsidRDefault="00F45500" w:rsidP="008F7A94">
            <w:pPr>
              <w:pStyle w:val="Bezodstpw"/>
              <w:rPr>
                <w:rFonts w:cs="Arial"/>
                <w:color w:val="000000" w:themeColor="text1"/>
                <w:sz w:val="18"/>
                <w:szCs w:val="18"/>
              </w:rPr>
            </w:pPr>
          </w:p>
        </w:tc>
        <w:tc>
          <w:tcPr>
            <w:tcW w:w="709" w:type="dxa"/>
          </w:tcPr>
          <w:p w14:paraId="27C35AA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4.3.3</w:t>
            </w:r>
          </w:p>
        </w:tc>
        <w:tc>
          <w:tcPr>
            <w:tcW w:w="4851" w:type="dxa"/>
            <w:gridSpan w:val="4"/>
          </w:tcPr>
          <w:p w14:paraId="0C792CE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Kruszywo drobne: kat. GT</w:t>
            </w:r>
            <w:r w:rsidRPr="00FA4899">
              <w:rPr>
                <w:rFonts w:cs="Arial"/>
                <w:color w:val="000000" w:themeColor="text1"/>
                <w:sz w:val="18"/>
                <w:szCs w:val="18"/>
                <w:vertAlign w:val="subscript"/>
              </w:rPr>
              <w:t>F</w:t>
            </w:r>
            <w:r w:rsidRPr="00FA4899">
              <w:rPr>
                <w:rFonts w:cs="Arial"/>
                <w:color w:val="000000" w:themeColor="text1"/>
                <w:sz w:val="18"/>
                <w:szCs w:val="18"/>
              </w:rPr>
              <w:t xml:space="preserve">NR (tj. brak wymagania), </w:t>
            </w:r>
            <w:r w:rsidRPr="00FA4899">
              <w:rPr>
                <w:rFonts w:cs="Arial"/>
                <w:color w:val="000000" w:themeColor="text1"/>
                <w:sz w:val="18"/>
                <w:szCs w:val="18"/>
              </w:rPr>
              <w:lastRenderedPageBreak/>
              <w:t>kruszywo o ciągłym uziarnieniu: kat. GT</w:t>
            </w:r>
            <w:r w:rsidRPr="00FA4899">
              <w:rPr>
                <w:rFonts w:cs="Arial"/>
                <w:color w:val="000000" w:themeColor="text1"/>
                <w:sz w:val="18"/>
                <w:szCs w:val="18"/>
                <w:vertAlign w:val="subscript"/>
              </w:rPr>
              <w:t>A</w:t>
            </w:r>
            <w:r w:rsidRPr="00FA4899">
              <w:rPr>
                <w:rFonts w:cs="Arial"/>
                <w:color w:val="000000" w:themeColor="text1"/>
                <w:sz w:val="18"/>
                <w:szCs w:val="18"/>
              </w:rPr>
              <w:t>NR (tj. brak wymagania)</w:t>
            </w:r>
          </w:p>
        </w:tc>
      </w:tr>
      <w:tr w:rsidR="00FA4899" w:rsidRPr="00FA4899" w14:paraId="7E8AB29A" w14:textId="77777777" w:rsidTr="008F7A94">
        <w:trPr>
          <w:trHeight w:val="671"/>
          <w:jc w:val="center"/>
        </w:trPr>
        <w:tc>
          <w:tcPr>
            <w:tcW w:w="2376" w:type="dxa"/>
          </w:tcPr>
          <w:p w14:paraId="1E77AB3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Kształt kruszywa grubego – maksymalne warunki wskaźnika płaskości</w:t>
            </w:r>
          </w:p>
        </w:tc>
        <w:tc>
          <w:tcPr>
            <w:tcW w:w="1276" w:type="dxa"/>
          </w:tcPr>
          <w:p w14:paraId="6FEFD52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5ED27079" w14:textId="77777777" w:rsidR="00F45500" w:rsidRPr="00FA4899" w:rsidRDefault="00F45500" w:rsidP="008F7A94">
            <w:pPr>
              <w:pStyle w:val="Bezodstpw"/>
              <w:rPr>
                <w:rFonts w:cs="Arial"/>
                <w:color w:val="000000" w:themeColor="text1"/>
                <w:sz w:val="18"/>
                <w:szCs w:val="18"/>
                <w:vertAlign w:val="superscript"/>
              </w:rPr>
            </w:pPr>
            <w:r w:rsidRPr="00FA4899">
              <w:rPr>
                <w:rFonts w:cs="Arial"/>
                <w:color w:val="000000" w:themeColor="text1"/>
                <w:sz w:val="18"/>
                <w:szCs w:val="18"/>
              </w:rPr>
              <w:t>933-3</w:t>
            </w:r>
            <w:r w:rsidRPr="00FA4899">
              <w:rPr>
                <w:rFonts w:cs="Arial"/>
                <w:color w:val="000000" w:themeColor="text1"/>
                <w:sz w:val="18"/>
                <w:szCs w:val="18"/>
                <w:vertAlign w:val="superscript"/>
              </w:rPr>
              <w:t>*)</w:t>
            </w:r>
            <w:r w:rsidRPr="00FA4899">
              <w:rPr>
                <w:rFonts w:cs="Arial"/>
                <w:color w:val="000000" w:themeColor="text1"/>
                <w:sz w:val="18"/>
                <w:szCs w:val="18"/>
              </w:rPr>
              <w:t xml:space="preserve">  [7]</w:t>
            </w:r>
          </w:p>
        </w:tc>
        <w:tc>
          <w:tcPr>
            <w:tcW w:w="709" w:type="dxa"/>
          </w:tcPr>
          <w:p w14:paraId="4A31AA4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4.4</w:t>
            </w:r>
          </w:p>
        </w:tc>
        <w:tc>
          <w:tcPr>
            <w:tcW w:w="2268" w:type="dxa"/>
            <w:gridSpan w:val="2"/>
          </w:tcPr>
          <w:p w14:paraId="6E5F055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FI</w:t>
            </w:r>
            <w:r w:rsidRPr="00FA4899">
              <w:rPr>
                <w:rFonts w:cs="Arial"/>
                <w:color w:val="000000" w:themeColor="text1"/>
                <w:sz w:val="18"/>
                <w:szCs w:val="18"/>
                <w:vertAlign w:val="subscript"/>
              </w:rPr>
              <w:t xml:space="preserve">Dekl </w:t>
            </w:r>
            <w:r w:rsidRPr="00FA4899">
              <w:rPr>
                <w:rFonts w:cs="Arial"/>
                <w:color w:val="000000" w:themeColor="text1"/>
                <w:sz w:val="18"/>
                <w:szCs w:val="18"/>
              </w:rPr>
              <w:t>(tj. wsk. płasko-</w:t>
            </w:r>
            <w:r w:rsidRPr="00FA4899">
              <w:rPr>
                <w:rFonts w:cs="Arial"/>
                <w:color w:val="000000" w:themeColor="text1"/>
                <w:sz w:val="18"/>
                <w:szCs w:val="18"/>
              </w:rPr>
              <w:br/>
              <w:t>ści &gt; 50)</w:t>
            </w:r>
          </w:p>
        </w:tc>
        <w:tc>
          <w:tcPr>
            <w:tcW w:w="2583" w:type="dxa"/>
            <w:gridSpan w:val="2"/>
          </w:tcPr>
          <w:p w14:paraId="4E5DC63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FI</w:t>
            </w:r>
            <w:r w:rsidRPr="00FA4899">
              <w:rPr>
                <w:rFonts w:cs="Arial"/>
                <w:color w:val="000000" w:themeColor="text1"/>
                <w:sz w:val="18"/>
                <w:szCs w:val="18"/>
                <w:vertAlign w:val="subscript"/>
              </w:rPr>
              <w:t>50</w:t>
            </w:r>
            <w:r w:rsidRPr="00FA4899">
              <w:rPr>
                <w:rFonts w:cs="Arial"/>
                <w:color w:val="000000" w:themeColor="text1"/>
                <w:sz w:val="18"/>
                <w:szCs w:val="18"/>
              </w:rPr>
              <w:t xml:space="preserve"> (tj. wsk. płaskości             ≤ 50)</w:t>
            </w:r>
          </w:p>
        </w:tc>
      </w:tr>
      <w:tr w:rsidR="00FA4899" w:rsidRPr="00FA4899" w14:paraId="6F8B6811" w14:textId="77777777" w:rsidTr="008F7A94">
        <w:trPr>
          <w:jc w:val="center"/>
        </w:trPr>
        <w:tc>
          <w:tcPr>
            <w:tcW w:w="2376" w:type="dxa"/>
          </w:tcPr>
          <w:p w14:paraId="29F2B0B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Kształt kruszywa grubego – maksymalne wartości wskaźnika kształtu</w:t>
            </w:r>
          </w:p>
        </w:tc>
        <w:tc>
          <w:tcPr>
            <w:tcW w:w="1276" w:type="dxa"/>
          </w:tcPr>
          <w:p w14:paraId="5E7300A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7CEBDC4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933-4</w:t>
            </w:r>
            <w:r w:rsidRPr="00FA4899">
              <w:rPr>
                <w:rFonts w:cs="Arial"/>
                <w:color w:val="000000" w:themeColor="text1"/>
                <w:sz w:val="18"/>
                <w:szCs w:val="18"/>
                <w:vertAlign w:val="superscript"/>
              </w:rPr>
              <w:t>*)</w:t>
            </w:r>
            <w:r w:rsidRPr="00FA4899">
              <w:rPr>
                <w:rFonts w:cs="Arial"/>
                <w:color w:val="000000" w:themeColor="text1"/>
                <w:sz w:val="18"/>
                <w:szCs w:val="18"/>
              </w:rPr>
              <w:t xml:space="preserve">  [8]</w:t>
            </w:r>
          </w:p>
        </w:tc>
        <w:tc>
          <w:tcPr>
            <w:tcW w:w="709" w:type="dxa"/>
          </w:tcPr>
          <w:p w14:paraId="7F6E8E0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4.4</w:t>
            </w:r>
          </w:p>
        </w:tc>
        <w:tc>
          <w:tcPr>
            <w:tcW w:w="2268" w:type="dxa"/>
            <w:gridSpan w:val="2"/>
          </w:tcPr>
          <w:p w14:paraId="4F4C3EB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SI</w:t>
            </w:r>
            <w:r w:rsidRPr="00FA4899">
              <w:rPr>
                <w:rFonts w:cs="Arial"/>
                <w:color w:val="000000" w:themeColor="text1"/>
                <w:sz w:val="18"/>
                <w:szCs w:val="18"/>
                <w:vertAlign w:val="subscript"/>
              </w:rPr>
              <w:t xml:space="preserve">Dekl </w:t>
            </w:r>
            <w:r w:rsidRPr="00FA4899">
              <w:rPr>
                <w:rFonts w:cs="Arial"/>
                <w:color w:val="000000" w:themeColor="text1"/>
                <w:sz w:val="18"/>
                <w:szCs w:val="18"/>
              </w:rPr>
              <w:t>(tj. wsk. kształtu &gt;55)</w:t>
            </w:r>
          </w:p>
        </w:tc>
        <w:tc>
          <w:tcPr>
            <w:tcW w:w="2583" w:type="dxa"/>
            <w:gridSpan w:val="2"/>
          </w:tcPr>
          <w:p w14:paraId="3B0FFDE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SI</w:t>
            </w:r>
            <w:r w:rsidRPr="00FA4899">
              <w:rPr>
                <w:rFonts w:cs="Arial"/>
                <w:color w:val="000000" w:themeColor="text1"/>
                <w:sz w:val="18"/>
                <w:szCs w:val="18"/>
                <w:vertAlign w:val="subscript"/>
              </w:rPr>
              <w:t>50</w:t>
            </w:r>
            <w:r w:rsidRPr="00FA4899">
              <w:rPr>
                <w:rFonts w:cs="Arial"/>
                <w:color w:val="000000" w:themeColor="text1"/>
                <w:sz w:val="18"/>
                <w:szCs w:val="18"/>
              </w:rPr>
              <w:t xml:space="preserve"> (tj. wsk. kształtu ≤ 55)</w:t>
            </w:r>
          </w:p>
        </w:tc>
      </w:tr>
      <w:tr w:rsidR="00FA4899" w:rsidRPr="00FA4899" w14:paraId="4889B1EB" w14:textId="77777777" w:rsidTr="008F7A94">
        <w:trPr>
          <w:jc w:val="center"/>
        </w:trPr>
        <w:tc>
          <w:tcPr>
            <w:tcW w:w="2376" w:type="dxa"/>
          </w:tcPr>
          <w:p w14:paraId="5224516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Kategorie procentowych zawartości ziaren o powierzchniach przekruszonych lub łamanych oraz ziaren całkowicie zaokrąglonych w kruszywie grubym</w:t>
            </w:r>
          </w:p>
        </w:tc>
        <w:tc>
          <w:tcPr>
            <w:tcW w:w="1276" w:type="dxa"/>
          </w:tcPr>
          <w:p w14:paraId="5652E42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4507BE4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933-5    [9]</w:t>
            </w:r>
          </w:p>
        </w:tc>
        <w:tc>
          <w:tcPr>
            <w:tcW w:w="709" w:type="dxa"/>
          </w:tcPr>
          <w:p w14:paraId="551B8B4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4.5</w:t>
            </w:r>
          </w:p>
        </w:tc>
        <w:tc>
          <w:tcPr>
            <w:tcW w:w="4851" w:type="dxa"/>
            <w:gridSpan w:val="4"/>
          </w:tcPr>
          <w:p w14:paraId="1CBAE25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C</w:t>
            </w:r>
            <w:r w:rsidRPr="00FA4899">
              <w:rPr>
                <w:rFonts w:cs="Arial"/>
                <w:color w:val="000000" w:themeColor="text1"/>
                <w:sz w:val="18"/>
                <w:szCs w:val="18"/>
                <w:vertAlign w:val="subscript"/>
              </w:rPr>
              <w:t>NR</w:t>
            </w:r>
            <w:r w:rsidRPr="00FA4899">
              <w:rPr>
                <w:rFonts w:cs="Arial"/>
                <w:color w:val="000000" w:themeColor="text1"/>
                <w:sz w:val="18"/>
                <w:szCs w:val="18"/>
              </w:rPr>
              <w:t xml:space="preserve"> (tj. brak wymagania)</w:t>
            </w:r>
          </w:p>
        </w:tc>
      </w:tr>
      <w:tr w:rsidR="00FA4899" w:rsidRPr="00FA4899" w14:paraId="41BECCB0" w14:textId="77777777" w:rsidTr="008F7A94">
        <w:trPr>
          <w:jc w:val="center"/>
        </w:trPr>
        <w:tc>
          <w:tcPr>
            <w:tcW w:w="2376" w:type="dxa"/>
          </w:tcPr>
          <w:p w14:paraId="657B527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Zawartość pyłów</w:t>
            </w:r>
            <w:r w:rsidRPr="00FA4899">
              <w:rPr>
                <w:rFonts w:cs="Arial"/>
                <w:color w:val="000000" w:themeColor="text1"/>
                <w:sz w:val="18"/>
                <w:szCs w:val="18"/>
                <w:vertAlign w:val="superscript"/>
              </w:rPr>
              <w:t>**)</w:t>
            </w:r>
            <w:r w:rsidRPr="00FA4899">
              <w:rPr>
                <w:rFonts w:cs="Arial"/>
                <w:color w:val="000000" w:themeColor="text1"/>
                <w:sz w:val="18"/>
                <w:szCs w:val="18"/>
              </w:rPr>
              <w:t xml:space="preserve"> w kruszywie grubym</w:t>
            </w:r>
          </w:p>
        </w:tc>
        <w:tc>
          <w:tcPr>
            <w:tcW w:w="1276" w:type="dxa"/>
          </w:tcPr>
          <w:p w14:paraId="4716C39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4F5A727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 [6]</w:t>
            </w:r>
          </w:p>
        </w:tc>
        <w:tc>
          <w:tcPr>
            <w:tcW w:w="709" w:type="dxa"/>
          </w:tcPr>
          <w:p w14:paraId="5BE512D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4.6</w:t>
            </w:r>
          </w:p>
        </w:tc>
        <w:tc>
          <w:tcPr>
            <w:tcW w:w="4851" w:type="dxa"/>
            <w:gridSpan w:val="4"/>
          </w:tcPr>
          <w:p w14:paraId="7E0FDDD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w:t>
            </w:r>
            <w:r w:rsidRPr="00FA4899">
              <w:rPr>
                <w:rFonts w:cs="Arial"/>
                <w:color w:val="000000" w:themeColor="text1"/>
                <w:sz w:val="18"/>
                <w:szCs w:val="18"/>
                <w:vertAlign w:val="subscript"/>
              </w:rPr>
              <w:t>Dekl</w:t>
            </w:r>
            <w:r w:rsidRPr="00FA4899">
              <w:rPr>
                <w:rFonts w:cs="Arial"/>
                <w:color w:val="000000" w:themeColor="text1"/>
                <w:sz w:val="18"/>
                <w:szCs w:val="18"/>
              </w:rPr>
              <w:t xml:space="preserve">  (tj. masa frakcji przechodzącej przez sito 0,063 mm jest &gt; 4)</w:t>
            </w:r>
          </w:p>
        </w:tc>
      </w:tr>
      <w:tr w:rsidR="00FA4899" w:rsidRPr="00FA4899" w14:paraId="64C0A124" w14:textId="77777777" w:rsidTr="008F7A94">
        <w:trPr>
          <w:jc w:val="center"/>
        </w:trPr>
        <w:tc>
          <w:tcPr>
            <w:tcW w:w="2376" w:type="dxa"/>
          </w:tcPr>
          <w:p w14:paraId="4FBF435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Zawartość pyłów</w:t>
            </w:r>
            <w:r w:rsidRPr="00FA4899">
              <w:rPr>
                <w:rFonts w:cs="Arial"/>
                <w:color w:val="000000" w:themeColor="text1"/>
                <w:sz w:val="18"/>
                <w:szCs w:val="18"/>
                <w:vertAlign w:val="superscript"/>
              </w:rPr>
              <w:t xml:space="preserve">**)  </w:t>
            </w:r>
            <w:r w:rsidRPr="00FA4899">
              <w:rPr>
                <w:rFonts w:cs="Arial"/>
                <w:color w:val="000000" w:themeColor="text1"/>
                <w:sz w:val="18"/>
                <w:szCs w:val="18"/>
              </w:rPr>
              <w:t xml:space="preserve"> w  kruszywie drobnym</w:t>
            </w:r>
          </w:p>
        </w:tc>
        <w:tc>
          <w:tcPr>
            <w:tcW w:w="1276" w:type="dxa"/>
          </w:tcPr>
          <w:p w14:paraId="778764C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2032100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933-1 [6]</w:t>
            </w:r>
          </w:p>
        </w:tc>
        <w:tc>
          <w:tcPr>
            <w:tcW w:w="709" w:type="dxa"/>
          </w:tcPr>
          <w:p w14:paraId="3B9D4EA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4.6</w:t>
            </w:r>
          </w:p>
        </w:tc>
        <w:tc>
          <w:tcPr>
            <w:tcW w:w="4851" w:type="dxa"/>
            <w:gridSpan w:val="4"/>
          </w:tcPr>
          <w:p w14:paraId="1CE0524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f</w:t>
            </w:r>
            <w:r w:rsidRPr="00FA4899">
              <w:rPr>
                <w:rFonts w:cs="Arial"/>
                <w:color w:val="000000" w:themeColor="text1"/>
                <w:sz w:val="18"/>
                <w:szCs w:val="18"/>
                <w:vertAlign w:val="subscript"/>
              </w:rPr>
              <w:t>Dekl</w:t>
            </w:r>
            <w:r w:rsidRPr="00FA4899">
              <w:rPr>
                <w:rFonts w:cs="Arial"/>
                <w:color w:val="000000" w:themeColor="text1"/>
                <w:sz w:val="18"/>
                <w:szCs w:val="18"/>
              </w:rPr>
              <w:t xml:space="preserve">  (tj. masa frakcji przechodzącej przez sito 0,063 mm jest &gt; 22)</w:t>
            </w:r>
          </w:p>
        </w:tc>
      </w:tr>
      <w:tr w:rsidR="00FA4899" w:rsidRPr="00FA4899" w14:paraId="7F6983DE" w14:textId="77777777" w:rsidTr="008F7A94">
        <w:trPr>
          <w:jc w:val="center"/>
        </w:trPr>
        <w:tc>
          <w:tcPr>
            <w:tcW w:w="2376" w:type="dxa"/>
          </w:tcPr>
          <w:p w14:paraId="4CF2C2E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Jakość pyłów</w:t>
            </w:r>
          </w:p>
        </w:tc>
        <w:tc>
          <w:tcPr>
            <w:tcW w:w="1276" w:type="dxa"/>
          </w:tcPr>
          <w:p w14:paraId="182B4C0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t>
            </w:r>
          </w:p>
        </w:tc>
        <w:tc>
          <w:tcPr>
            <w:tcW w:w="709" w:type="dxa"/>
          </w:tcPr>
          <w:p w14:paraId="50100F3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4.7</w:t>
            </w:r>
          </w:p>
        </w:tc>
        <w:tc>
          <w:tcPr>
            <w:tcW w:w="4851" w:type="dxa"/>
            <w:gridSpan w:val="4"/>
          </w:tcPr>
          <w:p w14:paraId="1324A20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wymagań</w:t>
            </w:r>
          </w:p>
        </w:tc>
      </w:tr>
      <w:tr w:rsidR="00FA4899" w:rsidRPr="00FA4899" w14:paraId="3554349F" w14:textId="77777777" w:rsidTr="008F7A94">
        <w:trPr>
          <w:jc w:val="center"/>
        </w:trPr>
        <w:tc>
          <w:tcPr>
            <w:tcW w:w="2376" w:type="dxa"/>
          </w:tcPr>
          <w:p w14:paraId="0DF4CFD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Odporność na rozdrabnianie kruszywa grubego</w:t>
            </w:r>
          </w:p>
        </w:tc>
        <w:tc>
          <w:tcPr>
            <w:tcW w:w="1276" w:type="dxa"/>
          </w:tcPr>
          <w:p w14:paraId="03D720A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6F0BCE6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1097-2 [13]</w:t>
            </w:r>
          </w:p>
        </w:tc>
        <w:tc>
          <w:tcPr>
            <w:tcW w:w="709" w:type="dxa"/>
          </w:tcPr>
          <w:p w14:paraId="32FA204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5.2</w:t>
            </w:r>
          </w:p>
        </w:tc>
        <w:tc>
          <w:tcPr>
            <w:tcW w:w="2213" w:type="dxa"/>
          </w:tcPr>
          <w:p w14:paraId="40B636EA" w14:textId="77777777" w:rsidR="00F45500" w:rsidRPr="00FA4899" w:rsidRDefault="00F45500" w:rsidP="008F7A94">
            <w:pPr>
              <w:pStyle w:val="Bezodstpw"/>
              <w:rPr>
                <w:rFonts w:cs="Arial"/>
                <w:color w:val="000000" w:themeColor="text1"/>
                <w:sz w:val="18"/>
                <w:szCs w:val="18"/>
                <w:lang w:val="en-US"/>
              </w:rPr>
            </w:pPr>
            <w:r w:rsidRPr="00FA4899">
              <w:rPr>
                <w:rFonts w:cs="Arial"/>
                <w:color w:val="000000" w:themeColor="text1"/>
                <w:sz w:val="18"/>
                <w:szCs w:val="18"/>
                <w:lang w:val="en-US"/>
              </w:rPr>
              <w:t>Kat. LA</w:t>
            </w:r>
            <w:r w:rsidRPr="00FA4899">
              <w:rPr>
                <w:rFonts w:cs="Arial"/>
                <w:color w:val="000000" w:themeColor="text1"/>
                <w:sz w:val="18"/>
                <w:szCs w:val="18"/>
                <w:vertAlign w:val="subscript"/>
                <w:lang w:val="en-US"/>
              </w:rPr>
              <w:t>60</w:t>
            </w:r>
            <w:r w:rsidRPr="00FA4899">
              <w:rPr>
                <w:rFonts w:cs="Arial"/>
                <w:color w:val="000000" w:themeColor="text1"/>
                <w:sz w:val="18"/>
                <w:szCs w:val="18"/>
                <w:lang w:val="en-US"/>
              </w:rPr>
              <w:t xml:space="preserve"> (tj. wsp. Los Angeles jest ≤ 60)</w:t>
            </w:r>
          </w:p>
        </w:tc>
        <w:tc>
          <w:tcPr>
            <w:tcW w:w="2638" w:type="dxa"/>
            <w:gridSpan w:val="3"/>
          </w:tcPr>
          <w:p w14:paraId="29657C09" w14:textId="77777777" w:rsidR="00F45500" w:rsidRPr="00FA4899" w:rsidRDefault="00F45500" w:rsidP="008F7A94">
            <w:pPr>
              <w:pStyle w:val="Bezodstpw"/>
              <w:rPr>
                <w:rFonts w:cs="Arial"/>
                <w:color w:val="000000" w:themeColor="text1"/>
                <w:sz w:val="18"/>
                <w:szCs w:val="18"/>
                <w:lang w:val="en-US"/>
              </w:rPr>
            </w:pPr>
            <w:r w:rsidRPr="00FA4899">
              <w:rPr>
                <w:rFonts w:cs="Arial"/>
                <w:color w:val="000000" w:themeColor="text1"/>
                <w:sz w:val="18"/>
                <w:szCs w:val="18"/>
                <w:lang w:val="en-US"/>
              </w:rPr>
              <w:t>Kat. LA</w:t>
            </w:r>
            <w:r w:rsidRPr="00FA4899">
              <w:rPr>
                <w:rFonts w:cs="Arial"/>
                <w:color w:val="000000" w:themeColor="text1"/>
                <w:sz w:val="18"/>
                <w:szCs w:val="18"/>
                <w:vertAlign w:val="subscript"/>
                <w:lang w:val="en-US"/>
              </w:rPr>
              <w:t>50</w:t>
            </w:r>
            <w:r w:rsidRPr="00FA4899">
              <w:rPr>
                <w:rFonts w:cs="Arial"/>
                <w:color w:val="000000" w:themeColor="text1"/>
                <w:sz w:val="18"/>
                <w:szCs w:val="18"/>
                <w:lang w:val="en-US"/>
              </w:rPr>
              <w:t xml:space="preserve"> (tj. wsp. Los Angeles jest ≤ 50)</w:t>
            </w:r>
          </w:p>
        </w:tc>
      </w:tr>
      <w:tr w:rsidR="00FA4899" w:rsidRPr="00FA4899" w14:paraId="21D32C90" w14:textId="77777777" w:rsidTr="008F7A94">
        <w:trPr>
          <w:jc w:val="center"/>
        </w:trPr>
        <w:tc>
          <w:tcPr>
            <w:tcW w:w="2376" w:type="dxa"/>
          </w:tcPr>
          <w:p w14:paraId="7A7378F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Odporność na ścieranie</w:t>
            </w:r>
          </w:p>
        </w:tc>
        <w:tc>
          <w:tcPr>
            <w:tcW w:w="1276" w:type="dxa"/>
          </w:tcPr>
          <w:p w14:paraId="3AF3DD2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38787AD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1097-1 [12]</w:t>
            </w:r>
          </w:p>
        </w:tc>
        <w:tc>
          <w:tcPr>
            <w:tcW w:w="709" w:type="dxa"/>
          </w:tcPr>
          <w:p w14:paraId="010D30C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5.3</w:t>
            </w:r>
          </w:p>
        </w:tc>
        <w:tc>
          <w:tcPr>
            <w:tcW w:w="4851" w:type="dxa"/>
            <w:gridSpan w:val="4"/>
          </w:tcPr>
          <w:p w14:paraId="7214C4E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M</w:t>
            </w:r>
            <w:r w:rsidRPr="00FA4899">
              <w:rPr>
                <w:rFonts w:cs="Arial"/>
                <w:color w:val="000000" w:themeColor="text1"/>
                <w:sz w:val="18"/>
                <w:szCs w:val="18"/>
                <w:vertAlign w:val="subscript"/>
              </w:rPr>
              <w:t>DE</w:t>
            </w:r>
            <w:r w:rsidRPr="00FA4899">
              <w:rPr>
                <w:rFonts w:cs="Arial"/>
                <w:color w:val="000000" w:themeColor="text1"/>
                <w:sz w:val="18"/>
                <w:szCs w:val="18"/>
              </w:rPr>
              <w:t>NR (tj. brak wymagania)</w:t>
            </w:r>
          </w:p>
        </w:tc>
      </w:tr>
      <w:tr w:rsidR="00FA4899" w:rsidRPr="00FA4899" w14:paraId="06D0429B" w14:textId="77777777" w:rsidTr="008F7A94">
        <w:trPr>
          <w:jc w:val="center"/>
        </w:trPr>
        <w:tc>
          <w:tcPr>
            <w:tcW w:w="2376" w:type="dxa"/>
          </w:tcPr>
          <w:p w14:paraId="3D61506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Gęstość ziaren</w:t>
            </w:r>
          </w:p>
        </w:tc>
        <w:tc>
          <w:tcPr>
            <w:tcW w:w="1276" w:type="dxa"/>
          </w:tcPr>
          <w:p w14:paraId="5955585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1097-6, roz. 7, 8 i 9  [14]</w:t>
            </w:r>
          </w:p>
        </w:tc>
        <w:tc>
          <w:tcPr>
            <w:tcW w:w="709" w:type="dxa"/>
          </w:tcPr>
          <w:p w14:paraId="3A2A661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5.4</w:t>
            </w:r>
          </w:p>
        </w:tc>
        <w:tc>
          <w:tcPr>
            <w:tcW w:w="4851" w:type="dxa"/>
            <w:gridSpan w:val="4"/>
          </w:tcPr>
          <w:p w14:paraId="079C009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Deklarowana</w:t>
            </w:r>
          </w:p>
        </w:tc>
      </w:tr>
      <w:tr w:rsidR="00FA4899" w:rsidRPr="00FA4899" w14:paraId="18D13238" w14:textId="77777777" w:rsidTr="008F7A94">
        <w:trPr>
          <w:jc w:val="center"/>
        </w:trPr>
        <w:tc>
          <w:tcPr>
            <w:tcW w:w="2376" w:type="dxa"/>
          </w:tcPr>
          <w:p w14:paraId="7E97F74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Nasiąkliwość</w:t>
            </w:r>
          </w:p>
        </w:tc>
        <w:tc>
          <w:tcPr>
            <w:tcW w:w="1276" w:type="dxa"/>
          </w:tcPr>
          <w:p w14:paraId="26F6E0E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1097-</w:t>
            </w:r>
          </w:p>
          <w:p w14:paraId="681F8E2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 roz. 7, 8 i 9</w:t>
            </w:r>
          </w:p>
          <w:p w14:paraId="1D9C845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[14]</w:t>
            </w:r>
          </w:p>
        </w:tc>
        <w:tc>
          <w:tcPr>
            <w:tcW w:w="709" w:type="dxa"/>
          </w:tcPr>
          <w:p w14:paraId="188EF81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5.5</w:t>
            </w:r>
          </w:p>
        </w:tc>
        <w:tc>
          <w:tcPr>
            <w:tcW w:w="4851" w:type="dxa"/>
            <w:gridSpan w:val="4"/>
          </w:tcPr>
          <w:p w14:paraId="3FCF8FE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Deklarowana</w:t>
            </w:r>
          </w:p>
        </w:tc>
      </w:tr>
      <w:tr w:rsidR="00FA4899" w:rsidRPr="00FA4899" w14:paraId="2BFAEE9F" w14:textId="77777777" w:rsidTr="008F7A94">
        <w:trPr>
          <w:jc w:val="center"/>
        </w:trPr>
        <w:tc>
          <w:tcPr>
            <w:tcW w:w="2376" w:type="dxa"/>
          </w:tcPr>
          <w:p w14:paraId="2C804DE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Siarczany rozpuszczalne w kwasie</w:t>
            </w:r>
          </w:p>
        </w:tc>
        <w:tc>
          <w:tcPr>
            <w:tcW w:w="1276" w:type="dxa"/>
          </w:tcPr>
          <w:p w14:paraId="5138B22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0716DD2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1744-1 [17]</w:t>
            </w:r>
          </w:p>
        </w:tc>
        <w:tc>
          <w:tcPr>
            <w:tcW w:w="709" w:type="dxa"/>
          </w:tcPr>
          <w:p w14:paraId="132F055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6.2</w:t>
            </w:r>
          </w:p>
        </w:tc>
        <w:tc>
          <w:tcPr>
            <w:tcW w:w="4851" w:type="dxa"/>
            <w:gridSpan w:val="4"/>
          </w:tcPr>
          <w:p w14:paraId="0DECFB8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Kruszywo kamienne:  kat. AS</w:t>
            </w:r>
            <w:r w:rsidRPr="00FA4899">
              <w:rPr>
                <w:rFonts w:cs="Arial"/>
                <w:color w:val="000000" w:themeColor="text1"/>
                <w:sz w:val="18"/>
                <w:szCs w:val="18"/>
                <w:vertAlign w:val="subscript"/>
              </w:rPr>
              <w:t xml:space="preserve">0,2   </w:t>
            </w:r>
            <w:r w:rsidRPr="00FA4899">
              <w:rPr>
                <w:rFonts w:cs="Arial"/>
                <w:color w:val="000000" w:themeColor="text1"/>
                <w:sz w:val="18"/>
                <w:szCs w:val="18"/>
              </w:rPr>
              <w:t>(tj. zawartość siarczanów</w:t>
            </w:r>
          </w:p>
          <w:p w14:paraId="577B305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0,2%), żużel kawałkowy wielkopiecowy: kat. AS</w:t>
            </w:r>
            <w:r w:rsidRPr="00FA4899">
              <w:rPr>
                <w:rFonts w:cs="Arial"/>
                <w:color w:val="000000" w:themeColor="text1"/>
                <w:sz w:val="18"/>
                <w:szCs w:val="18"/>
                <w:vertAlign w:val="subscript"/>
              </w:rPr>
              <w:t>1,0</w:t>
            </w:r>
            <w:r w:rsidRPr="00FA4899">
              <w:rPr>
                <w:rFonts w:cs="Arial"/>
                <w:color w:val="000000" w:themeColor="text1"/>
                <w:sz w:val="18"/>
                <w:szCs w:val="18"/>
              </w:rPr>
              <w:t xml:space="preserve"> (tj. zawartość siarczanów ≤ 1,0%)</w:t>
            </w:r>
          </w:p>
        </w:tc>
      </w:tr>
      <w:tr w:rsidR="00FA4899" w:rsidRPr="00FA4899" w14:paraId="422A4E42" w14:textId="77777777" w:rsidTr="008F7A94">
        <w:trPr>
          <w:jc w:val="center"/>
        </w:trPr>
        <w:tc>
          <w:tcPr>
            <w:tcW w:w="2376" w:type="dxa"/>
          </w:tcPr>
          <w:p w14:paraId="54A1224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Całkowita zawartość siarki</w:t>
            </w:r>
          </w:p>
        </w:tc>
        <w:tc>
          <w:tcPr>
            <w:tcW w:w="1276" w:type="dxa"/>
          </w:tcPr>
          <w:p w14:paraId="44ABDEF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1094C0C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1744-1 [17]</w:t>
            </w:r>
          </w:p>
        </w:tc>
        <w:tc>
          <w:tcPr>
            <w:tcW w:w="709" w:type="dxa"/>
          </w:tcPr>
          <w:p w14:paraId="35B399F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6.3</w:t>
            </w:r>
          </w:p>
        </w:tc>
        <w:tc>
          <w:tcPr>
            <w:tcW w:w="4851" w:type="dxa"/>
            <w:gridSpan w:val="4"/>
          </w:tcPr>
          <w:p w14:paraId="462630C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Kruszywo kamienne: kat. S</w:t>
            </w:r>
            <w:r w:rsidRPr="00FA4899">
              <w:rPr>
                <w:rFonts w:cs="Arial"/>
                <w:color w:val="000000" w:themeColor="text1"/>
                <w:sz w:val="18"/>
                <w:szCs w:val="18"/>
                <w:vertAlign w:val="subscript"/>
              </w:rPr>
              <w:t>NR</w:t>
            </w:r>
            <w:r w:rsidRPr="00FA4899">
              <w:rPr>
                <w:rFonts w:cs="Arial"/>
                <w:color w:val="000000" w:themeColor="text1"/>
                <w:sz w:val="18"/>
                <w:szCs w:val="18"/>
              </w:rPr>
              <w:t xml:space="preserve"> (tj. brak wymagania), żużel kawałkowy wielkopiecowy: kat. S</w:t>
            </w:r>
            <w:r w:rsidRPr="00FA4899">
              <w:rPr>
                <w:rFonts w:cs="Arial"/>
                <w:color w:val="000000" w:themeColor="text1"/>
                <w:sz w:val="18"/>
                <w:szCs w:val="18"/>
                <w:vertAlign w:val="subscript"/>
              </w:rPr>
              <w:t>2</w:t>
            </w:r>
            <w:r w:rsidRPr="00FA4899">
              <w:rPr>
                <w:rFonts w:cs="Arial"/>
                <w:color w:val="000000" w:themeColor="text1"/>
                <w:sz w:val="18"/>
                <w:szCs w:val="18"/>
              </w:rPr>
              <w:t xml:space="preserve"> (tj. zawartość siarki całkowitej ≤ 2%)</w:t>
            </w:r>
          </w:p>
        </w:tc>
      </w:tr>
      <w:tr w:rsidR="00FA4899" w:rsidRPr="00FA4899" w14:paraId="3A4DEF0C" w14:textId="77777777" w:rsidTr="008F7A94">
        <w:trPr>
          <w:jc w:val="center"/>
        </w:trPr>
        <w:tc>
          <w:tcPr>
            <w:tcW w:w="2376" w:type="dxa"/>
          </w:tcPr>
          <w:p w14:paraId="6C091F8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Składniki wpływające na szybkość wiązania i twardnienia mieszanek  związanych   hydraulicznie</w:t>
            </w:r>
          </w:p>
        </w:tc>
        <w:tc>
          <w:tcPr>
            <w:tcW w:w="1276" w:type="dxa"/>
          </w:tcPr>
          <w:p w14:paraId="350A766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w:t>
            </w:r>
          </w:p>
          <w:p w14:paraId="6D6DF01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1744-1 [17]</w:t>
            </w:r>
          </w:p>
        </w:tc>
        <w:tc>
          <w:tcPr>
            <w:tcW w:w="709" w:type="dxa"/>
          </w:tcPr>
          <w:p w14:paraId="2D9F860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6.4.1</w:t>
            </w:r>
          </w:p>
        </w:tc>
        <w:tc>
          <w:tcPr>
            <w:tcW w:w="4851" w:type="dxa"/>
            <w:gridSpan w:val="4"/>
          </w:tcPr>
          <w:p w14:paraId="5BE6A4D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Deklarowana</w:t>
            </w:r>
          </w:p>
        </w:tc>
      </w:tr>
      <w:tr w:rsidR="00FA4899" w:rsidRPr="00FA4899" w14:paraId="3A33A3D9" w14:textId="77777777" w:rsidTr="008F7A94">
        <w:trPr>
          <w:jc w:val="center"/>
        </w:trPr>
        <w:tc>
          <w:tcPr>
            <w:tcW w:w="2376" w:type="dxa"/>
          </w:tcPr>
          <w:p w14:paraId="5AD8624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Stałość objętości żużla stalowniczego</w:t>
            </w:r>
          </w:p>
        </w:tc>
        <w:tc>
          <w:tcPr>
            <w:tcW w:w="1276" w:type="dxa"/>
          </w:tcPr>
          <w:p w14:paraId="3A3ED2C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1744-1, roz. 19.3 [17]</w:t>
            </w:r>
          </w:p>
        </w:tc>
        <w:tc>
          <w:tcPr>
            <w:tcW w:w="709" w:type="dxa"/>
          </w:tcPr>
          <w:p w14:paraId="1728CA6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6.4.2.1</w:t>
            </w:r>
          </w:p>
        </w:tc>
        <w:tc>
          <w:tcPr>
            <w:tcW w:w="4851" w:type="dxa"/>
            <w:gridSpan w:val="4"/>
          </w:tcPr>
          <w:p w14:paraId="12E8938E"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V</w:t>
            </w:r>
            <w:r w:rsidRPr="00FA4899">
              <w:rPr>
                <w:rFonts w:cs="Arial"/>
                <w:color w:val="000000" w:themeColor="text1"/>
                <w:sz w:val="18"/>
                <w:szCs w:val="18"/>
                <w:vertAlign w:val="subscript"/>
              </w:rPr>
              <w:t>5</w:t>
            </w:r>
            <w:r w:rsidRPr="00FA4899">
              <w:rPr>
                <w:rFonts w:cs="Arial"/>
                <w:color w:val="000000" w:themeColor="text1"/>
                <w:sz w:val="18"/>
                <w:szCs w:val="18"/>
              </w:rPr>
              <w:t xml:space="preserve"> (tj. pęcznienie ≤ 5 % objętości). Dotyczy żużla z kla-</w:t>
            </w:r>
          </w:p>
          <w:p w14:paraId="7F71576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sycznego pieca tlenowego i elektrycznego pieca łukowego</w:t>
            </w:r>
          </w:p>
        </w:tc>
      </w:tr>
      <w:tr w:rsidR="00FA4899" w:rsidRPr="00FA4899" w14:paraId="2A6005E0" w14:textId="77777777" w:rsidTr="008F7A94">
        <w:trPr>
          <w:jc w:val="center"/>
        </w:trPr>
        <w:tc>
          <w:tcPr>
            <w:tcW w:w="2376" w:type="dxa"/>
          </w:tcPr>
          <w:p w14:paraId="6A219EF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Rozpad krzemianowy w żużlu wielkopiec. Kawałkowym</w:t>
            </w:r>
          </w:p>
        </w:tc>
        <w:tc>
          <w:tcPr>
            <w:tcW w:w="1276" w:type="dxa"/>
          </w:tcPr>
          <w:p w14:paraId="26DC291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1744-1, p. 19.1 [17]</w:t>
            </w:r>
          </w:p>
        </w:tc>
        <w:tc>
          <w:tcPr>
            <w:tcW w:w="709" w:type="dxa"/>
          </w:tcPr>
          <w:p w14:paraId="6722575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6.4.2.2</w:t>
            </w:r>
          </w:p>
        </w:tc>
        <w:tc>
          <w:tcPr>
            <w:tcW w:w="4851" w:type="dxa"/>
            <w:gridSpan w:val="4"/>
          </w:tcPr>
          <w:p w14:paraId="2B7E611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rozpadu</w:t>
            </w:r>
          </w:p>
        </w:tc>
      </w:tr>
      <w:tr w:rsidR="00FA4899" w:rsidRPr="00FA4899" w14:paraId="4B3D949C" w14:textId="77777777" w:rsidTr="008F7A94">
        <w:trPr>
          <w:jc w:val="center"/>
        </w:trPr>
        <w:tc>
          <w:tcPr>
            <w:tcW w:w="2376" w:type="dxa"/>
          </w:tcPr>
          <w:p w14:paraId="40CE3DA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Rozpad żelazawy w żużlu wielkopiec. kawałkowym</w:t>
            </w:r>
          </w:p>
        </w:tc>
        <w:tc>
          <w:tcPr>
            <w:tcW w:w="1276" w:type="dxa"/>
          </w:tcPr>
          <w:p w14:paraId="431F793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1744-1, p.19.2 [17]</w:t>
            </w:r>
          </w:p>
        </w:tc>
        <w:tc>
          <w:tcPr>
            <w:tcW w:w="709" w:type="dxa"/>
          </w:tcPr>
          <w:p w14:paraId="29794AF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6.4.2.3</w:t>
            </w:r>
          </w:p>
        </w:tc>
        <w:tc>
          <w:tcPr>
            <w:tcW w:w="4851" w:type="dxa"/>
            <w:gridSpan w:val="4"/>
          </w:tcPr>
          <w:p w14:paraId="2D3E548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rozpadu</w:t>
            </w:r>
          </w:p>
        </w:tc>
      </w:tr>
      <w:tr w:rsidR="00FA4899" w:rsidRPr="00FA4899" w14:paraId="6E7F9090" w14:textId="77777777" w:rsidTr="008F7A94">
        <w:trPr>
          <w:jc w:val="center"/>
        </w:trPr>
        <w:tc>
          <w:tcPr>
            <w:tcW w:w="2376" w:type="dxa"/>
          </w:tcPr>
          <w:p w14:paraId="147B0F2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Składniki rozpuszczalne w wodzie</w:t>
            </w:r>
          </w:p>
        </w:tc>
        <w:tc>
          <w:tcPr>
            <w:tcW w:w="1276" w:type="dxa"/>
          </w:tcPr>
          <w:p w14:paraId="5000DC8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1744-3 [18]</w:t>
            </w:r>
          </w:p>
        </w:tc>
        <w:tc>
          <w:tcPr>
            <w:tcW w:w="709" w:type="dxa"/>
          </w:tcPr>
          <w:p w14:paraId="4C19EC7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6.4.3</w:t>
            </w:r>
          </w:p>
        </w:tc>
        <w:tc>
          <w:tcPr>
            <w:tcW w:w="4851" w:type="dxa"/>
            <w:gridSpan w:val="4"/>
          </w:tcPr>
          <w:p w14:paraId="1991192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substancji szkodliwych dla środowiska wg odrębnych przepisów</w:t>
            </w:r>
          </w:p>
        </w:tc>
      </w:tr>
      <w:tr w:rsidR="00FA4899" w:rsidRPr="00FA4899" w14:paraId="4ACC73EC" w14:textId="77777777" w:rsidTr="008F7A94">
        <w:trPr>
          <w:jc w:val="center"/>
        </w:trPr>
        <w:tc>
          <w:tcPr>
            <w:tcW w:w="2376" w:type="dxa"/>
          </w:tcPr>
          <w:p w14:paraId="2ED9CD8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Zanieczyszczenia</w:t>
            </w:r>
          </w:p>
        </w:tc>
        <w:tc>
          <w:tcPr>
            <w:tcW w:w="1276" w:type="dxa"/>
          </w:tcPr>
          <w:p w14:paraId="74ADF55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t>
            </w:r>
          </w:p>
        </w:tc>
        <w:tc>
          <w:tcPr>
            <w:tcW w:w="709" w:type="dxa"/>
          </w:tcPr>
          <w:p w14:paraId="50A9701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6.4.4</w:t>
            </w:r>
          </w:p>
        </w:tc>
        <w:tc>
          <w:tcPr>
            <w:tcW w:w="4851" w:type="dxa"/>
            <w:gridSpan w:val="4"/>
          </w:tcPr>
          <w:p w14:paraId="0F3DA41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Brak ciał obcych takich jak drewno, szkło i plastik, mogących pogorszyć wyrób końcowy</w:t>
            </w:r>
          </w:p>
        </w:tc>
      </w:tr>
      <w:tr w:rsidR="00FA4899" w:rsidRPr="00FA4899" w14:paraId="7C70937C" w14:textId="77777777" w:rsidTr="008F7A94">
        <w:trPr>
          <w:jc w:val="center"/>
        </w:trPr>
        <w:tc>
          <w:tcPr>
            <w:tcW w:w="2376" w:type="dxa"/>
          </w:tcPr>
          <w:p w14:paraId="20880AB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Zgorzel słoneczna bazaltu</w:t>
            </w:r>
          </w:p>
        </w:tc>
        <w:tc>
          <w:tcPr>
            <w:tcW w:w="1276" w:type="dxa"/>
          </w:tcPr>
          <w:p w14:paraId="1E0FCA2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1367-3[16] i PN-EN 1097-2 [13]</w:t>
            </w:r>
          </w:p>
        </w:tc>
        <w:tc>
          <w:tcPr>
            <w:tcW w:w="709" w:type="dxa"/>
          </w:tcPr>
          <w:p w14:paraId="5EC9F794"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7.2</w:t>
            </w:r>
          </w:p>
        </w:tc>
        <w:tc>
          <w:tcPr>
            <w:tcW w:w="4851" w:type="dxa"/>
            <w:gridSpan w:val="4"/>
          </w:tcPr>
          <w:p w14:paraId="052BCD5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SB</w:t>
            </w:r>
            <w:r w:rsidRPr="00FA4899">
              <w:rPr>
                <w:rFonts w:cs="Arial"/>
                <w:color w:val="000000" w:themeColor="text1"/>
                <w:sz w:val="18"/>
                <w:szCs w:val="18"/>
                <w:vertAlign w:val="subscript"/>
              </w:rPr>
              <w:t>LA</w:t>
            </w:r>
            <w:r w:rsidRPr="00FA4899">
              <w:rPr>
                <w:rFonts w:cs="Arial"/>
                <w:color w:val="000000" w:themeColor="text1"/>
                <w:sz w:val="18"/>
                <w:szCs w:val="18"/>
              </w:rPr>
              <w:t xml:space="preserve"> (tj. wzrost współczynnika Los Angeles po gotowaniu ≤ 8%)</w:t>
            </w:r>
          </w:p>
        </w:tc>
      </w:tr>
      <w:tr w:rsidR="00FA4899" w:rsidRPr="00FA4899" w14:paraId="55D69120" w14:textId="77777777" w:rsidTr="008F7A94">
        <w:trPr>
          <w:jc w:val="center"/>
        </w:trPr>
        <w:tc>
          <w:tcPr>
            <w:tcW w:w="2376" w:type="dxa"/>
          </w:tcPr>
          <w:p w14:paraId="05D6EDF1"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Nasiąkliwość</w:t>
            </w:r>
          </w:p>
          <w:p w14:paraId="2172EDA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(Jeśli kruszywo nie spełni warunku W</w:t>
            </w:r>
            <w:r w:rsidRPr="00FA4899">
              <w:rPr>
                <w:rFonts w:cs="Arial"/>
                <w:color w:val="000000" w:themeColor="text1"/>
                <w:sz w:val="18"/>
                <w:szCs w:val="18"/>
                <w:vertAlign w:val="subscript"/>
              </w:rPr>
              <w:t>24</w:t>
            </w:r>
            <w:r w:rsidRPr="00FA4899">
              <w:rPr>
                <w:rFonts w:cs="Arial"/>
                <w:color w:val="000000" w:themeColor="text1"/>
                <w:sz w:val="18"/>
                <w:szCs w:val="18"/>
              </w:rPr>
              <w:t>2, to należy zba-</w:t>
            </w:r>
            <w:r w:rsidRPr="00FA4899">
              <w:rPr>
                <w:rFonts w:cs="Arial"/>
                <w:color w:val="000000" w:themeColor="text1"/>
                <w:sz w:val="18"/>
                <w:szCs w:val="18"/>
              </w:rPr>
              <w:br/>
              <w:t>dać jego mrozoodporność wg p. 7.3.3 – wiersz poniżej)</w:t>
            </w:r>
          </w:p>
        </w:tc>
        <w:tc>
          <w:tcPr>
            <w:tcW w:w="1276" w:type="dxa"/>
          </w:tcPr>
          <w:p w14:paraId="5112DA02"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PN-EN 1097-6, roz. 7 [14]</w:t>
            </w:r>
          </w:p>
        </w:tc>
        <w:tc>
          <w:tcPr>
            <w:tcW w:w="709" w:type="dxa"/>
          </w:tcPr>
          <w:p w14:paraId="5B42521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7.3.2</w:t>
            </w:r>
          </w:p>
        </w:tc>
        <w:tc>
          <w:tcPr>
            <w:tcW w:w="4851" w:type="dxa"/>
            <w:gridSpan w:val="4"/>
          </w:tcPr>
          <w:p w14:paraId="1A554F7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Kat. W</w:t>
            </w:r>
            <w:r w:rsidRPr="00FA4899">
              <w:rPr>
                <w:rFonts w:cs="Arial"/>
                <w:color w:val="000000" w:themeColor="text1"/>
                <w:sz w:val="18"/>
                <w:szCs w:val="18"/>
                <w:vertAlign w:val="subscript"/>
              </w:rPr>
              <w:t>24</w:t>
            </w:r>
            <w:r w:rsidRPr="00FA4899">
              <w:rPr>
                <w:rFonts w:cs="Arial"/>
                <w:color w:val="000000" w:themeColor="text1"/>
                <w:sz w:val="18"/>
                <w:szCs w:val="18"/>
              </w:rPr>
              <w:t>2 (tj. maksymalna wartość nasiąkliwości ≤ 2% masy)</w:t>
            </w:r>
          </w:p>
        </w:tc>
      </w:tr>
      <w:tr w:rsidR="00FA4899" w:rsidRPr="00FA4899" w14:paraId="56C35AC8" w14:textId="77777777" w:rsidTr="008F7A94">
        <w:trPr>
          <w:jc w:val="center"/>
        </w:trPr>
        <w:tc>
          <w:tcPr>
            <w:tcW w:w="2376" w:type="dxa"/>
          </w:tcPr>
          <w:p w14:paraId="238A4CF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Mrozoodporność na </w:t>
            </w:r>
            <w:r w:rsidRPr="00FA4899">
              <w:rPr>
                <w:rFonts w:cs="Arial"/>
                <w:color w:val="000000" w:themeColor="text1"/>
                <w:sz w:val="18"/>
                <w:szCs w:val="18"/>
              </w:rPr>
              <w:lastRenderedPageBreak/>
              <w:t>kruszy-</w:t>
            </w:r>
            <w:r w:rsidRPr="00FA4899">
              <w:rPr>
                <w:rFonts w:cs="Arial"/>
                <w:color w:val="000000" w:themeColor="text1"/>
                <w:sz w:val="18"/>
                <w:szCs w:val="18"/>
              </w:rPr>
              <w:br/>
              <w:t>wa frakcji 8/16 mm  (Badanie</w:t>
            </w:r>
            <w:r w:rsidRPr="00FA4899">
              <w:rPr>
                <w:rFonts w:cs="Arial"/>
                <w:color w:val="000000" w:themeColor="text1"/>
                <w:sz w:val="18"/>
                <w:szCs w:val="18"/>
              </w:rPr>
              <w:br/>
              <w:t>wykonywane tylko w przypa-</w:t>
            </w:r>
            <w:r w:rsidRPr="00FA4899">
              <w:rPr>
                <w:rFonts w:cs="Arial"/>
                <w:color w:val="000000" w:themeColor="text1"/>
                <w:sz w:val="18"/>
                <w:szCs w:val="18"/>
              </w:rPr>
              <w:br/>
              <w:t>dku, gdy nasiąkliwość kru-</w:t>
            </w:r>
            <w:r w:rsidRPr="00FA4899">
              <w:rPr>
                <w:rFonts w:cs="Arial"/>
                <w:color w:val="000000" w:themeColor="text1"/>
                <w:sz w:val="18"/>
                <w:szCs w:val="18"/>
              </w:rPr>
              <w:br/>
              <w:t>szywa przekracza WA</w:t>
            </w:r>
            <w:r w:rsidRPr="00FA4899">
              <w:rPr>
                <w:rFonts w:cs="Arial"/>
                <w:color w:val="000000" w:themeColor="text1"/>
                <w:sz w:val="18"/>
                <w:szCs w:val="18"/>
                <w:vertAlign w:val="subscript"/>
              </w:rPr>
              <w:t>24</w:t>
            </w:r>
            <w:r w:rsidRPr="00FA4899">
              <w:rPr>
                <w:rFonts w:cs="Arial"/>
                <w:color w:val="000000" w:themeColor="text1"/>
                <w:sz w:val="18"/>
                <w:szCs w:val="18"/>
              </w:rPr>
              <w:t>2)</w:t>
            </w:r>
          </w:p>
        </w:tc>
        <w:tc>
          <w:tcPr>
            <w:tcW w:w="1276" w:type="dxa"/>
          </w:tcPr>
          <w:p w14:paraId="0BB89A5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 xml:space="preserve">PN-EN </w:t>
            </w:r>
            <w:r w:rsidRPr="00FA4899">
              <w:rPr>
                <w:rFonts w:cs="Arial"/>
                <w:color w:val="000000" w:themeColor="text1"/>
                <w:sz w:val="18"/>
                <w:szCs w:val="18"/>
              </w:rPr>
              <w:lastRenderedPageBreak/>
              <w:t>1367-1 [15]</w:t>
            </w:r>
          </w:p>
        </w:tc>
        <w:tc>
          <w:tcPr>
            <w:tcW w:w="709" w:type="dxa"/>
          </w:tcPr>
          <w:p w14:paraId="4405F54A"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7.3.3</w:t>
            </w:r>
          </w:p>
        </w:tc>
        <w:tc>
          <w:tcPr>
            <w:tcW w:w="2425" w:type="dxa"/>
            <w:gridSpan w:val="3"/>
          </w:tcPr>
          <w:p w14:paraId="339FF12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 xml:space="preserve">Skały magmowe i </w:t>
            </w:r>
            <w:r w:rsidRPr="00FA4899">
              <w:rPr>
                <w:rFonts w:cs="Arial"/>
                <w:color w:val="000000" w:themeColor="text1"/>
                <w:sz w:val="18"/>
                <w:szCs w:val="18"/>
              </w:rPr>
              <w:lastRenderedPageBreak/>
              <w:t>przeobrażo-</w:t>
            </w:r>
          </w:p>
          <w:p w14:paraId="19F218EB"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ne: kat. F</w:t>
            </w:r>
            <w:r w:rsidRPr="00FA4899">
              <w:rPr>
                <w:rFonts w:cs="Arial"/>
                <w:color w:val="000000" w:themeColor="text1"/>
                <w:sz w:val="18"/>
                <w:szCs w:val="18"/>
                <w:vertAlign w:val="subscript"/>
              </w:rPr>
              <w:t>4</w:t>
            </w:r>
            <w:r w:rsidRPr="00FA4899">
              <w:rPr>
                <w:rFonts w:cs="Arial"/>
                <w:color w:val="000000" w:themeColor="text1"/>
                <w:sz w:val="18"/>
                <w:szCs w:val="18"/>
              </w:rPr>
              <w:t xml:space="preserve"> (tj. zamrażanie-roz-</w:t>
            </w:r>
          </w:p>
          <w:p w14:paraId="77B29D00"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mrażanie ≤ 4% masy), skały osadowe: kat. F</w:t>
            </w:r>
            <w:r w:rsidRPr="00FA4899">
              <w:rPr>
                <w:rFonts w:cs="Arial"/>
                <w:color w:val="000000" w:themeColor="text1"/>
                <w:sz w:val="18"/>
                <w:szCs w:val="18"/>
                <w:vertAlign w:val="subscript"/>
              </w:rPr>
              <w:t>10</w:t>
            </w:r>
            <w:r w:rsidRPr="00FA4899">
              <w:rPr>
                <w:rFonts w:cs="Arial"/>
                <w:color w:val="000000" w:themeColor="text1"/>
                <w:sz w:val="18"/>
                <w:szCs w:val="18"/>
              </w:rPr>
              <w:t>, kruszywa z recyklingu: kat. F</w:t>
            </w:r>
            <w:r w:rsidRPr="00FA4899">
              <w:rPr>
                <w:rFonts w:cs="Arial"/>
                <w:color w:val="000000" w:themeColor="text1"/>
                <w:sz w:val="18"/>
                <w:szCs w:val="18"/>
                <w:vertAlign w:val="subscript"/>
              </w:rPr>
              <w:t>10</w:t>
            </w:r>
            <w:r w:rsidRPr="00FA4899">
              <w:rPr>
                <w:rFonts w:cs="Arial"/>
                <w:color w:val="000000" w:themeColor="text1"/>
                <w:sz w:val="18"/>
                <w:szCs w:val="18"/>
              </w:rPr>
              <w:t xml:space="preserve"> (F</w:t>
            </w:r>
            <w:r w:rsidRPr="00FA4899">
              <w:rPr>
                <w:rFonts w:cs="Arial"/>
                <w:color w:val="000000" w:themeColor="text1"/>
                <w:sz w:val="18"/>
                <w:szCs w:val="18"/>
                <w:vertAlign w:val="subscript"/>
              </w:rPr>
              <w:t>25</w:t>
            </w:r>
            <w:r w:rsidRPr="00FA4899">
              <w:rPr>
                <w:rFonts w:cs="Arial"/>
                <w:color w:val="000000" w:themeColor="text1"/>
                <w:sz w:val="18"/>
                <w:szCs w:val="18"/>
              </w:rPr>
              <w:t>***)</w:t>
            </w:r>
          </w:p>
        </w:tc>
        <w:tc>
          <w:tcPr>
            <w:tcW w:w="2426" w:type="dxa"/>
          </w:tcPr>
          <w:p w14:paraId="1A3DFA98"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Kat. F</w:t>
            </w:r>
            <w:r w:rsidRPr="00FA4899">
              <w:rPr>
                <w:rFonts w:cs="Arial"/>
                <w:color w:val="000000" w:themeColor="text1"/>
                <w:sz w:val="18"/>
                <w:szCs w:val="18"/>
                <w:vertAlign w:val="subscript"/>
              </w:rPr>
              <w:t>4</w:t>
            </w:r>
            <w:r w:rsidRPr="00FA4899">
              <w:rPr>
                <w:rFonts w:cs="Arial"/>
                <w:color w:val="000000" w:themeColor="text1"/>
                <w:sz w:val="18"/>
                <w:szCs w:val="18"/>
              </w:rPr>
              <w:t xml:space="preserve"> (tj. zamrażanie-</w:t>
            </w:r>
            <w:r w:rsidRPr="00FA4899">
              <w:rPr>
                <w:rFonts w:cs="Arial"/>
                <w:color w:val="000000" w:themeColor="text1"/>
                <w:sz w:val="18"/>
                <w:szCs w:val="18"/>
              </w:rPr>
              <w:lastRenderedPageBreak/>
              <w:t>rozmrażanie ≤ 4%)</w:t>
            </w:r>
          </w:p>
        </w:tc>
      </w:tr>
      <w:tr w:rsidR="00FA4899" w:rsidRPr="00FA4899" w14:paraId="66ED42AA" w14:textId="77777777" w:rsidTr="008F7A94">
        <w:trPr>
          <w:jc w:val="center"/>
        </w:trPr>
        <w:tc>
          <w:tcPr>
            <w:tcW w:w="2376" w:type="dxa"/>
          </w:tcPr>
          <w:p w14:paraId="1F7E8206"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lastRenderedPageBreak/>
              <w:t>Skład mineralogiczny</w:t>
            </w:r>
          </w:p>
        </w:tc>
        <w:tc>
          <w:tcPr>
            <w:tcW w:w="1276" w:type="dxa"/>
          </w:tcPr>
          <w:p w14:paraId="534EF21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t>
            </w:r>
          </w:p>
        </w:tc>
        <w:tc>
          <w:tcPr>
            <w:tcW w:w="709" w:type="dxa"/>
          </w:tcPr>
          <w:p w14:paraId="16A9B133"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Zał. C</w:t>
            </w:r>
          </w:p>
          <w:p w14:paraId="06FFB36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p.C3.4</w:t>
            </w:r>
          </w:p>
        </w:tc>
        <w:tc>
          <w:tcPr>
            <w:tcW w:w="4851" w:type="dxa"/>
            <w:gridSpan w:val="4"/>
          </w:tcPr>
          <w:p w14:paraId="1A91D035"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Deklarowany</w:t>
            </w:r>
          </w:p>
        </w:tc>
      </w:tr>
      <w:tr w:rsidR="00F45500" w:rsidRPr="00FA4899" w14:paraId="588ED971" w14:textId="77777777" w:rsidTr="008F7A94">
        <w:trPr>
          <w:jc w:val="center"/>
        </w:trPr>
        <w:tc>
          <w:tcPr>
            <w:tcW w:w="2376" w:type="dxa"/>
          </w:tcPr>
          <w:p w14:paraId="3723638D"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Istotne cechy środowiskowe</w:t>
            </w:r>
          </w:p>
        </w:tc>
        <w:tc>
          <w:tcPr>
            <w:tcW w:w="1276" w:type="dxa"/>
          </w:tcPr>
          <w:p w14:paraId="63AEF25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t>
            </w:r>
          </w:p>
        </w:tc>
        <w:tc>
          <w:tcPr>
            <w:tcW w:w="709" w:type="dxa"/>
          </w:tcPr>
          <w:p w14:paraId="4994A0F7"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Zał. C</w:t>
            </w:r>
          </w:p>
          <w:p w14:paraId="65F012FF"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pkt</w:t>
            </w:r>
          </w:p>
          <w:p w14:paraId="4615B6B9"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C.3.4</w:t>
            </w:r>
          </w:p>
        </w:tc>
        <w:tc>
          <w:tcPr>
            <w:tcW w:w="4851" w:type="dxa"/>
            <w:gridSpan w:val="4"/>
          </w:tcPr>
          <w:p w14:paraId="4A0FBB3C" w14:textId="77777777" w:rsidR="00F45500" w:rsidRPr="00FA4899" w:rsidRDefault="00F45500" w:rsidP="008F7A94">
            <w:pPr>
              <w:pStyle w:val="Bezodstpw"/>
              <w:rPr>
                <w:rFonts w:cs="Arial"/>
                <w:color w:val="000000" w:themeColor="text1"/>
                <w:sz w:val="18"/>
                <w:szCs w:val="18"/>
              </w:rPr>
            </w:pPr>
            <w:r w:rsidRPr="00FA4899">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7B38AC6C" w14:textId="77777777" w:rsidR="00F45500" w:rsidRPr="00FA4899" w:rsidRDefault="00F45500" w:rsidP="00F45500">
      <w:pPr>
        <w:jc w:val="both"/>
        <w:rPr>
          <w:rFonts w:ascii="Arial" w:hAnsi="Arial" w:cs="Arial"/>
          <w:color w:val="000000" w:themeColor="text1"/>
          <w:sz w:val="18"/>
          <w:szCs w:val="18"/>
        </w:rPr>
      </w:pP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21"/>
      </w:tblGrid>
      <w:tr w:rsidR="00F45500" w:rsidRPr="00FA4899" w14:paraId="1577276D" w14:textId="77777777" w:rsidTr="005E0E48">
        <w:trPr>
          <w:jc w:val="center"/>
        </w:trPr>
        <w:tc>
          <w:tcPr>
            <w:tcW w:w="7621" w:type="dxa"/>
          </w:tcPr>
          <w:p w14:paraId="483BAC69"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Badaniem wzorcowym oznaczania kształtu kruszywa grubego jest badanie wskaźnika płaskości</w:t>
            </w:r>
          </w:p>
          <w:p w14:paraId="345217AE"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xml:space="preserve">**)    Łączna zawartość pyłów w mieszance powinna się mieścić w wybranych krzywych granicznych </w:t>
            </w:r>
          </w:p>
          <w:p w14:paraId="4C633864" w14:textId="77777777" w:rsidR="00F45500" w:rsidRPr="00FA4899" w:rsidRDefault="00F45500" w:rsidP="008F7A94">
            <w:pPr>
              <w:pStyle w:val="Bezodstpw"/>
              <w:jc w:val="both"/>
              <w:rPr>
                <w:rFonts w:cs="Arial"/>
                <w:color w:val="000000" w:themeColor="text1"/>
                <w:sz w:val="18"/>
                <w:szCs w:val="18"/>
              </w:rPr>
            </w:pPr>
            <w:r w:rsidRPr="00FA4899">
              <w:rPr>
                <w:rFonts w:cs="Arial"/>
                <w:color w:val="000000" w:themeColor="text1"/>
                <w:sz w:val="18"/>
                <w:szCs w:val="18"/>
              </w:rPr>
              <w:t>***)  Pod warunkiem, gdy zawartość w mieszance nie przekracza 50% m/m</w:t>
            </w:r>
          </w:p>
        </w:tc>
      </w:tr>
    </w:tbl>
    <w:p w14:paraId="173044EF" w14:textId="77777777" w:rsidR="00F45500" w:rsidRPr="00FA4899" w:rsidRDefault="00F45500" w:rsidP="00F45500">
      <w:pPr>
        <w:pStyle w:val="Bezodstpw"/>
        <w:jc w:val="both"/>
        <w:rPr>
          <w:rFonts w:cs="Arial"/>
          <w:b/>
          <w:color w:val="000000" w:themeColor="text1"/>
          <w:sz w:val="18"/>
          <w:szCs w:val="18"/>
        </w:rPr>
      </w:pPr>
    </w:p>
    <w:p w14:paraId="31D1517A"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2.2.4. </w:t>
      </w:r>
      <w:r w:rsidRPr="00FA4899">
        <w:rPr>
          <w:rFonts w:ascii="Arial" w:hAnsi="Arial" w:cs="Arial"/>
          <w:color w:val="000000" w:themeColor="text1"/>
          <w:sz w:val="18"/>
          <w:szCs w:val="18"/>
        </w:rPr>
        <w:t>Cement</w:t>
      </w:r>
    </w:p>
    <w:p w14:paraId="462F883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Należy stosować cement wg PN-EN 197-1 [5], np. CEM I, klasy 32,5 N, 42,5 N, 52,5 N.</w:t>
      </w:r>
    </w:p>
    <w:p w14:paraId="2888959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Przechowywanie cementu dostarczonego:</w:t>
      </w:r>
    </w:p>
    <w:p w14:paraId="1ADFC13C" w14:textId="77777777" w:rsidR="00F45500" w:rsidRPr="00FA4899" w:rsidRDefault="00F45500" w:rsidP="00F45500">
      <w:pPr>
        <w:widowControl/>
        <w:numPr>
          <w:ilvl w:val="0"/>
          <w:numId w:val="19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 workach, co najmniej trzywarstwowych, o masie np. 50 kg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niespaletowany układa się w stosy płaskie o liczbie 12 warstw (dla worków trzywarstwowych),</w:t>
      </w:r>
    </w:p>
    <w:p w14:paraId="1504EC8C" w14:textId="77777777" w:rsidR="00F45500" w:rsidRPr="00FA4899" w:rsidRDefault="00F45500" w:rsidP="00F45500">
      <w:pPr>
        <w:widowControl/>
        <w:numPr>
          <w:ilvl w:val="0"/>
          <w:numId w:val="19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luzem – przechowuje się w magazynach specjalnych (zbiornikach stalowych, betonowych) przystosowanych do pneumatycznego załadowania i wyładowania.</w:t>
      </w:r>
    </w:p>
    <w:p w14:paraId="78F370DA"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2.2.5. </w:t>
      </w:r>
      <w:r w:rsidRPr="00FA4899">
        <w:rPr>
          <w:rFonts w:ascii="Arial" w:hAnsi="Arial" w:cs="Arial"/>
          <w:color w:val="000000" w:themeColor="text1"/>
          <w:sz w:val="18"/>
          <w:szCs w:val="18"/>
        </w:rPr>
        <w:t>Woda zarobowa</w:t>
      </w:r>
    </w:p>
    <w:p w14:paraId="2E3D4BA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Woda zarobowa powinna być zgodna z PN-EN 1008 [11].</w:t>
      </w:r>
    </w:p>
    <w:p w14:paraId="008C84F7"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2.2.6. </w:t>
      </w:r>
      <w:r w:rsidRPr="00FA4899">
        <w:rPr>
          <w:rFonts w:ascii="Arial" w:hAnsi="Arial" w:cs="Arial"/>
          <w:color w:val="000000" w:themeColor="text1"/>
          <w:sz w:val="18"/>
          <w:szCs w:val="18"/>
        </w:rPr>
        <w:t>Dodatki</w:t>
      </w:r>
    </w:p>
    <w:p w14:paraId="29D5A0C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przypadkach uzasadnionych mieszanka może zawierać dodatki, które powinny być uwzględnione w projekcie mieszanki.</w:t>
      </w:r>
    </w:p>
    <w:p w14:paraId="038653E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Dodatki powinny być o sprawdzonym działaniu jak np. mielony granulowany żużel wielkopiecowy lub popiół lotny pod warunkiem, że odpowiada ona wymaganiom europejskiej lub krajowej aprobaty technicznej.</w:t>
      </w:r>
    </w:p>
    <w:p w14:paraId="534DA730" w14:textId="77777777" w:rsidR="00F45500" w:rsidRPr="00FA4899" w:rsidRDefault="00F45500" w:rsidP="00F45500">
      <w:pPr>
        <w:widowControl/>
        <w:numPr>
          <w:ilvl w:val="2"/>
          <w:numId w:val="200"/>
        </w:numPr>
        <w:suppressAutoHyphens w:val="0"/>
        <w:autoSpaceDN w:val="0"/>
        <w:adjustRightInd w:val="0"/>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Domieszki</w:t>
      </w:r>
    </w:p>
    <w:p w14:paraId="6513AB9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Domieszki powinny być zgodne z PN-EN 934-2 [10].</w:t>
      </w:r>
    </w:p>
    <w:p w14:paraId="3EAAF5E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w mieszance przewiduje się zastosowanie środków przyspieszających lub opóźniających wiązanie, należy to uwzględnić przy projektowaniu składu mieszanki.</w:t>
      </w:r>
    </w:p>
    <w:p w14:paraId="3FA99423" w14:textId="77777777" w:rsidR="00F45500" w:rsidRPr="00FA4899" w:rsidRDefault="008E1092" w:rsidP="005E0E48">
      <w:pPr>
        <w:pStyle w:val="Nagwek2"/>
        <w:rPr>
          <w:i w:val="0"/>
          <w:color w:val="000000" w:themeColor="text1"/>
        </w:rPr>
      </w:pPr>
      <w:bookmarkStart w:id="204" w:name="_Toc25373382"/>
      <w:bookmarkStart w:id="205" w:name="_Toc25379398"/>
      <w:bookmarkStart w:id="206" w:name="_Toc38338022"/>
      <w:bookmarkStart w:id="207" w:name="_Toc68660263"/>
      <w:bookmarkStart w:id="208" w:name="_Toc68921158"/>
      <w:bookmarkStart w:id="209" w:name="_Toc68929545"/>
      <w:bookmarkStart w:id="210" w:name="_Toc70745913"/>
      <w:bookmarkStart w:id="211" w:name="_Toc113338099"/>
      <w:bookmarkStart w:id="212" w:name="_Toc113935589"/>
      <w:bookmarkStart w:id="213" w:name="_Toc332010313"/>
      <w:r w:rsidRPr="00FA4899">
        <w:rPr>
          <w:i w:val="0"/>
          <w:color w:val="000000" w:themeColor="text1"/>
        </w:rPr>
        <w:t>3. SPRZĘT</w:t>
      </w:r>
      <w:bookmarkEnd w:id="204"/>
      <w:bookmarkEnd w:id="205"/>
      <w:bookmarkEnd w:id="206"/>
      <w:bookmarkEnd w:id="207"/>
      <w:bookmarkEnd w:id="208"/>
      <w:bookmarkEnd w:id="209"/>
      <w:bookmarkEnd w:id="210"/>
      <w:bookmarkEnd w:id="211"/>
      <w:bookmarkEnd w:id="212"/>
      <w:bookmarkEnd w:id="213"/>
    </w:p>
    <w:p w14:paraId="67A4D309"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3.1. Ogólne wymagania dotyczące sprzętu</w:t>
      </w:r>
    </w:p>
    <w:p w14:paraId="3940F5A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0C1E064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stosowany do wykonania robót</w:t>
      </w:r>
    </w:p>
    <w:p w14:paraId="76E2B09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719EA8C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wytwórnia stacjonarna lub mobilna do wytwarzania mieszanki,</w:t>
      </w:r>
    </w:p>
    <w:p w14:paraId="6EBD3B58"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przewoźne zbiorniki na wodę,</w:t>
      </w:r>
    </w:p>
    <w:p w14:paraId="6C9A9E92"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układarki do rozkładania mieszanki lub równiarki,</w:t>
      </w:r>
    </w:p>
    <w:p w14:paraId="02C22DC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walce wibracyjne, statyczne lub ogumione,</w:t>
      </w:r>
    </w:p>
    <w:p w14:paraId="6E62933D"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zagęszczarki płytowe, ubijaki mechaniczne lub małe walce wibracyjne do zagęszczania w miejscach trudno dostępnych.</w:t>
      </w:r>
    </w:p>
    <w:p w14:paraId="56B77F9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14:paraId="58A70BD6" w14:textId="77777777" w:rsidR="00F45500" w:rsidRPr="00FA4899" w:rsidRDefault="00F45500" w:rsidP="005E0E48">
      <w:pPr>
        <w:pStyle w:val="Nagwek2"/>
        <w:rPr>
          <w:i w:val="0"/>
          <w:color w:val="000000" w:themeColor="text1"/>
        </w:rPr>
      </w:pPr>
      <w:bookmarkStart w:id="214" w:name="_Toc63568300"/>
      <w:bookmarkStart w:id="215" w:name="_Toc73770658"/>
      <w:bookmarkStart w:id="216" w:name="_Toc113935590"/>
      <w:bookmarkStart w:id="217" w:name="_Toc332010314"/>
      <w:r w:rsidRPr="00FA4899">
        <w:rPr>
          <w:i w:val="0"/>
          <w:color w:val="000000" w:themeColor="text1"/>
        </w:rPr>
        <w:lastRenderedPageBreak/>
        <w:t>4. TRANSPORT</w:t>
      </w:r>
      <w:bookmarkEnd w:id="214"/>
      <w:bookmarkEnd w:id="215"/>
      <w:bookmarkEnd w:id="216"/>
      <w:bookmarkEnd w:id="217"/>
    </w:p>
    <w:p w14:paraId="1B7E093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4.1. Ogólne wymagania dotyczące transportu </w:t>
      </w:r>
    </w:p>
    <w:p w14:paraId="4D34D2E8" w14:textId="77777777" w:rsidR="00F45500" w:rsidRPr="00FA4899" w:rsidRDefault="00F45500" w:rsidP="00F45500">
      <w:pPr>
        <w:tabs>
          <w:tab w:val="left" w:pos="284"/>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p>
    <w:p w14:paraId="7E8BEA2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4.2. Transport materiałów</w:t>
      </w:r>
    </w:p>
    <w:p w14:paraId="58A25B7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sypkie można przewozić dowolnymi środkami transportu, w warunkach zabezpieczających je przed  zanieczyszczeniem, zmieszaniem z innymi materiałami i nadmiernym zawilgoceniem.</w:t>
      </w:r>
    </w:p>
    <w:p w14:paraId="679ADB5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Cement w workach może być przewożony samochodami krytymi, wagonami towarowymi i innymi środkami transportu, w sposób nie powodujący uszkodzeń opakowania. Worki na paletach układa się po 5 warstw po 4 szt. w warstwie. Worki niespaletowane układa się na płask w wysokości do 10 warstw. Cement luzem przewozi się w zbiornikach (wagonach, samochodach), czystych i nie zanieczyszczanych podczas transportu. Środki transportu powinny być wyposażone we wsypy i urządzenia do wyładowania cementu.</w:t>
      </w:r>
    </w:p>
    <w:p w14:paraId="3ADD518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Woda może być dostarczana wodociągiem lub przewoźnymi zbiornikami wody.</w:t>
      </w:r>
    </w:p>
    <w:p w14:paraId="578E69D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Inne materiały należy przewozić w sposób zalecony przez producentów i dostawców, nie powodując pogorszenia ich walorów użytkowych.</w:t>
      </w:r>
    </w:p>
    <w:p w14:paraId="0D7FFC62" w14:textId="77777777" w:rsidR="00F45500" w:rsidRPr="00FA4899" w:rsidRDefault="00F45500" w:rsidP="005E0E48">
      <w:pPr>
        <w:pStyle w:val="Nagwek2"/>
        <w:rPr>
          <w:i w:val="0"/>
          <w:color w:val="000000" w:themeColor="text1"/>
        </w:rPr>
      </w:pPr>
      <w:bookmarkStart w:id="218" w:name="_Toc63568301"/>
      <w:bookmarkStart w:id="219" w:name="_Toc73770659"/>
      <w:bookmarkStart w:id="220" w:name="_Toc113935591"/>
      <w:bookmarkStart w:id="221" w:name="_Toc116360496"/>
      <w:bookmarkStart w:id="222" w:name="_Toc174333137"/>
      <w:bookmarkStart w:id="223" w:name="_Toc208892385"/>
      <w:bookmarkStart w:id="224" w:name="_Toc210107781"/>
      <w:bookmarkStart w:id="225" w:name="_Toc211316616"/>
      <w:bookmarkStart w:id="226" w:name="_Toc236626159"/>
      <w:bookmarkStart w:id="227" w:name="_Toc332010315"/>
      <w:r w:rsidRPr="00FA4899">
        <w:rPr>
          <w:i w:val="0"/>
          <w:color w:val="000000" w:themeColor="text1"/>
        </w:rPr>
        <w:t>5. WYKONANIE ROBÓT</w:t>
      </w:r>
      <w:bookmarkEnd w:id="218"/>
      <w:bookmarkEnd w:id="219"/>
      <w:bookmarkEnd w:id="220"/>
      <w:bookmarkEnd w:id="221"/>
      <w:bookmarkEnd w:id="222"/>
      <w:bookmarkEnd w:id="223"/>
      <w:bookmarkEnd w:id="224"/>
      <w:bookmarkEnd w:id="225"/>
      <w:bookmarkEnd w:id="226"/>
      <w:bookmarkEnd w:id="227"/>
    </w:p>
    <w:p w14:paraId="0201FED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 Ogólne zasady wykonania robót</w:t>
      </w:r>
    </w:p>
    <w:p w14:paraId="219948C8" w14:textId="77777777" w:rsidR="00F45500" w:rsidRPr="00FA4899" w:rsidRDefault="00F45500" w:rsidP="00F45500">
      <w:pPr>
        <w:tabs>
          <w:tab w:val="left" w:pos="0"/>
          <w:tab w:val="left" w:pos="567"/>
          <w:tab w:val="left" w:pos="851"/>
          <w:tab w:val="right" w:leader="dot" w:pos="8505"/>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1089E49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Zasady wykonywania robót</w:t>
      </w:r>
    </w:p>
    <w:p w14:paraId="1514689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załączniku.</w:t>
      </w:r>
    </w:p>
    <w:p w14:paraId="4AFCADD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Podstawowe czynności przy wykonaniu robót obejmują:</w:t>
      </w:r>
    </w:p>
    <w:p w14:paraId="5AA4D94E"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roboty przygotowawcze, </w:t>
      </w:r>
    </w:p>
    <w:p w14:paraId="01316FE3"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projektowanie mieszanki,</w:t>
      </w:r>
    </w:p>
    <w:p w14:paraId="609E162E"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odcinek próbny,</w:t>
      </w:r>
    </w:p>
    <w:p w14:paraId="2BC5BDD4"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wbudowanie mieszanki,</w:t>
      </w:r>
    </w:p>
    <w:p w14:paraId="5C102829" w14:textId="77777777" w:rsidR="00F45500" w:rsidRPr="00FA4899"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72E184E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Roboty przygotowawcze</w:t>
      </w:r>
    </w:p>
    <w:p w14:paraId="50B5AF1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należy, na podstawie dokumentacji projektowej,  ST lub wskazań Inżyniera:</w:t>
      </w:r>
    </w:p>
    <w:p w14:paraId="650A3541"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ustalić lokalizację robót,</w:t>
      </w:r>
    </w:p>
    <w:p w14:paraId="53A9F825"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przeprowadzić obliczenia i pomiary niezbędne do szczegółowego wytyczenia robót oraz ustalenia danych wysokościowych,</w:t>
      </w:r>
    </w:p>
    <w:p w14:paraId="3AA1951C"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usunąć przeszkody utrudniające wykonanie robót,</w:t>
      </w:r>
    </w:p>
    <w:p w14:paraId="63E21BB3"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wprowadzić oznakowanie drogi na okres robót,</w:t>
      </w:r>
    </w:p>
    <w:p w14:paraId="744D9BA2" w14:textId="77777777" w:rsidR="00F45500" w:rsidRPr="00FA4899"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zgromadzić materiały i sprzęt potrzebne do rozpoczęcia robót.</w:t>
      </w:r>
    </w:p>
    <w:p w14:paraId="60588E7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Można dodatkowo korzystać z ST D-01.00.00 [2] przy robotach przygotowawczych oraz z ST D-02.00.00 [3] przy występowaniu robót ziemnych. </w:t>
      </w:r>
    </w:p>
    <w:p w14:paraId="405F15F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Projektowanie mieszanki związanej cementem</w:t>
      </w:r>
    </w:p>
    <w:p w14:paraId="1ADAACA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 terminie uzgodnionym z Inżynierem, Wykonawca dostarczy Inżynierowi do akceptacji projekt składu mieszanki związanej cementem oraz wyniki badań laboratoryjnych poszczególnych składników i próbki materiałów pobrane w obecności Inżyniera do wykonania badań kontrolnych przez Inżyniera.</w:t>
      </w:r>
    </w:p>
    <w:p w14:paraId="521E492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14:paraId="6EEA1A4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Skład mieszanek projektuje się ze względu na wytrzymałość na ściskanie próbek (system I), zagęszczanych metodą Proctora wg PN-EN 13286-50 [22] w formach walcowych H/D = 1. Klasy wytrzymałości przyjmuje się wg tablicy 2.</w:t>
      </w:r>
    </w:p>
    <w:p w14:paraId="25FE712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Wytrzymałość na ściskanie R</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 xml:space="preserve"> określonej mieszanki oznaczona zgodnie z PN-EN 13286-41 [21] powinna być równa lub większa od wytrzymałości na ściskanie wymaganej dla danej klasy wytrzymałości podanej w tablicy 2.</w:t>
      </w:r>
    </w:p>
    <w:p w14:paraId="2D47C5E7"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2. Klasy wytrzymałości wg normy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087"/>
        <w:gridCol w:w="2023"/>
        <w:gridCol w:w="1733"/>
      </w:tblGrid>
      <w:tr w:rsidR="00FA4899" w:rsidRPr="00FA4899" w14:paraId="72883D85" w14:textId="77777777" w:rsidTr="008F7A94">
        <w:trPr>
          <w:jc w:val="center"/>
        </w:trPr>
        <w:tc>
          <w:tcPr>
            <w:tcW w:w="1668" w:type="dxa"/>
            <w:vMerge w:val="restart"/>
          </w:tcPr>
          <w:p w14:paraId="357FF580" w14:textId="77777777" w:rsidR="00F45500" w:rsidRPr="00FA4899" w:rsidRDefault="00F45500" w:rsidP="008F7A94">
            <w:pPr>
              <w:jc w:val="both"/>
              <w:rPr>
                <w:rFonts w:ascii="Arial" w:hAnsi="Arial" w:cs="Arial"/>
                <w:color w:val="000000" w:themeColor="text1"/>
                <w:sz w:val="18"/>
                <w:szCs w:val="18"/>
              </w:rPr>
            </w:pPr>
          </w:p>
          <w:p w14:paraId="08FA0D6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4110" w:type="dxa"/>
            <w:gridSpan w:val="2"/>
          </w:tcPr>
          <w:p w14:paraId="7BE059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Wytrzymałość charakterystyczna na ściskanie R</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 xml:space="preserve"> , po 28 dniach, MPa dla próbek walcowych o</w:t>
            </w:r>
          </w:p>
        </w:tc>
        <w:tc>
          <w:tcPr>
            <w:tcW w:w="1733" w:type="dxa"/>
            <w:vMerge w:val="restart"/>
          </w:tcPr>
          <w:p w14:paraId="68CE734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Klasa wytrzymałości</w:t>
            </w:r>
          </w:p>
          <w:p w14:paraId="53294D53" w14:textId="77777777" w:rsidR="00F45500" w:rsidRPr="00FA4899" w:rsidRDefault="00F45500" w:rsidP="008F7A94">
            <w:pPr>
              <w:jc w:val="both"/>
              <w:rPr>
                <w:rFonts w:ascii="Arial" w:hAnsi="Arial" w:cs="Arial"/>
                <w:color w:val="000000" w:themeColor="text1"/>
                <w:sz w:val="18"/>
                <w:szCs w:val="18"/>
              </w:rPr>
            </w:pPr>
          </w:p>
        </w:tc>
      </w:tr>
      <w:tr w:rsidR="00FA4899" w:rsidRPr="00FA4899" w14:paraId="49C22813" w14:textId="77777777" w:rsidTr="008F7A94">
        <w:trPr>
          <w:jc w:val="center"/>
        </w:trPr>
        <w:tc>
          <w:tcPr>
            <w:tcW w:w="1668" w:type="dxa"/>
            <w:vMerge/>
          </w:tcPr>
          <w:p w14:paraId="6FAD0562" w14:textId="77777777" w:rsidR="00F45500" w:rsidRPr="00FA4899" w:rsidRDefault="00F45500" w:rsidP="008F7A94">
            <w:pPr>
              <w:jc w:val="both"/>
              <w:rPr>
                <w:rFonts w:ascii="Arial" w:hAnsi="Arial" w:cs="Arial"/>
                <w:color w:val="000000" w:themeColor="text1"/>
                <w:sz w:val="18"/>
                <w:szCs w:val="18"/>
              </w:rPr>
            </w:pPr>
          </w:p>
        </w:tc>
        <w:tc>
          <w:tcPr>
            <w:tcW w:w="2087" w:type="dxa"/>
          </w:tcPr>
          <w:p w14:paraId="5BB47A5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H/D</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 2,0</w:t>
            </w:r>
          </w:p>
        </w:tc>
        <w:tc>
          <w:tcPr>
            <w:tcW w:w="2023" w:type="dxa"/>
          </w:tcPr>
          <w:p w14:paraId="35C6FBB5"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H/D</w:t>
            </w: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 1,0</w:t>
            </w:r>
            <w:r w:rsidRPr="00FA4899">
              <w:rPr>
                <w:rFonts w:ascii="Arial" w:hAnsi="Arial" w:cs="Arial"/>
                <w:color w:val="000000" w:themeColor="text1"/>
                <w:sz w:val="18"/>
                <w:szCs w:val="18"/>
                <w:vertAlign w:val="superscript"/>
              </w:rPr>
              <w:t>b</w:t>
            </w:r>
          </w:p>
        </w:tc>
        <w:tc>
          <w:tcPr>
            <w:tcW w:w="1733" w:type="dxa"/>
            <w:vMerge/>
          </w:tcPr>
          <w:p w14:paraId="2DB311E4" w14:textId="77777777" w:rsidR="00F45500" w:rsidRPr="00FA4899" w:rsidRDefault="00F45500" w:rsidP="008F7A94">
            <w:pPr>
              <w:jc w:val="both"/>
              <w:rPr>
                <w:rFonts w:ascii="Arial" w:hAnsi="Arial" w:cs="Arial"/>
                <w:color w:val="000000" w:themeColor="text1"/>
                <w:sz w:val="18"/>
                <w:szCs w:val="18"/>
              </w:rPr>
            </w:pPr>
          </w:p>
        </w:tc>
      </w:tr>
      <w:tr w:rsidR="00FA4899" w:rsidRPr="00FA4899" w14:paraId="3C4EF913" w14:textId="77777777" w:rsidTr="008F7A94">
        <w:trPr>
          <w:jc w:val="center"/>
        </w:trPr>
        <w:tc>
          <w:tcPr>
            <w:tcW w:w="1668" w:type="dxa"/>
          </w:tcPr>
          <w:p w14:paraId="38884F5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4110" w:type="dxa"/>
            <w:gridSpan w:val="2"/>
          </w:tcPr>
          <w:p w14:paraId="6058D92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brak wymagań</w:t>
            </w:r>
          </w:p>
        </w:tc>
        <w:tc>
          <w:tcPr>
            <w:tcW w:w="1733" w:type="dxa"/>
          </w:tcPr>
          <w:p w14:paraId="4B8EB1FC"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0</w:t>
            </w:r>
          </w:p>
        </w:tc>
      </w:tr>
      <w:tr w:rsidR="00FA4899" w:rsidRPr="00FA4899" w14:paraId="0720E053" w14:textId="77777777" w:rsidTr="008F7A94">
        <w:trPr>
          <w:jc w:val="center"/>
        </w:trPr>
        <w:tc>
          <w:tcPr>
            <w:tcW w:w="1668" w:type="dxa"/>
          </w:tcPr>
          <w:p w14:paraId="3CB610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2087" w:type="dxa"/>
          </w:tcPr>
          <w:p w14:paraId="2F9BBE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2023" w:type="dxa"/>
          </w:tcPr>
          <w:p w14:paraId="04DB8F4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733" w:type="dxa"/>
          </w:tcPr>
          <w:p w14:paraId="761462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1,5/2,0</w:t>
            </w:r>
          </w:p>
        </w:tc>
      </w:tr>
      <w:tr w:rsidR="00FA4899" w:rsidRPr="00FA4899" w14:paraId="01D73A63" w14:textId="77777777" w:rsidTr="008F7A94">
        <w:trPr>
          <w:jc w:val="center"/>
        </w:trPr>
        <w:tc>
          <w:tcPr>
            <w:tcW w:w="1668" w:type="dxa"/>
          </w:tcPr>
          <w:p w14:paraId="134A7A5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2087" w:type="dxa"/>
          </w:tcPr>
          <w:p w14:paraId="2B44193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2023" w:type="dxa"/>
          </w:tcPr>
          <w:p w14:paraId="6E8778D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1733" w:type="dxa"/>
          </w:tcPr>
          <w:p w14:paraId="5E33BC9A"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3/4</w:t>
            </w:r>
          </w:p>
        </w:tc>
      </w:tr>
      <w:tr w:rsidR="00FA4899" w:rsidRPr="00FA4899" w14:paraId="714D23C5" w14:textId="77777777" w:rsidTr="008F7A94">
        <w:trPr>
          <w:jc w:val="center"/>
        </w:trPr>
        <w:tc>
          <w:tcPr>
            <w:tcW w:w="1668" w:type="dxa"/>
          </w:tcPr>
          <w:p w14:paraId="38E7A4A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2087" w:type="dxa"/>
          </w:tcPr>
          <w:p w14:paraId="29A49FD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5,0</w:t>
            </w:r>
          </w:p>
        </w:tc>
        <w:tc>
          <w:tcPr>
            <w:tcW w:w="2023" w:type="dxa"/>
          </w:tcPr>
          <w:p w14:paraId="2B93FD2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6,0</w:t>
            </w:r>
          </w:p>
        </w:tc>
        <w:tc>
          <w:tcPr>
            <w:tcW w:w="1733" w:type="dxa"/>
          </w:tcPr>
          <w:p w14:paraId="67638E0B"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5/6</w:t>
            </w:r>
          </w:p>
        </w:tc>
      </w:tr>
      <w:tr w:rsidR="00FA4899" w:rsidRPr="00FA4899" w14:paraId="2582F0B9" w14:textId="77777777" w:rsidTr="008F7A94">
        <w:trPr>
          <w:jc w:val="center"/>
        </w:trPr>
        <w:tc>
          <w:tcPr>
            <w:tcW w:w="1668" w:type="dxa"/>
          </w:tcPr>
          <w:p w14:paraId="37622C5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2087" w:type="dxa"/>
          </w:tcPr>
          <w:p w14:paraId="4C4C9F8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8,0</w:t>
            </w:r>
          </w:p>
        </w:tc>
        <w:tc>
          <w:tcPr>
            <w:tcW w:w="2023" w:type="dxa"/>
          </w:tcPr>
          <w:p w14:paraId="32921E7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10,0</w:t>
            </w:r>
          </w:p>
        </w:tc>
        <w:tc>
          <w:tcPr>
            <w:tcW w:w="1733" w:type="dxa"/>
          </w:tcPr>
          <w:p w14:paraId="2AA8B70B"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8/10</w:t>
            </w:r>
          </w:p>
        </w:tc>
      </w:tr>
      <w:tr w:rsidR="00FA4899" w:rsidRPr="00FA4899" w14:paraId="6D5A0CC0" w14:textId="77777777" w:rsidTr="008F7A94">
        <w:trPr>
          <w:jc w:val="center"/>
        </w:trPr>
        <w:tc>
          <w:tcPr>
            <w:tcW w:w="1668" w:type="dxa"/>
          </w:tcPr>
          <w:p w14:paraId="2B59A6E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2087" w:type="dxa"/>
          </w:tcPr>
          <w:p w14:paraId="2963A5A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2023" w:type="dxa"/>
          </w:tcPr>
          <w:p w14:paraId="6ED7066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1733" w:type="dxa"/>
          </w:tcPr>
          <w:p w14:paraId="4A1D9E98"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12/15</w:t>
            </w:r>
          </w:p>
        </w:tc>
      </w:tr>
      <w:tr w:rsidR="00FA4899" w:rsidRPr="00FA4899" w14:paraId="570FBEED" w14:textId="77777777" w:rsidTr="008F7A94">
        <w:trPr>
          <w:jc w:val="center"/>
        </w:trPr>
        <w:tc>
          <w:tcPr>
            <w:tcW w:w="1668" w:type="dxa"/>
          </w:tcPr>
          <w:p w14:paraId="32A8124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2087" w:type="dxa"/>
          </w:tcPr>
          <w:p w14:paraId="74D29A7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2023" w:type="dxa"/>
          </w:tcPr>
          <w:p w14:paraId="4E7DA60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733" w:type="dxa"/>
          </w:tcPr>
          <w:p w14:paraId="4557DEEB"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16/20</w:t>
            </w:r>
          </w:p>
        </w:tc>
      </w:tr>
      <w:tr w:rsidR="00FA4899" w:rsidRPr="00FA4899" w14:paraId="5F4D255C" w14:textId="77777777" w:rsidTr="008F7A94">
        <w:trPr>
          <w:jc w:val="center"/>
        </w:trPr>
        <w:tc>
          <w:tcPr>
            <w:tcW w:w="1668" w:type="dxa"/>
          </w:tcPr>
          <w:p w14:paraId="121C76F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2087" w:type="dxa"/>
          </w:tcPr>
          <w:p w14:paraId="690CDF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2023" w:type="dxa"/>
          </w:tcPr>
          <w:p w14:paraId="2DD4448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1733" w:type="dxa"/>
          </w:tcPr>
          <w:p w14:paraId="435642CA"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C</w:t>
            </w:r>
            <w:r w:rsidRPr="00FA4899">
              <w:rPr>
                <w:rFonts w:ascii="Arial" w:hAnsi="Arial" w:cs="Arial"/>
                <w:color w:val="000000" w:themeColor="text1"/>
                <w:sz w:val="18"/>
                <w:szCs w:val="18"/>
                <w:vertAlign w:val="subscript"/>
              </w:rPr>
              <w:t>20/25</w:t>
            </w:r>
          </w:p>
        </w:tc>
      </w:tr>
      <w:tr w:rsidR="00FA4899" w:rsidRPr="00FA4899" w14:paraId="7AA9028F" w14:textId="77777777" w:rsidTr="008F7A94">
        <w:trPr>
          <w:jc w:val="center"/>
        </w:trPr>
        <w:tc>
          <w:tcPr>
            <w:tcW w:w="7511" w:type="dxa"/>
            <w:gridSpan w:val="4"/>
          </w:tcPr>
          <w:p w14:paraId="2D9F1C6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 xml:space="preserve"> H/D = stosunek wysokości do średnicy próbki</w:t>
            </w:r>
          </w:p>
          <w:p w14:paraId="4C1271E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lastRenderedPageBreak/>
              <w:t>b</w:t>
            </w:r>
            <w:r w:rsidRPr="00FA4899">
              <w:rPr>
                <w:rFonts w:ascii="Arial" w:hAnsi="Arial" w:cs="Arial"/>
                <w:color w:val="000000" w:themeColor="text1"/>
                <w:sz w:val="18"/>
                <w:szCs w:val="18"/>
              </w:rPr>
              <w:t xml:space="preserve"> H/D = 0,8 d0 1,21</w:t>
            </w:r>
          </w:p>
        </w:tc>
      </w:tr>
    </w:tbl>
    <w:p w14:paraId="40D41F0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Dopuszcza się podawanie wytrzymałości na ściskanie R</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 xml:space="preserve"> z dodatkowym indeksem informującym o czasie pielęgnacji, np. R</w:t>
      </w:r>
      <w:r w:rsidRPr="00FA4899">
        <w:rPr>
          <w:rFonts w:ascii="Arial" w:hAnsi="Arial" w:cs="Arial"/>
          <w:color w:val="000000" w:themeColor="text1"/>
          <w:sz w:val="18"/>
          <w:szCs w:val="18"/>
          <w:vertAlign w:val="subscript"/>
        </w:rPr>
        <w:t>c7</w:t>
      </w:r>
      <w:r w:rsidRPr="00FA4899">
        <w:rPr>
          <w:rFonts w:ascii="Arial" w:hAnsi="Arial" w:cs="Arial"/>
          <w:color w:val="000000" w:themeColor="text1"/>
          <w:sz w:val="18"/>
          <w:szCs w:val="18"/>
        </w:rPr>
        <w:t>, R</w:t>
      </w:r>
      <w:r w:rsidRPr="00FA4899">
        <w:rPr>
          <w:rFonts w:ascii="Arial" w:hAnsi="Arial" w:cs="Arial"/>
          <w:color w:val="000000" w:themeColor="text1"/>
          <w:sz w:val="18"/>
          <w:szCs w:val="18"/>
          <w:vertAlign w:val="subscript"/>
        </w:rPr>
        <w:t>c14</w:t>
      </w:r>
      <w:r w:rsidRPr="00FA4899">
        <w:rPr>
          <w:rFonts w:ascii="Arial" w:hAnsi="Arial" w:cs="Arial"/>
          <w:color w:val="000000" w:themeColor="text1"/>
          <w:sz w:val="18"/>
          <w:szCs w:val="18"/>
        </w:rPr>
        <w:t>, R</w:t>
      </w:r>
      <w:r w:rsidRPr="00FA4899">
        <w:rPr>
          <w:rFonts w:ascii="Arial" w:hAnsi="Arial" w:cs="Arial"/>
          <w:color w:val="000000" w:themeColor="text1"/>
          <w:sz w:val="18"/>
          <w:szCs w:val="18"/>
          <w:vertAlign w:val="subscript"/>
        </w:rPr>
        <w:t>c28</w:t>
      </w:r>
      <w:r w:rsidRPr="00FA4899">
        <w:rPr>
          <w:rFonts w:ascii="Arial" w:hAnsi="Arial" w:cs="Arial"/>
          <w:color w:val="000000" w:themeColor="text1"/>
          <w:sz w:val="18"/>
          <w:szCs w:val="18"/>
        </w:rPr>
        <w:t>.</w:t>
      </w:r>
    </w:p>
    <w:p w14:paraId="24B681B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14:paraId="089A47B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Sprawdzenie uziarnienia mieszanki mineralnej należy wykonać zgodnie z metodą wg PN-EN 933-1 [6]. Do analizy stosuje się zestaw sit podstawowy + 1, składający się z następujących sit o oczkach kwadratowych w mm: 0,063; 0,50; 1,0; 2,0; 4,0; 5,6; 8,0; 11,2; 16,0; 22,4; 31,5; 45,0.</w:t>
      </w:r>
    </w:p>
    <w:p w14:paraId="21BDAD8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Krzywa uziarnienia mieszanki powinna zawierać się w obszarze między krzywymi granicznymi uziarnienia przedstawionych na rys. 1÷5, odpowiednio dla każdego rodzaju mieszanki.</w:t>
      </w:r>
    </w:p>
    <w:p w14:paraId="04B674BA" w14:textId="77777777" w:rsidR="00F45500" w:rsidRPr="00FA4899" w:rsidRDefault="00F45500" w:rsidP="00F45500">
      <w:pPr>
        <w:jc w:val="both"/>
        <w:rPr>
          <w:rFonts w:ascii="Arial" w:hAnsi="Arial" w:cs="Arial"/>
          <w:color w:val="000000" w:themeColor="text1"/>
          <w:sz w:val="18"/>
          <w:szCs w:val="18"/>
        </w:rPr>
      </w:pPr>
    </w:p>
    <w:p w14:paraId="66A8B9E4" w14:textId="77777777" w:rsidR="00F45500" w:rsidRPr="00FA4899" w:rsidRDefault="00F45500" w:rsidP="00F45500">
      <w:pPr>
        <w:jc w:val="both"/>
        <w:rPr>
          <w:rFonts w:ascii="Arial" w:hAnsi="Arial" w:cs="Arial"/>
          <w:color w:val="000000" w:themeColor="text1"/>
          <w:sz w:val="18"/>
          <w:szCs w:val="18"/>
        </w:rPr>
      </w:pPr>
    </w:p>
    <w:p w14:paraId="71F0541D" w14:textId="77777777" w:rsidR="00F45500" w:rsidRPr="00FA4899" w:rsidRDefault="00F45500" w:rsidP="00F45500">
      <w:pPr>
        <w:jc w:val="both"/>
        <w:rPr>
          <w:rFonts w:ascii="Arial" w:hAnsi="Arial" w:cs="Arial"/>
          <w:color w:val="000000" w:themeColor="text1"/>
          <w:sz w:val="18"/>
          <w:szCs w:val="18"/>
        </w:rPr>
      </w:pPr>
    </w:p>
    <w:p w14:paraId="2BD7D924" w14:textId="77777777" w:rsidR="00F45500" w:rsidRPr="00FA4899" w:rsidRDefault="00F45500" w:rsidP="00F45500">
      <w:pPr>
        <w:jc w:val="both"/>
        <w:rPr>
          <w:rFonts w:ascii="Arial" w:hAnsi="Arial" w:cs="Arial"/>
          <w:color w:val="000000" w:themeColor="text1"/>
          <w:sz w:val="18"/>
          <w:szCs w:val="18"/>
        </w:rPr>
      </w:pPr>
    </w:p>
    <w:p w14:paraId="12B2169E" w14:textId="77777777" w:rsidR="00F45500" w:rsidRPr="00FA4899" w:rsidRDefault="00F45500" w:rsidP="00F45500">
      <w:pPr>
        <w:jc w:val="both"/>
        <w:rPr>
          <w:rFonts w:ascii="Arial" w:hAnsi="Arial" w:cs="Arial"/>
          <w:color w:val="000000" w:themeColor="text1"/>
          <w:sz w:val="18"/>
          <w:szCs w:val="18"/>
        </w:rPr>
      </w:pPr>
    </w:p>
    <w:p w14:paraId="551A6B63"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noProof/>
          <w:color w:val="000000" w:themeColor="text1"/>
          <w:sz w:val="18"/>
          <w:szCs w:val="18"/>
          <w:lang w:eastAsia="pl-PL"/>
        </w:rPr>
        <w:drawing>
          <wp:inline distT="0" distB="0" distL="0" distR="0" wp14:anchorId="1E59D761" wp14:editId="77A86BDE">
            <wp:extent cx="4162425" cy="3038475"/>
            <wp:effectExtent l="0" t="0" r="9525" b="9525"/>
            <wp:docPr id="32" name="Obraz 32"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ys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62425" cy="3038475"/>
                    </a:xfrm>
                    <a:prstGeom prst="rect">
                      <a:avLst/>
                    </a:prstGeom>
                    <a:noFill/>
                    <a:ln>
                      <a:noFill/>
                    </a:ln>
                  </pic:spPr>
                </pic:pic>
              </a:graphicData>
            </a:graphic>
          </wp:inline>
        </w:drawing>
      </w:r>
    </w:p>
    <w:p w14:paraId="71969372"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color w:val="000000" w:themeColor="text1"/>
          <w:sz w:val="18"/>
          <w:szCs w:val="18"/>
        </w:rPr>
        <w:t>Rys. 1. Krzywe graniczne uziarnienia mieszanki mineralnej 0/31,5 mm</w:t>
      </w:r>
    </w:p>
    <w:p w14:paraId="38A37E7E" w14:textId="77777777" w:rsidR="00F45500" w:rsidRPr="00FA4899" w:rsidRDefault="00F45500" w:rsidP="00F45500">
      <w:pPr>
        <w:jc w:val="center"/>
        <w:rPr>
          <w:rFonts w:ascii="Arial" w:hAnsi="Arial" w:cs="Arial"/>
          <w:color w:val="000000" w:themeColor="text1"/>
          <w:sz w:val="18"/>
          <w:szCs w:val="18"/>
        </w:rPr>
      </w:pPr>
    </w:p>
    <w:p w14:paraId="733867D6"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noProof/>
          <w:color w:val="000000" w:themeColor="text1"/>
          <w:sz w:val="18"/>
          <w:szCs w:val="18"/>
          <w:lang w:eastAsia="pl-PL"/>
        </w:rPr>
        <w:drawing>
          <wp:inline distT="0" distB="0" distL="0" distR="0" wp14:anchorId="133F165E" wp14:editId="7649CB38">
            <wp:extent cx="4200525" cy="3067050"/>
            <wp:effectExtent l="0" t="0" r="9525" b="0"/>
            <wp:docPr id="33" name="Obraz 33"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ys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00525" cy="3067050"/>
                    </a:xfrm>
                    <a:prstGeom prst="rect">
                      <a:avLst/>
                    </a:prstGeom>
                    <a:noFill/>
                    <a:ln>
                      <a:noFill/>
                    </a:ln>
                  </pic:spPr>
                </pic:pic>
              </a:graphicData>
            </a:graphic>
          </wp:inline>
        </w:drawing>
      </w:r>
    </w:p>
    <w:p w14:paraId="55F46232"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color w:val="000000" w:themeColor="text1"/>
          <w:sz w:val="18"/>
          <w:szCs w:val="18"/>
        </w:rPr>
        <w:t>Rys. 2. Krzywe graniczne uziarnienia mieszanki mineralnej 0/22,4 mm</w:t>
      </w:r>
    </w:p>
    <w:p w14:paraId="1B67EFE8"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noProof/>
          <w:color w:val="000000" w:themeColor="text1"/>
          <w:sz w:val="18"/>
          <w:szCs w:val="18"/>
          <w:lang w:eastAsia="pl-PL"/>
        </w:rPr>
        <w:lastRenderedPageBreak/>
        <w:drawing>
          <wp:inline distT="0" distB="0" distL="0" distR="0" wp14:anchorId="08061098" wp14:editId="6BB74466">
            <wp:extent cx="4095750" cy="3133725"/>
            <wp:effectExtent l="0" t="0" r="0" b="9525"/>
            <wp:docPr id="21" name="Obraz 21"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rys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95750" cy="3133725"/>
                    </a:xfrm>
                    <a:prstGeom prst="rect">
                      <a:avLst/>
                    </a:prstGeom>
                    <a:noFill/>
                    <a:ln>
                      <a:noFill/>
                    </a:ln>
                  </pic:spPr>
                </pic:pic>
              </a:graphicData>
            </a:graphic>
          </wp:inline>
        </w:drawing>
      </w:r>
    </w:p>
    <w:p w14:paraId="7D6B65A7"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color w:val="000000" w:themeColor="text1"/>
          <w:sz w:val="18"/>
          <w:szCs w:val="18"/>
        </w:rPr>
        <w:t>Rys. 3. Krzywe graniczne uziarnienia mieszanki mineralnej 0/16 mm</w:t>
      </w:r>
    </w:p>
    <w:p w14:paraId="1C27B7B9" w14:textId="77777777" w:rsidR="00F45500" w:rsidRPr="00FA4899" w:rsidRDefault="00F45500" w:rsidP="00F45500">
      <w:pPr>
        <w:jc w:val="both"/>
        <w:rPr>
          <w:rFonts w:ascii="Arial" w:hAnsi="Arial" w:cs="Arial"/>
          <w:color w:val="000000" w:themeColor="text1"/>
          <w:sz w:val="18"/>
          <w:szCs w:val="18"/>
        </w:rPr>
      </w:pPr>
    </w:p>
    <w:p w14:paraId="3ABFF805"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noProof/>
          <w:color w:val="000000" w:themeColor="text1"/>
          <w:sz w:val="18"/>
          <w:szCs w:val="18"/>
          <w:lang w:eastAsia="pl-PL"/>
        </w:rPr>
        <w:drawing>
          <wp:inline distT="0" distB="0" distL="0" distR="0" wp14:anchorId="70C7EB32" wp14:editId="4096DDF7">
            <wp:extent cx="4171950" cy="3095625"/>
            <wp:effectExtent l="0" t="0" r="0" b="9525"/>
            <wp:docPr id="20" name="Obraz 20"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ys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171950" cy="3095625"/>
                    </a:xfrm>
                    <a:prstGeom prst="rect">
                      <a:avLst/>
                    </a:prstGeom>
                    <a:noFill/>
                    <a:ln>
                      <a:noFill/>
                    </a:ln>
                  </pic:spPr>
                </pic:pic>
              </a:graphicData>
            </a:graphic>
          </wp:inline>
        </w:drawing>
      </w:r>
    </w:p>
    <w:p w14:paraId="719A9A0D"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color w:val="000000" w:themeColor="text1"/>
          <w:sz w:val="18"/>
          <w:szCs w:val="18"/>
        </w:rPr>
        <w:t>Rys. 4. Krzywe graniczne uziarnienia mieszanki mineralnej 0/11,2 mm</w:t>
      </w:r>
    </w:p>
    <w:p w14:paraId="5314D471"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noProof/>
          <w:color w:val="000000" w:themeColor="text1"/>
          <w:sz w:val="18"/>
          <w:szCs w:val="18"/>
          <w:lang w:eastAsia="pl-PL"/>
        </w:rPr>
        <w:lastRenderedPageBreak/>
        <w:drawing>
          <wp:inline distT="0" distB="0" distL="0" distR="0" wp14:anchorId="76CE2FDC" wp14:editId="5F0EF0AC">
            <wp:extent cx="4200525" cy="3095625"/>
            <wp:effectExtent l="0" t="0" r="9525" b="9525"/>
            <wp:docPr id="19" name="Obraz 19"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ys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200525" cy="3095625"/>
                    </a:xfrm>
                    <a:prstGeom prst="rect">
                      <a:avLst/>
                    </a:prstGeom>
                    <a:noFill/>
                    <a:ln>
                      <a:noFill/>
                    </a:ln>
                  </pic:spPr>
                </pic:pic>
              </a:graphicData>
            </a:graphic>
          </wp:inline>
        </w:drawing>
      </w:r>
    </w:p>
    <w:p w14:paraId="6126C64B" w14:textId="77777777" w:rsidR="00F45500" w:rsidRPr="00FA4899" w:rsidRDefault="00F45500" w:rsidP="00F45500">
      <w:pPr>
        <w:jc w:val="center"/>
        <w:rPr>
          <w:rFonts w:ascii="Arial" w:hAnsi="Arial" w:cs="Arial"/>
          <w:color w:val="000000" w:themeColor="text1"/>
          <w:sz w:val="18"/>
          <w:szCs w:val="18"/>
        </w:rPr>
      </w:pPr>
      <w:r w:rsidRPr="00FA4899">
        <w:rPr>
          <w:rFonts w:ascii="Arial" w:hAnsi="Arial" w:cs="Arial"/>
          <w:color w:val="000000" w:themeColor="text1"/>
          <w:sz w:val="18"/>
          <w:szCs w:val="18"/>
        </w:rPr>
        <w:t>Rys.5. Krzywe graniczne uziarnienia mieszanki mineralnej 0/8 mm</w:t>
      </w:r>
    </w:p>
    <w:p w14:paraId="279223E2" w14:textId="77777777" w:rsidR="00F45500" w:rsidRPr="00FA4899" w:rsidRDefault="00F45500" w:rsidP="00F45500">
      <w:pPr>
        <w:jc w:val="both"/>
        <w:rPr>
          <w:rFonts w:ascii="Arial" w:hAnsi="Arial" w:cs="Arial"/>
          <w:color w:val="000000" w:themeColor="text1"/>
          <w:sz w:val="18"/>
          <w:szCs w:val="18"/>
        </w:rPr>
      </w:pPr>
    </w:p>
    <w:p w14:paraId="2C77598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14:paraId="79B1CA35"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3. Minimalna zawartość spoiwa (cementu) w mieszance wg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3434"/>
      </w:tblGrid>
      <w:tr w:rsidR="00FA4899" w:rsidRPr="00FA4899" w14:paraId="026B1CCB" w14:textId="77777777" w:rsidTr="008F7A94">
        <w:trPr>
          <w:jc w:val="center"/>
        </w:trPr>
        <w:tc>
          <w:tcPr>
            <w:tcW w:w="4077" w:type="dxa"/>
          </w:tcPr>
          <w:p w14:paraId="34A7485E"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Maksymalny nominalny wymiar kruszywa, mm</w:t>
            </w:r>
          </w:p>
        </w:tc>
        <w:tc>
          <w:tcPr>
            <w:tcW w:w="3434" w:type="dxa"/>
          </w:tcPr>
          <w:p w14:paraId="10901465"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Minimalna zawartość spoiwa, % m/m</w:t>
            </w:r>
          </w:p>
        </w:tc>
      </w:tr>
      <w:tr w:rsidR="00FA4899" w:rsidRPr="00FA4899" w14:paraId="1796648B" w14:textId="77777777" w:rsidTr="008F7A94">
        <w:trPr>
          <w:jc w:val="center"/>
        </w:trPr>
        <w:tc>
          <w:tcPr>
            <w:tcW w:w="4077" w:type="dxa"/>
          </w:tcPr>
          <w:p w14:paraId="623C50C4"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&gt; 8,0 do 31,5</w:t>
            </w:r>
          </w:p>
        </w:tc>
        <w:tc>
          <w:tcPr>
            <w:tcW w:w="3434" w:type="dxa"/>
          </w:tcPr>
          <w:p w14:paraId="3EF351D0"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3</w:t>
            </w:r>
          </w:p>
        </w:tc>
      </w:tr>
      <w:tr w:rsidR="00FA4899" w:rsidRPr="00FA4899" w14:paraId="123CFA1A" w14:textId="77777777" w:rsidTr="008F7A94">
        <w:trPr>
          <w:jc w:val="center"/>
        </w:trPr>
        <w:tc>
          <w:tcPr>
            <w:tcW w:w="4077" w:type="dxa"/>
          </w:tcPr>
          <w:p w14:paraId="7F9BE303"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2,0 do 8,0</w:t>
            </w:r>
          </w:p>
        </w:tc>
        <w:tc>
          <w:tcPr>
            <w:tcW w:w="3434" w:type="dxa"/>
          </w:tcPr>
          <w:p w14:paraId="1A60E4FA"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4</w:t>
            </w:r>
          </w:p>
        </w:tc>
      </w:tr>
      <w:tr w:rsidR="00F45500" w:rsidRPr="00FA4899" w14:paraId="47FC07BB" w14:textId="77777777" w:rsidTr="008F7A94">
        <w:trPr>
          <w:jc w:val="center"/>
        </w:trPr>
        <w:tc>
          <w:tcPr>
            <w:tcW w:w="4077" w:type="dxa"/>
          </w:tcPr>
          <w:p w14:paraId="48538286"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&lt; 2,0</w:t>
            </w:r>
          </w:p>
        </w:tc>
        <w:tc>
          <w:tcPr>
            <w:tcW w:w="3434" w:type="dxa"/>
          </w:tcPr>
          <w:p w14:paraId="46C328AB"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5</w:t>
            </w:r>
          </w:p>
        </w:tc>
      </w:tr>
    </w:tbl>
    <w:p w14:paraId="2AC16215" w14:textId="77777777" w:rsidR="00F45500" w:rsidRPr="00FA4899" w:rsidRDefault="00F45500" w:rsidP="00F45500">
      <w:pPr>
        <w:jc w:val="both"/>
        <w:rPr>
          <w:rFonts w:ascii="Arial" w:hAnsi="Arial" w:cs="Arial"/>
          <w:color w:val="000000" w:themeColor="text1"/>
          <w:sz w:val="18"/>
          <w:szCs w:val="18"/>
        </w:rPr>
      </w:pPr>
    </w:p>
    <w:p w14:paraId="57DC8E9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Dopuszczalne jest zastosowanie mniejszej ilości spoiwa niż podano w tablicy 3, jeśli podczas procesu produkcyjnego stwierdzone zostanie, że zachowana jest zgodność z wymaganiami tablic 4÷6 niniejszej specyfikacji.</w:t>
      </w:r>
    </w:p>
    <w:p w14:paraId="4357950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Zawartość wody w mieszance powinna być określona na podstawie procedury projektowej wg metody Proctora i/lub doświadczenia z mieszankami wyprodukowanymi przy użyciu proponowanych składników. Zawartość wody należy określić zgodnie z PN-EN 13286-2 [20].</w:t>
      </w:r>
    </w:p>
    <w:p w14:paraId="11FCA9F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Próbki walcowe zagęszczane ubijakiem Proctora, powinny być przygotowane zgodnie z PN-EN 13286-50 [22].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14:paraId="25108D8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Badanie wytrzymałości na ściskanie (system I) należy przeprowadzić na próbkach walcowych przygotowanych metodą Proctora zgodnie z PN-EN 13286-50 [22], przy wykorzystaniu metody badawczej zgodniej z PN-EN 13286-41 [21]. Wytrzymałość na ściskanie określonej mieszanki powinna być oznaczana zgodnie z PN-EN 13286-41 [21], po 28 dniach pielęgnacji. Dopuszcza się w praktyce wykonawczej stosowanie dodatkowo wytrzymałości na ściskanie określonej po innym okresie pielęgnacji, np. po 7 lub 14 dniach. Wymagane właściwości po 28 dniach pielęgnacji pozostają bez zmian.</w:t>
      </w:r>
    </w:p>
    <w:p w14:paraId="0712E52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Wskaźnik mrozoodporności mieszanki związanej cementem określany jest stosunkiem wytrzymałości na ściskanie </w:t>
      </w:r>
      <w:r w:rsidRPr="00FA4899">
        <w:rPr>
          <w:rFonts w:ascii="Arial" w:hAnsi="Arial" w:cs="Arial"/>
          <w:color w:val="000000" w:themeColor="text1"/>
          <w:position w:val="-10"/>
          <w:sz w:val="18"/>
          <w:szCs w:val="18"/>
        </w:rPr>
        <w:object w:dxaOrig="480" w:dyaOrig="340" w14:anchorId="5B33EA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75pt;height:17pt" o:ole="">
            <v:imagedata r:id="rId31" o:title=""/>
          </v:shape>
          <o:OLEObject Type="Embed" ProgID="Equation.3" ShapeID="_x0000_i1025" DrawAspect="Content" ObjectID="_1776680077" r:id="rId32"/>
        </w:object>
      </w:r>
      <w:r w:rsidRPr="00FA4899">
        <w:rPr>
          <w:rFonts w:ascii="Arial" w:hAnsi="Arial" w:cs="Arial"/>
          <w:color w:val="000000" w:themeColor="text1"/>
          <w:sz w:val="18"/>
          <w:szCs w:val="18"/>
        </w:rPr>
        <w:t xml:space="preserve"> próbki po 28 dniach pielęgnacji i po 14 cyklach zamrażania i odmrażania do wytrzymałości na ściskanie R</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 xml:space="preserve"> próbki po 28 dniach pielęgnacji.</w:t>
      </w:r>
    </w:p>
    <w:p w14:paraId="7AEE43A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Wskaźnik mrozoodporności </w:t>
      </w:r>
      <w:r w:rsidRPr="00FA4899">
        <w:rPr>
          <w:rFonts w:ascii="Arial" w:hAnsi="Arial" w:cs="Arial"/>
          <w:color w:val="000000" w:themeColor="text1"/>
          <w:position w:val="-26"/>
          <w:sz w:val="18"/>
          <w:szCs w:val="18"/>
        </w:rPr>
        <w:object w:dxaOrig="680" w:dyaOrig="639" w14:anchorId="71A8A555">
          <v:shape id="_x0000_i1026" type="#_x0000_t75" style="width:33.3pt;height:31.9pt" o:ole="">
            <v:imagedata r:id="rId33" o:title=""/>
          </v:shape>
          <o:OLEObject Type="Embed" ProgID="Equation.3" ShapeID="_x0000_i1026" DrawAspect="Content" ObjectID="_1776680078" r:id="rId34"/>
        </w:object>
      </w:r>
      <w:r w:rsidRPr="00FA4899">
        <w:rPr>
          <w:rFonts w:ascii="Arial" w:hAnsi="Arial" w:cs="Arial"/>
          <w:color w:val="000000" w:themeColor="text1"/>
          <w:sz w:val="18"/>
          <w:szCs w:val="18"/>
        </w:rPr>
        <w:t xml:space="preserve">. </w:t>
      </w:r>
    </w:p>
    <w:p w14:paraId="21A6AE9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przez  8 godzin i odmrażania w wodzie o temperaturze +18 ±2</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FA4899">
        <w:rPr>
          <w:rFonts w:ascii="Arial" w:hAnsi="Arial" w:cs="Arial"/>
          <w:color w:val="000000" w:themeColor="text1"/>
          <w:position w:val="-10"/>
          <w:sz w:val="18"/>
          <w:szCs w:val="18"/>
        </w:rPr>
        <w:object w:dxaOrig="480" w:dyaOrig="340" w14:anchorId="6DDBAF6D">
          <v:shape id="_x0000_i1027" type="#_x0000_t75" style="width:23.75pt;height:17pt" o:ole="">
            <v:imagedata r:id="rId35" o:title=""/>
          </v:shape>
          <o:OLEObject Type="Embed" ProgID="Equation.3" ShapeID="_x0000_i1027" DrawAspect="Content" ObjectID="_1776680079" r:id="rId36"/>
        </w:object>
      </w:r>
      <w:r w:rsidRPr="00FA4899">
        <w:rPr>
          <w:rFonts w:ascii="Arial" w:hAnsi="Arial" w:cs="Arial"/>
          <w:color w:val="000000" w:themeColor="text1"/>
          <w:sz w:val="18"/>
          <w:szCs w:val="18"/>
        </w:rPr>
        <w:t>, R</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 xml:space="preserve"> należy przyjąć średnią obliczoną z pozostałych dwóch wyników, z dokładnością 0,1. </w:t>
      </w:r>
    </w:p>
    <w:p w14:paraId="1283DA67" w14:textId="77777777" w:rsidR="00F45500" w:rsidRPr="00FA4899" w:rsidRDefault="00F45500" w:rsidP="00F45500">
      <w:pPr>
        <w:jc w:val="both"/>
        <w:rPr>
          <w:rFonts w:ascii="Arial" w:hAnsi="Arial" w:cs="Arial"/>
          <w:color w:val="000000" w:themeColor="text1"/>
          <w:sz w:val="18"/>
          <w:szCs w:val="18"/>
          <w:u w:val="single"/>
        </w:rPr>
      </w:pPr>
      <w:r w:rsidRPr="00FA4899">
        <w:rPr>
          <w:rFonts w:ascii="Arial" w:hAnsi="Arial" w:cs="Arial"/>
          <w:color w:val="000000" w:themeColor="text1"/>
          <w:sz w:val="18"/>
          <w:szCs w:val="18"/>
          <w:u w:val="single"/>
        </w:rPr>
        <w:t>Wymagania wobec mieszanek</w:t>
      </w:r>
    </w:p>
    <w:p w14:paraId="675E603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Mieszanki związane cementem klasyfikuje się pod względem właściwości wytrzymałościowych mieszanki przez </w:t>
      </w:r>
      <w:r w:rsidRPr="00FA4899">
        <w:rPr>
          <w:rFonts w:ascii="Arial" w:hAnsi="Arial" w:cs="Arial"/>
          <w:color w:val="000000" w:themeColor="text1"/>
          <w:sz w:val="18"/>
          <w:szCs w:val="18"/>
        </w:rPr>
        <w:lastRenderedPageBreak/>
        <w:t>wytrzymałość charakterystyczną na ściskanie R</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 xml:space="preserve"> próbek zgodnie z przyjętym systemem I.</w:t>
      </w:r>
    </w:p>
    <w:p w14:paraId="2A9DB35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tablicy 4 przedstawia się zbiorcze zestawienia wymagań wobec mieszanek wraz z wymaganymi wytrzymałościami na ściskanie.</w:t>
      </w:r>
    </w:p>
    <w:p w14:paraId="7EF5BB29" w14:textId="77777777" w:rsidR="00F45500" w:rsidRPr="00FA4899" w:rsidRDefault="00F45500" w:rsidP="00F45500">
      <w:pPr>
        <w:spacing w:before="120" w:after="120"/>
        <w:ind w:left="992" w:hanging="992"/>
        <w:jc w:val="both"/>
        <w:rPr>
          <w:rFonts w:ascii="Arial" w:hAnsi="Arial" w:cs="Arial"/>
          <w:color w:val="000000" w:themeColor="text1"/>
          <w:sz w:val="18"/>
          <w:szCs w:val="18"/>
        </w:rPr>
      </w:pPr>
      <w:r w:rsidRPr="00FA4899">
        <w:rPr>
          <w:rFonts w:ascii="Arial" w:hAnsi="Arial" w:cs="Arial"/>
          <w:color w:val="000000" w:themeColor="text1"/>
          <w:sz w:val="18"/>
          <w:szCs w:val="18"/>
        </w:rPr>
        <w:t>Tablica 4. Wymagania wobec mieszanek związanych cementem do warstwy podłoża ulepszonego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4190"/>
        <w:gridCol w:w="2504"/>
      </w:tblGrid>
      <w:tr w:rsidR="00FA4899" w:rsidRPr="00FA4899" w14:paraId="59EB1EC8" w14:textId="77777777" w:rsidTr="008F7A94">
        <w:trPr>
          <w:jc w:val="center"/>
        </w:trPr>
        <w:tc>
          <w:tcPr>
            <w:tcW w:w="817" w:type="dxa"/>
          </w:tcPr>
          <w:p w14:paraId="341A1AB1"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4190" w:type="dxa"/>
          </w:tcPr>
          <w:p w14:paraId="687EC972"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504" w:type="dxa"/>
          </w:tcPr>
          <w:p w14:paraId="63030FC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Wymagania dla ruchu </w:t>
            </w:r>
          </w:p>
          <w:p w14:paraId="078023D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KR1 ÷ KR6</w:t>
            </w:r>
          </w:p>
        </w:tc>
      </w:tr>
      <w:tr w:rsidR="00FA4899" w:rsidRPr="00FA4899" w14:paraId="62162B47" w14:textId="77777777" w:rsidTr="008F7A94">
        <w:trPr>
          <w:jc w:val="center"/>
        </w:trPr>
        <w:tc>
          <w:tcPr>
            <w:tcW w:w="817" w:type="dxa"/>
          </w:tcPr>
          <w:p w14:paraId="2C08C349"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4190" w:type="dxa"/>
          </w:tcPr>
          <w:p w14:paraId="67389F2F"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Składniki</w:t>
            </w:r>
          </w:p>
        </w:tc>
        <w:tc>
          <w:tcPr>
            <w:tcW w:w="2504" w:type="dxa"/>
          </w:tcPr>
          <w:p w14:paraId="023FBBD9" w14:textId="77777777" w:rsidR="00F45500" w:rsidRPr="00FA4899" w:rsidRDefault="00F45500" w:rsidP="008F7A94">
            <w:pPr>
              <w:spacing w:before="60" w:after="60"/>
              <w:rPr>
                <w:rFonts w:ascii="Arial" w:hAnsi="Arial" w:cs="Arial"/>
                <w:color w:val="000000" w:themeColor="text1"/>
                <w:sz w:val="18"/>
                <w:szCs w:val="18"/>
              </w:rPr>
            </w:pPr>
          </w:p>
        </w:tc>
      </w:tr>
      <w:tr w:rsidR="00FA4899" w:rsidRPr="00FA4899" w14:paraId="3558C22F" w14:textId="77777777" w:rsidTr="008F7A94">
        <w:trPr>
          <w:jc w:val="center"/>
        </w:trPr>
        <w:tc>
          <w:tcPr>
            <w:tcW w:w="817" w:type="dxa"/>
          </w:tcPr>
          <w:p w14:paraId="07872C86"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4190" w:type="dxa"/>
          </w:tcPr>
          <w:p w14:paraId="67C3C01B"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Cement</w:t>
            </w:r>
          </w:p>
        </w:tc>
        <w:tc>
          <w:tcPr>
            <w:tcW w:w="2504" w:type="dxa"/>
          </w:tcPr>
          <w:p w14:paraId="5BADCB2F"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wg p. 2.2.4</w:t>
            </w:r>
          </w:p>
        </w:tc>
      </w:tr>
      <w:tr w:rsidR="00FA4899" w:rsidRPr="00FA4899" w14:paraId="2FB927D0" w14:textId="77777777" w:rsidTr="008F7A94">
        <w:trPr>
          <w:jc w:val="center"/>
        </w:trPr>
        <w:tc>
          <w:tcPr>
            <w:tcW w:w="817" w:type="dxa"/>
          </w:tcPr>
          <w:p w14:paraId="291E656F"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4190" w:type="dxa"/>
          </w:tcPr>
          <w:p w14:paraId="0E261D6F"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Kruszywo</w:t>
            </w:r>
          </w:p>
        </w:tc>
        <w:tc>
          <w:tcPr>
            <w:tcW w:w="2504" w:type="dxa"/>
          </w:tcPr>
          <w:p w14:paraId="6743D116"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wg tablicy 1</w:t>
            </w:r>
          </w:p>
        </w:tc>
      </w:tr>
      <w:tr w:rsidR="00FA4899" w:rsidRPr="00FA4899" w14:paraId="0A0ED0C9" w14:textId="77777777" w:rsidTr="008F7A94">
        <w:trPr>
          <w:jc w:val="center"/>
        </w:trPr>
        <w:tc>
          <w:tcPr>
            <w:tcW w:w="817" w:type="dxa"/>
          </w:tcPr>
          <w:p w14:paraId="6D3922D6"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4190" w:type="dxa"/>
          </w:tcPr>
          <w:p w14:paraId="43FA687F"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Woda zarobowa</w:t>
            </w:r>
          </w:p>
        </w:tc>
        <w:tc>
          <w:tcPr>
            <w:tcW w:w="2504" w:type="dxa"/>
          </w:tcPr>
          <w:p w14:paraId="7887BA9B"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wg p. 2.2.5</w:t>
            </w:r>
          </w:p>
        </w:tc>
      </w:tr>
      <w:tr w:rsidR="00FA4899" w:rsidRPr="00FA4899" w14:paraId="5E67AE6B" w14:textId="77777777" w:rsidTr="008F7A94">
        <w:trPr>
          <w:jc w:val="center"/>
        </w:trPr>
        <w:tc>
          <w:tcPr>
            <w:tcW w:w="817" w:type="dxa"/>
          </w:tcPr>
          <w:p w14:paraId="756C67E3"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4190" w:type="dxa"/>
          </w:tcPr>
          <w:p w14:paraId="5ADA6A7F"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Dodatki</w:t>
            </w:r>
          </w:p>
        </w:tc>
        <w:tc>
          <w:tcPr>
            <w:tcW w:w="2504" w:type="dxa"/>
          </w:tcPr>
          <w:p w14:paraId="08346DDF"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wg p. 2.2.6</w:t>
            </w:r>
          </w:p>
        </w:tc>
      </w:tr>
      <w:tr w:rsidR="00FA4899" w:rsidRPr="00FA4899" w14:paraId="31EE9B1A" w14:textId="77777777" w:rsidTr="008F7A94">
        <w:trPr>
          <w:jc w:val="center"/>
        </w:trPr>
        <w:tc>
          <w:tcPr>
            <w:tcW w:w="817" w:type="dxa"/>
          </w:tcPr>
          <w:p w14:paraId="4A9B37BB"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4190" w:type="dxa"/>
          </w:tcPr>
          <w:p w14:paraId="3FB5DA40"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Mieszanka</w:t>
            </w:r>
          </w:p>
        </w:tc>
        <w:tc>
          <w:tcPr>
            <w:tcW w:w="2504" w:type="dxa"/>
          </w:tcPr>
          <w:p w14:paraId="3E829082" w14:textId="77777777" w:rsidR="00F45500" w:rsidRPr="00FA4899" w:rsidRDefault="00F45500" w:rsidP="008F7A94">
            <w:pPr>
              <w:spacing w:before="60" w:after="60"/>
              <w:rPr>
                <w:rFonts w:ascii="Arial" w:hAnsi="Arial" w:cs="Arial"/>
                <w:color w:val="000000" w:themeColor="text1"/>
                <w:sz w:val="18"/>
                <w:szCs w:val="18"/>
              </w:rPr>
            </w:pPr>
          </w:p>
        </w:tc>
      </w:tr>
      <w:tr w:rsidR="00FA4899" w:rsidRPr="00FA4899" w14:paraId="39A30493" w14:textId="77777777" w:rsidTr="008F7A94">
        <w:trPr>
          <w:jc w:val="center"/>
        </w:trPr>
        <w:tc>
          <w:tcPr>
            <w:tcW w:w="817" w:type="dxa"/>
          </w:tcPr>
          <w:p w14:paraId="29C1000D"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2.1</w:t>
            </w:r>
          </w:p>
        </w:tc>
        <w:tc>
          <w:tcPr>
            <w:tcW w:w="4190" w:type="dxa"/>
          </w:tcPr>
          <w:p w14:paraId="6C2BB0C3"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Uziarnienie:</w:t>
            </w:r>
          </w:p>
        </w:tc>
        <w:tc>
          <w:tcPr>
            <w:tcW w:w="2504" w:type="dxa"/>
          </w:tcPr>
          <w:p w14:paraId="632911F6"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krzywe graniczne</w:t>
            </w:r>
          </w:p>
        </w:tc>
      </w:tr>
      <w:tr w:rsidR="00FA4899" w:rsidRPr="00FA4899" w14:paraId="00AD6061" w14:textId="77777777" w:rsidTr="008F7A94">
        <w:trPr>
          <w:jc w:val="center"/>
        </w:trPr>
        <w:tc>
          <w:tcPr>
            <w:tcW w:w="817" w:type="dxa"/>
          </w:tcPr>
          <w:p w14:paraId="3DF35F0F" w14:textId="77777777" w:rsidR="00F45500" w:rsidRPr="00FA4899" w:rsidRDefault="00F45500" w:rsidP="008F7A94">
            <w:pPr>
              <w:rPr>
                <w:rFonts w:ascii="Arial" w:hAnsi="Arial" w:cs="Arial"/>
                <w:color w:val="000000" w:themeColor="text1"/>
                <w:sz w:val="18"/>
                <w:szCs w:val="18"/>
              </w:rPr>
            </w:pPr>
          </w:p>
        </w:tc>
        <w:tc>
          <w:tcPr>
            <w:tcW w:w="4190" w:type="dxa"/>
          </w:tcPr>
          <w:p w14:paraId="3C928C41"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mieszanka 0/8 mm</w:t>
            </w:r>
          </w:p>
        </w:tc>
        <w:tc>
          <w:tcPr>
            <w:tcW w:w="2504" w:type="dxa"/>
          </w:tcPr>
          <w:p w14:paraId="5D1B703B" w14:textId="77777777" w:rsidR="00F45500" w:rsidRPr="00FA4899" w:rsidRDefault="00F45500" w:rsidP="008F7A94">
            <w:pPr>
              <w:rPr>
                <w:rFonts w:ascii="Arial" w:hAnsi="Arial" w:cs="Arial"/>
                <w:color w:val="000000" w:themeColor="text1"/>
                <w:sz w:val="18"/>
                <w:szCs w:val="18"/>
                <w:vertAlign w:val="superscript"/>
              </w:rPr>
            </w:pPr>
            <w:r w:rsidRPr="00FA4899">
              <w:rPr>
                <w:rFonts w:ascii="Arial" w:hAnsi="Arial" w:cs="Arial"/>
                <w:color w:val="000000" w:themeColor="text1"/>
                <w:sz w:val="18"/>
                <w:szCs w:val="18"/>
              </w:rPr>
              <w:t>wg rys. 5</w:t>
            </w:r>
            <w:r w:rsidRPr="00FA4899">
              <w:rPr>
                <w:rFonts w:ascii="Arial" w:hAnsi="Arial" w:cs="Arial"/>
                <w:color w:val="000000" w:themeColor="text1"/>
                <w:sz w:val="18"/>
                <w:szCs w:val="18"/>
                <w:vertAlign w:val="superscript"/>
              </w:rPr>
              <w:t>*)</w:t>
            </w:r>
          </w:p>
        </w:tc>
      </w:tr>
      <w:tr w:rsidR="00FA4899" w:rsidRPr="00FA4899" w14:paraId="7DF30690" w14:textId="77777777" w:rsidTr="008F7A94">
        <w:trPr>
          <w:jc w:val="center"/>
        </w:trPr>
        <w:tc>
          <w:tcPr>
            <w:tcW w:w="817" w:type="dxa"/>
          </w:tcPr>
          <w:p w14:paraId="16570DA8" w14:textId="77777777" w:rsidR="00F45500" w:rsidRPr="00FA4899" w:rsidRDefault="00F45500" w:rsidP="008F7A94">
            <w:pPr>
              <w:rPr>
                <w:rFonts w:ascii="Arial" w:hAnsi="Arial" w:cs="Arial"/>
                <w:color w:val="000000" w:themeColor="text1"/>
                <w:sz w:val="18"/>
                <w:szCs w:val="18"/>
              </w:rPr>
            </w:pPr>
          </w:p>
        </w:tc>
        <w:tc>
          <w:tcPr>
            <w:tcW w:w="4190" w:type="dxa"/>
          </w:tcPr>
          <w:p w14:paraId="24B3A42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mieszanka 0/11,2 mm</w:t>
            </w:r>
          </w:p>
        </w:tc>
        <w:tc>
          <w:tcPr>
            <w:tcW w:w="2504" w:type="dxa"/>
          </w:tcPr>
          <w:p w14:paraId="1AAD1B0A"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rys. 4</w:t>
            </w:r>
          </w:p>
        </w:tc>
      </w:tr>
      <w:tr w:rsidR="00FA4899" w:rsidRPr="00FA4899" w14:paraId="6C9A6ED3" w14:textId="77777777" w:rsidTr="008F7A94">
        <w:trPr>
          <w:jc w:val="center"/>
        </w:trPr>
        <w:tc>
          <w:tcPr>
            <w:tcW w:w="817" w:type="dxa"/>
          </w:tcPr>
          <w:p w14:paraId="6F4FC625" w14:textId="77777777" w:rsidR="00F45500" w:rsidRPr="00FA4899" w:rsidRDefault="00F45500" w:rsidP="008F7A94">
            <w:pPr>
              <w:rPr>
                <w:rFonts w:ascii="Arial" w:hAnsi="Arial" w:cs="Arial"/>
                <w:color w:val="000000" w:themeColor="text1"/>
                <w:sz w:val="18"/>
                <w:szCs w:val="18"/>
              </w:rPr>
            </w:pPr>
          </w:p>
        </w:tc>
        <w:tc>
          <w:tcPr>
            <w:tcW w:w="4190" w:type="dxa"/>
          </w:tcPr>
          <w:p w14:paraId="62717D63"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mieszanka 0/16 mm</w:t>
            </w:r>
          </w:p>
        </w:tc>
        <w:tc>
          <w:tcPr>
            <w:tcW w:w="2504" w:type="dxa"/>
          </w:tcPr>
          <w:p w14:paraId="36E43A3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rys. 3</w:t>
            </w:r>
          </w:p>
        </w:tc>
      </w:tr>
      <w:tr w:rsidR="00FA4899" w:rsidRPr="00FA4899" w14:paraId="6B340DD2" w14:textId="77777777" w:rsidTr="008F7A94">
        <w:trPr>
          <w:jc w:val="center"/>
        </w:trPr>
        <w:tc>
          <w:tcPr>
            <w:tcW w:w="817" w:type="dxa"/>
          </w:tcPr>
          <w:p w14:paraId="7B9A97D9" w14:textId="77777777" w:rsidR="00F45500" w:rsidRPr="00FA4899" w:rsidRDefault="00F45500" w:rsidP="008F7A94">
            <w:pPr>
              <w:rPr>
                <w:rFonts w:ascii="Arial" w:hAnsi="Arial" w:cs="Arial"/>
                <w:color w:val="000000" w:themeColor="text1"/>
                <w:sz w:val="18"/>
                <w:szCs w:val="18"/>
              </w:rPr>
            </w:pPr>
          </w:p>
        </w:tc>
        <w:tc>
          <w:tcPr>
            <w:tcW w:w="4190" w:type="dxa"/>
          </w:tcPr>
          <w:p w14:paraId="74C06221"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mieszanka 0/22,4 mm</w:t>
            </w:r>
          </w:p>
        </w:tc>
        <w:tc>
          <w:tcPr>
            <w:tcW w:w="2504" w:type="dxa"/>
          </w:tcPr>
          <w:p w14:paraId="1381876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rys. 2</w:t>
            </w:r>
          </w:p>
        </w:tc>
      </w:tr>
      <w:tr w:rsidR="00FA4899" w:rsidRPr="00FA4899" w14:paraId="1329AB82" w14:textId="77777777" w:rsidTr="008F7A94">
        <w:trPr>
          <w:jc w:val="center"/>
        </w:trPr>
        <w:tc>
          <w:tcPr>
            <w:tcW w:w="817" w:type="dxa"/>
          </w:tcPr>
          <w:p w14:paraId="47033337" w14:textId="77777777" w:rsidR="00F45500" w:rsidRPr="00FA4899" w:rsidRDefault="00F45500" w:rsidP="008F7A94">
            <w:pPr>
              <w:rPr>
                <w:rFonts w:ascii="Arial" w:hAnsi="Arial" w:cs="Arial"/>
                <w:color w:val="000000" w:themeColor="text1"/>
                <w:sz w:val="18"/>
                <w:szCs w:val="18"/>
              </w:rPr>
            </w:pPr>
          </w:p>
        </w:tc>
        <w:tc>
          <w:tcPr>
            <w:tcW w:w="4190" w:type="dxa"/>
          </w:tcPr>
          <w:p w14:paraId="60D09D9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mieszanka 0/31,5 mm</w:t>
            </w:r>
          </w:p>
        </w:tc>
        <w:tc>
          <w:tcPr>
            <w:tcW w:w="2504" w:type="dxa"/>
          </w:tcPr>
          <w:p w14:paraId="3E3BB208"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rys. 1</w:t>
            </w:r>
          </w:p>
        </w:tc>
      </w:tr>
      <w:tr w:rsidR="00FA4899" w:rsidRPr="00FA4899" w14:paraId="4B0B2848" w14:textId="77777777" w:rsidTr="008F7A94">
        <w:trPr>
          <w:jc w:val="center"/>
        </w:trPr>
        <w:tc>
          <w:tcPr>
            <w:tcW w:w="817" w:type="dxa"/>
          </w:tcPr>
          <w:p w14:paraId="40A56275"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2.2</w:t>
            </w:r>
          </w:p>
        </w:tc>
        <w:tc>
          <w:tcPr>
            <w:tcW w:w="4190" w:type="dxa"/>
          </w:tcPr>
          <w:p w14:paraId="23BF003E"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Minimalna zawartość cementu</w:t>
            </w:r>
          </w:p>
        </w:tc>
        <w:tc>
          <w:tcPr>
            <w:tcW w:w="2504" w:type="dxa"/>
          </w:tcPr>
          <w:p w14:paraId="717906EA"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wg tablicy 3</w:t>
            </w:r>
          </w:p>
        </w:tc>
      </w:tr>
      <w:tr w:rsidR="00FA4899" w:rsidRPr="00FA4899" w14:paraId="13BC8527" w14:textId="77777777" w:rsidTr="008F7A94">
        <w:trPr>
          <w:jc w:val="center"/>
        </w:trPr>
        <w:tc>
          <w:tcPr>
            <w:tcW w:w="817" w:type="dxa"/>
          </w:tcPr>
          <w:p w14:paraId="061533F1"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2.3</w:t>
            </w:r>
          </w:p>
        </w:tc>
        <w:tc>
          <w:tcPr>
            <w:tcW w:w="4190" w:type="dxa"/>
          </w:tcPr>
          <w:p w14:paraId="76765999"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Zawartość wody</w:t>
            </w:r>
          </w:p>
        </w:tc>
        <w:tc>
          <w:tcPr>
            <w:tcW w:w="2504" w:type="dxa"/>
          </w:tcPr>
          <w:p w14:paraId="35583380" w14:textId="77777777" w:rsidR="00F45500" w:rsidRPr="00FA4899" w:rsidRDefault="00F45500" w:rsidP="008F7A94">
            <w:pPr>
              <w:spacing w:before="60" w:after="60"/>
              <w:rPr>
                <w:rFonts w:ascii="Arial" w:hAnsi="Arial" w:cs="Arial"/>
                <w:color w:val="000000" w:themeColor="text1"/>
                <w:sz w:val="18"/>
                <w:szCs w:val="18"/>
              </w:rPr>
            </w:pPr>
            <w:r w:rsidRPr="00FA4899">
              <w:rPr>
                <w:rFonts w:ascii="Arial" w:hAnsi="Arial" w:cs="Arial"/>
                <w:color w:val="000000" w:themeColor="text1"/>
                <w:sz w:val="18"/>
                <w:szCs w:val="18"/>
              </w:rPr>
              <w:t>wg projektu mieszanki</w:t>
            </w:r>
          </w:p>
        </w:tc>
      </w:tr>
      <w:tr w:rsidR="00FA4899" w:rsidRPr="00FA4899" w14:paraId="53DEEB8A" w14:textId="77777777" w:rsidTr="008F7A94">
        <w:trPr>
          <w:jc w:val="center"/>
        </w:trPr>
        <w:tc>
          <w:tcPr>
            <w:tcW w:w="817" w:type="dxa"/>
          </w:tcPr>
          <w:p w14:paraId="424CDFD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4190" w:type="dxa"/>
          </w:tcPr>
          <w:p w14:paraId="1A35120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Wytrzymałość na ściskanie (system I) – klasa wytrzymałości R</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 xml:space="preserve"> wg tablicy 2</w:t>
            </w:r>
          </w:p>
        </w:tc>
        <w:tc>
          <w:tcPr>
            <w:tcW w:w="2504" w:type="dxa"/>
          </w:tcPr>
          <w:p w14:paraId="010264BA"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klasa C 1,5/2,0</w:t>
            </w:r>
          </w:p>
        </w:tc>
      </w:tr>
    </w:tbl>
    <w:p w14:paraId="29FF0146"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w:t>
      </w:r>
      <w:r w:rsidRPr="00FA4899">
        <w:rPr>
          <w:rFonts w:ascii="Arial" w:hAnsi="Arial" w:cs="Arial"/>
          <w:color w:val="000000" w:themeColor="text1"/>
          <w:sz w:val="18"/>
          <w:szCs w:val="18"/>
        </w:rPr>
        <w:t xml:space="preserve"> Mieszankę 0/8 mm można stosować tylko dla ruchu KR1 i KR2</w:t>
      </w:r>
    </w:p>
    <w:p w14:paraId="36E0AE3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5.5. Odcinek próbny</w:t>
      </w:r>
    </w:p>
    <w:p w14:paraId="6487B73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wykonać odcinek próbny w celu:</w:t>
      </w:r>
    </w:p>
    <w:p w14:paraId="458C86E8" w14:textId="77777777" w:rsidR="00F45500" w:rsidRPr="00FA4899"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stwierdzenia czy sprzęt do produkcji mieszanki oraz jej rozkładania i zagęszczania jest właściwy,</w:t>
      </w:r>
    </w:p>
    <w:p w14:paraId="3B204886" w14:textId="77777777" w:rsidR="00F45500" w:rsidRPr="00FA4899"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określenia grubości warstwy wbudowanej mieszanki przed zagęszczeniem, koniecznej do uzyskania wymaganej grubości warstwy zagęszczonej,</w:t>
      </w:r>
    </w:p>
    <w:p w14:paraId="608B1924" w14:textId="77777777" w:rsidR="00F45500" w:rsidRPr="00FA4899"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określenia liczby przejść walców do uzyskania wymaganego wskaźnika zagęszczenia warstwy.</w:t>
      </w:r>
    </w:p>
    <w:p w14:paraId="5350597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 odcinku próbnym Wykonawca powinien użyć materiałów oraz sprzętu takich, jakie będą stosowane do wykonania podbudowy lub podłoża ulepszonego.</w:t>
      </w:r>
    </w:p>
    <w:p w14:paraId="4C84E67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Powierzchnia odcinka próbnego powinna wynosić od 400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do 800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a długość nie powinna być mniejsza niż 200 m.</w:t>
      </w:r>
    </w:p>
    <w:p w14:paraId="218A8B4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Odcinek próbny powinien być zlokalizowany w miejscu wskazanym przez Inżyniera.</w:t>
      </w:r>
    </w:p>
    <w:p w14:paraId="5B0EA63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może przystąpić do wykonywania podbudowy lub podłoża ulepszonego po zaakceptowaniu odcinka próbnego przez Inżyniera.</w:t>
      </w:r>
    </w:p>
    <w:p w14:paraId="5C0A9FD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5.6. Warunki przystąpienia do robót i przygotowanie podłoża</w:t>
      </w:r>
    </w:p>
    <w:p w14:paraId="1EA390A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Podbudowa lub podłoże ulepszone z mieszanek związanych cementem nie powinny być wykonywane, gdy temperatura powietrza jest niższa od +5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oraz gdy podłoże jest zamarznięte.</w:t>
      </w:r>
    </w:p>
    <w:p w14:paraId="03F0B5A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Podłoże pod mieszankę powinno być przygotowane zgodnie z wymaganiami określonymi w dokumentacji projektowej i ST. Zaleca się do korzystania z ustaleń podanych w ST D-04.01.01 „Koryto wraz z profilowaniem i zagęszczeniem podłoża” [4] i ST D-02.00.00 „Roboty ziemne” [3].</w:t>
      </w:r>
    </w:p>
    <w:p w14:paraId="447490F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w:t>
      </w:r>
    </w:p>
    <w:p w14:paraId="46EB404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5.7. Wytwarzanie i wbudowanie mieszanki</w:t>
      </w:r>
    </w:p>
    <w:p w14:paraId="4A0CF19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14:paraId="6D9D81A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produkcji mieszanek należy prowadzić kontrolę produkcji zgodnie z WT-5 [25] część 5.</w:t>
      </w:r>
    </w:p>
    <w:p w14:paraId="4E84B6C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Mieszanka po wyprodukowaniu powinna być od razu transportowana na miejsce wbudowania, w sposób zabezpieczony przed segregacją i nadmiernym wysychaniem.</w:t>
      </w:r>
    </w:p>
    <w:p w14:paraId="546567C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Mieszanka dowieziona z wytwórni powinna być układana przy pomocy układarek lub równiarek. Grubość układania mieszanki powinna zapewniać uzyskanie wymaganej grubości warstwy po zagęszczeniu. Warstwę można wykonać o grubości np. 20 cm po zagęszczeniu. Gdy wymagana jest większa grubość, to do układania drugiej warstwy można przystąpić po odbiorze pierwszej warstwy przez Inżyniera. Przy układaniu mieszanki za pomocą równiarek konieczne jest stosowanie prowadnic.</w:t>
      </w:r>
    </w:p>
    <w:p w14:paraId="514B3BE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Przed zagęszczeniem warstwa powinna być wyprofilowana do wymaganych rzędnych, spadków podłużnych i </w:t>
      </w:r>
      <w:r w:rsidRPr="00FA4899">
        <w:rPr>
          <w:rFonts w:ascii="Arial" w:hAnsi="Arial" w:cs="Arial"/>
          <w:color w:val="000000" w:themeColor="text1"/>
          <w:sz w:val="18"/>
          <w:szCs w:val="18"/>
        </w:rPr>
        <w:lastRenderedPageBreak/>
        <w:t>poprzecznych. Natychmiast po wyprofilowaniu mieszanki należy rozpocząć jej zagęszczanie, które należy kontynuować do osiągnięcia wskaźnika zagęszczenia nie mniejszego od 0,98 maksymalnego zagęszczenia określonego według normalnej próby Proctora.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30 cm dla spoiny podłużnej i 1 m dla spoiny poprzecznej.</w:t>
      </w:r>
    </w:p>
    <w:p w14:paraId="4E46A58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5.8. Pielęgnacja warstwy kruszywa związanego cementem</w:t>
      </w:r>
    </w:p>
    <w:p w14:paraId="0748E8E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Warstwa kruszywa związanego cementem powinna być natychmiast po zagęszczeniu poddana pielęgnacji według jednego z następujących sposobów:</w:t>
      </w:r>
    </w:p>
    <w:p w14:paraId="131B12D3" w14:textId="77777777" w:rsidR="00F45500" w:rsidRPr="00FA4899"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skropieniem preparatem pielęgnacyjnym, posiadającym aprobatę techniczną,</w:t>
      </w:r>
    </w:p>
    <w:p w14:paraId="10ADF1A3" w14:textId="77777777" w:rsidR="00F45500" w:rsidRPr="00FA4899"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przykryciem na okres 7 do 10 dni nieprzepuszczalną folią z tworzywa sztucznego, ułożoną na zakład co najmniej 30 cm i zabezpieczoną przed zerwaniem przez wiatr,</w:t>
      </w:r>
    </w:p>
    <w:p w14:paraId="7C1BAA8A" w14:textId="77777777" w:rsidR="00F45500" w:rsidRPr="00FA4899"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przykryciem matami lub włókninami i spryskanie wodą przez okres 7÷10 dni,</w:t>
      </w:r>
    </w:p>
    <w:p w14:paraId="4C6A7667" w14:textId="77777777" w:rsidR="00F45500" w:rsidRPr="00FA4899"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przykryciem warstwą piasku i utrzymanie jej w stanie wilgotnym przez okres 7÷10 dni,</w:t>
      </w:r>
    </w:p>
    <w:p w14:paraId="2B4D3A71" w14:textId="77777777" w:rsidR="00F45500" w:rsidRPr="00FA4899"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innymi środkami zaakceptowanymi przez Inżyniera.</w:t>
      </w:r>
    </w:p>
    <w:p w14:paraId="4CC7BF8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Nie należy dopuszczać ruchu pojazdów i maszyn po warstwie kruszywa związanej cementem w okresie od 7 do 10 dni pielęgnacji, a po tym okresie ruch technologiczny może odbywać się wyłącznie za zgodą Inżyniera.</w:t>
      </w:r>
    </w:p>
    <w:p w14:paraId="260BFDB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5.9. Roboty wykończeniowe</w:t>
      </w:r>
    </w:p>
    <w:p w14:paraId="3510C3C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 zgodne z dokumentacją projektową, ST, dokumentacją wiaty i wskazaniami Inżyniera dotyczą prac związanych z dostosowaniem wykonanych  robót do istniejących warunków terenowych, takie jak:</w:t>
      </w:r>
    </w:p>
    <w:p w14:paraId="5F34480B" w14:textId="77777777" w:rsidR="00F45500" w:rsidRPr="00FA4899"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odtworzenie przeszkód czasowo usuniętych,</w:t>
      </w:r>
    </w:p>
    <w:p w14:paraId="73BCAD27" w14:textId="77777777" w:rsidR="00F45500" w:rsidRPr="00FA4899"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uzupełnienie zniszczonych w czasie robót istniejących elementów drogowych lub terenowych,</w:t>
      </w:r>
    </w:p>
    <w:p w14:paraId="284BA53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porządkujące otoczenie terenu robót,</w:t>
      </w:r>
    </w:p>
    <w:p w14:paraId="790EB03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usunięcie oznakowania drogi wprowadzonego na okres robót.</w:t>
      </w:r>
    </w:p>
    <w:p w14:paraId="438AD10C" w14:textId="77777777" w:rsidR="00F45500" w:rsidRPr="00FA4899" w:rsidRDefault="00F45500" w:rsidP="005E0E48">
      <w:pPr>
        <w:pStyle w:val="Nagwek2"/>
        <w:rPr>
          <w:i w:val="0"/>
          <w:color w:val="000000" w:themeColor="text1"/>
        </w:rPr>
      </w:pPr>
      <w:bookmarkStart w:id="228" w:name="_Toc421940501"/>
      <w:bookmarkStart w:id="229" w:name="_Toc24955913"/>
      <w:bookmarkStart w:id="230" w:name="_Toc25128887"/>
      <w:bookmarkStart w:id="231" w:name="_Toc25373385"/>
      <w:bookmarkStart w:id="232" w:name="_Toc25379401"/>
      <w:bookmarkStart w:id="233" w:name="_Toc174333138"/>
      <w:bookmarkStart w:id="234" w:name="_Toc179183771"/>
      <w:bookmarkStart w:id="235" w:name="_Toc198436140"/>
      <w:bookmarkStart w:id="236" w:name="_Toc199904824"/>
      <w:bookmarkStart w:id="237" w:name="_Toc216843088"/>
      <w:bookmarkStart w:id="238" w:name="_Toc257193991"/>
      <w:bookmarkStart w:id="239" w:name="_Toc284409958"/>
      <w:bookmarkStart w:id="240" w:name="_Toc295205110"/>
      <w:bookmarkStart w:id="241" w:name="_Toc332010316"/>
      <w:r w:rsidRPr="00FA4899">
        <w:rPr>
          <w:i w:val="0"/>
          <w:color w:val="000000" w:themeColor="text1"/>
        </w:rPr>
        <w:t xml:space="preserve">6. </w:t>
      </w:r>
      <w:bookmarkEnd w:id="228"/>
      <w:bookmarkEnd w:id="229"/>
      <w:bookmarkEnd w:id="230"/>
      <w:bookmarkEnd w:id="231"/>
      <w:bookmarkEnd w:id="232"/>
      <w:bookmarkEnd w:id="233"/>
      <w:bookmarkEnd w:id="234"/>
      <w:bookmarkEnd w:id="235"/>
      <w:bookmarkEnd w:id="236"/>
      <w:bookmarkEnd w:id="237"/>
      <w:bookmarkEnd w:id="238"/>
      <w:bookmarkEnd w:id="239"/>
      <w:bookmarkEnd w:id="240"/>
      <w:r w:rsidRPr="00FA4899">
        <w:rPr>
          <w:i w:val="0"/>
          <w:color w:val="000000" w:themeColor="text1"/>
        </w:rPr>
        <w:t>KONTROLA JAKOŚCI ROBÓT</w:t>
      </w:r>
      <w:bookmarkEnd w:id="241"/>
    </w:p>
    <w:p w14:paraId="3F829380"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6.1. Ogólne zasady kontroli jakości robót</w:t>
      </w:r>
    </w:p>
    <w:p w14:paraId="0F615CA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252D6E7B"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6.2. Badania przed przystąpieniem do robót</w:t>
      </w:r>
    </w:p>
    <w:p w14:paraId="5AF4346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w:t>
      </w:r>
    </w:p>
    <w:p w14:paraId="658B5DCF"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E9ABAD9"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wykonać własne badania właściwości materiałów przeznaczonych do wykonania robót, określone przez Inżyniera.</w:t>
      </w:r>
    </w:p>
    <w:p w14:paraId="00FED8D9"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Wszystkie dokumenty oraz wyniki badań Wykonawca przedstawia Inżynierowi do akceptacji.</w:t>
      </w:r>
    </w:p>
    <w:p w14:paraId="4BD1B148"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6.3. Badania w czasie robót</w:t>
      </w:r>
    </w:p>
    <w:p w14:paraId="468AF6B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Częstotliwość oraz zakres badań i pomiarów, które należy wykonać w czasie robót podaje tablica 6. </w:t>
      </w:r>
    </w:p>
    <w:p w14:paraId="5C26B9F1"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br w:type="page"/>
      </w:r>
    </w:p>
    <w:p w14:paraId="54B843FE" w14:textId="77777777" w:rsidR="00F45500" w:rsidRPr="00FA4899" w:rsidRDefault="00F45500" w:rsidP="00F45500">
      <w:pPr>
        <w:numPr>
          <w:ilvl w:val="12"/>
          <w:numId w:val="0"/>
        </w:num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Tablica 6. Częstotliwość oraz zakres badań i pomiarów w czasie robót</w:t>
      </w: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276"/>
        <w:gridCol w:w="2693"/>
      </w:tblGrid>
      <w:tr w:rsidR="00FA4899" w:rsidRPr="00FA4899" w14:paraId="3242D11D" w14:textId="77777777" w:rsidTr="008F7A94">
        <w:trPr>
          <w:jc w:val="center"/>
        </w:trPr>
        <w:tc>
          <w:tcPr>
            <w:tcW w:w="496" w:type="dxa"/>
            <w:tcBorders>
              <w:bottom w:val="single" w:sz="4" w:space="0" w:color="auto"/>
            </w:tcBorders>
          </w:tcPr>
          <w:p w14:paraId="3C154143" w14:textId="77777777" w:rsidR="00F45500" w:rsidRPr="00FA4899" w:rsidRDefault="00F45500" w:rsidP="008F7A94">
            <w:pPr>
              <w:numPr>
                <w:ilvl w:val="12"/>
                <w:numId w:val="0"/>
              </w:numPr>
              <w:spacing w:before="180" w:after="60"/>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118" w:type="dxa"/>
            <w:tcBorders>
              <w:bottom w:val="single" w:sz="4" w:space="0" w:color="auto"/>
            </w:tcBorders>
          </w:tcPr>
          <w:p w14:paraId="167586F4" w14:textId="77777777" w:rsidR="00F45500" w:rsidRPr="00FA4899" w:rsidRDefault="00F45500" w:rsidP="008F7A94">
            <w:pPr>
              <w:numPr>
                <w:ilvl w:val="12"/>
                <w:numId w:val="0"/>
              </w:numPr>
              <w:spacing w:before="180" w:after="60"/>
              <w:rPr>
                <w:rFonts w:ascii="Arial" w:hAnsi="Arial" w:cs="Arial"/>
                <w:color w:val="000000" w:themeColor="text1"/>
                <w:sz w:val="18"/>
                <w:szCs w:val="18"/>
              </w:rPr>
            </w:pPr>
            <w:r w:rsidRPr="00FA4899">
              <w:rPr>
                <w:rFonts w:ascii="Arial" w:hAnsi="Arial" w:cs="Arial"/>
                <w:color w:val="000000" w:themeColor="text1"/>
                <w:sz w:val="18"/>
                <w:szCs w:val="18"/>
              </w:rPr>
              <w:t>Wyszczególnienie robót</w:t>
            </w:r>
          </w:p>
        </w:tc>
        <w:tc>
          <w:tcPr>
            <w:tcW w:w="1276" w:type="dxa"/>
            <w:tcBorders>
              <w:bottom w:val="single" w:sz="4" w:space="0" w:color="auto"/>
            </w:tcBorders>
          </w:tcPr>
          <w:p w14:paraId="35C6E96D"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Częstotliwość badań</w:t>
            </w:r>
          </w:p>
        </w:tc>
        <w:tc>
          <w:tcPr>
            <w:tcW w:w="2693" w:type="dxa"/>
            <w:tcBorders>
              <w:bottom w:val="single" w:sz="4" w:space="0" w:color="auto"/>
            </w:tcBorders>
          </w:tcPr>
          <w:p w14:paraId="2AF5C993" w14:textId="77777777" w:rsidR="00F45500" w:rsidRPr="00FA4899" w:rsidRDefault="00F45500" w:rsidP="008F7A94">
            <w:pPr>
              <w:numPr>
                <w:ilvl w:val="12"/>
                <w:numId w:val="0"/>
              </w:numPr>
              <w:spacing w:before="180" w:after="60"/>
              <w:rPr>
                <w:rFonts w:ascii="Arial" w:hAnsi="Arial" w:cs="Arial"/>
                <w:color w:val="000000" w:themeColor="text1"/>
                <w:sz w:val="18"/>
                <w:szCs w:val="18"/>
              </w:rPr>
            </w:pPr>
            <w:r w:rsidRPr="00FA4899">
              <w:rPr>
                <w:rFonts w:ascii="Arial" w:hAnsi="Arial" w:cs="Arial"/>
                <w:color w:val="000000" w:themeColor="text1"/>
                <w:sz w:val="18"/>
                <w:szCs w:val="18"/>
              </w:rPr>
              <w:t>Wartości dopuszczalne</w:t>
            </w:r>
          </w:p>
        </w:tc>
      </w:tr>
      <w:tr w:rsidR="00FA4899" w:rsidRPr="00FA4899" w14:paraId="60C838BE" w14:textId="77777777" w:rsidTr="008F7A94">
        <w:trPr>
          <w:jc w:val="center"/>
        </w:trPr>
        <w:tc>
          <w:tcPr>
            <w:tcW w:w="496" w:type="dxa"/>
            <w:tcBorders>
              <w:top w:val="single" w:sz="4" w:space="0" w:color="auto"/>
            </w:tcBorders>
            <w:vAlign w:val="center"/>
          </w:tcPr>
          <w:p w14:paraId="485D0EAA"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118" w:type="dxa"/>
            <w:tcBorders>
              <w:top w:val="single" w:sz="4" w:space="0" w:color="auto"/>
            </w:tcBorders>
            <w:vAlign w:val="center"/>
          </w:tcPr>
          <w:p w14:paraId="35087463"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Lokalizacja i zgodność granic terenu robót z dokumentacją projektową</w:t>
            </w:r>
          </w:p>
        </w:tc>
        <w:tc>
          <w:tcPr>
            <w:tcW w:w="1276" w:type="dxa"/>
            <w:tcBorders>
              <w:top w:val="single" w:sz="4" w:space="0" w:color="auto"/>
            </w:tcBorders>
            <w:vAlign w:val="center"/>
          </w:tcPr>
          <w:p w14:paraId="2065D1A2"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1 raz</w:t>
            </w:r>
          </w:p>
        </w:tc>
        <w:tc>
          <w:tcPr>
            <w:tcW w:w="2693" w:type="dxa"/>
            <w:tcBorders>
              <w:top w:val="single" w:sz="4" w:space="0" w:color="auto"/>
            </w:tcBorders>
            <w:vAlign w:val="center"/>
          </w:tcPr>
          <w:p w14:paraId="7D27FB41"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 xml:space="preserve">Wg pktu 5 </w:t>
            </w:r>
          </w:p>
          <w:p w14:paraId="01DEF0CA"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 xml:space="preserve">i dokumentacji projektowej </w:t>
            </w:r>
          </w:p>
        </w:tc>
      </w:tr>
      <w:tr w:rsidR="00FA4899" w:rsidRPr="00FA4899" w14:paraId="7F66EF16" w14:textId="77777777" w:rsidTr="008F7A94">
        <w:trPr>
          <w:jc w:val="center"/>
        </w:trPr>
        <w:tc>
          <w:tcPr>
            <w:tcW w:w="496" w:type="dxa"/>
            <w:vAlign w:val="center"/>
          </w:tcPr>
          <w:p w14:paraId="7C35B62D"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118" w:type="dxa"/>
            <w:vAlign w:val="center"/>
          </w:tcPr>
          <w:p w14:paraId="339AD56F"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Roboty przygotowawcze</w:t>
            </w:r>
          </w:p>
        </w:tc>
        <w:tc>
          <w:tcPr>
            <w:tcW w:w="1276" w:type="dxa"/>
            <w:vAlign w:val="center"/>
          </w:tcPr>
          <w:p w14:paraId="55FACB2E"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693" w:type="dxa"/>
            <w:vAlign w:val="center"/>
          </w:tcPr>
          <w:p w14:paraId="115184F9"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Wg pktu 5.3</w:t>
            </w:r>
          </w:p>
        </w:tc>
      </w:tr>
      <w:tr w:rsidR="00FA4899" w:rsidRPr="00FA4899" w14:paraId="42122A4E" w14:textId="77777777" w:rsidTr="008F7A94">
        <w:trPr>
          <w:jc w:val="center"/>
        </w:trPr>
        <w:tc>
          <w:tcPr>
            <w:tcW w:w="496" w:type="dxa"/>
            <w:vAlign w:val="center"/>
          </w:tcPr>
          <w:p w14:paraId="2AEF2CC2"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118" w:type="dxa"/>
            <w:vAlign w:val="center"/>
          </w:tcPr>
          <w:p w14:paraId="3494DB6E"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1276" w:type="dxa"/>
            <w:vAlign w:val="center"/>
          </w:tcPr>
          <w:p w14:paraId="4DB2D357"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Dla każdej partii kruszywa i przy każdej zmianie kruszywa</w:t>
            </w:r>
          </w:p>
        </w:tc>
        <w:tc>
          <w:tcPr>
            <w:tcW w:w="2693" w:type="dxa"/>
            <w:vAlign w:val="center"/>
          </w:tcPr>
          <w:p w14:paraId="60629C47"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Tablica 1</w:t>
            </w:r>
          </w:p>
        </w:tc>
      </w:tr>
      <w:tr w:rsidR="00FA4899" w:rsidRPr="00FA4899" w14:paraId="5873D223" w14:textId="77777777" w:rsidTr="008F7A94">
        <w:trPr>
          <w:jc w:val="center"/>
        </w:trPr>
        <w:tc>
          <w:tcPr>
            <w:tcW w:w="496" w:type="dxa"/>
            <w:vAlign w:val="center"/>
          </w:tcPr>
          <w:p w14:paraId="4DEDDC5C"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118" w:type="dxa"/>
            <w:vAlign w:val="center"/>
          </w:tcPr>
          <w:p w14:paraId="392B9016"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Właściwości wody</w:t>
            </w:r>
          </w:p>
        </w:tc>
        <w:tc>
          <w:tcPr>
            <w:tcW w:w="1276" w:type="dxa"/>
            <w:vAlign w:val="center"/>
          </w:tcPr>
          <w:p w14:paraId="57436D97"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Dla każdego wątpliwego źródła</w:t>
            </w:r>
          </w:p>
        </w:tc>
        <w:tc>
          <w:tcPr>
            <w:tcW w:w="2693" w:type="dxa"/>
            <w:vAlign w:val="center"/>
          </w:tcPr>
          <w:p w14:paraId="50D00C47" w14:textId="77777777" w:rsidR="00F45500" w:rsidRPr="00FA4899" w:rsidRDefault="00F45500" w:rsidP="008F7A94">
            <w:pPr>
              <w:numPr>
                <w:ilvl w:val="12"/>
                <w:numId w:val="0"/>
              </w:numPr>
              <w:rPr>
                <w:rFonts w:ascii="Arial" w:hAnsi="Arial" w:cs="Arial"/>
                <w:color w:val="000000" w:themeColor="text1"/>
                <w:sz w:val="18"/>
                <w:szCs w:val="18"/>
              </w:rPr>
            </w:pPr>
            <w:r w:rsidRPr="00FA4899">
              <w:rPr>
                <w:rFonts w:ascii="Arial" w:hAnsi="Arial" w:cs="Arial"/>
                <w:color w:val="000000" w:themeColor="text1"/>
                <w:sz w:val="18"/>
                <w:szCs w:val="18"/>
              </w:rPr>
              <w:t>PN-EN 1008 [11]</w:t>
            </w:r>
          </w:p>
        </w:tc>
      </w:tr>
      <w:tr w:rsidR="00FA4899" w:rsidRPr="00FA4899" w14:paraId="08DFAF3B" w14:textId="77777777" w:rsidTr="008F7A94">
        <w:trPr>
          <w:jc w:val="center"/>
        </w:trPr>
        <w:tc>
          <w:tcPr>
            <w:tcW w:w="496" w:type="dxa"/>
            <w:vAlign w:val="center"/>
          </w:tcPr>
          <w:p w14:paraId="6E517A74"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118" w:type="dxa"/>
            <w:vAlign w:val="center"/>
          </w:tcPr>
          <w:p w14:paraId="46D3AA01"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Właściwości cementu</w:t>
            </w:r>
          </w:p>
        </w:tc>
        <w:tc>
          <w:tcPr>
            <w:tcW w:w="1276" w:type="dxa"/>
            <w:vAlign w:val="center"/>
          </w:tcPr>
          <w:p w14:paraId="412DB790"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Dla każdej partii</w:t>
            </w:r>
          </w:p>
        </w:tc>
        <w:tc>
          <w:tcPr>
            <w:tcW w:w="2693" w:type="dxa"/>
            <w:vAlign w:val="center"/>
          </w:tcPr>
          <w:p w14:paraId="11E7E8EE"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PN-EN 197-1 [5]</w:t>
            </w:r>
          </w:p>
        </w:tc>
      </w:tr>
      <w:tr w:rsidR="00FA4899" w:rsidRPr="00FA4899" w14:paraId="1CED3C98" w14:textId="77777777" w:rsidTr="008F7A94">
        <w:trPr>
          <w:jc w:val="center"/>
        </w:trPr>
        <w:tc>
          <w:tcPr>
            <w:tcW w:w="496" w:type="dxa"/>
            <w:vAlign w:val="center"/>
          </w:tcPr>
          <w:p w14:paraId="085229D4"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118" w:type="dxa"/>
            <w:vAlign w:val="center"/>
          </w:tcPr>
          <w:p w14:paraId="531B50C1"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Uziarnienie mieszanki</w:t>
            </w:r>
          </w:p>
        </w:tc>
        <w:tc>
          <w:tcPr>
            <w:tcW w:w="1276" w:type="dxa"/>
            <w:vAlign w:val="center"/>
          </w:tcPr>
          <w:p w14:paraId="59F5D26E"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2 razy dziennie</w:t>
            </w:r>
          </w:p>
        </w:tc>
        <w:tc>
          <w:tcPr>
            <w:tcW w:w="2693" w:type="dxa"/>
            <w:vAlign w:val="center"/>
          </w:tcPr>
          <w:p w14:paraId="4696A964"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Rys. 1 ÷ 5</w:t>
            </w:r>
          </w:p>
        </w:tc>
      </w:tr>
      <w:tr w:rsidR="00FA4899" w:rsidRPr="00FA4899" w14:paraId="5E404709" w14:textId="77777777" w:rsidTr="008F7A94">
        <w:trPr>
          <w:jc w:val="center"/>
        </w:trPr>
        <w:tc>
          <w:tcPr>
            <w:tcW w:w="496" w:type="dxa"/>
            <w:vAlign w:val="center"/>
          </w:tcPr>
          <w:p w14:paraId="543A4FD6"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118" w:type="dxa"/>
            <w:vAlign w:val="center"/>
          </w:tcPr>
          <w:p w14:paraId="5C159C8F"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Wilgotność mieszanki</w:t>
            </w:r>
          </w:p>
        </w:tc>
        <w:tc>
          <w:tcPr>
            <w:tcW w:w="1276" w:type="dxa"/>
            <w:vAlign w:val="center"/>
          </w:tcPr>
          <w:p w14:paraId="4423EF4B"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319FE5D1"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Wilgotność optymalna z tolerancją +10%, -20%</w:t>
            </w:r>
          </w:p>
        </w:tc>
      </w:tr>
      <w:tr w:rsidR="00FA4899" w:rsidRPr="00FA4899" w14:paraId="3077BB55" w14:textId="77777777" w:rsidTr="008F7A94">
        <w:trPr>
          <w:jc w:val="center"/>
        </w:trPr>
        <w:tc>
          <w:tcPr>
            <w:tcW w:w="496" w:type="dxa"/>
            <w:vAlign w:val="center"/>
          </w:tcPr>
          <w:p w14:paraId="62F20261"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118" w:type="dxa"/>
            <w:vAlign w:val="center"/>
          </w:tcPr>
          <w:p w14:paraId="79522278"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Grubość warstwy podbudowy</w:t>
            </w:r>
          </w:p>
        </w:tc>
        <w:tc>
          <w:tcPr>
            <w:tcW w:w="1276" w:type="dxa"/>
            <w:vAlign w:val="center"/>
          </w:tcPr>
          <w:p w14:paraId="5F0150A0"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507EEDDB"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Tolerancja ± 1 cm</w:t>
            </w:r>
          </w:p>
        </w:tc>
      </w:tr>
      <w:tr w:rsidR="00FA4899" w:rsidRPr="00FA4899" w14:paraId="5B760FE7" w14:textId="77777777" w:rsidTr="008F7A94">
        <w:trPr>
          <w:jc w:val="center"/>
        </w:trPr>
        <w:tc>
          <w:tcPr>
            <w:tcW w:w="496" w:type="dxa"/>
            <w:vAlign w:val="center"/>
          </w:tcPr>
          <w:p w14:paraId="7C5A7E5F"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9</w:t>
            </w:r>
          </w:p>
        </w:tc>
        <w:tc>
          <w:tcPr>
            <w:tcW w:w="3118" w:type="dxa"/>
            <w:vAlign w:val="center"/>
          </w:tcPr>
          <w:p w14:paraId="36AF0231"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Zagęszczenie warstwy mieszanki</w:t>
            </w:r>
          </w:p>
        </w:tc>
        <w:tc>
          <w:tcPr>
            <w:tcW w:w="1276" w:type="dxa"/>
            <w:vAlign w:val="center"/>
          </w:tcPr>
          <w:p w14:paraId="72F3D90E"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Jw.</w:t>
            </w:r>
          </w:p>
        </w:tc>
        <w:tc>
          <w:tcPr>
            <w:tcW w:w="2693" w:type="dxa"/>
            <w:vAlign w:val="center"/>
          </w:tcPr>
          <w:p w14:paraId="0FDAE453"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0,98 Proctora (p. 5.7)</w:t>
            </w:r>
          </w:p>
        </w:tc>
      </w:tr>
      <w:tr w:rsidR="00FA4899" w:rsidRPr="00FA4899" w14:paraId="7D471EBD" w14:textId="77777777" w:rsidTr="008F7A94">
        <w:trPr>
          <w:jc w:val="center"/>
        </w:trPr>
        <w:tc>
          <w:tcPr>
            <w:tcW w:w="496" w:type="dxa"/>
            <w:vAlign w:val="center"/>
          </w:tcPr>
          <w:p w14:paraId="5B4D0342"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3118" w:type="dxa"/>
            <w:vAlign w:val="center"/>
          </w:tcPr>
          <w:p w14:paraId="3482DBDC"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Oznaczenie wytrzymałości na ściskanie</w:t>
            </w:r>
          </w:p>
        </w:tc>
        <w:tc>
          <w:tcPr>
            <w:tcW w:w="1276" w:type="dxa"/>
            <w:vAlign w:val="center"/>
          </w:tcPr>
          <w:p w14:paraId="1B395B72"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3 próbki dziennie</w:t>
            </w:r>
          </w:p>
        </w:tc>
        <w:tc>
          <w:tcPr>
            <w:tcW w:w="2693" w:type="dxa"/>
            <w:vAlign w:val="center"/>
          </w:tcPr>
          <w:p w14:paraId="0275D3B3"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PN-EN 13286-41 [21]</w:t>
            </w:r>
          </w:p>
        </w:tc>
      </w:tr>
      <w:tr w:rsidR="00FA4899" w:rsidRPr="00FA4899" w14:paraId="0A2C8330" w14:textId="77777777" w:rsidTr="008F7A94">
        <w:trPr>
          <w:jc w:val="center"/>
        </w:trPr>
        <w:tc>
          <w:tcPr>
            <w:tcW w:w="496" w:type="dxa"/>
            <w:vAlign w:val="center"/>
          </w:tcPr>
          <w:p w14:paraId="2C733904"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3118" w:type="dxa"/>
            <w:vAlign w:val="center"/>
          </w:tcPr>
          <w:p w14:paraId="5B5F1EB3"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Oznaczenie mrozoodporności</w:t>
            </w:r>
          </w:p>
        </w:tc>
        <w:tc>
          <w:tcPr>
            <w:tcW w:w="1276" w:type="dxa"/>
            <w:vAlign w:val="center"/>
          </w:tcPr>
          <w:p w14:paraId="6B29A778"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Na zlecenie Inżyniera</w:t>
            </w:r>
          </w:p>
        </w:tc>
        <w:tc>
          <w:tcPr>
            <w:tcW w:w="2693" w:type="dxa"/>
            <w:vAlign w:val="center"/>
          </w:tcPr>
          <w:p w14:paraId="380A9CC2"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p. 5.4</w:t>
            </w:r>
          </w:p>
        </w:tc>
      </w:tr>
      <w:tr w:rsidR="00FA4899" w:rsidRPr="00FA4899" w14:paraId="5FEE801E" w14:textId="77777777" w:rsidTr="008F7A94">
        <w:trPr>
          <w:jc w:val="center"/>
        </w:trPr>
        <w:tc>
          <w:tcPr>
            <w:tcW w:w="496" w:type="dxa"/>
            <w:vAlign w:val="center"/>
          </w:tcPr>
          <w:p w14:paraId="68B19191"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3118" w:type="dxa"/>
            <w:vAlign w:val="center"/>
          </w:tcPr>
          <w:p w14:paraId="7F2A4C4D"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Wykonanie robót wykończeniowych</w:t>
            </w:r>
          </w:p>
        </w:tc>
        <w:tc>
          <w:tcPr>
            <w:tcW w:w="1276" w:type="dxa"/>
            <w:vAlign w:val="center"/>
          </w:tcPr>
          <w:p w14:paraId="14BE2401"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Ocena ciągła</w:t>
            </w:r>
          </w:p>
        </w:tc>
        <w:tc>
          <w:tcPr>
            <w:tcW w:w="2693" w:type="dxa"/>
            <w:vAlign w:val="center"/>
          </w:tcPr>
          <w:p w14:paraId="5D7801EB" w14:textId="77777777" w:rsidR="00F45500" w:rsidRPr="00FA4899" w:rsidRDefault="00F45500" w:rsidP="008F7A94">
            <w:pPr>
              <w:numPr>
                <w:ilvl w:val="12"/>
                <w:numId w:val="0"/>
              </w:numPr>
              <w:spacing w:before="60" w:after="60"/>
              <w:rPr>
                <w:rFonts w:ascii="Arial" w:hAnsi="Arial" w:cs="Arial"/>
                <w:color w:val="000000" w:themeColor="text1"/>
                <w:sz w:val="18"/>
                <w:szCs w:val="18"/>
              </w:rPr>
            </w:pPr>
            <w:r w:rsidRPr="00FA4899">
              <w:rPr>
                <w:rFonts w:ascii="Arial" w:hAnsi="Arial" w:cs="Arial"/>
                <w:color w:val="000000" w:themeColor="text1"/>
                <w:sz w:val="18"/>
                <w:szCs w:val="18"/>
              </w:rPr>
              <w:t>Według punktu 5.9</w:t>
            </w:r>
          </w:p>
        </w:tc>
      </w:tr>
    </w:tbl>
    <w:p w14:paraId="5BB5E061" w14:textId="77777777" w:rsidR="00F45500" w:rsidRPr="00FA4899" w:rsidRDefault="00F45500" w:rsidP="00F45500">
      <w:pPr>
        <w:pStyle w:val="Nagwek2"/>
        <w:numPr>
          <w:ilvl w:val="1"/>
          <w:numId w:val="30"/>
        </w:numPr>
        <w:overflowPunct/>
        <w:autoSpaceDE/>
        <w:spacing w:before="60"/>
        <w:ind w:left="426" w:hanging="426"/>
        <w:jc w:val="both"/>
        <w:textAlignment w:val="auto"/>
        <w:rPr>
          <w:color w:val="000000" w:themeColor="text1"/>
          <w:sz w:val="18"/>
          <w:szCs w:val="18"/>
        </w:rPr>
      </w:pPr>
      <w:bookmarkStart w:id="242" w:name="_Toc421940502"/>
      <w:bookmarkStart w:id="243" w:name="_Toc24955914"/>
      <w:bookmarkStart w:id="244" w:name="_Toc25128888"/>
      <w:bookmarkStart w:id="245" w:name="_Toc25373386"/>
      <w:bookmarkStart w:id="246" w:name="_Toc25379402"/>
      <w:bookmarkStart w:id="247" w:name="_Toc174333139"/>
      <w:bookmarkStart w:id="248" w:name="_Toc179183772"/>
      <w:bookmarkStart w:id="249" w:name="_Toc198436141"/>
      <w:bookmarkStart w:id="250" w:name="_Toc199904825"/>
      <w:bookmarkStart w:id="251" w:name="_Toc216843089"/>
      <w:bookmarkStart w:id="252" w:name="_Toc257193992"/>
      <w:bookmarkStart w:id="253" w:name="_Toc284409959"/>
      <w:bookmarkStart w:id="254" w:name="_Toc295205111"/>
      <w:r w:rsidRPr="00FA4899">
        <w:rPr>
          <w:color w:val="000000" w:themeColor="text1"/>
          <w:sz w:val="18"/>
          <w:szCs w:val="18"/>
        </w:rPr>
        <w:t>6.4. Wymagania dotyczące cech geometrycznych i wytrzymałościowych podbudowy</w:t>
      </w:r>
    </w:p>
    <w:p w14:paraId="6B6DCF2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Częstotliwość oraz zakres badań i pomiarów dotyczących cech geometrycznych podaje tablica 7.</w:t>
      </w:r>
    </w:p>
    <w:p w14:paraId="6EB0731D" w14:textId="77777777" w:rsidR="00F45500" w:rsidRPr="00FA4899" w:rsidRDefault="00F45500" w:rsidP="00F45500">
      <w:pPr>
        <w:keepNext/>
        <w:spacing w:before="6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7. Częstotliwość oraz zakres badań i pomiarów warstwy odsączającej i odcinającej</w:t>
      </w:r>
    </w:p>
    <w:tbl>
      <w:tblPr>
        <w:tblW w:w="786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144"/>
        <w:gridCol w:w="2392"/>
        <w:gridCol w:w="2835"/>
      </w:tblGrid>
      <w:tr w:rsidR="00FA4899" w:rsidRPr="00FA4899" w14:paraId="16DEADCF" w14:textId="77777777" w:rsidTr="008F7A94">
        <w:trPr>
          <w:jc w:val="center"/>
        </w:trPr>
        <w:tc>
          <w:tcPr>
            <w:tcW w:w="496" w:type="dxa"/>
            <w:tcBorders>
              <w:top w:val="single" w:sz="4" w:space="0" w:color="auto"/>
              <w:left w:val="single" w:sz="4" w:space="0" w:color="auto"/>
              <w:bottom w:val="single" w:sz="4" w:space="0" w:color="auto"/>
            </w:tcBorders>
          </w:tcPr>
          <w:p w14:paraId="023D140E"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2144" w:type="dxa"/>
            <w:tcBorders>
              <w:top w:val="single" w:sz="4" w:space="0" w:color="auto"/>
              <w:bottom w:val="single" w:sz="4" w:space="0" w:color="auto"/>
              <w:right w:val="single" w:sz="4" w:space="0" w:color="auto"/>
            </w:tcBorders>
          </w:tcPr>
          <w:p w14:paraId="7C36FB94" w14:textId="77777777" w:rsidR="00F45500" w:rsidRPr="00FA4899" w:rsidRDefault="00F45500" w:rsidP="008F7A94">
            <w:pPr>
              <w:ind w:left="215" w:right="312"/>
              <w:rPr>
                <w:rFonts w:ascii="Arial" w:hAnsi="Arial" w:cs="Arial"/>
                <w:color w:val="000000" w:themeColor="text1"/>
                <w:sz w:val="18"/>
                <w:szCs w:val="18"/>
              </w:rPr>
            </w:pPr>
            <w:r w:rsidRPr="00FA4899">
              <w:rPr>
                <w:rFonts w:ascii="Arial" w:hAnsi="Arial" w:cs="Arial"/>
                <w:color w:val="000000" w:themeColor="text1"/>
                <w:sz w:val="18"/>
                <w:szCs w:val="18"/>
              </w:rPr>
              <w:t>Wyszczególnienie badań i pomiarów</w:t>
            </w:r>
          </w:p>
        </w:tc>
        <w:tc>
          <w:tcPr>
            <w:tcW w:w="2392" w:type="dxa"/>
            <w:tcBorders>
              <w:left w:val="single" w:sz="4" w:space="0" w:color="auto"/>
            </w:tcBorders>
            <w:shd w:val="clear" w:color="auto" w:fill="auto"/>
          </w:tcPr>
          <w:p w14:paraId="645E5A3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Minimalna częstotliwość badań i pomiarów</w:t>
            </w:r>
          </w:p>
        </w:tc>
        <w:tc>
          <w:tcPr>
            <w:tcW w:w="2835" w:type="dxa"/>
            <w:shd w:val="clear" w:color="auto" w:fill="auto"/>
          </w:tcPr>
          <w:p w14:paraId="12B723A2" w14:textId="77777777" w:rsidR="00F45500" w:rsidRPr="00FA4899" w:rsidRDefault="00F45500" w:rsidP="008F7A94">
            <w:pPr>
              <w:spacing w:before="120"/>
              <w:rPr>
                <w:rFonts w:ascii="Arial" w:hAnsi="Arial" w:cs="Arial"/>
                <w:color w:val="000000" w:themeColor="text1"/>
                <w:sz w:val="18"/>
                <w:szCs w:val="18"/>
              </w:rPr>
            </w:pPr>
            <w:r w:rsidRPr="00FA4899">
              <w:rPr>
                <w:rFonts w:ascii="Arial" w:hAnsi="Arial" w:cs="Arial"/>
                <w:color w:val="000000" w:themeColor="text1"/>
                <w:sz w:val="18"/>
                <w:szCs w:val="18"/>
              </w:rPr>
              <w:t>Dopuszczalne odchyłki</w:t>
            </w:r>
          </w:p>
        </w:tc>
      </w:tr>
      <w:tr w:rsidR="00FA4899" w:rsidRPr="00FA4899" w14:paraId="009E5AF4" w14:textId="77777777" w:rsidTr="008F7A94">
        <w:trPr>
          <w:jc w:val="center"/>
        </w:trPr>
        <w:tc>
          <w:tcPr>
            <w:tcW w:w="496" w:type="dxa"/>
            <w:tcBorders>
              <w:top w:val="single" w:sz="4" w:space="0" w:color="auto"/>
            </w:tcBorders>
          </w:tcPr>
          <w:p w14:paraId="77BE9B43"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2144" w:type="dxa"/>
            <w:tcBorders>
              <w:top w:val="single" w:sz="4" w:space="0" w:color="auto"/>
            </w:tcBorders>
          </w:tcPr>
          <w:p w14:paraId="66575AF7"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Szerokość </w:t>
            </w:r>
          </w:p>
        </w:tc>
        <w:tc>
          <w:tcPr>
            <w:tcW w:w="2392" w:type="dxa"/>
            <w:shd w:val="clear" w:color="auto" w:fill="auto"/>
          </w:tcPr>
          <w:p w14:paraId="404998D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10 razy na 1 km</w:t>
            </w:r>
          </w:p>
        </w:tc>
        <w:tc>
          <w:tcPr>
            <w:tcW w:w="2835" w:type="dxa"/>
            <w:shd w:val="clear" w:color="auto" w:fill="auto"/>
          </w:tcPr>
          <w:p w14:paraId="627A15AC"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+10 cm, -5 cm: różnice od szerokości projektowanej</w:t>
            </w:r>
          </w:p>
        </w:tc>
      </w:tr>
      <w:tr w:rsidR="00FA4899" w:rsidRPr="00FA4899" w14:paraId="41F40E1E" w14:textId="77777777" w:rsidTr="008F7A94">
        <w:trPr>
          <w:jc w:val="center"/>
        </w:trPr>
        <w:tc>
          <w:tcPr>
            <w:tcW w:w="496" w:type="dxa"/>
          </w:tcPr>
          <w:p w14:paraId="5613F298"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2144" w:type="dxa"/>
          </w:tcPr>
          <w:p w14:paraId="564E94A6"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Równość podłużna</w:t>
            </w:r>
          </w:p>
        </w:tc>
        <w:tc>
          <w:tcPr>
            <w:tcW w:w="2392" w:type="dxa"/>
            <w:shd w:val="clear" w:color="auto" w:fill="auto"/>
          </w:tcPr>
          <w:p w14:paraId="1FA98B0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[26]</w:t>
            </w:r>
          </w:p>
        </w:tc>
        <w:tc>
          <w:tcPr>
            <w:tcW w:w="2835" w:type="dxa"/>
            <w:shd w:val="clear" w:color="auto" w:fill="auto"/>
          </w:tcPr>
          <w:p w14:paraId="46478CDE"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[26]</w:t>
            </w:r>
          </w:p>
        </w:tc>
      </w:tr>
      <w:tr w:rsidR="00FA4899" w:rsidRPr="00FA4899" w14:paraId="2ED2E008" w14:textId="77777777" w:rsidTr="008F7A94">
        <w:trPr>
          <w:jc w:val="center"/>
        </w:trPr>
        <w:tc>
          <w:tcPr>
            <w:tcW w:w="496" w:type="dxa"/>
          </w:tcPr>
          <w:p w14:paraId="4ACE7D33"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3</w:t>
            </w:r>
          </w:p>
        </w:tc>
        <w:tc>
          <w:tcPr>
            <w:tcW w:w="2144" w:type="dxa"/>
          </w:tcPr>
          <w:p w14:paraId="6EA5E15F"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Równość poprzeczna</w:t>
            </w:r>
          </w:p>
        </w:tc>
        <w:tc>
          <w:tcPr>
            <w:tcW w:w="2392" w:type="dxa"/>
            <w:shd w:val="clear" w:color="auto" w:fill="auto"/>
          </w:tcPr>
          <w:p w14:paraId="6CC3DD2A"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[26]</w:t>
            </w:r>
          </w:p>
        </w:tc>
        <w:tc>
          <w:tcPr>
            <w:tcW w:w="2835" w:type="dxa"/>
            <w:shd w:val="clear" w:color="auto" w:fill="auto"/>
          </w:tcPr>
          <w:p w14:paraId="31088494"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[26]</w:t>
            </w:r>
          </w:p>
        </w:tc>
      </w:tr>
      <w:tr w:rsidR="00FA4899" w:rsidRPr="00FA4899" w14:paraId="6114F3D2" w14:textId="77777777" w:rsidTr="008F7A94">
        <w:trPr>
          <w:jc w:val="center"/>
        </w:trPr>
        <w:tc>
          <w:tcPr>
            <w:tcW w:w="496" w:type="dxa"/>
          </w:tcPr>
          <w:p w14:paraId="6AE96A9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2144" w:type="dxa"/>
          </w:tcPr>
          <w:p w14:paraId="17AA50D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Spadki poprzeczne </w:t>
            </w:r>
            <w:r w:rsidRPr="00FA4899">
              <w:rPr>
                <w:rFonts w:ascii="Arial" w:hAnsi="Arial" w:cs="Arial"/>
                <w:color w:val="000000" w:themeColor="text1"/>
                <w:sz w:val="18"/>
                <w:szCs w:val="18"/>
                <w:vertAlign w:val="superscript"/>
              </w:rPr>
              <w:t>*)</w:t>
            </w:r>
          </w:p>
        </w:tc>
        <w:tc>
          <w:tcPr>
            <w:tcW w:w="2392" w:type="dxa"/>
            <w:shd w:val="clear" w:color="auto" w:fill="auto"/>
          </w:tcPr>
          <w:p w14:paraId="7BEAF31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10 razy na 1 km</w:t>
            </w:r>
          </w:p>
        </w:tc>
        <w:tc>
          <w:tcPr>
            <w:tcW w:w="2835" w:type="dxa"/>
            <w:shd w:val="clear" w:color="auto" w:fill="auto"/>
          </w:tcPr>
          <w:p w14:paraId="7F7C5D51"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0,5% dopuszczalna tolerancja od dokumentacji projektowej</w:t>
            </w:r>
          </w:p>
        </w:tc>
      </w:tr>
      <w:tr w:rsidR="00FA4899" w:rsidRPr="00FA4899" w14:paraId="5B760439" w14:textId="77777777" w:rsidTr="008F7A94">
        <w:trPr>
          <w:jc w:val="center"/>
        </w:trPr>
        <w:tc>
          <w:tcPr>
            <w:tcW w:w="496" w:type="dxa"/>
          </w:tcPr>
          <w:p w14:paraId="7BDAA1D1"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5</w:t>
            </w:r>
          </w:p>
        </w:tc>
        <w:tc>
          <w:tcPr>
            <w:tcW w:w="2144" w:type="dxa"/>
          </w:tcPr>
          <w:p w14:paraId="0D7EC9A9"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Rzędne wysokościowe</w:t>
            </w:r>
          </w:p>
        </w:tc>
        <w:tc>
          <w:tcPr>
            <w:tcW w:w="2392" w:type="dxa"/>
            <w:shd w:val="clear" w:color="auto" w:fill="auto"/>
          </w:tcPr>
          <w:p w14:paraId="540B204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[26]</w:t>
            </w:r>
          </w:p>
        </w:tc>
        <w:tc>
          <w:tcPr>
            <w:tcW w:w="2835" w:type="dxa"/>
            <w:shd w:val="clear" w:color="auto" w:fill="auto"/>
          </w:tcPr>
          <w:p w14:paraId="49E11882"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wg [26]</w:t>
            </w:r>
          </w:p>
        </w:tc>
      </w:tr>
      <w:tr w:rsidR="00FA4899" w:rsidRPr="00FA4899" w14:paraId="0EA9B2C9" w14:textId="77777777" w:rsidTr="008F7A94">
        <w:trPr>
          <w:jc w:val="center"/>
        </w:trPr>
        <w:tc>
          <w:tcPr>
            <w:tcW w:w="496" w:type="dxa"/>
          </w:tcPr>
          <w:p w14:paraId="598CE61B"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6</w:t>
            </w:r>
          </w:p>
        </w:tc>
        <w:tc>
          <w:tcPr>
            <w:tcW w:w="2144" w:type="dxa"/>
          </w:tcPr>
          <w:p w14:paraId="0D648D20"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 xml:space="preserve">Ukształtowanie osi w planie </w:t>
            </w:r>
            <w:r w:rsidRPr="00FA4899">
              <w:rPr>
                <w:rFonts w:ascii="Arial" w:hAnsi="Arial" w:cs="Arial"/>
                <w:color w:val="000000" w:themeColor="text1"/>
                <w:sz w:val="18"/>
                <w:szCs w:val="18"/>
                <w:vertAlign w:val="superscript"/>
              </w:rPr>
              <w:t>*)</w:t>
            </w:r>
          </w:p>
        </w:tc>
        <w:tc>
          <w:tcPr>
            <w:tcW w:w="2392" w:type="dxa"/>
            <w:shd w:val="clear" w:color="auto" w:fill="auto"/>
          </w:tcPr>
          <w:p w14:paraId="6586CD01"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co 100 m</w:t>
            </w:r>
          </w:p>
        </w:tc>
        <w:tc>
          <w:tcPr>
            <w:tcW w:w="2835" w:type="dxa"/>
            <w:shd w:val="clear" w:color="auto" w:fill="auto"/>
          </w:tcPr>
          <w:p w14:paraId="7F738B08"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Przesunięcie od osi projektowanej ± 5 cm</w:t>
            </w:r>
          </w:p>
        </w:tc>
      </w:tr>
      <w:tr w:rsidR="00FA4899" w:rsidRPr="00FA4899" w14:paraId="0AF23C1C" w14:textId="77777777" w:rsidTr="008F7A94">
        <w:trPr>
          <w:jc w:val="center"/>
        </w:trPr>
        <w:tc>
          <w:tcPr>
            <w:tcW w:w="496" w:type="dxa"/>
          </w:tcPr>
          <w:p w14:paraId="1F3C8CAF"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7</w:t>
            </w:r>
          </w:p>
        </w:tc>
        <w:tc>
          <w:tcPr>
            <w:tcW w:w="2144" w:type="dxa"/>
          </w:tcPr>
          <w:p w14:paraId="70EDC9DF"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Grubość podbudowy</w:t>
            </w:r>
          </w:p>
        </w:tc>
        <w:tc>
          <w:tcPr>
            <w:tcW w:w="2392" w:type="dxa"/>
            <w:shd w:val="clear" w:color="auto" w:fill="auto"/>
          </w:tcPr>
          <w:p w14:paraId="6D6667F8"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w 3 punktach, lecz nie rzadziej niż raz na 2000 m</w:t>
            </w:r>
            <w:r w:rsidRPr="00FA4899">
              <w:rPr>
                <w:rFonts w:ascii="Arial" w:hAnsi="Arial" w:cs="Arial"/>
                <w:color w:val="000000" w:themeColor="text1"/>
                <w:sz w:val="18"/>
                <w:szCs w:val="18"/>
                <w:vertAlign w:val="superscript"/>
              </w:rPr>
              <w:t>2</w:t>
            </w:r>
          </w:p>
        </w:tc>
        <w:tc>
          <w:tcPr>
            <w:tcW w:w="2835" w:type="dxa"/>
            <w:shd w:val="clear" w:color="auto" w:fill="auto"/>
          </w:tcPr>
          <w:p w14:paraId="0CAF8DF5" w14:textId="77777777" w:rsidR="00F45500" w:rsidRPr="00FA4899" w:rsidRDefault="00F45500" w:rsidP="008F7A94">
            <w:pPr>
              <w:rPr>
                <w:rFonts w:ascii="Arial" w:hAnsi="Arial" w:cs="Arial"/>
                <w:color w:val="000000" w:themeColor="text1"/>
                <w:sz w:val="18"/>
                <w:szCs w:val="18"/>
              </w:rPr>
            </w:pPr>
            <w:r w:rsidRPr="00FA4899">
              <w:rPr>
                <w:rFonts w:ascii="Arial" w:hAnsi="Arial" w:cs="Arial"/>
                <w:color w:val="000000" w:themeColor="text1"/>
                <w:sz w:val="18"/>
                <w:szCs w:val="18"/>
              </w:rPr>
              <w:t>Różnice od grubości projekto-wanej dla:</w:t>
            </w:r>
          </w:p>
          <w:p w14:paraId="45E5A308" w14:textId="77777777" w:rsidR="00F45500" w:rsidRPr="00FA4899" w:rsidRDefault="00F45500" w:rsidP="00F45500">
            <w:pPr>
              <w:widowControl/>
              <w:numPr>
                <w:ilvl w:val="0"/>
                <w:numId w:val="207"/>
              </w:numPr>
              <w:suppressAutoHyphens w:val="0"/>
              <w:autoSpaceDN w:val="0"/>
              <w:adjustRightInd w:val="0"/>
              <w:rPr>
                <w:rFonts w:ascii="Arial" w:hAnsi="Arial" w:cs="Arial"/>
                <w:color w:val="000000" w:themeColor="text1"/>
                <w:sz w:val="18"/>
                <w:szCs w:val="18"/>
              </w:rPr>
            </w:pPr>
            <w:r w:rsidRPr="00FA4899">
              <w:rPr>
                <w:rFonts w:ascii="Arial" w:hAnsi="Arial" w:cs="Arial"/>
                <w:color w:val="000000" w:themeColor="text1"/>
                <w:sz w:val="18"/>
                <w:szCs w:val="18"/>
              </w:rPr>
              <w:t>podbudowy zasadniczej ±10%</w:t>
            </w:r>
          </w:p>
          <w:p w14:paraId="15AC3822" w14:textId="77777777" w:rsidR="00F45500" w:rsidRPr="00FA4899" w:rsidRDefault="00F45500" w:rsidP="00F45500">
            <w:pPr>
              <w:widowControl/>
              <w:numPr>
                <w:ilvl w:val="0"/>
                <w:numId w:val="207"/>
              </w:numPr>
              <w:suppressAutoHyphens w:val="0"/>
              <w:autoSpaceDN w:val="0"/>
              <w:adjustRightInd w:val="0"/>
              <w:rPr>
                <w:rFonts w:ascii="Arial" w:hAnsi="Arial" w:cs="Arial"/>
                <w:color w:val="000000" w:themeColor="text1"/>
                <w:sz w:val="18"/>
                <w:szCs w:val="18"/>
              </w:rPr>
            </w:pPr>
            <w:r w:rsidRPr="00FA4899">
              <w:rPr>
                <w:rFonts w:ascii="Arial" w:hAnsi="Arial" w:cs="Arial"/>
                <w:color w:val="000000" w:themeColor="text1"/>
                <w:sz w:val="18"/>
                <w:szCs w:val="18"/>
              </w:rPr>
              <w:t>podbudowy pomocniczej        i podłoża ulepszonego +10%, -15%</w:t>
            </w:r>
          </w:p>
        </w:tc>
      </w:tr>
    </w:tbl>
    <w:p w14:paraId="09F8A3CA"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Dodatkowe pomiary spadków poprzecznych i ukształtowania osi w planie należy wykonać w punktach głównych łuków poziomych.</w:t>
      </w:r>
    </w:p>
    <w:p w14:paraId="22B036E7" w14:textId="77777777" w:rsidR="00F45500" w:rsidRPr="00FA4899" w:rsidRDefault="00F45500" w:rsidP="005E0E48">
      <w:pPr>
        <w:pStyle w:val="Nagwek2"/>
        <w:rPr>
          <w:i w:val="0"/>
          <w:color w:val="000000" w:themeColor="text1"/>
        </w:rPr>
      </w:pPr>
      <w:bookmarkStart w:id="255" w:name="_Toc332010317"/>
      <w:r w:rsidRPr="00FA4899">
        <w:rPr>
          <w:i w:val="0"/>
          <w:color w:val="000000" w:themeColor="text1"/>
        </w:rPr>
        <w:t xml:space="preserve">7. </w:t>
      </w:r>
      <w:bookmarkEnd w:id="242"/>
      <w:bookmarkEnd w:id="243"/>
      <w:bookmarkEnd w:id="244"/>
      <w:bookmarkEnd w:id="245"/>
      <w:bookmarkEnd w:id="246"/>
      <w:bookmarkEnd w:id="247"/>
      <w:bookmarkEnd w:id="248"/>
      <w:bookmarkEnd w:id="249"/>
      <w:bookmarkEnd w:id="250"/>
      <w:bookmarkEnd w:id="251"/>
      <w:bookmarkEnd w:id="252"/>
      <w:bookmarkEnd w:id="253"/>
      <w:bookmarkEnd w:id="254"/>
      <w:r w:rsidRPr="00FA4899">
        <w:rPr>
          <w:i w:val="0"/>
          <w:color w:val="000000" w:themeColor="text1"/>
        </w:rPr>
        <w:t>OBMIAR ROBOT</w:t>
      </w:r>
      <w:bookmarkEnd w:id="255"/>
    </w:p>
    <w:p w14:paraId="5D371070"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7.1. Ogólne zasady obmiaru robót</w:t>
      </w:r>
    </w:p>
    <w:p w14:paraId="247E6E5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215B7DF6"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7.2. Jednostka obmiarowa</w:t>
      </w:r>
    </w:p>
    <w:p w14:paraId="4DFBF9F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wykonanej podbudowy i podłoża ulepszonego.</w:t>
      </w:r>
    </w:p>
    <w:p w14:paraId="56B264E2" w14:textId="77777777" w:rsidR="00F45500" w:rsidRPr="00FA4899" w:rsidRDefault="00F45500" w:rsidP="005E0E48">
      <w:pPr>
        <w:pStyle w:val="Nagwek2"/>
        <w:rPr>
          <w:i w:val="0"/>
          <w:color w:val="000000" w:themeColor="text1"/>
        </w:rPr>
      </w:pPr>
      <w:bookmarkStart w:id="256" w:name="_Toc421940503"/>
      <w:bookmarkStart w:id="257" w:name="_Toc24955915"/>
      <w:bookmarkStart w:id="258" w:name="_Toc25128889"/>
      <w:bookmarkStart w:id="259" w:name="_Toc25373387"/>
      <w:bookmarkStart w:id="260" w:name="_Toc25379403"/>
      <w:bookmarkStart w:id="261" w:name="_Toc174333140"/>
      <w:bookmarkStart w:id="262" w:name="_Toc179183773"/>
      <w:bookmarkStart w:id="263" w:name="_Toc198436142"/>
      <w:bookmarkStart w:id="264" w:name="_Toc199904826"/>
      <w:bookmarkStart w:id="265" w:name="_Toc216843090"/>
      <w:bookmarkStart w:id="266" w:name="_Toc257193993"/>
      <w:bookmarkStart w:id="267" w:name="_Toc284409960"/>
      <w:bookmarkStart w:id="268" w:name="_Toc295205112"/>
      <w:bookmarkStart w:id="269" w:name="_Toc332010318"/>
      <w:r w:rsidRPr="00FA4899">
        <w:rPr>
          <w:i w:val="0"/>
          <w:color w:val="000000" w:themeColor="text1"/>
        </w:rPr>
        <w:lastRenderedPageBreak/>
        <w:t xml:space="preserve">8. </w:t>
      </w:r>
      <w:bookmarkEnd w:id="256"/>
      <w:bookmarkEnd w:id="257"/>
      <w:bookmarkEnd w:id="258"/>
      <w:bookmarkEnd w:id="259"/>
      <w:bookmarkEnd w:id="260"/>
      <w:bookmarkEnd w:id="261"/>
      <w:bookmarkEnd w:id="262"/>
      <w:bookmarkEnd w:id="263"/>
      <w:bookmarkEnd w:id="264"/>
      <w:bookmarkEnd w:id="265"/>
      <w:bookmarkEnd w:id="266"/>
      <w:bookmarkEnd w:id="267"/>
      <w:bookmarkEnd w:id="268"/>
      <w:r w:rsidRPr="00FA4899">
        <w:rPr>
          <w:i w:val="0"/>
          <w:color w:val="000000" w:themeColor="text1"/>
        </w:rPr>
        <w:t>ODBIÓR ROBÓT</w:t>
      </w:r>
      <w:bookmarkEnd w:id="269"/>
    </w:p>
    <w:p w14:paraId="14D50340"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4AEA7D39"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14:paraId="20D2DEC8" w14:textId="77777777" w:rsidR="00F45500" w:rsidRPr="00FA4899" w:rsidRDefault="00F45500" w:rsidP="005E0E48">
      <w:pPr>
        <w:pStyle w:val="Nagwek2"/>
        <w:rPr>
          <w:i w:val="0"/>
          <w:color w:val="000000" w:themeColor="text1"/>
        </w:rPr>
      </w:pPr>
      <w:bookmarkStart w:id="270" w:name="_Toc421686551"/>
      <w:bookmarkStart w:id="271" w:name="_Toc421940504"/>
      <w:bookmarkStart w:id="272" w:name="_Toc24955916"/>
      <w:bookmarkStart w:id="273" w:name="_Toc25128890"/>
      <w:bookmarkStart w:id="274" w:name="_Toc25373388"/>
      <w:bookmarkStart w:id="275" w:name="_Toc25379404"/>
      <w:bookmarkStart w:id="276" w:name="_Toc174333141"/>
      <w:bookmarkStart w:id="277" w:name="_Toc179183774"/>
      <w:bookmarkStart w:id="278" w:name="_Toc198436143"/>
      <w:bookmarkStart w:id="279" w:name="_Toc199904827"/>
      <w:bookmarkStart w:id="280" w:name="_Toc216843091"/>
      <w:bookmarkStart w:id="281" w:name="_Toc257193994"/>
      <w:bookmarkStart w:id="282" w:name="_Toc284409961"/>
      <w:bookmarkStart w:id="283" w:name="_Toc295205113"/>
      <w:bookmarkStart w:id="284" w:name="_Toc332010319"/>
      <w:r w:rsidRPr="00FA4899">
        <w:rPr>
          <w:i w:val="0"/>
          <w:color w:val="000000" w:themeColor="text1"/>
        </w:rPr>
        <w:t xml:space="preserve">9. </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r w:rsidRPr="00FA4899">
        <w:rPr>
          <w:i w:val="0"/>
          <w:color w:val="000000" w:themeColor="text1"/>
        </w:rPr>
        <w:t>PODSTAWA PŁATNOŚCI</w:t>
      </w:r>
      <w:bookmarkEnd w:id="284"/>
    </w:p>
    <w:p w14:paraId="54B967C9"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9.1. Ogólne ustalenia dotyczące podstawy płatności</w:t>
      </w:r>
    </w:p>
    <w:p w14:paraId="67CF6EA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1BD4ADF9"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9.2. Cena jednostki obmiarowej</w:t>
      </w:r>
    </w:p>
    <w:p w14:paraId="4922F0DD"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jednostki obmiarowej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obejmuje:</w:t>
      </w:r>
    </w:p>
    <w:p w14:paraId="5C7F2C18"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15CB7E72"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oznakowanie robót,</w:t>
      </w:r>
    </w:p>
    <w:p w14:paraId="3ABE9A34"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3D2E9EF9"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wyprodukowanie mieszanki i jej transport na miejsce wbudowania,</w:t>
      </w:r>
    </w:p>
    <w:p w14:paraId="40958761"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dostarczenie, ustawienie, rozebranie i odwiezienie prowadnic oraz innych materiałów i urządzeń pomocniczych,</w:t>
      </w:r>
    </w:p>
    <w:p w14:paraId="437774A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rozłożenie i zagęszczenie mieszanki,</w:t>
      </w:r>
    </w:p>
    <w:p w14:paraId="58C3BB8E"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nacięcie szczelin i wykonanie technologii przeciwspękaniowych,</w:t>
      </w:r>
    </w:p>
    <w:p w14:paraId="67FF24F4"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pielęgnacja wykonanej warstwy,</w:t>
      </w:r>
    </w:p>
    <w:p w14:paraId="423993D6"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przeprowadzenie wymaganych  pomiarów i badań,</w:t>
      </w:r>
    </w:p>
    <w:p w14:paraId="35E94180"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uporządkowanie terenu robót i jego otoczenia,</w:t>
      </w:r>
    </w:p>
    <w:p w14:paraId="50828D49"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3B7315CB" w14:textId="77777777" w:rsidR="00F45500" w:rsidRPr="00FA4899"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FA4899">
        <w:rPr>
          <w:rFonts w:ascii="Arial" w:hAnsi="Arial" w:cs="Arial"/>
          <w:color w:val="000000" w:themeColor="text1"/>
          <w:sz w:val="18"/>
          <w:szCs w:val="18"/>
        </w:rPr>
        <w:t>odwiezienie sprzętu.</w:t>
      </w:r>
    </w:p>
    <w:p w14:paraId="4917D24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Wszystkie roboty powinny być wykonane według wymagań dokumentacji projektowej, ST, specyfikacji technicznej i postanowień Inżyniera.</w:t>
      </w:r>
    </w:p>
    <w:p w14:paraId="31EADD3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1A353E4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07A3059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1419EC2A"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4185C23A" w14:textId="77777777" w:rsidR="00F45500" w:rsidRPr="00FA4899" w:rsidRDefault="00F45500" w:rsidP="005E0E48">
      <w:pPr>
        <w:pStyle w:val="Nagwek2"/>
        <w:rPr>
          <w:i w:val="0"/>
          <w:color w:val="000000" w:themeColor="text1"/>
        </w:rPr>
      </w:pPr>
      <w:bookmarkStart w:id="285" w:name="_Toc24955917"/>
      <w:bookmarkStart w:id="286" w:name="_Toc25041751"/>
      <w:bookmarkStart w:id="287" w:name="_Toc25128891"/>
      <w:bookmarkStart w:id="288" w:name="_Toc25373389"/>
      <w:bookmarkStart w:id="289" w:name="_Toc25379405"/>
      <w:bookmarkStart w:id="290" w:name="_Toc174333142"/>
      <w:bookmarkStart w:id="291" w:name="_Toc179183775"/>
      <w:bookmarkStart w:id="292" w:name="_Toc198436144"/>
      <w:bookmarkStart w:id="293" w:name="_Toc199904828"/>
      <w:bookmarkStart w:id="294" w:name="_Toc216843092"/>
      <w:bookmarkStart w:id="295" w:name="_Toc257193995"/>
      <w:bookmarkStart w:id="296" w:name="_Toc284409962"/>
      <w:bookmarkStart w:id="297" w:name="_Toc295205114"/>
      <w:bookmarkStart w:id="298" w:name="_Toc332010320"/>
      <w:r w:rsidRPr="00FA4899">
        <w:rPr>
          <w:i w:val="0"/>
          <w:color w:val="000000" w:themeColor="text1"/>
        </w:rPr>
        <w:t xml:space="preserve">10. </w:t>
      </w:r>
      <w:bookmarkEnd w:id="285"/>
      <w:bookmarkEnd w:id="286"/>
      <w:bookmarkEnd w:id="287"/>
      <w:bookmarkEnd w:id="288"/>
      <w:bookmarkEnd w:id="289"/>
      <w:bookmarkEnd w:id="290"/>
      <w:bookmarkEnd w:id="291"/>
      <w:bookmarkEnd w:id="292"/>
      <w:bookmarkEnd w:id="293"/>
      <w:bookmarkEnd w:id="294"/>
      <w:bookmarkEnd w:id="295"/>
      <w:bookmarkEnd w:id="296"/>
      <w:bookmarkEnd w:id="297"/>
      <w:r w:rsidRPr="00FA4899">
        <w:rPr>
          <w:i w:val="0"/>
          <w:color w:val="000000" w:themeColor="text1"/>
        </w:rPr>
        <w:t>PRZEPISY ZWIĄZANE</w:t>
      </w:r>
      <w:bookmarkEnd w:id="298"/>
    </w:p>
    <w:p w14:paraId="4379030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10.1.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701"/>
        <w:gridCol w:w="5172"/>
      </w:tblGrid>
      <w:tr w:rsidR="00FA4899" w:rsidRPr="00FA4899" w14:paraId="2B0607B2" w14:textId="77777777" w:rsidTr="008F7A94">
        <w:tc>
          <w:tcPr>
            <w:tcW w:w="637" w:type="dxa"/>
          </w:tcPr>
          <w:p w14:paraId="1476538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701" w:type="dxa"/>
          </w:tcPr>
          <w:p w14:paraId="1A70158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w:t>
            </w:r>
          </w:p>
        </w:tc>
        <w:tc>
          <w:tcPr>
            <w:tcW w:w="5172" w:type="dxa"/>
          </w:tcPr>
          <w:p w14:paraId="58F7871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Wymagania ogólne</w:t>
            </w:r>
          </w:p>
        </w:tc>
      </w:tr>
      <w:tr w:rsidR="00FA4899" w:rsidRPr="00FA4899" w14:paraId="043A0205" w14:textId="77777777" w:rsidTr="008F7A94">
        <w:tc>
          <w:tcPr>
            <w:tcW w:w="637" w:type="dxa"/>
          </w:tcPr>
          <w:p w14:paraId="216214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701" w:type="dxa"/>
          </w:tcPr>
          <w:p w14:paraId="4AA80F2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D-01.00.00</w:t>
            </w:r>
          </w:p>
        </w:tc>
        <w:tc>
          <w:tcPr>
            <w:tcW w:w="5172" w:type="dxa"/>
          </w:tcPr>
          <w:p w14:paraId="2C5998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Roboty przygotowawcze</w:t>
            </w:r>
          </w:p>
        </w:tc>
      </w:tr>
      <w:tr w:rsidR="00FA4899" w:rsidRPr="00FA4899" w14:paraId="3BF76360" w14:textId="77777777" w:rsidTr="008F7A94">
        <w:tc>
          <w:tcPr>
            <w:tcW w:w="637" w:type="dxa"/>
          </w:tcPr>
          <w:p w14:paraId="406C1A8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701" w:type="dxa"/>
          </w:tcPr>
          <w:p w14:paraId="0E43C84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D-02.00.00</w:t>
            </w:r>
          </w:p>
        </w:tc>
        <w:tc>
          <w:tcPr>
            <w:tcW w:w="5172" w:type="dxa"/>
          </w:tcPr>
          <w:p w14:paraId="596613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Roboty ziemne</w:t>
            </w:r>
          </w:p>
        </w:tc>
      </w:tr>
      <w:tr w:rsidR="00FA4899" w:rsidRPr="00FA4899" w14:paraId="5FFB2AC8" w14:textId="77777777" w:rsidTr="008F7A94">
        <w:tc>
          <w:tcPr>
            <w:tcW w:w="637" w:type="dxa"/>
          </w:tcPr>
          <w:p w14:paraId="1CAC23A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701" w:type="dxa"/>
          </w:tcPr>
          <w:p w14:paraId="12E1A0D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D-04.01.01</w:t>
            </w:r>
          </w:p>
        </w:tc>
        <w:tc>
          <w:tcPr>
            <w:tcW w:w="5172" w:type="dxa"/>
          </w:tcPr>
          <w:p w14:paraId="74E3BDF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Koryto wraz z profilowaniem i zagęszczeniem podłoża</w:t>
            </w:r>
          </w:p>
        </w:tc>
      </w:tr>
    </w:tbl>
    <w:p w14:paraId="41A51F4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10.2. Normy</w:t>
      </w:r>
    </w:p>
    <w:tbl>
      <w:tblPr>
        <w:tblW w:w="0" w:type="auto"/>
        <w:tblLook w:val="01E0" w:firstRow="1" w:lastRow="1" w:firstColumn="1" w:lastColumn="1" w:noHBand="0" w:noVBand="0"/>
      </w:tblPr>
      <w:tblGrid>
        <w:gridCol w:w="675"/>
        <w:gridCol w:w="1701"/>
        <w:gridCol w:w="5135"/>
      </w:tblGrid>
      <w:tr w:rsidR="00FA4899" w:rsidRPr="00FA4899" w14:paraId="15352864" w14:textId="77777777" w:rsidTr="008F7A94">
        <w:tc>
          <w:tcPr>
            <w:tcW w:w="675" w:type="dxa"/>
          </w:tcPr>
          <w:p w14:paraId="76AE0B2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701" w:type="dxa"/>
          </w:tcPr>
          <w:p w14:paraId="0DEFF7D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197-1</w:t>
            </w:r>
          </w:p>
        </w:tc>
        <w:tc>
          <w:tcPr>
            <w:tcW w:w="5135" w:type="dxa"/>
          </w:tcPr>
          <w:p w14:paraId="4A03F7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Cement – Część 1: Skład, wymagania i kryteria zgodności dotyczące cementów powszechnego użytku</w:t>
            </w:r>
          </w:p>
        </w:tc>
      </w:tr>
      <w:tr w:rsidR="00FA4899" w:rsidRPr="00FA4899" w14:paraId="7DF65616" w14:textId="77777777" w:rsidTr="008F7A94">
        <w:tc>
          <w:tcPr>
            <w:tcW w:w="675" w:type="dxa"/>
          </w:tcPr>
          <w:p w14:paraId="335B3F0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1701" w:type="dxa"/>
          </w:tcPr>
          <w:p w14:paraId="4E8C9F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933-1</w:t>
            </w:r>
          </w:p>
        </w:tc>
        <w:tc>
          <w:tcPr>
            <w:tcW w:w="5135" w:type="dxa"/>
          </w:tcPr>
          <w:p w14:paraId="03C0292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składu ziarnowego – Metoda przesiewania</w:t>
            </w:r>
          </w:p>
        </w:tc>
      </w:tr>
      <w:tr w:rsidR="00FA4899" w:rsidRPr="00FA4899" w14:paraId="2FCE75AF" w14:textId="77777777" w:rsidTr="008F7A94">
        <w:tc>
          <w:tcPr>
            <w:tcW w:w="675" w:type="dxa"/>
          </w:tcPr>
          <w:p w14:paraId="6E51834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1701" w:type="dxa"/>
          </w:tcPr>
          <w:p w14:paraId="4826FDC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933-3</w:t>
            </w:r>
          </w:p>
        </w:tc>
        <w:tc>
          <w:tcPr>
            <w:tcW w:w="5135" w:type="dxa"/>
          </w:tcPr>
          <w:p w14:paraId="1AE3CA2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kształtu ziarn za pomocą wskaźnika płaskości</w:t>
            </w:r>
          </w:p>
        </w:tc>
      </w:tr>
      <w:tr w:rsidR="00FA4899" w:rsidRPr="00FA4899" w14:paraId="751ECFA4" w14:textId="77777777" w:rsidTr="008F7A94">
        <w:tc>
          <w:tcPr>
            <w:tcW w:w="675" w:type="dxa"/>
          </w:tcPr>
          <w:p w14:paraId="1E8593A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701" w:type="dxa"/>
          </w:tcPr>
          <w:p w14:paraId="057EB97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933-4</w:t>
            </w:r>
          </w:p>
        </w:tc>
        <w:tc>
          <w:tcPr>
            <w:tcW w:w="5135" w:type="dxa"/>
          </w:tcPr>
          <w:p w14:paraId="699E333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kształtu ziarn – Wskaźnik kształtu</w:t>
            </w:r>
          </w:p>
        </w:tc>
      </w:tr>
      <w:tr w:rsidR="00FA4899" w:rsidRPr="00FA4899" w14:paraId="425BB8C3" w14:textId="77777777" w:rsidTr="008F7A94">
        <w:tc>
          <w:tcPr>
            <w:tcW w:w="675" w:type="dxa"/>
          </w:tcPr>
          <w:p w14:paraId="3A10B58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1701" w:type="dxa"/>
          </w:tcPr>
          <w:p w14:paraId="2E11962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933-5</w:t>
            </w:r>
          </w:p>
        </w:tc>
        <w:tc>
          <w:tcPr>
            <w:tcW w:w="5135" w:type="dxa"/>
          </w:tcPr>
          <w:p w14:paraId="73BA04E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procentowej zawartości ziarn o powierzchniach powstałych w wyniku przekruszenia lub łamania kruszyw grubych</w:t>
            </w:r>
          </w:p>
        </w:tc>
      </w:tr>
      <w:tr w:rsidR="00FA4899" w:rsidRPr="00FA4899" w14:paraId="44F3E7DB" w14:textId="77777777" w:rsidTr="008F7A94">
        <w:tc>
          <w:tcPr>
            <w:tcW w:w="675" w:type="dxa"/>
          </w:tcPr>
          <w:p w14:paraId="53CBE16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1701" w:type="dxa"/>
          </w:tcPr>
          <w:p w14:paraId="4F9276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934-2</w:t>
            </w:r>
          </w:p>
        </w:tc>
        <w:tc>
          <w:tcPr>
            <w:tcW w:w="5135" w:type="dxa"/>
          </w:tcPr>
          <w:p w14:paraId="40E8FB0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Domieszki do betonu, zaprawy i zaczynu – Domieszki do betonu – Definicje i wymagania</w:t>
            </w:r>
          </w:p>
        </w:tc>
      </w:tr>
      <w:tr w:rsidR="00FA4899" w:rsidRPr="00FA4899" w14:paraId="007E5D38" w14:textId="77777777" w:rsidTr="008F7A94">
        <w:tc>
          <w:tcPr>
            <w:tcW w:w="675" w:type="dxa"/>
          </w:tcPr>
          <w:p w14:paraId="5C1296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1701" w:type="dxa"/>
          </w:tcPr>
          <w:p w14:paraId="503797B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1008</w:t>
            </w:r>
          </w:p>
        </w:tc>
        <w:tc>
          <w:tcPr>
            <w:tcW w:w="5135" w:type="dxa"/>
          </w:tcPr>
          <w:p w14:paraId="7FC3401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Woda zarobowa do betonu – Specyfikacja pobierania próbek, badanie i ocena przydatności wody zarobowej do betonu, w tym wody odzyskanej z procesów produkcji betonu</w:t>
            </w:r>
          </w:p>
        </w:tc>
      </w:tr>
      <w:tr w:rsidR="00FA4899" w:rsidRPr="00FA4899" w14:paraId="0716A14F" w14:textId="77777777" w:rsidTr="008F7A94">
        <w:tc>
          <w:tcPr>
            <w:tcW w:w="675" w:type="dxa"/>
          </w:tcPr>
          <w:p w14:paraId="0ACADCE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701" w:type="dxa"/>
          </w:tcPr>
          <w:p w14:paraId="238A30B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1097-1</w:t>
            </w:r>
          </w:p>
        </w:tc>
        <w:tc>
          <w:tcPr>
            <w:tcW w:w="5135" w:type="dxa"/>
          </w:tcPr>
          <w:p w14:paraId="077AA4F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Oznaczanie odporności na ścieranie (mikro-Deval)</w:t>
            </w:r>
          </w:p>
        </w:tc>
      </w:tr>
      <w:tr w:rsidR="00FA4899" w:rsidRPr="00FA4899" w14:paraId="0D176AE3" w14:textId="77777777" w:rsidTr="008F7A94">
        <w:tc>
          <w:tcPr>
            <w:tcW w:w="675" w:type="dxa"/>
          </w:tcPr>
          <w:p w14:paraId="0A3717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1701" w:type="dxa"/>
          </w:tcPr>
          <w:p w14:paraId="7E80CF6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1097-2</w:t>
            </w:r>
          </w:p>
        </w:tc>
        <w:tc>
          <w:tcPr>
            <w:tcW w:w="5135" w:type="dxa"/>
          </w:tcPr>
          <w:p w14:paraId="2EA1B7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Metody oznaczania odporności na rozdrabnianie</w:t>
            </w:r>
          </w:p>
        </w:tc>
      </w:tr>
      <w:tr w:rsidR="00FA4899" w:rsidRPr="00FA4899" w14:paraId="5AAEA13B" w14:textId="77777777" w:rsidTr="008F7A94">
        <w:tc>
          <w:tcPr>
            <w:tcW w:w="675" w:type="dxa"/>
          </w:tcPr>
          <w:p w14:paraId="566C328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1701" w:type="dxa"/>
          </w:tcPr>
          <w:p w14:paraId="0FDB110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1097-6</w:t>
            </w:r>
          </w:p>
        </w:tc>
        <w:tc>
          <w:tcPr>
            <w:tcW w:w="5135" w:type="dxa"/>
          </w:tcPr>
          <w:p w14:paraId="622904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6: Oznaczanie gęstości ziarn i nasiąkliwości</w:t>
            </w:r>
          </w:p>
        </w:tc>
      </w:tr>
      <w:tr w:rsidR="00FA4899" w:rsidRPr="00FA4899" w14:paraId="61254DBB" w14:textId="77777777" w:rsidTr="008F7A94">
        <w:tc>
          <w:tcPr>
            <w:tcW w:w="675" w:type="dxa"/>
          </w:tcPr>
          <w:p w14:paraId="786C49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1701" w:type="dxa"/>
          </w:tcPr>
          <w:p w14:paraId="6D5CB56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1367-1</w:t>
            </w:r>
          </w:p>
        </w:tc>
        <w:tc>
          <w:tcPr>
            <w:tcW w:w="5135" w:type="dxa"/>
          </w:tcPr>
          <w:p w14:paraId="18A731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właściwości cieplnych i odporności kruszyw na działanie czynników atmosferycznych – Część 1: Oznaczanie mrozoodporności</w:t>
            </w:r>
          </w:p>
        </w:tc>
      </w:tr>
      <w:tr w:rsidR="00FA4899" w:rsidRPr="00FA4899" w14:paraId="76B9CDEB" w14:textId="77777777" w:rsidTr="008F7A94">
        <w:tc>
          <w:tcPr>
            <w:tcW w:w="675" w:type="dxa"/>
          </w:tcPr>
          <w:p w14:paraId="6F23F8C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1701" w:type="dxa"/>
          </w:tcPr>
          <w:p w14:paraId="520B5E6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1367-3</w:t>
            </w:r>
          </w:p>
        </w:tc>
        <w:tc>
          <w:tcPr>
            <w:tcW w:w="5135" w:type="dxa"/>
          </w:tcPr>
          <w:p w14:paraId="19308DB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Badania właściwości cieplnych i odporności kruszyw na </w:t>
            </w:r>
            <w:r w:rsidRPr="00FA4899">
              <w:rPr>
                <w:rFonts w:ascii="Arial" w:hAnsi="Arial" w:cs="Arial"/>
                <w:color w:val="000000" w:themeColor="text1"/>
                <w:sz w:val="18"/>
                <w:szCs w:val="18"/>
              </w:rPr>
              <w:lastRenderedPageBreak/>
              <w:t>działanie czynników atmosferycznych – Część 3: Badanie bazaltowej zgorzeli słonecznej metodą gotowania</w:t>
            </w:r>
          </w:p>
        </w:tc>
      </w:tr>
      <w:tr w:rsidR="00FA4899" w:rsidRPr="00FA4899" w14:paraId="0A982AC4" w14:textId="77777777" w:rsidTr="008F7A94">
        <w:tc>
          <w:tcPr>
            <w:tcW w:w="675" w:type="dxa"/>
          </w:tcPr>
          <w:p w14:paraId="511D96C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17.</w:t>
            </w:r>
          </w:p>
        </w:tc>
        <w:tc>
          <w:tcPr>
            <w:tcW w:w="1701" w:type="dxa"/>
          </w:tcPr>
          <w:p w14:paraId="772EF5A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1744-1</w:t>
            </w:r>
          </w:p>
        </w:tc>
        <w:tc>
          <w:tcPr>
            <w:tcW w:w="5135" w:type="dxa"/>
          </w:tcPr>
          <w:p w14:paraId="5F924CC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chemicznych właściwości kruszyw – Analiza chemiczna</w:t>
            </w:r>
          </w:p>
        </w:tc>
      </w:tr>
      <w:tr w:rsidR="00FA4899" w:rsidRPr="00FA4899" w14:paraId="2AA317D0" w14:textId="77777777" w:rsidTr="008F7A94">
        <w:tc>
          <w:tcPr>
            <w:tcW w:w="675" w:type="dxa"/>
          </w:tcPr>
          <w:p w14:paraId="0AAD44B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18.</w:t>
            </w:r>
          </w:p>
        </w:tc>
        <w:tc>
          <w:tcPr>
            <w:tcW w:w="1701" w:type="dxa"/>
          </w:tcPr>
          <w:p w14:paraId="3432246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1744-3</w:t>
            </w:r>
          </w:p>
        </w:tc>
        <w:tc>
          <w:tcPr>
            <w:tcW w:w="5135" w:type="dxa"/>
          </w:tcPr>
          <w:p w14:paraId="02AC64C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chemicznych właściwości kruszyw – Część 3: Przygotowanie wyciągów przez wymywanie kruszyw</w:t>
            </w:r>
          </w:p>
        </w:tc>
      </w:tr>
      <w:tr w:rsidR="00FA4899" w:rsidRPr="00FA4899" w14:paraId="36AFED7E" w14:textId="77777777" w:rsidTr="008F7A94">
        <w:tc>
          <w:tcPr>
            <w:tcW w:w="675" w:type="dxa"/>
          </w:tcPr>
          <w:p w14:paraId="4DD5412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19.</w:t>
            </w:r>
          </w:p>
        </w:tc>
        <w:tc>
          <w:tcPr>
            <w:tcW w:w="1701" w:type="dxa"/>
          </w:tcPr>
          <w:p w14:paraId="09318E0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13242</w:t>
            </w:r>
          </w:p>
        </w:tc>
        <w:tc>
          <w:tcPr>
            <w:tcW w:w="5135" w:type="dxa"/>
          </w:tcPr>
          <w:p w14:paraId="4D2244A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Kruszywa do niezwiązanych i związanych hydraulicznie materiałów stosowanych w obiektach budowlanych i budownictwie drogowym</w:t>
            </w:r>
          </w:p>
        </w:tc>
      </w:tr>
      <w:tr w:rsidR="00FA4899" w:rsidRPr="00FA4899" w14:paraId="1D0AA157" w14:textId="77777777" w:rsidTr="008F7A94">
        <w:tc>
          <w:tcPr>
            <w:tcW w:w="675" w:type="dxa"/>
          </w:tcPr>
          <w:p w14:paraId="1636D1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701" w:type="dxa"/>
          </w:tcPr>
          <w:p w14:paraId="500322A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13286-2</w:t>
            </w:r>
          </w:p>
        </w:tc>
        <w:tc>
          <w:tcPr>
            <w:tcW w:w="5135" w:type="dxa"/>
          </w:tcPr>
          <w:p w14:paraId="23555E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niezwiązane i związane spoiwem hydraulicznym – Część 2: Metody określania gęstości i zawartości wody – Zagęszczanie metodą Proctora</w:t>
            </w:r>
          </w:p>
        </w:tc>
      </w:tr>
      <w:tr w:rsidR="00FA4899" w:rsidRPr="00FA4899" w14:paraId="0EBAFED3" w14:textId="77777777" w:rsidTr="008F7A94">
        <w:tc>
          <w:tcPr>
            <w:tcW w:w="675" w:type="dxa"/>
          </w:tcPr>
          <w:p w14:paraId="3BDC5A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21.</w:t>
            </w:r>
          </w:p>
        </w:tc>
        <w:tc>
          <w:tcPr>
            <w:tcW w:w="1701" w:type="dxa"/>
          </w:tcPr>
          <w:p w14:paraId="0F9810A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13286-41</w:t>
            </w:r>
          </w:p>
        </w:tc>
        <w:tc>
          <w:tcPr>
            <w:tcW w:w="5135" w:type="dxa"/>
          </w:tcPr>
          <w:p w14:paraId="57C3D47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niezwiązane i związane spoiwem hydraulicznym – Część 41: Metoda oznaczania wytrzymałości na ściskanie mieszanek związanych spoiwem hydraulicznym</w:t>
            </w:r>
          </w:p>
        </w:tc>
      </w:tr>
      <w:tr w:rsidR="00FA4899" w:rsidRPr="00FA4899" w14:paraId="0D3F4874" w14:textId="77777777" w:rsidTr="008F7A94">
        <w:tc>
          <w:tcPr>
            <w:tcW w:w="675" w:type="dxa"/>
          </w:tcPr>
          <w:p w14:paraId="36CEA87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22.</w:t>
            </w:r>
          </w:p>
        </w:tc>
        <w:tc>
          <w:tcPr>
            <w:tcW w:w="1701" w:type="dxa"/>
          </w:tcPr>
          <w:p w14:paraId="31219F7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13286-50</w:t>
            </w:r>
          </w:p>
        </w:tc>
        <w:tc>
          <w:tcPr>
            <w:tcW w:w="5135" w:type="dxa"/>
          </w:tcPr>
          <w:p w14:paraId="71EF87F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niezwiązane i związane spoiwem hydraulicznym – Część 50: Metoda sporządzania próbek związanych hydraulicznie za pomocą aparatu Proctora lub zagęszczania na stole wibracyjnym</w:t>
            </w:r>
          </w:p>
        </w:tc>
      </w:tr>
      <w:tr w:rsidR="00FA4899" w:rsidRPr="00FA4899" w14:paraId="6546B8C1" w14:textId="77777777" w:rsidTr="008F7A94">
        <w:tc>
          <w:tcPr>
            <w:tcW w:w="675" w:type="dxa"/>
          </w:tcPr>
          <w:p w14:paraId="4FCB2F3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23.</w:t>
            </w:r>
          </w:p>
        </w:tc>
        <w:tc>
          <w:tcPr>
            <w:tcW w:w="1701" w:type="dxa"/>
          </w:tcPr>
          <w:p w14:paraId="40DFC0E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14227-1</w:t>
            </w:r>
          </w:p>
        </w:tc>
        <w:tc>
          <w:tcPr>
            <w:tcW w:w="5135" w:type="dxa"/>
          </w:tcPr>
          <w:p w14:paraId="62F828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związane spoiwem hydraulicznym – Wymagania – Część 1: Mieszanki związane cementem</w:t>
            </w:r>
          </w:p>
        </w:tc>
      </w:tr>
      <w:tr w:rsidR="00FA4899" w:rsidRPr="00FA4899" w14:paraId="6EDE4C21" w14:textId="77777777" w:rsidTr="008F7A94">
        <w:tc>
          <w:tcPr>
            <w:tcW w:w="675" w:type="dxa"/>
          </w:tcPr>
          <w:p w14:paraId="652AA7D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1701" w:type="dxa"/>
          </w:tcPr>
          <w:p w14:paraId="3075DA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14227-10</w:t>
            </w:r>
          </w:p>
        </w:tc>
        <w:tc>
          <w:tcPr>
            <w:tcW w:w="5135" w:type="dxa"/>
          </w:tcPr>
          <w:p w14:paraId="34424F0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związane spoiwem hydraulicznym – Specyfikacja – Część 10: Grunty stabilizowane cementem</w:t>
            </w:r>
          </w:p>
        </w:tc>
      </w:tr>
    </w:tbl>
    <w:p w14:paraId="611B7B9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10.3. Inne dokumenty</w:t>
      </w:r>
    </w:p>
    <w:p w14:paraId="7661DF9E" w14:textId="77777777" w:rsidR="00F45500" w:rsidRPr="00FA4899" w:rsidRDefault="00F45500" w:rsidP="00BA5651">
      <w:pPr>
        <w:pStyle w:val="Akapitzlist"/>
        <w:widowControl/>
        <w:numPr>
          <w:ilvl w:val="0"/>
          <w:numId w:val="276"/>
        </w:numPr>
        <w:suppressAutoHyphens w:val="0"/>
        <w:autoSpaceDN w:val="0"/>
        <w:adjustRightInd w:val="0"/>
        <w:ind w:left="142" w:hanging="153"/>
        <w:jc w:val="both"/>
        <w:rPr>
          <w:rFonts w:ascii="Arial" w:hAnsi="Arial" w:cs="Arial"/>
          <w:color w:val="000000" w:themeColor="text1"/>
          <w:sz w:val="18"/>
          <w:szCs w:val="18"/>
        </w:rPr>
      </w:pPr>
      <w:r w:rsidRPr="00FA4899">
        <w:rPr>
          <w:rFonts w:ascii="Arial" w:hAnsi="Arial" w:cs="Arial"/>
          <w:color w:val="000000" w:themeColor="text1"/>
          <w:sz w:val="18"/>
          <w:szCs w:val="18"/>
        </w:rPr>
        <w:t>Mieszanki związane spoiwem hydraulicznym do dróg krajowych – WT-5 2010 Wymagania techniczne (zalecone do stosowania w specyfikacji technicznej na roboty budowlane na drogach krajowych wg zarządzenia nr 102 GDDKiA z dnia 19.11.2010 r.)</w:t>
      </w:r>
    </w:p>
    <w:p w14:paraId="23CCA956" w14:textId="77777777" w:rsidR="00F45500" w:rsidRPr="00FA4899" w:rsidRDefault="00F45500" w:rsidP="00BA5651">
      <w:pPr>
        <w:pStyle w:val="Akapitzlist"/>
        <w:widowControl/>
        <w:numPr>
          <w:ilvl w:val="0"/>
          <w:numId w:val="276"/>
        </w:numPr>
        <w:suppressAutoHyphens w:val="0"/>
        <w:autoSpaceDN w:val="0"/>
        <w:adjustRightInd w:val="0"/>
        <w:ind w:left="142" w:hanging="153"/>
        <w:jc w:val="both"/>
        <w:rPr>
          <w:rFonts w:ascii="Arial" w:hAnsi="Arial" w:cs="Arial"/>
          <w:color w:val="000000" w:themeColor="text1"/>
          <w:sz w:val="18"/>
          <w:szCs w:val="18"/>
        </w:rPr>
      </w:pPr>
      <w:r w:rsidRPr="00FA4899">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(Dz.U. nr 43, poz. 430)</w:t>
      </w:r>
    </w:p>
    <w:p w14:paraId="7D89024F" w14:textId="77777777" w:rsidR="00F45500" w:rsidRPr="00FA4899" w:rsidRDefault="00F45500" w:rsidP="00BA5651">
      <w:pPr>
        <w:pStyle w:val="Akapitzlist"/>
        <w:widowControl/>
        <w:numPr>
          <w:ilvl w:val="0"/>
          <w:numId w:val="276"/>
        </w:numPr>
        <w:suppressAutoHyphens w:val="0"/>
        <w:autoSpaceDN w:val="0"/>
        <w:adjustRightInd w:val="0"/>
        <w:ind w:left="142" w:hanging="153"/>
        <w:jc w:val="both"/>
        <w:rPr>
          <w:rFonts w:ascii="Arial" w:hAnsi="Arial" w:cs="Arial"/>
          <w:color w:val="000000" w:themeColor="text1"/>
          <w:sz w:val="18"/>
          <w:szCs w:val="18"/>
        </w:rPr>
      </w:pPr>
      <w:r w:rsidRPr="00FA4899">
        <w:rPr>
          <w:rFonts w:ascii="Arial" w:hAnsi="Arial" w:cs="Arial"/>
          <w:color w:val="000000" w:themeColor="text1"/>
          <w:sz w:val="18"/>
          <w:szCs w:val="18"/>
        </w:rPr>
        <w:t>Katalog typowych konstrukcji nawierzchni podatnych i półsztywnych. Generalna Dyrekcja Dróg Publicznych – Instytut Badawczy Dróg i Mostów, Warszawa 1997</w:t>
      </w:r>
    </w:p>
    <w:p w14:paraId="0C2A8823" w14:textId="77777777" w:rsidR="00F45500" w:rsidRPr="00FA4899" w:rsidRDefault="00F45500" w:rsidP="00F45500">
      <w:pPr>
        <w:widowControl/>
        <w:suppressAutoHyphens w:val="0"/>
        <w:adjustRightInd w:val="0"/>
        <w:jc w:val="both"/>
        <w:rPr>
          <w:rFonts w:ascii="Arial" w:hAnsi="Arial" w:cs="Arial"/>
          <w:color w:val="000000" w:themeColor="text1"/>
          <w:sz w:val="18"/>
          <w:szCs w:val="18"/>
        </w:rPr>
      </w:pPr>
    </w:p>
    <w:p w14:paraId="56B56EDF"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br w:type="page"/>
      </w:r>
    </w:p>
    <w:p w14:paraId="096B37C8" w14:textId="77777777" w:rsidR="00F45500" w:rsidRPr="00FA4899" w:rsidRDefault="00072856" w:rsidP="002562DC">
      <w:pPr>
        <w:pStyle w:val="Nagwek1"/>
        <w:jc w:val="center"/>
        <w:rPr>
          <w:color w:val="000000" w:themeColor="text1"/>
          <w:sz w:val="40"/>
        </w:rPr>
      </w:pPr>
      <w:bookmarkStart w:id="299" w:name="_Toc138757096"/>
      <w:bookmarkStart w:id="300" w:name="_Toc163718809"/>
      <w:r w:rsidRPr="00FA4899">
        <w:rPr>
          <w:color w:val="000000" w:themeColor="text1"/>
          <w:sz w:val="40"/>
        </w:rPr>
        <w:lastRenderedPageBreak/>
        <w:t>D-</w:t>
      </w:r>
      <w:r w:rsidR="002562DC" w:rsidRPr="00FA4899">
        <w:rPr>
          <w:color w:val="000000" w:themeColor="text1"/>
          <w:sz w:val="40"/>
        </w:rPr>
        <w:t xml:space="preserve">04.07.01a </w:t>
      </w:r>
      <w:r w:rsidR="00F45500" w:rsidRPr="00FA4899">
        <w:rPr>
          <w:color w:val="000000" w:themeColor="text1"/>
          <w:sz w:val="40"/>
        </w:rPr>
        <w:t>PODBUDOWA Z BETONU ASFALTOWEGO</w:t>
      </w:r>
      <w:bookmarkEnd w:id="299"/>
      <w:bookmarkEnd w:id="300"/>
    </w:p>
    <w:p w14:paraId="7147B42B" w14:textId="77777777" w:rsidR="00F45500" w:rsidRPr="00FA4899" w:rsidRDefault="00F45500" w:rsidP="005E0E48">
      <w:pPr>
        <w:pStyle w:val="Nagwek2"/>
        <w:rPr>
          <w:i w:val="0"/>
          <w:color w:val="000000" w:themeColor="text1"/>
        </w:rPr>
      </w:pPr>
      <w:r w:rsidRPr="00FA4899">
        <w:rPr>
          <w:i w:val="0"/>
          <w:color w:val="000000" w:themeColor="text1"/>
        </w:rPr>
        <w:t>1. WSTĘP</w:t>
      </w:r>
    </w:p>
    <w:p w14:paraId="66D7BE85"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1.1. Przedmiot ST</w:t>
      </w:r>
    </w:p>
    <w:p w14:paraId="7DB4D98B" w14:textId="77777777" w:rsidR="00F45500" w:rsidRPr="00FA4899" w:rsidRDefault="00F45500" w:rsidP="00F45500">
      <w:pPr>
        <w:pStyle w:val="Standardowytekst"/>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wykonywaniem podbudowy z betonu asfaltowego AC 22 P.</w:t>
      </w:r>
    </w:p>
    <w:p w14:paraId="1E0A928C"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1.2. Zakres stosowania ST</w:t>
      </w:r>
    </w:p>
    <w:p w14:paraId="16A4D1D0" w14:textId="77777777" w:rsidR="00F45500" w:rsidRPr="00FA4899" w:rsidRDefault="00F45500" w:rsidP="00F45500">
      <w:pPr>
        <w:pStyle w:val="Standard"/>
        <w:jc w:val="both"/>
        <w:rPr>
          <w:rFonts w:ascii="Arial" w:hAnsi="Arial" w:cs="Arial"/>
          <w:color w:val="000000" w:themeColor="text1"/>
          <w:spacing w:val="-3"/>
          <w:sz w:val="18"/>
          <w:szCs w:val="18"/>
        </w:rPr>
      </w:pPr>
      <w:r w:rsidRPr="00FA4899">
        <w:rPr>
          <w:rFonts w:ascii="Arial" w:hAnsi="Arial" w:cs="Arial"/>
          <w:color w:val="000000" w:themeColor="text1"/>
          <w:spacing w:val="-3"/>
          <w:sz w:val="18"/>
          <w:szCs w:val="18"/>
        </w:rPr>
        <w:tab/>
        <w:t>Specyfikacja techniczna stanowi dokument przetargowy i kontraktowy stosowany przy zlecaniu i realizacji robót budowlanych wymienionych w punkcie 1.1.</w:t>
      </w:r>
    </w:p>
    <w:p w14:paraId="4C11E0F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ST</w:t>
      </w:r>
    </w:p>
    <w:p w14:paraId="64EF6939" w14:textId="77777777" w:rsidR="00F45500" w:rsidRPr="00FA4899" w:rsidRDefault="00F45500" w:rsidP="00F45500">
      <w:pPr>
        <w:pStyle w:val="Standard"/>
        <w:jc w:val="both"/>
        <w:rPr>
          <w:rFonts w:ascii="Arial" w:hAnsi="Arial" w:cs="Arial"/>
          <w:color w:val="000000" w:themeColor="text1"/>
          <w:spacing w:val="-3"/>
          <w:sz w:val="18"/>
          <w:szCs w:val="18"/>
        </w:rPr>
      </w:pPr>
      <w:r w:rsidRPr="00FA4899">
        <w:rPr>
          <w:rFonts w:ascii="Arial" w:hAnsi="Arial" w:cs="Arial"/>
          <w:color w:val="000000" w:themeColor="text1"/>
          <w:spacing w:val="-3"/>
          <w:sz w:val="18"/>
          <w:szCs w:val="18"/>
        </w:rPr>
        <w:tab/>
        <w:t>Ustalenia zawarte w niniejszej specyfikacji dotyczą zasad prowadzenia robót związanych z wykonaniem i odbiorem warstwy podbudowy z betonu asfaltowego wg PN-EN 13108-1 [51] i WT-2 [82] [83] z mieszanki mineralno-asfaltowej dostarczonej od producenta. W przypadku produkcji mieszanki mineralno-asfaltowej przez Wykonawcę dla potrzeb budowy, Wykonawca zobowiązany jest prowadzić zakładową kontrolę produkcji (ZKP) zgodnie z WT-2 [82] [83] wg PN-EN 13108-21 [55].</w:t>
      </w:r>
    </w:p>
    <w:p w14:paraId="4FA48A3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7657705D"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Nawierzchnia – konstrukcja składająca się z jednej lub kilku warstw służących do przejmowania i rozkładania obciążeń od ruchu pojazdów na podłoże.</w:t>
      </w:r>
    </w:p>
    <w:p w14:paraId="137EA0D1"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Podbudowa – główny element konstrukcyjny nawierzchni, który może być ułożony w jednej lub kilku warstwach.</w:t>
      </w:r>
    </w:p>
    <w:p w14:paraId="7BEC1D4E"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1.4.3. </w:t>
      </w:r>
      <w:r w:rsidRPr="00FA4899">
        <w:rPr>
          <w:rFonts w:ascii="Arial" w:hAnsi="Arial" w:cs="Arial"/>
          <w:color w:val="000000" w:themeColor="text1"/>
          <w:sz w:val="18"/>
          <w:szCs w:val="18"/>
        </w:rPr>
        <w:t>Mieszanka mineralno-asfaltowa (MMA) – mieszanka kruszyw i lepiszcza asfaltowego.</w:t>
      </w:r>
    </w:p>
    <w:p w14:paraId="2C2D400F"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1.4.4. </w:t>
      </w:r>
      <w:r w:rsidRPr="00FA4899">
        <w:rPr>
          <w:rFonts w:ascii="Arial" w:hAnsi="Arial" w:cs="Arial"/>
          <w:color w:val="000000" w:themeColor="text1"/>
          <w:sz w:val="18"/>
          <w:szCs w:val="18"/>
        </w:rPr>
        <w:t>Wymiar mieszanki mineralno-asfaltowej – określenie mieszanki mineralno-asfaltowej ze względu na największy wymiar kruszywa D, np. wymiar 16, 22 lub 32.</w:t>
      </w:r>
    </w:p>
    <w:p w14:paraId="5EFF49B4"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1.4.5. </w:t>
      </w:r>
      <w:r w:rsidRPr="00FA4899">
        <w:rPr>
          <w:rFonts w:ascii="Arial" w:hAnsi="Arial" w:cs="Arial"/>
          <w:color w:val="000000" w:themeColor="text1"/>
          <w:sz w:val="18"/>
          <w:szCs w:val="18"/>
        </w:rPr>
        <w:t>Beton asfaltowy – mieszanka mineralno-asfaltowa, w której kruszywo o uziarnieniu ciągłym lub nieciągłym tworzy strukturę wzajemnie klinującą się.</w:t>
      </w:r>
    </w:p>
    <w:p w14:paraId="02BB5875"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1.4.6. </w:t>
      </w:r>
      <w:r w:rsidRPr="00FA4899">
        <w:rPr>
          <w:rFonts w:ascii="Arial" w:hAnsi="Arial" w:cs="Arial"/>
          <w:color w:val="000000" w:themeColor="text1"/>
          <w:sz w:val="18"/>
          <w:szCs w:val="18"/>
        </w:rPr>
        <w:t>Uziarnienie – skład ziarnowy kruszywa, wyrażony w procentach masy ziaren przechodzących przez określony zestaw sit.</w:t>
      </w:r>
    </w:p>
    <w:p w14:paraId="683D40B7"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1.4.7. </w:t>
      </w:r>
      <w:r w:rsidRPr="00FA4899">
        <w:rPr>
          <w:rFonts w:ascii="Arial" w:hAnsi="Arial" w:cs="Arial"/>
          <w:color w:val="000000" w:themeColor="text1"/>
          <w:sz w:val="18"/>
          <w:szCs w:val="18"/>
        </w:rPr>
        <w:t>Kategoria ruchu – obciążenie drogi ruchem samochodowym, wyrażone w osiach obliczeniowych (100 kN) wg „Katalogu typowych konstrukcji nawierzchni podatnych i półsztywnych” GDDKiA [84].</w:t>
      </w:r>
    </w:p>
    <w:p w14:paraId="10E89FE0"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1.4.8. </w:t>
      </w:r>
      <w:r w:rsidRPr="00FA4899">
        <w:rPr>
          <w:rFonts w:ascii="Arial" w:hAnsi="Arial" w:cs="Arial"/>
          <w:color w:val="000000" w:themeColor="text1"/>
          <w:sz w:val="18"/>
          <w:szCs w:val="18"/>
        </w:rPr>
        <w:t>Wymiar kruszywa – wielkość ziaren kruszywa, określona przez dolny (d) i górny (D) wymiar sita.</w:t>
      </w:r>
    </w:p>
    <w:p w14:paraId="474A145D"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1.4.9. </w:t>
      </w:r>
      <w:r w:rsidRPr="00FA4899">
        <w:rPr>
          <w:rFonts w:ascii="Arial" w:hAnsi="Arial" w:cs="Arial"/>
          <w:color w:val="000000" w:themeColor="text1"/>
          <w:sz w:val="18"/>
          <w:szCs w:val="18"/>
        </w:rPr>
        <w:t>Kruszywo grube – kruszywo z ziaren o wymiarze: D ≤ 45 mm oraz d &gt; 2 mm.</w:t>
      </w:r>
    </w:p>
    <w:p w14:paraId="7FFC1244"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1.4.10. </w:t>
      </w:r>
      <w:r w:rsidRPr="00FA4899">
        <w:rPr>
          <w:rFonts w:ascii="Arial" w:hAnsi="Arial" w:cs="Arial"/>
          <w:color w:val="000000" w:themeColor="text1"/>
          <w:sz w:val="18"/>
          <w:szCs w:val="18"/>
        </w:rPr>
        <w:t>Kruszywo drobne – kruszywo z ziaren o wymiarze: D ≤ 2 mm, którego większa część pozostaje na sicie 0,063 mm.</w:t>
      </w:r>
    </w:p>
    <w:p w14:paraId="0455BCC8"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1.4.11. </w:t>
      </w:r>
      <w:r w:rsidRPr="00FA4899">
        <w:rPr>
          <w:rFonts w:ascii="Arial" w:hAnsi="Arial" w:cs="Arial"/>
          <w:color w:val="000000" w:themeColor="text1"/>
          <w:sz w:val="18"/>
          <w:szCs w:val="18"/>
        </w:rPr>
        <w:t>Pył – kruszywo z ziaren przechodzących przez sito 0,063 mm.</w:t>
      </w:r>
    </w:p>
    <w:p w14:paraId="683804B8"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1.4.12. </w:t>
      </w:r>
      <w:r w:rsidRPr="00FA4899">
        <w:rPr>
          <w:rFonts w:ascii="Arial" w:hAnsi="Arial" w:cs="Arial"/>
          <w:color w:val="000000" w:themeColor="text1"/>
          <w:sz w:val="18"/>
          <w:szCs w:val="18"/>
        </w:rPr>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4819EC4C"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1.4.13.</w:t>
      </w:r>
      <w:r w:rsidRPr="00FA4899">
        <w:rPr>
          <w:rFonts w:ascii="Arial" w:hAnsi="Arial" w:cs="Arial"/>
          <w:color w:val="000000" w:themeColor="text1"/>
          <w:sz w:val="18"/>
          <w:szCs w:val="18"/>
        </w:rPr>
        <w:t xml:space="preserve"> Granulat asfaltowy – jest to przetworzony destrukt asfaltowy o udokumentowanej jakości jako materiał składowy w produkcji mieszanek mineralno-asfaltowych w technologii na gorąco.</w:t>
      </w:r>
    </w:p>
    <w:p w14:paraId="258AF734"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1.4.14. </w:t>
      </w:r>
      <w:r w:rsidRPr="00FA4899">
        <w:rPr>
          <w:rFonts w:ascii="Arial" w:hAnsi="Arial" w:cs="Arial"/>
          <w:color w:val="000000" w:themeColor="text1"/>
          <w:sz w:val="18"/>
          <w:szCs w:val="18"/>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5F3A4654"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1.4.15. </w:t>
      </w:r>
      <w:r w:rsidRPr="00FA4899">
        <w:rPr>
          <w:rFonts w:ascii="Arial" w:hAnsi="Arial" w:cs="Arial"/>
          <w:color w:val="000000" w:themeColor="text1"/>
          <w:sz w:val="18"/>
          <w:szCs w:val="18"/>
        </w:rPr>
        <w:t>Kationowa emulsja asfaltowa – emulsja, w której emulgator nadaje dodatnie ładunki cząstkom zdyspergowanego asfaltu.</w:t>
      </w:r>
    </w:p>
    <w:p w14:paraId="59A8E672"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bCs/>
          <w:color w:val="000000" w:themeColor="text1"/>
          <w:sz w:val="18"/>
          <w:szCs w:val="18"/>
        </w:rPr>
        <w:t>1.4.16. </w:t>
      </w:r>
      <w:r w:rsidRPr="00FA4899">
        <w:rPr>
          <w:rFonts w:ascii="Arial" w:hAnsi="Arial" w:cs="Arial"/>
          <w:bCs/>
          <w:color w:val="000000" w:themeColor="text1"/>
          <w:sz w:val="18"/>
          <w:szCs w:val="18"/>
        </w:rPr>
        <w:t xml:space="preserve">Połączenia technologiczne </w:t>
      </w:r>
      <w:r w:rsidRPr="00FA4899">
        <w:rPr>
          <w:rFonts w:ascii="Arial" w:hAnsi="Arial" w:cs="Arial"/>
          <w:b/>
          <w:bCs/>
          <w:color w:val="000000" w:themeColor="text1"/>
          <w:sz w:val="18"/>
          <w:szCs w:val="18"/>
        </w:rPr>
        <w:t xml:space="preserve">– </w:t>
      </w:r>
      <w:r w:rsidRPr="00FA4899">
        <w:rPr>
          <w:rFonts w:ascii="Arial" w:hAnsi="Arial" w:cs="Arial"/>
          <w:color w:val="000000" w:themeColor="text1"/>
          <w:sz w:val="18"/>
          <w:szCs w:val="18"/>
        </w:rPr>
        <w:t>połączenia rożnych warstw ze sobą lub tych samych warstw wykonywanych w rożnym czasie niebędących połączeniem międzywarstwowym.</w:t>
      </w:r>
    </w:p>
    <w:p w14:paraId="3F9D8CC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bCs/>
          <w:color w:val="000000" w:themeColor="text1"/>
          <w:sz w:val="18"/>
          <w:szCs w:val="18"/>
        </w:rPr>
        <w:t>1.4.17. </w:t>
      </w:r>
      <w:r w:rsidRPr="00FA4899">
        <w:rPr>
          <w:rFonts w:ascii="Arial" w:hAnsi="Arial" w:cs="Arial"/>
          <w:bCs/>
          <w:color w:val="000000" w:themeColor="text1"/>
          <w:sz w:val="18"/>
          <w:szCs w:val="18"/>
        </w:rPr>
        <w:t>Złącza podłużne i poprzeczne</w:t>
      </w:r>
      <w:r w:rsidRPr="00FA4899">
        <w:rPr>
          <w:rFonts w:ascii="Arial" w:hAnsi="Arial" w:cs="Arial"/>
          <w:b/>
          <w:bCs/>
          <w:color w:val="000000" w:themeColor="text1"/>
          <w:sz w:val="18"/>
          <w:szCs w:val="18"/>
        </w:rPr>
        <w:t xml:space="preserve"> </w:t>
      </w:r>
      <w:r w:rsidRPr="00FA4899">
        <w:rPr>
          <w:rFonts w:ascii="Arial" w:hAnsi="Arial" w:cs="Arial"/>
          <w:color w:val="000000" w:themeColor="text1"/>
          <w:sz w:val="18"/>
          <w:szCs w:val="18"/>
        </w:rPr>
        <w:t>– połączenia tego samego materiału wbudowywanego w rożnym czasie.</w:t>
      </w:r>
    </w:p>
    <w:p w14:paraId="1A2DFD84" w14:textId="77777777" w:rsidR="00F45500" w:rsidRPr="00FA4899" w:rsidRDefault="00F45500" w:rsidP="00F45500">
      <w:pPr>
        <w:spacing w:before="120"/>
        <w:jc w:val="both"/>
        <w:rPr>
          <w:rFonts w:ascii="Arial" w:hAnsi="Arial" w:cs="Arial"/>
          <w:b/>
          <w:color w:val="000000" w:themeColor="text1"/>
          <w:sz w:val="18"/>
          <w:szCs w:val="18"/>
        </w:rPr>
      </w:pPr>
      <w:r w:rsidRPr="00FA4899">
        <w:rPr>
          <w:rFonts w:ascii="Arial" w:hAnsi="Arial" w:cs="Arial"/>
          <w:b/>
          <w:bCs/>
          <w:color w:val="000000" w:themeColor="text1"/>
          <w:sz w:val="18"/>
          <w:szCs w:val="18"/>
        </w:rPr>
        <w:t>1.4.18. </w:t>
      </w:r>
      <w:r w:rsidRPr="00FA4899">
        <w:rPr>
          <w:rFonts w:ascii="Arial" w:hAnsi="Arial" w:cs="Arial"/>
          <w:bCs/>
          <w:color w:val="000000" w:themeColor="text1"/>
          <w:sz w:val="18"/>
          <w:szCs w:val="18"/>
        </w:rPr>
        <w:t xml:space="preserve">Spoiny </w:t>
      </w:r>
      <w:r w:rsidRPr="00FA4899">
        <w:rPr>
          <w:rFonts w:ascii="Arial" w:hAnsi="Arial" w:cs="Arial"/>
          <w:color w:val="000000" w:themeColor="text1"/>
          <w:sz w:val="18"/>
          <w:szCs w:val="18"/>
        </w:rPr>
        <w:t>– połączenia rożnych materiałów, np. asfaltu lanego i betonu asfaltowego oraz warstwy asfaltowej z urządzeniami obcymi w nawierzchni lub ją ograniczającymi.</w:t>
      </w:r>
    </w:p>
    <w:p w14:paraId="71638146" w14:textId="77777777" w:rsidR="00F45500" w:rsidRPr="00FA4899" w:rsidRDefault="00F45500" w:rsidP="00F45500">
      <w:pPr>
        <w:pStyle w:val="StylIwony"/>
        <w:spacing w:after="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1.4.19. </w:t>
      </w:r>
      <w:r w:rsidRPr="00FA4899">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11634FD8" w14:textId="77777777" w:rsidR="00F45500" w:rsidRPr="00FA4899" w:rsidRDefault="00F45500" w:rsidP="00F45500">
      <w:pPr>
        <w:pStyle w:val="StylIwony"/>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1.4.17. </w:t>
      </w:r>
      <w:r w:rsidRPr="00FA4899">
        <w:rPr>
          <w:rFonts w:ascii="Arial" w:hAnsi="Arial" w:cs="Arial"/>
          <w:color w:val="000000" w:themeColor="text1"/>
          <w:sz w:val="18"/>
          <w:szCs w:val="18"/>
        </w:rPr>
        <w:t>Symbole i skróty dodatkowe</w:t>
      </w:r>
    </w:p>
    <w:tbl>
      <w:tblPr>
        <w:tblW w:w="8868" w:type="dxa"/>
        <w:tblLook w:val="04A0" w:firstRow="1" w:lastRow="0" w:firstColumn="1" w:lastColumn="0" w:noHBand="0" w:noVBand="1"/>
      </w:tblPr>
      <w:tblGrid>
        <w:gridCol w:w="817"/>
        <w:gridCol w:w="8051"/>
      </w:tblGrid>
      <w:tr w:rsidR="00FA4899" w:rsidRPr="00FA4899" w14:paraId="2ACBDD75" w14:textId="77777777" w:rsidTr="008F7A94">
        <w:tc>
          <w:tcPr>
            <w:tcW w:w="817" w:type="dxa"/>
          </w:tcPr>
          <w:p w14:paraId="29FADD39"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AC_P   </w:t>
            </w:r>
          </w:p>
        </w:tc>
        <w:tc>
          <w:tcPr>
            <w:tcW w:w="8051" w:type="dxa"/>
          </w:tcPr>
          <w:p w14:paraId="18059FB0"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beton asfaltowy do warstwy podbudowy,</w:t>
            </w:r>
          </w:p>
        </w:tc>
      </w:tr>
      <w:tr w:rsidR="00FA4899" w:rsidRPr="00FA4899" w14:paraId="530EAEBB" w14:textId="77777777" w:rsidTr="008F7A94">
        <w:tc>
          <w:tcPr>
            <w:tcW w:w="817" w:type="dxa"/>
          </w:tcPr>
          <w:p w14:paraId="69FBA605"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 xml:space="preserve">PMB   </w:t>
            </w:r>
          </w:p>
        </w:tc>
        <w:tc>
          <w:tcPr>
            <w:tcW w:w="8051" w:type="dxa"/>
          </w:tcPr>
          <w:p w14:paraId="761D09D2"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lang w:val="en-US"/>
              </w:rPr>
            </w:pPr>
            <w:r w:rsidRPr="00FA4899">
              <w:rPr>
                <w:rFonts w:ascii="Arial" w:hAnsi="Arial" w:cs="Arial"/>
                <w:color w:val="000000" w:themeColor="text1"/>
                <w:sz w:val="18"/>
                <w:szCs w:val="18"/>
                <w:lang w:val="en-US"/>
              </w:rPr>
              <w:t>polimeroasfalt (ang. polymer modified bitumen),</w:t>
            </w:r>
          </w:p>
        </w:tc>
      </w:tr>
      <w:tr w:rsidR="00FA4899" w:rsidRPr="00FA4899" w14:paraId="632E7B0C" w14:textId="77777777" w:rsidTr="008F7A94">
        <w:tc>
          <w:tcPr>
            <w:tcW w:w="817" w:type="dxa"/>
          </w:tcPr>
          <w:p w14:paraId="75521612"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MG</w:t>
            </w:r>
          </w:p>
        </w:tc>
        <w:tc>
          <w:tcPr>
            <w:tcW w:w="8051" w:type="dxa"/>
          </w:tcPr>
          <w:p w14:paraId="69259E15"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asfalt wielorodzajowy (ang. multigrade)</w:t>
            </w:r>
          </w:p>
        </w:tc>
      </w:tr>
      <w:tr w:rsidR="00FA4899" w:rsidRPr="00FA4899" w14:paraId="7D1D3156" w14:textId="77777777" w:rsidTr="008F7A94">
        <w:tc>
          <w:tcPr>
            <w:tcW w:w="817" w:type="dxa"/>
          </w:tcPr>
          <w:p w14:paraId="09335906"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         </w:t>
            </w:r>
          </w:p>
        </w:tc>
        <w:tc>
          <w:tcPr>
            <w:tcW w:w="8051" w:type="dxa"/>
          </w:tcPr>
          <w:p w14:paraId="11EAF09B"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górny wymiar sita (przy określaniu wielkości ziaren kruszywa),</w:t>
            </w:r>
          </w:p>
        </w:tc>
      </w:tr>
      <w:tr w:rsidR="00FA4899" w:rsidRPr="00FA4899" w14:paraId="5C7F7D51" w14:textId="77777777" w:rsidTr="008F7A94">
        <w:tc>
          <w:tcPr>
            <w:tcW w:w="817" w:type="dxa"/>
          </w:tcPr>
          <w:p w14:paraId="63FAB7EF"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         </w:t>
            </w:r>
          </w:p>
        </w:tc>
        <w:tc>
          <w:tcPr>
            <w:tcW w:w="8051" w:type="dxa"/>
          </w:tcPr>
          <w:p w14:paraId="246F4A3B"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dolny wymiar sita (przy określaniu wielkości ziaren kruszywa),</w:t>
            </w:r>
          </w:p>
        </w:tc>
      </w:tr>
      <w:tr w:rsidR="00FA4899" w:rsidRPr="00FA4899" w14:paraId="3414008F" w14:textId="77777777" w:rsidTr="008F7A94">
        <w:tc>
          <w:tcPr>
            <w:tcW w:w="817" w:type="dxa"/>
          </w:tcPr>
          <w:p w14:paraId="21F77BFF"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C         </w:t>
            </w:r>
          </w:p>
        </w:tc>
        <w:tc>
          <w:tcPr>
            <w:tcW w:w="8051" w:type="dxa"/>
          </w:tcPr>
          <w:p w14:paraId="2E5CAADF"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kationowa emulsja asfaltowa,</w:t>
            </w:r>
          </w:p>
        </w:tc>
      </w:tr>
      <w:tr w:rsidR="00FA4899" w:rsidRPr="00FA4899" w14:paraId="488F5CE6" w14:textId="77777777" w:rsidTr="008F7A94">
        <w:tc>
          <w:tcPr>
            <w:tcW w:w="817" w:type="dxa"/>
          </w:tcPr>
          <w:p w14:paraId="7E6635BA"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NPD   </w:t>
            </w:r>
          </w:p>
        </w:tc>
        <w:tc>
          <w:tcPr>
            <w:tcW w:w="8051" w:type="dxa"/>
          </w:tcPr>
          <w:p w14:paraId="32282139"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właściwość użytkowa nie określana (ang. No Performance Determined; producent może jej nie określać),</w:t>
            </w:r>
          </w:p>
        </w:tc>
      </w:tr>
      <w:tr w:rsidR="00FA4899" w:rsidRPr="00FA4899" w14:paraId="6F1816C3" w14:textId="77777777" w:rsidTr="008F7A94">
        <w:tc>
          <w:tcPr>
            <w:tcW w:w="817" w:type="dxa"/>
          </w:tcPr>
          <w:p w14:paraId="3EEBD18D"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TBR    </w:t>
            </w:r>
          </w:p>
        </w:tc>
        <w:tc>
          <w:tcPr>
            <w:tcW w:w="8051" w:type="dxa"/>
          </w:tcPr>
          <w:p w14:paraId="77D2DA92"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do zadeklarowania (ang. To Be Reported; producent może dostarczyć odpowiednie informacje, jednak nie jest do tego zobowiązany),</w:t>
            </w:r>
          </w:p>
        </w:tc>
      </w:tr>
      <w:tr w:rsidR="00FA4899" w:rsidRPr="00FA4899" w14:paraId="0C5A78FF" w14:textId="77777777" w:rsidTr="008F7A94">
        <w:tc>
          <w:tcPr>
            <w:tcW w:w="817" w:type="dxa"/>
          </w:tcPr>
          <w:p w14:paraId="0A2E1D45"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IRI      </w:t>
            </w:r>
          </w:p>
        </w:tc>
        <w:tc>
          <w:tcPr>
            <w:tcW w:w="8051" w:type="dxa"/>
          </w:tcPr>
          <w:p w14:paraId="26259F3C"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międzynarodowy wskaźnik równości (ang. International Roughness Index),</w:t>
            </w:r>
          </w:p>
        </w:tc>
      </w:tr>
      <w:tr w:rsidR="00FA4899" w:rsidRPr="00FA4899" w14:paraId="2C41EDBE" w14:textId="77777777" w:rsidTr="008F7A94">
        <w:tc>
          <w:tcPr>
            <w:tcW w:w="817" w:type="dxa"/>
          </w:tcPr>
          <w:p w14:paraId="05E08AF5"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MOP  </w:t>
            </w:r>
          </w:p>
        </w:tc>
        <w:tc>
          <w:tcPr>
            <w:tcW w:w="8051" w:type="dxa"/>
          </w:tcPr>
          <w:p w14:paraId="123F94F3" w14:textId="77777777" w:rsidR="00F45500" w:rsidRPr="00FA4899"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miejsce obsługi podróżnych,</w:t>
            </w:r>
          </w:p>
        </w:tc>
      </w:tr>
      <w:tr w:rsidR="00F45500" w:rsidRPr="00FA4899" w14:paraId="599A8CE3" w14:textId="77777777" w:rsidTr="008F7A94">
        <w:tc>
          <w:tcPr>
            <w:tcW w:w="817" w:type="dxa"/>
          </w:tcPr>
          <w:p w14:paraId="784A6617" w14:textId="77777777" w:rsidR="00F45500" w:rsidRPr="00FA4899" w:rsidRDefault="00F45500" w:rsidP="008F7A94">
            <w:pPr>
              <w:pStyle w:val="StylIwony"/>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ZKP</w:t>
            </w:r>
          </w:p>
        </w:tc>
        <w:tc>
          <w:tcPr>
            <w:tcW w:w="8051" w:type="dxa"/>
          </w:tcPr>
          <w:p w14:paraId="593B78EA" w14:textId="77777777" w:rsidR="00F45500" w:rsidRPr="00FA4899" w:rsidRDefault="00F45500" w:rsidP="00C12426">
            <w:pPr>
              <w:pStyle w:val="StylIwony"/>
              <w:widowControl/>
              <w:numPr>
                <w:ilvl w:val="0"/>
                <w:numId w:val="213"/>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zakładowa kontrola produkcji</w:t>
            </w:r>
          </w:p>
        </w:tc>
      </w:tr>
    </w:tbl>
    <w:p w14:paraId="191BBF2D" w14:textId="77777777" w:rsidR="00F45500" w:rsidRPr="00FA4899" w:rsidRDefault="00F45500" w:rsidP="00F45500">
      <w:pPr>
        <w:pStyle w:val="Standard"/>
        <w:jc w:val="both"/>
        <w:rPr>
          <w:rFonts w:ascii="Arial" w:hAnsi="Arial" w:cs="Arial"/>
          <w:color w:val="000000" w:themeColor="text1"/>
          <w:sz w:val="18"/>
          <w:szCs w:val="18"/>
        </w:rPr>
      </w:pPr>
    </w:p>
    <w:p w14:paraId="5881EB9A"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1.5. Ogólne wymagania dotyczące robót</w:t>
      </w:r>
    </w:p>
    <w:p w14:paraId="0B384D03" w14:textId="77777777" w:rsidR="00F45500" w:rsidRPr="00FA4899" w:rsidRDefault="00F45500" w:rsidP="00F45500">
      <w:pPr>
        <w:pStyle w:val="StylIwony"/>
        <w:spacing w:before="0" w:after="0"/>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1.5.</w:t>
      </w:r>
    </w:p>
    <w:p w14:paraId="09EF2C4F" w14:textId="77777777" w:rsidR="00F45500" w:rsidRPr="00FA4899" w:rsidRDefault="005E0E48" w:rsidP="005E0E48">
      <w:pPr>
        <w:pStyle w:val="Nagwek2"/>
        <w:rPr>
          <w:i w:val="0"/>
          <w:color w:val="000000" w:themeColor="text1"/>
        </w:rPr>
      </w:pPr>
      <w:bookmarkStart w:id="301" w:name="_Toc413234104"/>
      <w:r w:rsidRPr="00FA4899">
        <w:rPr>
          <w:i w:val="0"/>
          <w:color w:val="000000" w:themeColor="text1"/>
        </w:rPr>
        <w:t>2. MATERIAŁY</w:t>
      </w:r>
      <w:bookmarkEnd w:id="301"/>
    </w:p>
    <w:p w14:paraId="3783795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49D3B42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2.</w:t>
      </w:r>
    </w:p>
    <w:p w14:paraId="59B263E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2BAF6FCF" w14:textId="77777777" w:rsidR="00F45500" w:rsidRPr="00FA4899" w:rsidRDefault="00F45500" w:rsidP="00F45500">
      <w:pPr>
        <w:pStyle w:val="StylIwony"/>
        <w:spacing w:before="0" w:after="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Wbudowywana mieszanka mineralno-asfaltowa może pochodzić z kilku wytwórni pod warunkiem, że jest produkowana z tych samych materiałów (o ustalonej przydatności ) i w oparciu o takie samo badanie typu.</w:t>
      </w:r>
    </w:p>
    <w:p w14:paraId="0461185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Materiały stosowane do betonu asfaltowego do warstwy podbudowy</w:t>
      </w:r>
    </w:p>
    <w:p w14:paraId="1BEF87A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Rodzaje stosowanych materiałów do betonu asfaltowego do warstwy podbudowy w zależności od kategorii ruchu podano w tablicy 2.</w:t>
      </w:r>
    </w:p>
    <w:p w14:paraId="4F34583A" w14:textId="77777777" w:rsidR="00F45500" w:rsidRPr="00FA4899" w:rsidRDefault="00F45500" w:rsidP="00F45500">
      <w:pPr>
        <w:spacing w:before="60" w:after="60"/>
        <w:ind w:left="900" w:hanging="900"/>
        <w:jc w:val="both"/>
        <w:rPr>
          <w:rFonts w:ascii="Arial" w:hAnsi="Arial" w:cs="Arial"/>
          <w:color w:val="000000" w:themeColor="text1"/>
          <w:sz w:val="18"/>
          <w:szCs w:val="18"/>
        </w:rPr>
      </w:pPr>
      <w:r w:rsidRPr="00FA4899">
        <w:rPr>
          <w:rFonts w:ascii="Arial" w:hAnsi="Arial" w:cs="Arial"/>
          <w:color w:val="000000" w:themeColor="text1"/>
          <w:sz w:val="18"/>
          <w:szCs w:val="18"/>
        </w:rPr>
        <w:t>Tablica 2. Materiały  do warstwy podbudowy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9"/>
        <w:gridCol w:w="4400"/>
      </w:tblGrid>
      <w:tr w:rsidR="00FA4899" w:rsidRPr="00FA4899" w14:paraId="57DEFB5A" w14:textId="77777777" w:rsidTr="008F7A94">
        <w:trPr>
          <w:trHeight w:val="830"/>
          <w:jc w:val="center"/>
        </w:trPr>
        <w:tc>
          <w:tcPr>
            <w:tcW w:w="4119" w:type="dxa"/>
            <w:vAlign w:val="center"/>
          </w:tcPr>
          <w:p w14:paraId="26299040"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Materiał</w:t>
            </w:r>
          </w:p>
        </w:tc>
        <w:tc>
          <w:tcPr>
            <w:tcW w:w="4400" w:type="dxa"/>
            <w:vAlign w:val="center"/>
          </w:tcPr>
          <w:p w14:paraId="238F9F4C"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Kategoria ruchu KR3÷4</w:t>
            </w:r>
          </w:p>
        </w:tc>
      </w:tr>
      <w:tr w:rsidR="00FA4899" w:rsidRPr="00FA4899" w14:paraId="2865C80F" w14:textId="77777777" w:rsidTr="008F7A94">
        <w:trPr>
          <w:jc w:val="center"/>
        </w:trPr>
        <w:tc>
          <w:tcPr>
            <w:tcW w:w="4119" w:type="dxa"/>
          </w:tcPr>
          <w:p w14:paraId="205D963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Mieszanka mineralno-asfaltowa o wymiarze D, [mm]</w:t>
            </w:r>
          </w:p>
        </w:tc>
        <w:tc>
          <w:tcPr>
            <w:tcW w:w="4400" w:type="dxa"/>
            <w:vAlign w:val="center"/>
          </w:tcPr>
          <w:p w14:paraId="4159AD9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22</w:t>
            </w:r>
          </w:p>
        </w:tc>
      </w:tr>
      <w:tr w:rsidR="00FA4899" w:rsidRPr="00FA4899" w14:paraId="1F3378FA" w14:textId="77777777" w:rsidTr="008F7A94">
        <w:trPr>
          <w:jc w:val="center"/>
        </w:trPr>
        <w:tc>
          <w:tcPr>
            <w:tcW w:w="4119" w:type="dxa"/>
          </w:tcPr>
          <w:p w14:paraId="63B8BC7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Granulat asfaltowy GRA o wymiarze U, [mm]</w:t>
            </w:r>
          </w:p>
        </w:tc>
        <w:tc>
          <w:tcPr>
            <w:tcW w:w="4400" w:type="dxa"/>
          </w:tcPr>
          <w:p w14:paraId="41240DD5"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31,5</w:t>
            </w:r>
          </w:p>
        </w:tc>
      </w:tr>
      <w:tr w:rsidR="00FA4899" w:rsidRPr="00FA4899" w14:paraId="6E14847F" w14:textId="77777777" w:rsidTr="008F7A94">
        <w:trPr>
          <w:jc w:val="center"/>
        </w:trPr>
        <w:tc>
          <w:tcPr>
            <w:tcW w:w="4119" w:type="dxa"/>
          </w:tcPr>
          <w:p w14:paraId="14B4C51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Lepiszcze asfaltowe</w:t>
            </w:r>
          </w:p>
        </w:tc>
        <w:tc>
          <w:tcPr>
            <w:tcW w:w="4400" w:type="dxa"/>
          </w:tcPr>
          <w:p w14:paraId="75F90A7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35/50, 50/70</w:t>
            </w:r>
          </w:p>
        </w:tc>
      </w:tr>
      <w:tr w:rsidR="00FA4899" w:rsidRPr="00FA4899" w14:paraId="7663048D" w14:textId="77777777" w:rsidTr="008F7A94">
        <w:trPr>
          <w:jc w:val="center"/>
        </w:trPr>
        <w:tc>
          <w:tcPr>
            <w:tcW w:w="4119" w:type="dxa"/>
          </w:tcPr>
          <w:p w14:paraId="242BFEBD"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Kruszywa mineralne</w:t>
            </w:r>
          </w:p>
        </w:tc>
        <w:tc>
          <w:tcPr>
            <w:tcW w:w="4400" w:type="dxa"/>
          </w:tcPr>
          <w:p w14:paraId="46D86337" w14:textId="77777777" w:rsidR="00F45500" w:rsidRPr="00FA4899" w:rsidRDefault="00F45500" w:rsidP="008F7A94">
            <w:pPr>
              <w:spacing w:before="120" w:after="120"/>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Tabele 4-7 wg WT-1-2014 [81] (tablice 6-10 wg ST)</w:t>
            </w:r>
          </w:p>
        </w:tc>
      </w:tr>
    </w:tbl>
    <w:p w14:paraId="4FB291AE" w14:textId="77777777" w:rsidR="00F45500" w:rsidRPr="00FA4899" w:rsidRDefault="00F45500" w:rsidP="00F45500">
      <w:pPr>
        <w:pStyle w:val="Nagwek2"/>
        <w:numPr>
          <w:ilvl w:val="1"/>
          <w:numId w:val="30"/>
        </w:numPr>
        <w:overflowPunct/>
        <w:autoSpaceDE/>
        <w:jc w:val="both"/>
        <w:textAlignment w:val="auto"/>
        <w:rPr>
          <w:color w:val="000000" w:themeColor="text1"/>
          <w:sz w:val="18"/>
          <w:szCs w:val="18"/>
        </w:rPr>
      </w:pPr>
      <w:r w:rsidRPr="00FA4899">
        <w:rPr>
          <w:color w:val="000000" w:themeColor="text1"/>
          <w:sz w:val="18"/>
          <w:szCs w:val="18"/>
        </w:rPr>
        <w:t>2.3. Lepiszcza asfaltowe</w:t>
      </w:r>
    </w:p>
    <w:p w14:paraId="108B8ED0" w14:textId="77777777" w:rsidR="00F45500" w:rsidRPr="00FA4899" w:rsidRDefault="00F45500" w:rsidP="00F45500">
      <w:pPr>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ab/>
        <w:t>Należy stosować asfalty drogowe wg PN-EN 12591 [24],  polimeroasfalty wg PN-EN 14023 [66] [66a] lub asfalty wielorodzajowe wg PN-EN 13924-2[65] [65a].</w:t>
      </w:r>
    </w:p>
    <w:p w14:paraId="54F289CB"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 xml:space="preserve">Oprócz lepiszcz wymienionych w tablicy 2 można stosować inne lepiszcza nienormowe według aprobat technicznych. </w:t>
      </w:r>
    </w:p>
    <w:p w14:paraId="779D0E7A"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 xml:space="preserve">Asfalty drogowe powinny spełniać wymagania podane w tablicy 3. </w:t>
      </w:r>
    </w:p>
    <w:p w14:paraId="5F416770"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Polimeroasfalty  powinny spełniać wymagania podane  w tablicy 4.</w:t>
      </w:r>
    </w:p>
    <w:p w14:paraId="6B2A1D1C"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Asfalty wielorodzajowe powinny spełniać wymagania podane w tablicy 5.</w:t>
      </w:r>
    </w:p>
    <w:p w14:paraId="49ABAAD1"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3. Wymagania wobec asfaltów drogowych wg PN-EN 12591 [24]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2775"/>
        <w:gridCol w:w="30"/>
        <w:gridCol w:w="960"/>
        <w:gridCol w:w="2160"/>
        <w:gridCol w:w="1150"/>
        <w:gridCol w:w="1150"/>
      </w:tblGrid>
      <w:tr w:rsidR="00FA4899" w:rsidRPr="00FA4899" w14:paraId="20C6B4DD" w14:textId="77777777" w:rsidTr="008F7A94">
        <w:trPr>
          <w:jc w:val="center"/>
        </w:trPr>
        <w:tc>
          <w:tcPr>
            <w:tcW w:w="543" w:type="dxa"/>
            <w:vMerge w:val="restart"/>
            <w:vAlign w:val="center"/>
          </w:tcPr>
          <w:p w14:paraId="59C4E04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2775" w:type="dxa"/>
            <w:vMerge w:val="restart"/>
            <w:vAlign w:val="center"/>
          </w:tcPr>
          <w:p w14:paraId="70DCE12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w:t>
            </w:r>
          </w:p>
        </w:tc>
        <w:tc>
          <w:tcPr>
            <w:tcW w:w="990" w:type="dxa"/>
            <w:gridSpan w:val="2"/>
            <w:vMerge w:val="restart"/>
            <w:vAlign w:val="center"/>
          </w:tcPr>
          <w:p w14:paraId="64B67B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Jed-nostka</w:t>
            </w:r>
          </w:p>
        </w:tc>
        <w:tc>
          <w:tcPr>
            <w:tcW w:w="2160" w:type="dxa"/>
            <w:vMerge w:val="restart"/>
            <w:vAlign w:val="center"/>
          </w:tcPr>
          <w:p w14:paraId="47AA9C0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Metoda</w:t>
            </w:r>
          </w:p>
          <w:p w14:paraId="772FB92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w:t>
            </w:r>
          </w:p>
        </w:tc>
        <w:tc>
          <w:tcPr>
            <w:tcW w:w="2300" w:type="dxa"/>
            <w:gridSpan w:val="2"/>
          </w:tcPr>
          <w:p w14:paraId="7CDF623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Rodzaj asfaltu</w:t>
            </w:r>
          </w:p>
        </w:tc>
      </w:tr>
      <w:tr w:rsidR="00FA4899" w:rsidRPr="00FA4899" w14:paraId="4C4E21E8" w14:textId="77777777" w:rsidTr="008F7A94">
        <w:trPr>
          <w:jc w:val="center"/>
        </w:trPr>
        <w:tc>
          <w:tcPr>
            <w:tcW w:w="543" w:type="dxa"/>
            <w:vMerge/>
          </w:tcPr>
          <w:p w14:paraId="02154BA5" w14:textId="77777777" w:rsidR="00F45500" w:rsidRPr="00FA4899" w:rsidRDefault="00F45500" w:rsidP="008F7A94">
            <w:pPr>
              <w:jc w:val="both"/>
              <w:rPr>
                <w:rFonts w:ascii="Arial" w:hAnsi="Arial" w:cs="Arial"/>
                <w:color w:val="000000" w:themeColor="text1"/>
                <w:sz w:val="18"/>
                <w:szCs w:val="18"/>
              </w:rPr>
            </w:pPr>
          </w:p>
        </w:tc>
        <w:tc>
          <w:tcPr>
            <w:tcW w:w="2775" w:type="dxa"/>
            <w:vMerge/>
          </w:tcPr>
          <w:p w14:paraId="0603A5C1" w14:textId="77777777" w:rsidR="00F45500" w:rsidRPr="00FA4899" w:rsidRDefault="00F45500" w:rsidP="008F7A94">
            <w:pPr>
              <w:jc w:val="both"/>
              <w:rPr>
                <w:rFonts w:ascii="Arial" w:hAnsi="Arial" w:cs="Arial"/>
                <w:color w:val="000000" w:themeColor="text1"/>
                <w:sz w:val="18"/>
                <w:szCs w:val="18"/>
              </w:rPr>
            </w:pPr>
          </w:p>
        </w:tc>
        <w:tc>
          <w:tcPr>
            <w:tcW w:w="990" w:type="dxa"/>
            <w:gridSpan w:val="2"/>
            <w:vMerge/>
          </w:tcPr>
          <w:p w14:paraId="54FA820E" w14:textId="77777777" w:rsidR="00F45500" w:rsidRPr="00FA4899" w:rsidRDefault="00F45500" w:rsidP="008F7A94">
            <w:pPr>
              <w:jc w:val="both"/>
              <w:rPr>
                <w:rFonts w:ascii="Arial" w:hAnsi="Arial" w:cs="Arial"/>
                <w:color w:val="000000" w:themeColor="text1"/>
                <w:sz w:val="18"/>
                <w:szCs w:val="18"/>
              </w:rPr>
            </w:pPr>
          </w:p>
        </w:tc>
        <w:tc>
          <w:tcPr>
            <w:tcW w:w="2160" w:type="dxa"/>
            <w:vMerge/>
          </w:tcPr>
          <w:p w14:paraId="295C329D" w14:textId="77777777" w:rsidR="00F45500" w:rsidRPr="00FA4899" w:rsidRDefault="00F45500" w:rsidP="008F7A94">
            <w:pPr>
              <w:jc w:val="both"/>
              <w:rPr>
                <w:rFonts w:ascii="Arial" w:hAnsi="Arial" w:cs="Arial"/>
                <w:color w:val="000000" w:themeColor="text1"/>
                <w:sz w:val="18"/>
                <w:szCs w:val="18"/>
              </w:rPr>
            </w:pPr>
          </w:p>
        </w:tc>
        <w:tc>
          <w:tcPr>
            <w:tcW w:w="1150" w:type="dxa"/>
          </w:tcPr>
          <w:p w14:paraId="510E6BE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35/50</w:t>
            </w:r>
          </w:p>
        </w:tc>
        <w:tc>
          <w:tcPr>
            <w:tcW w:w="1150" w:type="dxa"/>
          </w:tcPr>
          <w:p w14:paraId="314F5A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50/70</w:t>
            </w:r>
          </w:p>
        </w:tc>
      </w:tr>
      <w:tr w:rsidR="00FA4899" w:rsidRPr="00FA4899" w14:paraId="41985C2E" w14:textId="77777777" w:rsidTr="008F7A94">
        <w:trPr>
          <w:jc w:val="center"/>
        </w:trPr>
        <w:tc>
          <w:tcPr>
            <w:tcW w:w="8768" w:type="dxa"/>
            <w:gridSpan w:val="7"/>
          </w:tcPr>
          <w:p w14:paraId="6C778E3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OBLIGATORYJNE</w:t>
            </w:r>
          </w:p>
        </w:tc>
      </w:tr>
      <w:tr w:rsidR="00FA4899" w:rsidRPr="00FA4899" w14:paraId="59F7E634" w14:textId="77777777" w:rsidTr="008F7A94">
        <w:trPr>
          <w:jc w:val="center"/>
        </w:trPr>
        <w:tc>
          <w:tcPr>
            <w:tcW w:w="543" w:type="dxa"/>
          </w:tcPr>
          <w:p w14:paraId="0D15162C"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2805" w:type="dxa"/>
            <w:gridSpan w:val="2"/>
          </w:tcPr>
          <w:p w14:paraId="7D00581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Penetracja w 25°C</w:t>
            </w:r>
          </w:p>
        </w:tc>
        <w:tc>
          <w:tcPr>
            <w:tcW w:w="960" w:type="dxa"/>
          </w:tcPr>
          <w:p w14:paraId="113F8C53"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0,1 mm</w:t>
            </w:r>
          </w:p>
        </w:tc>
        <w:tc>
          <w:tcPr>
            <w:tcW w:w="2160" w:type="dxa"/>
          </w:tcPr>
          <w:p w14:paraId="4DF70147"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PN-EN 1426 [21]</w:t>
            </w:r>
          </w:p>
        </w:tc>
        <w:tc>
          <w:tcPr>
            <w:tcW w:w="1150" w:type="dxa"/>
          </w:tcPr>
          <w:p w14:paraId="17F8D25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35÷50</w:t>
            </w:r>
          </w:p>
        </w:tc>
        <w:tc>
          <w:tcPr>
            <w:tcW w:w="1150" w:type="dxa"/>
          </w:tcPr>
          <w:p w14:paraId="3FA938E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50÷70</w:t>
            </w:r>
          </w:p>
        </w:tc>
      </w:tr>
      <w:tr w:rsidR="00FA4899" w:rsidRPr="00FA4899" w14:paraId="08999D03" w14:textId="77777777" w:rsidTr="008F7A94">
        <w:trPr>
          <w:jc w:val="center"/>
        </w:trPr>
        <w:tc>
          <w:tcPr>
            <w:tcW w:w="543" w:type="dxa"/>
          </w:tcPr>
          <w:p w14:paraId="16474A43"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2805" w:type="dxa"/>
            <w:gridSpan w:val="2"/>
          </w:tcPr>
          <w:p w14:paraId="47F898FF"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w:t>
            </w:r>
          </w:p>
        </w:tc>
        <w:tc>
          <w:tcPr>
            <w:tcW w:w="960" w:type="dxa"/>
          </w:tcPr>
          <w:p w14:paraId="2712525E"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2160" w:type="dxa"/>
          </w:tcPr>
          <w:p w14:paraId="04EEB0ED"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1150" w:type="dxa"/>
          </w:tcPr>
          <w:p w14:paraId="5406203B"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50÷58</w:t>
            </w:r>
          </w:p>
        </w:tc>
        <w:tc>
          <w:tcPr>
            <w:tcW w:w="1150" w:type="dxa"/>
          </w:tcPr>
          <w:p w14:paraId="0A0F50C0"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46÷54</w:t>
            </w:r>
          </w:p>
        </w:tc>
      </w:tr>
      <w:tr w:rsidR="00FA4899" w:rsidRPr="00FA4899" w14:paraId="19E6D050" w14:textId="77777777" w:rsidTr="008F7A94">
        <w:trPr>
          <w:jc w:val="center"/>
        </w:trPr>
        <w:tc>
          <w:tcPr>
            <w:tcW w:w="543" w:type="dxa"/>
          </w:tcPr>
          <w:p w14:paraId="082925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2805" w:type="dxa"/>
            <w:gridSpan w:val="2"/>
          </w:tcPr>
          <w:p w14:paraId="2D94508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Temperatura zapłonu, </w:t>
            </w:r>
          </w:p>
          <w:p w14:paraId="2DE2EF4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nie mniej niż</w:t>
            </w:r>
          </w:p>
        </w:tc>
        <w:tc>
          <w:tcPr>
            <w:tcW w:w="960" w:type="dxa"/>
          </w:tcPr>
          <w:p w14:paraId="7601C676"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2160" w:type="dxa"/>
          </w:tcPr>
          <w:p w14:paraId="3D279700"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PN-EN 22592 [69]</w:t>
            </w:r>
          </w:p>
        </w:tc>
        <w:tc>
          <w:tcPr>
            <w:tcW w:w="1150" w:type="dxa"/>
          </w:tcPr>
          <w:p w14:paraId="32D8B7D6"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240</w:t>
            </w:r>
          </w:p>
        </w:tc>
        <w:tc>
          <w:tcPr>
            <w:tcW w:w="1150" w:type="dxa"/>
          </w:tcPr>
          <w:p w14:paraId="3F11689B"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230</w:t>
            </w:r>
          </w:p>
        </w:tc>
      </w:tr>
      <w:tr w:rsidR="00FA4899" w:rsidRPr="00FA4899" w14:paraId="308D6ADA" w14:textId="77777777" w:rsidTr="008F7A94">
        <w:trPr>
          <w:jc w:val="center"/>
        </w:trPr>
        <w:tc>
          <w:tcPr>
            <w:tcW w:w="543" w:type="dxa"/>
          </w:tcPr>
          <w:p w14:paraId="46D243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2805" w:type="dxa"/>
            <w:gridSpan w:val="2"/>
          </w:tcPr>
          <w:p w14:paraId="0B8419F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Zawartość składników rozpuszczalnych, </w:t>
            </w:r>
          </w:p>
          <w:p w14:paraId="65E5B8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nie mniej niż</w:t>
            </w:r>
          </w:p>
        </w:tc>
        <w:tc>
          <w:tcPr>
            <w:tcW w:w="960" w:type="dxa"/>
          </w:tcPr>
          <w:p w14:paraId="38DC676C" w14:textId="77777777" w:rsidR="00F45500" w:rsidRPr="00FA4899" w:rsidRDefault="00F45500" w:rsidP="008F7A94">
            <w:pPr>
              <w:jc w:val="both"/>
              <w:rPr>
                <w:rFonts w:ascii="Arial" w:hAnsi="Arial" w:cs="Arial"/>
                <w:color w:val="000000" w:themeColor="text1"/>
                <w:sz w:val="18"/>
                <w:szCs w:val="18"/>
              </w:rPr>
            </w:pPr>
          </w:p>
          <w:p w14:paraId="7A7860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m/m</w:t>
            </w:r>
          </w:p>
        </w:tc>
        <w:tc>
          <w:tcPr>
            <w:tcW w:w="2160" w:type="dxa"/>
          </w:tcPr>
          <w:p w14:paraId="772CCF8D" w14:textId="77777777" w:rsidR="00F45500" w:rsidRPr="00FA4899" w:rsidRDefault="00F45500" w:rsidP="008F7A94">
            <w:pPr>
              <w:jc w:val="both"/>
              <w:rPr>
                <w:rFonts w:ascii="Arial" w:hAnsi="Arial" w:cs="Arial"/>
                <w:color w:val="000000" w:themeColor="text1"/>
                <w:sz w:val="18"/>
                <w:szCs w:val="18"/>
              </w:rPr>
            </w:pPr>
          </w:p>
          <w:p w14:paraId="0D233CC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12592 [25]</w:t>
            </w:r>
          </w:p>
        </w:tc>
        <w:tc>
          <w:tcPr>
            <w:tcW w:w="1150" w:type="dxa"/>
          </w:tcPr>
          <w:p w14:paraId="1BDE5437" w14:textId="77777777" w:rsidR="00F45500" w:rsidRPr="00FA4899" w:rsidRDefault="00F45500" w:rsidP="008F7A94">
            <w:pPr>
              <w:jc w:val="both"/>
              <w:rPr>
                <w:rFonts w:ascii="Arial" w:hAnsi="Arial" w:cs="Arial"/>
                <w:color w:val="000000" w:themeColor="text1"/>
                <w:sz w:val="18"/>
                <w:szCs w:val="18"/>
              </w:rPr>
            </w:pPr>
          </w:p>
          <w:p w14:paraId="3B5179E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99</w:t>
            </w:r>
          </w:p>
        </w:tc>
        <w:tc>
          <w:tcPr>
            <w:tcW w:w="1150" w:type="dxa"/>
          </w:tcPr>
          <w:p w14:paraId="3FBD738C" w14:textId="77777777" w:rsidR="00F45500" w:rsidRPr="00FA4899" w:rsidRDefault="00F45500" w:rsidP="008F7A94">
            <w:pPr>
              <w:jc w:val="both"/>
              <w:rPr>
                <w:rFonts w:ascii="Arial" w:hAnsi="Arial" w:cs="Arial"/>
                <w:color w:val="000000" w:themeColor="text1"/>
                <w:sz w:val="18"/>
                <w:szCs w:val="18"/>
              </w:rPr>
            </w:pPr>
          </w:p>
          <w:p w14:paraId="62068E4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99</w:t>
            </w:r>
          </w:p>
        </w:tc>
      </w:tr>
      <w:tr w:rsidR="00FA4899" w:rsidRPr="00FA4899" w14:paraId="179BA2A2" w14:textId="77777777" w:rsidTr="008F7A94">
        <w:trPr>
          <w:jc w:val="center"/>
        </w:trPr>
        <w:tc>
          <w:tcPr>
            <w:tcW w:w="543" w:type="dxa"/>
          </w:tcPr>
          <w:p w14:paraId="3C48E8F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2805" w:type="dxa"/>
            <w:gridSpan w:val="2"/>
          </w:tcPr>
          <w:p w14:paraId="541F09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Zmiana masy po starzeniu (ubytek lub przyrost), </w:t>
            </w:r>
          </w:p>
          <w:p w14:paraId="45C7D9C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nie więcej niż</w:t>
            </w:r>
          </w:p>
        </w:tc>
        <w:tc>
          <w:tcPr>
            <w:tcW w:w="960" w:type="dxa"/>
          </w:tcPr>
          <w:p w14:paraId="1EFAC578" w14:textId="77777777" w:rsidR="00F45500" w:rsidRPr="00FA4899" w:rsidRDefault="00F45500" w:rsidP="008F7A94">
            <w:pPr>
              <w:jc w:val="both"/>
              <w:rPr>
                <w:rFonts w:ascii="Arial" w:hAnsi="Arial" w:cs="Arial"/>
                <w:color w:val="000000" w:themeColor="text1"/>
                <w:sz w:val="18"/>
                <w:szCs w:val="18"/>
              </w:rPr>
            </w:pPr>
          </w:p>
          <w:p w14:paraId="1576511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m/m</w:t>
            </w:r>
          </w:p>
        </w:tc>
        <w:tc>
          <w:tcPr>
            <w:tcW w:w="2160" w:type="dxa"/>
          </w:tcPr>
          <w:p w14:paraId="771146DA" w14:textId="77777777" w:rsidR="00F45500" w:rsidRPr="00FA4899" w:rsidRDefault="00F45500" w:rsidP="008F7A94">
            <w:pPr>
              <w:jc w:val="both"/>
              <w:rPr>
                <w:rFonts w:ascii="Arial" w:hAnsi="Arial" w:cs="Arial"/>
                <w:color w:val="000000" w:themeColor="text1"/>
                <w:sz w:val="18"/>
                <w:szCs w:val="18"/>
              </w:rPr>
            </w:pPr>
          </w:p>
          <w:p w14:paraId="6CD80A2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12607-1 [29]</w:t>
            </w:r>
          </w:p>
        </w:tc>
        <w:tc>
          <w:tcPr>
            <w:tcW w:w="1150" w:type="dxa"/>
          </w:tcPr>
          <w:p w14:paraId="370BA9FB" w14:textId="77777777" w:rsidR="00F45500" w:rsidRPr="00FA4899" w:rsidRDefault="00F45500" w:rsidP="008F7A94">
            <w:pPr>
              <w:jc w:val="both"/>
              <w:rPr>
                <w:rFonts w:ascii="Arial" w:hAnsi="Arial" w:cs="Arial"/>
                <w:color w:val="000000" w:themeColor="text1"/>
                <w:sz w:val="18"/>
                <w:szCs w:val="18"/>
              </w:rPr>
            </w:pPr>
          </w:p>
          <w:p w14:paraId="5584D43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0,5</w:t>
            </w:r>
          </w:p>
        </w:tc>
        <w:tc>
          <w:tcPr>
            <w:tcW w:w="1150" w:type="dxa"/>
          </w:tcPr>
          <w:p w14:paraId="63CEB14D" w14:textId="77777777" w:rsidR="00F45500" w:rsidRPr="00FA4899" w:rsidRDefault="00F45500" w:rsidP="008F7A94">
            <w:pPr>
              <w:jc w:val="both"/>
              <w:rPr>
                <w:rFonts w:ascii="Arial" w:hAnsi="Arial" w:cs="Arial"/>
                <w:color w:val="000000" w:themeColor="text1"/>
                <w:sz w:val="18"/>
                <w:szCs w:val="18"/>
              </w:rPr>
            </w:pPr>
          </w:p>
          <w:p w14:paraId="0B74B6F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0,5</w:t>
            </w:r>
          </w:p>
        </w:tc>
      </w:tr>
      <w:tr w:rsidR="00FA4899" w:rsidRPr="00FA4899" w14:paraId="0DAF12AA" w14:textId="77777777" w:rsidTr="008F7A94">
        <w:trPr>
          <w:jc w:val="center"/>
        </w:trPr>
        <w:tc>
          <w:tcPr>
            <w:tcW w:w="543" w:type="dxa"/>
          </w:tcPr>
          <w:p w14:paraId="48BADB3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2805" w:type="dxa"/>
            <w:gridSpan w:val="2"/>
          </w:tcPr>
          <w:p w14:paraId="4378E0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Pozostała penetracja po </w:t>
            </w:r>
            <w:r w:rsidRPr="00FA4899">
              <w:rPr>
                <w:rFonts w:ascii="Arial" w:hAnsi="Arial" w:cs="Arial"/>
                <w:color w:val="000000" w:themeColor="text1"/>
                <w:sz w:val="18"/>
                <w:szCs w:val="18"/>
              </w:rPr>
              <w:lastRenderedPageBreak/>
              <w:t>starzeniu, nie mniej niż</w:t>
            </w:r>
          </w:p>
        </w:tc>
        <w:tc>
          <w:tcPr>
            <w:tcW w:w="960" w:type="dxa"/>
          </w:tcPr>
          <w:p w14:paraId="0F4154C5"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w:t>
            </w:r>
          </w:p>
        </w:tc>
        <w:tc>
          <w:tcPr>
            <w:tcW w:w="2160" w:type="dxa"/>
          </w:tcPr>
          <w:p w14:paraId="585DD3E5"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PN-EN 1426 [21]</w:t>
            </w:r>
          </w:p>
        </w:tc>
        <w:tc>
          <w:tcPr>
            <w:tcW w:w="1150" w:type="dxa"/>
          </w:tcPr>
          <w:p w14:paraId="2296D93A"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53</w:t>
            </w:r>
          </w:p>
        </w:tc>
        <w:tc>
          <w:tcPr>
            <w:tcW w:w="1150" w:type="dxa"/>
          </w:tcPr>
          <w:p w14:paraId="1018422B"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50</w:t>
            </w:r>
          </w:p>
        </w:tc>
      </w:tr>
      <w:tr w:rsidR="00FA4899" w:rsidRPr="00FA4899" w14:paraId="653C5038" w14:textId="77777777" w:rsidTr="008F7A94">
        <w:trPr>
          <w:jc w:val="center"/>
        </w:trPr>
        <w:tc>
          <w:tcPr>
            <w:tcW w:w="543" w:type="dxa"/>
          </w:tcPr>
          <w:p w14:paraId="106BA93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7</w:t>
            </w:r>
          </w:p>
        </w:tc>
        <w:tc>
          <w:tcPr>
            <w:tcW w:w="2805" w:type="dxa"/>
            <w:gridSpan w:val="2"/>
          </w:tcPr>
          <w:p w14:paraId="0D47C2A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 po starzeniu, nie mniej niż</w:t>
            </w:r>
          </w:p>
        </w:tc>
        <w:tc>
          <w:tcPr>
            <w:tcW w:w="960" w:type="dxa"/>
          </w:tcPr>
          <w:p w14:paraId="15035D6F"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2160" w:type="dxa"/>
          </w:tcPr>
          <w:p w14:paraId="3D2419DB"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1150" w:type="dxa"/>
          </w:tcPr>
          <w:p w14:paraId="2D00B8AE"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52</w:t>
            </w:r>
          </w:p>
        </w:tc>
        <w:tc>
          <w:tcPr>
            <w:tcW w:w="1150" w:type="dxa"/>
          </w:tcPr>
          <w:p w14:paraId="0FB9C80D"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48</w:t>
            </w:r>
          </w:p>
        </w:tc>
      </w:tr>
      <w:tr w:rsidR="00FA4899" w:rsidRPr="00FA4899" w14:paraId="732B9183" w14:textId="77777777" w:rsidTr="008F7A94">
        <w:trPr>
          <w:jc w:val="center"/>
        </w:trPr>
        <w:tc>
          <w:tcPr>
            <w:tcW w:w="543" w:type="dxa"/>
          </w:tcPr>
          <w:p w14:paraId="55DE68B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2805" w:type="dxa"/>
            <w:gridSpan w:val="2"/>
          </w:tcPr>
          <w:p w14:paraId="5063C4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Wzrost temp. mięknienia po starzeniu, nie więcej niż</w:t>
            </w:r>
          </w:p>
        </w:tc>
        <w:tc>
          <w:tcPr>
            <w:tcW w:w="960" w:type="dxa"/>
          </w:tcPr>
          <w:p w14:paraId="1E881013"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2160" w:type="dxa"/>
          </w:tcPr>
          <w:p w14:paraId="64DD624C"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1150" w:type="dxa"/>
          </w:tcPr>
          <w:p w14:paraId="1C10DCB2"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150" w:type="dxa"/>
          </w:tcPr>
          <w:p w14:paraId="4DEF5F65"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9</w:t>
            </w:r>
          </w:p>
        </w:tc>
      </w:tr>
      <w:tr w:rsidR="00FA4899" w:rsidRPr="00FA4899" w14:paraId="109E5C91" w14:textId="77777777" w:rsidTr="008F7A94">
        <w:trPr>
          <w:jc w:val="center"/>
        </w:trPr>
        <w:tc>
          <w:tcPr>
            <w:tcW w:w="8768" w:type="dxa"/>
            <w:gridSpan w:val="7"/>
          </w:tcPr>
          <w:p w14:paraId="697A370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SPECJALNE   KRAJOWE</w:t>
            </w:r>
          </w:p>
        </w:tc>
      </w:tr>
      <w:tr w:rsidR="00FA4899" w:rsidRPr="00FA4899" w14:paraId="5B1B6607" w14:textId="77777777" w:rsidTr="008F7A94">
        <w:trPr>
          <w:jc w:val="center"/>
        </w:trPr>
        <w:tc>
          <w:tcPr>
            <w:tcW w:w="543" w:type="dxa"/>
          </w:tcPr>
          <w:p w14:paraId="2651E9A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2805" w:type="dxa"/>
            <w:gridSpan w:val="2"/>
          </w:tcPr>
          <w:p w14:paraId="2F7DE1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łamliwości Fraassa, nie więcej niż</w:t>
            </w:r>
          </w:p>
        </w:tc>
        <w:tc>
          <w:tcPr>
            <w:tcW w:w="960" w:type="dxa"/>
          </w:tcPr>
          <w:p w14:paraId="0B303FDE"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2160" w:type="dxa"/>
          </w:tcPr>
          <w:p w14:paraId="550ED055"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PN-EN 12593 [26]</w:t>
            </w:r>
          </w:p>
        </w:tc>
        <w:tc>
          <w:tcPr>
            <w:tcW w:w="1150" w:type="dxa"/>
          </w:tcPr>
          <w:p w14:paraId="345B3EEC"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150" w:type="dxa"/>
          </w:tcPr>
          <w:p w14:paraId="2B89A8BF"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-8</w:t>
            </w:r>
          </w:p>
        </w:tc>
      </w:tr>
      <w:tr w:rsidR="00FA4899" w:rsidRPr="00FA4899" w14:paraId="47D87A14" w14:textId="77777777" w:rsidTr="008F7A94">
        <w:trPr>
          <w:jc w:val="center"/>
        </w:trPr>
        <w:tc>
          <w:tcPr>
            <w:tcW w:w="543" w:type="dxa"/>
          </w:tcPr>
          <w:p w14:paraId="4525EEB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2805" w:type="dxa"/>
            <w:gridSpan w:val="2"/>
          </w:tcPr>
          <w:p w14:paraId="5B42AF1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Indeks penetracji</w:t>
            </w:r>
          </w:p>
        </w:tc>
        <w:tc>
          <w:tcPr>
            <w:tcW w:w="960" w:type="dxa"/>
          </w:tcPr>
          <w:p w14:paraId="2844582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2160" w:type="dxa"/>
          </w:tcPr>
          <w:p w14:paraId="60F5C21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12591[24]</w:t>
            </w:r>
          </w:p>
        </w:tc>
        <w:tc>
          <w:tcPr>
            <w:tcW w:w="1150" w:type="dxa"/>
          </w:tcPr>
          <w:p w14:paraId="4F2450A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Brak wymagań</w:t>
            </w:r>
          </w:p>
        </w:tc>
        <w:tc>
          <w:tcPr>
            <w:tcW w:w="1150" w:type="dxa"/>
          </w:tcPr>
          <w:p w14:paraId="3F374E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Brak wymagań</w:t>
            </w:r>
          </w:p>
        </w:tc>
      </w:tr>
      <w:tr w:rsidR="00FA4899" w:rsidRPr="00FA4899" w14:paraId="24DC438B" w14:textId="77777777" w:rsidTr="008F7A94">
        <w:trPr>
          <w:jc w:val="center"/>
        </w:trPr>
        <w:tc>
          <w:tcPr>
            <w:tcW w:w="543" w:type="dxa"/>
          </w:tcPr>
          <w:p w14:paraId="56D021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2805" w:type="dxa"/>
            <w:gridSpan w:val="2"/>
          </w:tcPr>
          <w:p w14:paraId="0999ED6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Lepkość dynamiczna w 60°C</w:t>
            </w:r>
          </w:p>
        </w:tc>
        <w:tc>
          <w:tcPr>
            <w:tcW w:w="960" w:type="dxa"/>
          </w:tcPr>
          <w:p w14:paraId="7136246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Pa∙s</w:t>
            </w:r>
          </w:p>
        </w:tc>
        <w:tc>
          <w:tcPr>
            <w:tcW w:w="2160" w:type="dxa"/>
          </w:tcPr>
          <w:p w14:paraId="451F20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12596[28]</w:t>
            </w:r>
          </w:p>
        </w:tc>
        <w:tc>
          <w:tcPr>
            <w:tcW w:w="1150" w:type="dxa"/>
          </w:tcPr>
          <w:p w14:paraId="5631277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Brak wymagań</w:t>
            </w:r>
          </w:p>
        </w:tc>
        <w:tc>
          <w:tcPr>
            <w:tcW w:w="1150" w:type="dxa"/>
          </w:tcPr>
          <w:p w14:paraId="36C4542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Brak wymagań</w:t>
            </w:r>
          </w:p>
        </w:tc>
      </w:tr>
      <w:tr w:rsidR="00F45500" w:rsidRPr="00FA4899" w14:paraId="249A5E7C" w14:textId="77777777" w:rsidTr="008F7A94">
        <w:trPr>
          <w:jc w:val="center"/>
        </w:trPr>
        <w:tc>
          <w:tcPr>
            <w:tcW w:w="543" w:type="dxa"/>
          </w:tcPr>
          <w:p w14:paraId="3117DE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2805" w:type="dxa"/>
            <w:gridSpan w:val="2"/>
          </w:tcPr>
          <w:p w14:paraId="7BCEE84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Lepkość kinematyczna w 135°C</w:t>
            </w:r>
          </w:p>
        </w:tc>
        <w:tc>
          <w:tcPr>
            <w:tcW w:w="960" w:type="dxa"/>
          </w:tcPr>
          <w:p w14:paraId="4BB1097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/s</w:t>
            </w:r>
          </w:p>
        </w:tc>
        <w:tc>
          <w:tcPr>
            <w:tcW w:w="2160" w:type="dxa"/>
          </w:tcPr>
          <w:p w14:paraId="61C5CE4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12595[27]</w:t>
            </w:r>
          </w:p>
        </w:tc>
        <w:tc>
          <w:tcPr>
            <w:tcW w:w="1150" w:type="dxa"/>
          </w:tcPr>
          <w:p w14:paraId="7C86AF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Brak wymagań</w:t>
            </w:r>
          </w:p>
        </w:tc>
        <w:tc>
          <w:tcPr>
            <w:tcW w:w="1150" w:type="dxa"/>
          </w:tcPr>
          <w:p w14:paraId="560BFA9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Brak wymagań</w:t>
            </w:r>
          </w:p>
        </w:tc>
      </w:tr>
    </w:tbl>
    <w:p w14:paraId="512781C7" w14:textId="77777777" w:rsidR="00F45500" w:rsidRPr="00FA4899" w:rsidRDefault="00F45500" w:rsidP="00F45500">
      <w:pPr>
        <w:tabs>
          <w:tab w:val="left" w:pos="851"/>
        </w:tabs>
        <w:spacing w:before="120" w:after="120"/>
        <w:ind w:left="851" w:hanging="851"/>
        <w:jc w:val="both"/>
        <w:rPr>
          <w:rFonts w:ascii="Arial" w:hAnsi="Arial" w:cs="Arial"/>
          <w:color w:val="000000" w:themeColor="text1"/>
          <w:sz w:val="18"/>
          <w:szCs w:val="18"/>
        </w:rPr>
      </w:pPr>
    </w:p>
    <w:p w14:paraId="73AA9B1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730D8FF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Temperatura lepiszcza asfaltowego w zbiorniku magazynowym (roboczym) nie powinna przekraczać w okresie krótkotrwałym, nie dłuższym niż 5 dni,  poniższych wartości: </w:t>
      </w:r>
    </w:p>
    <w:p w14:paraId="6A59987A" w14:textId="77777777" w:rsidR="00F45500" w:rsidRPr="00FA4899" w:rsidRDefault="00F45500" w:rsidP="00C12426">
      <w:pPr>
        <w:widowControl/>
        <w:numPr>
          <w:ilvl w:val="0"/>
          <w:numId w:val="22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asfaltu drogowego 35/50: 190°C,</w:t>
      </w:r>
    </w:p>
    <w:p w14:paraId="0A3B69BF" w14:textId="77777777" w:rsidR="00F45500" w:rsidRPr="00FA4899" w:rsidRDefault="00F45500" w:rsidP="00C12426">
      <w:pPr>
        <w:widowControl/>
        <w:numPr>
          <w:ilvl w:val="0"/>
          <w:numId w:val="22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asfaltu drogowego 50/70: 180°C,</w:t>
      </w:r>
    </w:p>
    <w:p w14:paraId="24548DA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 celu ograniczenia ilości emisji gazów cieplarnianych oraz obniżenia temperatury mieszania składników i poprawienia urabialności mma dopuszcza się zastosowanie asfaltu spienionego. </w:t>
      </w:r>
    </w:p>
    <w:p w14:paraId="5ACBA55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2.4. Kruszywo </w:t>
      </w:r>
    </w:p>
    <w:p w14:paraId="5192309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Do warstwy podbudowy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705E65E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stosowana jest mieszanka kruszywa drobnego niełamanego i łamanego, to należy przyjąć proporcje kruszywa łamanego do niełamanego co najmniej 50/50.</w:t>
      </w:r>
    </w:p>
    <w:p w14:paraId="7078E58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Kruszywa powinny spełniać wymagania podane w WT-1 Kruszywa 2014 [81],  wg tablic poniżej.</w:t>
      </w:r>
    </w:p>
    <w:p w14:paraId="69094686" w14:textId="77777777" w:rsidR="00F45500" w:rsidRPr="00FA4899" w:rsidRDefault="00F45500" w:rsidP="00F45500">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rPr>
        <w:t>a) Kruszywo grube do podbudowy z betonu asfaltowego powinno spełniać wymagania podane w tablicy 6.</w:t>
      </w:r>
    </w:p>
    <w:p w14:paraId="23E37998" w14:textId="77777777" w:rsidR="00F45500" w:rsidRPr="00FA4899" w:rsidRDefault="00F45500" w:rsidP="00F45500">
      <w:pPr>
        <w:spacing w:before="60" w:after="60"/>
        <w:ind w:left="992" w:hanging="992"/>
        <w:jc w:val="both"/>
        <w:rPr>
          <w:rFonts w:ascii="Arial" w:hAnsi="Arial" w:cs="Arial"/>
          <w:color w:val="000000" w:themeColor="text1"/>
          <w:sz w:val="18"/>
          <w:szCs w:val="18"/>
        </w:rPr>
      </w:pPr>
      <w:r w:rsidRPr="00FA4899">
        <w:rPr>
          <w:rFonts w:ascii="Arial" w:hAnsi="Arial" w:cs="Arial"/>
          <w:color w:val="000000" w:themeColor="text1"/>
          <w:sz w:val="18"/>
          <w:szCs w:val="18"/>
        </w:rPr>
        <w:t>Tablica 6.</w:t>
      </w:r>
      <w:r w:rsidRPr="00FA4899">
        <w:rPr>
          <w:rFonts w:ascii="Arial" w:hAnsi="Arial" w:cs="Arial"/>
          <w:color w:val="000000" w:themeColor="text1"/>
          <w:sz w:val="18"/>
          <w:szCs w:val="18"/>
        </w:rPr>
        <w:tab/>
        <w:t>Wymagane właściwości kruszywa grubego do podbudowy  z betonu asfaltowego</w:t>
      </w:r>
    </w:p>
    <w:tbl>
      <w:tblPr>
        <w:tblW w:w="88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3959"/>
        <w:gridCol w:w="9"/>
        <w:gridCol w:w="4254"/>
        <w:gridCol w:w="15"/>
      </w:tblGrid>
      <w:tr w:rsidR="00FA4899" w:rsidRPr="00FA4899" w14:paraId="00BF5D2B" w14:textId="77777777" w:rsidTr="008F7A94">
        <w:trPr>
          <w:gridAfter w:val="1"/>
          <w:wAfter w:w="15" w:type="dxa"/>
          <w:trHeight w:val="485"/>
          <w:jc w:val="center"/>
        </w:trPr>
        <w:tc>
          <w:tcPr>
            <w:tcW w:w="567" w:type="dxa"/>
          </w:tcPr>
          <w:p w14:paraId="68BC79CF" w14:textId="77777777" w:rsidR="00F45500" w:rsidRPr="00FA4899" w:rsidRDefault="00F45500" w:rsidP="008F7A94">
            <w:pPr>
              <w:jc w:val="both"/>
              <w:rPr>
                <w:rFonts w:ascii="Arial" w:hAnsi="Arial" w:cs="Arial"/>
                <w:color w:val="000000" w:themeColor="text1"/>
                <w:sz w:val="18"/>
                <w:szCs w:val="18"/>
              </w:rPr>
            </w:pPr>
          </w:p>
          <w:p w14:paraId="2199DFE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968" w:type="dxa"/>
            <w:gridSpan w:val="2"/>
          </w:tcPr>
          <w:p w14:paraId="272E80DF" w14:textId="77777777" w:rsidR="00F45500" w:rsidRPr="00FA4899" w:rsidRDefault="00F45500" w:rsidP="008F7A94">
            <w:pPr>
              <w:jc w:val="both"/>
              <w:rPr>
                <w:rFonts w:ascii="Arial" w:hAnsi="Arial" w:cs="Arial"/>
                <w:color w:val="000000" w:themeColor="text1"/>
                <w:sz w:val="18"/>
                <w:szCs w:val="18"/>
              </w:rPr>
            </w:pPr>
          </w:p>
          <w:p w14:paraId="3E12C57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4254" w:type="dxa"/>
            <w:vAlign w:val="center"/>
          </w:tcPr>
          <w:p w14:paraId="712DAFD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Wymagania dla kategorii ruchu KR3 </w:t>
            </w:r>
            <w:r w:rsidRPr="00FA4899">
              <w:rPr>
                <w:rFonts w:ascii="Arial" w:hAnsi="Arial" w:cs="Arial"/>
                <w:color w:val="000000" w:themeColor="text1"/>
                <w:sz w:val="18"/>
                <w:szCs w:val="18"/>
              </w:rPr>
              <w:sym w:font="Symbol" w:char="F0B8"/>
            </w:r>
            <w:r w:rsidRPr="00FA4899">
              <w:rPr>
                <w:rFonts w:ascii="Arial" w:hAnsi="Arial" w:cs="Arial"/>
                <w:color w:val="000000" w:themeColor="text1"/>
                <w:sz w:val="18"/>
                <w:szCs w:val="18"/>
              </w:rPr>
              <w:t xml:space="preserve"> KR4</w:t>
            </w:r>
          </w:p>
        </w:tc>
      </w:tr>
      <w:tr w:rsidR="00FA4899" w:rsidRPr="00FA4899" w14:paraId="56857F2F" w14:textId="77777777" w:rsidTr="008F7A94">
        <w:trPr>
          <w:gridAfter w:val="1"/>
          <w:wAfter w:w="15" w:type="dxa"/>
          <w:jc w:val="center"/>
        </w:trPr>
        <w:tc>
          <w:tcPr>
            <w:tcW w:w="567" w:type="dxa"/>
          </w:tcPr>
          <w:p w14:paraId="4865E5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959" w:type="dxa"/>
            <w:vAlign w:val="center"/>
          </w:tcPr>
          <w:p w14:paraId="08245580"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Uziarnienie według PN-EN 933-1 [6]; kategoria nie niższa niż:</w:t>
            </w:r>
          </w:p>
        </w:tc>
        <w:tc>
          <w:tcPr>
            <w:tcW w:w="4263" w:type="dxa"/>
            <w:gridSpan w:val="2"/>
            <w:vAlign w:val="center"/>
          </w:tcPr>
          <w:p w14:paraId="74F0D76E"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85/20</w:t>
            </w:r>
          </w:p>
        </w:tc>
      </w:tr>
      <w:tr w:rsidR="00FA4899" w:rsidRPr="00FA4899" w14:paraId="18F8FCD4" w14:textId="77777777" w:rsidTr="008F7A94">
        <w:trPr>
          <w:gridAfter w:val="1"/>
          <w:wAfter w:w="15" w:type="dxa"/>
          <w:jc w:val="center"/>
        </w:trPr>
        <w:tc>
          <w:tcPr>
            <w:tcW w:w="567" w:type="dxa"/>
          </w:tcPr>
          <w:p w14:paraId="5A6D2163"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959" w:type="dxa"/>
            <w:vAlign w:val="center"/>
          </w:tcPr>
          <w:p w14:paraId="27A6C1B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Tolerancja uziarnienia; odchylenia nie większe niż według kategorii:</w:t>
            </w:r>
          </w:p>
        </w:tc>
        <w:tc>
          <w:tcPr>
            <w:tcW w:w="4263" w:type="dxa"/>
            <w:gridSpan w:val="2"/>
            <w:vAlign w:val="center"/>
          </w:tcPr>
          <w:p w14:paraId="4362286D" w14:textId="77777777" w:rsidR="00F45500" w:rsidRPr="00FA4899" w:rsidRDefault="00F45500" w:rsidP="008F7A94">
            <w:pPr>
              <w:jc w:val="center"/>
              <w:rPr>
                <w:rFonts w:ascii="Arial" w:hAnsi="Arial" w:cs="Arial"/>
                <w:color w:val="000000" w:themeColor="text1"/>
                <w:sz w:val="18"/>
                <w:szCs w:val="18"/>
                <w:vertAlign w:val="subscript"/>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25/15</w:t>
            </w:r>
          </w:p>
          <w:p w14:paraId="27B5B81D" w14:textId="77777777" w:rsidR="00F45500" w:rsidRPr="00FA4899" w:rsidRDefault="00F45500" w:rsidP="008F7A94">
            <w:pPr>
              <w:jc w:val="center"/>
              <w:rPr>
                <w:rFonts w:ascii="Arial" w:hAnsi="Arial" w:cs="Arial"/>
                <w:color w:val="000000" w:themeColor="text1"/>
                <w:sz w:val="18"/>
                <w:szCs w:val="18"/>
                <w:vertAlign w:val="subscript"/>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20/15</w:t>
            </w:r>
          </w:p>
          <w:p w14:paraId="0164F433"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20/17,5</w:t>
            </w:r>
          </w:p>
        </w:tc>
      </w:tr>
      <w:tr w:rsidR="00FA4899" w:rsidRPr="00FA4899" w14:paraId="31C031CB" w14:textId="77777777" w:rsidTr="008F7A94">
        <w:trPr>
          <w:gridAfter w:val="1"/>
          <w:wAfter w:w="15" w:type="dxa"/>
          <w:jc w:val="center"/>
        </w:trPr>
        <w:tc>
          <w:tcPr>
            <w:tcW w:w="567" w:type="dxa"/>
          </w:tcPr>
          <w:p w14:paraId="2308229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959" w:type="dxa"/>
            <w:vAlign w:val="center"/>
          </w:tcPr>
          <w:p w14:paraId="0A24BEF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Zawartość pyłu według PN-EN 933-1 [6]; kategoria nie wyższa niż:</w:t>
            </w:r>
          </w:p>
        </w:tc>
        <w:tc>
          <w:tcPr>
            <w:tcW w:w="4263" w:type="dxa"/>
            <w:gridSpan w:val="2"/>
            <w:vAlign w:val="center"/>
          </w:tcPr>
          <w:p w14:paraId="3EBE9E00"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f</w:t>
            </w:r>
            <w:r w:rsidRPr="00FA4899">
              <w:rPr>
                <w:rFonts w:ascii="Arial" w:hAnsi="Arial" w:cs="Arial"/>
                <w:color w:val="000000" w:themeColor="text1"/>
                <w:sz w:val="18"/>
                <w:szCs w:val="18"/>
                <w:vertAlign w:val="subscript"/>
              </w:rPr>
              <w:t>2</w:t>
            </w:r>
          </w:p>
        </w:tc>
      </w:tr>
      <w:tr w:rsidR="00FA4899" w:rsidRPr="00FA4899" w14:paraId="0C248669" w14:textId="77777777" w:rsidTr="008F7A94">
        <w:trPr>
          <w:gridAfter w:val="1"/>
          <w:wAfter w:w="15" w:type="dxa"/>
          <w:jc w:val="center"/>
        </w:trPr>
        <w:tc>
          <w:tcPr>
            <w:tcW w:w="567" w:type="dxa"/>
          </w:tcPr>
          <w:p w14:paraId="3542F4F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959" w:type="dxa"/>
            <w:vAlign w:val="center"/>
          </w:tcPr>
          <w:p w14:paraId="64BD693F"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Kształt kruszywa według PN-EN 933-3 [7] lub według PN-EN 933-4 [8]; kategoria nie wyższa niż:</w:t>
            </w:r>
          </w:p>
        </w:tc>
        <w:tc>
          <w:tcPr>
            <w:tcW w:w="4263" w:type="dxa"/>
            <w:gridSpan w:val="2"/>
            <w:vAlign w:val="center"/>
          </w:tcPr>
          <w:p w14:paraId="517B7FD6" w14:textId="77777777" w:rsidR="00F45500" w:rsidRPr="00FA4899" w:rsidRDefault="00F45500" w:rsidP="008F7A94">
            <w:pPr>
              <w:jc w:val="center"/>
              <w:rPr>
                <w:rFonts w:ascii="Arial" w:hAnsi="Arial" w:cs="Arial"/>
                <w:i/>
                <w:color w:val="000000" w:themeColor="text1"/>
                <w:sz w:val="18"/>
                <w:szCs w:val="18"/>
              </w:rPr>
            </w:pPr>
          </w:p>
          <w:p w14:paraId="09E40871"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FI</w:t>
            </w:r>
            <w:r w:rsidRPr="00FA4899">
              <w:rPr>
                <w:rFonts w:ascii="Arial" w:hAnsi="Arial" w:cs="Arial"/>
                <w:i/>
                <w:color w:val="000000" w:themeColor="text1"/>
                <w:sz w:val="18"/>
                <w:szCs w:val="18"/>
                <w:vertAlign w:val="subscript"/>
              </w:rPr>
              <w:t>30</w:t>
            </w:r>
            <w:r w:rsidRPr="00FA4899">
              <w:rPr>
                <w:rFonts w:ascii="Arial" w:hAnsi="Arial" w:cs="Arial"/>
                <w:color w:val="000000" w:themeColor="text1"/>
                <w:sz w:val="18"/>
                <w:szCs w:val="18"/>
              </w:rPr>
              <w:t xml:space="preserve"> lub </w:t>
            </w:r>
            <w:r w:rsidRPr="00FA4899">
              <w:rPr>
                <w:rFonts w:ascii="Arial" w:hAnsi="Arial" w:cs="Arial"/>
                <w:i/>
                <w:color w:val="000000" w:themeColor="text1"/>
                <w:sz w:val="18"/>
                <w:szCs w:val="18"/>
              </w:rPr>
              <w:t>SI</w:t>
            </w:r>
            <w:r w:rsidRPr="00FA4899">
              <w:rPr>
                <w:rFonts w:ascii="Arial" w:hAnsi="Arial" w:cs="Arial"/>
                <w:i/>
                <w:color w:val="000000" w:themeColor="text1"/>
                <w:sz w:val="18"/>
                <w:szCs w:val="18"/>
                <w:vertAlign w:val="subscript"/>
              </w:rPr>
              <w:t>30</w:t>
            </w:r>
          </w:p>
        </w:tc>
      </w:tr>
      <w:tr w:rsidR="00FA4899" w:rsidRPr="00FA4899" w14:paraId="0DBD325D" w14:textId="77777777" w:rsidTr="008F7A94">
        <w:trPr>
          <w:gridAfter w:val="1"/>
          <w:wAfter w:w="15" w:type="dxa"/>
          <w:jc w:val="center"/>
        </w:trPr>
        <w:tc>
          <w:tcPr>
            <w:tcW w:w="567" w:type="dxa"/>
          </w:tcPr>
          <w:p w14:paraId="704515D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959" w:type="dxa"/>
            <w:vAlign w:val="center"/>
          </w:tcPr>
          <w:p w14:paraId="25633BE3"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Procentowa zawartość ziaren o powierzchni przekruszonej i łamanej w kruszywie grubym według PN-EN 933-5 [9]; kategoria nie niższa niż:</w:t>
            </w:r>
          </w:p>
        </w:tc>
        <w:tc>
          <w:tcPr>
            <w:tcW w:w="4263" w:type="dxa"/>
            <w:gridSpan w:val="2"/>
            <w:vAlign w:val="center"/>
          </w:tcPr>
          <w:p w14:paraId="6AFD2D3B"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C</w:t>
            </w:r>
            <w:r w:rsidRPr="00FA4899">
              <w:rPr>
                <w:rFonts w:ascii="Arial" w:hAnsi="Arial" w:cs="Arial"/>
                <w:i/>
                <w:color w:val="000000" w:themeColor="text1"/>
                <w:sz w:val="18"/>
                <w:szCs w:val="18"/>
                <w:vertAlign w:val="subscript"/>
              </w:rPr>
              <w:t>50</w:t>
            </w:r>
            <w:r w:rsidRPr="00FA4899">
              <w:rPr>
                <w:rFonts w:ascii="Arial" w:hAnsi="Arial" w:cs="Arial"/>
                <w:color w:val="000000" w:themeColor="text1"/>
                <w:sz w:val="18"/>
                <w:szCs w:val="18"/>
                <w:vertAlign w:val="subscript"/>
              </w:rPr>
              <w:t>/30</w:t>
            </w:r>
          </w:p>
        </w:tc>
      </w:tr>
      <w:tr w:rsidR="00FA4899" w:rsidRPr="00FA4899" w14:paraId="1F32E223" w14:textId="77777777" w:rsidTr="008F7A94">
        <w:trPr>
          <w:jc w:val="center"/>
        </w:trPr>
        <w:tc>
          <w:tcPr>
            <w:tcW w:w="567" w:type="dxa"/>
          </w:tcPr>
          <w:p w14:paraId="2E41CC1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968" w:type="dxa"/>
            <w:gridSpan w:val="2"/>
            <w:vAlign w:val="center"/>
          </w:tcPr>
          <w:p w14:paraId="2D3E5715"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Odporność kruszywa na rozdrabnianie według normy PN-EN 1097-2 [13], badana na kruszywie o wymiarze 10/14, rozdział 5, kategoria nie wyższa niż:</w:t>
            </w:r>
          </w:p>
        </w:tc>
        <w:tc>
          <w:tcPr>
            <w:tcW w:w="4269" w:type="dxa"/>
            <w:gridSpan w:val="2"/>
            <w:vAlign w:val="center"/>
          </w:tcPr>
          <w:p w14:paraId="4B9F8F3A" w14:textId="77777777" w:rsidR="00F45500" w:rsidRPr="00FA4899" w:rsidRDefault="00F45500" w:rsidP="008F7A94">
            <w:pPr>
              <w:jc w:val="center"/>
              <w:rPr>
                <w:rFonts w:ascii="Arial" w:hAnsi="Arial" w:cs="Arial"/>
                <w:i/>
                <w:color w:val="000000" w:themeColor="text1"/>
                <w:sz w:val="18"/>
                <w:szCs w:val="18"/>
              </w:rPr>
            </w:pPr>
          </w:p>
          <w:p w14:paraId="434692AA"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LA</w:t>
            </w:r>
            <w:r w:rsidRPr="00FA4899">
              <w:rPr>
                <w:rFonts w:ascii="Arial" w:hAnsi="Arial" w:cs="Arial"/>
                <w:i/>
                <w:color w:val="000000" w:themeColor="text1"/>
                <w:sz w:val="18"/>
                <w:szCs w:val="18"/>
                <w:vertAlign w:val="subscript"/>
              </w:rPr>
              <w:t>40</w:t>
            </w:r>
          </w:p>
          <w:p w14:paraId="0575617F" w14:textId="77777777" w:rsidR="00F45500" w:rsidRPr="00FA4899" w:rsidRDefault="00F45500" w:rsidP="008F7A94">
            <w:pPr>
              <w:jc w:val="center"/>
              <w:rPr>
                <w:rFonts w:ascii="Arial" w:hAnsi="Arial" w:cs="Arial"/>
                <w:i/>
                <w:color w:val="000000" w:themeColor="text1"/>
                <w:sz w:val="18"/>
                <w:szCs w:val="18"/>
              </w:rPr>
            </w:pPr>
          </w:p>
          <w:p w14:paraId="032A0188" w14:textId="77777777" w:rsidR="00F45500" w:rsidRPr="00FA4899" w:rsidRDefault="00F45500" w:rsidP="008F7A94">
            <w:pPr>
              <w:jc w:val="center"/>
              <w:rPr>
                <w:rFonts w:ascii="Arial" w:hAnsi="Arial" w:cs="Arial"/>
                <w:i/>
                <w:color w:val="000000" w:themeColor="text1"/>
                <w:sz w:val="18"/>
                <w:szCs w:val="18"/>
              </w:rPr>
            </w:pPr>
          </w:p>
          <w:p w14:paraId="7D898150" w14:textId="77777777" w:rsidR="00F45500" w:rsidRPr="00FA4899" w:rsidRDefault="00F45500" w:rsidP="008F7A94">
            <w:pPr>
              <w:jc w:val="center"/>
              <w:rPr>
                <w:rFonts w:ascii="Arial" w:hAnsi="Arial" w:cs="Arial"/>
                <w:b/>
                <w:color w:val="000000" w:themeColor="text1"/>
                <w:sz w:val="18"/>
                <w:szCs w:val="18"/>
              </w:rPr>
            </w:pPr>
          </w:p>
        </w:tc>
      </w:tr>
      <w:tr w:rsidR="00FA4899" w:rsidRPr="00FA4899" w14:paraId="3DF35891" w14:textId="77777777" w:rsidTr="008F7A94">
        <w:trPr>
          <w:jc w:val="center"/>
        </w:trPr>
        <w:tc>
          <w:tcPr>
            <w:tcW w:w="567" w:type="dxa"/>
          </w:tcPr>
          <w:p w14:paraId="7E1A1DD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968" w:type="dxa"/>
            <w:gridSpan w:val="2"/>
            <w:vAlign w:val="center"/>
          </w:tcPr>
          <w:p w14:paraId="4AF8E6F4"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Gęstość ziaren według PN-EN 1097-6 [17], rozdział 7, 8 lub 9:</w:t>
            </w:r>
          </w:p>
        </w:tc>
        <w:tc>
          <w:tcPr>
            <w:tcW w:w="4269" w:type="dxa"/>
            <w:gridSpan w:val="2"/>
            <w:vAlign w:val="center"/>
          </w:tcPr>
          <w:p w14:paraId="49C0EAB1" w14:textId="77777777" w:rsidR="00F45500" w:rsidRPr="00FA4899" w:rsidRDefault="00F45500" w:rsidP="008F7A94">
            <w:pPr>
              <w:spacing w:before="120"/>
              <w:jc w:val="center"/>
              <w:rPr>
                <w:rFonts w:ascii="Arial" w:hAnsi="Arial" w:cs="Arial"/>
                <w:b/>
                <w:color w:val="000000" w:themeColor="text1"/>
                <w:sz w:val="18"/>
                <w:szCs w:val="18"/>
              </w:rPr>
            </w:pPr>
            <w:r w:rsidRPr="00FA4899">
              <w:rPr>
                <w:rFonts w:ascii="Arial" w:hAnsi="Arial" w:cs="Arial"/>
                <w:color w:val="000000" w:themeColor="text1"/>
                <w:sz w:val="18"/>
                <w:szCs w:val="18"/>
              </w:rPr>
              <w:t>deklarowana przez producenta</w:t>
            </w:r>
          </w:p>
          <w:p w14:paraId="08F87028" w14:textId="77777777" w:rsidR="00F45500" w:rsidRPr="00FA4899" w:rsidRDefault="00F45500" w:rsidP="008F7A94">
            <w:pPr>
              <w:jc w:val="center"/>
              <w:rPr>
                <w:rFonts w:ascii="Arial" w:hAnsi="Arial" w:cs="Arial"/>
                <w:b/>
                <w:color w:val="000000" w:themeColor="text1"/>
                <w:sz w:val="18"/>
                <w:szCs w:val="18"/>
              </w:rPr>
            </w:pPr>
          </w:p>
        </w:tc>
      </w:tr>
      <w:tr w:rsidR="00FA4899" w:rsidRPr="00FA4899" w14:paraId="70AE3AB8" w14:textId="77777777" w:rsidTr="008F7A94">
        <w:trPr>
          <w:jc w:val="center"/>
        </w:trPr>
        <w:tc>
          <w:tcPr>
            <w:tcW w:w="567" w:type="dxa"/>
          </w:tcPr>
          <w:p w14:paraId="3B9988B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968" w:type="dxa"/>
            <w:gridSpan w:val="2"/>
            <w:vAlign w:val="center"/>
          </w:tcPr>
          <w:p w14:paraId="0C1DDC39"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Nasiąkliwość według PN-EN 1097-6 [17], rozdział 7, 8 lub 9:</w:t>
            </w:r>
          </w:p>
        </w:tc>
        <w:tc>
          <w:tcPr>
            <w:tcW w:w="4269" w:type="dxa"/>
            <w:gridSpan w:val="2"/>
            <w:vAlign w:val="center"/>
          </w:tcPr>
          <w:p w14:paraId="70963C17" w14:textId="77777777" w:rsidR="00F45500" w:rsidRPr="00FA4899" w:rsidRDefault="00F45500" w:rsidP="008F7A94">
            <w:pPr>
              <w:spacing w:before="120"/>
              <w:jc w:val="center"/>
              <w:rPr>
                <w:rFonts w:ascii="Arial" w:hAnsi="Arial" w:cs="Arial"/>
                <w:b/>
                <w:color w:val="000000" w:themeColor="text1"/>
                <w:sz w:val="18"/>
                <w:szCs w:val="18"/>
              </w:rPr>
            </w:pPr>
            <w:r w:rsidRPr="00FA4899">
              <w:rPr>
                <w:rFonts w:ascii="Arial" w:hAnsi="Arial" w:cs="Arial"/>
                <w:color w:val="000000" w:themeColor="text1"/>
                <w:sz w:val="18"/>
                <w:szCs w:val="18"/>
              </w:rPr>
              <w:t>deklarowana przez producenta</w:t>
            </w:r>
          </w:p>
          <w:p w14:paraId="4E8C1FD6" w14:textId="77777777" w:rsidR="00F45500" w:rsidRPr="00FA4899" w:rsidRDefault="00F45500" w:rsidP="008F7A94">
            <w:pPr>
              <w:jc w:val="center"/>
              <w:rPr>
                <w:rFonts w:ascii="Arial" w:hAnsi="Arial" w:cs="Arial"/>
                <w:b/>
                <w:color w:val="000000" w:themeColor="text1"/>
                <w:sz w:val="18"/>
                <w:szCs w:val="18"/>
              </w:rPr>
            </w:pPr>
          </w:p>
        </w:tc>
      </w:tr>
      <w:tr w:rsidR="00FA4899" w:rsidRPr="00FA4899" w14:paraId="67CED7CA" w14:textId="77777777" w:rsidTr="008F7A94">
        <w:trPr>
          <w:jc w:val="center"/>
        </w:trPr>
        <w:tc>
          <w:tcPr>
            <w:tcW w:w="567" w:type="dxa"/>
          </w:tcPr>
          <w:p w14:paraId="670F86D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3968" w:type="dxa"/>
            <w:gridSpan w:val="2"/>
            <w:vAlign w:val="center"/>
          </w:tcPr>
          <w:p w14:paraId="59B5232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Mrozoodporność według PN-EN 1367-1 [19], badana na kruszywie 8/11, 11/16 lub 8/16; kategoria nie wyższa niż:</w:t>
            </w:r>
          </w:p>
        </w:tc>
        <w:tc>
          <w:tcPr>
            <w:tcW w:w="4269" w:type="dxa"/>
            <w:gridSpan w:val="2"/>
            <w:vAlign w:val="center"/>
          </w:tcPr>
          <w:p w14:paraId="15124D5D" w14:textId="77777777" w:rsidR="00F45500" w:rsidRPr="00FA4899" w:rsidRDefault="00F45500" w:rsidP="008F7A94">
            <w:pPr>
              <w:jc w:val="center"/>
              <w:rPr>
                <w:rFonts w:ascii="Arial" w:hAnsi="Arial" w:cs="Arial"/>
                <w:i/>
                <w:color w:val="000000" w:themeColor="text1"/>
                <w:sz w:val="18"/>
                <w:szCs w:val="18"/>
              </w:rPr>
            </w:pPr>
          </w:p>
          <w:p w14:paraId="7A2E931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F</w:t>
            </w:r>
            <w:r w:rsidRPr="00FA4899">
              <w:rPr>
                <w:rFonts w:ascii="Arial" w:hAnsi="Arial" w:cs="Arial"/>
                <w:i/>
                <w:color w:val="000000" w:themeColor="text1"/>
                <w:sz w:val="18"/>
                <w:szCs w:val="18"/>
                <w:vertAlign w:val="subscript"/>
              </w:rPr>
              <w:t>4</w:t>
            </w:r>
          </w:p>
        </w:tc>
      </w:tr>
      <w:tr w:rsidR="00FA4899" w:rsidRPr="00FA4899" w14:paraId="644235CE" w14:textId="77777777" w:rsidTr="008F7A94">
        <w:trPr>
          <w:trHeight w:val="371"/>
          <w:jc w:val="center"/>
        </w:trPr>
        <w:tc>
          <w:tcPr>
            <w:tcW w:w="567" w:type="dxa"/>
          </w:tcPr>
          <w:p w14:paraId="05393DD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3968" w:type="dxa"/>
            <w:gridSpan w:val="2"/>
            <w:vAlign w:val="center"/>
          </w:tcPr>
          <w:p w14:paraId="0005682D"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 xml:space="preserve">„Zgorzel słoneczna” bazaltu według </w:t>
            </w:r>
            <w:r w:rsidRPr="00FA4899">
              <w:rPr>
                <w:rFonts w:ascii="Arial" w:hAnsi="Arial" w:cs="Arial"/>
                <w:color w:val="000000" w:themeColor="text1"/>
                <w:sz w:val="18"/>
                <w:szCs w:val="18"/>
              </w:rPr>
              <w:br/>
              <w:t>PN-EN 1367-3 [20]; wymagana kategoria:</w:t>
            </w:r>
          </w:p>
        </w:tc>
        <w:tc>
          <w:tcPr>
            <w:tcW w:w="4269" w:type="dxa"/>
            <w:gridSpan w:val="2"/>
            <w:vAlign w:val="center"/>
          </w:tcPr>
          <w:p w14:paraId="6A7A3361" w14:textId="77777777" w:rsidR="00F45500" w:rsidRPr="00FA4899" w:rsidRDefault="00F45500" w:rsidP="008F7A94">
            <w:pPr>
              <w:jc w:val="center"/>
              <w:rPr>
                <w:rFonts w:ascii="Arial" w:hAnsi="Arial" w:cs="Arial"/>
                <w:i/>
                <w:color w:val="000000" w:themeColor="text1"/>
                <w:sz w:val="18"/>
                <w:szCs w:val="18"/>
              </w:rPr>
            </w:pPr>
          </w:p>
          <w:p w14:paraId="6D11F072"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SB</w:t>
            </w:r>
            <w:r w:rsidRPr="00FA4899">
              <w:rPr>
                <w:rFonts w:ascii="Arial" w:hAnsi="Arial" w:cs="Arial"/>
                <w:color w:val="000000" w:themeColor="text1"/>
                <w:sz w:val="18"/>
                <w:szCs w:val="18"/>
                <w:vertAlign w:val="subscript"/>
              </w:rPr>
              <w:t>LA</w:t>
            </w:r>
          </w:p>
        </w:tc>
      </w:tr>
      <w:tr w:rsidR="00FA4899" w:rsidRPr="00FA4899" w14:paraId="6FD7D415" w14:textId="77777777" w:rsidTr="008F7A94">
        <w:trPr>
          <w:jc w:val="center"/>
        </w:trPr>
        <w:tc>
          <w:tcPr>
            <w:tcW w:w="567" w:type="dxa"/>
          </w:tcPr>
          <w:p w14:paraId="5B170B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11</w:t>
            </w:r>
          </w:p>
        </w:tc>
        <w:tc>
          <w:tcPr>
            <w:tcW w:w="3968" w:type="dxa"/>
            <w:gridSpan w:val="2"/>
            <w:vAlign w:val="center"/>
          </w:tcPr>
          <w:p w14:paraId="1E1B9500"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Skład chemiczny – uproszczony opis petrograficzny według PN-EN 932-3 [5]</w:t>
            </w:r>
          </w:p>
        </w:tc>
        <w:tc>
          <w:tcPr>
            <w:tcW w:w="4269" w:type="dxa"/>
            <w:gridSpan w:val="2"/>
            <w:vAlign w:val="center"/>
          </w:tcPr>
          <w:p w14:paraId="232FECE8" w14:textId="77777777" w:rsidR="00F45500" w:rsidRPr="00FA4899" w:rsidRDefault="00F45500" w:rsidP="008F7A94">
            <w:pPr>
              <w:jc w:val="center"/>
              <w:rPr>
                <w:rFonts w:ascii="Arial" w:hAnsi="Arial" w:cs="Arial"/>
                <w:color w:val="000000" w:themeColor="text1"/>
                <w:sz w:val="18"/>
                <w:szCs w:val="18"/>
              </w:rPr>
            </w:pPr>
          </w:p>
          <w:p w14:paraId="00A033D6"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deklarowany przez producenta</w:t>
            </w:r>
          </w:p>
          <w:p w14:paraId="1CF14B06" w14:textId="77777777" w:rsidR="00F45500" w:rsidRPr="00FA4899" w:rsidRDefault="00F45500" w:rsidP="008F7A94">
            <w:pPr>
              <w:jc w:val="center"/>
              <w:rPr>
                <w:rFonts w:ascii="Arial" w:hAnsi="Arial" w:cs="Arial"/>
                <w:b/>
                <w:color w:val="000000" w:themeColor="text1"/>
                <w:sz w:val="18"/>
                <w:szCs w:val="18"/>
              </w:rPr>
            </w:pPr>
          </w:p>
        </w:tc>
      </w:tr>
      <w:tr w:rsidR="00FA4899" w:rsidRPr="00FA4899" w14:paraId="538092C3" w14:textId="77777777" w:rsidTr="008F7A94">
        <w:trPr>
          <w:jc w:val="center"/>
        </w:trPr>
        <w:tc>
          <w:tcPr>
            <w:tcW w:w="567" w:type="dxa"/>
          </w:tcPr>
          <w:p w14:paraId="45F02A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3968" w:type="dxa"/>
            <w:gridSpan w:val="2"/>
            <w:vAlign w:val="center"/>
          </w:tcPr>
          <w:p w14:paraId="298BB1B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Grube zanieczyszczenia lekkie według PN-EN 1744-1 [23], p. 14.2; kategoria nie wyższa niż:</w:t>
            </w:r>
          </w:p>
        </w:tc>
        <w:tc>
          <w:tcPr>
            <w:tcW w:w="4269" w:type="dxa"/>
            <w:gridSpan w:val="2"/>
            <w:vAlign w:val="center"/>
          </w:tcPr>
          <w:p w14:paraId="6F2D6888" w14:textId="77777777" w:rsidR="00F45500" w:rsidRPr="00FA4899" w:rsidRDefault="00F45500" w:rsidP="008F7A94">
            <w:pPr>
              <w:jc w:val="center"/>
              <w:rPr>
                <w:rFonts w:ascii="Arial" w:hAnsi="Arial" w:cs="Arial"/>
                <w:i/>
                <w:color w:val="000000" w:themeColor="text1"/>
                <w:sz w:val="18"/>
                <w:szCs w:val="18"/>
              </w:rPr>
            </w:pPr>
          </w:p>
          <w:p w14:paraId="3C102C4E"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m</w:t>
            </w:r>
            <w:r w:rsidRPr="00FA4899">
              <w:rPr>
                <w:rFonts w:ascii="Arial" w:hAnsi="Arial" w:cs="Arial"/>
                <w:color w:val="000000" w:themeColor="text1"/>
                <w:sz w:val="18"/>
                <w:szCs w:val="18"/>
                <w:vertAlign w:val="subscript"/>
              </w:rPr>
              <w:t>LPC</w:t>
            </w:r>
            <w:r w:rsidRPr="00FA4899">
              <w:rPr>
                <w:rFonts w:ascii="Arial" w:hAnsi="Arial" w:cs="Arial"/>
                <w:color w:val="000000" w:themeColor="text1"/>
                <w:sz w:val="18"/>
                <w:szCs w:val="18"/>
              </w:rPr>
              <w:t xml:space="preserve"> 0,1</w:t>
            </w:r>
          </w:p>
        </w:tc>
      </w:tr>
      <w:tr w:rsidR="00FA4899" w:rsidRPr="00FA4899" w14:paraId="309320F3" w14:textId="77777777" w:rsidTr="008F7A94">
        <w:trPr>
          <w:jc w:val="center"/>
        </w:trPr>
        <w:tc>
          <w:tcPr>
            <w:tcW w:w="567" w:type="dxa"/>
          </w:tcPr>
          <w:p w14:paraId="068B284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3968" w:type="dxa"/>
            <w:gridSpan w:val="2"/>
            <w:vAlign w:val="center"/>
          </w:tcPr>
          <w:p w14:paraId="23959CD7"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Rozpad krzemianowy żużla wielkopiecowego chłodzonego powie-trzem według PN-EN 1744-1 [23],       p. 19.1:</w:t>
            </w:r>
          </w:p>
        </w:tc>
        <w:tc>
          <w:tcPr>
            <w:tcW w:w="4269" w:type="dxa"/>
            <w:gridSpan w:val="2"/>
            <w:vAlign w:val="center"/>
          </w:tcPr>
          <w:p w14:paraId="3DAEA48B"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wymagana odporność</w:t>
            </w:r>
          </w:p>
          <w:p w14:paraId="6FEB4A6D" w14:textId="77777777" w:rsidR="00F45500" w:rsidRPr="00FA4899" w:rsidRDefault="00F45500" w:rsidP="008F7A94">
            <w:pPr>
              <w:jc w:val="center"/>
              <w:rPr>
                <w:rFonts w:ascii="Arial" w:hAnsi="Arial" w:cs="Arial"/>
                <w:b/>
                <w:color w:val="000000" w:themeColor="text1"/>
                <w:sz w:val="18"/>
                <w:szCs w:val="18"/>
              </w:rPr>
            </w:pPr>
          </w:p>
        </w:tc>
      </w:tr>
      <w:tr w:rsidR="00FA4899" w:rsidRPr="00FA4899" w14:paraId="38632210" w14:textId="77777777" w:rsidTr="008F7A94">
        <w:trPr>
          <w:jc w:val="center"/>
        </w:trPr>
        <w:tc>
          <w:tcPr>
            <w:tcW w:w="567" w:type="dxa"/>
          </w:tcPr>
          <w:p w14:paraId="1763CCB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3968" w:type="dxa"/>
            <w:gridSpan w:val="2"/>
            <w:vAlign w:val="center"/>
          </w:tcPr>
          <w:p w14:paraId="6AB24CEB"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Rozpad żelazowy żużla wielkopiecowego chłodzonego powietrzem według PN-EN 1744-1[23], p. 19.2:</w:t>
            </w:r>
          </w:p>
        </w:tc>
        <w:tc>
          <w:tcPr>
            <w:tcW w:w="4269" w:type="dxa"/>
            <w:gridSpan w:val="2"/>
            <w:vAlign w:val="center"/>
          </w:tcPr>
          <w:p w14:paraId="553DC08A"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wymagana odporność</w:t>
            </w:r>
          </w:p>
          <w:p w14:paraId="3D1060EC" w14:textId="77777777" w:rsidR="00F45500" w:rsidRPr="00FA4899" w:rsidRDefault="00F45500" w:rsidP="008F7A94">
            <w:pPr>
              <w:jc w:val="center"/>
              <w:rPr>
                <w:rFonts w:ascii="Arial" w:hAnsi="Arial" w:cs="Arial"/>
                <w:b/>
                <w:color w:val="000000" w:themeColor="text1"/>
                <w:sz w:val="18"/>
                <w:szCs w:val="18"/>
              </w:rPr>
            </w:pPr>
          </w:p>
        </w:tc>
      </w:tr>
      <w:tr w:rsidR="00F45500" w:rsidRPr="00FA4899" w14:paraId="55759BC5" w14:textId="77777777" w:rsidTr="008F7A94">
        <w:trPr>
          <w:jc w:val="center"/>
        </w:trPr>
        <w:tc>
          <w:tcPr>
            <w:tcW w:w="567" w:type="dxa"/>
          </w:tcPr>
          <w:p w14:paraId="4E1EA1F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3968" w:type="dxa"/>
            <w:gridSpan w:val="2"/>
            <w:vAlign w:val="center"/>
          </w:tcPr>
          <w:p w14:paraId="08387EFD"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Stałość objętości kruszywa z żużla stalowniczego według PN-EN 1744-1 [23] p. 19.3; kategoria nie wyższa niż:</w:t>
            </w:r>
          </w:p>
        </w:tc>
        <w:tc>
          <w:tcPr>
            <w:tcW w:w="4269" w:type="dxa"/>
            <w:gridSpan w:val="2"/>
            <w:vAlign w:val="center"/>
          </w:tcPr>
          <w:p w14:paraId="7A6C65DB" w14:textId="77777777" w:rsidR="00F45500" w:rsidRPr="00FA4899" w:rsidRDefault="00F45500" w:rsidP="008F7A94">
            <w:pPr>
              <w:jc w:val="center"/>
              <w:rPr>
                <w:rFonts w:ascii="Arial" w:hAnsi="Arial" w:cs="Arial"/>
                <w:i/>
                <w:color w:val="000000" w:themeColor="text1"/>
                <w:sz w:val="18"/>
                <w:szCs w:val="18"/>
              </w:rPr>
            </w:pPr>
          </w:p>
          <w:p w14:paraId="2B8C7A5F" w14:textId="77777777" w:rsidR="00F45500" w:rsidRPr="00FA4899" w:rsidRDefault="00F45500" w:rsidP="008F7A94">
            <w:pPr>
              <w:jc w:val="center"/>
              <w:rPr>
                <w:rFonts w:ascii="Arial" w:hAnsi="Arial" w:cs="Arial"/>
                <w:i/>
                <w:color w:val="000000" w:themeColor="text1"/>
                <w:sz w:val="18"/>
                <w:szCs w:val="18"/>
              </w:rPr>
            </w:pPr>
          </w:p>
          <w:p w14:paraId="473F531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V</w:t>
            </w:r>
            <w:r w:rsidRPr="00FA4899">
              <w:rPr>
                <w:rFonts w:ascii="Arial" w:hAnsi="Arial" w:cs="Arial"/>
                <w:color w:val="000000" w:themeColor="text1"/>
                <w:sz w:val="18"/>
                <w:szCs w:val="18"/>
                <w:vertAlign w:val="subscript"/>
              </w:rPr>
              <w:t>6,5</w:t>
            </w:r>
          </w:p>
          <w:p w14:paraId="6362BB18" w14:textId="77777777" w:rsidR="00F45500" w:rsidRPr="00FA4899" w:rsidRDefault="00F45500" w:rsidP="008F7A94">
            <w:pPr>
              <w:jc w:val="center"/>
              <w:rPr>
                <w:rFonts w:ascii="Arial" w:hAnsi="Arial" w:cs="Arial"/>
                <w:i/>
                <w:color w:val="000000" w:themeColor="text1"/>
                <w:sz w:val="18"/>
                <w:szCs w:val="18"/>
              </w:rPr>
            </w:pPr>
          </w:p>
          <w:p w14:paraId="5DB07497" w14:textId="77777777" w:rsidR="00F45500" w:rsidRPr="00FA4899" w:rsidRDefault="00F45500" w:rsidP="008F7A94">
            <w:pPr>
              <w:jc w:val="center"/>
              <w:rPr>
                <w:rFonts w:ascii="Arial" w:hAnsi="Arial" w:cs="Arial"/>
                <w:color w:val="000000" w:themeColor="text1"/>
                <w:sz w:val="18"/>
                <w:szCs w:val="18"/>
              </w:rPr>
            </w:pPr>
          </w:p>
        </w:tc>
      </w:tr>
    </w:tbl>
    <w:p w14:paraId="1BE5C962" w14:textId="77777777" w:rsidR="00F45500" w:rsidRPr="00FA4899" w:rsidRDefault="00F45500" w:rsidP="00F45500">
      <w:pPr>
        <w:jc w:val="both"/>
        <w:rPr>
          <w:rFonts w:ascii="Arial" w:hAnsi="Arial" w:cs="Arial"/>
          <w:color w:val="000000" w:themeColor="text1"/>
          <w:sz w:val="18"/>
          <w:szCs w:val="18"/>
        </w:rPr>
      </w:pPr>
    </w:p>
    <w:p w14:paraId="596B6EE5" w14:textId="77777777" w:rsidR="00F45500" w:rsidRPr="00FA4899" w:rsidRDefault="00F45500" w:rsidP="00F45500">
      <w:pPr>
        <w:shd w:val="clear" w:color="auto" w:fill="FFFFFF"/>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rPr>
        <w:t>b) Kruszywo niełamane drobne lub o ciągłym uziarnieniu do D≤8  do podbudowy  z betonu asfaltowego  powinno spełniać wymagania podane w tablicy  7 .</w:t>
      </w:r>
    </w:p>
    <w:p w14:paraId="098A2D2C" w14:textId="77777777" w:rsidR="00F45500" w:rsidRPr="00FA4899" w:rsidRDefault="00F45500" w:rsidP="00F45500">
      <w:pPr>
        <w:shd w:val="clear" w:color="auto" w:fill="FFFFFF"/>
        <w:spacing w:before="120" w:after="120"/>
        <w:ind w:left="1321" w:hanging="1321"/>
        <w:jc w:val="both"/>
        <w:rPr>
          <w:rFonts w:ascii="Arial" w:hAnsi="Arial" w:cs="Arial"/>
          <w:color w:val="000000" w:themeColor="text1"/>
          <w:sz w:val="18"/>
          <w:szCs w:val="18"/>
        </w:rPr>
      </w:pPr>
      <w:r w:rsidRPr="00FA4899">
        <w:rPr>
          <w:rFonts w:ascii="Arial" w:hAnsi="Arial" w:cs="Arial"/>
          <w:color w:val="000000" w:themeColor="text1"/>
          <w:sz w:val="18"/>
          <w:szCs w:val="18"/>
        </w:rPr>
        <w:t>Tablica 7. Wymagane właściwości kruszywa niełamanego drobnego lub o ciągłym uziarnieniu do D≤8  do podbudowy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3969"/>
        <w:gridCol w:w="4272"/>
      </w:tblGrid>
      <w:tr w:rsidR="00FA4899" w:rsidRPr="00FA4899" w14:paraId="41705B0D" w14:textId="77777777" w:rsidTr="008F7A94">
        <w:trPr>
          <w:trHeight w:val="485"/>
          <w:jc w:val="center"/>
        </w:trPr>
        <w:tc>
          <w:tcPr>
            <w:tcW w:w="675" w:type="dxa"/>
          </w:tcPr>
          <w:p w14:paraId="14F3ACA1" w14:textId="77777777" w:rsidR="00F45500" w:rsidRPr="00FA4899" w:rsidRDefault="00F45500" w:rsidP="008F7A94">
            <w:pPr>
              <w:jc w:val="both"/>
              <w:rPr>
                <w:rFonts w:ascii="Arial" w:hAnsi="Arial" w:cs="Arial"/>
                <w:color w:val="000000" w:themeColor="text1"/>
                <w:sz w:val="18"/>
                <w:szCs w:val="18"/>
              </w:rPr>
            </w:pPr>
          </w:p>
          <w:p w14:paraId="633266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969" w:type="dxa"/>
          </w:tcPr>
          <w:p w14:paraId="1F90E19B" w14:textId="77777777" w:rsidR="00F45500" w:rsidRPr="00FA4899" w:rsidRDefault="00F45500" w:rsidP="008F7A94">
            <w:pPr>
              <w:jc w:val="both"/>
              <w:rPr>
                <w:rFonts w:ascii="Arial" w:hAnsi="Arial" w:cs="Arial"/>
                <w:color w:val="000000" w:themeColor="text1"/>
                <w:sz w:val="18"/>
                <w:szCs w:val="18"/>
              </w:rPr>
            </w:pPr>
          </w:p>
          <w:p w14:paraId="142BC8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4272" w:type="dxa"/>
            <w:vAlign w:val="center"/>
          </w:tcPr>
          <w:p w14:paraId="6EA4C04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Wymagania dla kategorii ruchu KR3 </w:t>
            </w:r>
            <w:r w:rsidRPr="00FA4899">
              <w:rPr>
                <w:rFonts w:ascii="Arial" w:hAnsi="Arial" w:cs="Arial"/>
                <w:color w:val="000000" w:themeColor="text1"/>
                <w:sz w:val="18"/>
                <w:szCs w:val="18"/>
              </w:rPr>
              <w:sym w:font="Symbol" w:char="F0B8"/>
            </w:r>
            <w:r w:rsidRPr="00FA4899">
              <w:rPr>
                <w:rFonts w:ascii="Arial" w:hAnsi="Arial" w:cs="Arial"/>
                <w:color w:val="000000" w:themeColor="text1"/>
                <w:sz w:val="18"/>
                <w:szCs w:val="18"/>
              </w:rPr>
              <w:t xml:space="preserve"> KR4</w:t>
            </w:r>
          </w:p>
        </w:tc>
      </w:tr>
      <w:tr w:rsidR="00FA4899" w:rsidRPr="00FA4899" w14:paraId="0A301252" w14:textId="77777777" w:rsidTr="008F7A94">
        <w:trPr>
          <w:jc w:val="center"/>
        </w:trPr>
        <w:tc>
          <w:tcPr>
            <w:tcW w:w="675" w:type="dxa"/>
          </w:tcPr>
          <w:p w14:paraId="0E61C8A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969" w:type="dxa"/>
          </w:tcPr>
          <w:p w14:paraId="585C959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Uziarnienie według PN-EN 933-1[6], wymagana kategoria:</w:t>
            </w:r>
          </w:p>
        </w:tc>
        <w:tc>
          <w:tcPr>
            <w:tcW w:w="4272" w:type="dxa"/>
            <w:vAlign w:val="center"/>
          </w:tcPr>
          <w:p w14:paraId="72E3047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85 lub G</w:t>
            </w:r>
            <w:r w:rsidRPr="00FA4899">
              <w:rPr>
                <w:rFonts w:ascii="Arial" w:hAnsi="Arial" w:cs="Arial"/>
                <w:color w:val="000000" w:themeColor="text1"/>
                <w:sz w:val="18"/>
                <w:szCs w:val="18"/>
                <w:vertAlign w:val="subscript"/>
              </w:rPr>
              <w:t>A</w:t>
            </w:r>
            <w:r w:rsidRPr="00FA4899">
              <w:rPr>
                <w:rFonts w:ascii="Arial" w:hAnsi="Arial" w:cs="Arial"/>
                <w:color w:val="000000" w:themeColor="text1"/>
                <w:sz w:val="18"/>
                <w:szCs w:val="18"/>
              </w:rPr>
              <w:t>85</w:t>
            </w:r>
          </w:p>
        </w:tc>
      </w:tr>
      <w:tr w:rsidR="00FA4899" w:rsidRPr="00FA4899" w14:paraId="2F502757" w14:textId="77777777" w:rsidTr="008F7A94">
        <w:trPr>
          <w:jc w:val="center"/>
        </w:trPr>
        <w:tc>
          <w:tcPr>
            <w:tcW w:w="675" w:type="dxa"/>
          </w:tcPr>
          <w:p w14:paraId="713B7E4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969" w:type="dxa"/>
          </w:tcPr>
          <w:p w14:paraId="12681C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Tolerancja uziarnienia; odchylenie nie większe niż, według kategorii:</w:t>
            </w:r>
          </w:p>
        </w:tc>
        <w:tc>
          <w:tcPr>
            <w:tcW w:w="4272" w:type="dxa"/>
            <w:vAlign w:val="center"/>
          </w:tcPr>
          <w:p w14:paraId="3F295289"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TC</w:t>
            </w:r>
            <w:r w:rsidRPr="00FA4899">
              <w:rPr>
                <w:rFonts w:ascii="Arial" w:hAnsi="Arial" w:cs="Arial"/>
                <w:color w:val="000000" w:themeColor="text1"/>
                <w:sz w:val="18"/>
                <w:szCs w:val="18"/>
              </w:rPr>
              <w:t>20</w:t>
            </w:r>
          </w:p>
        </w:tc>
      </w:tr>
      <w:tr w:rsidR="00FA4899" w:rsidRPr="00FA4899" w14:paraId="6A03B906" w14:textId="77777777" w:rsidTr="008F7A94">
        <w:trPr>
          <w:jc w:val="center"/>
        </w:trPr>
        <w:tc>
          <w:tcPr>
            <w:tcW w:w="675" w:type="dxa"/>
          </w:tcPr>
          <w:p w14:paraId="3101F8B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969" w:type="dxa"/>
          </w:tcPr>
          <w:p w14:paraId="33AF629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pyłów według PN-EN 933-1 [6], kategoria nie wyższa niż:</w:t>
            </w:r>
          </w:p>
        </w:tc>
        <w:tc>
          <w:tcPr>
            <w:tcW w:w="4272" w:type="dxa"/>
            <w:vAlign w:val="center"/>
          </w:tcPr>
          <w:p w14:paraId="6A661A1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sym w:font="Symbol" w:char="F0A6"/>
            </w:r>
            <w:r w:rsidRPr="00FA4899">
              <w:rPr>
                <w:rFonts w:ascii="Arial" w:hAnsi="Arial" w:cs="Arial"/>
                <w:color w:val="000000" w:themeColor="text1"/>
                <w:sz w:val="18"/>
                <w:szCs w:val="18"/>
                <w:vertAlign w:val="subscript"/>
              </w:rPr>
              <w:t>3</w:t>
            </w:r>
          </w:p>
        </w:tc>
      </w:tr>
      <w:tr w:rsidR="00FA4899" w:rsidRPr="00FA4899" w14:paraId="74CEA721" w14:textId="77777777" w:rsidTr="008F7A94">
        <w:trPr>
          <w:jc w:val="center"/>
        </w:trPr>
        <w:tc>
          <w:tcPr>
            <w:tcW w:w="675" w:type="dxa"/>
          </w:tcPr>
          <w:p w14:paraId="2BDDFEC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969" w:type="dxa"/>
          </w:tcPr>
          <w:p w14:paraId="7E8341A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Jakość pyłów według PN-EN 933-9 [11]; kategoria nie wyższa niż:</w:t>
            </w:r>
          </w:p>
        </w:tc>
        <w:tc>
          <w:tcPr>
            <w:tcW w:w="4272" w:type="dxa"/>
            <w:vAlign w:val="center"/>
          </w:tcPr>
          <w:p w14:paraId="0C7B649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MB</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10</w:t>
            </w:r>
          </w:p>
        </w:tc>
      </w:tr>
      <w:tr w:rsidR="00FA4899" w:rsidRPr="00FA4899" w14:paraId="42654D1F" w14:textId="77777777" w:rsidTr="008F7A94">
        <w:trPr>
          <w:jc w:val="center"/>
        </w:trPr>
        <w:tc>
          <w:tcPr>
            <w:tcW w:w="675" w:type="dxa"/>
          </w:tcPr>
          <w:p w14:paraId="36EE989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969" w:type="dxa"/>
          </w:tcPr>
          <w:p w14:paraId="7A61DA8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Kanciastość kruszywa drobnego według PN-EN 933-6 [10], rozdz. 8, kategoria nie niższa niż:</w:t>
            </w:r>
          </w:p>
        </w:tc>
        <w:tc>
          <w:tcPr>
            <w:tcW w:w="4272" w:type="dxa"/>
            <w:vAlign w:val="center"/>
          </w:tcPr>
          <w:p w14:paraId="1708A9C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E</w:t>
            </w:r>
            <w:r w:rsidRPr="00FA4899">
              <w:rPr>
                <w:rFonts w:ascii="Arial" w:hAnsi="Arial" w:cs="Arial"/>
                <w:color w:val="000000" w:themeColor="text1"/>
                <w:sz w:val="18"/>
                <w:szCs w:val="18"/>
                <w:vertAlign w:val="subscript"/>
              </w:rPr>
              <w:t>cs</w:t>
            </w:r>
            <w:r w:rsidRPr="00FA4899">
              <w:rPr>
                <w:rFonts w:ascii="Arial" w:hAnsi="Arial" w:cs="Arial"/>
                <w:color w:val="000000" w:themeColor="text1"/>
                <w:sz w:val="18"/>
                <w:szCs w:val="18"/>
              </w:rPr>
              <w:t>Deklarowana</w:t>
            </w:r>
          </w:p>
        </w:tc>
      </w:tr>
      <w:tr w:rsidR="00FA4899" w:rsidRPr="00FA4899" w14:paraId="10342C2B" w14:textId="77777777" w:rsidTr="008F7A94">
        <w:trPr>
          <w:jc w:val="center"/>
        </w:trPr>
        <w:tc>
          <w:tcPr>
            <w:tcW w:w="675" w:type="dxa"/>
          </w:tcPr>
          <w:p w14:paraId="434C695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969" w:type="dxa"/>
          </w:tcPr>
          <w:p w14:paraId="6572089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Gęstość ziaren według PN-EN 1097-6 [17], rozdz. 7, 8 lub 9:</w:t>
            </w:r>
          </w:p>
        </w:tc>
        <w:tc>
          <w:tcPr>
            <w:tcW w:w="4272" w:type="dxa"/>
            <w:vAlign w:val="center"/>
          </w:tcPr>
          <w:p w14:paraId="62C08ED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6C35FBAF" w14:textId="77777777" w:rsidTr="008F7A94">
        <w:trPr>
          <w:jc w:val="center"/>
        </w:trPr>
        <w:tc>
          <w:tcPr>
            <w:tcW w:w="675" w:type="dxa"/>
          </w:tcPr>
          <w:p w14:paraId="3C8F163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969" w:type="dxa"/>
          </w:tcPr>
          <w:p w14:paraId="5854C08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Nasiąkliwość według PN-EN 1097-6 [17], rozdz. 7, 8 lub 9</w:t>
            </w:r>
          </w:p>
        </w:tc>
        <w:tc>
          <w:tcPr>
            <w:tcW w:w="4272" w:type="dxa"/>
            <w:vAlign w:val="center"/>
          </w:tcPr>
          <w:p w14:paraId="466A045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45500" w:rsidRPr="00FA4899" w14:paraId="63135D42" w14:textId="77777777" w:rsidTr="008F7A94">
        <w:trPr>
          <w:jc w:val="center"/>
        </w:trPr>
        <w:tc>
          <w:tcPr>
            <w:tcW w:w="675" w:type="dxa"/>
          </w:tcPr>
          <w:p w14:paraId="6E05669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969" w:type="dxa"/>
          </w:tcPr>
          <w:p w14:paraId="603E0F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Grube zanieczyszczenia lekkie, według PN-EN 1744-1 [23], p. 14.2, kategoria nie wyższa niż:</w:t>
            </w:r>
          </w:p>
        </w:tc>
        <w:tc>
          <w:tcPr>
            <w:tcW w:w="4272" w:type="dxa"/>
            <w:vAlign w:val="center"/>
          </w:tcPr>
          <w:p w14:paraId="47F37D1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m</w:t>
            </w:r>
            <w:r w:rsidRPr="00FA4899">
              <w:rPr>
                <w:rFonts w:ascii="Arial" w:hAnsi="Arial" w:cs="Arial"/>
                <w:color w:val="000000" w:themeColor="text1"/>
                <w:sz w:val="18"/>
                <w:szCs w:val="18"/>
                <w:vertAlign w:val="subscript"/>
              </w:rPr>
              <w:t>LPC</w:t>
            </w:r>
            <w:r w:rsidRPr="00FA4899">
              <w:rPr>
                <w:rFonts w:ascii="Arial" w:hAnsi="Arial" w:cs="Arial"/>
                <w:color w:val="000000" w:themeColor="text1"/>
                <w:sz w:val="18"/>
                <w:szCs w:val="18"/>
              </w:rPr>
              <w:t>0,1</w:t>
            </w:r>
          </w:p>
        </w:tc>
      </w:tr>
    </w:tbl>
    <w:p w14:paraId="78ED8EC1" w14:textId="77777777" w:rsidR="00F45500" w:rsidRPr="00FA4899" w:rsidRDefault="00F45500" w:rsidP="00F45500">
      <w:pPr>
        <w:jc w:val="both"/>
        <w:rPr>
          <w:rFonts w:ascii="Arial" w:hAnsi="Arial" w:cs="Arial"/>
          <w:color w:val="000000" w:themeColor="text1"/>
          <w:sz w:val="18"/>
          <w:szCs w:val="18"/>
        </w:rPr>
      </w:pPr>
    </w:p>
    <w:p w14:paraId="4C8A83E3" w14:textId="77777777" w:rsidR="00F45500" w:rsidRPr="00FA4899" w:rsidRDefault="00F45500" w:rsidP="00F45500">
      <w:pPr>
        <w:pStyle w:val="Akapitzlist"/>
        <w:numPr>
          <w:ilvl w:val="0"/>
          <w:numId w:val="207"/>
        </w:numPr>
        <w:shd w:val="clear" w:color="auto" w:fill="FFFFFF"/>
        <w:autoSpaceDN w:val="0"/>
        <w:contextualSpacing w:val="0"/>
        <w:jc w:val="both"/>
        <w:rPr>
          <w:rFonts w:ascii="Arial" w:hAnsi="Arial" w:cs="Arial"/>
          <w:color w:val="000000" w:themeColor="text1"/>
          <w:sz w:val="18"/>
          <w:szCs w:val="18"/>
        </w:rPr>
      </w:pPr>
      <w:r w:rsidRPr="00FA4899">
        <w:rPr>
          <w:rFonts w:ascii="Arial" w:hAnsi="Arial" w:cs="Arial"/>
          <w:color w:val="000000" w:themeColor="text1"/>
          <w:sz w:val="18"/>
          <w:szCs w:val="18"/>
        </w:rPr>
        <w:t>Kruszywo łamane drobne lub o ciągłym uziarnieniu do D≤8  do podbudowy  z betonu asfaltowego  powinno spełniać wymagania podane w tablicy  8 .</w:t>
      </w:r>
    </w:p>
    <w:p w14:paraId="78F28C61" w14:textId="77777777" w:rsidR="00F45500" w:rsidRPr="00FA4899" w:rsidRDefault="00F45500" w:rsidP="00F45500">
      <w:pPr>
        <w:shd w:val="clear" w:color="auto" w:fill="FFFFFF"/>
        <w:jc w:val="both"/>
        <w:rPr>
          <w:rFonts w:ascii="Arial" w:hAnsi="Arial" w:cs="Arial"/>
          <w:color w:val="000000" w:themeColor="text1"/>
          <w:sz w:val="18"/>
          <w:szCs w:val="18"/>
        </w:rPr>
      </w:pPr>
    </w:p>
    <w:p w14:paraId="0C005B2E" w14:textId="77777777" w:rsidR="00F45500" w:rsidRPr="00FA4899" w:rsidRDefault="00F45500" w:rsidP="00F45500">
      <w:pPr>
        <w:shd w:val="clear" w:color="auto" w:fill="FFFFFF"/>
        <w:spacing w:before="120" w:after="120"/>
        <w:ind w:left="993" w:hanging="993"/>
        <w:jc w:val="both"/>
        <w:rPr>
          <w:rFonts w:ascii="Arial" w:hAnsi="Arial" w:cs="Arial"/>
          <w:color w:val="000000" w:themeColor="text1"/>
          <w:sz w:val="18"/>
          <w:szCs w:val="18"/>
        </w:rPr>
      </w:pPr>
      <w:r w:rsidRPr="00FA4899">
        <w:rPr>
          <w:rFonts w:ascii="Arial" w:hAnsi="Arial" w:cs="Arial"/>
          <w:color w:val="000000" w:themeColor="text1"/>
          <w:sz w:val="18"/>
          <w:szCs w:val="18"/>
        </w:rPr>
        <w:t>Tablica 8.</w:t>
      </w:r>
      <w:r w:rsidRPr="00FA4899">
        <w:rPr>
          <w:rFonts w:ascii="Arial" w:hAnsi="Arial" w:cs="Arial"/>
          <w:color w:val="000000" w:themeColor="text1"/>
          <w:sz w:val="18"/>
          <w:szCs w:val="18"/>
        </w:rPr>
        <w:tab/>
        <w:t>Wymagane właściwości kruszywa łamanego drobnego lub o ciągłym uziarnieniu do D≤8  do podbudowy  z betonu asfaltowego</w:t>
      </w:r>
    </w:p>
    <w:tbl>
      <w:tblPr>
        <w:tblW w:w="88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3"/>
        <w:gridCol w:w="3981"/>
        <w:gridCol w:w="4253"/>
      </w:tblGrid>
      <w:tr w:rsidR="00FA4899" w:rsidRPr="00FA4899" w14:paraId="0AF5DAD4" w14:textId="77777777" w:rsidTr="008F7A94">
        <w:trPr>
          <w:trHeight w:val="485"/>
          <w:jc w:val="center"/>
        </w:trPr>
        <w:tc>
          <w:tcPr>
            <w:tcW w:w="663" w:type="dxa"/>
            <w:tcBorders>
              <w:right w:val="nil"/>
            </w:tcBorders>
          </w:tcPr>
          <w:p w14:paraId="04B6A398" w14:textId="77777777" w:rsidR="00F45500" w:rsidRPr="00FA4899" w:rsidRDefault="00F45500" w:rsidP="008F7A94">
            <w:pPr>
              <w:jc w:val="both"/>
              <w:rPr>
                <w:rFonts w:ascii="Arial" w:hAnsi="Arial" w:cs="Arial"/>
                <w:color w:val="000000" w:themeColor="text1"/>
                <w:sz w:val="18"/>
                <w:szCs w:val="18"/>
              </w:rPr>
            </w:pPr>
          </w:p>
          <w:p w14:paraId="6DAEB45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981" w:type="dxa"/>
            <w:tcBorders>
              <w:left w:val="nil"/>
            </w:tcBorders>
          </w:tcPr>
          <w:p w14:paraId="624866CF" w14:textId="77777777" w:rsidR="00F45500" w:rsidRPr="00FA4899" w:rsidRDefault="00F45500" w:rsidP="008F7A94">
            <w:pPr>
              <w:jc w:val="both"/>
              <w:rPr>
                <w:rFonts w:ascii="Arial" w:hAnsi="Arial" w:cs="Arial"/>
                <w:color w:val="000000" w:themeColor="text1"/>
                <w:sz w:val="18"/>
                <w:szCs w:val="18"/>
              </w:rPr>
            </w:pPr>
          </w:p>
          <w:p w14:paraId="0E9CF5E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4253" w:type="dxa"/>
            <w:vAlign w:val="center"/>
          </w:tcPr>
          <w:p w14:paraId="36919B0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Wymagania dla kategorii ruchu KR3 </w:t>
            </w:r>
            <w:r w:rsidRPr="00FA4899">
              <w:rPr>
                <w:rFonts w:ascii="Arial" w:hAnsi="Arial" w:cs="Arial"/>
                <w:color w:val="000000" w:themeColor="text1"/>
                <w:sz w:val="18"/>
                <w:szCs w:val="18"/>
              </w:rPr>
              <w:sym w:font="Symbol" w:char="F0B8"/>
            </w:r>
            <w:r w:rsidRPr="00FA4899">
              <w:rPr>
                <w:rFonts w:ascii="Arial" w:hAnsi="Arial" w:cs="Arial"/>
                <w:color w:val="000000" w:themeColor="text1"/>
                <w:sz w:val="18"/>
                <w:szCs w:val="18"/>
              </w:rPr>
              <w:t xml:space="preserve"> KR4</w:t>
            </w:r>
          </w:p>
        </w:tc>
      </w:tr>
      <w:tr w:rsidR="00FA4899" w:rsidRPr="00FA4899" w14:paraId="7380E072" w14:textId="77777777" w:rsidTr="008F7A94">
        <w:trPr>
          <w:jc w:val="center"/>
        </w:trPr>
        <w:tc>
          <w:tcPr>
            <w:tcW w:w="663" w:type="dxa"/>
          </w:tcPr>
          <w:p w14:paraId="14D8A4B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981" w:type="dxa"/>
          </w:tcPr>
          <w:p w14:paraId="56341F6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Uziarnienie według PN-EN 933-1[6], wymagana kategoria:</w:t>
            </w:r>
          </w:p>
        </w:tc>
        <w:tc>
          <w:tcPr>
            <w:tcW w:w="4253" w:type="dxa"/>
            <w:vAlign w:val="center"/>
          </w:tcPr>
          <w:p w14:paraId="28A5963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85 lub G</w:t>
            </w:r>
            <w:r w:rsidRPr="00FA4899">
              <w:rPr>
                <w:rFonts w:ascii="Arial" w:hAnsi="Arial" w:cs="Arial"/>
                <w:color w:val="000000" w:themeColor="text1"/>
                <w:sz w:val="18"/>
                <w:szCs w:val="18"/>
                <w:vertAlign w:val="subscript"/>
              </w:rPr>
              <w:t>A</w:t>
            </w:r>
            <w:r w:rsidRPr="00FA4899">
              <w:rPr>
                <w:rFonts w:ascii="Arial" w:hAnsi="Arial" w:cs="Arial"/>
                <w:color w:val="000000" w:themeColor="text1"/>
                <w:sz w:val="18"/>
                <w:szCs w:val="18"/>
              </w:rPr>
              <w:t>85</w:t>
            </w:r>
          </w:p>
        </w:tc>
      </w:tr>
      <w:tr w:rsidR="00FA4899" w:rsidRPr="00FA4899" w14:paraId="2228DC72" w14:textId="77777777" w:rsidTr="008F7A94">
        <w:trPr>
          <w:jc w:val="center"/>
        </w:trPr>
        <w:tc>
          <w:tcPr>
            <w:tcW w:w="663" w:type="dxa"/>
          </w:tcPr>
          <w:p w14:paraId="322F6A2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981" w:type="dxa"/>
          </w:tcPr>
          <w:p w14:paraId="6008340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Tolerancja uziarnienia; odchylenie nie większe niż według kategorii:</w:t>
            </w:r>
          </w:p>
        </w:tc>
        <w:tc>
          <w:tcPr>
            <w:tcW w:w="4253" w:type="dxa"/>
            <w:vAlign w:val="center"/>
          </w:tcPr>
          <w:p w14:paraId="35C00266"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TC</w:t>
            </w:r>
            <w:r w:rsidRPr="00FA4899">
              <w:rPr>
                <w:rFonts w:ascii="Arial" w:hAnsi="Arial" w:cs="Arial"/>
                <w:color w:val="000000" w:themeColor="text1"/>
                <w:sz w:val="18"/>
                <w:szCs w:val="18"/>
              </w:rPr>
              <w:t>20</w:t>
            </w:r>
          </w:p>
        </w:tc>
      </w:tr>
      <w:tr w:rsidR="00FA4899" w:rsidRPr="00FA4899" w14:paraId="53EBBC71" w14:textId="77777777" w:rsidTr="008F7A94">
        <w:trPr>
          <w:jc w:val="center"/>
        </w:trPr>
        <w:tc>
          <w:tcPr>
            <w:tcW w:w="663" w:type="dxa"/>
          </w:tcPr>
          <w:p w14:paraId="149DCFA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981" w:type="dxa"/>
          </w:tcPr>
          <w:p w14:paraId="053392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pyłów według PN-EN 933-1 [6], kategoria nie wyższa niż:</w:t>
            </w:r>
          </w:p>
        </w:tc>
        <w:tc>
          <w:tcPr>
            <w:tcW w:w="4253" w:type="dxa"/>
            <w:vAlign w:val="center"/>
          </w:tcPr>
          <w:p w14:paraId="268192D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sym w:font="Symbol" w:char="F0A6"/>
            </w:r>
            <w:r w:rsidRPr="00FA4899">
              <w:rPr>
                <w:rFonts w:ascii="Arial" w:hAnsi="Arial" w:cs="Arial"/>
                <w:color w:val="000000" w:themeColor="text1"/>
                <w:sz w:val="18"/>
                <w:szCs w:val="18"/>
                <w:vertAlign w:val="subscript"/>
              </w:rPr>
              <w:t>16</w:t>
            </w:r>
          </w:p>
        </w:tc>
      </w:tr>
      <w:tr w:rsidR="00FA4899" w:rsidRPr="00FA4899" w14:paraId="588E85A8" w14:textId="77777777" w:rsidTr="008F7A94">
        <w:trPr>
          <w:jc w:val="center"/>
        </w:trPr>
        <w:tc>
          <w:tcPr>
            <w:tcW w:w="663" w:type="dxa"/>
          </w:tcPr>
          <w:p w14:paraId="15A90F9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981" w:type="dxa"/>
          </w:tcPr>
          <w:p w14:paraId="11C729A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Jakość pyłów według PN-EN 933-9 [11]; kategoria nie wyższa niż:</w:t>
            </w:r>
          </w:p>
        </w:tc>
        <w:tc>
          <w:tcPr>
            <w:tcW w:w="4253" w:type="dxa"/>
            <w:vAlign w:val="center"/>
          </w:tcPr>
          <w:p w14:paraId="2096E9A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MB</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10</w:t>
            </w:r>
          </w:p>
        </w:tc>
      </w:tr>
      <w:tr w:rsidR="00FA4899" w:rsidRPr="00FA4899" w14:paraId="72EB2A70" w14:textId="77777777" w:rsidTr="008F7A94">
        <w:trPr>
          <w:jc w:val="center"/>
        </w:trPr>
        <w:tc>
          <w:tcPr>
            <w:tcW w:w="663" w:type="dxa"/>
          </w:tcPr>
          <w:p w14:paraId="6EAA5DA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981" w:type="dxa"/>
          </w:tcPr>
          <w:p w14:paraId="18D72DB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Kanciastość kruszywa drobnego według PN-EN 933-6 [10], rozdz. 8, kategoria nie niższa niż:</w:t>
            </w:r>
          </w:p>
        </w:tc>
        <w:tc>
          <w:tcPr>
            <w:tcW w:w="4253" w:type="dxa"/>
            <w:vAlign w:val="center"/>
          </w:tcPr>
          <w:p w14:paraId="1202079F" w14:textId="77777777" w:rsidR="00F45500" w:rsidRPr="00FA4899" w:rsidRDefault="00F45500" w:rsidP="008F7A94">
            <w:pPr>
              <w:jc w:val="center"/>
              <w:rPr>
                <w:rFonts w:ascii="Arial" w:hAnsi="Arial" w:cs="Arial"/>
                <w:i/>
                <w:color w:val="000000" w:themeColor="text1"/>
                <w:sz w:val="18"/>
                <w:szCs w:val="18"/>
              </w:rPr>
            </w:pPr>
            <w:r w:rsidRPr="00FA4899">
              <w:rPr>
                <w:rFonts w:ascii="Arial" w:hAnsi="Arial" w:cs="Arial"/>
                <w:i/>
                <w:color w:val="000000" w:themeColor="text1"/>
                <w:sz w:val="18"/>
                <w:szCs w:val="18"/>
              </w:rPr>
              <w:t>E</w:t>
            </w:r>
            <w:r w:rsidRPr="00FA4899">
              <w:rPr>
                <w:rFonts w:ascii="Arial" w:hAnsi="Arial" w:cs="Arial"/>
                <w:i/>
                <w:color w:val="000000" w:themeColor="text1"/>
                <w:sz w:val="18"/>
                <w:szCs w:val="18"/>
                <w:vertAlign w:val="subscript"/>
              </w:rPr>
              <w:t>CS</w:t>
            </w:r>
            <w:r w:rsidRPr="00FA4899">
              <w:rPr>
                <w:rFonts w:ascii="Arial" w:hAnsi="Arial" w:cs="Arial"/>
                <w:color w:val="000000" w:themeColor="text1"/>
                <w:sz w:val="18"/>
                <w:szCs w:val="18"/>
              </w:rPr>
              <w:t>30</w:t>
            </w:r>
          </w:p>
        </w:tc>
      </w:tr>
      <w:tr w:rsidR="00FA4899" w:rsidRPr="00FA4899" w14:paraId="6FEAE392" w14:textId="77777777" w:rsidTr="008F7A94">
        <w:trPr>
          <w:jc w:val="center"/>
        </w:trPr>
        <w:tc>
          <w:tcPr>
            <w:tcW w:w="663" w:type="dxa"/>
          </w:tcPr>
          <w:p w14:paraId="42C7F6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981" w:type="dxa"/>
          </w:tcPr>
          <w:p w14:paraId="0C3782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Gęstość ziaren według PN-EN 1097-6 [17], rozdz. 7, 8 lub 9:</w:t>
            </w:r>
          </w:p>
        </w:tc>
        <w:tc>
          <w:tcPr>
            <w:tcW w:w="4253" w:type="dxa"/>
            <w:vAlign w:val="center"/>
          </w:tcPr>
          <w:p w14:paraId="4897502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5A51396C" w14:textId="77777777" w:rsidTr="008F7A94">
        <w:trPr>
          <w:jc w:val="center"/>
        </w:trPr>
        <w:tc>
          <w:tcPr>
            <w:tcW w:w="663" w:type="dxa"/>
          </w:tcPr>
          <w:p w14:paraId="21295E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981" w:type="dxa"/>
          </w:tcPr>
          <w:p w14:paraId="4B19A9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Nasiąkliwość według PN-EN 1097-6 [17], rozdz. 7, 8 lub 9</w:t>
            </w:r>
          </w:p>
        </w:tc>
        <w:tc>
          <w:tcPr>
            <w:tcW w:w="4253" w:type="dxa"/>
            <w:vAlign w:val="center"/>
          </w:tcPr>
          <w:p w14:paraId="328CB03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45500" w:rsidRPr="00FA4899" w14:paraId="2DD0FD4A" w14:textId="77777777" w:rsidTr="008F7A94">
        <w:trPr>
          <w:jc w:val="center"/>
        </w:trPr>
        <w:tc>
          <w:tcPr>
            <w:tcW w:w="663" w:type="dxa"/>
          </w:tcPr>
          <w:p w14:paraId="7914BF5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981" w:type="dxa"/>
          </w:tcPr>
          <w:p w14:paraId="2BFD8E6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Grube zanieczyszczenia lekkie, według PN-EN 1744-1 [23], p. 14.2, kategoria nie wyższa niż:</w:t>
            </w:r>
          </w:p>
        </w:tc>
        <w:tc>
          <w:tcPr>
            <w:tcW w:w="4253" w:type="dxa"/>
            <w:vAlign w:val="center"/>
          </w:tcPr>
          <w:p w14:paraId="394BD90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m</w:t>
            </w:r>
            <w:r w:rsidRPr="00FA4899">
              <w:rPr>
                <w:rFonts w:ascii="Arial" w:hAnsi="Arial" w:cs="Arial"/>
                <w:color w:val="000000" w:themeColor="text1"/>
                <w:sz w:val="18"/>
                <w:szCs w:val="18"/>
                <w:vertAlign w:val="subscript"/>
              </w:rPr>
              <w:t>LPC</w:t>
            </w:r>
            <w:r w:rsidRPr="00FA4899">
              <w:rPr>
                <w:rFonts w:ascii="Arial" w:hAnsi="Arial" w:cs="Arial"/>
                <w:color w:val="000000" w:themeColor="text1"/>
                <w:sz w:val="18"/>
                <w:szCs w:val="18"/>
              </w:rPr>
              <w:t>0,1</w:t>
            </w:r>
          </w:p>
        </w:tc>
      </w:tr>
    </w:tbl>
    <w:p w14:paraId="4591D860" w14:textId="77777777" w:rsidR="00F45500" w:rsidRPr="00FA4899" w:rsidRDefault="00F45500" w:rsidP="00F45500">
      <w:pPr>
        <w:jc w:val="both"/>
        <w:rPr>
          <w:rFonts w:ascii="Arial" w:hAnsi="Arial" w:cs="Arial"/>
          <w:color w:val="000000" w:themeColor="text1"/>
          <w:sz w:val="18"/>
          <w:szCs w:val="18"/>
        </w:rPr>
      </w:pPr>
    </w:p>
    <w:p w14:paraId="0726A236" w14:textId="77777777" w:rsidR="00F45500" w:rsidRPr="00FA4899" w:rsidRDefault="00F45500" w:rsidP="00F45500">
      <w:pPr>
        <w:shd w:val="clear" w:color="auto" w:fill="FFFFFF"/>
        <w:ind w:left="480" w:hanging="48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 Kruszywo o ciągłym uziarnieniu  do podbudowy  z betonu asfaltowego  powinno spełniać wymagania podane w </w:t>
      </w:r>
      <w:r w:rsidRPr="00FA4899">
        <w:rPr>
          <w:rFonts w:ascii="Arial" w:hAnsi="Arial" w:cs="Arial"/>
          <w:color w:val="000000" w:themeColor="text1"/>
          <w:sz w:val="18"/>
          <w:szCs w:val="18"/>
        </w:rPr>
        <w:lastRenderedPageBreak/>
        <w:t>tablicy  9.</w:t>
      </w:r>
    </w:p>
    <w:p w14:paraId="7029A218" w14:textId="77777777" w:rsidR="00F45500" w:rsidRPr="00FA4899" w:rsidRDefault="00F45500" w:rsidP="00F45500">
      <w:pPr>
        <w:spacing w:before="120" w:after="120"/>
        <w:ind w:left="1202" w:hanging="1202"/>
        <w:jc w:val="both"/>
        <w:rPr>
          <w:rFonts w:ascii="Arial" w:hAnsi="Arial" w:cs="Arial"/>
          <w:color w:val="000000" w:themeColor="text1"/>
          <w:sz w:val="18"/>
          <w:szCs w:val="18"/>
        </w:rPr>
      </w:pPr>
      <w:r w:rsidRPr="00FA4899">
        <w:rPr>
          <w:rFonts w:ascii="Arial" w:hAnsi="Arial" w:cs="Arial"/>
          <w:color w:val="000000" w:themeColor="text1"/>
          <w:sz w:val="18"/>
          <w:szCs w:val="18"/>
        </w:rPr>
        <w:t>Tablica 9. Wymagane właściwości kruszywa o ciągłym uziarnieniu do podbudowy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9"/>
        <w:gridCol w:w="3960"/>
        <w:gridCol w:w="4253"/>
      </w:tblGrid>
      <w:tr w:rsidR="00FA4899" w:rsidRPr="00FA4899" w14:paraId="2D835027" w14:textId="77777777" w:rsidTr="008F7A94">
        <w:trPr>
          <w:trHeight w:val="485"/>
          <w:jc w:val="center"/>
        </w:trPr>
        <w:tc>
          <w:tcPr>
            <w:tcW w:w="567" w:type="dxa"/>
          </w:tcPr>
          <w:p w14:paraId="083C6091" w14:textId="77777777" w:rsidR="00F45500" w:rsidRPr="00FA4899" w:rsidRDefault="00F45500" w:rsidP="008F7A94">
            <w:pPr>
              <w:jc w:val="both"/>
              <w:rPr>
                <w:rFonts w:ascii="Arial" w:hAnsi="Arial" w:cs="Arial"/>
                <w:color w:val="000000" w:themeColor="text1"/>
                <w:sz w:val="18"/>
                <w:szCs w:val="18"/>
              </w:rPr>
            </w:pPr>
          </w:p>
          <w:p w14:paraId="0F51593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969" w:type="dxa"/>
            <w:gridSpan w:val="2"/>
          </w:tcPr>
          <w:p w14:paraId="3ED96CB3" w14:textId="77777777" w:rsidR="00F45500" w:rsidRPr="00FA4899" w:rsidRDefault="00F45500" w:rsidP="008F7A94">
            <w:pPr>
              <w:jc w:val="both"/>
              <w:rPr>
                <w:rFonts w:ascii="Arial" w:hAnsi="Arial" w:cs="Arial"/>
                <w:color w:val="000000" w:themeColor="text1"/>
                <w:sz w:val="18"/>
                <w:szCs w:val="18"/>
              </w:rPr>
            </w:pPr>
          </w:p>
          <w:p w14:paraId="362BEC5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4253" w:type="dxa"/>
            <w:vAlign w:val="center"/>
          </w:tcPr>
          <w:p w14:paraId="4E15985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Wymagania dla kategorii ruchu KR3 </w:t>
            </w:r>
            <w:r w:rsidRPr="00FA4899">
              <w:rPr>
                <w:rFonts w:ascii="Arial" w:hAnsi="Arial" w:cs="Arial"/>
                <w:color w:val="000000" w:themeColor="text1"/>
                <w:sz w:val="18"/>
                <w:szCs w:val="18"/>
              </w:rPr>
              <w:sym w:font="Symbol" w:char="F0B8"/>
            </w:r>
            <w:r w:rsidRPr="00FA4899">
              <w:rPr>
                <w:rFonts w:ascii="Arial" w:hAnsi="Arial" w:cs="Arial"/>
                <w:color w:val="000000" w:themeColor="text1"/>
                <w:sz w:val="18"/>
                <w:szCs w:val="18"/>
              </w:rPr>
              <w:t xml:space="preserve"> KR4</w:t>
            </w:r>
          </w:p>
        </w:tc>
      </w:tr>
      <w:tr w:rsidR="00FA4899" w:rsidRPr="00FA4899" w14:paraId="2461AD08" w14:textId="77777777" w:rsidTr="008F7A94">
        <w:trPr>
          <w:jc w:val="center"/>
        </w:trPr>
        <w:tc>
          <w:tcPr>
            <w:tcW w:w="576" w:type="dxa"/>
            <w:gridSpan w:val="2"/>
          </w:tcPr>
          <w:p w14:paraId="21A6A14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960" w:type="dxa"/>
            <w:vAlign w:val="center"/>
          </w:tcPr>
          <w:p w14:paraId="108570EB"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Uziarnienie według PN-EN 933-1[6]; kategoria nie niższa niż:</w:t>
            </w:r>
          </w:p>
        </w:tc>
        <w:tc>
          <w:tcPr>
            <w:tcW w:w="4253" w:type="dxa"/>
            <w:vAlign w:val="center"/>
          </w:tcPr>
          <w:p w14:paraId="6A499839"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A</w:t>
            </w:r>
            <w:r w:rsidRPr="00FA4899">
              <w:rPr>
                <w:rFonts w:ascii="Arial" w:hAnsi="Arial" w:cs="Arial"/>
                <w:color w:val="000000" w:themeColor="text1"/>
                <w:sz w:val="18"/>
                <w:szCs w:val="18"/>
              </w:rPr>
              <w:t>85</w:t>
            </w:r>
          </w:p>
        </w:tc>
      </w:tr>
      <w:tr w:rsidR="00FA4899" w:rsidRPr="00FA4899" w14:paraId="43BA862D" w14:textId="77777777" w:rsidTr="008F7A94">
        <w:trPr>
          <w:jc w:val="center"/>
        </w:trPr>
        <w:tc>
          <w:tcPr>
            <w:tcW w:w="576" w:type="dxa"/>
            <w:gridSpan w:val="2"/>
          </w:tcPr>
          <w:p w14:paraId="5237DC1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960" w:type="dxa"/>
            <w:vAlign w:val="center"/>
          </w:tcPr>
          <w:p w14:paraId="4402D2BE"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Zawartość pyłów według PN-EN 933-1 [6]; kategoria nie wyższa niż:</w:t>
            </w:r>
          </w:p>
        </w:tc>
        <w:tc>
          <w:tcPr>
            <w:tcW w:w="4253" w:type="dxa"/>
            <w:vAlign w:val="center"/>
          </w:tcPr>
          <w:p w14:paraId="3B5B96F2"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i/>
                <w:color w:val="000000" w:themeColor="text1"/>
                <w:sz w:val="18"/>
                <w:szCs w:val="18"/>
              </w:rPr>
              <w:t>f</w:t>
            </w:r>
            <w:r w:rsidRPr="00FA4899">
              <w:rPr>
                <w:rFonts w:ascii="Arial" w:hAnsi="Arial" w:cs="Arial"/>
                <w:color w:val="000000" w:themeColor="text1"/>
                <w:sz w:val="18"/>
                <w:szCs w:val="18"/>
                <w:vertAlign w:val="subscript"/>
              </w:rPr>
              <w:t>16</w:t>
            </w:r>
          </w:p>
        </w:tc>
      </w:tr>
      <w:tr w:rsidR="00FA4899" w:rsidRPr="00FA4899" w14:paraId="7C05D3FD" w14:textId="77777777" w:rsidTr="008F7A94">
        <w:trPr>
          <w:jc w:val="center"/>
        </w:trPr>
        <w:tc>
          <w:tcPr>
            <w:tcW w:w="576" w:type="dxa"/>
            <w:gridSpan w:val="2"/>
          </w:tcPr>
          <w:p w14:paraId="65BA320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960" w:type="dxa"/>
            <w:vAlign w:val="center"/>
          </w:tcPr>
          <w:p w14:paraId="331E33E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Zawartość pyłów według PN-EN 933-9 [11]; kategoria nie wyższa niż:</w:t>
            </w:r>
          </w:p>
        </w:tc>
        <w:tc>
          <w:tcPr>
            <w:tcW w:w="4253" w:type="dxa"/>
            <w:vAlign w:val="center"/>
          </w:tcPr>
          <w:p w14:paraId="28B9D3FA"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MB</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10</w:t>
            </w:r>
          </w:p>
        </w:tc>
      </w:tr>
      <w:tr w:rsidR="00FA4899" w:rsidRPr="00FA4899" w14:paraId="37149167" w14:textId="77777777" w:rsidTr="008F7A94">
        <w:trPr>
          <w:jc w:val="center"/>
        </w:trPr>
        <w:tc>
          <w:tcPr>
            <w:tcW w:w="576" w:type="dxa"/>
            <w:gridSpan w:val="2"/>
          </w:tcPr>
          <w:p w14:paraId="06A29D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960" w:type="dxa"/>
            <w:vAlign w:val="center"/>
          </w:tcPr>
          <w:p w14:paraId="2785E1C3"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Kształt kruszywa według PN-EN 933-3[7] lub według PN-EN 933-4 [8]; kategoria nie wyższa niż:</w:t>
            </w:r>
          </w:p>
        </w:tc>
        <w:tc>
          <w:tcPr>
            <w:tcW w:w="4253" w:type="dxa"/>
            <w:vAlign w:val="center"/>
          </w:tcPr>
          <w:p w14:paraId="5632B920" w14:textId="77777777" w:rsidR="00F45500" w:rsidRPr="00FA4899" w:rsidRDefault="00F45500" w:rsidP="008F7A94">
            <w:pPr>
              <w:jc w:val="center"/>
              <w:rPr>
                <w:rFonts w:ascii="Arial" w:hAnsi="Arial" w:cs="Arial"/>
                <w:i/>
                <w:color w:val="000000" w:themeColor="text1"/>
                <w:sz w:val="18"/>
                <w:szCs w:val="18"/>
              </w:rPr>
            </w:pPr>
          </w:p>
          <w:p w14:paraId="72F4DECF"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FI</w:t>
            </w:r>
            <w:r w:rsidRPr="00FA4899">
              <w:rPr>
                <w:rFonts w:ascii="Arial" w:hAnsi="Arial" w:cs="Arial"/>
                <w:i/>
                <w:color w:val="000000" w:themeColor="text1"/>
                <w:sz w:val="18"/>
                <w:szCs w:val="18"/>
                <w:vertAlign w:val="subscript"/>
              </w:rPr>
              <w:t>30</w:t>
            </w:r>
            <w:r w:rsidRPr="00FA4899">
              <w:rPr>
                <w:rFonts w:ascii="Arial" w:hAnsi="Arial" w:cs="Arial"/>
                <w:color w:val="000000" w:themeColor="text1"/>
                <w:sz w:val="18"/>
                <w:szCs w:val="18"/>
              </w:rPr>
              <w:t xml:space="preserve"> lub </w:t>
            </w:r>
            <w:r w:rsidRPr="00FA4899">
              <w:rPr>
                <w:rFonts w:ascii="Arial" w:hAnsi="Arial" w:cs="Arial"/>
                <w:i/>
                <w:color w:val="000000" w:themeColor="text1"/>
                <w:sz w:val="18"/>
                <w:szCs w:val="18"/>
              </w:rPr>
              <w:t>SI</w:t>
            </w:r>
            <w:r w:rsidRPr="00FA4899">
              <w:rPr>
                <w:rFonts w:ascii="Arial" w:hAnsi="Arial" w:cs="Arial"/>
                <w:i/>
                <w:color w:val="000000" w:themeColor="text1"/>
                <w:sz w:val="18"/>
                <w:szCs w:val="18"/>
                <w:vertAlign w:val="subscript"/>
              </w:rPr>
              <w:t>30</w:t>
            </w:r>
          </w:p>
        </w:tc>
      </w:tr>
      <w:tr w:rsidR="00FA4899" w:rsidRPr="00FA4899" w14:paraId="0DC396D4" w14:textId="77777777" w:rsidTr="008F7A94">
        <w:trPr>
          <w:jc w:val="center"/>
        </w:trPr>
        <w:tc>
          <w:tcPr>
            <w:tcW w:w="576" w:type="dxa"/>
            <w:gridSpan w:val="2"/>
          </w:tcPr>
          <w:p w14:paraId="2B1AECF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960" w:type="dxa"/>
            <w:vAlign w:val="center"/>
          </w:tcPr>
          <w:p w14:paraId="4301A3AF"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Procentowa zawartość ziaren o powierzchni przekruszonej i łamanej w kruszywie grubym według PN-EN 933-5 [9]; kategoria nie niższa niż:</w:t>
            </w:r>
          </w:p>
        </w:tc>
        <w:tc>
          <w:tcPr>
            <w:tcW w:w="4253" w:type="dxa"/>
            <w:vAlign w:val="center"/>
          </w:tcPr>
          <w:p w14:paraId="30F15641" w14:textId="77777777" w:rsidR="00F45500" w:rsidRPr="00FA4899" w:rsidRDefault="00F45500" w:rsidP="008F7A94">
            <w:pPr>
              <w:spacing w:before="120"/>
              <w:jc w:val="center"/>
              <w:rPr>
                <w:rFonts w:ascii="Arial" w:hAnsi="Arial" w:cs="Arial"/>
                <w:b/>
                <w:color w:val="000000" w:themeColor="text1"/>
                <w:sz w:val="18"/>
                <w:szCs w:val="18"/>
              </w:rPr>
            </w:pPr>
          </w:p>
          <w:p w14:paraId="3586C1BF"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C</w:t>
            </w:r>
            <w:r w:rsidRPr="00FA4899">
              <w:rPr>
                <w:rFonts w:ascii="Arial" w:hAnsi="Arial" w:cs="Arial"/>
                <w:i/>
                <w:color w:val="000000" w:themeColor="text1"/>
                <w:sz w:val="18"/>
                <w:szCs w:val="18"/>
                <w:vertAlign w:val="subscript"/>
              </w:rPr>
              <w:t>50</w:t>
            </w:r>
            <w:r w:rsidRPr="00FA4899">
              <w:rPr>
                <w:rFonts w:ascii="Arial" w:hAnsi="Arial" w:cs="Arial"/>
                <w:color w:val="000000" w:themeColor="text1"/>
                <w:sz w:val="18"/>
                <w:szCs w:val="18"/>
                <w:vertAlign w:val="subscript"/>
              </w:rPr>
              <w:t>/30</w:t>
            </w:r>
          </w:p>
        </w:tc>
      </w:tr>
      <w:tr w:rsidR="00FA4899" w:rsidRPr="00FA4899" w14:paraId="565EB7F3" w14:textId="77777777" w:rsidTr="008F7A94">
        <w:trPr>
          <w:trHeight w:val="1501"/>
          <w:jc w:val="center"/>
        </w:trPr>
        <w:tc>
          <w:tcPr>
            <w:tcW w:w="576" w:type="dxa"/>
            <w:gridSpan w:val="2"/>
          </w:tcPr>
          <w:p w14:paraId="237DFFB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960" w:type="dxa"/>
            <w:vAlign w:val="center"/>
          </w:tcPr>
          <w:p w14:paraId="33C7A18A"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Odporność kruszywa na rozdrabnianie według normy PN-EN 1097-2 [13], badana na kruszywie o wymiarze 10/14, rozdział 5, kategoria nie wyższa niż:</w:t>
            </w:r>
          </w:p>
        </w:tc>
        <w:tc>
          <w:tcPr>
            <w:tcW w:w="4253" w:type="dxa"/>
            <w:vAlign w:val="center"/>
          </w:tcPr>
          <w:p w14:paraId="0C8CFC5C" w14:textId="77777777" w:rsidR="00F45500" w:rsidRPr="00FA4899" w:rsidRDefault="00F45500" w:rsidP="008F7A94">
            <w:pPr>
              <w:spacing w:before="120"/>
              <w:jc w:val="center"/>
              <w:rPr>
                <w:rFonts w:ascii="Arial" w:hAnsi="Arial" w:cs="Arial"/>
                <w:i/>
                <w:color w:val="000000" w:themeColor="text1"/>
                <w:sz w:val="18"/>
                <w:szCs w:val="18"/>
              </w:rPr>
            </w:pPr>
          </w:p>
          <w:p w14:paraId="17BA0501" w14:textId="77777777" w:rsidR="00F45500" w:rsidRPr="00FA4899" w:rsidRDefault="00F45500" w:rsidP="008F7A94">
            <w:pPr>
              <w:spacing w:before="120"/>
              <w:jc w:val="center"/>
              <w:rPr>
                <w:rFonts w:ascii="Arial" w:hAnsi="Arial" w:cs="Arial"/>
                <w:b/>
                <w:color w:val="000000" w:themeColor="text1"/>
                <w:sz w:val="18"/>
                <w:szCs w:val="18"/>
              </w:rPr>
            </w:pPr>
            <w:r w:rsidRPr="00FA4899">
              <w:rPr>
                <w:rFonts w:ascii="Arial" w:hAnsi="Arial" w:cs="Arial"/>
                <w:i/>
                <w:color w:val="000000" w:themeColor="text1"/>
                <w:sz w:val="18"/>
                <w:szCs w:val="18"/>
              </w:rPr>
              <w:t>LA</w:t>
            </w:r>
            <w:r w:rsidRPr="00FA4899">
              <w:rPr>
                <w:rFonts w:ascii="Arial" w:hAnsi="Arial" w:cs="Arial"/>
                <w:i/>
                <w:color w:val="000000" w:themeColor="text1"/>
                <w:sz w:val="18"/>
                <w:szCs w:val="18"/>
                <w:vertAlign w:val="subscript"/>
              </w:rPr>
              <w:t>40</w:t>
            </w:r>
          </w:p>
        </w:tc>
      </w:tr>
      <w:tr w:rsidR="00FA4899" w:rsidRPr="00FA4899" w14:paraId="30AD82CD" w14:textId="77777777" w:rsidTr="008F7A94">
        <w:trPr>
          <w:trHeight w:val="696"/>
          <w:jc w:val="center"/>
        </w:trPr>
        <w:tc>
          <w:tcPr>
            <w:tcW w:w="576" w:type="dxa"/>
            <w:gridSpan w:val="2"/>
          </w:tcPr>
          <w:p w14:paraId="0AC3D52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960" w:type="dxa"/>
          </w:tcPr>
          <w:p w14:paraId="15D4CD8D"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Gęstość ziaren według PN-EN 1097-6 [17], rozdział 7, 8 lub 9:</w:t>
            </w:r>
          </w:p>
        </w:tc>
        <w:tc>
          <w:tcPr>
            <w:tcW w:w="4253" w:type="dxa"/>
            <w:vAlign w:val="center"/>
          </w:tcPr>
          <w:p w14:paraId="1FDE5D49"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34F9B443" w14:textId="77777777" w:rsidTr="008F7A94">
        <w:trPr>
          <w:jc w:val="center"/>
        </w:trPr>
        <w:tc>
          <w:tcPr>
            <w:tcW w:w="576" w:type="dxa"/>
            <w:gridSpan w:val="2"/>
          </w:tcPr>
          <w:p w14:paraId="0B7FBEA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960" w:type="dxa"/>
          </w:tcPr>
          <w:p w14:paraId="3EC2C24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Nasiąkliwość według PN-EN 1097-6 [17], rozdział 7, 8 lub 9:</w:t>
            </w:r>
          </w:p>
        </w:tc>
        <w:tc>
          <w:tcPr>
            <w:tcW w:w="4253" w:type="dxa"/>
            <w:vAlign w:val="center"/>
          </w:tcPr>
          <w:p w14:paraId="50A3BF96"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5653AFF6" w14:textId="77777777" w:rsidTr="008F7A94">
        <w:trPr>
          <w:jc w:val="center"/>
        </w:trPr>
        <w:tc>
          <w:tcPr>
            <w:tcW w:w="576" w:type="dxa"/>
            <w:gridSpan w:val="2"/>
          </w:tcPr>
          <w:p w14:paraId="6A852ED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3960" w:type="dxa"/>
          </w:tcPr>
          <w:p w14:paraId="12634A1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Gęstość nasypowa wg PN-EN 1097-3 [14]</w:t>
            </w:r>
          </w:p>
        </w:tc>
        <w:tc>
          <w:tcPr>
            <w:tcW w:w="4253" w:type="dxa"/>
            <w:vAlign w:val="center"/>
          </w:tcPr>
          <w:p w14:paraId="061E5FF3"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601AA8AE" w14:textId="77777777" w:rsidTr="008F7A94">
        <w:trPr>
          <w:jc w:val="center"/>
        </w:trPr>
        <w:tc>
          <w:tcPr>
            <w:tcW w:w="576" w:type="dxa"/>
            <w:gridSpan w:val="2"/>
          </w:tcPr>
          <w:p w14:paraId="639263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3960" w:type="dxa"/>
            <w:vAlign w:val="center"/>
          </w:tcPr>
          <w:p w14:paraId="02013938"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Mrozoodporność według PN-EN 1367-1 [19], badana na kruszywie 8/11, 11/16 lub 8/16; kategoria nie wyższa niż:</w:t>
            </w:r>
          </w:p>
        </w:tc>
        <w:tc>
          <w:tcPr>
            <w:tcW w:w="4253" w:type="dxa"/>
            <w:vAlign w:val="center"/>
          </w:tcPr>
          <w:p w14:paraId="03FCC089" w14:textId="77777777" w:rsidR="00F45500" w:rsidRPr="00FA4899" w:rsidRDefault="00F45500" w:rsidP="008F7A94">
            <w:pPr>
              <w:jc w:val="center"/>
              <w:rPr>
                <w:rFonts w:ascii="Arial" w:hAnsi="Arial" w:cs="Arial"/>
                <w:i/>
                <w:color w:val="000000" w:themeColor="text1"/>
                <w:sz w:val="18"/>
                <w:szCs w:val="18"/>
              </w:rPr>
            </w:pPr>
          </w:p>
          <w:p w14:paraId="1272FB2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F</w:t>
            </w:r>
            <w:r w:rsidRPr="00FA4899">
              <w:rPr>
                <w:rFonts w:ascii="Arial" w:hAnsi="Arial" w:cs="Arial"/>
                <w:i/>
                <w:color w:val="000000" w:themeColor="text1"/>
                <w:sz w:val="18"/>
                <w:szCs w:val="18"/>
                <w:vertAlign w:val="subscript"/>
              </w:rPr>
              <w:t>4</w:t>
            </w:r>
          </w:p>
        </w:tc>
      </w:tr>
      <w:tr w:rsidR="00F45500" w:rsidRPr="00FA4899" w14:paraId="6E9A67FA" w14:textId="77777777" w:rsidTr="008F7A94">
        <w:trPr>
          <w:jc w:val="center"/>
        </w:trPr>
        <w:tc>
          <w:tcPr>
            <w:tcW w:w="576" w:type="dxa"/>
            <w:gridSpan w:val="2"/>
          </w:tcPr>
          <w:p w14:paraId="79C606C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3960" w:type="dxa"/>
            <w:vAlign w:val="center"/>
          </w:tcPr>
          <w:p w14:paraId="3CFE96C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 xml:space="preserve">„Zgorzel słoneczna” bazaltu według </w:t>
            </w:r>
            <w:r w:rsidRPr="00FA4899">
              <w:rPr>
                <w:rFonts w:ascii="Arial" w:hAnsi="Arial" w:cs="Arial"/>
                <w:color w:val="000000" w:themeColor="text1"/>
                <w:sz w:val="18"/>
                <w:szCs w:val="18"/>
              </w:rPr>
              <w:br/>
              <w:t>PN-EN 1367-3 [20]; wymagana kategoria:</w:t>
            </w:r>
          </w:p>
        </w:tc>
        <w:tc>
          <w:tcPr>
            <w:tcW w:w="4253" w:type="dxa"/>
            <w:vAlign w:val="center"/>
          </w:tcPr>
          <w:p w14:paraId="0DEAF04A" w14:textId="77777777" w:rsidR="00F45500" w:rsidRPr="00FA4899" w:rsidRDefault="00F45500" w:rsidP="008F7A94">
            <w:pPr>
              <w:jc w:val="center"/>
              <w:rPr>
                <w:rFonts w:ascii="Arial" w:hAnsi="Arial" w:cs="Arial"/>
                <w:i/>
                <w:color w:val="000000" w:themeColor="text1"/>
                <w:sz w:val="18"/>
                <w:szCs w:val="18"/>
              </w:rPr>
            </w:pPr>
          </w:p>
          <w:p w14:paraId="09110FDE"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SB</w:t>
            </w:r>
            <w:r w:rsidRPr="00FA4899">
              <w:rPr>
                <w:rFonts w:ascii="Arial" w:hAnsi="Arial" w:cs="Arial"/>
                <w:color w:val="000000" w:themeColor="text1"/>
                <w:sz w:val="18"/>
                <w:szCs w:val="18"/>
                <w:vertAlign w:val="subscript"/>
              </w:rPr>
              <w:t>LA</w:t>
            </w:r>
          </w:p>
        </w:tc>
      </w:tr>
    </w:tbl>
    <w:p w14:paraId="3493C1BB" w14:textId="77777777" w:rsidR="00F45500" w:rsidRPr="00FA4899" w:rsidRDefault="00F45500" w:rsidP="00F45500">
      <w:pPr>
        <w:jc w:val="both"/>
        <w:rPr>
          <w:rFonts w:ascii="Arial" w:hAnsi="Arial" w:cs="Arial"/>
          <w:color w:val="000000" w:themeColor="text1"/>
          <w:sz w:val="18"/>
          <w:szCs w:val="18"/>
        </w:rPr>
      </w:pPr>
    </w:p>
    <w:p w14:paraId="237BE998" w14:textId="77777777" w:rsidR="00F45500" w:rsidRPr="00FA4899" w:rsidRDefault="00F45500" w:rsidP="00F45500">
      <w:pPr>
        <w:jc w:val="both"/>
        <w:rPr>
          <w:rFonts w:ascii="Arial" w:hAnsi="Arial" w:cs="Arial"/>
          <w:color w:val="000000" w:themeColor="text1"/>
          <w:sz w:val="18"/>
          <w:szCs w:val="18"/>
        </w:rPr>
      </w:pPr>
    </w:p>
    <w:p w14:paraId="63BD2AB5" w14:textId="77777777" w:rsidR="00F45500" w:rsidRPr="00FA4899" w:rsidRDefault="00F45500" w:rsidP="00F45500">
      <w:pPr>
        <w:jc w:val="both"/>
        <w:rPr>
          <w:rFonts w:ascii="Arial" w:hAnsi="Arial" w:cs="Arial"/>
          <w:color w:val="000000" w:themeColor="text1"/>
          <w:sz w:val="18"/>
          <w:szCs w:val="18"/>
        </w:rPr>
      </w:pPr>
    </w:p>
    <w:p w14:paraId="6B1C4E53" w14:textId="77777777" w:rsidR="00F45500" w:rsidRPr="00FA4899" w:rsidRDefault="00F45500" w:rsidP="00F45500">
      <w:pPr>
        <w:jc w:val="both"/>
        <w:rPr>
          <w:rFonts w:ascii="Arial" w:hAnsi="Arial" w:cs="Arial"/>
          <w:color w:val="000000" w:themeColor="text1"/>
          <w:sz w:val="18"/>
          <w:szCs w:val="1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6"/>
        <w:gridCol w:w="3960"/>
        <w:gridCol w:w="4253"/>
      </w:tblGrid>
      <w:tr w:rsidR="00FA4899" w:rsidRPr="00FA4899" w14:paraId="0AF138AE" w14:textId="77777777" w:rsidTr="008F7A94">
        <w:trPr>
          <w:jc w:val="center"/>
        </w:trPr>
        <w:tc>
          <w:tcPr>
            <w:tcW w:w="576" w:type="dxa"/>
          </w:tcPr>
          <w:p w14:paraId="37F5A78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3960" w:type="dxa"/>
            <w:vAlign w:val="center"/>
          </w:tcPr>
          <w:p w14:paraId="6629F7E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Kanciastość kruszywa drobnego lub kruszywa 0/2 wydzielonego z kruszywa o drobnym uziarnieniu wg PN-EN 933-6 [10], rozdz. 8, kategoria nie niższa niż:</w:t>
            </w:r>
          </w:p>
        </w:tc>
        <w:tc>
          <w:tcPr>
            <w:tcW w:w="4253" w:type="dxa"/>
            <w:vAlign w:val="center"/>
          </w:tcPr>
          <w:p w14:paraId="73177842" w14:textId="77777777" w:rsidR="00F45500" w:rsidRPr="00FA4899" w:rsidRDefault="00F45500" w:rsidP="008F7A94">
            <w:pPr>
              <w:jc w:val="center"/>
              <w:rPr>
                <w:rFonts w:ascii="Arial" w:hAnsi="Arial" w:cs="Arial"/>
                <w:color w:val="000000" w:themeColor="text1"/>
                <w:sz w:val="18"/>
                <w:szCs w:val="18"/>
              </w:rPr>
            </w:pPr>
          </w:p>
          <w:p w14:paraId="666D700A" w14:textId="77777777" w:rsidR="00F45500" w:rsidRPr="00FA4899" w:rsidRDefault="00F45500" w:rsidP="008F7A94">
            <w:pPr>
              <w:jc w:val="center"/>
              <w:rPr>
                <w:rFonts w:ascii="Arial" w:hAnsi="Arial" w:cs="Arial"/>
                <w:color w:val="000000" w:themeColor="text1"/>
                <w:sz w:val="18"/>
                <w:szCs w:val="18"/>
              </w:rPr>
            </w:pPr>
          </w:p>
          <w:p w14:paraId="0F70176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E</w:t>
            </w:r>
            <w:r w:rsidRPr="00FA4899">
              <w:rPr>
                <w:rFonts w:ascii="Arial" w:hAnsi="Arial" w:cs="Arial"/>
                <w:color w:val="000000" w:themeColor="text1"/>
                <w:sz w:val="18"/>
                <w:szCs w:val="18"/>
                <w:vertAlign w:val="subscript"/>
              </w:rPr>
              <w:t>CS</w:t>
            </w:r>
            <w:r w:rsidRPr="00FA4899">
              <w:rPr>
                <w:rFonts w:ascii="Arial" w:hAnsi="Arial" w:cs="Arial"/>
                <w:color w:val="000000" w:themeColor="text1"/>
                <w:sz w:val="18"/>
                <w:szCs w:val="18"/>
              </w:rPr>
              <w:t>30</w:t>
            </w:r>
          </w:p>
          <w:p w14:paraId="5A3EE093" w14:textId="77777777" w:rsidR="00F45500" w:rsidRPr="00FA4899" w:rsidRDefault="00F45500" w:rsidP="008F7A94">
            <w:pPr>
              <w:jc w:val="center"/>
              <w:rPr>
                <w:rFonts w:ascii="Arial" w:hAnsi="Arial" w:cs="Arial"/>
                <w:color w:val="000000" w:themeColor="text1"/>
                <w:sz w:val="18"/>
                <w:szCs w:val="18"/>
              </w:rPr>
            </w:pPr>
          </w:p>
          <w:p w14:paraId="393A418B" w14:textId="77777777" w:rsidR="00F45500" w:rsidRPr="00FA4899" w:rsidRDefault="00F45500" w:rsidP="008F7A94">
            <w:pPr>
              <w:jc w:val="center"/>
              <w:rPr>
                <w:rFonts w:ascii="Arial" w:hAnsi="Arial" w:cs="Arial"/>
                <w:color w:val="000000" w:themeColor="text1"/>
                <w:sz w:val="18"/>
                <w:szCs w:val="18"/>
              </w:rPr>
            </w:pPr>
          </w:p>
        </w:tc>
      </w:tr>
      <w:tr w:rsidR="00FA4899" w:rsidRPr="00FA4899" w14:paraId="3F1E1CED" w14:textId="77777777" w:rsidTr="008F7A94">
        <w:trPr>
          <w:jc w:val="center"/>
        </w:trPr>
        <w:tc>
          <w:tcPr>
            <w:tcW w:w="576" w:type="dxa"/>
          </w:tcPr>
          <w:p w14:paraId="6318341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3960" w:type="dxa"/>
            <w:vAlign w:val="center"/>
          </w:tcPr>
          <w:p w14:paraId="329432A0"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Skład chemiczny – uproszczony opis petrograficzny według PN-EN 932-3 [5]</w:t>
            </w:r>
          </w:p>
        </w:tc>
        <w:tc>
          <w:tcPr>
            <w:tcW w:w="4253" w:type="dxa"/>
            <w:vAlign w:val="center"/>
          </w:tcPr>
          <w:p w14:paraId="7A66E1CA" w14:textId="77777777" w:rsidR="00F45500" w:rsidRPr="00FA4899" w:rsidRDefault="00F45500" w:rsidP="008F7A94">
            <w:pPr>
              <w:jc w:val="center"/>
              <w:rPr>
                <w:rFonts w:ascii="Arial" w:hAnsi="Arial" w:cs="Arial"/>
                <w:color w:val="000000" w:themeColor="text1"/>
                <w:sz w:val="18"/>
                <w:szCs w:val="18"/>
              </w:rPr>
            </w:pPr>
          </w:p>
          <w:p w14:paraId="57F0EF07"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deklarowany przez producenta</w:t>
            </w:r>
          </w:p>
          <w:p w14:paraId="510EC811" w14:textId="77777777" w:rsidR="00F45500" w:rsidRPr="00FA4899" w:rsidRDefault="00F45500" w:rsidP="008F7A94">
            <w:pPr>
              <w:jc w:val="center"/>
              <w:rPr>
                <w:rFonts w:ascii="Arial" w:hAnsi="Arial" w:cs="Arial"/>
                <w:b/>
                <w:color w:val="000000" w:themeColor="text1"/>
                <w:sz w:val="18"/>
                <w:szCs w:val="18"/>
              </w:rPr>
            </w:pPr>
          </w:p>
        </w:tc>
      </w:tr>
      <w:tr w:rsidR="00FA4899" w:rsidRPr="00FA4899" w14:paraId="4E704EA5" w14:textId="77777777" w:rsidTr="008F7A94">
        <w:trPr>
          <w:jc w:val="center"/>
        </w:trPr>
        <w:tc>
          <w:tcPr>
            <w:tcW w:w="576" w:type="dxa"/>
          </w:tcPr>
          <w:p w14:paraId="0148876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3960" w:type="dxa"/>
            <w:vAlign w:val="center"/>
          </w:tcPr>
          <w:p w14:paraId="567ED241"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Grube zanieczyszczenia lekkie według PN-EN 1744-1 [23], p. 14.2; kategoria nie wyższa niż:</w:t>
            </w:r>
          </w:p>
        </w:tc>
        <w:tc>
          <w:tcPr>
            <w:tcW w:w="4253" w:type="dxa"/>
            <w:vAlign w:val="center"/>
          </w:tcPr>
          <w:p w14:paraId="5A54FA07" w14:textId="77777777" w:rsidR="00F45500" w:rsidRPr="00FA4899" w:rsidRDefault="00F45500" w:rsidP="008F7A94">
            <w:pPr>
              <w:jc w:val="center"/>
              <w:rPr>
                <w:rFonts w:ascii="Arial" w:hAnsi="Arial" w:cs="Arial"/>
                <w:i/>
                <w:color w:val="000000" w:themeColor="text1"/>
                <w:sz w:val="18"/>
                <w:szCs w:val="18"/>
              </w:rPr>
            </w:pPr>
          </w:p>
          <w:p w14:paraId="0908D1DC" w14:textId="77777777" w:rsidR="00F45500" w:rsidRPr="00FA4899" w:rsidRDefault="00F45500" w:rsidP="008F7A94">
            <w:pPr>
              <w:jc w:val="center"/>
              <w:rPr>
                <w:rFonts w:ascii="Arial" w:hAnsi="Arial" w:cs="Arial"/>
                <w:i/>
                <w:color w:val="000000" w:themeColor="text1"/>
                <w:sz w:val="18"/>
                <w:szCs w:val="18"/>
              </w:rPr>
            </w:pPr>
          </w:p>
          <w:p w14:paraId="3267AD4E"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m</w:t>
            </w:r>
            <w:r w:rsidRPr="00FA4899">
              <w:rPr>
                <w:rFonts w:ascii="Arial" w:hAnsi="Arial" w:cs="Arial"/>
                <w:color w:val="000000" w:themeColor="text1"/>
                <w:sz w:val="18"/>
                <w:szCs w:val="18"/>
                <w:vertAlign w:val="subscript"/>
              </w:rPr>
              <w:t>LPC</w:t>
            </w:r>
            <w:r w:rsidRPr="00FA4899">
              <w:rPr>
                <w:rFonts w:ascii="Arial" w:hAnsi="Arial" w:cs="Arial"/>
                <w:color w:val="000000" w:themeColor="text1"/>
                <w:sz w:val="18"/>
                <w:szCs w:val="18"/>
              </w:rPr>
              <w:t xml:space="preserve"> 0,1</w:t>
            </w:r>
          </w:p>
        </w:tc>
      </w:tr>
      <w:tr w:rsidR="00FA4899" w:rsidRPr="00FA4899" w14:paraId="4B8F7D44" w14:textId="77777777" w:rsidTr="008F7A94">
        <w:trPr>
          <w:jc w:val="center"/>
        </w:trPr>
        <w:tc>
          <w:tcPr>
            <w:tcW w:w="576" w:type="dxa"/>
          </w:tcPr>
          <w:p w14:paraId="4585EA7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3960" w:type="dxa"/>
            <w:vAlign w:val="center"/>
          </w:tcPr>
          <w:p w14:paraId="3D804E2A"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Rozpad krzemianowy żużla wielkopie-cowego chłodzonego powietrzem według PN-EN 1744-1[23], p. 19.1:</w:t>
            </w:r>
          </w:p>
        </w:tc>
        <w:tc>
          <w:tcPr>
            <w:tcW w:w="4253" w:type="dxa"/>
            <w:vAlign w:val="center"/>
          </w:tcPr>
          <w:p w14:paraId="7E437BEB" w14:textId="77777777" w:rsidR="00F45500" w:rsidRPr="00FA4899" w:rsidRDefault="00F45500" w:rsidP="008F7A94">
            <w:pPr>
              <w:jc w:val="center"/>
              <w:rPr>
                <w:rFonts w:ascii="Arial" w:hAnsi="Arial" w:cs="Arial"/>
                <w:color w:val="000000" w:themeColor="text1"/>
                <w:sz w:val="18"/>
                <w:szCs w:val="18"/>
              </w:rPr>
            </w:pPr>
          </w:p>
          <w:p w14:paraId="7DF5DE54"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wymagana odporność</w:t>
            </w:r>
          </w:p>
          <w:p w14:paraId="5C5F3560" w14:textId="77777777" w:rsidR="00F45500" w:rsidRPr="00FA4899" w:rsidRDefault="00F45500" w:rsidP="008F7A94">
            <w:pPr>
              <w:jc w:val="center"/>
              <w:rPr>
                <w:rFonts w:ascii="Arial" w:hAnsi="Arial" w:cs="Arial"/>
                <w:b/>
                <w:color w:val="000000" w:themeColor="text1"/>
                <w:sz w:val="18"/>
                <w:szCs w:val="18"/>
              </w:rPr>
            </w:pPr>
          </w:p>
        </w:tc>
      </w:tr>
      <w:tr w:rsidR="00FA4899" w:rsidRPr="00FA4899" w14:paraId="64917E30" w14:textId="77777777" w:rsidTr="008F7A94">
        <w:trPr>
          <w:jc w:val="center"/>
        </w:trPr>
        <w:tc>
          <w:tcPr>
            <w:tcW w:w="576" w:type="dxa"/>
          </w:tcPr>
          <w:p w14:paraId="5AC567E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3960" w:type="dxa"/>
            <w:vAlign w:val="center"/>
          </w:tcPr>
          <w:p w14:paraId="6230E13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Rozpad żelazowy żużla wielkopie-cowego chłodzonego powietrzem według PN-EN 1744-1 [23], p. 19.2:</w:t>
            </w:r>
          </w:p>
        </w:tc>
        <w:tc>
          <w:tcPr>
            <w:tcW w:w="4253" w:type="dxa"/>
            <w:vAlign w:val="center"/>
          </w:tcPr>
          <w:p w14:paraId="083CC6F6" w14:textId="77777777" w:rsidR="00F45500" w:rsidRPr="00FA4899" w:rsidRDefault="00F45500" w:rsidP="008F7A94">
            <w:pPr>
              <w:jc w:val="center"/>
              <w:rPr>
                <w:rFonts w:ascii="Arial" w:hAnsi="Arial" w:cs="Arial"/>
                <w:color w:val="000000" w:themeColor="text1"/>
                <w:sz w:val="18"/>
                <w:szCs w:val="18"/>
              </w:rPr>
            </w:pPr>
          </w:p>
          <w:p w14:paraId="1EA985E3"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color w:val="000000" w:themeColor="text1"/>
                <w:sz w:val="18"/>
                <w:szCs w:val="18"/>
              </w:rPr>
              <w:t>wymagana odporność</w:t>
            </w:r>
          </w:p>
          <w:p w14:paraId="688229FB" w14:textId="77777777" w:rsidR="00F45500" w:rsidRPr="00FA4899" w:rsidRDefault="00F45500" w:rsidP="008F7A94">
            <w:pPr>
              <w:jc w:val="center"/>
              <w:rPr>
                <w:rFonts w:ascii="Arial" w:hAnsi="Arial" w:cs="Arial"/>
                <w:b/>
                <w:color w:val="000000" w:themeColor="text1"/>
                <w:sz w:val="18"/>
                <w:szCs w:val="18"/>
              </w:rPr>
            </w:pPr>
          </w:p>
        </w:tc>
      </w:tr>
      <w:tr w:rsidR="00F45500" w:rsidRPr="00FA4899" w14:paraId="3FBDBBE6" w14:textId="77777777" w:rsidTr="008F7A94">
        <w:trPr>
          <w:jc w:val="center"/>
        </w:trPr>
        <w:tc>
          <w:tcPr>
            <w:tcW w:w="576" w:type="dxa"/>
          </w:tcPr>
          <w:p w14:paraId="3CA2E8E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17</w:t>
            </w:r>
          </w:p>
        </w:tc>
        <w:tc>
          <w:tcPr>
            <w:tcW w:w="3960" w:type="dxa"/>
            <w:vAlign w:val="center"/>
          </w:tcPr>
          <w:p w14:paraId="50CCD9BA"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Stałość objętości kruszywa z żużla stalowniczego według PN-EN 1744-1 [23], p. 19.3; kategoria nie wyższa niż:</w:t>
            </w:r>
          </w:p>
        </w:tc>
        <w:tc>
          <w:tcPr>
            <w:tcW w:w="4253" w:type="dxa"/>
            <w:vAlign w:val="center"/>
          </w:tcPr>
          <w:p w14:paraId="5DC9942D" w14:textId="77777777" w:rsidR="00F45500" w:rsidRPr="00FA4899" w:rsidRDefault="00F45500" w:rsidP="008F7A94">
            <w:pPr>
              <w:jc w:val="center"/>
              <w:rPr>
                <w:rFonts w:ascii="Arial" w:hAnsi="Arial" w:cs="Arial"/>
                <w:i/>
                <w:color w:val="000000" w:themeColor="text1"/>
                <w:sz w:val="18"/>
                <w:szCs w:val="18"/>
              </w:rPr>
            </w:pPr>
          </w:p>
          <w:p w14:paraId="194679DC" w14:textId="77777777" w:rsidR="00F45500" w:rsidRPr="00FA4899" w:rsidRDefault="00F45500" w:rsidP="008F7A94">
            <w:pPr>
              <w:jc w:val="center"/>
              <w:rPr>
                <w:rFonts w:ascii="Arial" w:hAnsi="Arial" w:cs="Arial"/>
                <w:b/>
                <w:color w:val="000000" w:themeColor="text1"/>
                <w:sz w:val="18"/>
                <w:szCs w:val="18"/>
              </w:rPr>
            </w:pPr>
            <w:r w:rsidRPr="00FA4899">
              <w:rPr>
                <w:rFonts w:ascii="Arial" w:hAnsi="Arial" w:cs="Arial"/>
                <w:i/>
                <w:color w:val="000000" w:themeColor="text1"/>
                <w:sz w:val="18"/>
                <w:szCs w:val="18"/>
              </w:rPr>
              <w:t>V</w:t>
            </w:r>
            <w:r w:rsidRPr="00FA4899">
              <w:rPr>
                <w:rFonts w:ascii="Arial" w:hAnsi="Arial" w:cs="Arial"/>
                <w:color w:val="000000" w:themeColor="text1"/>
                <w:sz w:val="18"/>
                <w:szCs w:val="18"/>
                <w:vertAlign w:val="subscript"/>
              </w:rPr>
              <w:t>6,5</w:t>
            </w:r>
          </w:p>
        </w:tc>
      </w:tr>
    </w:tbl>
    <w:p w14:paraId="6CDE2B43" w14:textId="77777777" w:rsidR="00F45500" w:rsidRPr="00FA4899" w:rsidRDefault="00F45500" w:rsidP="00F45500">
      <w:pPr>
        <w:jc w:val="both"/>
        <w:rPr>
          <w:rFonts w:ascii="Arial" w:hAnsi="Arial" w:cs="Arial"/>
          <w:color w:val="000000" w:themeColor="text1"/>
          <w:sz w:val="18"/>
          <w:szCs w:val="18"/>
        </w:rPr>
      </w:pPr>
    </w:p>
    <w:p w14:paraId="222E98D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Uwaga: Dopuszcza się stosowanie kruszywa o ciągłym uziarnieniu jako jeden ze składników mieszanki mineralnej; dla KR3 ÷ KR7 nie dopuszcza się, aby kruszywo o ciągłym uziarnieniu stanowiło 100% zaprojektowanej mieszanki mineralnej.</w:t>
      </w:r>
    </w:p>
    <w:p w14:paraId="70AA0801" w14:textId="77777777" w:rsidR="00F45500" w:rsidRPr="00FA4899" w:rsidRDefault="00F45500" w:rsidP="00F45500">
      <w:pPr>
        <w:jc w:val="both"/>
        <w:rPr>
          <w:rFonts w:ascii="Arial" w:hAnsi="Arial" w:cs="Arial"/>
          <w:color w:val="000000" w:themeColor="text1"/>
          <w:sz w:val="18"/>
          <w:szCs w:val="18"/>
        </w:rPr>
      </w:pPr>
    </w:p>
    <w:p w14:paraId="46020C65" w14:textId="77777777" w:rsidR="00F45500" w:rsidRPr="00FA4899" w:rsidRDefault="00F45500" w:rsidP="00F45500">
      <w:pPr>
        <w:ind w:left="360" w:right="-57" w:hanging="360"/>
        <w:jc w:val="both"/>
        <w:rPr>
          <w:rFonts w:ascii="Arial" w:hAnsi="Arial" w:cs="Arial"/>
          <w:color w:val="000000" w:themeColor="text1"/>
          <w:sz w:val="18"/>
          <w:szCs w:val="18"/>
        </w:rPr>
      </w:pPr>
      <w:r w:rsidRPr="00FA4899">
        <w:rPr>
          <w:rFonts w:ascii="Arial" w:hAnsi="Arial" w:cs="Arial"/>
          <w:color w:val="000000" w:themeColor="text1"/>
          <w:sz w:val="18"/>
          <w:szCs w:val="18"/>
        </w:rPr>
        <w:t>e) Do podbudowy z betonu asfaltowego, w zależności od kategorii ruchu,  należy stosować wypełniacz spełniający wymagania podane w tablicy 10.</w:t>
      </w:r>
    </w:p>
    <w:p w14:paraId="57A2463F"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10. Wymagane właściwości wypełniacza*) do podbudowy  z betonu asfaltowego</w:t>
      </w:r>
    </w:p>
    <w:tbl>
      <w:tblPr>
        <w:tblW w:w="90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28"/>
        <w:gridCol w:w="4045"/>
      </w:tblGrid>
      <w:tr w:rsidR="00FA4899" w:rsidRPr="00FA4899" w14:paraId="413007B2" w14:textId="77777777" w:rsidTr="008F7A94">
        <w:trPr>
          <w:trHeight w:val="485"/>
          <w:jc w:val="center"/>
        </w:trPr>
        <w:tc>
          <w:tcPr>
            <w:tcW w:w="5028" w:type="dxa"/>
          </w:tcPr>
          <w:p w14:paraId="076DCAA3" w14:textId="77777777" w:rsidR="00F45500" w:rsidRPr="00FA4899" w:rsidRDefault="00F45500" w:rsidP="008F7A94">
            <w:pPr>
              <w:jc w:val="both"/>
              <w:rPr>
                <w:rFonts w:ascii="Arial" w:hAnsi="Arial" w:cs="Arial"/>
                <w:color w:val="000000" w:themeColor="text1"/>
                <w:sz w:val="18"/>
                <w:szCs w:val="18"/>
              </w:rPr>
            </w:pPr>
          </w:p>
          <w:p w14:paraId="1A038A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4045" w:type="dxa"/>
            <w:vAlign w:val="center"/>
          </w:tcPr>
          <w:p w14:paraId="14DEC4C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Wymagania dla kategorii ruchu KR3 </w:t>
            </w:r>
            <w:r w:rsidRPr="00FA4899">
              <w:rPr>
                <w:rFonts w:ascii="Arial" w:hAnsi="Arial" w:cs="Arial"/>
                <w:color w:val="000000" w:themeColor="text1"/>
                <w:sz w:val="18"/>
                <w:szCs w:val="18"/>
              </w:rPr>
              <w:sym w:font="Symbol" w:char="F0B8"/>
            </w:r>
            <w:r w:rsidRPr="00FA4899">
              <w:rPr>
                <w:rFonts w:ascii="Arial" w:hAnsi="Arial" w:cs="Arial"/>
                <w:color w:val="000000" w:themeColor="text1"/>
                <w:sz w:val="18"/>
                <w:szCs w:val="18"/>
              </w:rPr>
              <w:t xml:space="preserve"> KR4</w:t>
            </w:r>
          </w:p>
        </w:tc>
      </w:tr>
      <w:tr w:rsidR="00FA4899" w:rsidRPr="00FA4899" w14:paraId="24A29754" w14:textId="77777777" w:rsidTr="008F7A94">
        <w:trPr>
          <w:jc w:val="center"/>
        </w:trPr>
        <w:tc>
          <w:tcPr>
            <w:tcW w:w="5028" w:type="dxa"/>
          </w:tcPr>
          <w:p w14:paraId="6AA405BD"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Uziarnienie według PN-EN 933-10 [12]</w:t>
            </w:r>
          </w:p>
        </w:tc>
        <w:tc>
          <w:tcPr>
            <w:tcW w:w="4045" w:type="dxa"/>
            <w:vAlign w:val="center"/>
          </w:tcPr>
          <w:p w14:paraId="317D07D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zgodnie z tablicą 24 w PN-EN 13043 [50]</w:t>
            </w:r>
          </w:p>
        </w:tc>
      </w:tr>
      <w:tr w:rsidR="00FA4899" w:rsidRPr="00FA4899" w14:paraId="5411DD1E" w14:textId="77777777" w:rsidTr="008F7A94">
        <w:trPr>
          <w:jc w:val="center"/>
        </w:trPr>
        <w:tc>
          <w:tcPr>
            <w:tcW w:w="5028" w:type="dxa"/>
          </w:tcPr>
          <w:p w14:paraId="0C942B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Jakość pyłów według PN-EN 933-9 [11]; kategoria nie wyższa niż:</w:t>
            </w:r>
          </w:p>
        </w:tc>
        <w:tc>
          <w:tcPr>
            <w:tcW w:w="4045" w:type="dxa"/>
            <w:vAlign w:val="center"/>
          </w:tcPr>
          <w:p w14:paraId="2B4D6B1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MB</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10</w:t>
            </w:r>
          </w:p>
        </w:tc>
      </w:tr>
      <w:tr w:rsidR="00FA4899" w:rsidRPr="00FA4899" w14:paraId="31DEB04C" w14:textId="77777777" w:rsidTr="008F7A94">
        <w:trPr>
          <w:jc w:val="center"/>
        </w:trPr>
        <w:tc>
          <w:tcPr>
            <w:tcW w:w="5028" w:type="dxa"/>
          </w:tcPr>
          <w:p w14:paraId="4C5CB59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wody według PN-EN 1097-5 [16], nie wyższa niż:</w:t>
            </w:r>
          </w:p>
        </w:tc>
        <w:tc>
          <w:tcPr>
            <w:tcW w:w="4045" w:type="dxa"/>
            <w:vAlign w:val="center"/>
          </w:tcPr>
          <w:p w14:paraId="1BAF5F1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1 % (m/m)</w:t>
            </w:r>
          </w:p>
        </w:tc>
      </w:tr>
      <w:tr w:rsidR="00FA4899" w:rsidRPr="00FA4899" w14:paraId="7335BF2E" w14:textId="77777777" w:rsidTr="008F7A94">
        <w:trPr>
          <w:jc w:val="center"/>
        </w:trPr>
        <w:tc>
          <w:tcPr>
            <w:tcW w:w="5028" w:type="dxa"/>
          </w:tcPr>
          <w:p w14:paraId="471E1206"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Gęstość ziaren według PN-EN 1097-7 [18]</w:t>
            </w:r>
          </w:p>
        </w:tc>
        <w:tc>
          <w:tcPr>
            <w:tcW w:w="4045" w:type="dxa"/>
            <w:vAlign w:val="center"/>
          </w:tcPr>
          <w:p w14:paraId="67A655C8"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72A89487" w14:textId="77777777" w:rsidTr="008F7A94">
        <w:trPr>
          <w:jc w:val="center"/>
        </w:trPr>
        <w:tc>
          <w:tcPr>
            <w:tcW w:w="5028" w:type="dxa"/>
          </w:tcPr>
          <w:p w14:paraId="6FF44CA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Wolne przestrzenie w suchym zagęszczonym wypełniaczu według PN-EN 1097-4 [15], wymagana kategoria:</w:t>
            </w:r>
          </w:p>
        </w:tc>
        <w:tc>
          <w:tcPr>
            <w:tcW w:w="4045" w:type="dxa"/>
            <w:vAlign w:val="center"/>
          </w:tcPr>
          <w:p w14:paraId="0A2CC5B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V</w:t>
            </w:r>
            <w:r w:rsidRPr="00FA4899">
              <w:rPr>
                <w:rFonts w:ascii="Arial" w:hAnsi="Arial" w:cs="Arial"/>
                <w:color w:val="000000" w:themeColor="text1"/>
                <w:sz w:val="18"/>
                <w:szCs w:val="18"/>
                <w:vertAlign w:val="subscript"/>
              </w:rPr>
              <w:t>28/45</w:t>
            </w:r>
          </w:p>
        </w:tc>
      </w:tr>
      <w:tr w:rsidR="00FA4899" w:rsidRPr="00FA4899" w14:paraId="141C966E" w14:textId="77777777" w:rsidTr="008F7A94">
        <w:trPr>
          <w:jc w:val="center"/>
        </w:trPr>
        <w:tc>
          <w:tcPr>
            <w:tcW w:w="5028" w:type="dxa"/>
          </w:tcPr>
          <w:p w14:paraId="4856E39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Przyrost temperatury mięknienia według PN-EN 13179-1 [56], wymagana kategoria:</w:t>
            </w:r>
          </w:p>
        </w:tc>
        <w:tc>
          <w:tcPr>
            <w:tcW w:w="4045" w:type="dxa"/>
            <w:vAlign w:val="center"/>
          </w:tcPr>
          <w:p w14:paraId="4866356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sym w:font="Symbol" w:char="F044"/>
            </w:r>
            <w:r w:rsidRPr="00FA4899">
              <w:rPr>
                <w:rFonts w:ascii="Arial" w:hAnsi="Arial" w:cs="Arial"/>
                <w:color w:val="000000" w:themeColor="text1"/>
                <w:sz w:val="18"/>
                <w:szCs w:val="18"/>
                <w:vertAlign w:val="subscript"/>
              </w:rPr>
              <w:t>R&amp;B</w:t>
            </w:r>
            <w:r w:rsidRPr="00FA4899">
              <w:rPr>
                <w:rFonts w:ascii="Arial" w:hAnsi="Arial" w:cs="Arial"/>
                <w:color w:val="000000" w:themeColor="text1"/>
                <w:sz w:val="18"/>
                <w:szCs w:val="18"/>
              </w:rPr>
              <w:t>8/25</w:t>
            </w:r>
          </w:p>
        </w:tc>
      </w:tr>
      <w:tr w:rsidR="00FA4899" w:rsidRPr="00FA4899" w14:paraId="6705C497" w14:textId="77777777" w:rsidTr="008F7A94">
        <w:trPr>
          <w:jc w:val="center"/>
        </w:trPr>
        <w:tc>
          <w:tcPr>
            <w:tcW w:w="5028" w:type="dxa"/>
          </w:tcPr>
          <w:p w14:paraId="27C3A8C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Rozpuszczalność w wodzie według PN-EN 1744-1 [23], kategoria nie wyższa niż:</w:t>
            </w:r>
          </w:p>
        </w:tc>
        <w:tc>
          <w:tcPr>
            <w:tcW w:w="4045" w:type="dxa"/>
            <w:vAlign w:val="center"/>
          </w:tcPr>
          <w:p w14:paraId="182F3B6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w:t>
            </w:r>
            <w:r w:rsidRPr="00FA4899">
              <w:rPr>
                <w:rFonts w:ascii="Arial" w:hAnsi="Arial" w:cs="Arial"/>
                <w:color w:val="000000" w:themeColor="text1"/>
                <w:sz w:val="18"/>
                <w:szCs w:val="18"/>
                <w:vertAlign w:val="subscript"/>
              </w:rPr>
              <w:t>10</w:t>
            </w:r>
          </w:p>
        </w:tc>
      </w:tr>
      <w:tr w:rsidR="00FA4899" w:rsidRPr="00FA4899" w14:paraId="2A3D917F" w14:textId="77777777" w:rsidTr="008F7A94">
        <w:trPr>
          <w:jc w:val="center"/>
        </w:trPr>
        <w:tc>
          <w:tcPr>
            <w:tcW w:w="5028" w:type="dxa"/>
          </w:tcPr>
          <w:p w14:paraId="6353B23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CaCO</w:t>
            </w:r>
            <w:r w:rsidRPr="00FA4899">
              <w:rPr>
                <w:rFonts w:ascii="Arial" w:hAnsi="Arial" w:cs="Arial"/>
                <w:color w:val="000000" w:themeColor="text1"/>
                <w:sz w:val="18"/>
                <w:szCs w:val="18"/>
                <w:vertAlign w:val="subscript"/>
              </w:rPr>
              <w:t>3</w:t>
            </w:r>
            <w:r w:rsidRPr="00FA4899">
              <w:rPr>
                <w:rFonts w:ascii="Arial" w:hAnsi="Arial" w:cs="Arial"/>
                <w:color w:val="000000" w:themeColor="text1"/>
                <w:sz w:val="18"/>
                <w:szCs w:val="18"/>
              </w:rPr>
              <w:t xml:space="preserve"> w wypełniaczu wapiennym według PN-EN 196-2 [3], kategoria nie niższa niż:</w:t>
            </w:r>
          </w:p>
        </w:tc>
        <w:tc>
          <w:tcPr>
            <w:tcW w:w="4045" w:type="dxa"/>
            <w:vAlign w:val="center"/>
          </w:tcPr>
          <w:p w14:paraId="1CE8CE4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CC</w:t>
            </w:r>
            <w:r w:rsidRPr="00FA4899">
              <w:rPr>
                <w:rFonts w:ascii="Arial" w:hAnsi="Arial" w:cs="Arial"/>
                <w:color w:val="000000" w:themeColor="text1"/>
                <w:sz w:val="18"/>
                <w:szCs w:val="18"/>
                <w:vertAlign w:val="subscript"/>
              </w:rPr>
              <w:t>70</w:t>
            </w:r>
          </w:p>
        </w:tc>
      </w:tr>
      <w:tr w:rsidR="00FA4899" w:rsidRPr="00FA4899" w14:paraId="7FE1B065" w14:textId="77777777" w:rsidTr="008F7A94">
        <w:trPr>
          <w:jc w:val="center"/>
        </w:trPr>
        <w:tc>
          <w:tcPr>
            <w:tcW w:w="5028" w:type="dxa"/>
          </w:tcPr>
          <w:p w14:paraId="17036E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wodorotlenku wapnia w wypełniaczu mieszanym wg PN-EN 459-2 [4], wymagana kategoria:</w:t>
            </w:r>
          </w:p>
        </w:tc>
        <w:tc>
          <w:tcPr>
            <w:tcW w:w="4045" w:type="dxa"/>
            <w:vAlign w:val="center"/>
          </w:tcPr>
          <w:p w14:paraId="79B7165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w:t>
            </w:r>
            <w:r w:rsidRPr="00FA4899">
              <w:rPr>
                <w:rFonts w:ascii="Arial" w:hAnsi="Arial" w:cs="Arial"/>
                <w:color w:val="000000" w:themeColor="text1"/>
                <w:sz w:val="18"/>
                <w:szCs w:val="18"/>
                <w:vertAlign w:val="subscript"/>
              </w:rPr>
              <w:t>a</w:t>
            </w:r>
            <w:r w:rsidRPr="00FA4899">
              <w:rPr>
                <w:rFonts w:ascii="Arial" w:hAnsi="Arial" w:cs="Arial"/>
                <w:color w:val="000000" w:themeColor="text1"/>
                <w:sz w:val="18"/>
                <w:szCs w:val="18"/>
              </w:rPr>
              <w:t>Deklarowana</w:t>
            </w:r>
          </w:p>
        </w:tc>
      </w:tr>
      <w:tr w:rsidR="00FA4899" w:rsidRPr="00FA4899" w14:paraId="324B4CA1" w14:textId="77777777" w:rsidTr="008F7A94">
        <w:trPr>
          <w:jc w:val="center"/>
        </w:trPr>
        <w:tc>
          <w:tcPr>
            <w:tcW w:w="5028" w:type="dxa"/>
          </w:tcPr>
          <w:p w14:paraId="1038FE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„Liczba asfaltowa” według PN-EN 13179-2 [57], wymagana kategoria:</w:t>
            </w:r>
          </w:p>
        </w:tc>
        <w:tc>
          <w:tcPr>
            <w:tcW w:w="4045" w:type="dxa"/>
            <w:vAlign w:val="center"/>
          </w:tcPr>
          <w:p w14:paraId="759A0F5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BN</w:t>
            </w:r>
            <w:r w:rsidRPr="00FA4899">
              <w:rPr>
                <w:rFonts w:ascii="Arial" w:hAnsi="Arial" w:cs="Arial"/>
                <w:color w:val="000000" w:themeColor="text1"/>
                <w:sz w:val="18"/>
                <w:szCs w:val="18"/>
                <w:vertAlign w:val="subscript"/>
              </w:rPr>
              <w:t>Deklarowana</w:t>
            </w:r>
          </w:p>
        </w:tc>
      </w:tr>
    </w:tbl>
    <w:p w14:paraId="0DC79608" w14:textId="77777777" w:rsidR="00F45500" w:rsidRPr="00FA4899" w:rsidRDefault="00F45500" w:rsidP="00F45500">
      <w:pPr>
        <w:ind w:left="426" w:hanging="426"/>
        <w:jc w:val="both"/>
        <w:rPr>
          <w:rFonts w:ascii="Arial" w:hAnsi="Arial" w:cs="Arial"/>
          <w:color w:val="000000" w:themeColor="text1"/>
          <w:sz w:val="18"/>
          <w:szCs w:val="18"/>
        </w:rPr>
      </w:pPr>
      <w:r w:rsidRPr="00FA4899">
        <w:rPr>
          <w:rFonts w:ascii="Arial" w:hAnsi="Arial" w:cs="Arial"/>
          <w:color w:val="000000" w:themeColor="text1"/>
          <w:sz w:val="18"/>
          <w:szCs w:val="18"/>
        </w:rPr>
        <w:t>*)</w:t>
      </w:r>
      <w:r w:rsidRPr="00FA4899">
        <w:rPr>
          <w:rFonts w:ascii="Arial" w:hAnsi="Arial" w:cs="Arial"/>
          <w:color w:val="000000" w:themeColor="text1"/>
          <w:sz w:val="18"/>
          <w:szCs w:val="18"/>
        </w:rPr>
        <w:tab/>
        <w:t>Można stosować pyły z odpylania, pod warunkiem spełniania wymagań jak dla wypełniacza zgodnie z pkt.5 PN-EN 13043 [50]. Proporcja pyłów i wypełniacza wapiennego powinna być tak dobrana, aby kategoria zawartości CaCO</w:t>
      </w:r>
      <w:r w:rsidRPr="00FA4899">
        <w:rPr>
          <w:rFonts w:ascii="Arial" w:hAnsi="Arial" w:cs="Arial"/>
          <w:color w:val="000000" w:themeColor="text1"/>
          <w:sz w:val="18"/>
          <w:szCs w:val="18"/>
          <w:vertAlign w:val="subscript"/>
        </w:rPr>
        <w:t>3</w:t>
      </w:r>
      <w:r w:rsidRPr="00FA4899">
        <w:rPr>
          <w:rFonts w:ascii="Arial" w:hAnsi="Arial" w:cs="Arial"/>
          <w:color w:val="000000" w:themeColor="text1"/>
          <w:sz w:val="18"/>
          <w:szCs w:val="18"/>
        </w:rPr>
        <w:t xml:space="preserve"> w mieszance pyłów i wypełniacza wapiennego była nie niższa niż CC</w:t>
      </w:r>
      <w:r w:rsidRPr="00FA4899">
        <w:rPr>
          <w:rFonts w:ascii="Arial" w:hAnsi="Arial" w:cs="Arial"/>
          <w:color w:val="000000" w:themeColor="text1"/>
          <w:sz w:val="18"/>
          <w:szCs w:val="18"/>
          <w:vertAlign w:val="subscript"/>
        </w:rPr>
        <w:t>70</w:t>
      </w:r>
      <w:r w:rsidRPr="00FA4899">
        <w:rPr>
          <w:rFonts w:ascii="Arial" w:hAnsi="Arial" w:cs="Arial"/>
          <w:color w:val="000000" w:themeColor="text1"/>
          <w:sz w:val="18"/>
          <w:szCs w:val="18"/>
        </w:rPr>
        <w:t xml:space="preserve">. </w:t>
      </w:r>
    </w:p>
    <w:p w14:paraId="3CD366B5" w14:textId="77777777" w:rsidR="00F45500" w:rsidRPr="00FA4899" w:rsidRDefault="00F45500" w:rsidP="00F45500">
      <w:pPr>
        <w:jc w:val="both"/>
        <w:rPr>
          <w:rFonts w:ascii="Arial" w:hAnsi="Arial" w:cs="Arial"/>
          <w:color w:val="000000" w:themeColor="text1"/>
          <w:sz w:val="18"/>
          <w:szCs w:val="18"/>
        </w:rPr>
      </w:pPr>
    </w:p>
    <w:p w14:paraId="1517F14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528F8A6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2.5. Środek adhezyjny</w:t>
      </w:r>
    </w:p>
    <w:p w14:paraId="67BE77C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[38], metoda C wynosiła co najmniej 80%.</w:t>
      </w:r>
    </w:p>
    <w:p w14:paraId="1106C52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Środek adhezyjny powinien odpowiadać wymaganiom określonym przez producenta.</w:t>
      </w:r>
    </w:p>
    <w:p w14:paraId="4BC5F5D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Składowanie środka adhezyjnego jest dozwolone tylko w oryginalnych opakowaniach, w warunkach określonych przez producenta.</w:t>
      </w:r>
    </w:p>
    <w:p w14:paraId="0474BA9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2.6. Granulat asfaltowy</w:t>
      </w:r>
    </w:p>
    <w:p w14:paraId="0D279811"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2.6.1.</w:t>
      </w:r>
      <w:r w:rsidRPr="00FA4899">
        <w:rPr>
          <w:rFonts w:ascii="Arial" w:hAnsi="Arial" w:cs="Arial"/>
          <w:color w:val="000000" w:themeColor="text1"/>
          <w:sz w:val="18"/>
          <w:szCs w:val="18"/>
        </w:rPr>
        <w:t xml:space="preserve"> Właściwości granulatu asfaltowego </w:t>
      </w:r>
    </w:p>
    <w:p w14:paraId="430169C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Granulat asfaltowy powinien spełniać wymagania podane w tablicy 11.</w:t>
      </w:r>
    </w:p>
    <w:p w14:paraId="28444B44"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11. Wymagania dotyczące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8"/>
        <w:gridCol w:w="741"/>
        <w:gridCol w:w="5499"/>
      </w:tblGrid>
      <w:tr w:rsidR="00FA4899" w:rsidRPr="00FA4899" w14:paraId="11CF8BC7" w14:textId="77777777" w:rsidTr="008F7A94">
        <w:trPr>
          <w:jc w:val="center"/>
        </w:trPr>
        <w:tc>
          <w:tcPr>
            <w:tcW w:w="3369" w:type="dxa"/>
            <w:gridSpan w:val="2"/>
          </w:tcPr>
          <w:p w14:paraId="5F08443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Wymagania</w:t>
            </w:r>
          </w:p>
        </w:tc>
        <w:tc>
          <w:tcPr>
            <w:tcW w:w="5499" w:type="dxa"/>
          </w:tcPr>
          <w:p w14:paraId="5B2E145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Podbudowa </w:t>
            </w:r>
          </w:p>
        </w:tc>
      </w:tr>
      <w:tr w:rsidR="00FA4899" w:rsidRPr="00FA4899" w14:paraId="21279055" w14:textId="77777777" w:rsidTr="008F7A94">
        <w:trPr>
          <w:jc w:val="center"/>
        </w:trPr>
        <w:tc>
          <w:tcPr>
            <w:tcW w:w="3369" w:type="dxa"/>
            <w:gridSpan w:val="2"/>
          </w:tcPr>
          <w:p w14:paraId="623204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minerałów obcych</w:t>
            </w:r>
          </w:p>
        </w:tc>
        <w:tc>
          <w:tcPr>
            <w:tcW w:w="5499" w:type="dxa"/>
          </w:tcPr>
          <w:p w14:paraId="33F38AFB"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Kategoria FM</w:t>
            </w:r>
            <w:r w:rsidRPr="00FA4899">
              <w:rPr>
                <w:rFonts w:ascii="Arial" w:hAnsi="Arial" w:cs="Arial"/>
                <w:color w:val="000000" w:themeColor="text1"/>
                <w:sz w:val="18"/>
                <w:szCs w:val="18"/>
                <w:vertAlign w:val="subscript"/>
              </w:rPr>
              <w:t>1/01</w:t>
            </w:r>
          </w:p>
        </w:tc>
      </w:tr>
      <w:tr w:rsidR="00FA4899" w:rsidRPr="00FA4899" w14:paraId="5D22B669" w14:textId="77777777" w:rsidTr="008F7A94">
        <w:trPr>
          <w:jc w:val="center"/>
        </w:trPr>
        <w:tc>
          <w:tcPr>
            <w:tcW w:w="2628" w:type="dxa"/>
            <w:vMerge w:val="restart"/>
          </w:tcPr>
          <w:p w14:paraId="05D8DBDB"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Właściwości lepiszcza odzyskanego w granulacie asfaltowym</w:t>
            </w:r>
            <w:r w:rsidRPr="00FA4899">
              <w:rPr>
                <w:rFonts w:ascii="Arial" w:hAnsi="Arial" w:cs="Arial"/>
                <w:color w:val="000000" w:themeColor="text1"/>
                <w:sz w:val="18"/>
                <w:szCs w:val="18"/>
                <w:vertAlign w:val="superscript"/>
              </w:rPr>
              <w:t>a)</w:t>
            </w:r>
          </w:p>
        </w:tc>
        <w:tc>
          <w:tcPr>
            <w:tcW w:w="741" w:type="dxa"/>
          </w:tcPr>
          <w:p w14:paraId="6B77254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PIK</w:t>
            </w:r>
          </w:p>
        </w:tc>
        <w:tc>
          <w:tcPr>
            <w:tcW w:w="5499" w:type="dxa"/>
          </w:tcPr>
          <w:p w14:paraId="54DD9132"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Kategoria S</w:t>
            </w:r>
            <w:r w:rsidRPr="00FA4899">
              <w:rPr>
                <w:rFonts w:ascii="Arial" w:hAnsi="Arial" w:cs="Arial"/>
                <w:color w:val="000000" w:themeColor="text1"/>
                <w:sz w:val="18"/>
                <w:szCs w:val="18"/>
                <w:vertAlign w:val="subscript"/>
              </w:rPr>
              <w:t>70</w:t>
            </w:r>
          </w:p>
          <w:p w14:paraId="53180FC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Wartość średnia temperatury mięknienia nie może być wyższa niż 70°C. Pojedyncze wartości temperatury mięknienia nie mogą przekraczać 77°C</w:t>
            </w:r>
          </w:p>
        </w:tc>
      </w:tr>
      <w:tr w:rsidR="00FA4899" w:rsidRPr="00FA4899" w14:paraId="6E6D6B95" w14:textId="77777777" w:rsidTr="008F7A94">
        <w:trPr>
          <w:jc w:val="center"/>
        </w:trPr>
        <w:tc>
          <w:tcPr>
            <w:tcW w:w="2628" w:type="dxa"/>
            <w:vMerge/>
          </w:tcPr>
          <w:p w14:paraId="17BCC7EB" w14:textId="77777777" w:rsidR="00F45500" w:rsidRPr="00FA4899" w:rsidRDefault="00F45500" w:rsidP="008F7A94">
            <w:pPr>
              <w:jc w:val="both"/>
              <w:rPr>
                <w:rFonts w:ascii="Arial" w:hAnsi="Arial" w:cs="Arial"/>
                <w:color w:val="000000" w:themeColor="text1"/>
                <w:sz w:val="18"/>
                <w:szCs w:val="18"/>
              </w:rPr>
            </w:pPr>
          </w:p>
        </w:tc>
        <w:tc>
          <w:tcPr>
            <w:tcW w:w="741" w:type="dxa"/>
          </w:tcPr>
          <w:p w14:paraId="404E39D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Pen.</w:t>
            </w:r>
          </w:p>
        </w:tc>
        <w:tc>
          <w:tcPr>
            <w:tcW w:w="5499" w:type="dxa"/>
          </w:tcPr>
          <w:p w14:paraId="140CF0A7" w14:textId="77777777" w:rsidR="00F45500" w:rsidRPr="00FA4899" w:rsidRDefault="00F45500" w:rsidP="008F7A94">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Kategoria P</w:t>
            </w:r>
            <w:r w:rsidRPr="00FA4899">
              <w:rPr>
                <w:rFonts w:ascii="Arial" w:hAnsi="Arial" w:cs="Arial"/>
                <w:color w:val="000000" w:themeColor="text1"/>
                <w:sz w:val="18"/>
                <w:szCs w:val="18"/>
                <w:vertAlign w:val="subscript"/>
              </w:rPr>
              <w:t>15</w:t>
            </w:r>
          </w:p>
          <w:p w14:paraId="4F78F57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Wartość średnia nie może być mniejsza niż 15×0,1 mm. Pojedyncze wartości penetracji nie mogą być mniejsze niż 10x0,1 mm</w:t>
            </w:r>
          </w:p>
        </w:tc>
      </w:tr>
      <w:tr w:rsidR="00FA4899" w:rsidRPr="00FA4899" w14:paraId="603F62B2" w14:textId="77777777" w:rsidTr="008F7A94">
        <w:trPr>
          <w:jc w:val="center"/>
        </w:trPr>
        <w:tc>
          <w:tcPr>
            <w:tcW w:w="3369" w:type="dxa"/>
            <w:gridSpan w:val="2"/>
          </w:tcPr>
          <w:p w14:paraId="76C52A6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Jednorodność</w:t>
            </w:r>
          </w:p>
        </w:tc>
        <w:tc>
          <w:tcPr>
            <w:tcW w:w="5499" w:type="dxa"/>
          </w:tcPr>
          <w:p w14:paraId="04F904F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Wg tablicy 13</w:t>
            </w:r>
          </w:p>
        </w:tc>
      </w:tr>
      <w:tr w:rsidR="00FA4899" w:rsidRPr="00FA4899" w14:paraId="559CB712" w14:textId="77777777" w:rsidTr="008F7A94">
        <w:trPr>
          <w:jc w:val="center"/>
        </w:trPr>
        <w:tc>
          <w:tcPr>
            <w:tcW w:w="8868" w:type="dxa"/>
            <w:gridSpan w:val="3"/>
          </w:tcPr>
          <w:p w14:paraId="7ABA3C00" w14:textId="77777777" w:rsidR="00F45500" w:rsidRPr="00FA4899" w:rsidRDefault="00F45500" w:rsidP="008F7A94">
            <w:pPr>
              <w:ind w:left="227" w:hanging="227"/>
              <w:jc w:val="both"/>
              <w:rPr>
                <w:rFonts w:ascii="Arial" w:hAnsi="Arial" w:cs="Arial"/>
                <w:color w:val="000000" w:themeColor="text1"/>
                <w:sz w:val="18"/>
                <w:szCs w:val="18"/>
              </w:rPr>
            </w:pPr>
            <w:r w:rsidRPr="00FA4899">
              <w:rPr>
                <w:rFonts w:ascii="Arial" w:hAnsi="Arial" w:cs="Arial"/>
                <w:color w:val="000000" w:themeColor="text1"/>
                <w:sz w:val="18"/>
                <w:szCs w:val="18"/>
              </w:rPr>
              <w:t>a) 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78281D1B"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Zawartość materiałów obcych w granulacie asfaltowym, oznaczona wg PN-EN 12697-42 [48],  powinna spełniać wymagania podane w tablicy 12. </w:t>
      </w:r>
    </w:p>
    <w:p w14:paraId="35F18068"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12. Zawartość materiałów obcych w granulacie asfaltowym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504"/>
        <w:gridCol w:w="2504"/>
      </w:tblGrid>
      <w:tr w:rsidR="00FA4899" w:rsidRPr="00FA4899" w14:paraId="0ACE54E7" w14:textId="77777777" w:rsidTr="008F7A94">
        <w:trPr>
          <w:jc w:val="center"/>
        </w:trPr>
        <w:tc>
          <w:tcPr>
            <w:tcW w:w="5007" w:type="dxa"/>
            <w:gridSpan w:val="2"/>
          </w:tcPr>
          <w:p w14:paraId="0CD7E954" w14:textId="77777777" w:rsidR="00F45500" w:rsidRPr="00FA4899" w:rsidRDefault="00F45500" w:rsidP="008F7A94">
            <w:pPr>
              <w:spacing w:before="60" w:after="60"/>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Materiały obce</w:t>
            </w:r>
            <w:r w:rsidRPr="00FA4899">
              <w:rPr>
                <w:rFonts w:ascii="Arial" w:hAnsi="Arial" w:cs="Arial"/>
                <w:color w:val="000000" w:themeColor="text1"/>
                <w:sz w:val="18"/>
                <w:szCs w:val="18"/>
                <w:vertAlign w:val="superscript"/>
              </w:rPr>
              <w:t>a)</w:t>
            </w:r>
          </w:p>
        </w:tc>
        <w:tc>
          <w:tcPr>
            <w:tcW w:w="2504" w:type="dxa"/>
          </w:tcPr>
          <w:p w14:paraId="521F034C"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Kategoria</w:t>
            </w:r>
          </w:p>
        </w:tc>
      </w:tr>
      <w:tr w:rsidR="00FA4899" w:rsidRPr="00FA4899" w14:paraId="215F0C30" w14:textId="77777777" w:rsidTr="008F7A94">
        <w:trPr>
          <w:jc w:val="center"/>
        </w:trPr>
        <w:tc>
          <w:tcPr>
            <w:tcW w:w="2503" w:type="dxa"/>
          </w:tcPr>
          <w:p w14:paraId="289BD0A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Grupa 1</w:t>
            </w:r>
          </w:p>
          <w:p w14:paraId="7CA13D8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[%(m/m)]</w:t>
            </w:r>
          </w:p>
        </w:tc>
        <w:tc>
          <w:tcPr>
            <w:tcW w:w="2504" w:type="dxa"/>
          </w:tcPr>
          <w:p w14:paraId="50C19B1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Grupa 2</w:t>
            </w:r>
          </w:p>
          <w:p w14:paraId="2E6691F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[%(m/m)]</w:t>
            </w:r>
          </w:p>
        </w:tc>
        <w:tc>
          <w:tcPr>
            <w:tcW w:w="2504" w:type="dxa"/>
          </w:tcPr>
          <w:p w14:paraId="2FF9E8A7"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PM</w:t>
            </w:r>
          </w:p>
        </w:tc>
      </w:tr>
      <w:tr w:rsidR="00FA4899" w:rsidRPr="00FA4899" w14:paraId="6012AD59" w14:textId="77777777" w:rsidTr="008F7A94">
        <w:trPr>
          <w:jc w:val="center"/>
        </w:trPr>
        <w:tc>
          <w:tcPr>
            <w:tcW w:w="2503" w:type="dxa"/>
          </w:tcPr>
          <w:p w14:paraId="566345C8"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&lt;1</w:t>
            </w:r>
          </w:p>
        </w:tc>
        <w:tc>
          <w:tcPr>
            <w:tcW w:w="2504" w:type="dxa"/>
          </w:tcPr>
          <w:p w14:paraId="3978FA46"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&lt;0,1</w:t>
            </w:r>
          </w:p>
        </w:tc>
        <w:tc>
          <w:tcPr>
            <w:tcW w:w="2504" w:type="dxa"/>
          </w:tcPr>
          <w:p w14:paraId="7126297E"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PM</w:t>
            </w:r>
            <w:r w:rsidRPr="00FA4899">
              <w:rPr>
                <w:rFonts w:ascii="Arial" w:hAnsi="Arial" w:cs="Arial"/>
                <w:color w:val="000000" w:themeColor="text1"/>
                <w:sz w:val="18"/>
                <w:szCs w:val="18"/>
                <w:vertAlign w:val="subscript"/>
              </w:rPr>
              <w:t>1/0,1</w:t>
            </w:r>
          </w:p>
        </w:tc>
      </w:tr>
      <w:tr w:rsidR="00FA4899" w:rsidRPr="00FA4899" w14:paraId="1263EECF" w14:textId="77777777" w:rsidTr="008F7A94">
        <w:trPr>
          <w:jc w:val="center"/>
        </w:trPr>
        <w:tc>
          <w:tcPr>
            <w:tcW w:w="2503" w:type="dxa"/>
          </w:tcPr>
          <w:p w14:paraId="479122CC"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&lt;5</w:t>
            </w:r>
          </w:p>
        </w:tc>
        <w:tc>
          <w:tcPr>
            <w:tcW w:w="2504" w:type="dxa"/>
          </w:tcPr>
          <w:p w14:paraId="25F0C26E"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&lt;0,1</w:t>
            </w:r>
          </w:p>
        </w:tc>
        <w:tc>
          <w:tcPr>
            <w:tcW w:w="2504" w:type="dxa"/>
          </w:tcPr>
          <w:p w14:paraId="205FB308" w14:textId="77777777" w:rsidR="00F45500" w:rsidRPr="00FA4899" w:rsidRDefault="00F45500" w:rsidP="008F7A94">
            <w:pPr>
              <w:spacing w:before="60" w:after="60"/>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PM</w:t>
            </w:r>
            <w:r w:rsidRPr="00FA4899">
              <w:rPr>
                <w:rFonts w:ascii="Arial" w:hAnsi="Arial" w:cs="Arial"/>
                <w:color w:val="000000" w:themeColor="text1"/>
                <w:sz w:val="18"/>
                <w:szCs w:val="18"/>
                <w:vertAlign w:val="subscript"/>
              </w:rPr>
              <w:t>5/0,1</w:t>
            </w:r>
          </w:p>
        </w:tc>
      </w:tr>
      <w:tr w:rsidR="00FA4899" w:rsidRPr="00FA4899" w14:paraId="639B85B7" w14:textId="77777777" w:rsidTr="008F7A94">
        <w:trPr>
          <w:jc w:val="center"/>
        </w:trPr>
        <w:tc>
          <w:tcPr>
            <w:tcW w:w="2503" w:type="dxa"/>
          </w:tcPr>
          <w:p w14:paraId="1ECD37D2"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&gt;5</w:t>
            </w:r>
          </w:p>
        </w:tc>
        <w:tc>
          <w:tcPr>
            <w:tcW w:w="2504" w:type="dxa"/>
          </w:tcPr>
          <w:p w14:paraId="41E324BE"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&gt;0,1</w:t>
            </w:r>
          </w:p>
        </w:tc>
        <w:tc>
          <w:tcPr>
            <w:tcW w:w="2504" w:type="dxa"/>
          </w:tcPr>
          <w:p w14:paraId="4205625E" w14:textId="77777777" w:rsidR="00F45500" w:rsidRPr="00FA4899" w:rsidRDefault="00F45500" w:rsidP="008F7A94">
            <w:pPr>
              <w:spacing w:before="60" w:after="60"/>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PM</w:t>
            </w:r>
            <w:r w:rsidRPr="00FA4899">
              <w:rPr>
                <w:rFonts w:ascii="Arial" w:hAnsi="Arial" w:cs="Arial"/>
                <w:color w:val="000000" w:themeColor="text1"/>
                <w:sz w:val="18"/>
                <w:szCs w:val="18"/>
                <w:vertAlign w:val="subscript"/>
              </w:rPr>
              <w:t>dec</w:t>
            </w:r>
          </w:p>
        </w:tc>
      </w:tr>
      <w:tr w:rsidR="00F45500" w:rsidRPr="00FA4899" w14:paraId="36E919C0" w14:textId="77777777" w:rsidTr="008F7A94">
        <w:trPr>
          <w:jc w:val="center"/>
        </w:trPr>
        <w:tc>
          <w:tcPr>
            <w:tcW w:w="7511" w:type="dxa"/>
            <w:gridSpan w:val="3"/>
          </w:tcPr>
          <w:p w14:paraId="6065A7F4"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 materiały obce grupy 1 i 2 zgodnie z pkt.4.1. normy PN-EN 13108-8[53]</w:t>
            </w:r>
          </w:p>
        </w:tc>
      </w:tr>
    </w:tbl>
    <w:p w14:paraId="278DB9FC" w14:textId="77777777" w:rsidR="00F45500" w:rsidRPr="00FA4899" w:rsidRDefault="00F45500" w:rsidP="00F45500">
      <w:pPr>
        <w:jc w:val="both"/>
        <w:rPr>
          <w:rFonts w:ascii="Arial" w:hAnsi="Arial" w:cs="Arial"/>
          <w:color w:val="000000" w:themeColor="text1"/>
          <w:sz w:val="18"/>
          <w:szCs w:val="18"/>
        </w:rPr>
      </w:pPr>
    </w:p>
    <w:p w14:paraId="0324CD3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Wymiar D kruszywa zawartego w granulacie asfaltowym nie może być większy od wymiaru D mieszanki mineralnej wchodzącej w skład mieszanki mineralno-asfaltowej. </w:t>
      </w:r>
    </w:p>
    <w:p w14:paraId="35E19A9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obliczania temperatury mięknienia mieszaniny lepiszcza z granulatu asfaltowego i dodanego asfaltu należy, zgodnie z PN-EN 13108-1[51], załącznik a,             pkt A.3,  stosować następujące równanie:</w:t>
      </w:r>
    </w:p>
    <w:p w14:paraId="2AF34927" w14:textId="77777777" w:rsidR="00F45500" w:rsidRPr="00FA4899" w:rsidRDefault="00F45500" w:rsidP="00F45500">
      <w:pPr>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T</w:t>
      </w:r>
      <w:r w:rsidRPr="00FA4899">
        <w:rPr>
          <w:rFonts w:ascii="Arial" w:hAnsi="Arial" w:cs="Arial"/>
          <w:color w:val="000000" w:themeColor="text1"/>
          <w:sz w:val="18"/>
          <w:szCs w:val="18"/>
          <w:vertAlign w:val="subscript"/>
        </w:rPr>
        <w:t xml:space="preserve">PiKmix </w:t>
      </w:r>
      <w:r w:rsidRPr="00FA4899">
        <w:rPr>
          <w:rFonts w:ascii="Arial" w:hAnsi="Arial" w:cs="Arial"/>
          <w:color w:val="000000" w:themeColor="text1"/>
          <w:sz w:val="18"/>
          <w:szCs w:val="18"/>
        </w:rPr>
        <w:t>= α · T</w:t>
      </w:r>
      <w:r w:rsidRPr="00FA4899">
        <w:rPr>
          <w:rFonts w:ascii="Arial" w:hAnsi="Arial" w:cs="Arial"/>
          <w:color w:val="000000" w:themeColor="text1"/>
          <w:sz w:val="18"/>
          <w:szCs w:val="18"/>
          <w:vertAlign w:val="subscript"/>
        </w:rPr>
        <w:t xml:space="preserve">PiK1 </w:t>
      </w:r>
      <w:r w:rsidRPr="00FA4899">
        <w:rPr>
          <w:rFonts w:ascii="Arial" w:hAnsi="Arial" w:cs="Arial"/>
          <w:color w:val="000000" w:themeColor="text1"/>
          <w:sz w:val="18"/>
          <w:szCs w:val="18"/>
        </w:rPr>
        <w:t>+b · T</w:t>
      </w:r>
      <w:r w:rsidRPr="00FA4899">
        <w:rPr>
          <w:rFonts w:ascii="Arial" w:hAnsi="Arial" w:cs="Arial"/>
          <w:color w:val="000000" w:themeColor="text1"/>
          <w:sz w:val="18"/>
          <w:szCs w:val="18"/>
          <w:vertAlign w:val="subscript"/>
        </w:rPr>
        <w:t>PiK2</w:t>
      </w:r>
    </w:p>
    <w:p w14:paraId="524A288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w którym:</w:t>
      </w:r>
    </w:p>
    <w:p w14:paraId="0202525D" w14:textId="77777777" w:rsidR="00F45500" w:rsidRPr="00FA4899" w:rsidRDefault="00F45500" w:rsidP="00F45500">
      <w:pPr>
        <w:ind w:left="960" w:hanging="960"/>
        <w:jc w:val="both"/>
        <w:rPr>
          <w:rFonts w:ascii="Arial" w:hAnsi="Arial" w:cs="Arial"/>
          <w:color w:val="000000" w:themeColor="text1"/>
          <w:sz w:val="18"/>
          <w:szCs w:val="18"/>
        </w:rPr>
      </w:pPr>
      <w:r w:rsidRPr="00FA4899">
        <w:rPr>
          <w:rFonts w:ascii="Arial" w:hAnsi="Arial" w:cs="Arial"/>
          <w:color w:val="000000" w:themeColor="text1"/>
          <w:sz w:val="18"/>
          <w:szCs w:val="18"/>
        </w:rPr>
        <w:t>T</w:t>
      </w:r>
      <w:r w:rsidRPr="00FA4899">
        <w:rPr>
          <w:rFonts w:ascii="Arial" w:hAnsi="Arial" w:cs="Arial"/>
          <w:color w:val="000000" w:themeColor="text1"/>
          <w:sz w:val="18"/>
          <w:szCs w:val="18"/>
          <w:vertAlign w:val="subscript"/>
        </w:rPr>
        <w:t>PiKmix</w:t>
      </w:r>
      <w:r w:rsidRPr="00FA4899">
        <w:rPr>
          <w:rFonts w:ascii="Arial" w:hAnsi="Arial" w:cs="Arial"/>
          <w:color w:val="000000" w:themeColor="text1"/>
          <w:sz w:val="18"/>
          <w:szCs w:val="18"/>
        </w:rPr>
        <w:t xml:space="preserve">  - temperatura mięknienia mieszanki lepiszczy w mieszance mineralno-asfaltowej z dodatkiem granulatu asfaltowego, [°C],</w:t>
      </w:r>
    </w:p>
    <w:p w14:paraId="2E1E628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T</w:t>
      </w:r>
      <w:r w:rsidRPr="00FA4899">
        <w:rPr>
          <w:rFonts w:ascii="Arial" w:hAnsi="Arial" w:cs="Arial"/>
          <w:color w:val="000000" w:themeColor="text1"/>
          <w:sz w:val="18"/>
          <w:szCs w:val="18"/>
          <w:vertAlign w:val="subscript"/>
        </w:rPr>
        <w:t xml:space="preserve">PiK1       </w:t>
      </w:r>
      <w:r w:rsidRPr="00FA4899">
        <w:rPr>
          <w:rFonts w:ascii="Arial" w:hAnsi="Arial" w:cs="Arial"/>
          <w:color w:val="000000" w:themeColor="text1"/>
          <w:sz w:val="18"/>
          <w:szCs w:val="18"/>
        </w:rPr>
        <w:t>-  temperatura mięknienia lepiszcza odzyskanego z granulatu asfaltowego, [°C],</w:t>
      </w:r>
    </w:p>
    <w:p w14:paraId="5EB7678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T</w:t>
      </w:r>
      <w:r w:rsidRPr="00FA4899">
        <w:rPr>
          <w:rFonts w:ascii="Arial" w:hAnsi="Arial" w:cs="Arial"/>
          <w:color w:val="000000" w:themeColor="text1"/>
          <w:sz w:val="18"/>
          <w:szCs w:val="18"/>
          <w:vertAlign w:val="subscript"/>
        </w:rPr>
        <w:t xml:space="preserve">PiK2        - </w:t>
      </w:r>
      <w:r w:rsidRPr="00FA4899">
        <w:rPr>
          <w:rFonts w:ascii="Arial" w:hAnsi="Arial" w:cs="Arial"/>
          <w:color w:val="000000" w:themeColor="text1"/>
          <w:sz w:val="18"/>
          <w:szCs w:val="18"/>
        </w:rPr>
        <w:t xml:space="preserve"> średnia temperatura mięknienia dodanego lepiszcza asfaltowego [°C],</w:t>
      </w:r>
    </w:p>
    <w:p w14:paraId="3D0ABE1E" w14:textId="77777777" w:rsidR="00F45500" w:rsidRPr="00FA4899" w:rsidRDefault="00F45500" w:rsidP="00F45500">
      <w:pPr>
        <w:ind w:left="960" w:hanging="960"/>
        <w:jc w:val="both"/>
        <w:rPr>
          <w:rFonts w:ascii="Arial" w:hAnsi="Arial" w:cs="Arial"/>
          <w:color w:val="000000" w:themeColor="text1"/>
          <w:sz w:val="18"/>
          <w:szCs w:val="18"/>
        </w:rPr>
      </w:pPr>
      <w:r w:rsidRPr="00FA4899">
        <w:rPr>
          <w:rFonts w:ascii="Arial" w:hAnsi="Arial" w:cs="Arial"/>
          <w:color w:val="000000" w:themeColor="text1"/>
          <w:sz w:val="18"/>
          <w:szCs w:val="18"/>
        </w:rPr>
        <w:t>a i b       - udział masowy: lepiszcza z granulatu asfaltowego (a) i dodanego lepiszcza (b), przy a+b=1</w:t>
      </w:r>
    </w:p>
    <w:p w14:paraId="602C6135"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2.6.2.</w:t>
      </w:r>
      <w:r w:rsidRPr="00FA4899">
        <w:rPr>
          <w:rFonts w:ascii="Arial" w:hAnsi="Arial" w:cs="Arial"/>
          <w:color w:val="000000" w:themeColor="text1"/>
          <w:sz w:val="18"/>
          <w:szCs w:val="18"/>
        </w:rPr>
        <w:t xml:space="preserve"> Jednorodność granulatu asfaltowego </w:t>
      </w:r>
    </w:p>
    <w:p w14:paraId="219A261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w:t>
      </w:r>
    </w:p>
    <w:p w14:paraId="31B31EA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Wymagane jest podanie zmierzonej wartości jednorodności rozstępu wyników badań właściwości przeprowadzonych na liczbie próbek </w:t>
      </w:r>
      <w:r w:rsidRPr="00FA4899">
        <w:rPr>
          <w:rFonts w:ascii="Arial" w:hAnsi="Arial" w:cs="Arial"/>
          <w:i/>
          <w:color w:val="000000" w:themeColor="text1"/>
          <w:sz w:val="18"/>
          <w:szCs w:val="18"/>
        </w:rPr>
        <w:t>n</w:t>
      </w:r>
      <w:r w:rsidRPr="00FA4899">
        <w:rPr>
          <w:rFonts w:ascii="Arial" w:hAnsi="Arial" w:cs="Arial"/>
          <w:color w:val="000000" w:themeColor="text1"/>
          <w:sz w:val="18"/>
          <w:szCs w:val="18"/>
        </w:rPr>
        <w:t xml:space="preserve">, przy czym </w:t>
      </w:r>
      <w:r w:rsidRPr="00FA4899">
        <w:rPr>
          <w:rFonts w:ascii="Arial" w:hAnsi="Arial" w:cs="Arial"/>
          <w:i/>
          <w:color w:val="000000" w:themeColor="text1"/>
          <w:sz w:val="18"/>
          <w:szCs w:val="18"/>
        </w:rPr>
        <w:t>n</w:t>
      </w:r>
      <w:r w:rsidRPr="00FA4899">
        <w:rPr>
          <w:rFonts w:ascii="Arial" w:hAnsi="Arial" w:cs="Arial"/>
          <w:color w:val="000000" w:themeColor="text1"/>
          <w:sz w:val="18"/>
          <w:szCs w:val="18"/>
        </w:rPr>
        <w:t xml:space="preserve"> powinno wynosić co najmniej 5. Liczbę próbek oblicza się, dzieląc masę materiału wyjściowego podanego w tonach [t], zaokrąglając w górę do pełnej liczby.</w:t>
      </w:r>
    </w:p>
    <w:p w14:paraId="3FAC13F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Wymagania dotyczące dopuszczalnego rozstępu wyników badań granulatu asfaltowego podano w tablicy 13.</w:t>
      </w:r>
    </w:p>
    <w:p w14:paraId="4787752D" w14:textId="77777777" w:rsidR="00F45500" w:rsidRPr="00FA4899" w:rsidRDefault="00F45500" w:rsidP="00F45500">
      <w:pPr>
        <w:spacing w:before="120" w:after="120"/>
        <w:jc w:val="both"/>
        <w:rPr>
          <w:rFonts w:ascii="Arial" w:hAnsi="Arial" w:cs="Arial"/>
          <w:color w:val="000000" w:themeColor="text1"/>
          <w:sz w:val="18"/>
          <w:szCs w:val="18"/>
        </w:rPr>
      </w:pPr>
    </w:p>
    <w:p w14:paraId="32A715E4" w14:textId="77777777" w:rsidR="00F45500" w:rsidRPr="00FA4899" w:rsidRDefault="00F45500" w:rsidP="00F45500">
      <w:pPr>
        <w:spacing w:before="120" w:after="120"/>
        <w:jc w:val="both"/>
        <w:rPr>
          <w:rFonts w:ascii="Arial" w:hAnsi="Arial" w:cs="Arial"/>
          <w:color w:val="000000" w:themeColor="text1"/>
          <w:sz w:val="18"/>
          <w:szCs w:val="18"/>
        </w:rPr>
      </w:pPr>
    </w:p>
    <w:p w14:paraId="4EFF9DCD"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13. Dopuszczalny rozstęp wyników badań właściwości</w:t>
      </w:r>
    </w:p>
    <w:tbl>
      <w:tblPr>
        <w:tblW w:w="88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48"/>
        <w:gridCol w:w="4320"/>
      </w:tblGrid>
      <w:tr w:rsidR="00FA4899" w:rsidRPr="00FA4899" w14:paraId="10FA7724" w14:textId="77777777" w:rsidTr="008F7A94">
        <w:trPr>
          <w:trHeight w:val="1160"/>
          <w:jc w:val="center"/>
        </w:trPr>
        <w:tc>
          <w:tcPr>
            <w:tcW w:w="4548" w:type="dxa"/>
          </w:tcPr>
          <w:p w14:paraId="3F55905F" w14:textId="77777777" w:rsidR="00F45500" w:rsidRPr="00FA4899" w:rsidRDefault="00F45500" w:rsidP="008F7A94">
            <w:pPr>
              <w:jc w:val="both"/>
              <w:rPr>
                <w:rFonts w:ascii="Arial" w:hAnsi="Arial" w:cs="Arial"/>
                <w:color w:val="000000" w:themeColor="text1"/>
                <w:sz w:val="18"/>
                <w:szCs w:val="18"/>
              </w:rPr>
            </w:pPr>
          </w:p>
          <w:p w14:paraId="5090709D" w14:textId="77777777" w:rsidR="00F45500" w:rsidRPr="00FA4899" w:rsidRDefault="00F45500" w:rsidP="008F7A94">
            <w:pPr>
              <w:jc w:val="both"/>
              <w:rPr>
                <w:rFonts w:ascii="Arial" w:hAnsi="Arial" w:cs="Arial"/>
                <w:color w:val="000000" w:themeColor="text1"/>
                <w:sz w:val="18"/>
                <w:szCs w:val="18"/>
              </w:rPr>
            </w:pPr>
          </w:p>
          <w:p w14:paraId="503D2AA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4320" w:type="dxa"/>
          </w:tcPr>
          <w:p w14:paraId="559A068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Dopuszczalny rozstęp wyników badań (T</w:t>
            </w:r>
            <w:r w:rsidRPr="00FA4899">
              <w:rPr>
                <w:rFonts w:ascii="Arial" w:hAnsi="Arial" w:cs="Arial"/>
                <w:color w:val="000000" w:themeColor="text1"/>
                <w:sz w:val="18"/>
                <w:szCs w:val="18"/>
                <w:vertAlign w:val="subscript"/>
              </w:rPr>
              <w:t>roż</w:t>
            </w:r>
            <w:r w:rsidRPr="00FA4899">
              <w:rPr>
                <w:rFonts w:ascii="Arial" w:hAnsi="Arial" w:cs="Arial"/>
                <w:color w:val="000000" w:themeColor="text1"/>
                <w:sz w:val="18"/>
                <w:szCs w:val="18"/>
              </w:rPr>
              <w:t>) partii granulatu asfaltowego do zastosowania w mieszance mineralno-asfaltowej przeznaczonej do warstwy podbudowy</w:t>
            </w:r>
          </w:p>
        </w:tc>
      </w:tr>
      <w:tr w:rsidR="00FA4899" w:rsidRPr="00FA4899" w14:paraId="1FF2FC46" w14:textId="77777777" w:rsidTr="008F7A94">
        <w:trPr>
          <w:jc w:val="center"/>
        </w:trPr>
        <w:tc>
          <w:tcPr>
            <w:tcW w:w="4548" w:type="dxa"/>
          </w:tcPr>
          <w:p w14:paraId="73B955B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 lepiszcza odzyskanego, [°C]</w:t>
            </w:r>
          </w:p>
        </w:tc>
        <w:tc>
          <w:tcPr>
            <w:tcW w:w="4320" w:type="dxa"/>
          </w:tcPr>
          <w:p w14:paraId="281A9C82"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8,0</w:t>
            </w:r>
          </w:p>
        </w:tc>
      </w:tr>
      <w:tr w:rsidR="00FA4899" w:rsidRPr="00FA4899" w14:paraId="28B07BF5" w14:textId="77777777" w:rsidTr="008F7A94">
        <w:trPr>
          <w:jc w:val="center"/>
        </w:trPr>
        <w:tc>
          <w:tcPr>
            <w:tcW w:w="4548" w:type="dxa"/>
          </w:tcPr>
          <w:p w14:paraId="47C4C320"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Zawartość lepiszcza, [%(m/m)]</w:t>
            </w:r>
          </w:p>
        </w:tc>
        <w:tc>
          <w:tcPr>
            <w:tcW w:w="4320" w:type="dxa"/>
          </w:tcPr>
          <w:p w14:paraId="627E7738"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r>
      <w:tr w:rsidR="00FA4899" w:rsidRPr="00FA4899" w14:paraId="1010E906" w14:textId="77777777" w:rsidTr="008F7A94">
        <w:trPr>
          <w:jc w:val="center"/>
        </w:trPr>
        <w:tc>
          <w:tcPr>
            <w:tcW w:w="4548" w:type="dxa"/>
          </w:tcPr>
          <w:p w14:paraId="15902C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Kruszywo o uziarnieniu poniżej 0,063 mm [%(m/m)]</w:t>
            </w:r>
          </w:p>
        </w:tc>
        <w:tc>
          <w:tcPr>
            <w:tcW w:w="4320" w:type="dxa"/>
          </w:tcPr>
          <w:p w14:paraId="5719B3B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r>
      <w:tr w:rsidR="00FA4899" w:rsidRPr="00FA4899" w14:paraId="3AEFD3A0" w14:textId="77777777" w:rsidTr="008F7A94">
        <w:trPr>
          <w:jc w:val="center"/>
        </w:trPr>
        <w:tc>
          <w:tcPr>
            <w:tcW w:w="4548" w:type="dxa"/>
          </w:tcPr>
          <w:p w14:paraId="73C847B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Kruszywo o uziarnieniu od 0,063 do 2 mm [%(m/m)]</w:t>
            </w:r>
          </w:p>
        </w:tc>
        <w:tc>
          <w:tcPr>
            <w:tcW w:w="4320" w:type="dxa"/>
          </w:tcPr>
          <w:p w14:paraId="6574550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16,0</w:t>
            </w:r>
          </w:p>
        </w:tc>
      </w:tr>
      <w:tr w:rsidR="00FA4899" w:rsidRPr="00FA4899" w14:paraId="1593466C" w14:textId="77777777" w:rsidTr="008F7A94">
        <w:trPr>
          <w:jc w:val="center"/>
        </w:trPr>
        <w:tc>
          <w:tcPr>
            <w:tcW w:w="4548" w:type="dxa"/>
          </w:tcPr>
          <w:p w14:paraId="1D967D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Kruszywo o uziarnieniu powyżej 2 mm  [%(m/m)]</w:t>
            </w:r>
          </w:p>
        </w:tc>
        <w:tc>
          <w:tcPr>
            <w:tcW w:w="4320" w:type="dxa"/>
          </w:tcPr>
          <w:p w14:paraId="31514365"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18,0</w:t>
            </w:r>
          </w:p>
        </w:tc>
      </w:tr>
    </w:tbl>
    <w:p w14:paraId="4E0150B6"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2.6.3.</w:t>
      </w:r>
      <w:r w:rsidRPr="00FA4899">
        <w:rPr>
          <w:rFonts w:ascii="Arial" w:hAnsi="Arial" w:cs="Arial"/>
          <w:color w:val="000000" w:themeColor="text1"/>
          <w:sz w:val="18"/>
          <w:szCs w:val="18"/>
        </w:rPr>
        <w:t xml:space="preserve"> Deklarowanie właściwości w granulatu asfaltowego </w:t>
      </w:r>
    </w:p>
    <w:p w14:paraId="238227C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opisie granulatu asfaltowego producent powinien zadeklarować:</w:t>
      </w:r>
    </w:p>
    <w:p w14:paraId="533D49C5" w14:textId="77777777" w:rsidR="00F45500" w:rsidRPr="00FA4899"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typ mieszanki lub mieszanek, z których pochodzi granulat (np. AC 16 S, droga DK 10), nie dopuszcza się do stosowania granulatu,  którego pochodzenia nie można udokumentować i zadeklarować,</w:t>
      </w:r>
    </w:p>
    <w:p w14:paraId="7143FF27" w14:textId="77777777" w:rsidR="00F45500" w:rsidRPr="00FA4899"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rodzaj kruszywa i średnie uziarnienie,</w:t>
      </w:r>
    </w:p>
    <w:p w14:paraId="58A06D48" w14:textId="77777777" w:rsidR="00F45500" w:rsidRPr="00FA4899"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typ lepiszcza, średnią zawartość lepiszcza i średnią temperaturę mięknienia lepiszcza odzyskanego,</w:t>
      </w:r>
    </w:p>
    <w:p w14:paraId="1D8D5593" w14:textId="77777777" w:rsidR="00F45500" w:rsidRPr="00FA4899"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maksymalną wielkość kawałków granulatu asfaltowego U GRA D/d.</w:t>
      </w:r>
    </w:p>
    <w:p w14:paraId="5218A9E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Właściwości kruszywa z granulatu asfaltowego powinny spełniać wymagania określone dla kruszywa w danej mieszance mineralno-asfaltowej. </w:t>
      </w:r>
    </w:p>
    <w:p w14:paraId="173A603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Dopuszcza się deklarowanie właściwości kruszywa mineralnego w granulacie asfaltowym na podstawie udokumentowanego wcześniej zastosowania. </w:t>
      </w:r>
    </w:p>
    <w:p w14:paraId="358A6717"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2.6.4.</w:t>
      </w:r>
      <w:r w:rsidRPr="00FA4899">
        <w:rPr>
          <w:rFonts w:ascii="Arial" w:hAnsi="Arial" w:cs="Arial"/>
          <w:color w:val="000000" w:themeColor="text1"/>
          <w:sz w:val="18"/>
          <w:szCs w:val="18"/>
        </w:rPr>
        <w:t xml:space="preserve"> Warunki stosowania granulatu asfaltowego </w:t>
      </w:r>
    </w:p>
    <w:p w14:paraId="19A1A4E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69406A6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Granulat dodawany na zimno wymaga wyższego podgrzewania kruszywa zgodnie z tablicą 14. Jeżeli granulat asfaltowy jest wilgotny to należy temperaturę kruszywa jeszcze podnieść o korektę z tablicy 15.  </w:t>
      </w:r>
    </w:p>
    <w:p w14:paraId="673E5FCF" w14:textId="77777777" w:rsidR="00F45500" w:rsidRPr="00FA4899" w:rsidRDefault="00F45500" w:rsidP="00F45500">
      <w:pPr>
        <w:ind w:left="1321" w:hanging="1321"/>
        <w:jc w:val="both"/>
        <w:rPr>
          <w:rFonts w:ascii="Arial" w:hAnsi="Arial" w:cs="Arial"/>
          <w:color w:val="000000" w:themeColor="text1"/>
          <w:sz w:val="18"/>
          <w:szCs w:val="18"/>
        </w:rPr>
      </w:pPr>
    </w:p>
    <w:p w14:paraId="5EEE6E1A" w14:textId="77777777" w:rsidR="00F45500" w:rsidRPr="00FA4899" w:rsidRDefault="00F45500" w:rsidP="00F45500">
      <w:pPr>
        <w:ind w:left="1321" w:hanging="1321"/>
        <w:jc w:val="both"/>
        <w:rPr>
          <w:rFonts w:ascii="Arial" w:hAnsi="Arial" w:cs="Arial"/>
          <w:color w:val="000000" w:themeColor="text1"/>
          <w:sz w:val="18"/>
          <w:szCs w:val="18"/>
        </w:rPr>
      </w:pPr>
    </w:p>
    <w:p w14:paraId="7C02B67B" w14:textId="77777777" w:rsidR="00F45500" w:rsidRPr="00FA4899" w:rsidRDefault="00F45500" w:rsidP="00F45500">
      <w:pPr>
        <w:ind w:left="1321" w:hanging="1321"/>
        <w:jc w:val="both"/>
        <w:rPr>
          <w:rFonts w:ascii="Arial" w:hAnsi="Arial" w:cs="Arial"/>
          <w:color w:val="000000" w:themeColor="text1"/>
          <w:sz w:val="18"/>
          <w:szCs w:val="18"/>
        </w:rPr>
      </w:pPr>
      <w:r w:rsidRPr="00FA4899">
        <w:rPr>
          <w:rFonts w:ascii="Arial" w:hAnsi="Arial" w:cs="Arial"/>
          <w:color w:val="000000" w:themeColor="text1"/>
          <w:sz w:val="18"/>
          <w:szCs w:val="18"/>
        </w:rPr>
        <w:t>Tablica 14. Temperatura kruszywa w zależności od ilości zimnego i suchego granulatu asfaltowego</w:t>
      </w:r>
    </w:p>
    <w:p w14:paraId="0F1F8120" w14:textId="77777777" w:rsidR="00F45500" w:rsidRPr="00FA4899" w:rsidRDefault="00F45500" w:rsidP="00F45500">
      <w:pPr>
        <w:spacing w:after="120"/>
        <w:ind w:left="1321" w:hanging="1202"/>
        <w:jc w:val="center"/>
        <w:rPr>
          <w:rFonts w:ascii="Arial" w:hAnsi="Arial" w:cs="Arial"/>
          <w:color w:val="000000" w:themeColor="text1"/>
          <w:sz w:val="18"/>
          <w:szCs w:val="18"/>
        </w:rPr>
      </w:pPr>
      <w:r w:rsidRPr="00FA4899">
        <w:rPr>
          <w:rFonts w:ascii="Arial" w:hAnsi="Arial" w:cs="Arial"/>
          <w:noProof/>
          <w:color w:val="000000" w:themeColor="text1"/>
          <w:sz w:val="18"/>
          <w:szCs w:val="18"/>
          <w:lang w:eastAsia="pl-PL"/>
        </w:rPr>
        <w:lastRenderedPageBreak/>
        <w:drawing>
          <wp:inline distT="0" distB="0" distL="0" distR="0" wp14:anchorId="1FE5EB0D" wp14:editId="52770E57">
            <wp:extent cx="4678045" cy="3030220"/>
            <wp:effectExtent l="0" t="0" r="8255"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78045" cy="3030220"/>
                    </a:xfrm>
                    <a:prstGeom prst="rect">
                      <a:avLst/>
                    </a:prstGeom>
                    <a:noFill/>
                    <a:ln>
                      <a:noFill/>
                    </a:ln>
                  </pic:spPr>
                </pic:pic>
              </a:graphicData>
            </a:graphic>
          </wp:inline>
        </w:drawing>
      </w:r>
    </w:p>
    <w:p w14:paraId="46A9669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Należy oznaczyć wilgotność granulatu asfaltowego i skorygować temperaturę produkcji mma zgodnie z tablicą 15 o tyle, aby nie została przekroczona dopuszczalna najwyższa temperatura lepiszcza asfaltowego w zbiorniku magazynowym (roboczym) (patrz pkt 2.3). </w:t>
      </w:r>
    </w:p>
    <w:p w14:paraId="6BD19102" w14:textId="77777777" w:rsidR="00F45500" w:rsidRPr="00FA4899" w:rsidRDefault="00F45500" w:rsidP="00F45500">
      <w:pPr>
        <w:rPr>
          <w:rFonts w:ascii="Arial" w:hAnsi="Arial" w:cs="Arial"/>
          <w:color w:val="000000" w:themeColor="text1"/>
          <w:sz w:val="18"/>
          <w:szCs w:val="18"/>
        </w:rPr>
      </w:pPr>
    </w:p>
    <w:p w14:paraId="61B4F7FB" w14:textId="77777777" w:rsidR="00F45500" w:rsidRPr="00FA4899" w:rsidRDefault="00F45500" w:rsidP="00F45500">
      <w:pPr>
        <w:spacing w:before="12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Tablica15.</w:t>
      </w:r>
      <w:r w:rsidRPr="00FA4899">
        <w:rPr>
          <w:rFonts w:ascii="Arial" w:hAnsi="Arial" w:cs="Arial"/>
          <w:color w:val="000000" w:themeColor="text1"/>
          <w:sz w:val="18"/>
          <w:szCs w:val="18"/>
        </w:rPr>
        <w:tab/>
        <w:t>Korekta temperatury produkcji w zależności od wilgotności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FA4899" w:rsidRPr="00FA4899" w14:paraId="61A851DE" w14:textId="77777777" w:rsidTr="008F7A94">
        <w:trPr>
          <w:jc w:val="center"/>
        </w:trPr>
        <w:tc>
          <w:tcPr>
            <w:tcW w:w="1184" w:type="dxa"/>
            <w:vMerge w:val="restart"/>
            <w:vAlign w:val="center"/>
          </w:tcPr>
          <w:p w14:paraId="769A349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Udział granulatu asfaltowego M[%]</w:t>
            </w:r>
          </w:p>
        </w:tc>
        <w:tc>
          <w:tcPr>
            <w:tcW w:w="6403" w:type="dxa"/>
            <w:gridSpan w:val="6"/>
            <w:vAlign w:val="center"/>
          </w:tcPr>
          <w:p w14:paraId="14DF9D7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Wilgotność granulatu asfaltowego [%]</w:t>
            </w:r>
          </w:p>
        </w:tc>
      </w:tr>
      <w:tr w:rsidR="00FA4899" w:rsidRPr="00FA4899" w14:paraId="11BF5382" w14:textId="77777777" w:rsidTr="008F7A94">
        <w:trPr>
          <w:jc w:val="center"/>
        </w:trPr>
        <w:tc>
          <w:tcPr>
            <w:tcW w:w="1184" w:type="dxa"/>
            <w:vMerge/>
            <w:vAlign w:val="center"/>
          </w:tcPr>
          <w:p w14:paraId="11598C9D" w14:textId="77777777" w:rsidR="00F45500" w:rsidRPr="00FA4899" w:rsidRDefault="00F45500" w:rsidP="008F7A94">
            <w:pPr>
              <w:jc w:val="center"/>
              <w:rPr>
                <w:rFonts w:ascii="Arial" w:hAnsi="Arial" w:cs="Arial"/>
                <w:color w:val="000000" w:themeColor="text1"/>
                <w:sz w:val="18"/>
                <w:szCs w:val="18"/>
              </w:rPr>
            </w:pPr>
          </w:p>
        </w:tc>
        <w:tc>
          <w:tcPr>
            <w:tcW w:w="1068" w:type="dxa"/>
            <w:vAlign w:val="center"/>
          </w:tcPr>
          <w:p w14:paraId="33742A25" w14:textId="77777777" w:rsidR="00F45500" w:rsidRPr="00FA4899" w:rsidRDefault="00F45500" w:rsidP="008F7A94">
            <w:pPr>
              <w:tabs>
                <w:tab w:val="left" w:pos="810"/>
              </w:tabs>
              <w:jc w:val="cente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067" w:type="dxa"/>
            <w:vAlign w:val="center"/>
          </w:tcPr>
          <w:p w14:paraId="0A818F6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067" w:type="dxa"/>
            <w:vAlign w:val="center"/>
          </w:tcPr>
          <w:p w14:paraId="2766501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067" w:type="dxa"/>
            <w:vAlign w:val="center"/>
          </w:tcPr>
          <w:p w14:paraId="1B1B194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067" w:type="dxa"/>
            <w:vAlign w:val="center"/>
          </w:tcPr>
          <w:p w14:paraId="79A5CF5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067" w:type="dxa"/>
            <w:vAlign w:val="center"/>
          </w:tcPr>
          <w:p w14:paraId="690F79C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w:t>
            </w:r>
          </w:p>
        </w:tc>
      </w:tr>
      <w:tr w:rsidR="00FA4899" w:rsidRPr="00FA4899" w14:paraId="72FF5F45" w14:textId="77777777" w:rsidTr="008F7A94">
        <w:trPr>
          <w:jc w:val="center"/>
        </w:trPr>
        <w:tc>
          <w:tcPr>
            <w:tcW w:w="1184" w:type="dxa"/>
            <w:vMerge/>
            <w:vAlign w:val="center"/>
          </w:tcPr>
          <w:p w14:paraId="73F36D01" w14:textId="77777777" w:rsidR="00F45500" w:rsidRPr="00FA4899" w:rsidRDefault="00F45500" w:rsidP="008F7A94">
            <w:pPr>
              <w:jc w:val="center"/>
              <w:rPr>
                <w:rFonts w:ascii="Arial" w:hAnsi="Arial" w:cs="Arial"/>
                <w:color w:val="000000" w:themeColor="text1"/>
                <w:sz w:val="18"/>
                <w:szCs w:val="18"/>
              </w:rPr>
            </w:pPr>
          </w:p>
        </w:tc>
        <w:tc>
          <w:tcPr>
            <w:tcW w:w="6403" w:type="dxa"/>
            <w:gridSpan w:val="6"/>
            <w:vAlign w:val="center"/>
          </w:tcPr>
          <w:p w14:paraId="5CA9A3D7"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Korekta temperatury °C</w:t>
            </w:r>
          </w:p>
        </w:tc>
      </w:tr>
      <w:tr w:rsidR="00FA4899" w:rsidRPr="00FA4899" w14:paraId="2C695460" w14:textId="77777777" w:rsidTr="008F7A94">
        <w:trPr>
          <w:jc w:val="center"/>
        </w:trPr>
        <w:tc>
          <w:tcPr>
            <w:tcW w:w="1184" w:type="dxa"/>
            <w:vAlign w:val="center"/>
          </w:tcPr>
          <w:p w14:paraId="49F6D70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1068" w:type="dxa"/>
            <w:vAlign w:val="center"/>
          </w:tcPr>
          <w:p w14:paraId="1DA4C04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067" w:type="dxa"/>
            <w:vAlign w:val="center"/>
          </w:tcPr>
          <w:p w14:paraId="547214C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067" w:type="dxa"/>
            <w:vAlign w:val="center"/>
          </w:tcPr>
          <w:p w14:paraId="3792EE3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067" w:type="dxa"/>
            <w:vAlign w:val="center"/>
          </w:tcPr>
          <w:p w14:paraId="1ACA172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1067" w:type="dxa"/>
            <w:vAlign w:val="center"/>
          </w:tcPr>
          <w:p w14:paraId="55E775E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067" w:type="dxa"/>
            <w:vAlign w:val="center"/>
          </w:tcPr>
          <w:p w14:paraId="2BA3225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24</w:t>
            </w:r>
          </w:p>
        </w:tc>
      </w:tr>
      <w:tr w:rsidR="00FA4899" w:rsidRPr="00FA4899" w14:paraId="71BF4741" w14:textId="77777777" w:rsidTr="008F7A94">
        <w:trPr>
          <w:jc w:val="center"/>
        </w:trPr>
        <w:tc>
          <w:tcPr>
            <w:tcW w:w="1184" w:type="dxa"/>
            <w:vAlign w:val="center"/>
          </w:tcPr>
          <w:p w14:paraId="5FD6A88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1068" w:type="dxa"/>
            <w:vAlign w:val="center"/>
          </w:tcPr>
          <w:p w14:paraId="490B87E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w:t>
            </w:r>
          </w:p>
        </w:tc>
        <w:tc>
          <w:tcPr>
            <w:tcW w:w="1067" w:type="dxa"/>
            <w:vAlign w:val="center"/>
          </w:tcPr>
          <w:p w14:paraId="5A6A5CD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067" w:type="dxa"/>
            <w:vAlign w:val="center"/>
          </w:tcPr>
          <w:p w14:paraId="3D79C5A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18</w:t>
            </w:r>
          </w:p>
        </w:tc>
        <w:tc>
          <w:tcPr>
            <w:tcW w:w="1067" w:type="dxa"/>
            <w:shd w:val="clear" w:color="auto" w:fill="auto"/>
            <w:vAlign w:val="center"/>
          </w:tcPr>
          <w:p w14:paraId="03A188E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1067" w:type="dxa"/>
            <w:shd w:val="clear" w:color="auto" w:fill="EEECE1"/>
            <w:vAlign w:val="center"/>
          </w:tcPr>
          <w:p w14:paraId="670E57A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1067" w:type="dxa"/>
            <w:shd w:val="clear" w:color="auto" w:fill="EEECE1"/>
            <w:vAlign w:val="center"/>
          </w:tcPr>
          <w:p w14:paraId="2C45183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36</w:t>
            </w:r>
          </w:p>
        </w:tc>
      </w:tr>
      <w:tr w:rsidR="00FA4899" w:rsidRPr="00FA4899" w14:paraId="56D58162" w14:textId="77777777" w:rsidTr="008F7A94">
        <w:trPr>
          <w:jc w:val="center"/>
        </w:trPr>
        <w:tc>
          <w:tcPr>
            <w:tcW w:w="1184" w:type="dxa"/>
            <w:vAlign w:val="center"/>
          </w:tcPr>
          <w:p w14:paraId="521D6ED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068" w:type="dxa"/>
            <w:vAlign w:val="center"/>
          </w:tcPr>
          <w:p w14:paraId="4E31187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067" w:type="dxa"/>
            <w:vAlign w:val="center"/>
          </w:tcPr>
          <w:p w14:paraId="4C84BDE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1067" w:type="dxa"/>
            <w:vAlign w:val="center"/>
          </w:tcPr>
          <w:p w14:paraId="1B76795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1067" w:type="dxa"/>
            <w:shd w:val="clear" w:color="auto" w:fill="EEECE1"/>
            <w:vAlign w:val="center"/>
          </w:tcPr>
          <w:p w14:paraId="2B192B4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32</w:t>
            </w:r>
          </w:p>
        </w:tc>
        <w:tc>
          <w:tcPr>
            <w:tcW w:w="1067" w:type="dxa"/>
            <w:shd w:val="clear" w:color="auto" w:fill="EEECE1"/>
            <w:vAlign w:val="center"/>
          </w:tcPr>
          <w:p w14:paraId="7F9E69F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1067" w:type="dxa"/>
            <w:shd w:val="clear" w:color="auto" w:fill="EEECE1"/>
            <w:vAlign w:val="center"/>
          </w:tcPr>
          <w:p w14:paraId="7B53BF0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48</w:t>
            </w:r>
          </w:p>
        </w:tc>
      </w:tr>
      <w:tr w:rsidR="00FA4899" w:rsidRPr="00FA4899" w14:paraId="1AA31624" w14:textId="77777777" w:rsidTr="008F7A94">
        <w:trPr>
          <w:jc w:val="center"/>
        </w:trPr>
        <w:tc>
          <w:tcPr>
            <w:tcW w:w="1184" w:type="dxa"/>
            <w:vAlign w:val="center"/>
          </w:tcPr>
          <w:p w14:paraId="57D16BD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1068" w:type="dxa"/>
            <w:vAlign w:val="center"/>
          </w:tcPr>
          <w:p w14:paraId="1822C56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1067" w:type="dxa"/>
            <w:vAlign w:val="center"/>
          </w:tcPr>
          <w:p w14:paraId="08FC30B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067" w:type="dxa"/>
            <w:shd w:val="clear" w:color="auto" w:fill="EEECE1"/>
            <w:vAlign w:val="center"/>
          </w:tcPr>
          <w:p w14:paraId="4DE6126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1067" w:type="dxa"/>
            <w:shd w:val="clear" w:color="auto" w:fill="EEECE1"/>
            <w:vAlign w:val="center"/>
          </w:tcPr>
          <w:p w14:paraId="0E5CFA8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1067" w:type="dxa"/>
            <w:shd w:val="clear" w:color="auto" w:fill="EEECE1"/>
            <w:vAlign w:val="center"/>
          </w:tcPr>
          <w:p w14:paraId="200398E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50</w:t>
            </w:r>
          </w:p>
        </w:tc>
        <w:tc>
          <w:tcPr>
            <w:tcW w:w="1067" w:type="dxa"/>
            <w:shd w:val="clear" w:color="auto" w:fill="EEECE1"/>
            <w:vAlign w:val="center"/>
          </w:tcPr>
          <w:p w14:paraId="450CE46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60</w:t>
            </w:r>
          </w:p>
        </w:tc>
      </w:tr>
      <w:tr w:rsidR="00FA4899" w:rsidRPr="00FA4899" w14:paraId="7F951A06" w14:textId="77777777" w:rsidTr="008F7A94">
        <w:trPr>
          <w:jc w:val="center"/>
        </w:trPr>
        <w:tc>
          <w:tcPr>
            <w:tcW w:w="1184" w:type="dxa"/>
            <w:vAlign w:val="center"/>
          </w:tcPr>
          <w:p w14:paraId="7D952AE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1068" w:type="dxa"/>
            <w:vAlign w:val="center"/>
          </w:tcPr>
          <w:p w14:paraId="5E9CF41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067" w:type="dxa"/>
            <w:vAlign w:val="center"/>
          </w:tcPr>
          <w:p w14:paraId="464C9AC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1067" w:type="dxa"/>
            <w:shd w:val="clear" w:color="auto" w:fill="EEECE1"/>
            <w:vAlign w:val="center"/>
          </w:tcPr>
          <w:p w14:paraId="03DA934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067" w:type="dxa"/>
            <w:shd w:val="clear" w:color="auto" w:fill="EEECE1"/>
            <w:vAlign w:val="center"/>
          </w:tcPr>
          <w:p w14:paraId="735082C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067" w:type="dxa"/>
            <w:shd w:val="clear" w:color="auto" w:fill="EEECE1"/>
            <w:vAlign w:val="center"/>
          </w:tcPr>
          <w:p w14:paraId="72B5D56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067" w:type="dxa"/>
            <w:shd w:val="clear" w:color="auto" w:fill="EEECE1"/>
            <w:vAlign w:val="center"/>
          </w:tcPr>
          <w:p w14:paraId="44C974D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r>
    </w:tbl>
    <w:p w14:paraId="16144CEC" w14:textId="77777777" w:rsidR="00F45500" w:rsidRPr="00FA4899" w:rsidRDefault="00F45500" w:rsidP="00F45500">
      <w:pPr>
        <w:jc w:val="both"/>
        <w:rPr>
          <w:rFonts w:ascii="Arial" w:hAnsi="Arial" w:cs="Arial"/>
          <w:color w:val="000000" w:themeColor="text1"/>
          <w:sz w:val="18"/>
          <w:szCs w:val="18"/>
        </w:rPr>
      </w:pPr>
    </w:p>
    <w:p w14:paraId="23D7AD3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Szare pola wskazują dodatek granulatu nieekonomiczny i niebezpieczny ze względu na duże ilości pary wodnej powstającej przy odparowaniu wody z wilgotnego granulatu. </w:t>
      </w:r>
    </w:p>
    <w:p w14:paraId="241CC24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użycie granulatu asfaltowego w metodzie „na zimno”  (bez wstępnego ogrzewania) w ilości do 20% masy mieszanki mineralno-asfaltowej na podstawie wykazania spełnienia wymagań podanych powyżej oraz spełniania właściwości mma.</w:t>
      </w:r>
    </w:p>
    <w:p w14:paraId="7E566A4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Uwaga: Stosowanie granulatu asfaltowego nie może obniżać właściwości mieszanek mineralno-asfaltowych.</w:t>
      </w:r>
    </w:p>
    <w:p w14:paraId="5437CDA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produkcji mieszanek mineralno-asfaltowych z zastosowaniem granulatu nie dopuszcza się stosowania środków obniżających lepkość asfaltu.</w:t>
      </w:r>
    </w:p>
    <w:p w14:paraId="7BD971C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2.7. Materiały do uszczelnienia połączeń technologicznych i krawędzi</w:t>
      </w:r>
    </w:p>
    <w:p w14:paraId="5FEEF7F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Do uszczelnienia połączeń technologicznych (tj. złączy podłużnych i poprzecznych) z tego samego materiału wykonywanego w różnym czasie należy stosować elastyczne taśmy bitumiczne i pasty asfaltowe dobrane wg zasad przedstawionych w tablicy 16 oraz spełniające wymagania, w zależności od rodzaju materiału, wg tablic od 17 do 19. </w:t>
      </w:r>
    </w:p>
    <w:p w14:paraId="6DACD2AB" w14:textId="77777777" w:rsidR="00F45500" w:rsidRPr="00FA4899" w:rsidRDefault="00F45500" w:rsidP="00F45500">
      <w:pPr>
        <w:tabs>
          <w:tab w:val="left" w:pos="1276"/>
        </w:tabs>
        <w:spacing w:before="120" w:after="120"/>
        <w:ind w:left="1276" w:hanging="1276"/>
        <w:jc w:val="both"/>
        <w:rPr>
          <w:rFonts w:ascii="Arial" w:hAnsi="Arial" w:cs="Arial"/>
          <w:color w:val="000000" w:themeColor="text1"/>
          <w:sz w:val="18"/>
          <w:szCs w:val="18"/>
        </w:rPr>
      </w:pPr>
      <w:r w:rsidRPr="00FA4899">
        <w:rPr>
          <w:rFonts w:ascii="Arial" w:hAnsi="Arial" w:cs="Arial"/>
          <w:color w:val="000000" w:themeColor="text1"/>
          <w:sz w:val="18"/>
          <w:szCs w:val="18"/>
        </w:rPr>
        <w:t>Tablica 16.</w:t>
      </w:r>
      <w:r w:rsidRPr="00FA4899">
        <w:rPr>
          <w:rFonts w:ascii="Arial" w:hAnsi="Arial" w:cs="Arial"/>
          <w:color w:val="000000" w:themeColor="text1"/>
          <w:sz w:val="18"/>
          <w:szCs w:val="18"/>
        </w:rPr>
        <w:tab/>
        <w:t>Materiały do złączy podłużnych i porzecznych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FA4899" w:rsidRPr="00FA4899" w14:paraId="25621A82" w14:textId="77777777" w:rsidTr="008F7A94">
        <w:trPr>
          <w:jc w:val="center"/>
        </w:trPr>
        <w:tc>
          <w:tcPr>
            <w:tcW w:w="1785" w:type="dxa"/>
            <w:vMerge w:val="restart"/>
            <w:vAlign w:val="center"/>
          </w:tcPr>
          <w:p w14:paraId="1A1ACC9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Rodzaj warstwy</w:t>
            </w:r>
          </w:p>
        </w:tc>
        <w:tc>
          <w:tcPr>
            <w:tcW w:w="3570" w:type="dxa"/>
            <w:gridSpan w:val="2"/>
            <w:vAlign w:val="center"/>
          </w:tcPr>
          <w:p w14:paraId="11271752"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Złącze podłużne</w:t>
            </w:r>
          </w:p>
        </w:tc>
        <w:tc>
          <w:tcPr>
            <w:tcW w:w="3572" w:type="dxa"/>
            <w:gridSpan w:val="2"/>
            <w:vAlign w:val="center"/>
          </w:tcPr>
          <w:p w14:paraId="23B65831"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Złącze poprzeczne</w:t>
            </w:r>
          </w:p>
        </w:tc>
      </w:tr>
      <w:tr w:rsidR="00FA4899" w:rsidRPr="00FA4899" w14:paraId="4812BA10" w14:textId="77777777" w:rsidTr="008F7A94">
        <w:trPr>
          <w:jc w:val="center"/>
        </w:trPr>
        <w:tc>
          <w:tcPr>
            <w:tcW w:w="1785" w:type="dxa"/>
            <w:vMerge/>
            <w:vAlign w:val="center"/>
          </w:tcPr>
          <w:p w14:paraId="3F9FA460"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1785" w:type="dxa"/>
            <w:vAlign w:val="center"/>
          </w:tcPr>
          <w:p w14:paraId="6A71C4B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Ruch</w:t>
            </w:r>
          </w:p>
        </w:tc>
        <w:tc>
          <w:tcPr>
            <w:tcW w:w="1785" w:type="dxa"/>
            <w:vAlign w:val="center"/>
          </w:tcPr>
          <w:p w14:paraId="2994E2D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Rodzaj materiału</w:t>
            </w:r>
          </w:p>
        </w:tc>
        <w:tc>
          <w:tcPr>
            <w:tcW w:w="1786" w:type="dxa"/>
            <w:vAlign w:val="center"/>
          </w:tcPr>
          <w:p w14:paraId="4FCF590D"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Ruch</w:t>
            </w:r>
          </w:p>
        </w:tc>
        <w:tc>
          <w:tcPr>
            <w:tcW w:w="1786" w:type="dxa"/>
            <w:vAlign w:val="center"/>
          </w:tcPr>
          <w:p w14:paraId="609826BB"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Rodzaj materiału</w:t>
            </w:r>
          </w:p>
        </w:tc>
      </w:tr>
      <w:tr w:rsidR="00FA4899" w:rsidRPr="00FA4899" w14:paraId="4C02D9C8" w14:textId="77777777" w:rsidTr="008F7A94">
        <w:trPr>
          <w:trHeight w:val="700"/>
          <w:jc w:val="center"/>
        </w:trPr>
        <w:tc>
          <w:tcPr>
            <w:tcW w:w="1785" w:type="dxa"/>
          </w:tcPr>
          <w:p w14:paraId="1178C165"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Podbudowa</w:t>
            </w:r>
          </w:p>
        </w:tc>
        <w:tc>
          <w:tcPr>
            <w:tcW w:w="1785" w:type="dxa"/>
          </w:tcPr>
          <w:p w14:paraId="60A00167"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KR 1-7</w:t>
            </w:r>
          </w:p>
        </w:tc>
        <w:tc>
          <w:tcPr>
            <w:tcW w:w="1785" w:type="dxa"/>
          </w:tcPr>
          <w:p w14:paraId="7562B1B8"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Pasty asfaltowe lub elastyczne taśmy bitumiczne</w:t>
            </w:r>
          </w:p>
        </w:tc>
        <w:tc>
          <w:tcPr>
            <w:tcW w:w="1786" w:type="dxa"/>
          </w:tcPr>
          <w:p w14:paraId="6648CFDC"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KR 3-7</w:t>
            </w:r>
          </w:p>
        </w:tc>
        <w:tc>
          <w:tcPr>
            <w:tcW w:w="1786" w:type="dxa"/>
          </w:tcPr>
          <w:p w14:paraId="125B1A0B"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Elastyczne taśmy bitumiczne</w:t>
            </w:r>
          </w:p>
        </w:tc>
      </w:tr>
    </w:tbl>
    <w:p w14:paraId="2469B9EE" w14:textId="77777777" w:rsidR="00F45500" w:rsidRPr="00FA4899" w:rsidRDefault="00F45500" w:rsidP="00F45500">
      <w:pPr>
        <w:tabs>
          <w:tab w:val="left" w:pos="1620"/>
        </w:tabs>
        <w:spacing w:before="24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17. Wymagania wobec taśm bitumicznych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FA4899" w:rsidRPr="00FA4899" w14:paraId="53C39490" w14:textId="77777777" w:rsidTr="008F7A94">
        <w:trPr>
          <w:jc w:val="center"/>
        </w:trPr>
        <w:tc>
          <w:tcPr>
            <w:tcW w:w="2231" w:type="dxa"/>
            <w:vAlign w:val="center"/>
          </w:tcPr>
          <w:p w14:paraId="070EA500"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232" w:type="dxa"/>
            <w:vAlign w:val="center"/>
          </w:tcPr>
          <w:p w14:paraId="57DC93B1"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Metoda badawcza</w:t>
            </w:r>
          </w:p>
        </w:tc>
        <w:tc>
          <w:tcPr>
            <w:tcW w:w="2232" w:type="dxa"/>
            <w:vAlign w:val="center"/>
          </w:tcPr>
          <w:p w14:paraId="441ACAF6"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Dodatkowy opis warunków badania</w:t>
            </w:r>
          </w:p>
        </w:tc>
        <w:tc>
          <w:tcPr>
            <w:tcW w:w="2232" w:type="dxa"/>
            <w:vAlign w:val="center"/>
          </w:tcPr>
          <w:p w14:paraId="52E91B27"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Wymaganie</w:t>
            </w:r>
          </w:p>
        </w:tc>
      </w:tr>
      <w:tr w:rsidR="00FA4899" w:rsidRPr="00FA4899" w14:paraId="7DB6126F" w14:textId="77777777" w:rsidTr="008F7A94">
        <w:trPr>
          <w:jc w:val="center"/>
        </w:trPr>
        <w:tc>
          <w:tcPr>
            <w:tcW w:w="2231" w:type="dxa"/>
            <w:vAlign w:val="center"/>
          </w:tcPr>
          <w:p w14:paraId="112739A6"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Temperatura mięknienia PiK</w:t>
            </w:r>
          </w:p>
        </w:tc>
        <w:tc>
          <w:tcPr>
            <w:tcW w:w="2232" w:type="dxa"/>
            <w:vAlign w:val="center"/>
          </w:tcPr>
          <w:p w14:paraId="28DB46E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2232" w:type="dxa"/>
            <w:vAlign w:val="center"/>
          </w:tcPr>
          <w:p w14:paraId="7F3C158F"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3F1402A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≥90°C</w:t>
            </w:r>
          </w:p>
        </w:tc>
      </w:tr>
      <w:tr w:rsidR="00FA4899" w:rsidRPr="00FA4899" w14:paraId="1FCD350F" w14:textId="77777777" w:rsidTr="008F7A94">
        <w:trPr>
          <w:jc w:val="center"/>
        </w:trPr>
        <w:tc>
          <w:tcPr>
            <w:tcW w:w="2231" w:type="dxa"/>
            <w:vAlign w:val="center"/>
          </w:tcPr>
          <w:p w14:paraId="4CEE29C1"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Penetracja stożkiem</w:t>
            </w:r>
          </w:p>
        </w:tc>
        <w:tc>
          <w:tcPr>
            <w:tcW w:w="2232" w:type="dxa"/>
            <w:vAlign w:val="center"/>
          </w:tcPr>
          <w:p w14:paraId="67C4ADA6"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13880-2[71]</w:t>
            </w:r>
          </w:p>
        </w:tc>
        <w:tc>
          <w:tcPr>
            <w:tcW w:w="2232" w:type="dxa"/>
            <w:vAlign w:val="center"/>
          </w:tcPr>
          <w:p w14:paraId="7F469FA7"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5367CE8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20 do 50</w:t>
            </w:r>
          </w:p>
          <w:p w14:paraId="506A79BD"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1/10 mm</w:t>
            </w:r>
          </w:p>
        </w:tc>
      </w:tr>
      <w:tr w:rsidR="00FA4899" w:rsidRPr="00FA4899" w14:paraId="08202F17" w14:textId="77777777" w:rsidTr="008F7A94">
        <w:trPr>
          <w:jc w:val="center"/>
        </w:trPr>
        <w:tc>
          <w:tcPr>
            <w:tcW w:w="2231" w:type="dxa"/>
            <w:vAlign w:val="center"/>
          </w:tcPr>
          <w:p w14:paraId="1E793B6C"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Odprężenie sprężyste (odbojność)</w:t>
            </w:r>
          </w:p>
        </w:tc>
        <w:tc>
          <w:tcPr>
            <w:tcW w:w="2232" w:type="dxa"/>
            <w:vAlign w:val="center"/>
          </w:tcPr>
          <w:p w14:paraId="2BE94FD7"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13880-3[72]</w:t>
            </w:r>
          </w:p>
        </w:tc>
        <w:tc>
          <w:tcPr>
            <w:tcW w:w="2232" w:type="dxa"/>
            <w:vAlign w:val="center"/>
          </w:tcPr>
          <w:p w14:paraId="30A8A806"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5142BB81"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 do 30%</w:t>
            </w:r>
          </w:p>
        </w:tc>
      </w:tr>
      <w:tr w:rsidR="00FA4899" w:rsidRPr="00FA4899" w14:paraId="5A63A3BE" w14:textId="77777777" w:rsidTr="008F7A94">
        <w:trPr>
          <w:jc w:val="center"/>
        </w:trPr>
        <w:tc>
          <w:tcPr>
            <w:tcW w:w="2231" w:type="dxa"/>
            <w:vAlign w:val="center"/>
          </w:tcPr>
          <w:p w14:paraId="55BB360F"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Zginanie na zimno</w:t>
            </w:r>
          </w:p>
        </w:tc>
        <w:tc>
          <w:tcPr>
            <w:tcW w:w="2232" w:type="dxa"/>
            <w:vAlign w:val="center"/>
          </w:tcPr>
          <w:p w14:paraId="0A15B9D7"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DIN 52123[76]</w:t>
            </w:r>
          </w:p>
        </w:tc>
        <w:tc>
          <w:tcPr>
            <w:tcW w:w="2232" w:type="dxa"/>
            <w:vAlign w:val="center"/>
          </w:tcPr>
          <w:p w14:paraId="7E871F2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test odcinka taśmy o długości 20 cm w temperaturze 0°C</w:t>
            </w:r>
          </w:p>
          <w:p w14:paraId="20C3284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badanie po 24 godzinnym</w:t>
            </w:r>
          </w:p>
          <w:p w14:paraId="79EC470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kondycjonowaniu</w:t>
            </w:r>
          </w:p>
          <w:p w14:paraId="786D3286"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10384960"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Bez pęknięcia</w:t>
            </w:r>
          </w:p>
        </w:tc>
      </w:tr>
      <w:tr w:rsidR="00FA4899" w:rsidRPr="00FA4899" w14:paraId="3F3EC52A" w14:textId="77777777" w:rsidTr="008F7A94">
        <w:trPr>
          <w:jc w:val="center"/>
        </w:trPr>
        <w:tc>
          <w:tcPr>
            <w:tcW w:w="2231" w:type="dxa"/>
            <w:vAlign w:val="center"/>
          </w:tcPr>
          <w:p w14:paraId="3B8D8EE2"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Możliwość wydłużenia oraz przyczepności taśmy</w:t>
            </w:r>
          </w:p>
        </w:tc>
        <w:tc>
          <w:tcPr>
            <w:tcW w:w="2232" w:type="dxa"/>
            <w:vAlign w:val="center"/>
          </w:tcPr>
          <w:p w14:paraId="40AF4C4B"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SNV 671 920</w:t>
            </w:r>
          </w:p>
          <w:p w14:paraId="200EAB12"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13880-13 [75])</w:t>
            </w:r>
          </w:p>
        </w:tc>
        <w:tc>
          <w:tcPr>
            <w:tcW w:w="2232" w:type="dxa"/>
            <w:vAlign w:val="center"/>
          </w:tcPr>
          <w:p w14:paraId="6DC59280"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W temperaturze</w:t>
            </w:r>
          </w:p>
          <w:p w14:paraId="4F9224D8"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-10°C</w:t>
            </w:r>
          </w:p>
        </w:tc>
        <w:tc>
          <w:tcPr>
            <w:tcW w:w="2232" w:type="dxa"/>
            <w:vAlign w:val="center"/>
          </w:tcPr>
          <w:p w14:paraId="349C657C"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w:t>
            </w:r>
          </w:p>
          <w:p w14:paraId="6EEE18EA"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 N/mm</w:t>
            </w:r>
            <w:r w:rsidRPr="00FA4899">
              <w:rPr>
                <w:rFonts w:ascii="Arial" w:hAnsi="Arial" w:cs="Arial"/>
                <w:color w:val="000000" w:themeColor="text1"/>
                <w:sz w:val="18"/>
                <w:szCs w:val="18"/>
                <w:vertAlign w:val="superscript"/>
              </w:rPr>
              <w:t>2</w:t>
            </w:r>
          </w:p>
        </w:tc>
      </w:tr>
      <w:tr w:rsidR="00F45500" w:rsidRPr="00FA4899" w14:paraId="50F77F03" w14:textId="77777777" w:rsidTr="008F7A94">
        <w:trPr>
          <w:jc w:val="center"/>
        </w:trPr>
        <w:tc>
          <w:tcPr>
            <w:tcW w:w="2231" w:type="dxa"/>
            <w:vAlign w:val="center"/>
          </w:tcPr>
          <w:p w14:paraId="661EB558"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Możliwość wydłużenia oraz przyczepności taśmy po starzeniu termicznym</w:t>
            </w:r>
          </w:p>
        </w:tc>
        <w:tc>
          <w:tcPr>
            <w:tcW w:w="2232" w:type="dxa"/>
            <w:vAlign w:val="center"/>
          </w:tcPr>
          <w:p w14:paraId="431FF00C"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SNV 671 920</w:t>
            </w:r>
          </w:p>
          <w:p w14:paraId="3B48D89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13880-13 [75])</w:t>
            </w:r>
          </w:p>
        </w:tc>
        <w:tc>
          <w:tcPr>
            <w:tcW w:w="2232" w:type="dxa"/>
            <w:vAlign w:val="center"/>
          </w:tcPr>
          <w:p w14:paraId="74AA300F"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W temperaturze</w:t>
            </w:r>
          </w:p>
          <w:p w14:paraId="40029E6B"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-10°C</w:t>
            </w:r>
          </w:p>
        </w:tc>
        <w:tc>
          <w:tcPr>
            <w:tcW w:w="2232" w:type="dxa"/>
            <w:vAlign w:val="center"/>
          </w:tcPr>
          <w:p w14:paraId="3F84492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Należy podać wynik</w:t>
            </w:r>
          </w:p>
        </w:tc>
      </w:tr>
    </w:tbl>
    <w:p w14:paraId="41D07D1E" w14:textId="77777777" w:rsidR="00F45500" w:rsidRPr="00FA4899" w:rsidRDefault="00F45500" w:rsidP="00F45500">
      <w:pPr>
        <w:spacing w:before="240" w:after="120"/>
        <w:jc w:val="both"/>
        <w:rPr>
          <w:rFonts w:ascii="Arial" w:hAnsi="Arial" w:cs="Arial"/>
          <w:color w:val="000000" w:themeColor="text1"/>
          <w:sz w:val="18"/>
          <w:szCs w:val="18"/>
        </w:rPr>
      </w:pPr>
    </w:p>
    <w:p w14:paraId="765CB85E"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Tablica 18. Wymagania wobec past asfaltowych na zimno na bazie emulsji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A4899" w:rsidRPr="00FA4899" w14:paraId="13DEC5C5" w14:textId="77777777" w:rsidTr="008F7A94">
        <w:trPr>
          <w:jc w:val="center"/>
        </w:trPr>
        <w:tc>
          <w:tcPr>
            <w:tcW w:w="2975" w:type="dxa"/>
            <w:vAlign w:val="center"/>
          </w:tcPr>
          <w:p w14:paraId="5E19F17F"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976" w:type="dxa"/>
            <w:vAlign w:val="center"/>
          </w:tcPr>
          <w:p w14:paraId="24527F03"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Metoda badawcza</w:t>
            </w:r>
          </w:p>
        </w:tc>
        <w:tc>
          <w:tcPr>
            <w:tcW w:w="2976" w:type="dxa"/>
            <w:vAlign w:val="center"/>
          </w:tcPr>
          <w:p w14:paraId="0BDF62D2"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Wymaganie</w:t>
            </w:r>
          </w:p>
        </w:tc>
      </w:tr>
      <w:tr w:rsidR="00FA4899" w:rsidRPr="00FA4899" w14:paraId="75459FB6" w14:textId="77777777" w:rsidTr="008F7A94">
        <w:trPr>
          <w:jc w:val="center"/>
        </w:trPr>
        <w:tc>
          <w:tcPr>
            <w:tcW w:w="2975" w:type="dxa"/>
          </w:tcPr>
          <w:p w14:paraId="6455C1E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Ocena organoleptyczna</w:t>
            </w:r>
          </w:p>
        </w:tc>
        <w:tc>
          <w:tcPr>
            <w:tcW w:w="2976" w:type="dxa"/>
          </w:tcPr>
          <w:p w14:paraId="48FB87C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1425 [77]</w:t>
            </w:r>
          </w:p>
        </w:tc>
        <w:tc>
          <w:tcPr>
            <w:tcW w:w="2976" w:type="dxa"/>
          </w:tcPr>
          <w:p w14:paraId="7494386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Pasta</w:t>
            </w:r>
          </w:p>
        </w:tc>
      </w:tr>
      <w:tr w:rsidR="00FA4899" w:rsidRPr="00FA4899" w14:paraId="52B93EC8" w14:textId="77777777" w:rsidTr="008F7A94">
        <w:trPr>
          <w:jc w:val="center"/>
        </w:trPr>
        <w:tc>
          <w:tcPr>
            <w:tcW w:w="2975" w:type="dxa"/>
          </w:tcPr>
          <w:p w14:paraId="0B0CFB8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Odporność na spływanie</w:t>
            </w:r>
          </w:p>
        </w:tc>
        <w:tc>
          <w:tcPr>
            <w:tcW w:w="2976" w:type="dxa"/>
          </w:tcPr>
          <w:p w14:paraId="0C1A78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13880-5 [73]</w:t>
            </w:r>
          </w:p>
        </w:tc>
        <w:tc>
          <w:tcPr>
            <w:tcW w:w="2976" w:type="dxa"/>
          </w:tcPr>
          <w:p w14:paraId="6E872C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Nie spływa</w:t>
            </w:r>
          </w:p>
        </w:tc>
      </w:tr>
      <w:tr w:rsidR="00FA4899" w:rsidRPr="00FA4899" w14:paraId="1DFF05A4" w14:textId="77777777" w:rsidTr="008F7A94">
        <w:trPr>
          <w:jc w:val="center"/>
        </w:trPr>
        <w:tc>
          <w:tcPr>
            <w:tcW w:w="2975" w:type="dxa"/>
          </w:tcPr>
          <w:p w14:paraId="27AA6D0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wody</w:t>
            </w:r>
          </w:p>
        </w:tc>
        <w:tc>
          <w:tcPr>
            <w:tcW w:w="2976" w:type="dxa"/>
          </w:tcPr>
          <w:p w14:paraId="50256E5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1428 [78]</w:t>
            </w:r>
          </w:p>
        </w:tc>
        <w:tc>
          <w:tcPr>
            <w:tcW w:w="2976" w:type="dxa"/>
          </w:tcPr>
          <w:p w14:paraId="470821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≤50% m/m</w:t>
            </w:r>
          </w:p>
        </w:tc>
      </w:tr>
      <w:tr w:rsidR="00FA4899" w:rsidRPr="00FA4899" w14:paraId="11D2C2F2" w14:textId="77777777" w:rsidTr="008F7A94">
        <w:trPr>
          <w:jc w:val="center"/>
        </w:trPr>
        <w:tc>
          <w:tcPr>
            <w:tcW w:w="8927" w:type="dxa"/>
            <w:gridSpan w:val="3"/>
          </w:tcPr>
          <w:p w14:paraId="5B882A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odzyskanego i ustabilizowanego lepiszcza: PN-EN 13074-1 [79] lub PN-EN 13074-2 [80]</w:t>
            </w:r>
          </w:p>
        </w:tc>
      </w:tr>
      <w:tr w:rsidR="00FA4899" w:rsidRPr="00FA4899" w14:paraId="05CCCCF4" w14:textId="77777777" w:rsidTr="008F7A94">
        <w:trPr>
          <w:jc w:val="center"/>
        </w:trPr>
        <w:tc>
          <w:tcPr>
            <w:tcW w:w="2975" w:type="dxa"/>
          </w:tcPr>
          <w:p w14:paraId="5D8D86F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 PiK</w:t>
            </w:r>
          </w:p>
        </w:tc>
        <w:tc>
          <w:tcPr>
            <w:tcW w:w="2976" w:type="dxa"/>
          </w:tcPr>
          <w:p w14:paraId="197FB5C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1427[22]</w:t>
            </w:r>
          </w:p>
        </w:tc>
        <w:tc>
          <w:tcPr>
            <w:tcW w:w="2976" w:type="dxa"/>
          </w:tcPr>
          <w:p w14:paraId="536C88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≥70°C</w:t>
            </w:r>
          </w:p>
        </w:tc>
      </w:tr>
    </w:tbl>
    <w:p w14:paraId="1CDF679D" w14:textId="77777777" w:rsidR="00F45500" w:rsidRPr="00FA4899" w:rsidRDefault="00F45500" w:rsidP="00F45500">
      <w:pPr>
        <w:tabs>
          <w:tab w:val="left" w:pos="1134"/>
        </w:tabs>
        <w:spacing w:before="12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19.</w:t>
      </w:r>
      <w:r w:rsidRPr="00FA4899">
        <w:rPr>
          <w:rFonts w:ascii="Arial" w:hAnsi="Arial" w:cs="Arial"/>
          <w:color w:val="000000" w:themeColor="text1"/>
          <w:sz w:val="18"/>
          <w:szCs w:val="18"/>
        </w:rPr>
        <w:tab/>
        <w:t>Wymagania wobec past asfaltowych na gorąco na bazie asfaltu modyfikowanego polimerami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A4899" w:rsidRPr="00FA4899" w14:paraId="0BF1FA18" w14:textId="77777777" w:rsidTr="008F7A94">
        <w:trPr>
          <w:jc w:val="center"/>
        </w:trPr>
        <w:tc>
          <w:tcPr>
            <w:tcW w:w="2975" w:type="dxa"/>
            <w:vAlign w:val="center"/>
          </w:tcPr>
          <w:p w14:paraId="4196A3A3"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976" w:type="dxa"/>
            <w:vAlign w:val="center"/>
          </w:tcPr>
          <w:p w14:paraId="4B10877F"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Metoda badawcza</w:t>
            </w:r>
          </w:p>
        </w:tc>
        <w:tc>
          <w:tcPr>
            <w:tcW w:w="2976" w:type="dxa"/>
            <w:vAlign w:val="center"/>
          </w:tcPr>
          <w:p w14:paraId="542AE076" w14:textId="77777777" w:rsidR="00F45500" w:rsidRPr="00FA4899" w:rsidRDefault="00F45500" w:rsidP="008F7A94">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Wymaganie</w:t>
            </w:r>
          </w:p>
        </w:tc>
      </w:tr>
      <w:tr w:rsidR="00FA4899" w:rsidRPr="00FA4899" w14:paraId="20574B14" w14:textId="77777777" w:rsidTr="008F7A94">
        <w:trPr>
          <w:jc w:val="center"/>
        </w:trPr>
        <w:tc>
          <w:tcPr>
            <w:tcW w:w="2975" w:type="dxa"/>
          </w:tcPr>
          <w:p w14:paraId="5D141B6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Zachowanie przy temperaturze lejności</w:t>
            </w:r>
          </w:p>
        </w:tc>
        <w:tc>
          <w:tcPr>
            <w:tcW w:w="2976" w:type="dxa"/>
          </w:tcPr>
          <w:p w14:paraId="676CDA9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13880-6 [74]</w:t>
            </w:r>
          </w:p>
        </w:tc>
        <w:tc>
          <w:tcPr>
            <w:tcW w:w="2976" w:type="dxa"/>
          </w:tcPr>
          <w:p w14:paraId="560BDE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Homogeniczny</w:t>
            </w:r>
          </w:p>
        </w:tc>
      </w:tr>
      <w:tr w:rsidR="00FA4899" w:rsidRPr="00FA4899" w14:paraId="73A4175A" w14:textId="77777777" w:rsidTr="008F7A94">
        <w:trPr>
          <w:jc w:val="center"/>
        </w:trPr>
        <w:tc>
          <w:tcPr>
            <w:tcW w:w="2975" w:type="dxa"/>
          </w:tcPr>
          <w:p w14:paraId="4FE7F2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 PiK</w:t>
            </w:r>
          </w:p>
        </w:tc>
        <w:tc>
          <w:tcPr>
            <w:tcW w:w="2976" w:type="dxa"/>
          </w:tcPr>
          <w:p w14:paraId="105CF5C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2976" w:type="dxa"/>
          </w:tcPr>
          <w:p w14:paraId="594CD56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≥80°C</w:t>
            </w:r>
          </w:p>
        </w:tc>
      </w:tr>
      <w:tr w:rsidR="00FA4899" w:rsidRPr="00FA4899" w14:paraId="0B0B7992" w14:textId="77777777" w:rsidTr="008F7A94">
        <w:trPr>
          <w:jc w:val="center"/>
        </w:trPr>
        <w:tc>
          <w:tcPr>
            <w:tcW w:w="2975" w:type="dxa"/>
          </w:tcPr>
          <w:p w14:paraId="7920BB5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Penetracja stożkiem w 25°C, 5 s, 150 g</w:t>
            </w:r>
          </w:p>
        </w:tc>
        <w:tc>
          <w:tcPr>
            <w:tcW w:w="2976" w:type="dxa"/>
          </w:tcPr>
          <w:p w14:paraId="77C035A5" w14:textId="77777777" w:rsidR="00F45500" w:rsidRPr="00FA4899" w:rsidRDefault="00F45500" w:rsidP="008F7A94">
            <w:pPr>
              <w:tabs>
                <w:tab w:val="left" w:pos="300"/>
                <w:tab w:val="center" w:pos="1380"/>
              </w:tabs>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PN-EN 13880-2 [71]</w:t>
            </w:r>
          </w:p>
        </w:tc>
        <w:tc>
          <w:tcPr>
            <w:tcW w:w="2976" w:type="dxa"/>
          </w:tcPr>
          <w:p w14:paraId="23D705E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30 do 60  0,1 mm</w:t>
            </w:r>
          </w:p>
        </w:tc>
      </w:tr>
      <w:tr w:rsidR="00FA4899" w:rsidRPr="00FA4899" w14:paraId="441E1C28" w14:textId="77777777" w:rsidTr="008F7A94">
        <w:trPr>
          <w:jc w:val="center"/>
        </w:trPr>
        <w:tc>
          <w:tcPr>
            <w:tcW w:w="2975" w:type="dxa"/>
          </w:tcPr>
          <w:p w14:paraId="52437E0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Odporność na spływanie</w:t>
            </w:r>
          </w:p>
        </w:tc>
        <w:tc>
          <w:tcPr>
            <w:tcW w:w="2976" w:type="dxa"/>
          </w:tcPr>
          <w:p w14:paraId="0247926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13880-5 [73]</w:t>
            </w:r>
          </w:p>
        </w:tc>
        <w:tc>
          <w:tcPr>
            <w:tcW w:w="2976" w:type="dxa"/>
          </w:tcPr>
          <w:p w14:paraId="0EC8B03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≤5,0 mm</w:t>
            </w:r>
          </w:p>
        </w:tc>
      </w:tr>
      <w:tr w:rsidR="00FA4899" w:rsidRPr="00FA4899" w14:paraId="6F10063F" w14:textId="77777777" w:rsidTr="008F7A94">
        <w:trPr>
          <w:jc w:val="center"/>
        </w:trPr>
        <w:tc>
          <w:tcPr>
            <w:tcW w:w="2975" w:type="dxa"/>
          </w:tcPr>
          <w:p w14:paraId="522B0F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Odprężenie sprężyste (odbojność)</w:t>
            </w:r>
          </w:p>
        </w:tc>
        <w:tc>
          <w:tcPr>
            <w:tcW w:w="2976" w:type="dxa"/>
          </w:tcPr>
          <w:p w14:paraId="58EBAFD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13380-3 [72]</w:t>
            </w:r>
          </w:p>
        </w:tc>
        <w:tc>
          <w:tcPr>
            <w:tcW w:w="2976" w:type="dxa"/>
          </w:tcPr>
          <w:p w14:paraId="64C4DAF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10-50%</w:t>
            </w:r>
          </w:p>
        </w:tc>
      </w:tr>
      <w:tr w:rsidR="00F45500" w:rsidRPr="00FA4899" w14:paraId="73A373A9" w14:textId="77777777" w:rsidTr="008F7A94">
        <w:trPr>
          <w:jc w:val="center"/>
        </w:trPr>
        <w:tc>
          <w:tcPr>
            <w:tcW w:w="2975" w:type="dxa"/>
          </w:tcPr>
          <w:p w14:paraId="54CC8FA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Wydłużenie nieciągłe (próba przyczepności ), po 5 h, -10°C</w:t>
            </w:r>
          </w:p>
        </w:tc>
        <w:tc>
          <w:tcPr>
            <w:tcW w:w="2976" w:type="dxa"/>
          </w:tcPr>
          <w:p w14:paraId="46AFE1B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13880-13 [75]</w:t>
            </w:r>
          </w:p>
        </w:tc>
        <w:tc>
          <w:tcPr>
            <w:tcW w:w="2976" w:type="dxa"/>
          </w:tcPr>
          <w:p w14:paraId="64741B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 mm</w:t>
            </w:r>
          </w:p>
          <w:p w14:paraId="55492F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≤0,75 N/mm</w:t>
            </w:r>
            <w:r w:rsidRPr="00FA4899">
              <w:rPr>
                <w:rFonts w:ascii="Arial" w:hAnsi="Arial" w:cs="Arial"/>
                <w:color w:val="000000" w:themeColor="text1"/>
                <w:sz w:val="18"/>
                <w:szCs w:val="18"/>
                <w:vertAlign w:val="superscript"/>
              </w:rPr>
              <w:t>2</w:t>
            </w:r>
          </w:p>
        </w:tc>
      </w:tr>
    </w:tbl>
    <w:p w14:paraId="609921F0" w14:textId="77777777" w:rsidR="00F45500" w:rsidRPr="00FA4899" w:rsidRDefault="00F45500" w:rsidP="00F45500">
      <w:pPr>
        <w:ind w:firstLine="709"/>
        <w:jc w:val="both"/>
        <w:rPr>
          <w:rFonts w:ascii="Arial" w:hAnsi="Arial" w:cs="Arial"/>
          <w:color w:val="000000" w:themeColor="text1"/>
          <w:sz w:val="18"/>
          <w:szCs w:val="18"/>
        </w:rPr>
      </w:pPr>
    </w:p>
    <w:p w14:paraId="6DB7E4A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Składowanie materiałów termoplastycznych jest dozwolone tylko w oryginalnych opakowaniach producenta, w warunkach określonych w aprobacie technicznej.</w:t>
      </w:r>
    </w:p>
    <w:p w14:paraId="42CBCD2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uszczelnienia krawędzi należy stosować asfalt drogowy wg PN-EN 12591 [24], asfalt modyfikowany polimerami wg PN-EN 14023 [66] „metoda na gorąco”. Dopuszcza się inne rodzaje lepiszcza wg norm lub aprobat technicznych.</w:t>
      </w:r>
    </w:p>
    <w:p w14:paraId="1F8A665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2.8. Materiały do złączenia warstw konstrukcji</w:t>
      </w:r>
    </w:p>
    <w:p w14:paraId="1B8556FA" w14:textId="77777777" w:rsidR="00F45500" w:rsidRPr="00FA4899" w:rsidRDefault="00F45500" w:rsidP="00F45500">
      <w:pPr>
        <w:tabs>
          <w:tab w:val="left" w:pos="-2694"/>
        </w:tabs>
        <w:jc w:val="both"/>
        <w:rPr>
          <w:rFonts w:ascii="Arial" w:hAnsi="Arial" w:cs="Arial"/>
          <w:color w:val="000000" w:themeColor="text1"/>
          <w:sz w:val="18"/>
          <w:szCs w:val="18"/>
        </w:rPr>
      </w:pPr>
      <w:r w:rsidRPr="00FA4899">
        <w:rPr>
          <w:rFonts w:ascii="Arial" w:hAnsi="Arial" w:cs="Arial"/>
          <w:color w:val="000000" w:themeColor="text1"/>
          <w:sz w:val="18"/>
          <w:szCs w:val="18"/>
        </w:rPr>
        <w:tab/>
        <w:t>Do złączania warstw konstrukcji podbudowy należy stosować  kationowe emulsje asfaltowe niemodyfikowane lub kationowe emulsje modyfikowane polimerami według aktualnego wydania Załącznika krajowego NA do PN-EN 13808 [64].</w:t>
      </w:r>
    </w:p>
    <w:p w14:paraId="656664D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Spośród rodzajów emulsji wymienionych w Załączniku krajowym NA [64a] do normy PN-EN 13808 [64], należy stosować emulsje oznaczone kodem ZM. </w:t>
      </w:r>
    </w:p>
    <w:p w14:paraId="2437C33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Właściwości i przeznaczenie emulsji asfaltowych oraz sposób ich składowania opisano w ST D-04.03.01a [2]. </w:t>
      </w:r>
    </w:p>
    <w:p w14:paraId="0A49859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2.9. Dodatki do mieszanki mineralno-asfaltowej </w:t>
      </w:r>
    </w:p>
    <w:p w14:paraId="41963BC2"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Mogą być stosowane dodatki stabilizujące lub modyfikujące. Pochodzenie, rodzaj i właściwości dodatków powinny być deklarowane. </w:t>
      </w:r>
    </w:p>
    <w:p w14:paraId="3B7F55C6" w14:textId="77777777" w:rsidR="00F45500" w:rsidRPr="00FA4899" w:rsidRDefault="00F45500" w:rsidP="00F45500">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Należy używać tylko materiałów składowych o ustalonej przydatności.</w:t>
      </w:r>
    </w:p>
    <w:p w14:paraId="1F0A4DAC"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Ustalenie przydatności powinno wynikać co najmniej jednego z następujących dokumentów: </w:t>
      </w:r>
    </w:p>
    <w:p w14:paraId="6952708F" w14:textId="77777777" w:rsidR="00F45500" w:rsidRPr="00FA4899" w:rsidRDefault="00F45500" w:rsidP="00F45500">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 Normy Europejskiej,</w:t>
      </w:r>
    </w:p>
    <w:p w14:paraId="1AB51D2E" w14:textId="77777777" w:rsidR="00F45500" w:rsidRPr="00FA4899" w:rsidRDefault="00F45500" w:rsidP="00F45500">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 europejskiej aprobaty technicznej,</w:t>
      </w:r>
    </w:p>
    <w:p w14:paraId="312D3186" w14:textId="77777777" w:rsidR="00F45500" w:rsidRPr="00FA4899" w:rsidRDefault="00F45500" w:rsidP="00F45500">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 xml:space="preserve">- specyfikacji materiałowych opartych na potwierdzonych pozytywnych zastosowaniach w nawierzchniach asfaltowych.  </w:t>
      </w:r>
    </w:p>
    <w:p w14:paraId="2DD1A3EB"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Wykaz należy dostarczyć w celu udowodnienia przydatności. Wykaz może być oparty na badaniach w połączeniu z dowodami w praktyce.</w:t>
      </w:r>
    </w:p>
    <w:p w14:paraId="5E8A37B9"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Zaleca się stosowanie do mieszanki mineralno-asfaltowej środka obniżającego temperaturę produkcji i układania.  </w:t>
      </w:r>
    </w:p>
    <w:p w14:paraId="7788ADBD"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mieszanki mineralno-asfaltowej  może być stosowany dodatek asfaltu naturalnego wg PN-EN 13108-4 [52], załącznik B. </w:t>
      </w:r>
    </w:p>
    <w:p w14:paraId="517E1D5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 xml:space="preserve">2.10. Skład mieszanki mineralno-asfaltowej </w:t>
      </w:r>
    </w:p>
    <w:p w14:paraId="6E37E81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Skład mieszanki mineralno-asfaltowej powinien być ustalony na podstawie badań próbek wykonanych zgodnie z normą PN-EN 13108-20 [54], załącznik C oraz normami powiązanymi. </w:t>
      </w:r>
    </w:p>
    <w:p w14:paraId="71D0C77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Uziarnienie mieszanki mineralnej oraz minimalna zawartość lepiszcza podane są w tablicy 20. </w:t>
      </w:r>
    </w:p>
    <w:p w14:paraId="7181617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Próbki powinny spełniać wymagania podane w tablicach 21, 22 i 23, w zależności od kategorii ruchu jak i zawartości asfaltu B</w:t>
      </w:r>
      <w:r w:rsidRPr="00FA4899">
        <w:rPr>
          <w:rFonts w:ascii="Arial" w:hAnsi="Arial" w:cs="Arial"/>
          <w:color w:val="000000" w:themeColor="text1"/>
          <w:sz w:val="18"/>
          <w:szCs w:val="18"/>
          <w:vertAlign w:val="subscript"/>
        </w:rPr>
        <w:t>min</w:t>
      </w:r>
      <w:r w:rsidRPr="00FA4899">
        <w:rPr>
          <w:rFonts w:ascii="Arial" w:hAnsi="Arial" w:cs="Arial"/>
          <w:color w:val="000000" w:themeColor="text1"/>
          <w:sz w:val="18"/>
          <w:szCs w:val="18"/>
        </w:rPr>
        <w:t xml:space="preserve"> i temperatur zagęszczania próbek. </w:t>
      </w:r>
    </w:p>
    <w:p w14:paraId="0B8523D2" w14:textId="77777777" w:rsidR="00F45500" w:rsidRPr="00FA4899" w:rsidRDefault="00F45500" w:rsidP="00F45500">
      <w:pPr>
        <w:rPr>
          <w:rFonts w:ascii="Arial" w:hAnsi="Arial" w:cs="Arial"/>
          <w:color w:val="000000" w:themeColor="text1"/>
          <w:sz w:val="18"/>
          <w:szCs w:val="18"/>
        </w:rPr>
      </w:pPr>
    </w:p>
    <w:p w14:paraId="0DBBE012"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Tablica 20.</w:t>
      </w:r>
      <w:r w:rsidRPr="00FA4899">
        <w:rPr>
          <w:rFonts w:ascii="Arial" w:hAnsi="Arial" w:cs="Arial"/>
          <w:color w:val="000000" w:themeColor="text1"/>
          <w:sz w:val="18"/>
          <w:szCs w:val="18"/>
        </w:rPr>
        <w:tab/>
        <w:t xml:space="preserve">Uziarnienie mieszanki mineralnej oraz zawartość lepiszcza do betonu asfaltowego do warstwy podbudowy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0"/>
        <w:gridCol w:w="3408"/>
        <w:gridCol w:w="3320"/>
      </w:tblGrid>
      <w:tr w:rsidR="00FA4899" w:rsidRPr="00FA4899" w14:paraId="04D28235" w14:textId="77777777" w:rsidTr="008F7A94">
        <w:trPr>
          <w:jc w:val="center"/>
        </w:trPr>
        <w:tc>
          <w:tcPr>
            <w:tcW w:w="1900" w:type="dxa"/>
            <w:vMerge w:val="restart"/>
            <w:vAlign w:val="center"/>
          </w:tcPr>
          <w:p w14:paraId="7B8FCF8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6728" w:type="dxa"/>
            <w:gridSpan w:val="2"/>
            <w:vAlign w:val="center"/>
          </w:tcPr>
          <w:p w14:paraId="571968B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Przesiew,   [% (m/m)]</w:t>
            </w:r>
          </w:p>
        </w:tc>
      </w:tr>
      <w:tr w:rsidR="00FA4899" w:rsidRPr="00FA4899" w14:paraId="33C0C99F" w14:textId="77777777" w:rsidTr="008F7A94">
        <w:trPr>
          <w:jc w:val="center"/>
        </w:trPr>
        <w:tc>
          <w:tcPr>
            <w:tcW w:w="1900" w:type="dxa"/>
            <w:vMerge/>
            <w:vAlign w:val="center"/>
          </w:tcPr>
          <w:p w14:paraId="1AD9E34E" w14:textId="77777777" w:rsidR="00F45500" w:rsidRPr="00FA4899" w:rsidRDefault="00F45500" w:rsidP="008F7A94">
            <w:pPr>
              <w:jc w:val="center"/>
              <w:rPr>
                <w:rFonts w:ascii="Arial" w:hAnsi="Arial" w:cs="Arial"/>
                <w:color w:val="000000" w:themeColor="text1"/>
                <w:sz w:val="18"/>
                <w:szCs w:val="18"/>
              </w:rPr>
            </w:pPr>
          </w:p>
        </w:tc>
        <w:tc>
          <w:tcPr>
            <w:tcW w:w="6728" w:type="dxa"/>
            <w:gridSpan w:val="2"/>
            <w:vAlign w:val="center"/>
          </w:tcPr>
          <w:p w14:paraId="33F1D5B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AC22P</w:t>
            </w:r>
          </w:p>
          <w:p w14:paraId="5FA0B80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KR3-KR7</w:t>
            </w:r>
          </w:p>
        </w:tc>
      </w:tr>
      <w:tr w:rsidR="00FA4899" w:rsidRPr="00FA4899" w14:paraId="7CC75C0D" w14:textId="77777777" w:rsidTr="008F7A94">
        <w:trPr>
          <w:jc w:val="center"/>
        </w:trPr>
        <w:tc>
          <w:tcPr>
            <w:tcW w:w="1900" w:type="dxa"/>
            <w:vAlign w:val="center"/>
          </w:tcPr>
          <w:p w14:paraId="0603B3E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Wymiar sita #, [mm]</w:t>
            </w:r>
          </w:p>
        </w:tc>
        <w:tc>
          <w:tcPr>
            <w:tcW w:w="3408" w:type="dxa"/>
            <w:vAlign w:val="center"/>
          </w:tcPr>
          <w:p w14:paraId="57186D6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od</w:t>
            </w:r>
          </w:p>
        </w:tc>
        <w:tc>
          <w:tcPr>
            <w:tcW w:w="3320" w:type="dxa"/>
            <w:vAlign w:val="center"/>
          </w:tcPr>
          <w:p w14:paraId="5F2A81E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do</w:t>
            </w:r>
          </w:p>
        </w:tc>
      </w:tr>
      <w:tr w:rsidR="00FA4899" w:rsidRPr="00FA4899" w14:paraId="6F65D5E1" w14:textId="77777777" w:rsidTr="008F7A94">
        <w:trPr>
          <w:jc w:val="center"/>
        </w:trPr>
        <w:tc>
          <w:tcPr>
            <w:tcW w:w="1900" w:type="dxa"/>
            <w:vAlign w:val="center"/>
          </w:tcPr>
          <w:p w14:paraId="072361B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45</w:t>
            </w:r>
          </w:p>
        </w:tc>
        <w:tc>
          <w:tcPr>
            <w:tcW w:w="3408" w:type="dxa"/>
            <w:vAlign w:val="center"/>
          </w:tcPr>
          <w:p w14:paraId="7367D6F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3320" w:type="dxa"/>
            <w:vAlign w:val="center"/>
          </w:tcPr>
          <w:p w14:paraId="71AF5BE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r>
      <w:tr w:rsidR="00FA4899" w:rsidRPr="00FA4899" w14:paraId="1DBA80FC" w14:textId="77777777" w:rsidTr="008F7A94">
        <w:trPr>
          <w:jc w:val="center"/>
        </w:trPr>
        <w:tc>
          <w:tcPr>
            <w:tcW w:w="1900" w:type="dxa"/>
            <w:vAlign w:val="center"/>
          </w:tcPr>
          <w:p w14:paraId="30CB09A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31,5</w:t>
            </w:r>
          </w:p>
        </w:tc>
        <w:tc>
          <w:tcPr>
            <w:tcW w:w="3408" w:type="dxa"/>
            <w:vAlign w:val="center"/>
          </w:tcPr>
          <w:p w14:paraId="783E41A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c>
          <w:tcPr>
            <w:tcW w:w="3320" w:type="dxa"/>
            <w:vAlign w:val="center"/>
          </w:tcPr>
          <w:p w14:paraId="076A8D4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r>
      <w:tr w:rsidR="00FA4899" w:rsidRPr="00FA4899" w14:paraId="50A43AC1" w14:textId="77777777" w:rsidTr="008F7A94">
        <w:trPr>
          <w:jc w:val="center"/>
        </w:trPr>
        <w:tc>
          <w:tcPr>
            <w:tcW w:w="1900" w:type="dxa"/>
            <w:vAlign w:val="center"/>
          </w:tcPr>
          <w:p w14:paraId="16F3132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22,4</w:t>
            </w:r>
          </w:p>
        </w:tc>
        <w:tc>
          <w:tcPr>
            <w:tcW w:w="3408" w:type="dxa"/>
            <w:vAlign w:val="center"/>
          </w:tcPr>
          <w:p w14:paraId="0631625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90</w:t>
            </w:r>
          </w:p>
        </w:tc>
        <w:tc>
          <w:tcPr>
            <w:tcW w:w="3320" w:type="dxa"/>
            <w:vAlign w:val="center"/>
          </w:tcPr>
          <w:p w14:paraId="2F970B9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r>
      <w:tr w:rsidR="00FA4899" w:rsidRPr="00FA4899" w14:paraId="230F9910" w14:textId="77777777" w:rsidTr="008F7A94">
        <w:trPr>
          <w:jc w:val="center"/>
        </w:trPr>
        <w:tc>
          <w:tcPr>
            <w:tcW w:w="1900" w:type="dxa"/>
            <w:vAlign w:val="center"/>
          </w:tcPr>
          <w:p w14:paraId="476EDFF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3408" w:type="dxa"/>
            <w:vAlign w:val="center"/>
          </w:tcPr>
          <w:p w14:paraId="03930F7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65</w:t>
            </w:r>
          </w:p>
        </w:tc>
        <w:tc>
          <w:tcPr>
            <w:tcW w:w="3320" w:type="dxa"/>
            <w:vAlign w:val="center"/>
          </w:tcPr>
          <w:p w14:paraId="3BC581C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90</w:t>
            </w:r>
          </w:p>
        </w:tc>
      </w:tr>
      <w:tr w:rsidR="00FA4899" w:rsidRPr="00FA4899" w14:paraId="58397731" w14:textId="77777777" w:rsidTr="008F7A94">
        <w:trPr>
          <w:jc w:val="center"/>
        </w:trPr>
        <w:tc>
          <w:tcPr>
            <w:tcW w:w="1900" w:type="dxa"/>
            <w:vAlign w:val="center"/>
          </w:tcPr>
          <w:p w14:paraId="286FCD6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11,2</w:t>
            </w:r>
          </w:p>
        </w:tc>
        <w:tc>
          <w:tcPr>
            <w:tcW w:w="3408" w:type="dxa"/>
            <w:vAlign w:val="center"/>
          </w:tcPr>
          <w:p w14:paraId="642708E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3320" w:type="dxa"/>
            <w:vAlign w:val="center"/>
          </w:tcPr>
          <w:p w14:paraId="488CAF9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r>
      <w:tr w:rsidR="00FA4899" w:rsidRPr="00FA4899" w14:paraId="4F4BA290" w14:textId="77777777" w:rsidTr="008F7A94">
        <w:trPr>
          <w:jc w:val="center"/>
        </w:trPr>
        <w:tc>
          <w:tcPr>
            <w:tcW w:w="1900" w:type="dxa"/>
            <w:vAlign w:val="center"/>
          </w:tcPr>
          <w:p w14:paraId="2F9E813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408" w:type="dxa"/>
            <w:vAlign w:val="center"/>
          </w:tcPr>
          <w:p w14:paraId="6ED11DA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42</w:t>
            </w:r>
          </w:p>
        </w:tc>
        <w:tc>
          <w:tcPr>
            <w:tcW w:w="3320" w:type="dxa"/>
            <w:vAlign w:val="center"/>
          </w:tcPr>
          <w:p w14:paraId="676CAD9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68</w:t>
            </w:r>
          </w:p>
        </w:tc>
      </w:tr>
      <w:tr w:rsidR="00FA4899" w:rsidRPr="00FA4899" w14:paraId="5D4C74B6" w14:textId="77777777" w:rsidTr="008F7A94">
        <w:trPr>
          <w:jc w:val="center"/>
        </w:trPr>
        <w:tc>
          <w:tcPr>
            <w:tcW w:w="1900" w:type="dxa"/>
            <w:vAlign w:val="center"/>
          </w:tcPr>
          <w:p w14:paraId="23A8571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408" w:type="dxa"/>
            <w:vAlign w:val="center"/>
          </w:tcPr>
          <w:p w14:paraId="0C20D81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3320" w:type="dxa"/>
            <w:vAlign w:val="center"/>
          </w:tcPr>
          <w:p w14:paraId="630F4EB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45</w:t>
            </w:r>
          </w:p>
        </w:tc>
      </w:tr>
      <w:tr w:rsidR="00FA4899" w:rsidRPr="00FA4899" w14:paraId="60B18D4D" w14:textId="77777777" w:rsidTr="008F7A94">
        <w:trPr>
          <w:jc w:val="center"/>
        </w:trPr>
        <w:tc>
          <w:tcPr>
            <w:tcW w:w="1900" w:type="dxa"/>
            <w:vAlign w:val="center"/>
          </w:tcPr>
          <w:p w14:paraId="592651F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0,125</w:t>
            </w:r>
          </w:p>
        </w:tc>
        <w:tc>
          <w:tcPr>
            <w:tcW w:w="3408" w:type="dxa"/>
            <w:vAlign w:val="center"/>
          </w:tcPr>
          <w:p w14:paraId="2E23677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320" w:type="dxa"/>
            <w:vAlign w:val="center"/>
          </w:tcPr>
          <w:p w14:paraId="1F4622C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r>
      <w:tr w:rsidR="00FA4899" w:rsidRPr="00FA4899" w14:paraId="04FFAC21" w14:textId="77777777" w:rsidTr="008F7A94">
        <w:trPr>
          <w:jc w:val="center"/>
        </w:trPr>
        <w:tc>
          <w:tcPr>
            <w:tcW w:w="1900" w:type="dxa"/>
            <w:vAlign w:val="center"/>
          </w:tcPr>
          <w:p w14:paraId="1686AEB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0,063</w:t>
            </w:r>
          </w:p>
        </w:tc>
        <w:tc>
          <w:tcPr>
            <w:tcW w:w="3408" w:type="dxa"/>
            <w:vAlign w:val="center"/>
          </w:tcPr>
          <w:p w14:paraId="47E9AA5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320" w:type="dxa"/>
            <w:vAlign w:val="center"/>
          </w:tcPr>
          <w:p w14:paraId="6A38180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r>
      <w:tr w:rsidR="00FA4899" w:rsidRPr="00FA4899" w14:paraId="5ED0BD79" w14:textId="77777777" w:rsidTr="008F7A94">
        <w:trPr>
          <w:jc w:val="center"/>
        </w:trPr>
        <w:tc>
          <w:tcPr>
            <w:tcW w:w="1900" w:type="dxa"/>
            <w:vAlign w:val="center"/>
          </w:tcPr>
          <w:p w14:paraId="5F7B15B3" w14:textId="77777777" w:rsidR="00F45500" w:rsidRPr="00FA4899" w:rsidRDefault="00F45500" w:rsidP="008F7A94">
            <w:pPr>
              <w:jc w:val="center"/>
              <w:rPr>
                <w:rFonts w:ascii="Arial" w:hAnsi="Arial" w:cs="Arial"/>
                <w:color w:val="000000" w:themeColor="text1"/>
                <w:sz w:val="18"/>
                <w:szCs w:val="18"/>
                <w:vertAlign w:val="superscript"/>
              </w:rPr>
            </w:pPr>
            <w:r w:rsidRPr="00FA4899">
              <w:rPr>
                <w:rFonts w:ascii="Arial" w:hAnsi="Arial" w:cs="Arial"/>
                <w:color w:val="000000" w:themeColor="text1"/>
                <w:sz w:val="18"/>
                <w:szCs w:val="18"/>
              </w:rPr>
              <w:t>Zawartość lepiszcza, minimum</w:t>
            </w:r>
            <w:r w:rsidRPr="00FA4899">
              <w:rPr>
                <w:rFonts w:ascii="Arial" w:hAnsi="Arial" w:cs="Arial"/>
                <w:color w:val="000000" w:themeColor="text1"/>
                <w:sz w:val="18"/>
                <w:szCs w:val="18"/>
                <w:vertAlign w:val="superscript"/>
              </w:rPr>
              <w:t>*)</w:t>
            </w:r>
          </w:p>
        </w:tc>
        <w:tc>
          <w:tcPr>
            <w:tcW w:w="6728" w:type="dxa"/>
            <w:gridSpan w:val="2"/>
            <w:vAlign w:val="center"/>
          </w:tcPr>
          <w:p w14:paraId="0FFC5836" w14:textId="77777777" w:rsidR="00F45500" w:rsidRPr="00FA4899" w:rsidRDefault="00F45500" w:rsidP="008F7A94">
            <w:pPr>
              <w:spacing w:before="100" w:beforeAutospacing="1" w:after="240"/>
              <w:jc w:val="center"/>
              <w:rPr>
                <w:rFonts w:ascii="Arial" w:hAnsi="Arial" w:cs="Arial"/>
                <w:color w:val="000000" w:themeColor="text1"/>
                <w:sz w:val="18"/>
                <w:szCs w:val="18"/>
              </w:rPr>
            </w:pPr>
            <w:r w:rsidRPr="00FA4899">
              <w:rPr>
                <w:rFonts w:ascii="Arial" w:hAnsi="Arial" w:cs="Arial"/>
                <w:color w:val="000000" w:themeColor="text1"/>
                <w:sz w:val="18"/>
                <w:szCs w:val="18"/>
              </w:rPr>
              <w:t>B</w:t>
            </w:r>
            <w:r w:rsidRPr="00FA4899">
              <w:rPr>
                <w:rFonts w:ascii="Arial" w:hAnsi="Arial" w:cs="Arial"/>
                <w:color w:val="000000" w:themeColor="text1"/>
                <w:sz w:val="18"/>
                <w:szCs w:val="18"/>
                <w:vertAlign w:val="subscript"/>
              </w:rPr>
              <w:t>min4,0</w:t>
            </w:r>
          </w:p>
        </w:tc>
      </w:tr>
      <w:tr w:rsidR="00FA4899" w:rsidRPr="00FA4899" w14:paraId="200D6CEC" w14:textId="77777777" w:rsidTr="008F7A94">
        <w:tblPrEx>
          <w:tblCellMar>
            <w:left w:w="70" w:type="dxa"/>
            <w:right w:w="70" w:type="dxa"/>
          </w:tblCellMar>
          <w:tblLook w:val="0000" w:firstRow="0" w:lastRow="0" w:firstColumn="0" w:lastColumn="0" w:noHBand="0" w:noVBand="0"/>
        </w:tblPrEx>
        <w:trPr>
          <w:trHeight w:val="656"/>
          <w:jc w:val="center"/>
        </w:trPr>
        <w:tc>
          <w:tcPr>
            <w:tcW w:w="8628" w:type="dxa"/>
            <w:gridSpan w:val="3"/>
          </w:tcPr>
          <w:p w14:paraId="0901AB18" w14:textId="77777777" w:rsidR="00F45500" w:rsidRPr="00FA4899" w:rsidRDefault="00F45500" w:rsidP="008F7A94">
            <w:pPr>
              <w:tabs>
                <w:tab w:val="left" w:pos="180"/>
              </w:tabs>
              <w:spacing w:before="120" w:after="120"/>
              <w:ind w:left="180" w:hanging="180"/>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w:t>
            </w:r>
            <w:r w:rsidRPr="00FA4899">
              <w:rPr>
                <w:rFonts w:ascii="Arial" w:hAnsi="Arial" w:cs="Arial"/>
                <w:color w:val="000000" w:themeColor="text1"/>
                <w:sz w:val="18"/>
                <w:szCs w:val="18"/>
              </w:rPr>
              <w:tab/>
              <w:t>Minimalna zawartość lepiszcza jest określona przy założonej gęstości mieszanki mineralnej 2,650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Jeżeli stosowana mieszanka mineralna ma inną gęstość (</w:t>
            </w:r>
            <w:r w:rsidRPr="00FA4899">
              <w:rPr>
                <w:rFonts w:ascii="Arial" w:hAnsi="Arial" w:cs="Arial"/>
                <w:i/>
                <w:color w:val="000000" w:themeColor="text1"/>
                <w:sz w:val="18"/>
                <w:szCs w:val="18"/>
              </w:rPr>
              <w:t>ρ</w:t>
            </w:r>
            <w:r w:rsidRPr="00FA4899">
              <w:rPr>
                <w:rFonts w:ascii="Arial" w:hAnsi="Arial" w:cs="Arial"/>
                <w:color w:val="000000" w:themeColor="text1"/>
                <w:sz w:val="18"/>
                <w:szCs w:val="18"/>
                <w:vertAlign w:val="subscript"/>
              </w:rPr>
              <w:t>d</w:t>
            </w:r>
            <w:r w:rsidRPr="00FA4899">
              <w:rPr>
                <w:rFonts w:ascii="Arial" w:hAnsi="Arial" w:cs="Arial"/>
                <w:color w:val="000000" w:themeColor="text1"/>
                <w:sz w:val="18"/>
                <w:szCs w:val="18"/>
              </w:rPr>
              <w:t xml:space="preserve">), to do wyznaczenia minimalnej zawartości lepiszcza podaną wartość należy pomnożyć przez współczynnik </w:t>
            </w:r>
            <w:r w:rsidRPr="00FA4899">
              <w:rPr>
                <w:rFonts w:ascii="Arial" w:hAnsi="Arial" w:cs="Arial"/>
                <w:color w:val="000000" w:themeColor="text1"/>
                <w:position w:val="-6"/>
                <w:sz w:val="18"/>
                <w:szCs w:val="18"/>
              </w:rPr>
              <w:object w:dxaOrig="240" w:dyaOrig="220" w14:anchorId="3C6DF76C">
                <v:shape id="_x0000_i1028" type="#_x0000_t75" style="width:12.25pt;height:11.55pt" o:ole="">
                  <v:imagedata r:id="rId38" o:title=""/>
                </v:shape>
                <o:OLEObject Type="Embed" ProgID="Equation.3" ShapeID="_x0000_i1028" DrawAspect="Content" ObjectID="_1776680080" r:id="rId39"/>
              </w:object>
            </w:r>
            <w:r w:rsidRPr="00FA4899">
              <w:rPr>
                <w:rFonts w:ascii="Arial" w:hAnsi="Arial" w:cs="Arial"/>
                <w:color w:val="000000" w:themeColor="text1"/>
                <w:sz w:val="18"/>
                <w:szCs w:val="18"/>
              </w:rPr>
              <w:t xml:space="preserve"> według równania:  </w:t>
            </w:r>
            <w:r w:rsidRPr="00FA4899">
              <w:rPr>
                <w:rFonts w:ascii="Arial" w:hAnsi="Arial" w:cs="Arial"/>
                <w:color w:val="000000" w:themeColor="text1"/>
                <w:position w:val="-30"/>
                <w:sz w:val="18"/>
                <w:szCs w:val="18"/>
              </w:rPr>
              <w:object w:dxaOrig="880" w:dyaOrig="680" w14:anchorId="61B9BF93">
                <v:shape id="_x0000_i1029" type="#_x0000_t75" style="width:43.45pt;height:33.3pt" o:ole="">
                  <v:imagedata r:id="rId40" o:title=""/>
                </v:shape>
                <o:OLEObject Type="Embed" ProgID="Equation.3" ShapeID="_x0000_i1029" DrawAspect="Content" ObjectID="_1776680081" r:id="rId41"/>
              </w:object>
            </w:r>
          </w:p>
        </w:tc>
      </w:tr>
    </w:tbl>
    <w:p w14:paraId="3E184BDD" w14:textId="77777777" w:rsidR="00F45500" w:rsidRPr="00FA4899" w:rsidRDefault="00F45500" w:rsidP="00F45500">
      <w:pPr>
        <w:pStyle w:val="Nagwek2"/>
        <w:numPr>
          <w:ilvl w:val="1"/>
          <w:numId w:val="30"/>
        </w:numPr>
        <w:overflowPunct/>
        <w:autoSpaceDE/>
        <w:ind w:left="720" w:hanging="720"/>
        <w:jc w:val="both"/>
        <w:textAlignment w:val="auto"/>
        <w:rPr>
          <w:color w:val="000000" w:themeColor="text1"/>
          <w:sz w:val="18"/>
          <w:szCs w:val="18"/>
        </w:rPr>
      </w:pPr>
      <w:r w:rsidRPr="00FA4899">
        <w:rPr>
          <w:color w:val="000000" w:themeColor="text1"/>
          <w:sz w:val="18"/>
          <w:szCs w:val="18"/>
        </w:rPr>
        <w:t>2.11. Właściwości mieszaki mineralno-asfaltowej do wykonania betonu asfaltowego do warstwy podbudowy</w:t>
      </w:r>
    </w:p>
    <w:p w14:paraId="4523249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Wymagane właściwości mieszanki mineralno-asfaltowej podane są w tablicy  22. </w:t>
      </w:r>
    </w:p>
    <w:p w14:paraId="7040983D" w14:textId="77777777" w:rsidR="00F45500" w:rsidRPr="00FA4899" w:rsidRDefault="00F45500" w:rsidP="00F45500">
      <w:pPr>
        <w:tabs>
          <w:tab w:val="left" w:pos="1134"/>
        </w:tabs>
        <w:spacing w:before="12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22.</w:t>
      </w:r>
      <w:r w:rsidRPr="00FA4899">
        <w:rPr>
          <w:rFonts w:ascii="Arial" w:hAnsi="Arial" w:cs="Arial"/>
          <w:color w:val="000000" w:themeColor="text1"/>
          <w:sz w:val="18"/>
          <w:szCs w:val="18"/>
        </w:rPr>
        <w:tab/>
        <w:t>Wymagane właściwości mieszanki mineralno-asfaltowej do warstwy podbudowy, dla ruchu KR3 ÷ KR4</w:t>
      </w:r>
    </w:p>
    <w:tbl>
      <w:tblPr>
        <w:tblW w:w="75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28"/>
        <w:gridCol w:w="1680"/>
        <w:gridCol w:w="2520"/>
        <w:gridCol w:w="1320"/>
      </w:tblGrid>
      <w:tr w:rsidR="00FA4899" w:rsidRPr="00FA4899" w14:paraId="268B23DC" w14:textId="77777777" w:rsidTr="008F7A94">
        <w:trPr>
          <w:jc w:val="center"/>
        </w:trPr>
        <w:tc>
          <w:tcPr>
            <w:tcW w:w="2028" w:type="dxa"/>
            <w:vAlign w:val="center"/>
          </w:tcPr>
          <w:p w14:paraId="791D4A0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1680" w:type="dxa"/>
            <w:vAlign w:val="center"/>
          </w:tcPr>
          <w:p w14:paraId="73ACED4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Warunki zagęszczania wg PN-EN</w:t>
            </w:r>
          </w:p>
          <w:p w14:paraId="4C18237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13108-20  [54]</w:t>
            </w:r>
          </w:p>
        </w:tc>
        <w:tc>
          <w:tcPr>
            <w:tcW w:w="2520" w:type="dxa"/>
            <w:vAlign w:val="center"/>
          </w:tcPr>
          <w:p w14:paraId="5516A37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Metoda i warunki badania</w:t>
            </w:r>
          </w:p>
        </w:tc>
        <w:tc>
          <w:tcPr>
            <w:tcW w:w="1320" w:type="dxa"/>
            <w:vAlign w:val="center"/>
          </w:tcPr>
          <w:p w14:paraId="6089EE6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AC22P</w:t>
            </w:r>
          </w:p>
        </w:tc>
      </w:tr>
      <w:tr w:rsidR="00FA4899" w:rsidRPr="00FA4899" w14:paraId="396D494E" w14:textId="77777777" w:rsidTr="008F7A94">
        <w:trPr>
          <w:jc w:val="center"/>
        </w:trPr>
        <w:tc>
          <w:tcPr>
            <w:tcW w:w="2028" w:type="dxa"/>
            <w:vAlign w:val="center"/>
          </w:tcPr>
          <w:p w14:paraId="42EB64D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wolnych przestrzeni</w:t>
            </w:r>
          </w:p>
        </w:tc>
        <w:tc>
          <w:tcPr>
            <w:tcW w:w="1680" w:type="dxa"/>
            <w:vAlign w:val="center"/>
          </w:tcPr>
          <w:p w14:paraId="5B89907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C.1.3,ubijanie, 2×75 uderzeń</w:t>
            </w:r>
          </w:p>
        </w:tc>
        <w:tc>
          <w:tcPr>
            <w:tcW w:w="2520" w:type="dxa"/>
            <w:vAlign w:val="center"/>
          </w:tcPr>
          <w:p w14:paraId="4777C35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12697-8 [37],</w:t>
            </w:r>
          </w:p>
          <w:p w14:paraId="588E2E4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 4</w:t>
            </w:r>
          </w:p>
        </w:tc>
        <w:tc>
          <w:tcPr>
            <w:tcW w:w="1320" w:type="dxa"/>
            <w:vAlign w:val="center"/>
          </w:tcPr>
          <w:p w14:paraId="6192712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V</w:t>
            </w:r>
            <w:r w:rsidRPr="00FA4899">
              <w:rPr>
                <w:rFonts w:ascii="Arial" w:hAnsi="Arial" w:cs="Arial"/>
                <w:color w:val="000000" w:themeColor="text1"/>
                <w:sz w:val="18"/>
                <w:szCs w:val="18"/>
                <w:vertAlign w:val="subscript"/>
              </w:rPr>
              <w:t>min 4,0</w:t>
            </w:r>
          </w:p>
          <w:p w14:paraId="4A0B955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V</w:t>
            </w:r>
            <w:r w:rsidRPr="00FA4899">
              <w:rPr>
                <w:rFonts w:ascii="Arial" w:hAnsi="Arial" w:cs="Arial"/>
                <w:color w:val="000000" w:themeColor="text1"/>
                <w:sz w:val="18"/>
                <w:szCs w:val="18"/>
                <w:vertAlign w:val="subscript"/>
              </w:rPr>
              <w:t>max 7,0</w:t>
            </w:r>
          </w:p>
        </w:tc>
      </w:tr>
      <w:tr w:rsidR="00FA4899" w:rsidRPr="00FA4899" w14:paraId="0105B457" w14:textId="77777777" w:rsidTr="008F7A94">
        <w:trPr>
          <w:jc w:val="center"/>
        </w:trPr>
        <w:tc>
          <w:tcPr>
            <w:tcW w:w="2028" w:type="dxa"/>
            <w:vAlign w:val="center"/>
          </w:tcPr>
          <w:p w14:paraId="30A2043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Odporność na deformacje trwałe </w:t>
            </w:r>
            <w:r w:rsidRPr="00FA4899">
              <w:rPr>
                <w:rFonts w:ascii="Arial" w:hAnsi="Arial" w:cs="Arial"/>
                <w:color w:val="000000" w:themeColor="text1"/>
                <w:sz w:val="18"/>
                <w:szCs w:val="18"/>
                <w:vertAlign w:val="superscript"/>
              </w:rPr>
              <w:t>a)c)</w:t>
            </w:r>
          </w:p>
        </w:tc>
        <w:tc>
          <w:tcPr>
            <w:tcW w:w="1680" w:type="dxa"/>
            <w:vAlign w:val="center"/>
          </w:tcPr>
          <w:p w14:paraId="528955E6" w14:textId="77777777" w:rsidR="00F45500" w:rsidRPr="00FA4899" w:rsidRDefault="00F45500" w:rsidP="008F7A94">
            <w:pPr>
              <w:jc w:val="center"/>
              <w:rPr>
                <w:rFonts w:ascii="Arial" w:hAnsi="Arial" w:cs="Arial"/>
                <w:color w:val="000000" w:themeColor="text1"/>
                <w:sz w:val="18"/>
                <w:szCs w:val="18"/>
              </w:rPr>
            </w:pPr>
          </w:p>
          <w:p w14:paraId="79B14C2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C.1.20, wałowanie,</w:t>
            </w:r>
          </w:p>
          <w:p w14:paraId="21C3F1E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w:t>
            </w:r>
            <w:r w:rsidRPr="00FA4899">
              <w:rPr>
                <w:rFonts w:ascii="Arial" w:hAnsi="Arial" w:cs="Arial"/>
                <w:color w:val="000000" w:themeColor="text1"/>
                <w:sz w:val="18"/>
                <w:szCs w:val="18"/>
                <w:vertAlign w:val="subscript"/>
              </w:rPr>
              <w:t>98</w:t>
            </w:r>
            <w:r w:rsidRPr="00FA4899">
              <w:rPr>
                <w:rFonts w:ascii="Arial" w:hAnsi="Arial" w:cs="Arial"/>
                <w:color w:val="000000" w:themeColor="text1"/>
                <w:sz w:val="18"/>
                <w:szCs w:val="18"/>
              </w:rPr>
              <w:t>-P</w:t>
            </w:r>
            <w:r w:rsidRPr="00FA4899">
              <w:rPr>
                <w:rFonts w:ascii="Arial" w:hAnsi="Arial" w:cs="Arial"/>
                <w:color w:val="000000" w:themeColor="text1"/>
                <w:sz w:val="18"/>
                <w:szCs w:val="18"/>
                <w:vertAlign w:val="subscript"/>
              </w:rPr>
              <w:t>100</w:t>
            </w:r>
          </w:p>
        </w:tc>
        <w:tc>
          <w:tcPr>
            <w:tcW w:w="2520" w:type="dxa"/>
            <w:vAlign w:val="center"/>
          </w:tcPr>
          <w:p w14:paraId="7522F9B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12697-22 [41], metoda B</w:t>
            </w:r>
          </w:p>
          <w:p w14:paraId="59D2A51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 powietrzu,</w:t>
            </w:r>
          </w:p>
          <w:p w14:paraId="0113510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13108-20,</w:t>
            </w:r>
          </w:p>
          <w:p w14:paraId="5D18107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D.1.6 [54], 60°C,</w:t>
            </w:r>
          </w:p>
          <w:p w14:paraId="7F3CBBC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10 000 cykli</w:t>
            </w:r>
          </w:p>
        </w:tc>
        <w:tc>
          <w:tcPr>
            <w:tcW w:w="1320" w:type="dxa"/>
            <w:vAlign w:val="center"/>
          </w:tcPr>
          <w:p w14:paraId="57FC09EB" w14:textId="77777777" w:rsidR="00F45500" w:rsidRPr="00FA4899" w:rsidRDefault="00F45500" w:rsidP="008F7A94">
            <w:pPr>
              <w:jc w:val="center"/>
              <w:rPr>
                <w:rFonts w:ascii="Arial" w:hAnsi="Arial" w:cs="Arial"/>
                <w:color w:val="000000" w:themeColor="text1"/>
                <w:sz w:val="18"/>
                <w:szCs w:val="18"/>
                <w:vertAlign w:val="subscript"/>
              </w:rPr>
            </w:pPr>
            <w:r w:rsidRPr="00FA4899">
              <w:rPr>
                <w:rFonts w:ascii="Arial" w:hAnsi="Arial" w:cs="Arial"/>
                <w:i/>
                <w:color w:val="000000" w:themeColor="text1"/>
                <w:sz w:val="18"/>
                <w:szCs w:val="18"/>
              </w:rPr>
              <w:t>WTS</w:t>
            </w:r>
            <w:r w:rsidRPr="00FA4899">
              <w:rPr>
                <w:rFonts w:ascii="Arial" w:hAnsi="Arial" w:cs="Arial"/>
                <w:color w:val="000000" w:themeColor="text1"/>
                <w:sz w:val="18"/>
                <w:szCs w:val="18"/>
                <w:vertAlign w:val="subscript"/>
              </w:rPr>
              <w:t>AIR,0,3</w:t>
            </w:r>
          </w:p>
          <w:p w14:paraId="7B1573B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PRD</w:t>
            </w:r>
            <w:r w:rsidRPr="00FA4899">
              <w:rPr>
                <w:rFonts w:ascii="Arial" w:hAnsi="Arial" w:cs="Arial"/>
                <w:color w:val="000000" w:themeColor="text1"/>
                <w:sz w:val="18"/>
                <w:szCs w:val="18"/>
                <w:vertAlign w:val="subscript"/>
              </w:rPr>
              <w:t>AIR 9,0</w:t>
            </w:r>
          </w:p>
        </w:tc>
      </w:tr>
      <w:tr w:rsidR="00FA4899" w:rsidRPr="00FA4899" w14:paraId="4F13F02F" w14:textId="77777777" w:rsidTr="008F7A94">
        <w:trPr>
          <w:jc w:val="center"/>
        </w:trPr>
        <w:tc>
          <w:tcPr>
            <w:tcW w:w="2028" w:type="dxa"/>
            <w:vAlign w:val="center"/>
          </w:tcPr>
          <w:p w14:paraId="52E4143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Wrażliwość na działanie wody</w:t>
            </w:r>
          </w:p>
        </w:tc>
        <w:tc>
          <w:tcPr>
            <w:tcW w:w="1680" w:type="dxa"/>
            <w:vAlign w:val="center"/>
          </w:tcPr>
          <w:p w14:paraId="12E78A8D" w14:textId="77777777" w:rsidR="00F45500" w:rsidRPr="00FA4899" w:rsidRDefault="00F45500" w:rsidP="008F7A94">
            <w:pPr>
              <w:jc w:val="center"/>
              <w:rPr>
                <w:rFonts w:ascii="Arial" w:hAnsi="Arial" w:cs="Arial"/>
                <w:color w:val="000000" w:themeColor="text1"/>
                <w:sz w:val="18"/>
                <w:szCs w:val="18"/>
              </w:rPr>
            </w:pPr>
          </w:p>
          <w:p w14:paraId="57BAEDA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C.1.1,ubijanie, 2×35 uderzeń</w:t>
            </w:r>
          </w:p>
        </w:tc>
        <w:tc>
          <w:tcPr>
            <w:tcW w:w="2520" w:type="dxa"/>
            <w:vAlign w:val="center"/>
          </w:tcPr>
          <w:p w14:paraId="393B325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12697-12 [39], przechowywanie w 40°C z jednym cyklem zamrażania,</w:t>
            </w:r>
          </w:p>
          <w:p w14:paraId="2F0759A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badanie w 25°C </w:t>
            </w:r>
            <w:r w:rsidRPr="00FA4899">
              <w:rPr>
                <w:rFonts w:ascii="Arial" w:hAnsi="Arial" w:cs="Arial"/>
                <w:color w:val="000000" w:themeColor="text1"/>
                <w:sz w:val="18"/>
                <w:szCs w:val="18"/>
                <w:vertAlign w:val="superscript"/>
              </w:rPr>
              <w:t>b)</w:t>
            </w:r>
          </w:p>
        </w:tc>
        <w:tc>
          <w:tcPr>
            <w:tcW w:w="1320" w:type="dxa"/>
            <w:vAlign w:val="center"/>
          </w:tcPr>
          <w:p w14:paraId="4806FC90" w14:textId="77777777" w:rsidR="00F45500" w:rsidRPr="00FA4899" w:rsidRDefault="00F45500" w:rsidP="008F7A94">
            <w:pPr>
              <w:jc w:val="center"/>
              <w:rPr>
                <w:rFonts w:ascii="Arial" w:hAnsi="Arial" w:cs="Arial"/>
                <w:color w:val="000000" w:themeColor="text1"/>
                <w:sz w:val="18"/>
                <w:szCs w:val="18"/>
                <w:vertAlign w:val="subscript"/>
              </w:rPr>
            </w:pPr>
            <w:r w:rsidRPr="00FA4899">
              <w:rPr>
                <w:rFonts w:ascii="Arial" w:hAnsi="Arial" w:cs="Arial"/>
                <w:i/>
                <w:color w:val="000000" w:themeColor="text1"/>
                <w:sz w:val="18"/>
                <w:szCs w:val="18"/>
              </w:rPr>
              <w:t>ITSR</w:t>
            </w:r>
            <w:r w:rsidRPr="00FA4899">
              <w:rPr>
                <w:rFonts w:ascii="Arial" w:hAnsi="Arial" w:cs="Arial"/>
                <w:i/>
                <w:color w:val="000000" w:themeColor="text1"/>
                <w:sz w:val="18"/>
                <w:szCs w:val="18"/>
                <w:vertAlign w:val="subscript"/>
              </w:rPr>
              <w:t>70</w:t>
            </w:r>
          </w:p>
        </w:tc>
      </w:tr>
    </w:tbl>
    <w:p w14:paraId="4AF22D0A" w14:textId="77777777" w:rsidR="00F45500" w:rsidRPr="00FA4899" w:rsidRDefault="00F45500" w:rsidP="00F45500">
      <w:pPr>
        <w:tabs>
          <w:tab w:val="left" w:pos="227"/>
        </w:tabs>
        <w:ind w:left="227" w:hanging="227"/>
        <w:jc w:val="both"/>
        <w:rPr>
          <w:rFonts w:ascii="Arial" w:hAnsi="Arial" w:cs="Arial"/>
          <w:color w:val="000000" w:themeColor="text1"/>
          <w:sz w:val="18"/>
          <w:szCs w:val="18"/>
        </w:rPr>
      </w:pPr>
      <w:r w:rsidRPr="00FA4899">
        <w:rPr>
          <w:rFonts w:ascii="Arial" w:hAnsi="Arial" w:cs="Arial"/>
          <w:color w:val="000000" w:themeColor="text1"/>
          <w:sz w:val="18"/>
          <w:szCs w:val="18"/>
        </w:rPr>
        <w:t>a)</w:t>
      </w:r>
      <w:r w:rsidRPr="00FA4899">
        <w:rPr>
          <w:rFonts w:ascii="Arial" w:hAnsi="Arial" w:cs="Arial"/>
          <w:color w:val="000000" w:themeColor="text1"/>
          <w:sz w:val="18"/>
          <w:szCs w:val="18"/>
        </w:rPr>
        <w:tab/>
        <w:t xml:space="preserve"> grubość płyty: AC16P, AC22P 60mm, AC32P 80mm,</w:t>
      </w:r>
    </w:p>
    <w:p w14:paraId="47B6BD09" w14:textId="77777777" w:rsidR="00F45500" w:rsidRPr="00FA4899" w:rsidRDefault="00F45500" w:rsidP="00F45500">
      <w:pPr>
        <w:tabs>
          <w:tab w:val="left" w:pos="227"/>
        </w:tabs>
        <w:ind w:left="227" w:hanging="227"/>
        <w:jc w:val="both"/>
        <w:rPr>
          <w:rFonts w:ascii="Arial" w:hAnsi="Arial" w:cs="Arial"/>
          <w:color w:val="000000" w:themeColor="text1"/>
          <w:sz w:val="18"/>
          <w:szCs w:val="18"/>
        </w:rPr>
      </w:pPr>
      <w:r w:rsidRPr="00FA4899">
        <w:rPr>
          <w:rFonts w:ascii="Arial" w:hAnsi="Arial" w:cs="Arial"/>
          <w:color w:val="000000" w:themeColor="text1"/>
          <w:sz w:val="18"/>
          <w:szCs w:val="18"/>
        </w:rPr>
        <w:t>b)</w:t>
      </w:r>
      <w:r w:rsidRPr="00FA4899">
        <w:rPr>
          <w:rFonts w:ascii="Arial" w:hAnsi="Arial" w:cs="Arial"/>
          <w:color w:val="000000" w:themeColor="text1"/>
          <w:sz w:val="18"/>
          <w:szCs w:val="18"/>
        </w:rPr>
        <w:tab/>
      </w:r>
      <w:r w:rsidRPr="00FA4899">
        <w:rPr>
          <w:rFonts w:ascii="Arial" w:hAnsi="Arial" w:cs="Arial"/>
          <w:color w:val="000000" w:themeColor="text1"/>
          <w:sz w:val="18"/>
          <w:szCs w:val="18"/>
          <w:vertAlign w:val="superscript"/>
        </w:rPr>
        <w:t xml:space="preserve"> </w:t>
      </w:r>
      <w:r w:rsidRPr="00FA4899">
        <w:rPr>
          <w:rFonts w:ascii="Arial" w:hAnsi="Arial" w:cs="Arial"/>
          <w:color w:val="000000" w:themeColor="text1"/>
          <w:sz w:val="18"/>
          <w:szCs w:val="18"/>
        </w:rPr>
        <w:t>ujednoliconą procedurę badania odporności na działanie wody podano w WT-2 2014 [82] w załączniku 1,</w:t>
      </w:r>
    </w:p>
    <w:p w14:paraId="487EEB65" w14:textId="77777777" w:rsidR="00F45500" w:rsidRPr="00FA4899" w:rsidRDefault="00F45500" w:rsidP="00F45500">
      <w:pPr>
        <w:tabs>
          <w:tab w:val="left" w:pos="227"/>
        </w:tabs>
        <w:ind w:left="227" w:hanging="227"/>
        <w:jc w:val="both"/>
        <w:rPr>
          <w:rFonts w:ascii="Arial" w:hAnsi="Arial" w:cs="Arial"/>
          <w:color w:val="000000" w:themeColor="text1"/>
          <w:sz w:val="18"/>
          <w:szCs w:val="18"/>
        </w:rPr>
      </w:pPr>
      <w:r w:rsidRPr="00FA4899">
        <w:rPr>
          <w:rFonts w:ascii="Arial" w:hAnsi="Arial" w:cs="Arial"/>
          <w:color w:val="000000" w:themeColor="text1"/>
          <w:sz w:val="18"/>
          <w:szCs w:val="18"/>
        </w:rPr>
        <w:t>c)</w:t>
      </w:r>
      <w:r w:rsidRPr="00FA4899">
        <w:rPr>
          <w:rFonts w:ascii="Arial" w:hAnsi="Arial" w:cs="Arial"/>
          <w:color w:val="000000" w:themeColor="text1"/>
          <w:sz w:val="18"/>
          <w:szCs w:val="18"/>
        </w:rPr>
        <w:tab/>
        <w:t>procedurę kondycjonowania krótkoterminowego mma przed zagęszczeniem próbek podano w WT-2 2014 [82] w załączniku 2.</w:t>
      </w:r>
    </w:p>
    <w:p w14:paraId="48195576" w14:textId="77777777" w:rsidR="00F45500" w:rsidRPr="00FA4899" w:rsidRDefault="002562DC" w:rsidP="005E0E48">
      <w:pPr>
        <w:pStyle w:val="Nagwek2"/>
        <w:rPr>
          <w:i w:val="0"/>
          <w:color w:val="000000" w:themeColor="text1"/>
        </w:rPr>
      </w:pPr>
      <w:bookmarkStart w:id="302" w:name="_Toc413234105"/>
      <w:r w:rsidRPr="00FA4899">
        <w:rPr>
          <w:i w:val="0"/>
          <w:color w:val="000000" w:themeColor="text1"/>
        </w:rPr>
        <w:t>3. SPRZĘT</w:t>
      </w:r>
      <w:bookmarkEnd w:id="302"/>
    </w:p>
    <w:p w14:paraId="0EF06C8F"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3.1. Ogólne wymagania dotyczące sprzętu</w:t>
      </w:r>
    </w:p>
    <w:p w14:paraId="38815183"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5420E4D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stosowany do wykonania robót</w:t>
      </w:r>
    </w:p>
    <w:p w14:paraId="0CF79BD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1222667E" w14:textId="77777777" w:rsidR="00F45500" w:rsidRPr="00FA4899" w:rsidRDefault="00F45500" w:rsidP="00F45500">
      <w:pPr>
        <w:ind w:left="360" w:hanging="360"/>
        <w:jc w:val="both"/>
        <w:rPr>
          <w:rFonts w:ascii="Arial" w:hAnsi="Arial" w:cs="Arial"/>
          <w:color w:val="000000" w:themeColor="text1"/>
          <w:sz w:val="18"/>
          <w:szCs w:val="18"/>
        </w:rPr>
      </w:pPr>
      <w:r w:rsidRPr="00FA4899">
        <w:rPr>
          <w:rFonts w:ascii="Arial" w:hAnsi="Arial" w:cs="Arial"/>
          <w:color w:val="000000" w:themeColor="text1"/>
          <w:sz w:val="18"/>
          <w:szCs w:val="18"/>
        </w:rPr>
        <w:t>a) wytwórnia (otaczarka</w:t>
      </w:r>
      <w:r w:rsidRPr="00FA4899">
        <w:rPr>
          <w:rFonts w:ascii="Arial" w:hAnsi="Arial" w:cs="Arial"/>
          <w:b/>
          <w:color w:val="000000" w:themeColor="text1"/>
          <w:sz w:val="18"/>
          <w:szCs w:val="18"/>
        </w:rPr>
        <w:t>)</w:t>
      </w:r>
      <w:r w:rsidRPr="00FA4899">
        <w:rPr>
          <w:rFonts w:ascii="Arial" w:hAnsi="Arial" w:cs="Arial"/>
          <w:color w:val="000000" w:themeColor="text1"/>
          <w:sz w:val="18"/>
          <w:szCs w:val="18"/>
        </w:rPr>
        <w:t xml:space="preserve"> o mieszaniu cyklicznym lub ciągłym, z automatycznym komputerowym sterowaniem </w:t>
      </w:r>
      <w:r w:rsidRPr="00FA4899">
        <w:rPr>
          <w:rFonts w:ascii="Arial" w:hAnsi="Arial" w:cs="Arial"/>
          <w:color w:val="000000" w:themeColor="text1"/>
          <w:sz w:val="18"/>
          <w:szCs w:val="18"/>
        </w:rPr>
        <w:lastRenderedPageBreak/>
        <w:t xml:space="preserve">produkcji, do wytwarzania mieszanek mineralno-asfaltowych,  </w:t>
      </w:r>
    </w:p>
    <w:p w14:paraId="4CC2AC04" w14:textId="77777777" w:rsidR="00F45500" w:rsidRPr="00FA4899" w:rsidRDefault="00F45500" w:rsidP="00F45500">
      <w:pPr>
        <w:ind w:left="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p>
    <w:p w14:paraId="634DF0CA" w14:textId="77777777" w:rsidR="00F45500" w:rsidRPr="00FA4899" w:rsidRDefault="00F45500" w:rsidP="00F45500">
      <w:pPr>
        <w:ind w:left="360"/>
        <w:jc w:val="both"/>
        <w:rPr>
          <w:rFonts w:ascii="Arial" w:hAnsi="Arial" w:cs="Arial"/>
          <w:color w:val="000000" w:themeColor="text1"/>
          <w:sz w:val="18"/>
          <w:szCs w:val="18"/>
        </w:rPr>
      </w:pPr>
      <w:r w:rsidRPr="00FA4899">
        <w:rPr>
          <w:rFonts w:ascii="Arial" w:hAnsi="Arial" w:cs="Arial"/>
          <w:color w:val="000000" w:themeColor="text1"/>
          <w:sz w:val="18"/>
          <w:szCs w:val="18"/>
        </w:rPr>
        <w:t>Wytwórnia powinna być wyposażona w termometry (urządzenia pomiarowe) pozwalające na ciągłe monitorowanie temperatury poszczególnych materiałów, na różnych etapach przygotowywania materiałów, jak i na wyjściu z mieszalnika.</w:t>
      </w:r>
    </w:p>
    <w:p w14:paraId="401B5F55" w14:textId="77777777" w:rsidR="00F45500" w:rsidRPr="00FA4899"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FA4899">
        <w:rPr>
          <w:rFonts w:ascii="Arial" w:hAnsi="Arial" w:cs="Arial"/>
          <w:color w:val="000000" w:themeColor="text1"/>
          <w:sz w:val="18"/>
          <w:szCs w:val="18"/>
        </w:rPr>
        <w:t>układarka gąsienicowa, z elektronicznym sterowaniem równości układanej warstwy,</w:t>
      </w:r>
    </w:p>
    <w:p w14:paraId="75251392" w14:textId="77777777" w:rsidR="00F45500" w:rsidRPr="00FA4899"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FA4899">
        <w:rPr>
          <w:rFonts w:ascii="Arial" w:hAnsi="Arial" w:cs="Arial"/>
          <w:color w:val="000000" w:themeColor="text1"/>
          <w:sz w:val="18"/>
          <w:szCs w:val="18"/>
        </w:rPr>
        <w:t>skrapiarka,</w:t>
      </w:r>
    </w:p>
    <w:p w14:paraId="2A6CC41F" w14:textId="77777777" w:rsidR="00F45500" w:rsidRPr="00FA4899"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FA4899">
        <w:rPr>
          <w:rFonts w:ascii="Arial" w:hAnsi="Arial" w:cs="Arial"/>
          <w:color w:val="000000" w:themeColor="text1"/>
          <w:sz w:val="18"/>
          <w:szCs w:val="18"/>
        </w:rPr>
        <w:t xml:space="preserve">walce stalowe gładkie, </w:t>
      </w:r>
    </w:p>
    <w:p w14:paraId="29ACAB4F" w14:textId="77777777" w:rsidR="00F45500" w:rsidRPr="00FA4899"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FA4899">
        <w:rPr>
          <w:rFonts w:ascii="Arial" w:hAnsi="Arial" w:cs="Arial"/>
          <w:color w:val="000000" w:themeColor="text1"/>
          <w:sz w:val="18"/>
          <w:szCs w:val="18"/>
        </w:rPr>
        <w:t>lekka rozsypywarka kruszywa,</w:t>
      </w:r>
    </w:p>
    <w:p w14:paraId="6034CB91" w14:textId="77777777" w:rsidR="00F45500" w:rsidRPr="00FA4899"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FA4899">
        <w:rPr>
          <w:rFonts w:ascii="Arial" w:hAnsi="Arial" w:cs="Arial"/>
          <w:color w:val="000000" w:themeColor="text1"/>
          <w:sz w:val="18"/>
          <w:szCs w:val="18"/>
        </w:rPr>
        <w:t>szczotki mechaniczne i/lub inne urządzenia czyszczące,</w:t>
      </w:r>
    </w:p>
    <w:p w14:paraId="647259A8" w14:textId="77777777" w:rsidR="00F45500" w:rsidRPr="00FA4899"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FA4899">
        <w:rPr>
          <w:rFonts w:ascii="Arial" w:hAnsi="Arial" w:cs="Arial"/>
          <w:color w:val="000000" w:themeColor="text1"/>
          <w:sz w:val="18"/>
          <w:szCs w:val="18"/>
        </w:rPr>
        <w:t>samochody samowyładowcze z przykryciem brezentowym lub termosami,</w:t>
      </w:r>
    </w:p>
    <w:p w14:paraId="11E67606" w14:textId="77777777" w:rsidR="00F45500" w:rsidRPr="00FA4899"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FA4899">
        <w:rPr>
          <w:rFonts w:ascii="Arial" w:hAnsi="Arial" w:cs="Arial"/>
          <w:color w:val="000000" w:themeColor="text1"/>
          <w:sz w:val="18"/>
          <w:szCs w:val="18"/>
        </w:rPr>
        <w:t>sprzęt drobny.</w:t>
      </w:r>
    </w:p>
    <w:p w14:paraId="514A7E8C" w14:textId="77777777" w:rsidR="00F45500" w:rsidRPr="00FA4899" w:rsidRDefault="002562DC" w:rsidP="005E0E48">
      <w:pPr>
        <w:pStyle w:val="Nagwek2"/>
        <w:rPr>
          <w:i w:val="0"/>
          <w:color w:val="000000" w:themeColor="text1"/>
        </w:rPr>
      </w:pPr>
      <w:bookmarkStart w:id="303" w:name="_Toc413234106"/>
      <w:r w:rsidRPr="00FA4899">
        <w:rPr>
          <w:i w:val="0"/>
          <w:color w:val="000000" w:themeColor="text1"/>
        </w:rPr>
        <w:t>4. TRANSPORT</w:t>
      </w:r>
      <w:bookmarkEnd w:id="303"/>
    </w:p>
    <w:p w14:paraId="31E5ADCE"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4.1. Ogólne wymagania dotyczące transportu</w:t>
      </w:r>
    </w:p>
    <w:p w14:paraId="534995B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r w:rsidRPr="00FA4899">
        <w:rPr>
          <w:rFonts w:ascii="Arial" w:hAnsi="Arial" w:cs="Arial"/>
          <w:color w:val="000000" w:themeColor="text1"/>
          <w:sz w:val="18"/>
          <w:szCs w:val="18"/>
        </w:rPr>
        <w:tab/>
      </w:r>
    </w:p>
    <w:p w14:paraId="4901A48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4.2. Transport materiałów </w:t>
      </w:r>
    </w:p>
    <w:p w14:paraId="5F11FCC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501C26E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Kruszywa można przewozić dowolnymi środkami transportu, w warunkach zabezpieczających je przed zanieczyszczeniem, zmieszaniem z innymi materiałami i nadmiernym zawilgoceniem. </w:t>
      </w:r>
    </w:p>
    <w:p w14:paraId="630E45D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359AFB1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Środek adhezyjny, w opakowaniu producenta, może być przewożony dowolnymi środkami transportu z uwzględnieniem zaleceń producenta. Opakowanie powinno być zabezpieczone tak, aby nie uległo uszkodzeniu. </w:t>
      </w:r>
    </w:p>
    <w:p w14:paraId="15A05A7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43BBFD7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1DF6D34F" w14:textId="77777777" w:rsidR="00F45500" w:rsidRPr="00FA4899" w:rsidRDefault="00F45500" w:rsidP="00F45500">
      <w:pPr>
        <w:ind w:firstLine="709"/>
        <w:jc w:val="both"/>
        <w:rPr>
          <w:rFonts w:ascii="Arial" w:hAnsi="Arial" w:cs="Arial"/>
          <w:color w:val="000000" w:themeColor="text1"/>
          <w:sz w:val="18"/>
          <w:szCs w:val="18"/>
        </w:rPr>
      </w:pPr>
      <w:bookmarkStart w:id="304" w:name="_Toc413234107"/>
      <w:r w:rsidRPr="00FA4899">
        <w:rPr>
          <w:rFonts w:ascii="Arial" w:hAnsi="Arial" w:cs="Arial"/>
          <w:color w:val="000000" w:themeColor="text1"/>
          <w:sz w:val="18"/>
          <w:szCs w:val="18"/>
        </w:rPr>
        <w:t xml:space="preserve">Powierzchnie pojemników używanych do transportu mieszanki powinny być czyste, a do zwilżania tych powierzchni można używać tylko środki antyadhezyjne niewpływające szkodliwie na mieszankę. Zabrania się skrapiania skrzyń olejem napędowym lub innymi środkami ropopochodnymi. </w:t>
      </w:r>
    </w:p>
    <w:p w14:paraId="21154FD3" w14:textId="77777777" w:rsidR="00F45500" w:rsidRPr="00FA4899" w:rsidRDefault="002562DC" w:rsidP="005E0E48">
      <w:pPr>
        <w:pStyle w:val="Nagwek2"/>
        <w:rPr>
          <w:i w:val="0"/>
          <w:color w:val="000000" w:themeColor="text1"/>
        </w:rPr>
      </w:pPr>
      <w:r w:rsidRPr="00FA4899">
        <w:rPr>
          <w:i w:val="0"/>
          <w:color w:val="000000" w:themeColor="text1"/>
        </w:rPr>
        <w:t>5. WYKONANIE ROBÓT</w:t>
      </w:r>
      <w:bookmarkEnd w:id="304"/>
    </w:p>
    <w:p w14:paraId="49A40820"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5.1. Ogólne zasady wykonania robót</w:t>
      </w:r>
    </w:p>
    <w:p w14:paraId="34D88F7D"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73057C6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Projektowanie mieszanki mineralno-asfaltowej</w:t>
      </w:r>
    </w:p>
    <w:p w14:paraId="3482A55B" w14:textId="77777777" w:rsidR="00F45500" w:rsidRPr="00FA4899" w:rsidRDefault="00F45500" w:rsidP="00F45500">
      <w:pPr>
        <w:ind w:right="-59"/>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dostarczy Inżynierowi do akceptacji projekt składu mieszanki mineralno-asfaltowej, wyniki badań laboratoryjnych oraz próbki materiałów pobrane w obecności Inżyniera do wykonania badań kontrolnych przez Zamawiającego.</w:t>
      </w:r>
    </w:p>
    <w:p w14:paraId="130E6C67" w14:textId="77777777" w:rsidR="00F45500" w:rsidRPr="00FA4899" w:rsidRDefault="00F45500" w:rsidP="00F45500">
      <w:pPr>
        <w:ind w:right="-59"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Projekt mieszanki mineralno-asfaltowej powinien określać: </w:t>
      </w:r>
    </w:p>
    <w:p w14:paraId="2B6164D1"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źródło wszystkich zastosowanych materiałów,</w:t>
      </w:r>
    </w:p>
    <w:p w14:paraId="52655EA5"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proporcje wszystkich składników mieszanki mineralnej,</w:t>
      </w:r>
    </w:p>
    <w:p w14:paraId="15ECCD0A"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punkty graniczne uziarnienia,</w:t>
      </w:r>
    </w:p>
    <w:p w14:paraId="3882BE18"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wyniki badań przeprowadzonych w celu określenia właściwości mieszanki i porównanie ich z wymaganiami specyfikacji,</w:t>
      </w:r>
    </w:p>
    <w:p w14:paraId="0AC360CF"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wyniki badań dotyczących fizycznych właściwości kruszywa, </w:t>
      </w:r>
    </w:p>
    <w:p w14:paraId="0465A09F"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temperaturę wytwarzania i układania mieszanki. </w:t>
      </w:r>
    </w:p>
    <w:p w14:paraId="49CFA8D0" w14:textId="77777777" w:rsidR="00F45500" w:rsidRPr="00FA4899" w:rsidRDefault="00F45500" w:rsidP="00F45500">
      <w:pPr>
        <w:shd w:val="clear" w:color="auto" w:fill="FFFFFF"/>
        <w:ind w:right="2" w:firstLine="709"/>
        <w:jc w:val="both"/>
        <w:rPr>
          <w:rFonts w:ascii="Arial" w:hAnsi="Arial" w:cs="Arial"/>
          <w:color w:val="000000" w:themeColor="text1"/>
          <w:spacing w:val="1"/>
          <w:sz w:val="18"/>
          <w:szCs w:val="18"/>
        </w:rPr>
      </w:pPr>
      <w:r w:rsidRPr="00FA4899">
        <w:rPr>
          <w:rFonts w:ascii="Arial" w:hAnsi="Arial" w:cs="Arial"/>
          <w:color w:val="000000" w:themeColor="text1"/>
          <w:spacing w:val="1"/>
          <w:sz w:val="18"/>
          <w:szCs w:val="18"/>
        </w:rPr>
        <w:t xml:space="preserve">W zagęszczaniu próbek laboratoryjnych mieszanek mineralno-asfaltowych należy stosować następujące temperatury mieszanki w zależności stosowanego asfaltu: </w:t>
      </w:r>
    </w:p>
    <w:p w14:paraId="3E8BFE1E" w14:textId="77777777" w:rsidR="00F45500" w:rsidRPr="00FA4899" w:rsidRDefault="00F45500" w:rsidP="00C12426">
      <w:pPr>
        <w:widowControl/>
        <w:numPr>
          <w:ilvl w:val="0"/>
          <w:numId w:val="216"/>
        </w:numPr>
        <w:shd w:val="clear" w:color="auto" w:fill="FFFFFF"/>
        <w:tabs>
          <w:tab w:val="clear" w:pos="454"/>
          <w:tab w:val="num" w:pos="360"/>
        </w:tabs>
        <w:suppressAutoHyphens w:val="0"/>
        <w:autoSpaceDN w:val="0"/>
        <w:adjustRightInd w:val="0"/>
        <w:ind w:left="360" w:right="2" w:hanging="303"/>
        <w:jc w:val="both"/>
        <w:rPr>
          <w:rFonts w:ascii="Arial" w:hAnsi="Arial" w:cs="Arial"/>
          <w:color w:val="000000" w:themeColor="text1"/>
          <w:spacing w:val="1"/>
          <w:sz w:val="18"/>
          <w:szCs w:val="18"/>
        </w:rPr>
      </w:pPr>
      <w:r w:rsidRPr="00FA4899">
        <w:rPr>
          <w:rFonts w:ascii="Arial" w:hAnsi="Arial" w:cs="Arial"/>
          <w:color w:val="000000" w:themeColor="text1"/>
          <w:spacing w:val="1"/>
          <w:sz w:val="18"/>
          <w:szCs w:val="18"/>
        </w:rPr>
        <w:t>35/50 i 50/70: 135°C±5°C,</w:t>
      </w:r>
    </w:p>
    <w:p w14:paraId="1BA0947A" w14:textId="77777777" w:rsidR="00F45500" w:rsidRPr="00FA4899" w:rsidRDefault="00F45500" w:rsidP="00C12426">
      <w:pPr>
        <w:widowControl/>
        <w:numPr>
          <w:ilvl w:val="0"/>
          <w:numId w:val="216"/>
        </w:numPr>
        <w:tabs>
          <w:tab w:val="clear" w:pos="454"/>
          <w:tab w:val="num" w:pos="360"/>
        </w:tabs>
        <w:suppressAutoHyphens w:val="0"/>
        <w:autoSpaceDN w:val="0"/>
        <w:adjustRightInd w:val="0"/>
        <w:ind w:left="360" w:hanging="303"/>
        <w:jc w:val="both"/>
        <w:rPr>
          <w:rFonts w:ascii="Arial" w:hAnsi="Arial" w:cs="Arial"/>
          <w:color w:val="000000" w:themeColor="text1"/>
          <w:sz w:val="18"/>
          <w:szCs w:val="18"/>
        </w:rPr>
      </w:pPr>
      <w:r w:rsidRPr="00FA4899">
        <w:rPr>
          <w:rFonts w:ascii="Arial" w:hAnsi="Arial" w:cs="Arial"/>
          <w:color w:val="000000" w:themeColor="text1"/>
          <w:sz w:val="18"/>
          <w:szCs w:val="18"/>
        </w:rPr>
        <w:t>MG 50/70-54/64 I MG 35/50-57/69: 140</w:t>
      </w:r>
      <w:r w:rsidRPr="00FA4899">
        <w:rPr>
          <w:rFonts w:ascii="Arial" w:hAnsi="Arial" w:cs="Arial"/>
          <w:color w:val="000000" w:themeColor="text1"/>
          <w:spacing w:val="1"/>
          <w:sz w:val="18"/>
          <w:szCs w:val="18"/>
        </w:rPr>
        <w:t>°</w:t>
      </w:r>
      <w:r w:rsidRPr="00FA4899">
        <w:rPr>
          <w:rFonts w:ascii="Arial" w:hAnsi="Arial" w:cs="Arial"/>
          <w:color w:val="000000" w:themeColor="text1"/>
          <w:sz w:val="18"/>
          <w:szCs w:val="18"/>
        </w:rPr>
        <w:t>C</w:t>
      </w:r>
      <w:r w:rsidRPr="00FA4899">
        <w:rPr>
          <w:rFonts w:ascii="Arial" w:hAnsi="Arial" w:cs="Arial"/>
          <w:color w:val="000000" w:themeColor="text1"/>
          <w:spacing w:val="1"/>
          <w:sz w:val="18"/>
          <w:szCs w:val="18"/>
        </w:rPr>
        <w:t>±5°C,</w:t>
      </w:r>
      <w:r w:rsidRPr="00FA4899">
        <w:rPr>
          <w:rFonts w:ascii="Arial" w:hAnsi="Arial" w:cs="Arial"/>
          <w:color w:val="000000" w:themeColor="text1"/>
          <w:sz w:val="18"/>
          <w:szCs w:val="18"/>
        </w:rPr>
        <w:t xml:space="preserve"> </w:t>
      </w:r>
    </w:p>
    <w:p w14:paraId="7A6CBC0C" w14:textId="77777777" w:rsidR="00F45500" w:rsidRPr="00FA4899" w:rsidRDefault="00F45500" w:rsidP="00C12426">
      <w:pPr>
        <w:widowControl/>
        <w:numPr>
          <w:ilvl w:val="0"/>
          <w:numId w:val="216"/>
        </w:numPr>
        <w:tabs>
          <w:tab w:val="clear" w:pos="454"/>
          <w:tab w:val="num" w:pos="360"/>
        </w:tabs>
        <w:suppressAutoHyphens w:val="0"/>
        <w:autoSpaceDN w:val="0"/>
        <w:adjustRightInd w:val="0"/>
        <w:ind w:left="360" w:hanging="303"/>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PMB 25/ 55-60, PMB 25/55-80: 145</w:t>
      </w:r>
      <w:r w:rsidRPr="00FA4899">
        <w:rPr>
          <w:rFonts w:ascii="Arial" w:hAnsi="Arial" w:cs="Arial"/>
          <w:color w:val="000000" w:themeColor="text1"/>
          <w:spacing w:val="1"/>
          <w:sz w:val="18"/>
          <w:szCs w:val="18"/>
          <w:lang w:val="en-US"/>
        </w:rPr>
        <w:t>°</w:t>
      </w:r>
      <w:r w:rsidRPr="00FA4899">
        <w:rPr>
          <w:rFonts w:ascii="Arial" w:hAnsi="Arial" w:cs="Arial"/>
          <w:color w:val="000000" w:themeColor="text1"/>
          <w:sz w:val="18"/>
          <w:szCs w:val="18"/>
          <w:lang w:val="en-US"/>
        </w:rPr>
        <w:t>C</w:t>
      </w:r>
      <w:r w:rsidRPr="00FA4899">
        <w:rPr>
          <w:rFonts w:ascii="Arial" w:hAnsi="Arial" w:cs="Arial"/>
          <w:color w:val="000000" w:themeColor="text1"/>
          <w:spacing w:val="1"/>
          <w:sz w:val="18"/>
          <w:szCs w:val="18"/>
          <w:lang w:val="en-US"/>
        </w:rPr>
        <w:t xml:space="preserve">±5°C. </w:t>
      </w:r>
    </w:p>
    <w:p w14:paraId="38770D40" w14:textId="77777777" w:rsidR="00F45500" w:rsidRPr="00FA4899" w:rsidRDefault="00F45500" w:rsidP="00F45500">
      <w:pPr>
        <w:shd w:val="clear" w:color="auto" w:fill="FFFFFF"/>
        <w:ind w:right="2" w:firstLine="709"/>
        <w:jc w:val="both"/>
        <w:rPr>
          <w:rFonts w:ascii="Arial" w:hAnsi="Arial" w:cs="Arial"/>
          <w:color w:val="000000" w:themeColor="text1"/>
          <w:spacing w:val="2"/>
          <w:sz w:val="18"/>
          <w:szCs w:val="18"/>
        </w:rPr>
      </w:pPr>
      <w:r w:rsidRPr="00FA4899">
        <w:rPr>
          <w:rFonts w:ascii="Arial" w:hAnsi="Arial" w:cs="Arial"/>
          <w:color w:val="000000" w:themeColor="text1"/>
          <w:spacing w:val="1"/>
          <w:sz w:val="18"/>
          <w:szCs w:val="18"/>
        </w:rPr>
        <w:lastRenderedPageBreak/>
        <w:t xml:space="preserve">Recepta powinna być zaprojektowana dla konkretnych materiałów, zaakceptowanych przez Inżyniera, do wbudowania i przy wykorzystaniu reprezentatywnych próbek tych materiałów.  </w:t>
      </w:r>
    </w:p>
    <w:p w14:paraId="4A441183" w14:textId="77777777" w:rsidR="00F45500" w:rsidRPr="00FA4899" w:rsidRDefault="00F45500" w:rsidP="00F45500">
      <w:pPr>
        <w:shd w:val="clear" w:color="auto" w:fill="FFFFFF"/>
        <w:ind w:right="2" w:firstLine="709"/>
        <w:jc w:val="both"/>
        <w:rPr>
          <w:rFonts w:ascii="Arial" w:hAnsi="Arial" w:cs="Arial"/>
          <w:color w:val="000000" w:themeColor="text1"/>
          <w:spacing w:val="2"/>
          <w:sz w:val="18"/>
          <w:szCs w:val="18"/>
        </w:rPr>
      </w:pPr>
      <w:r w:rsidRPr="00FA4899">
        <w:rPr>
          <w:rFonts w:ascii="Arial" w:hAnsi="Arial" w:cs="Arial"/>
          <w:color w:val="000000" w:themeColor="text1"/>
          <w:spacing w:val="2"/>
          <w:sz w:val="18"/>
          <w:szCs w:val="18"/>
        </w:rPr>
        <w:t>Jeżeli mieszanka mineralno-asfaltowa jest dostarczana z kilku wytwórni lub od kilku producentów, to należy zapewnić zgodność typu i wymiaru mieszanki oraz spełnienie wymaganej dokumentacji projektowej.</w:t>
      </w:r>
    </w:p>
    <w:p w14:paraId="3060B073" w14:textId="77777777" w:rsidR="00F45500" w:rsidRPr="00FA4899" w:rsidRDefault="00F45500" w:rsidP="00F45500">
      <w:pPr>
        <w:shd w:val="clear" w:color="auto" w:fill="FFFFFF"/>
        <w:ind w:right="2" w:firstLine="709"/>
        <w:jc w:val="both"/>
        <w:rPr>
          <w:rFonts w:ascii="Arial" w:hAnsi="Arial" w:cs="Arial"/>
          <w:color w:val="000000" w:themeColor="text1"/>
          <w:spacing w:val="1"/>
          <w:sz w:val="18"/>
          <w:szCs w:val="18"/>
        </w:rPr>
      </w:pPr>
      <w:r w:rsidRPr="00FA4899">
        <w:rPr>
          <w:rFonts w:ascii="Arial" w:hAnsi="Arial" w:cs="Arial"/>
          <w:color w:val="000000" w:themeColor="text1"/>
          <w:spacing w:val="2"/>
          <w:sz w:val="18"/>
          <w:szCs w:val="18"/>
        </w:rPr>
        <w:t xml:space="preserve">Każda zmiana składników mieszanki w czasie trwania robót wymaga akceptacji Inżyniera </w:t>
      </w:r>
      <w:r w:rsidRPr="00FA4899">
        <w:rPr>
          <w:rFonts w:ascii="Arial" w:hAnsi="Arial" w:cs="Arial"/>
          <w:color w:val="000000" w:themeColor="text1"/>
          <w:spacing w:val="1"/>
          <w:sz w:val="18"/>
          <w:szCs w:val="18"/>
        </w:rPr>
        <w:t xml:space="preserve">oraz opracowania nowej recepty i jej zatwierdzenia.  </w:t>
      </w:r>
    </w:p>
    <w:p w14:paraId="085DE7C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1592438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2735FB7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Zaakceptowana recepta stanowi ważną podstawę produkcji.</w:t>
      </w:r>
    </w:p>
    <w:p w14:paraId="5CFC16F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Wytwarzanie mieszanki mineralno-asfaltowej</w:t>
      </w:r>
    </w:p>
    <w:p w14:paraId="4E0AA1D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FA4899">
        <w:rPr>
          <w:rFonts w:ascii="Arial" w:hAnsi="Arial" w:cs="Arial"/>
          <w:color w:val="000000" w:themeColor="text1"/>
          <w:sz w:val="18"/>
          <w:szCs w:val="18"/>
        </w:rPr>
        <w:noBreakHyphen/>
        <w:t xml:space="preserve">EN 13108-21 [55]. </w:t>
      </w:r>
    </w:p>
    <w:p w14:paraId="08EF2B8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5A65373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w pkcie 2.2.</w:t>
      </w:r>
    </w:p>
    <w:p w14:paraId="78038DF8"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Kruszywo (ewentualnie z wypełniaczem)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3B6A5942"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Tablica 24.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FA4899" w:rsidRPr="00FA4899" w14:paraId="38CCFACE" w14:textId="77777777" w:rsidTr="008F7A94">
        <w:trPr>
          <w:jc w:val="center"/>
        </w:trPr>
        <w:tc>
          <w:tcPr>
            <w:tcW w:w="2371" w:type="dxa"/>
          </w:tcPr>
          <w:p w14:paraId="79EEFDAF"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Lepiszcze asfaltowe</w:t>
            </w:r>
          </w:p>
        </w:tc>
        <w:tc>
          <w:tcPr>
            <w:tcW w:w="2590" w:type="dxa"/>
          </w:tcPr>
          <w:p w14:paraId="60871211"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Temperatura mieszanki [°C]</w:t>
            </w:r>
          </w:p>
        </w:tc>
      </w:tr>
      <w:tr w:rsidR="00FA4899" w:rsidRPr="00FA4899" w14:paraId="5396BB4F" w14:textId="77777777" w:rsidTr="008F7A94">
        <w:trPr>
          <w:jc w:val="center"/>
        </w:trPr>
        <w:tc>
          <w:tcPr>
            <w:tcW w:w="2371" w:type="dxa"/>
          </w:tcPr>
          <w:p w14:paraId="2ABE8881" w14:textId="77777777" w:rsidR="00F45500" w:rsidRPr="00FA4899" w:rsidRDefault="00F45500" w:rsidP="008F7A94">
            <w:pPr>
              <w:spacing w:before="60"/>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Asfalt 35/50</w:t>
            </w:r>
          </w:p>
          <w:p w14:paraId="6A878445" w14:textId="77777777" w:rsidR="00F45500" w:rsidRPr="00FA4899" w:rsidRDefault="00F45500" w:rsidP="008F7A94">
            <w:pPr>
              <w:spacing w:before="60"/>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Asfalt 50/70</w:t>
            </w:r>
          </w:p>
        </w:tc>
        <w:tc>
          <w:tcPr>
            <w:tcW w:w="2590" w:type="dxa"/>
          </w:tcPr>
          <w:p w14:paraId="6BEA28E0" w14:textId="77777777" w:rsidR="00F45500" w:rsidRPr="00FA4899" w:rsidRDefault="00F45500" w:rsidP="008F7A94">
            <w:pPr>
              <w:spacing w:before="60"/>
              <w:jc w:val="both"/>
              <w:rPr>
                <w:rFonts w:ascii="Arial" w:hAnsi="Arial" w:cs="Arial"/>
                <w:color w:val="000000" w:themeColor="text1"/>
                <w:sz w:val="18"/>
                <w:szCs w:val="18"/>
              </w:rPr>
            </w:pPr>
            <w:r w:rsidRPr="00FA4899">
              <w:rPr>
                <w:rFonts w:ascii="Arial" w:hAnsi="Arial" w:cs="Arial"/>
                <w:color w:val="000000" w:themeColor="text1"/>
                <w:sz w:val="18"/>
                <w:szCs w:val="18"/>
              </w:rPr>
              <w:t>od 150 do 190</w:t>
            </w:r>
          </w:p>
          <w:p w14:paraId="112F031A" w14:textId="77777777" w:rsidR="00F45500" w:rsidRPr="00FA4899" w:rsidRDefault="00F45500" w:rsidP="008F7A94">
            <w:pPr>
              <w:spacing w:before="60"/>
              <w:jc w:val="both"/>
              <w:rPr>
                <w:rFonts w:ascii="Arial" w:hAnsi="Arial" w:cs="Arial"/>
                <w:color w:val="000000" w:themeColor="text1"/>
                <w:sz w:val="18"/>
                <w:szCs w:val="18"/>
              </w:rPr>
            </w:pPr>
            <w:r w:rsidRPr="00FA4899">
              <w:rPr>
                <w:rFonts w:ascii="Arial" w:hAnsi="Arial" w:cs="Arial"/>
                <w:color w:val="000000" w:themeColor="text1"/>
                <w:sz w:val="18"/>
                <w:szCs w:val="18"/>
              </w:rPr>
              <w:t>od 140 do 180</w:t>
            </w:r>
          </w:p>
        </w:tc>
      </w:tr>
    </w:tbl>
    <w:p w14:paraId="589CAEBF"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Podana temperatura nie znajduje zastosowania do mieszanek mineralno-asfaltowych, do których jest dodawany dodatek w celu obniżenia temperatury jej wytwarzania i wbudowania lub gdy stosowane lepiszcze asfaltowe zawiera taki środek.</w:t>
      </w:r>
    </w:p>
    <w:p w14:paraId="0DE8C88E"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Sposób i 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14:paraId="3662AA0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Dopuszcza się dostawy mieszanek mineralno-asfaltowych z kilku wytwórni, pod warunkiem skoordynowania między sobą deklarowanych przydatności mieszanek (m.in.: typ, rodzaj składników, właściwości objętościowe) z zachowaniem dopuszczalnych różnic ich składu:</w:t>
      </w:r>
    </w:p>
    <w:p w14:paraId="0221C276" w14:textId="77777777" w:rsidR="00F45500" w:rsidRPr="00FA4899" w:rsidRDefault="00F45500" w:rsidP="00C12426">
      <w:pPr>
        <w:widowControl/>
        <w:numPr>
          <w:ilvl w:val="0"/>
          <w:numId w:val="22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zawartość lepiszcza: 0,3% (m/m),</w:t>
      </w:r>
    </w:p>
    <w:p w14:paraId="642DDC44" w14:textId="77777777" w:rsidR="00F45500" w:rsidRPr="00FA4899" w:rsidRDefault="00F45500" w:rsidP="00C12426">
      <w:pPr>
        <w:widowControl/>
        <w:numPr>
          <w:ilvl w:val="0"/>
          <w:numId w:val="22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zawartość kruszywa drobnego: 3,0% (m/m),</w:t>
      </w:r>
    </w:p>
    <w:p w14:paraId="4E680DC6" w14:textId="77777777" w:rsidR="00F45500" w:rsidRPr="00FA4899" w:rsidRDefault="00F45500" w:rsidP="00C12426">
      <w:pPr>
        <w:widowControl/>
        <w:numPr>
          <w:ilvl w:val="0"/>
          <w:numId w:val="22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zawartość wypełniacza: 1,0% (m/m).</w:t>
      </w:r>
    </w:p>
    <w:p w14:paraId="08E5331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5BE57169"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Produkcja powinna być tak zaplanowana, aby nie dopuścić do zbyt długiego przechowywania mieszanki w silosach; należy wykluczyć możliwość szkodliwych zmian. </w:t>
      </w:r>
    </w:p>
    <w:p w14:paraId="0C3CBF9C"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Czas przechowywania – magazynowania mieszanki  MMA powinien uwzględniać możliwości wytwórni (sposób podgrzewania silosów gotowej mieszanki MMA i rodzaj izolacji), warunki atmosferyczne  oraz czas transportu na budowę.</w:t>
      </w:r>
    </w:p>
    <w:p w14:paraId="118F7DD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Przygotowanie podłoża</w:t>
      </w:r>
    </w:p>
    <w:p w14:paraId="48DA92F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Podłoże (podbudowa z kruszywa niezwiązanego lub związanego) pod warstwę podbudowy z betonu asfaltowego powinno być na całej powierzchni:</w:t>
      </w:r>
    </w:p>
    <w:p w14:paraId="0444F7FC"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ustabilizowane i nośne,</w:t>
      </w:r>
    </w:p>
    <w:p w14:paraId="64EA2163"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czyste, bez zanieczyszczenia lub pozostałości luźnego kruszywa,</w:t>
      </w:r>
    </w:p>
    <w:p w14:paraId="050FBE91"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wyprofilowane, równe i bez kolein,</w:t>
      </w:r>
    </w:p>
    <w:p w14:paraId="480E6DDB"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suche,</w:t>
      </w:r>
    </w:p>
    <w:p w14:paraId="6C9958B3"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skropione emulsją asfaltową lub asfaltem zapewniającym powiązanie warstw.</w:t>
      </w:r>
    </w:p>
    <w:p w14:paraId="51ECCBA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Maksymalne nierówności podłoża pod warstwę podbudowy, nie powinny przekraczać wartości podanych w tablicy 25.</w:t>
      </w:r>
    </w:p>
    <w:p w14:paraId="044EA769" w14:textId="77777777" w:rsidR="00F45500" w:rsidRPr="00FA4899" w:rsidRDefault="00F45500" w:rsidP="00F45500">
      <w:pPr>
        <w:spacing w:before="120" w:after="120"/>
        <w:ind w:left="1320" w:hanging="132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Tablica 25.</w:t>
      </w:r>
      <w:r w:rsidRPr="00FA4899">
        <w:rPr>
          <w:rFonts w:ascii="Arial" w:hAnsi="Arial" w:cs="Arial"/>
          <w:color w:val="000000" w:themeColor="text1"/>
          <w:sz w:val="18"/>
          <w:szCs w:val="18"/>
        </w:rPr>
        <w:tab/>
        <w:t xml:space="preserve">Maksymalne nierówności podłoża pod warstwę podbudowy z betonu asfaltowego (pomiar łatą 4-metrową lub równoważną metodą)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5226"/>
        <w:gridCol w:w="2535"/>
      </w:tblGrid>
      <w:tr w:rsidR="00FA4899" w:rsidRPr="00FA4899" w14:paraId="7306EA52" w14:textId="77777777" w:rsidTr="008F7A94">
        <w:trPr>
          <w:jc w:val="center"/>
        </w:trPr>
        <w:tc>
          <w:tcPr>
            <w:tcW w:w="1242" w:type="dxa"/>
          </w:tcPr>
          <w:p w14:paraId="58790869" w14:textId="77777777" w:rsidR="00F45500" w:rsidRPr="00FA4899" w:rsidRDefault="00F45500" w:rsidP="008F7A94">
            <w:pPr>
              <w:jc w:val="center"/>
              <w:rPr>
                <w:rFonts w:ascii="Arial" w:hAnsi="Arial" w:cs="Arial"/>
                <w:color w:val="000000" w:themeColor="text1"/>
                <w:sz w:val="18"/>
                <w:szCs w:val="18"/>
              </w:rPr>
            </w:pPr>
          </w:p>
          <w:p w14:paraId="364496D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Klasa drogi</w:t>
            </w:r>
          </w:p>
        </w:tc>
        <w:tc>
          <w:tcPr>
            <w:tcW w:w="5226" w:type="dxa"/>
          </w:tcPr>
          <w:p w14:paraId="005C5349" w14:textId="77777777" w:rsidR="00F45500" w:rsidRPr="00FA4899" w:rsidRDefault="00F45500" w:rsidP="008F7A94">
            <w:pPr>
              <w:jc w:val="center"/>
              <w:rPr>
                <w:rFonts w:ascii="Arial" w:hAnsi="Arial" w:cs="Arial"/>
                <w:color w:val="000000" w:themeColor="text1"/>
                <w:sz w:val="18"/>
                <w:szCs w:val="18"/>
              </w:rPr>
            </w:pPr>
          </w:p>
          <w:p w14:paraId="70F3D76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Element nawierzchni</w:t>
            </w:r>
          </w:p>
        </w:tc>
        <w:tc>
          <w:tcPr>
            <w:tcW w:w="2535" w:type="dxa"/>
          </w:tcPr>
          <w:p w14:paraId="559C94D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Maksymalna nierówność podłoża pod warstwę podbudowy [mm]</w:t>
            </w:r>
          </w:p>
        </w:tc>
      </w:tr>
      <w:tr w:rsidR="00FA4899" w:rsidRPr="00FA4899" w14:paraId="1B1FD74E" w14:textId="77777777" w:rsidTr="008F7A94">
        <w:trPr>
          <w:jc w:val="center"/>
        </w:trPr>
        <w:tc>
          <w:tcPr>
            <w:tcW w:w="1242" w:type="dxa"/>
          </w:tcPr>
          <w:p w14:paraId="6B58536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 Z</w:t>
            </w:r>
          </w:p>
        </w:tc>
        <w:tc>
          <w:tcPr>
            <w:tcW w:w="5226" w:type="dxa"/>
          </w:tcPr>
          <w:p w14:paraId="3684B44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Pasy ruchu zasadnicze,</w:t>
            </w:r>
          </w:p>
          <w:p w14:paraId="1C05704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dodatkowe, włączenia</w:t>
            </w:r>
          </w:p>
          <w:p w14:paraId="17B1DF4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i wyłączenia, postojowe,</w:t>
            </w:r>
          </w:p>
          <w:p w14:paraId="1DCFDEE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utwardzone pobocza</w:t>
            </w:r>
          </w:p>
          <w:p w14:paraId="4AA6B5D5" w14:textId="77777777" w:rsidR="00F45500" w:rsidRPr="00FA4899" w:rsidRDefault="00F45500" w:rsidP="008F7A94">
            <w:pPr>
              <w:jc w:val="center"/>
              <w:rPr>
                <w:rFonts w:ascii="Arial" w:hAnsi="Arial" w:cs="Arial"/>
                <w:color w:val="000000" w:themeColor="text1"/>
                <w:sz w:val="18"/>
                <w:szCs w:val="18"/>
              </w:rPr>
            </w:pPr>
          </w:p>
        </w:tc>
        <w:tc>
          <w:tcPr>
            <w:tcW w:w="2535" w:type="dxa"/>
          </w:tcPr>
          <w:p w14:paraId="789A8085" w14:textId="77777777" w:rsidR="00F45500" w:rsidRPr="00FA4899" w:rsidRDefault="00F45500" w:rsidP="008F7A94">
            <w:pPr>
              <w:jc w:val="center"/>
              <w:rPr>
                <w:rFonts w:ascii="Arial" w:hAnsi="Arial" w:cs="Arial"/>
                <w:color w:val="000000" w:themeColor="text1"/>
                <w:sz w:val="18"/>
                <w:szCs w:val="18"/>
              </w:rPr>
            </w:pPr>
          </w:p>
          <w:p w14:paraId="5A416DD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r>
      <w:tr w:rsidR="00FA4899" w:rsidRPr="00FA4899" w14:paraId="4B732F23" w14:textId="77777777" w:rsidTr="008F7A94">
        <w:trPr>
          <w:jc w:val="center"/>
        </w:trPr>
        <w:tc>
          <w:tcPr>
            <w:tcW w:w="1242" w:type="dxa"/>
          </w:tcPr>
          <w:p w14:paraId="2F938B0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 D, place, parkingi</w:t>
            </w:r>
          </w:p>
        </w:tc>
        <w:tc>
          <w:tcPr>
            <w:tcW w:w="5226" w:type="dxa"/>
          </w:tcPr>
          <w:p w14:paraId="4A494E2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Wszystkie pasy ruchu</w:t>
            </w:r>
          </w:p>
          <w:p w14:paraId="79481A5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i powierzchnie</w:t>
            </w:r>
          </w:p>
          <w:p w14:paraId="5E2846B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przeznaczone do ruchu</w:t>
            </w:r>
          </w:p>
          <w:p w14:paraId="4A2DA7B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i postoju pojazdów</w:t>
            </w:r>
          </w:p>
          <w:p w14:paraId="54889530" w14:textId="77777777" w:rsidR="00F45500" w:rsidRPr="00FA4899" w:rsidRDefault="00F45500" w:rsidP="008F7A94">
            <w:pPr>
              <w:jc w:val="center"/>
              <w:rPr>
                <w:rFonts w:ascii="Arial" w:hAnsi="Arial" w:cs="Arial"/>
                <w:color w:val="000000" w:themeColor="text1"/>
                <w:sz w:val="18"/>
                <w:szCs w:val="18"/>
              </w:rPr>
            </w:pPr>
          </w:p>
        </w:tc>
        <w:tc>
          <w:tcPr>
            <w:tcW w:w="2535" w:type="dxa"/>
          </w:tcPr>
          <w:p w14:paraId="16D02DA1"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18</w:t>
            </w:r>
          </w:p>
        </w:tc>
      </w:tr>
    </w:tbl>
    <w:p w14:paraId="1CE42DA8"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nierówności  są większe niż dopuszczalne, to należy wyrównać podłoże.</w:t>
      </w:r>
    </w:p>
    <w:p w14:paraId="78B834A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Rzędne wysokościowe podłoża oraz urządzeń usytuowanych w nawierzchni lub ją ograniczających powinny być zgodne z dokumentacją projektową. Z podłoża powinien być zapewniony odpływ wody.</w:t>
      </w:r>
    </w:p>
    <w:p w14:paraId="4DC82A4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130BCB2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celu polepszenia połączenia między warstwami technologicznymi nawierzchni powierzchnia podłoża powinna być w ocenie wizualnej chropowata.</w:t>
      </w:r>
    </w:p>
    <w:p w14:paraId="467C6DD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Szerokie szczeliny w podłożu należy wypełnić odpowiednim materiałem, np. zalewami drogowymi według PN-EN 14188-1 [67] lub PN-EN 14188-2 [68] albo innymi materiałami według norm lub aprobat technicznych.</w:t>
      </w:r>
    </w:p>
    <w:p w14:paraId="2E8E4AB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23D5FDA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Przygotowanie podłoża do skropienia emulsją należy wykonać zgodnie z ST D-04.03.01a [2].</w:t>
      </w:r>
    </w:p>
    <w:p w14:paraId="6370534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5.5. Próba technologiczna </w:t>
      </w:r>
    </w:p>
    <w:p w14:paraId="67375DF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521D067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Nie dopuszcza się oceniania dokładności pracy otaczarki oraz prawidłowości składu mieszanki mineralnej na podstawie tzw. suchego zarobu, z uwagi na możliwą segregację kruszywa.</w:t>
      </w:r>
    </w:p>
    <w:p w14:paraId="3E8E5B2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próby technologicznej Wykonawca użyje takich materiałów, jakie będą stosowane do wykonania właściwej mieszanki mineralno-asfaltowej. </w:t>
      </w:r>
    </w:p>
    <w:p w14:paraId="764C938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72C58FF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2031E23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Mieszankę wyprodukowaną po ustabilizowaniu się pracy otaczarki należy zgromadzić w silosie lub załadować na samochód. Próbki do badań należy pobierać ze skrzyni samochodu zgodnie z metodą określoną w PN-EN 12697-27 [44].</w:t>
      </w:r>
    </w:p>
    <w:p w14:paraId="34BFEA7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Na podstawie uzyskanych wyników Inżynier podejmuje decyzję o wykonaniu odcinka próbnego.</w:t>
      </w:r>
    </w:p>
    <w:p w14:paraId="4193921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5.6. Odcinek próbny</w:t>
      </w:r>
    </w:p>
    <w:p w14:paraId="5557ECD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14:paraId="292603A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braku innych uzgodnień z Inżynierem, Wykonawca powinien wykonać odcinek próbny co najmniej na trzy dni przed rozpoczęciem robót, w celu:</w:t>
      </w:r>
    </w:p>
    <w:p w14:paraId="326791DC" w14:textId="77777777" w:rsidR="00F45500" w:rsidRPr="00FA4899"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sprawdzenia czy użyty sprzęt jest właściwy,</w:t>
      </w:r>
    </w:p>
    <w:p w14:paraId="4A537D7D" w14:textId="77777777" w:rsidR="00F45500" w:rsidRPr="00FA4899"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określenia grubości warstwy mieszanki mineralno-asfaltowej przed zagęszczeniem, koniecznej do uzyskania wymaganej w kontrakcie grubości warstwy,</w:t>
      </w:r>
    </w:p>
    <w:p w14:paraId="0001F2B7" w14:textId="77777777" w:rsidR="00F45500" w:rsidRPr="00FA4899"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określenia potrzebnej liczby przejść walców dla uzyskania prawidłowego zagęszczenia warstwy.</w:t>
      </w:r>
    </w:p>
    <w:p w14:paraId="65C902D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takiej próby Wykonawca powinien użyć takich materiałów oraz sprzętu, jaki stosowany będzie do wykonania warstwy nawierzchni. </w:t>
      </w:r>
    </w:p>
    <w:p w14:paraId="6B7EB9F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Odcinek próbny powinien być zlokalizowany w miejscu uzgodnionym z Inżynierem. Powierzchnia odcinka próbnego powinna wynosić co najmniej 500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a długość co najmniej 50 m i powinny być tak dobrane, aby na jego podstawie możliwa była ocena prawidłowości wbudowania i zagęszczenia mieszanki mineralno-asfaltowej.</w:t>
      </w:r>
    </w:p>
    <w:p w14:paraId="77B1017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Grubość układanej warstwy powinna być zgodna z grubością podaną w dokumentacji projektowej. Ilość  próbek (rdzeni) pobrana z odcinka próbnego powinna być uzgodniona z Inżynierem i oceniona pod względem </w:t>
      </w:r>
      <w:r w:rsidRPr="00FA4899">
        <w:rPr>
          <w:rFonts w:ascii="Arial" w:hAnsi="Arial" w:cs="Arial"/>
          <w:color w:val="000000" w:themeColor="text1"/>
          <w:sz w:val="18"/>
          <w:szCs w:val="18"/>
        </w:rPr>
        <w:lastRenderedPageBreak/>
        <w:t xml:space="preserve">zgodności z </w:t>
      </w:r>
      <w:r w:rsidRPr="00FA4899">
        <w:rPr>
          <w:rFonts w:ascii="Arial" w:hAnsi="Arial" w:cs="Arial"/>
          <w:color w:val="000000" w:themeColor="text1"/>
          <w:sz w:val="18"/>
          <w:szCs w:val="18"/>
          <w:shd w:val="clear" w:color="auto" w:fill="FFFFFF"/>
        </w:rPr>
        <w:t>wy</w:t>
      </w:r>
      <w:r w:rsidRPr="00FA4899">
        <w:rPr>
          <w:rFonts w:ascii="Arial" w:hAnsi="Arial" w:cs="Arial"/>
          <w:color w:val="000000" w:themeColor="text1"/>
          <w:sz w:val="18"/>
          <w:szCs w:val="18"/>
        </w:rPr>
        <w:t xml:space="preserve">maganiami niniejszej specyfikacji. Należy pobrać minimum w dwóch przekrojach poprzecznych po dwie próbki (rdzenie). </w:t>
      </w:r>
    </w:p>
    <w:p w14:paraId="5C92DA4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aby za zgodą Inżyniera, odcinek próbny zlokalizowany był w ciągu zasadniczych prac nawierzchniowych objętych danym kontraktem.</w:t>
      </w:r>
    </w:p>
    <w:p w14:paraId="08CC7C6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może przystąpić do realizacji robót po zaakceptowaniu przez Inżyniera technologii wbudowania oraz wyników z odcinka próbnego.</w:t>
      </w:r>
    </w:p>
    <w:p w14:paraId="27CC83F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5.7. Połączenie międzywarstwowe</w:t>
      </w:r>
    </w:p>
    <w:p w14:paraId="6BF01FD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Uzyskanie wymaganej trwałości nawierzchni jest uzależnione od zapewnienia połączenia między warstwami i ich współpracy w przenoszeniu obciążenia nawierzchni ruchem.</w:t>
      </w:r>
    </w:p>
    <w:p w14:paraId="7602EF1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Podłoże powinno być skropione lepiszczem. Ma to na celu zwiększenie połączenia między warstwami konstrukcyjnymi oraz zabezpieczenie przed wnikaniem i zaleganiem wody między warstwami. Można odstąpić od wykonania skropienia przy rozkładaniu dwóch warstw asfaltowych w jednym cyklu technologicznym (tzw. połączenia gorące na gorące).</w:t>
      </w:r>
    </w:p>
    <w:p w14:paraId="699A6F8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Warunki wykonania połączenia międzywarstwowego oraz kontrola wykonania skropienia zostały przedstawione w ST D-04.03.01a [2].</w:t>
      </w:r>
    </w:p>
    <w:p w14:paraId="64B6C20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5.8. Wbudowanie mieszanki mineralno-asfaltowej </w:t>
      </w:r>
    </w:p>
    <w:p w14:paraId="523F454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 doborze rodzaju mieszanki mineralno-asfaltowej do układu warstw konstrukcyjnych należy zachować zasadę mówiącą, że grubość warstwy musi być co najmniej dwuipółkrotnie większa od wymiaru D kruszywa danej mieszanki (h ≥ 2,5xD).</w:t>
      </w:r>
    </w:p>
    <w:p w14:paraId="6051F62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435E3BC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Mieszankę mineralno-asfaltową można wbudowywać na podłożu przygotowanym zgodnie z zapisami w punktach 5.4 i 5.7. </w:t>
      </w:r>
    </w:p>
    <w:p w14:paraId="1128C8F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Temperatura podłoża pod rozkładaną warstwę nie może być niższa niż  +5°C.</w:t>
      </w:r>
    </w:p>
    <w:p w14:paraId="64B28CF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Transport mieszanki mineralno-asfaltowej asfaltowej powinien być zgodny z zaleceniami podanymi w punkcie 4.2. </w:t>
      </w:r>
    </w:p>
    <w:p w14:paraId="30D796E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Prace związane z wbudowaniem mieszanki mineralno-asfaltowej należy tak zaplanować, </w:t>
      </w:r>
    </w:p>
    <w:p w14:paraId="59C529A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aby: </w:t>
      </w:r>
    </w:p>
    <w:p w14:paraId="7BDCEB86" w14:textId="77777777" w:rsidR="00F45500" w:rsidRPr="00FA4899" w:rsidRDefault="00F45500" w:rsidP="00C12426">
      <w:pPr>
        <w:widowControl/>
        <w:numPr>
          <w:ilvl w:val="0"/>
          <w:numId w:val="231"/>
        </w:numPr>
        <w:suppressAutoHyphens w:val="0"/>
        <w:overflowPunct/>
        <w:autoSpaceDE/>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6544626C" w14:textId="77777777" w:rsidR="00F45500" w:rsidRPr="00FA4899" w:rsidRDefault="00F45500" w:rsidP="00C12426">
      <w:pPr>
        <w:widowControl/>
        <w:numPr>
          <w:ilvl w:val="0"/>
          <w:numId w:val="231"/>
        </w:numPr>
        <w:suppressAutoHyphens w:val="0"/>
        <w:overflowPunct/>
        <w:autoSpaceDE/>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dzienne działki robocze (tj. odcinki nawierzchni na których mieszanka mineralno-asfaltowa jest wbudowywana jednego dnia) powinny być możliwie jak najdłuższe min. 200 m, </w:t>
      </w:r>
    </w:p>
    <w:p w14:paraId="0B80B50F" w14:textId="77777777" w:rsidR="00F45500" w:rsidRPr="00FA4899" w:rsidRDefault="00F45500" w:rsidP="00C12426">
      <w:pPr>
        <w:widowControl/>
        <w:numPr>
          <w:ilvl w:val="0"/>
          <w:numId w:val="231"/>
        </w:numPr>
        <w:suppressAutoHyphens w:val="0"/>
        <w:overflowPunct/>
        <w:autoSpaceDE/>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organizacja dostaw mieszanki powinna zapewnić pracę rozkładarki bez zatrzymań. </w:t>
      </w:r>
    </w:p>
    <w:p w14:paraId="63AEC28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Mieszankę mineralno-asfaltową asfaltową należy wbudowywać w odpowiednich warunkach atmosferycznych.  Nie wolno wbudowywać betonu asfaltowego  gdy na podłożu tworzy się zamknięty film wodny. </w:t>
      </w:r>
    </w:p>
    <w:p w14:paraId="4269E38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opadów atmosferycznych.</w:t>
      </w:r>
    </w:p>
    <w:p w14:paraId="734B73A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Podczas budowy nawierzchni należy dążyć do ułożenia wszystkich warstw przed sezonem zimowym, aby zapewnić szczelność nawierzchni i jej odporność na działanie wody i mrozu. Jeżeli w wyjątkowym przypadku zachodzi konieczność pozostawienia na zimę warstwy podbudowy, to należy ją powierzchniowo uszczelnić w celu zabezpieczenia przed szkodliwym działaniem wody, mrozu i ewentualnie środków odladzających.</w:t>
      </w:r>
    </w:p>
    <w:p w14:paraId="309FFEC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 wypadku stosowania mieszanek mineralno-asfaltowych z dodatkiem obniżającym temperaturę mieszania i wbudowania należy indywidualnie określić wymagane warunki otoczenia. </w:t>
      </w:r>
    </w:p>
    <w:p w14:paraId="04FD9B38" w14:textId="77777777" w:rsidR="00F45500" w:rsidRPr="00FA4899" w:rsidRDefault="00F45500" w:rsidP="00F45500">
      <w:pPr>
        <w:spacing w:before="120" w:after="120"/>
        <w:ind w:left="1200" w:hanging="1200"/>
        <w:jc w:val="both"/>
        <w:rPr>
          <w:rFonts w:ascii="Arial" w:hAnsi="Arial" w:cs="Arial"/>
          <w:color w:val="000000" w:themeColor="text1"/>
          <w:sz w:val="18"/>
          <w:szCs w:val="18"/>
        </w:rPr>
      </w:pPr>
      <w:r w:rsidRPr="00FA4899">
        <w:rPr>
          <w:rFonts w:ascii="Arial" w:hAnsi="Arial" w:cs="Arial"/>
          <w:color w:val="000000" w:themeColor="text1"/>
          <w:sz w:val="18"/>
          <w:szCs w:val="18"/>
        </w:rPr>
        <w:t>Tablica 26. Minimalna temperatura otoczenia na wysokości 2 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4111"/>
      </w:tblGrid>
      <w:tr w:rsidR="00FA4899" w:rsidRPr="00FA4899" w14:paraId="0C881B0F" w14:textId="77777777" w:rsidTr="008F7A94">
        <w:trPr>
          <w:trHeight w:val="562"/>
          <w:jc w:val="center"/>
        </w:trPr>
        <w:tc>
          <w:tcPr>
            <w:tcW w:w="3960" w:type="dxa"/>
            <w:vAlign w:val="center"/>
          </w:tcPr>
          <w:p w14:paraId="10386A0B"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Rodzaj robót</w:t>
            </w:r>
          </w:p>
        </w:tc>
        <w:tc>
          <w:tcPr>
            <w:tcW w:w="4111" w:type="dxa"/>
            <w:vAlign w:val="center"/>
          </w:tcPr>
          <w:p w14:paraId="5F48F266"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Minimalna temperatura powietrza  [°C]</w:t>
            </w:r>
          </w:p>
        </w:tc>
      </w:tr>
      <w:tr w:rsidR="00FA4899" w:rsidRPr="00FA4899" w14:paraId="2AFE9A66" w14:textId="77777777" w:rsidTr="008F7A94">
        <w:trPr>
          <w:jc w:val="center"/>
        </w:trPr>
        <w:tc>
          <w:tcPr>
            <w:tcW w:w="3960" w:type="dxa"/>
            <w:vAlign w:val="center"/>
          </w:tcPr>
          <w:p w14:paraId="5C82C66B"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Podbudowa</w:t>
            </w:r>
          </w:p>
        </w:tc>
        <w:tc>
          <w:tcPr>
            <w:tcW w:w="4111" w:type="dxa"/>
            <w:vAlign w:val="center"/>
          </w:tcPr>
          <w:p w14:paraId="2002EB03"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0°C (-3°C*)</w:t>
            </w:r>
          </w:p>
        </w:tc>
      </w:tr>
    </w:tbl>
    <w:p w14:paraId="0475F966" w14:textId="77777777" w:rsidR="00F45500" w:rsidRPr="00FA4899" w:rsidRDefault="00F45500" w:rsidP="00F45500">
      <w:pPr>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 Do decyzji Inżyniera, przy czym temperatura podłoża powinna wynosić co najmniej 5°C.</w:t>
      </w:r>
      <w:r w:rsidRPr="00FA4899">
        <w:rPr>
          <w:rFonts w:ascii="Arial" w:hAnsi="Arial" w:cs="Arial"/>
          <w:color w:val="000000" w:themeColor="text1"/>
          <w:sz w:val="18"/>
          <w:szCs w:val="18"/>
        </w:rPr>
        <w:tab/>
      </w:r>
    </w:p>
    <w:p w14:paraId="3CED7654"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w:t>
      </w:r>
    </w:p>
    <w:p w14:paraId="7CE137C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Grubość wykonywanej warstwy powinna być sprawdzana co 25 m, w co najmniej trzech miejscach (w osi i przy brzegach warstwy).</w:t>
      </w:r>
    </w:p>
    <w:p w14:paraId="672691A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Warstwy wałowane powinny być równomiernie zagęszczone ciężkimi walcami drogowymi. Do warstw z betonu asfaltowego należy stosować walce drogowe stalowe gładkie z możliwością wibracji, oscylacji lub walce ogumione. </w:t>
      </w:r>
    </w:p>
    <w:p w14:paraId="4DAEC04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 wykonanych warstwach podbudowy i warstwie wiążącej powinien odbywać się wyłącznie ruch pojazdów związanych z układaniem następnej warstwy. W przypadku konieczności dopuszczenia innego ruchu należy zastosować zabiegi zabezpieczające uzyskanie wymaganego połączenia międzywarstwowego.</w:t>
      </w:r>
    </w:p>
    <w:p w14:paraId="44146E37"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bookmarkStart w:id="305" w:name="_Toc413234108"/>
      <w:r w:rsidRPr="00FA4899">
        <w:rPr>
          <w:color w:val="000000" w:themeColor="text1"/>
          <w:sz w:val="18"/>
          <w:szCs w:val="18"/>
        </w:rPr>
        <w:t>5.9. Połączenia technologiczne</w:t>
      </w:r>
    </w:p>
    <w:p w14:paraId="5ED513D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Połączenia technologiczne należy wykonywać jako</w:t>
      </w:r>
    </w:p>
    <w:p w14:paraId="2F65F89E" w14:textId="77777777" w:rsidR="00F45500" w:rsidRPr="00FA4899" w:rsidRDefault="00F45500" w:rsidP="00C12426">
      <w:pPr>
        <w:widowControl/>
        <w:numPr>
          <w:ilvl w:val="0"/>
          <w:numId w:val="230"/>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złącza podłużne i poprzeczne (wg definicji p. 1.4.17.),</w:t>
      </w:r>
    </w:p>
    <w:p w14:paraId="75FF880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Połączenia technologiczne powinny być jednorodne i szczelne.   </w:t>
      </w:r>
    </w:p>
    <w:p w14:paraId="6711A0EC"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5.9.1.</w:t>
      </w:r>
      <w:r w:rsidRPr="00FA4899">
        <w:rPr>
          <w:rFonts w:ascii="Arial" w:hAnsi="Arial" w:cs="Arial"/>
          <w:color w:val="000000" w:themeColor="text1"/>
          <w:sz w:val="18"/>
          <w:szCs w:val="18"/>
        </w:rPr>
        <w:t xml:space="preserve"> Wykonanie złączy</w:t>
      </w:r>
    </w:p>
    <w:p w14:paraId="2A5762A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5.9.1.1. Sposób wykonania złączy - wymagania ogólne</w:t>
      </w:r>
    </w:p>
    <w:p w14:paraId="7570E0E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w warstwach nawierzchni powinny być wykonywane w linii prostej.</w:t>
      </w:r>
    </w:p>
    <w:p w14:paraId="06720E1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podłużnego nie można umiejscawiać w śladach kół.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14:paraId="6094278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powinny być całkowicie związane, a powierzchnie przylegających warstw powinny być w jednym poziomie.</w:t>
      </w:r>
    </w:p>
    <w:p w14:paraId="2EBE5531"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5.9.1.2. Technologia rozkładania „gorące przy gorącym”</w:t>
      </w:r>
    </w:p>
    <w:p w14:paraId="56D7142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142C6CA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Walce zagęszczające mieszankę za każdą rozkładarką powinny być o zbliżonych parametrach. Zagęszczanie każdego z pasów należy rozpoczynać od zewnętrznej krawędzi pasa i stopniowo zagęszczać pas w kierunku złącza.</w:t>
      </w:r>
    </w:p>
    <w:p w14:paraId="0751897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 tej metodzie nie stosuje się dodatkowych materiałów do złączy.</w:t>
      </w:r>
    </w:p>
    <w:p w14:paraId="5E12FCDB"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 5.9.1.3. Technologia rozkładania „gorące przy zimnym” </w:t>
      </w:r>
    </w:p>
    <w:p w14:paraId="197B55F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2B9DE0F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62CC1D5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skos nie został uformowany „na gorąco”, należy uzyskać go przez frezowanie zimnego pasa, z zachowaniem wymaganego kąta. Powierzchnia styku powinna być czysta i sucha. Przed ułożeniem sąsiedniego pasa całą powierzchnię styku należy pokryć przylepną taśmą bitumiczną lub pastą zgodnie z wymaganiami i w ilości podanej w punktach 5.9.1.5.  i 5.9.1.6.</w:t>
      </w:r>
    </w:p>
    <w:p w14:paraId="4B8ED35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Drugi pas powinien być wykonywany z zakładem 2-3 cm licząc od górnej krawędzi złącza, zachodzącym na pas wykonany wcześniej.</w:t>
      </w:r>
    </w:p>
    <w:p w14:paraId="414DD186"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5.9.1.4. Zakończenie działki roboczej </w:t>
      </w:r>
    </w:p>
    <w:p w14:paraId="616BC84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14:paraId="7EEE903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poprzeczne między działkami roboczymi układanych pasów kolejnych warstw technologicznych należy przesunąć względem siebie o co najmniej 3 m w kierunku podłużnym do osi jezdni.</w:t>
      </w:r>
    </w:p>
    <w:p w14:paraId="211FCB67" w14:textId="77777777" w:rsidR="00F45500" w:rsidRPr="00FA4899" w:rsidRDefault="00F45500" w:rsidP="00F45500">
      <w:pPr>
        <w:spacing w:before="120" w:after="120"/>
        <w:jc w:val="both"/>
        <w:rPr>
          <w:rFonts w:ascii="Arial" w:hAnsi="Arial" w:cs="Arial"/>
          <w:b/>
          <w:color w:val="000000" w:themeColor="text1"/>
          <w:sz w:val="18"/>
          <w:szCs w:val="18"/>
        </w:rPr>
      </w:pPr>
      <w:r w:rsidRPr="00FA4899">
        <w:rPr>
          <w:rFonts w:ascii="Arial" w:hAnsi="Arial" w:cs="Arial"/>
          <w:color w:val="000000" w:themeColor="text1"/>
          <w:sz w:val="18"/>
          <w:szCs w:val="18"/>
        </w:rPr>
        <w:t>5.9.1.5.</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Wymagania wobec wbudowania taśm bitumicznych</w:t>
      </w:r>
    </w:p>
    <w:p w14:paraId="5BCAE91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Minimalna wysokość taśmy wynosi 4 cm. Grubość taśmy powinna wynosić 10 mm.</w:t>
      </w:r>
    </w:p>
    <w:p w14:paraId="125CD37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Krawędź boczna złącza podłużnego powinna być uformowana zgodnie z opisem w punkcie 5.9.1.3. Krawędź boczna złącza poprzecznego powinna być uformowana w taki sposób i za pomocą urządzeń umożliwiających uzyskanie nieregularnej powierzchni.</w:t>
      </w:r>
    </w:p>
    <w:p w14:paraId="0E28B02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Powierzchnie krawędzi do których klejona będzie taśma, powinny być czyste i suche. Przed przyklejeniem taśmy w metodzie „gorące przy zimnym”, krawędzie „zimnej” warstwy na całkowitej grubości, należy zagruntować zgodnie z zaleceniami producenta</w:t>
      </w:r>
    </w:p>
    <w:p w14:paraId="49FBA08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taśmy.</w:t>
      </w:r>
    </w:p>
    <w:p w14:paraId="554AA11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Taśma bitumiczna powinna być wstępnie przyklejona do zimnej krawędzi złącza pokrywając 2/3 wysokości warstwy licząc od górnej powierzchni.</w:t>
      </w:r>
    </w:p>
    <w:p w14:paraId="2B125907" w14:textId="77777777" w:rsidR="00F45500" w:rsidRPr="00FA4899" w:rsidRDefault="00F45500" w:rsidP="00F45500">
      <w:pPr>
        <w:spacing w:before="120" w:after="120"/>
        <w:jc w:val="both"/>
        <w:rPr>
          <w:rFonts w:ascii="Arial" w:hAnsi="Arial" w:cs="Arial"/>
          <w:b/>
          <w:color w:val="000000" w:themeColor="text1"/>
          <w:sz w:val="18"/>
          <w:szCs w:val="18"/>
        </w:rPr>
      </w:pPr>
      <w:r w:rsidRPr="00FA4899">
        <w:rPr>
          <w:rFonts w:ascii="Arial" w:hAnsi="Arial" w:cs="Arial"/>
          <w:color w:val="000000" w:themeColor="text1"/>
          <w:sz w:val="18"/>
          <w:szCs w:val="18"/>
        </w:rPr>
        <w:t>5.9.1.6.</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Wymagania wobec wbudowywania past bitumicznych</w:t>
      </w:r>
    </w:p>
    <w:p w14:paraId="79EE366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Przygotowanie krawędzi bocznych jak w przypadku stosowania taśm bitumicznych.</w:t>
      </w:r>
    </w:p>
    <w:p w14:paraId="42AB38C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Pasta powinna być nanoszona mechanicznie z zapewnieniem równomiernego jej rozprowadzenia na bocznej krawędzi w ilości 3 - 4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(warstwa o grubości 3 - 4 mm przy gęstości około 1,0 g/cm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w:t>
      </w:r>
    </w:p>
    <w:p w14:paraId="3DAF3A0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ręczne nanoszenie past w miejscach niedostępnych.</w:t>
      </w:r>
    </w:p>
    <w:p w14:paraId="0652472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5.10. Krawędzie </w:t>
      </w:r>
    </w:p>
    <w:p w14:paraId="1D7FB15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46C3A6E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krawędzie nie zostały uformowane na gorąco krawędzie należy wyfrezować na zimno.</w:t>
      </w:r>
    </w:p>
    <w:p w14:paraId="5AE6EA9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 wykonaniu nawierzchni asfaltowej o jednostronnym nachyleniu jezdni należy uszczelnić krawędź </w:t>
      </w:r>
      <w:r w:rsidRPr="00FA4899">
        <w:rPr>
          <w:rFonts w:ascii="Arial" w:hAnsi="Arial" w:cs="Arial"/>
          <w:color w:val="000000" w:themeColor="text1"/>
          <w:sz w:val="18"/>
          <w:szCs w:val="18"/>
        </w:rPr>
        <w:lastRenderedPageBreak/>
        <w:t>położoną wyżej (niżej położona krawędź powinna zostać nieuszczelniona).</w:t>
      </w:r>
    </w:p>
    <w:p w14:paraId="67C3B58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nawierzchni o dwustronnym nachyleniu (przekrój daszkowy) decyzję o potrzebie i sposobie uszczelnienia krawędzi zewnętrznych podejmie Projektant w uzgodnieniu z Inżynierem.</w:t>
      </w:r>
    </w:p>
    <w:p w14:paraId="5A178E6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Krawędzie zewnętrzne oraz powierzchnie odsadzek poziomych należy uszczelnić przez pokrycie gorącym asfaltem w ilości:</w:t>
      </w:r>
    </w:p>
    <w:p w14:paraId="54BECC26" w14:textId="77777777" w:rsidR="00F45500" w:rsidRPr="00FA4899" w:rsidRDefault="00F45500" w:rsidP="00C12426">
      <w:pPr>
        <w:widowControl/>
        <w:numPr>
          <w:ilvl w:val="0"/>
          <w:numId w:val="232"/>
        </w:numPr>
        <w:suppressAutoHyphens w:val="0"/>
        <w:overflowPunct/>
        <w:autoSpaceDN w:val="0"/>
        <w:adjustRightInd w:val="0"/>
        <w:ind w:left="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powierzchnie odsadzek - 1,5 kg/m2,</w:t>
      </w:r>
    </w:p>
    <w:p w14:paraId="36AAB9A1" w14:textId="77777777" w:rsidR="00F45500" w:rsidRPr="00FA4899" w:rsidRDefault="00F45500" w:rsidP="00C12426">
      <w:pPr>
        <w:widowControl/>
        <w:numPr>
          <w:ilvl w:val="0"/>
          <w:numId w:val="232"/>
        </w:numPr>
        <w:suppressAutoHyphens w:val="0"/>
        <w:overflowPunct/>
        <w:autoSpaceDN w:val="0"/>
        <w:adjustRightInd w:val="0"/>
        <w:ind w:left="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krawędzie zewnętrzne - 4 kg/m2.</w:t>
      </w:r>
    </w:p>
    <w:p w14:paraId="4EA0179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Gorący asfalt może być nanoszony w kilku przejściach roboczych. Do uszczelniania krawędzi zewnętrznych należy stosować asfalt drogowy według PN-EN 12591 [24], asfalt modyfikowany polimerami według PN-EN 14023[66], asfalt wielorodzajowy wg PN-EN 13924-2[65], albo inne lepiszcza według norm lub aprobat technicznych. Uszczelnienie krawędzi zewnętrznej należy wykonać gorącym lepiszczem.</w:t>
      </w:r>
    </w:p>
    <w:p w14:paraId="6EB5442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Lepiszcze powinno być naniesione odpowiednio szybko tak, aby krawędzie nie uległy zabrudzeniu. Niżej położona krawędź (z wyjątkiem strefy zmiany przechyłki) powinna pozostać nieuszczelniona. </w:t>
      </w:r>
    </w:p>
    <w:p w14:paraId="3B059A7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14:paraId="610477F6" w14:textId="77777777" w:rsidR="00F45500" w:rsidRPr="00FA4899" w:rsidRDefault="002562DC" w:rsidP="005E0E48">
      <w:pPr>
        <w:pStyle w:val="Nagwek2"/>
        <w:rPr>
          <w:i w:val="0"/>
          <w:color w:val="000000" w:themeColor="text1"/>
        </w:rPr>
      </w:pPr>
      <w:r w:rsidRPr="00FA4899">
        <w:rPr>
          <w:i w:val="0"/>
          <w:color w:val="000000" w:themeColor="text1"/>
        </w:rPr>
        <w:t>6. KONTROLA JAKOŚCI ROBÓT</w:t>
      </w:r>
      <w:bookmarkEnd w:id="305"/>
    </w:p>
    <w:p w14:paraId="037B0E4F"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6.1. Ogólne zasady kontroli jakości robót</w:t>
      </w:r>
    </w:p>
    <w:p w14:paraId="22E09C6E"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1DDDF67D"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6.2. Badania przed przystąpieniem do robót</w:t>
      </w:r>
    </w:p>
    <w:p w14:paraId="6745DAAC"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6.2.1.</w:t>
      </w:r>
      <w:r w:rsidRPr="00FA4899">
        <w:rPr>
          <w:rFonts w:ascii="Arial" w:hAnsi="Arial" w:cs="Arial"/>
          <w:color w:val="000000" w:themeColor="text1"/>
          <w:sz w:val="18"/>
          <w:szCs w:val="18"/>
        </w:rPr>
        <w:t xml:space="preserve"> Dokumenty i wyniki badań materiałów</w:t>
      </w:r>
    </w:p>
    <w:p w14:paraId="7DE2DA56" w14:textId="77777777" w:rsidR="00F45500" w:rsidRPr="00FA4899" w:rsidRDefault="00F45500" w:rsidP="00F45500">
      <w:pPr>
        <w:numPr>
          <w:ilvl w:val="12"/>
          <w:numId w:val="0"/>
        </w:num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Przed przystąpieniem do robót Wykonawca powinien: </w:t>
      </w:r>
    </w:p>
    <w:p w14:paraId="02DF1DFE"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48E396B"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wykonać własne badania właściwości materiałów przeznaczonych do wykonania robót, określone przez Inżyniera.</w:t>
      </w:r>
    </w:p>
    <w:p w14:paraId="1F3D94CB"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Wszystkie dokumenty oraz wyniki badań Wykonawca przedstawia Inżynierowi do akceptacji.</w:t>
      </w:r>
    </w:p>
    <w:p w14:paraId="1881EED7"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 przypadku zmiany rodzaju i właściwości materiałów budowlanych należy ponownie wykazać ich przydatność do przewidywanego celu.  </w:t>
      </w:r>
    </w:p>
    <w:p w14:paraId="4BB45F55"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6.2.2.</w:t>
      </w:r>
      <w:r w:rsidRPr="00FA4899">
        <w:rPr>
          <w:rFonts w:ascii="Arial" w:hAnsi="Arial" w:cs="Arial"/>
          <w:color w:val="000000" w:themeColor="text1"/>
          <w:sz w:val="18"/>
          <w:szCs w:val="18"/>
        </w:rPr>
        <w:t xml:space="preserve"> Badanie typu </w:t>
      </w:r>
    </w:p>
    <w:p w14:paraId="61BA26A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3D6AC32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Badanie typu powinno zawierać:</w:t>
      </w:r>
    </w:p>
    <w:p w14:paraId="43CD256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 informacje ogólne:</w:t>
      </w:r>
    </w:p>
    <w:p w14:paraId="3021AF46"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nazwę i adres producenta mieszanki mineralno-asfaltowej,</w:t>
      </w:r>
    </w:p>
    <w:p w14:paraId="174DE0C1"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datę wydania,</w:t>
      </w:r>
    </w:p>
    <w:p w14:paraId="21B41B2A"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nazwę wytwórni produkującej mieszankę mineralno –asfaltową,</w:t>
      </w:r>
    </w:p>
    <w:p w14:paraId="1582E5F0"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określenie typu mieszanki i kategorii, z którymi jest deklarowana zgodność,</w:t>
      </w:r>
    </w:p>
    <w:p w14:paraId="59BBED32"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zestawienie metod przygotowania próbek oraz metod i warunków badania poszczególnych właściwości,</w:t>
      </w:r>
    </w:p>
    <w:p w14:paraId="19877C2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b) informacje o składnikach:</w:t>
      </w:r>
    </w:p>
    <w:p w14:paraId="7DB351C3"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każdy wymiar kruszywa: źródło i rodzaj</w:t>
      </w:r>
    </w:p>
    <w:p w14:paraId="6354A55E"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lepiszcze: typ i rodzaj,</w:t>
      </w:r>
    </w:p>
    <w:p w14:paraId="4158E6FB"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wypełniacz: źródło i rodzaj,</w:t>
      </w:r>
    </w:p>
    <w:p w14:paraId="0AA2113D"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dodatki: źródło i rodzaj,</w:t>
      </w:r>
    </w:p>
    <w:p w14:paraId="067C13C6" w14:textId="77777777" w:rsidR="00F45500" w:rsidRPr="00FA4899"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wszystkie składniki: wyniki badań zgodnie z zestawieniem podanym w tablicy 27,</w:t>
      </w:r>
    </w:p>
    <w:p w14:paraId="610F58C3"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27. Rodzaj i liczba badań składników mieszanki mineralno-asfaltowej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920"/>
        <w:gridCol w:w="2760"/>
        <w:gridCol w:w="1878"/>
      </w:tblGrid>
      <w:tr w:rsidR="00FA4899" w:rsidRPr="00FA4899" w14:paraId="7CC56B3B" w14:textId="77777777" w:rsidTr="008F7A94">
        <w:trPr>
          <w:jc w:val="center"/>
        </w:trPr>
        <w:tc>
          <w:tcPr>
            <w:tcW w:w="2268" w:type="dxa"/>
            <w:vAlign w:val="center"/>
          </w:tcPr>
          <w:p w14:paraId="24CD15C5"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Składnik</w:t>
            </w:r>
          </w:p>
        </w:tc>
        <w:tc>
          <w:tcPr>
            <w:tcW w:w="1920" w:type="dxa"/>
            <w:vAlign w:val="center"/>
          </w:tcPr>
          <w:p w14:paraId="6AC8F3BE"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760" w:type="dxa"/>
            <w:vAlign w:val="center"/>
          </w:tcPr>
          <w:p w14:paraId="3A3B9D4F"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Metoda badania</w:t>
            </w:r>
          </w:p>
        </w:tc>
        <w:tc>
          <w:tcPr>
            <w:tcW w:w="1878" w:type="dxa"/>
            <w:vAlign w:val="center"/>
          </w:tcPr>
          <w:p w14:paraId="1C0EBF16"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Liczba badań</w:t>
            </w:r>
          </w:p>
        </w:tc>
      </w:tr>
      <w:tr w:rsidR="00FA4899" w:rsidRPr="00FA4899" w14:paraId="4A8FCF68" w14:textId="77777777" w:rsidTr="008F7A94">
        <w:trPr>
          <w:jc w:val="center"/>
        </w:trPr>
        <w:tc>
          <w:tcPr>
            <w:tcW w:w="2268" w:type="dxa"/>
            <w:vMerge w:val="restart"/>
            <w:vAlign w:val="center"/>
          </w:tcPr>
          <w:p w14:paraId="3CAFB82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Kruszywo</w:t>
            </w:r>
          </w:p>
          <w:p w14:paraId="3C37DA6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13043 [50])</w:t>
            </w:r>
          </w:p>
        </w:tc>
        <w:tc>
          <w:tcPr>
            <w:tcW w:w="1920" w:type="dxa"/>
            <w:vAlign w:val="center"/>
          </w:tcPr>
          <w:p w14:paraId="45C16F8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Uziarnienie</w:t>
            </w:r>
          </w:p>
        </w:tc>
        <w:tc>
          <w:tcPr>
            <w:tcW w:w="2760" w:type="dxa"/>
            <w:vAlign w:val="center"/>
          </w:tcPr>
          <w:p w14:paraId="28E0D2B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933-1 [6]</w:t>
            </w:r>
          </w:p>
        </w:tc>
        <w:tc>
          <w:tcPr>
            <w:tcW w:w="1878" w:type="dxa"/>
            <w:vAlign w:val="center"/>
          </w:tcPr>
          <w:p w14:paraId="5401225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 na frakcję</w:t>
            </w:r>
          </w:p>
        </w:tc>
      </w:tr>
      <w:tr w:rsidR="00FA4899" w:rsidRPr="00FA4899" w14:paraId="34B8AD4B" w14:textId="77777777" w:rsidTr="008F7A94">
        <w:trPr>
          <w:jc w:val="center"/>
        </w:trPr>
        <w:tc>
          <w:tcPr>
            <w:tcW w:w="2268" w:type="dxa"/>
            <w:vMerge/>
            <w:vAlign w:val="center"/>
          </w:tcPr>
          <w:p w14:paraId="0A14942A" w14:textId="77777777" w:rsidR="00F45500" w:rsidRPr="00FA4899" w:rsidRDefault="00F45500" w:rsidP="008F7A94">
            <w:pPr>
              <w:jc w:val="center"/>
              <w:rPr>
                <w:rFonts w:ascii="Arial" w:hAnsi="Arial" w:cs="Arial"/>
                <w:color w:val="000000" w:themeColor="text1"/>
                <w:sz w:val="18"/>
                <w:szCs w:val="18"/>
              </w:rPr>
            </w:pPr>
          </w:p>
        </w:tc>
        <w:tc>
          <w:tcPr>
            <w:tcW w:w="1920" w:type="dxa"/>
            <w:vAlign w:val="center"/>
          </w:tcPr>
          <w:p w14:paraId="5284B86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Gęstość</w:t>
            </w:r>
          </w:p>
        </w:tc>
        <w:tc>
          <w:tcPr>
            <w:tcW w:w="2760" w:type="dxa"/>
            <w:vAlign w:val="center"/>
          </w:tcPr>
          <w:p w14:paraId="48A2C9D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1097-6 [17]</w:t>
            </w:r>
          </w:p>
        </w:tc>
        <w:tc>
          <w:tcPr>
            <w:tcW w:w="1878" w:type="dxa"/>
            <w:vAlign w:val="center"/>
          </w:tcPr>
          <w:p w14:paraId="2825299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 na frakcję</w:t>
            </w:r>
          </w:p>
        </w:tc>
      </w:tr>
      <w:tr w:rsidR="00FA4899" w:rsidRPr="00FA4899" w14:paraId="3A3AD6BD" w14:textId="77777777" w:rsidTr="008F7A94">
        <w:trPr>
          <w:jc w:val="center"/>
        </w:trPr>
        <w:tc>
          <w:tcPr>
            <w:tcW w:w="2268" w:type="dxa"/>
            <w:vMerge w:val="restart"/>
            <w:vAlign w:val="center"/>
          </w:tcPr>
          <w:p w14:paraId="2BDCD54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Lepiszcze</w:t>
            </w:r>
          </w:p>
          <w:p w14:paraId="51EE3BF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12591 [24], PN-EN 13924-2[65], PN-EN 14023 [66])</w:t>
            </w:r>
          </w:p>
        </w:tc>
        <w:tc>
          <w:tcPr>
            <w:tcW w:w="1920" w:type="dxa"/>
            <w:vAlign w:val="center"/>
          </w:tcPr>
          <w:p w14:paraId="3B7F374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Penetracja lub temperatura mięknienia</w:t>
            </w:r>
          </w:p>
        </w:tc>
        <w:tc>
          <w:tcPr>
            <w:tcW w:w="2760" w:type="dxa"/>
            <w:vAlign w:val="center"/>
          </w:tcPr>
          <w:p w14:paraId="1A78F37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1426 [21] lub</w:t>
            </w:r>
          </w:p>
          <w:p w14:paraId="2D1FFC8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1878" w:type="dxa"/>
            <w:vAlign w:val="center"/>
          </w:tcPr>
          <w:p w14:paraId="3F28D0DE" w14:textId="77777777" w:rsidR="00F45500" w:rsidRPr="00FA4899" w:rsidRDefault="00F45500" w:rsidP="008F7A94">
            <w:pPr>
              <w:jc w:val="center"/>
              <w:rPr>
                <w:rFonts w:ascii="Arial" w:hAnsi="Arial" w:cs="Arial"/>
                <w:color w:val="000000" w:themeColor="text1"/>
                <w:sz w:val="18"/>
                <w:szCs w:val="18"/>
              </w:rPr>
            </w:pPr>
          </w:p>
          <w:p w14:paraId="1BE1A31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71418AF9" w14:textId="77777777" w:rsidTr="008F7A94">
        <w:trPr>
          <w:jc w:val="center"/>
        </w:trPr>
        <w:tc>
          <w:tcPr>
            <w:tcW w:w="2268" w:type="dxa"/>
            <w:vMerge/>
            <w:vAlign w:val="center"/>
          </w:tcPr>
          <w:p w14:paraId="7E4CF6A2" w14:textId="77777777" w:rsidR="00F45500" w:rsidRPr="00FA4899" w:rsidRDefault="00F45500" w:rsidP="008F7A94">
            <w:pPr>
              <w:jc w:val="center"/>
              <w:rPr>
                <w:rFonts w:ascii="Arial" w:hAnsi="Arial" w:cs="Arial"/>
                <w:color w:val="000000" w:themeColor="text1"/>
                <w:sz w:val="18"/>
                <w:szCs w:val="18"/>
              </w:rPr>
            </w:pPr>
          </w:p>
        </w:tc>
        <w:tc>
          <w:tcPr>
            <w:tcW w:w="1920" w:type="dxa"/>
            <w:vAlign w:val="center"/>
          </w:tcPr>
          <w:p w14:paraId="699EAD38" w14:textId="77777777" w:rsidR="00F45500" w:rsidRPr="00FA4899" w:rsidRDefault="00F45500" w:rsidP="008F7A94">
            <w:pPr>
              <w:jc w:val="center"/>
              <w:rPr>
                <w:rFonts w:ascii="Arial" w:hAnsi="Arial" w:cs="Arial"/>
                <w:color w:val="000000" w:themeColor="text1"/>
                <w:sz w:val="18"/>
                <w:szCs w:val="18"/>
                <w:vertAlign w:val="superscript"/>
              </w:rPr>
            </w:pPr>
            <w:r w:rsidRPr="00FA4899">
              <w:rPr>
                <w:rFonts w:ascii="Arial" w:hAnsi="Arial" w:cs="Arial"/>
                <w:color w:val="000000" w:themeColor="text1"/>
                <w:sz w:val="18"/>
                <w:szCs w:val="18"/>
              </w:rPr>
              <w:t>Nawrót sprężysty</w:t>
            </w:r>
            <w:r w:rsidRPr="00FA4899">
              <w:rPr>
                <w:rFonts w:ascii="Arial" w:hAnsi="Arial" w:cs="Arial"/>
                <w:color w:val="000000" w:themeColor="text1"/>
                <w:sz w:val="18"/>
                <w:szCs w:val="18"/>
                <w:vertAlign w:val="superscript"/>
              </w:rPr>
              <w:t>*)</w:t>
            </w:r>
          </w:p>
        </w:tc>
        <w:tc>
          <w:tcPr>
            <w:tcW w:w="2760" w:type="dxa"/>
            <w:vAlign w:val="center"/>
          </w:tcPr>
          <w:p w14:paraId="07682DA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13398 [58]</w:t>
            </w:r>
          </w:p>
        </w:tc>
        <w:tc>
          <w:tcPr>
            <w:tcW w:w="1878" w:type="dxa"/>
            <w:vAlign w:val="center"/>
          </w:tcPr>
          <w:p w14:paraId="42AC90F3"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3A919C89" w14:textId="77777777" w:rsidTr="008F7A94">
        <w:trPr>
          <w:jc w:val="center"/>
        </w:trPr>
        <w:tc>
          <w:tcPr>
            <w:tcW w:w="2268" w:type="dxa"/>
            <w:vMerge w:val="restart"/>
            <w:vAlign w:val="center"/>
          </w:tcPr>
          <w:p w14:paraId="7A7D645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Wypełniacz</w:t>
            </w:r>
          </w:p>
          <w:p w14:paraId="377F87C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13043 [50])</w:t>
            </w:r>
          </w:p>
        </w:tc>
        <w:tc>
          <w:tcPr>
            <w:tcW w:w="1920" w:type="dxa"/>
            <w:vAlign w:val="center"/>
          </w:tcPr>
          <w:p w14:paraId="3288578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Uziarnienie</w:t>
            </w:r>
          </w:p>
        </w:tc>
        <w:tc>
          <w:tcPr>
            <w:tcW w:w="2760" w:type="dxa"/>
            <w:vAlign w:val="center"/>
          </w:tcPr>
          <w:p w14:paraId="33928A0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933-10 [12]</w:t>
            </w:r>
          </w:p>
        </w:tc>
        <w:tc>
          <w:tcPr>
            <w:tcW w:w="1878" w:type="dxa"/>
            <w:vAlign w:val="center"/>
          </w:tcPr>
          <w:p w14:paraId="17C6A41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46E00EB5" w14:textId="77777777" w:rsidTr="008F7A94">
        <w:trPr>
          <w:jc w:val="center"/>
        </w:trPr>
        <w:tc>
          <w:tcPr>
            <w:tcW w:w="2268" w:type="dxa"/>
            <w:vMerge/>
            <w:vAlign w:val="center"/>
          </w:tcPr>
          <w:p w14:paraId="7F2F049D" w14:textId="77777777" w:rsidR="00F45500" w:rsidRPr="00FA4899" w:rsidRDefault="00F45500" w:rsidP="008F7A94">
            <w:pPr>
              <w:jc w:val="center"/>
              <w:rPr>
                <w:rFonts w:ascii="Arial" w:hAnsi="Arial" w:cs="Arial"/>
                <w:color w:val="000000" w:themeColor="text1"/>
                <w:sz w:val="18"/>
                <w:szCs w:val="18"/>
              </w:rPr>
            </w:pPr>
          </w:p>
        </w:tc>
        <w:tc>
          <w:tcPr>
            <w:tcW w:w="1920" w:type="dxa"/>
            <w:vAlign w:val="center"/>
          </w:tcPr>
          <w:p w14:paraId="49D0FAD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Gęstość</w:t>
            </w:r>
          </w:p>
        </w:tc>
        <w:tc>
          <w:tcPr>
            <w:tcW w:w="2760" w:type="dxa"/>
            <w:vAlign w:val="center"/>
          </w:tcPr>
          <w:p w14:paraId="7134C5A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1097-7 [18]</w:t>
            </w:r>
          </w:p>
        </w:tc>
        <w:tc>
          <w:tcPr>
            <w:tcW w:w="1878" w:type="dxa"/>
            <w:vAlign w:val="center"/>
          </w:tcPr>
          <w:p w14:paraId="108E870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16C4A076" w14:textId="77777777" w:rsidTr="008F7A94">
        <w:trPr>
          <w:jc w:val="center"/>
        </w:trPr>
        <w:tc>
          <w:tcPr>
            <w:tcW w:w="2268" w:type="dxa"/>
            <w:vAlign w:val="center"/>
          </w:tcPr>
          <w:p w14:paraId="1CA121C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Dodatki</w:t>
            </w:r>
          </w:p>
        </w:tc>
        <w:tc>
          <w:tcPr>
            <w:tcW w:w="1920" w:type="dxa"/>
            <w:vAlign w:val="center"/>
          </w:tcPr>
          <w:p w14:paraId="6C9A8C7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Typ</w:t>
            </w:r>
          </w:p>
        </w:tc>
        <w:tc>
          <w:tcPr>
            <w:tcW w:w="2760" w:type="dxa"/>
            <w:vAlign w:val="center"/>
          </w:tcPr>
          <w:p w14:paraId="000B86A7" w14:textId="77777777" w:rsidR="00F45500" w:rsidRPr="00FA4899" w:rsidRDefault="00F45500" w:rsidP="008F7A94">
            <w:pPr>
              <w:jc w:val="center"/>
              <w:rPr>
                <w:rFonts w:ascii="Arial" w:hAnsi="Arial" w:cs="Arial"/>
                <w:color w:val="000000" w:themeColor="text1"/>
                <w:sz w:val="18"/>
                <w:szCs w:val="18"/>
              </w:rPr>
            </w:pPr>
          </w:p>
        </w:tc>
        <w:tc>
          <w:tcPr>
            <w:tcW w:w="1878" w:type="dxa"/>
            <w:vAlign w:val="center"/>
          </w:tcPr>
          <w:p w14:paraId="55396AD7" w14:textId="77777777" w:rsidR="00F45500" w:rsidRPr="00FA4899" w:rsidRDefault="00F45500" w:rsidP="008F7A94">
            <w:pPr>
              <w:jc w:val="center"/>
              <w:rPr>
                <w:rFonts w:ascii="Arial" w:hAnsi="Arial" w:cs="Arial"/>
                <w:color w:val="000000" w:themeColor="text1"/>
                <w:sz w:val="18"/>
                <w:szCs w:val="18"/>
              </w:rPr>
            </w:pPr>
          </w:p>
        </w:tc>
      </w:tr>
      <w:tr w:rsidR="00FA4899" w:rsidRPr="00FA4899" w14:paraId="3F896694" w14:textId="77777777" w:rsidTr="008F7A94">
        <w:trPr>
          <w:jc w:val="center"/>
        </w:trPr>
        <w:tc>
          <w:tcPr>
            <w:tcW w:w="2268" w:type="dxa"/>
            <w:vMerge w:val="restart"/>
            <w:vAlign w:val="center"/>
          </w:tcPr>
          <w:p w14:paraId="104C94A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Granulat asfaltowy**)</w:t>
            </w:r>
          </w:p>
        </w:tc>
        <w:tc>
          <w:tcPr>
            <w:tcW w:w="1920" w:type="dxa"/>
            <w:vAlign w:val="center"/>
          </w:tcPr>
          <w:p w14:paraId="64EE9C1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Uziarnienie</w:t>
            </w:r>
          </w:p>
        </w:tc>
        <w:tc>
          <w:tcPr>
            <w:tcW w:w="2760" w:type="dxa"/>
            <w:vAlign w:val="center"/>
          </w:tcPr>
          <w:p w14:paraId="30E6C94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12697-2 [32]</w:t>
            </w:r>
          </w:p>
        </w:tc>
        <w:tc>
          <w:tcPr>
            <w:tcW w:w="1878" w:type="dxa"/>
            <w:vAlign w:val="center"/>
          </w:tcPr>
          <w:p w14:paraId="20C4F8C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32251DA5" w14:textId="77777777" w:rsidTr="008F7A94">
        <w:trPr>
          <w:jc w:val="center"/>
        </w:trPr>
        <w:tc>
          <w:tcPr>
            <w:tcW w:w="2268" w:type="dxa"/>
            <w:vMerge/>
            <w:vAlign w:val="center"/>
          </w:tcPr>
          <w:p w14:paraId="153105A6" w14:textId="77777777" w:rsidR="00F45500" w:rsidRPr="00FA4899" w:rsidRDefault="00F45500" w:rsidP="008F7A94">
            <w:pPr>
              <w:jc w:val="center"/>
              <w:rPr>
                <w:rFonts w:ascii="Arial" w:hAnsi="Arial" w:cs="Arial"/>
                <w:color w:val="000000" w:themeColor="text1"/>
                <w:sz w:val="18"/>
                <w:szCs w:val="18"/>
              </w:rPr>
            </w:pPr>
          </w:p>
        </w:tc>
        <w:tc>
          <w:tcPr>
            <w:tcW w:w="1920" w:type="dxa"/>
            <w:vAlign w:val="center"/>
          </w:tcPr>
          <w:p w14:paraId="14B2688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lepiszcza</w:t>
            </w:r>
          </w:p>
        </w:tc>
        <w:tc>
          <w:tcPr>
            <w:tcW w:w="2760" w:type="dxa"/>
            <w:vAlign w:val="center"/>
          </w:tcPr>
          <w:p w14:paraId="1B60D7D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PN-EN 12697-1 [31]</w:t>
            </w:r>
          </w:p>
        </w:tc>
        <w:tc>
          <w:tcPr>
            <w:tcW w:w="1878" w:type="dxa"/>
            <w:vAlign w:val="center"/>
          </w:tcPr>
          <w:p w14:paraId="6D460470"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083656B6" w14:textId="77777777" w:rsidTr="008F7A94">
        <w:trPr>
          <w:jc w:val="center"/>
        </w:trPr>
        <w:tc>
          <w:tcPr>
            <w:tcW w:w="2268" w:type="dxa"/>
            <w:vMerge/>
            <w:vAlign w:val="center"/>
          </w:tcPr>
          <w:p w14:paraId="54EF1E94" w14:textId="77777777" w:rsidR="00F45500" w:rsidRPr="00FA4899" w:rsidRDefault="00F45500" w:rsidP="008F7A94">
            <w:pPr>
              <w:jc w:val="center"/>
              <w:rPr>
                <w:rFonts w:ascii="Arial" w:hAnsi="Arial" w:cs="Arial"/>
                <w:color w:val="000000" w:themeColor="text1"/>
                <w:sz w:val="18"/>
                <w:szCs w:val="18"/>
              </w:rPr>
            </w:pPr>
          </w:p>
        </w:tc>
        <w:tc>
          <w:tcPr>
            <w:tcW w:w="1920" w:type="dxa"/>
            <w:vAlign w:val="center"/>
          </w:tcPr>
          <w:p w14:paraId="7474F33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Penetracja odzyskanego lepiszcza</w:t>
            </w:r>
          </w:p>
        </w:tc>
        <w:tc>
          <w:tcPr>
            <w:tcW w:w="2760" w:type="dxa"/>
            <w:vAlign w:val="center"/>
          </w:tcPr>
          <w:p w14:paraId="45A3BB4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12697-3 [33] lub PN-EN 12697-4 [34] oraz PN-EN 1426 [21]</w:t>
            </w:r>
          </w:p>
        </w:tc>
        <w:tc>
          <w:tcPr>
            <w:tcW w:w="1878" w:type="dxa"/>
            <w:vAlign w:val="center"/>
          </w:tcPr>
          <w:p w14:paraId="3554907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31A7F5F1" w14:textId="77777777" w:rsidTr="008F7A94">
        <w:trPr>
          <w:jc w:val="center"/>
        </w:trPr>
        <w:tc>
          <w:tcPr>
            <w:tcW w:w="2268" w:type="dxa"/>
            <w:vMerge/>
            <w:vAlign w:val="center"/>
          </w:tcPr>
          <w:p w14:paraId="27A929CF" w14:textId="77777777" w:rsidR="00F45500" w:rsidRPr="00FA4899" w:rsidRDefault="00F45500" w:rsidP="008F7A94">
            <w:pPr>
              <w:jc w:val="center"/>
              <w:rPr>
                <w:rFonts w:ascii="Arial" w:hAnsi="Arial" w:cs="Arial"/>
                <w:color w:val="000000" w:themeColor="text1"/>
                <w:sz w:val="18"/>
                <w:szCs w:val="18"/>
              </w:rPr>
            </w:pPr>
          </w:p>
        </w:tc>
        <w:tc>
          <w:tcPr>
            <w:tcW w:w="1920" w:type="dxa"/>
            <w:vAlign w:val="center"/>
          </w:tcPr>
          <w:p w14:paraId="1FB5ABB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Temperatura mięknienia lepiszcza</w:t>
            </w:r>
          </w:p>
        </w:tc>
        <w:tc>
          <w:tcPr>
            <w:tcW w:w="2760" w:type="dxa"/>
            <w:vAlign w:val="center"/>
          </w:tcPr>
          <w:p w14:paraId="17884F5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12697-3 [33] lub PN-EN 12697-4 [34] oraz PN-EN 1427 [22]</w:t>
            </w:r>
          </w:p>
        </w:tc>
        <w:tc>
          <w:tcPr>
            <w:tcW w:w="1878" w:type="dxa"/>
            <w:vAlign w:val="center"/>
          </w:tcPr>
          <w:p w14:paraId="63586C42" w14:textId="77777777" w:rsidR="00F45500" w:rsidRPr="00FA4899" w:rsidRDefault="00F45500" w:rsidP="008F7A94">
            <w:pPr>
              <w:jc w:val="center"/>
              <w:rPr>
                <w:rFonts w:ascii="Arial" w:hAnsi="Arial" w:cs="Arial"/>
                <w:color w:val="000000" w:themeColor="text1"/>
                <w:sz w:val="18"/>
                <w:szCs w:val="18"/>
              </w:rPr>
            </w:pPr>
          </w:p>
          <w:p w14:paraId="523E0DE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3E28670D" w14:textId="77777777" w:rsidTr="008F7A94">
        <w:trPr>
          <w:jc w:val="center"/>
        </w:trPr>
        <w:tc>
          <w:tcPr>
            <w:tcW w:w="2268" w:type="dxa"/>
            <w:vMerge/>
            <w:vAlign w:val="center"/>
          </w:tcPr>
          <w:p w14:paraId="1392D9AC" w14:textId="77777777" w:rsidR="00F45500" w:rsidRPr="00FA4899" w:rsidRDefault="00F45500" w:rsidP="008F7A94">
            <w:pPr>
              <w:jc w:val="center"/>
              <w:rPr>
                <w:rFonts w:ascii="Arial" w:hAnsi="Arial" w:cs="Arial"/>
                <w:color w:val="000000" w:themeColor="text1"/>
                <w:sz w:val="18"/>
                <w:szCs w:val="18"/>
              </w:rPr>
            </w:pPr>
          </w:p>
        </w:tc>
        <w:tc>
          <w:tcPr>
            <w:tcW w:w="1920" w:type="dxa"/>
            <w:vAlign w:val="center"/>
          </w:tcPr>
          <w:p w14:paraId="03B55B0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gęstość</w:t>
            </w:r>
          </w:p>
        </w:tc>
        <w:tc>
          <w:tcPr>
            <w:tcW w:w="2760" w:type="dxa"/>
            <w:vAlign w:val="center"/>
          </w:tcPr>
          <w:p w14:paraId="5F71D03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12697-5 [35]</w:t>
            </w:r>
          </w:p>
        </w:tc>
        <w:tc>
          <w:tcPr>
            <w:tcW w:w="1878" w:type="dxa"/>
            <w:vAlign w:val="center"/>
          </w:tcPr>
          <w:p w14:paraId="2C4DC26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bl>
    <w:p w14:paraId="2F0631F2" w14:textId="77777777" w:rsidR="00F45500" w:rsidRPr="00FA4899" w:rsidRDefault="00F45500" w:rsidP="00F45500">
      <w:pPr>
        <w:tabs>
          <w:tab w:val="left" w:pos="5865"/>
        </w:tabs>
        <w:jc w:val="both"/>
        <w:rPr>
          <w:rFonts w:ascii="Arial" w:hAnsi="Arial" w:cs="Arial"/>
          <w:color w:val="000000" w:themeColor="text1"/>
          <w:sz w:val="18"/>
          <w:szCs w:val="18"/>
        </w:rPr>
      </w:pPr>
      <w:r w:rsidRPr="00FA4899">
        <w:rPr>
          <w:rFonts w:ascii="Arial" w:hAnsi="Arial" w:cs="Arial"/>
          <w:color w:val="000000" w:themeColor="text1"/>
          <w:sz w:val="18"/>
          <w:szCs w:val="18"/>
        </w:rPr>
        <w:t>*)    dotyczy jedynie lepiszczy wg PN-EN 14023 [66],</w:t>
      </w:r>
      <w:r w:rsidRPr="00FA4899">
        <w:rPr>
          <w:rFonts w:ascii="Arial" w:hAnsi="Arial" w:cs="Arial"/>
          <w:color w:val="000000" w:themeColor="text1"/>
          <w:sz w:val="18"/>
          <w:szCs w:val="18"/>
        </w:rPr>
        <w:tab/>
      </w:r>
    </w:p>
    <w:p w14:paraId="1BB6CAB0" w14:textId="77777777" w:rsidR="00F45500" w:rsidRPr="00FA4899" w:rsidRDefault="00F45500" w:rsidP="00F45500">
      <w:pPr>
        <w:ind w:left="480" w:hanging="480"/>
        <w:jc w:val="both"/>
        <w:rPr>
          <w:rFonts w:ascii="Arial" w:hAnsi="Arial" w:cs="Arial"/>
          <w:color w:val="000000" w:themeColor="text1"/>
          <w:sz w:val="18"/>
          <w:szCs w:val="18"/>
        </w:rPr>
      </w:pPr>
      <w:r w:rsidRPr="00FA4899">
        <w:rPr>
          <w:rFonts w:ascii="Arial" w:hAnsi="Arial" w:cs="Arial"/>
          <w:color w:val="000000" w:themeColor="text1"/>
          <w:sz w:val="18"/>
          <w:szCs w:val="18"/>
        </w:rPr>
        <w:t>**) sprawdzane właściwości powinny być odpowiednie do procentowego dodatku; przy małym procentowym dodatku stosuje się minimum wymagań.</w:t>
      </w:r>
    </w:p>
    <w:p w14:paraId="4E8A772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c) informacje o mieszance mineralno-asfaltowej:</w:t>
      </w:r>
    </w:p>
    <w:p w14:paraId="31095235" w14:textId="77777777" w:rsidR="00F45500" w:rsidRPr="00FA4899" w:rsidRDefault="00F45500" w:rsidP="00C12426">
      <w:pPr>
        <w:widowControl/>
        <w:numPr>
          <w:ilvl w:val="0"/>
          <w:numId w:val="22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skład mieszaki podany jako wejściowy (w przypadku walidacji w laboratorium) lub wyjściowy skład (w wypadku walidacji produkcji),</w:t>
      </w:r>
    </w:p>
    <w:p w14:paraId="4DA38296" w14:textId="77777777" w:rsidR="00F45500" w:rsidRPr="00FA4899" w:rsidRDefault="00F45500" w:rsidP="00C12426">
      <w:pPr>
        <w:widowControl/>
        <w:numPr>
          <w:ilvl w:val="0"/>
          <w:numId w:val="22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wyniki badań zgodnie z zestawieniem podanym w tablicy 28.</w:t>
      </w:r>
    </w:p>
    <w:p w14:paraId="14D58B56" w14:textId="77777777" w:rsidR="00F45500" w:rsidRPr="00FA4899" w:rsidRDefault="00F45500" w:rsidP="00F45500">
      <w:pPr>
        <w:rPr>
          <w:rFonts w:ascii="Arial" w:hAnsi="Arial" w:cs="Arial"/>
          <w:color w:val="000000" w:themeColor="text1"/>
          <w:sz w:val="18"/>
          <w:szCs w:val="18"/>
        </w:rPr>
      </w:pPr>
    </w:p>
    <w:p w14:paraId="5F4F29B9"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28. Rodzaj i liczba badań mieszanki mineralno-asfaltowej</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260"/>
        <w:gridCol w:w="1672"/>
      </w:tblGrid>
      <w:tr w:rsidR="00FA4899" w:rsidRPr="00FA4899" w14:paraId="7E62B16F" w14:textId="77777777" w:rsidTr="008F7A94">
        <w:trPr>
          <w:jc w:val="center"/>
        </w:trPr>
        <w:tc>
          <w:tcPr>
            <w:tcW w:w="3936" w:type="dxa"/>
            <w:vAlign w:val="center"/>
          </w:tcPr>
          <w:p w14:paraId="7B0082FB"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3260" w:type="dxa"/>
            <w:vAlign w:val="center"/>
          </w:tcPr>
          <w:p w14:paraId="5DADE326"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Metoda badania</w:t>
            </w:r>
          </w:p>
        </w:tc>
        <w:tc>
          <w:tcPr>
            <w:tcW w:w="1672" w:type="dxa"/>
            <w:vAlign w:val="center"/>
          </w:tcPr>
          <w:p w14:paraId="72F00E54"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Liczba badań</w:t>
            </w:r>
          </w:p>
        </w:tc>
      </w:tr>
      <w:tr w:rsidR="00FA4899" w:rsidRPr="00FA4899" w14:paraId="54557165" w14:textId="77777777" w:rsidTr="008F7A94">
        <w:trPr>
          <w:jc w:val="center"/>
        </w:trPr>
        <w:tc>
          <w:tcPr>
            <w:tcW w:w="3936" w:type="dxa"/>
            <w:vAlign w:val="center"/>
          </w:tcPr>
          <w:p w14:paraId="2B3DF88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lepiszcza (obowiązkowa)</w:t>
            </w:r>
          </w:p>
        </w:tc>
        <w:tc>
          <w:tcPr>
            <w:tcW w:w="3260" w:type="dxa"/>
            <w:vAlign w:val="center"/>
          </w:tcPr>
          <w:p w14:paraId="0373D04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12697-1[31]</w:t>
            </w:r>
          </w:p>
          <w:p w14:paraId="0D09CBA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12697-39 [46]</w:t>
            </w:r>
          </w:p>
        </w:tc>
        <w:tc>
          <w:tcPr>
            <w:tcW w:w="1672" w:type="dxa"/>
            <w:vAlign w:val="center"/>
          </w:tcPr>
          <w:p w14:paraId="4BD56376"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37A874BB" w14:textId="77777777" w:rsidTr="008F7A94">
        <w:trPr>
          <w:jc w:val="center"/>
        </w:trPr>
        <w:tc>
          <w:tcPr>
            <w:tcW w:w="3936" w:type="dxa"/>
            <w:vAlign w:val="center"/>
          </w:tcPr>
          <w:p w14:paraId="6CEC0D20"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Uziarnienie (obowiązkowa)</w:t>
            </w:r>
          </w:p>
        </w:tc>
        <w:tc>
          <w:tcPr>
            <w:tcW w:w="3260" w:type="dxa"/>
            <w:vAlign w:val="center"/>
          </w:tcPr>
          <w:p w14:paraId="36C071DF"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12697-2 [32]</w:t>
            </w:r>
          </w:p>
        </w:tc>
        <w:tc>
          <w:tcPr>
            <w:tcW w:w="1672" w:type="dxa"/>
            <w:vAlign w:val="center"/>
          </w:tcPr>
          <w:p w14:paraId="0FDD4B8F"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05B296BD" w14:textId="77777777" w:rsidTr="008F7A94">
        <w:trPr>
          <w:jc w:val="center"/>
        </w:trPr>
        <w:tc>
          <w:tcPr>
            <w:tcW w:w="3936" w:type="dxa"/>
            <w:vAlign w:val="center"/>
          </w:tcPr>
          <w:p w14:paraId="5493043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wolnych przestrzeni łącznie z VFB i VMA przy wyma-ganej zawartości wolnych przestrzeni V</w:t>
            </w:r>
            <w:r w:rsidRPr="00FA4899">
              <w:rPr>
                <w:rFonts w:ascii="Arial" w:hAnsi="Arial" w:cs="Arial"/>
                <w:color w:val="000000" w:themeColor="text1"/>
                <w:sz w:val="18"/>
                <w:szCs w:val="18"/>
                <w:vertAlign w:val="subscript"/>
              </w:rPr>
              <w:t>max</w:t>
            </w:r>
            <w:r w:rsidRPr="00FA4899">
              <w:rPr>
                <w:rFonts w:ascii="Arial" w:hAnsi="Arial" w:cs="Arial"/>
                <w:color w:val="000000" w:themeColor="text1"/>
                <w:sz w:val="18"/>
                <w:szCs w:val="18"/>
              </w:rPr>
              <w:t>≤7% (obowiązkowa)</w:t>
            </w:r>
          </w:p>
        </w:tc>
        <w:tc>
          <w:tcPr>
            <w:tcW w:w="3260" w:type="dxa"/>
            <w:vAlign w:val="center"/>
          </w:tcPr>
          <w:p w14:paraId="2715D3D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12697-8[37]</w:t>
            </w:r>
          </w:p>
          <w:p w14:paraId="0B6C2CA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Gęstość objętościowa wg PN-EN 12697-6 [36], metoda B, w stanie nasyconym powierzch-niowo suchym.</w:t>
            </w:r>
          </w:p>
          <w:p w14:paraId="4FFADFA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Gęstość wg PN-EN 12697-5 [35], metoda A w wodzie</w:t>
            </w:r>
          </w:p>
        </w:tc>
        <w:tc>
          <w:tcPr>
            <w:tcW w:w="1672" w:type="dxa"/>
            <w:vAlign w:val="center"/>
          </w:tcPr>
          <w:p w14:paraId="6664198F" w14:textId="77777777" w:rsidR="00F45500" w:rsidRPr="00FA4899" w:rsidRDefault="00F45500" w:rsidP="008F7A94">
            <w:pPr>
              <w:jc w:val="center"/>
              <w:rPr>
                <w:rFonts w:ascii="Arial" w:hAnsi="Arial" w:cs="Arial"/>
                <w:color w:val="000000" w:themeColor="text1"/>
                <w:sz w:val="18"/>
                <w:szCs w:val="18"/>
              </w:rPr>
            </w:pPr>
          </w:p>
          <w:p w14:paraId="29356CC0" w14:textId="77777777" w:rsidR="00F45500" w:rsidRPr="00FA4899" w:rsidRDefault="00F45500" w:rsidP="008F7A94">
            <w:pPr>
              <w:jc w:val="center"/>
              <w:rPr>
                <w:rFonts w:ascii="Arial" w:hAnsi="Arial" w:cs="Arial"/>
                <w:color w:val="000000" w:themeColor="text1"/>
                <w:sz w:val="18"/>
                <w:szCs w:val="18"/>
              </w:rPr>
            </w:pPr>
          </w:p>
          <w:p w14:paraId="0199C783" w14:textId="77777777" w:rsidR="00F45500" w:rsidRPr="00FA4899" w:rsidRDefault="00F45500" w:rsidP="008F7A94">
            <w:pPr>
              <w:jc w:val="center"/>
              <w:rPr>
                <w:rFonts w:ascii="Arial" w:hAnsi="Arial" w:cs="Arial"/>
                <w:color w:val="000000" w:themeColor="text1"/>
                <w:sz w:val="18"/>
                <w:szCs w:val="18"/>
              </w:rPr>
            </w:pPr>
          </w:p>
          <w:p w14:paraId="0387A43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380B80B4" w14:textId="77777777" w:rsidTr="008F7A94">
        <w:trPr>
          <w:jc w:val="center"/>
        </w:trPr>
        <w:tc>
          <w:tcPr>
            <w:tcW w:w="3936" w:type="dxa"/>
            <w:vAlign w:val="center"/>
          </w:tcPr>
          <w:p w14:paraId="2F4D92B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Wrażliwość na działanie wody (powiązana funkcjonalnie)</w:t>
            </w:r>
          </w:p>
        </w:tc>
        <w:tc>
          <w:tcPr>
            <w:tcW w:w="3260" w:type="dxa"/>
            <w:vAlign w:val="center"/>
          </w:tcPr>
          <w:p w14:paraId="4E01ED3E"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PN-EN 12697-12 [39]</w:t>
            </w:r>
          </w:p>
        </w:tc>
        <w:tc>
          <w:tcPr>
            <w:tcW w:w="1672" w:type="dxa"/>
            <w:vAlign w:val="center"/>
          </w:tcPr>
          <w:p w14:paraId="3AF7307A"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59396EAF" w14:textId="77777777" w:rsidTr="008F7A94">
        <w:trPr>
          <w:jc w:val="center"/>
        </w:trPr>
        <w:tc>
          <w:tcPr>
            <w:tcW w:w="3936" w:type="dxa"/>
            <w:vAlign w:val="center"/>
          </w:tcPr>
          <w:p w14:paraId="2C553EB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deformacje trwałe (powiązana funkcjonalnie), dotyczy betonu asfaltowego zaprojekto-wanego do maksymalnego obcią-żenia osi poniżej 130 kN</w:t>
            </w:r>
          </w:p>
        </w:tc>
        <w:tc>
          <w:tcPr>
            <w:tcW w:w="3260" w:type="dxa"/>
            <w:vAlign w:val="center"/>
          </w:tcPr>
          <w:p w14:paraId="5D53338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12697-22 [41]</w:t>
            </w:r>
          </w:p>
          <w:p w14:paraId="5BED1F2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mały aparat, metoda B w powietrzu, przy wymaganej temperaturze</w:t>
            </w:r>
          </w:p>
        </w:tc>
        <w:tc>
          <w:tcPr>
            <w:tcW w:w="1672" w:type="dxa"/>
            <w:vAlign w:val="center"/>
          </w:tcPr>
          <w:p w14:paraId="32D11C32" w14:textId="77777777" w:rsidR="00F45500" w:rsidRPr="00FA4899" w:rsidRDefault="00F45500" w:rsidP="008F7A94">
            <w:pPr>
              <w:jc w:val="center"/>
              <w:rPr>
                <w:rFonts w:ascii="Arial" w:hAnsi="Arial" w:cs="Arial"/>
                <w:color w:val="000000" w:themeColor="text1"/>
                <w:sz w:val="18"/>
                <w:szCs w:val="18"/>
              </w:rPr>
            </w:pPr>
          </w:p>
          <w:p w14:paraId="1B337BC3" w14:textId="77777777" w:rsidR="00F45500" w:rsidRPr="00FA4899" w:rsidRDefault="00F45500" w:rsidP="008F7A94">
            <w:pPr>
              <w:jc w:val="center"/>
              <w:rPr>
                <w:rFonts w:ascii="Arial" w:hAnsi="Arial" w:cs="Arial"/>
                <w:color w:val="000000" w:themeColor="text1"/>
                <w:sz w:val="18"/>
                <w:szCs w:val="18"/>
              </w:rPr>
            </w:pPr>
          </w:p>
          <w:p w14:paraId="211FBA4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CB62B5B" w14:textId="77777777" w:rsidTr="008F7A94">
        <w:trPr>
          <w:jc w:val="center"/>
        </w:trPr>
        <w:tc>
          <w:tcPr>
            <w:tcW w:w="3936" w:type="dxa"/>
            <w:vAlign w:val="center"/>
          </w:tcPr>
          <w:p w14:paraId="0B58215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Sztywność (funkcjonalna)</w:t>
            </w:r>
          </w:p>
        </w:tc>
        <w:tc>
          <w:tcPr>
            <w:tcW w:w="3260" w:type="dxa"/>
            <w:vAlign w:val="center"/>
          </w:tcPr>
          <w:p w14:paraId="4F02EFE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12697-26 [43]</w:t>
            </w:r>
          </w:p>
        </w:tc>
        <w:tc>
          <w:tcPr>
            <w:tcW w:w="1672" w:type="dxa"/>
            <w:vAlign w:val="center"/>
          </w:tcPr>
          <w:p w14:paraId="3EBB263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A992393" w14:textId="77777777" w:rsidTr="008F7A94">
        <w:trPr>
          <w:jc w:val="center"/>
        </w:trPr>
        <w:tc>
          <w:tcPr>
            <w:tcW w:w="3936" w:type="dxa"/>
            <w:vAlign w:val="center"/>
          </w:tcPr>
          <w:p w14:paraId="63AA02F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Zmęczenie (funkcjonalna) do nawierzchni zaprojektowanych wg kryterium opartym na cztero-punktowym zginaniu</w:t>
            </w:r>
          </w:p>
        </w:tc>
        <w:tc>
          <w:tcPr>
            <w:tcW w:w="3260" w:type="dxa"/>
            <w:vAlign w:val="center"/>
          </w:tcPr>
          <w:p w14:paraId="0C3FE34C" w14:textId="77777777" w:rsidR="00F45500" w:rsidRPr="00FA4899" w:rsidRDefault="00F45500" w:rsidP="008F7A94">
            <w:pPr>
              <w:spacing w:before="240"/>
              <w:jc w:val="center"/>
              <w:rPr>
                <w:rFonts w:ascii="Arial" w:hAnsi="Arial" w:cs="Arial"/>
                <w:color w:val="000000" w:themeColor="text1"/>
                <w:sz w:val="18"/>
                <w:szCs w:val="18"/>
              </w:rPr>
            </w:pPr>
            <w:r w:rsidRPr="00FA4899">
              <w:rPr>
                <w:rFonts w:ascii="Arial" w:hAnsi="Arial" w:cs="Arial"/>
                <w:color w:val="000000" w:themeColor="text1"/>
                <w:sz w:val="18"/>
                <w:szCs w:val="18"/>
              </w:rPr>
              <w:t>PN-EN 12697-24 [42] Załącznik D</w:t>
            </w:r>
          </w:p>
        </w:tc>
        <w:tc>
          <w:tcPr>
            <w:tcW w:w="1672" w:type="dxa"/>
            <w:vAlign w:val="center"/>
          </w:tcPr>
          <w:p w14:paraId="09FF84D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B1C81E2" w14:textId="77777777" w:rsidTr="008F7A94">
        <w:trPr>
          <w:jc w:val="center"/>
        </w:trPr>
        <w:tc>
          <w:tcPr>
            <w:tcW w:w="3936" w:type="dxa"/>
            <w:vAlign w:val="center"/>
          </w:tcPr>
          <w:p w14:paraId="4FF6799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paliwo (powiązana funkcjonalnie)</w:t>
            </w:r>
          </w:p>
        </w:tc>
        <w:tc>
          <w:tcPr>
            <w:tcW w:w="3260" w:type="dxa"/>
            <w:vAlign w:val="center"/>
          </w:tcPr>
          <w:p w14:paraId="3DA3A917"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PN-EN 12697-43 [49]</w:t>
            </w:r>
          </w:p>
        </w:tc>
        <w:tc>
          <w:tcPr>
            <w:tcW w:w="1672" w:type="dxa"/>
            <w:vAlign w:val="center"/>
          </w:tcPr>
          <w:p w14:paraId="4A9AAE46"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31D66D1" w14:textId="77777777" w:rsidTr="008F7A94">
        <w:trPr>
          <w:jc w:val="center"/>
        </w:trPr>
        <w:tc>
          <w:tcPr>
            <w:tcW w:w="3936" w:type="dxa"/>
            <w:vAlign w:val="center"/>
          </w:tcPr>
          <w:p w14:paraId="7FAF756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środki odladzające (powiązana funkcjonalnie)</w:t>
            </w:r>
          </w:p>
        </w:tc>
        <w:tc>
          <w:tcPr>
            <w:tcW w:w="3260" w:type="dxa"/>
            <w:vAlign w:val="center"/>
          </w:tcPr>
          <w:p w14:paraId="093789A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12697-41 [47]</w:t>
            </w:r>
          </w:p>
        </w:tc>
        <w:tc>
          <w:tcPr>
            <w:tcW w:w="1672" w:type="dxa"/>
            <w:vAlign w:val="center"/>
          </w:tcPr>
          <w:p w14:paraId="32A9473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bl>
    <w:p w14:paraId="39FE19FF"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Badanie typu należy przeprowadzić zgodnie z PN-EN 13108-20 [54] przy pierwszym wprowadzeniu mieszanek mineralno-asfaltowych do obrotu i powinno być powtórzone w wypadku: </w:t>
      </w:r>
    </w:p>
    <w:p w14:paraId="64381CB5"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upływu trzech lat,</w:t>
      </w:r>
    </w:p>
    <w:p w14:paraId="57B23A1F"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złoża kruszywa,</w:t>
      </w:r>
    </w:p>
    <w:p w14:paraId="6B6CA674"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rodzaju kruszywa (typu petrograficznego),</w:t>
      </w:r>
    </w:p>
    <w:p w14:paraId="423A9F42"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kategorii kruszywa grubego, jak definiowano w PN-EN 13043 [50], jednej z następujących właściwości: kształtu, udziału ziaren częściowo przekruszonych, odporności na rozdrabnianie, odporności na ścieranie lub kanciastości kruszywa drobnego,</w:t>
      </w:r>
    </w:p>
    <w:p w14:paraId="5DFC8F33"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gęstości ziaren (średnia ważona) o więcej niż 0,05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w:t>
      </w:r>
    </w:p>
    <w:p w14:paraId="3D0E8AC4"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rodzaju lepiszcza,</w:t>
      </w:r>
    </w:p>
    <w:p w14:paraId="71EE68FA"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typu mineralogicznego wypełniacza.</w:t>
      </w:r>
    </w:p>
    <w:p w14:paraId="623E2E9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068F172D"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6.3. Badania w czasie robót</w:t>
      </w:r>
    </w:p>
    <w:p w14:paraId="3A78E088"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6.3.1. </w:t>
      </w:r>
      <w:r w:rsidRPr="00FA4899">
        <w:rPr>
          <w:rFonts w:ascii="Arial" w:hAnsi="Arial" w:cs="Arial"/>
          <w:color w:val="000000" w:themeColor="text1"/>
          <w:sz w:val="18"/>
          <w:szCs w:val="18"/>
        </w:rPr>
        <w:t>Uwagi ogólne</w:t>
      </w:r>
    </w:p>
    <w:p w14:paraId="4A4A8A5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dzielą się na:</w:t>
      </w:r>
    </w:p>
    <w:p w14:paraId="28A8EECA" w14:textId="77777777" w:rsidR="00F45500" w:rsidRPr="00FA4899"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badania Wykonawcy (w ramach własnego nadzoru),</w:t>
      </w:r>
    </w:p>
    <w:p w14:paraId="73DD790C" w14:textId="77777777" w:rsidR="00F45500" w:rsidRPr="00FA4899"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badania kontrolne (w ramach nadzoru Zleceniodawcy – Inżyniera).</w:t>
      </w:r>
    </w:p>
    <w:p w14:paraId="1279AE02" w14:textId="77777777" w:rsidR="00F45500" w:rsidRPr="00FA4899"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dodatkowe,</w:t>
      </w:r>
    </w:p>
    <w:p w14:paraId="611544E3" w14:textId="77777777" w:rsidR="00F45500" w:rsidRPr="00FA4899"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arbitrażowe.</w:t>
      </w:r>
    </w:p>
    <w:p w14:paraId="0800A138"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lastRenderedPageBreak/>
        <w:t xml:space="preserve">6.3.2. </w:t>
      </w:r>
      <w:r w:rsidRPr="00FA4899">
        <w:rPr>
          <w:rFonts w:ascii="Arial" w:hAnsi="Arial" w:cs="Arial"/>
          <w:color w:val="000000" w:themeColor="text1"/>
          <w:sz w:val="18"/>
          <w:szCs w:val="18"/>
        </w:rPr>
        <w:t>Badania Wykonawcy</w:t>
      </w:r>
    </w:p>
    <w:p w14:paraId="1B359246"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6.3.2.1. Badania w czasie wytwarzania mieszanki mineralno-asfaltowej </w:t>
      </w:r>
    </w:p>
    <w:p w14:paraId="7139525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Badania Wykonawcy w czasie wytwarzania mieszanki mineralno–asfaltowej powinny być wykonywane w ramach zakładowej kontroli produkcji, zgodnie z normą PN-EN 13108-21 [55].</w:t>
      </w:r>
    </w:p>
    <w:p w14:paraId="3F195F7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Zakres badań Wykonawcy w systemie zakładowej kontroli produkcji obejmuje:</w:t>
      </w:r>
    </w:p>
    <w:p w14:paraId="4B708CE2" w14:textId="77777777" w:rsidR="00F45500" w:rsidRPr="00FA4899"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badania materiałów wsadowych do mieszanki mineralno-asfaltowej (asfaltów, kruszyw wypełniacza  i dodatków), </w:t>
      </w:r>
    </w:p>
    <w:p w14:paraId="37D99178" w14:textId="77777777" w:rsidR="00F45500" w:rsidRPr="00FA4899"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badanie składu i właściwości mieszanki mineralno-asfaltowej.</w:t>
      </w:r>
    </w:p>
    <w:p w14:paraId="30AE7A7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Częstotliwość oraz zakres badań i pomiarów w czasie wytwarzania mieszanki mineralno-asfaltowej powinno być zgodne z certyfikowanym systemem ZKP. </w:t>
      </w:r>
    </w:p>
    <w:p w14:paraId="309DFBB5"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6.3.2.2.  Badania w czasie wykonywania warstwy asfaltowej i badania gotowej warstwy</w:t>
      </w:r>
      <w:r w:rsidRPr="00FA4899">
        <w:rPr>
          <w:rFonts w:ascii="Arial" w:hAnsi="Arial" w:cs="Arial"/>
          <w:color w:val="000000" w:themeColor="text1"/>
          <w:sz w:val="18"/>
          <w:szCs w:val="18"/>
        </w:rPr>
        <w:tab/>
      </w:r>
    </w:p>
    <w:p w14:paraId="37CE109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77604A4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440E473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Wyniki badań Wykonawcy należy przekazywać Inżynierowi na jego żądanie. Inżynier może zdecydować o dokonaniu odbioru na podstawie badań Wykonawcy. W razie zastrzeżeń Inżynier może przeprowadzić badania kontrolne według pktu 6.5.</w:t>
      </w:r>
    </w:p>
    <w:p w14:paraId="72CE85C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Zakres badań Wykonawcy związany z wykonywaniem nawierzchni:</w:t>
      </w:r>
    </w:p>
    <w:p w14:paraId="77EE4495"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powietrza,</w:t>
      </w:r>
    </w:p>
    <w:p w14:paraId="0AC9F18E"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mieszanki mineralno-asfaltowej podczas wykonywania nawierzchni (wg PN-EN 12697-13 [40]),</w:t>
      </w:r>
    </w:p>
    <w:p w14:paraId="00449DF2"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mieszanki mineralno-asfaltowej,</w:t>
      </w:r>
    </w:p>
    <w:p w14:paraId="636BF9B8"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wykaz ilości materiałów lub grubości wykonanej warstwy,</w:t>
      </w:r>
    </w:p>
    <w:p w14:paraId="4057F983"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spadku poprzecznego warstwy asfaltowej,</w:t>
      </w:r>
    </w:p>
    <w:p w14:paraId="0A0BED83"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równości warstwy asfaltowej (wg pktu 6.5.4),</w:t>
      </w:r>
    </w:p>
    <w:p w14:paraId="06A362AE"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parametrów geometrycznych poboczy,</w:t>
      </w:r>
    </w:p>
    <w:p w14:paraId="450D6781"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jednorodności powierzchni warstwy,</w:t>
      </w:r>
    </w:p>
    <w:p w14:paraId="2E48A5D8"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jakości wykonania połączeń technologicznych.</w:t>
      </w:r>
    </w:p>
    <w:p w14:paraId="340F0B1D"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6.3.3.  </w:t>
      </w:r>
      <w:r w:rsidRPr="00FA4899">
        <w:rPr>
          <w:rFonts w:ascii="Arial" w:hAnsi="Arial" w:cs="Arial"/>
          <w:color w:val="000000" w:themeColor="text1"/>
          <w:sz w:val="18"/>
          <w:szCs w:val="18"/>
        </w:rPr>
        <w:t>Badania kontrolne Zamawiającego</w:t>
      </w:r>
    </w:p>
    <w:p w14:paraId="402A217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2B539CF7" w14:textId="77777777" w:rsidR="00F45500" w:rsidRPr="00FA4899" w:rsidRDefault="00F45500" w:rsidP="00F45500">
      <w:pPr>
        <w:pStyle w:val="Wcicienormalne"/>
        <w:ind w:left="0" w:firstLine="709"/>
        <w:rPr>
          <w:rFonts w:ascii="Arial" w:hAnsi="Arial"/>
          <w:color w:val="000000" w:themeColor="text1"/>
          <w:sz w:val="18"/>
          <w:szCs w:val="18"/>
        </w:rPr>
      </w:pPr>
      <w:r w:rsidRPr="00FA4899">
        <w:rPr>
          <w:rFonts w:ascii="Arial" w:hAnsi="Arial"/>
          <w:color w:val="000000" w:themeColor="text1"/>
          <w:sz w:val="18"/>
          <w:szCs w:val="18"/>
        </w:rPr>
        <w:t xml:space="preserve">Rodzaj i zakres badań kontrolnych Zamawiającego mieszanki mineralno-asfaltowej i wykonanej warstwy jest następujący: </w:t>
      </w:r>
    </w:p>
    <w:p w14:paraId="41B9806E" w14:textId="77777777" w:rsidR="00F45500" w:rsidRPr="00FA4899" w:rsidRDefault="00F45500" w:rsidP="00C12426">
      <w:pPr>
        <w:widowControl/>
        <w:numPr>
          <w:ilvl w:val="0"/>
          <w:numId w:val="220"/>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badania materiałów wsadowych do mieszanki mineralno-asfaltowej (asfaltów, kruszyw, wypełniacza  i dodatków).</w:t>
      </w:r>
    </w:p>
    <w:p w14:paraId="0480C77E" w14:textId="77777777" w:rsidR="00F45500" w:rsidRPr="00FA4899" w:rsidRDefault="00F45500" w:rsidP="00F45500">
      <w:pPr>
        <w:pStyle w:val="Wcicienormalne"/>
        <w:ind w:left="0" w:firstLine="709"/>
        <w:rPr>
          <w:rFonts w:ascii="Arial" w:hAnsi="Arial"/>
          <w:color w:val="000000" w:themeColor="text1"/>
          <w:sz w:val="18"/>
          <w:szCs w:val="18"/>
        </w:rPr>
      </w:pPr>
      <w:r w:rsidRPr="00FA4899">
        <w:rPr>
          <w:rFonts w:ascii="Arial" w:hAnsi="Arial"/>
          <w:color w:val="000000" w:themeColor="text1"/>
          <w:sz w:val="18"/>
          <w:szCs w:val="18"/>
        </w:rPr>
        <w:t xml:space="preserve">Mieszanka mineralno-asfaltowa </w:t>
      </w:r>
      <w:r w:rsidRPr="00FA4899">
        <w:rPr>
          <w:rFonts w:ascii="Arial" w:hAnsi="Arial"/>
          <w:color w:val="000000" w:themeColor="text1"/>
          <w:sz w:val="18"/>
          <w:szCs w:val="18"/>
          <w:vertAlign w:val="superscript"/>
        </w:rPr>
        <w:t>a)</w:t>
      </w:r>
      <w:r w:rsidRPr="00FA4899">
        <w:rPr>
          <w:rFonts w:ascii="Arial" w:hAnsi="Arial"/>
          <w:color w:val="000000" w:themeColor="text1"/>
          <w:sz w:val="18"/>
          <w:szCs w:val="18"/>
        </w:rPr>
        <w:t>:</w:t>
      </w:r>
    </w:p>
    <w:p w14:paraId="5B71E3D8"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uziarnienie,</w:t>
      </w:r>
    </w:p>
    <w:p w14:paraId="3B3EC2B7"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zawartość lepiszcza,</w:t>
      </w:r>
    </w:p>
    <w:p w14:paraId="71C0B9DF"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temperatura mięknienia odzyskanego lepiszcza,</w:t>
      </w:r>
    </w:p>
    <w:p w14:paraId="09A7A696"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gęstość i zawartość wolnych przestrzeni próbki.</w:t>
      </w:r>
    </w:p>
    <w:p w14:paraId="7FAE84A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Warunki technologiczne wbudowywania mieszanki mineralno-asfaltowej:</w:t>
      </w:r>
    </w:p>
    <w:p w14:paraId="65241BC3" w14:textId="77777777" w:rsidR="00F45500" w:rsidRPr="00FA4899"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powietrza podczas pobrania  próby do badań,</w:t>
      </w:r>
    </w:p>
    <w:p w14:paraId="3549F60F" w14:textId="77777777" w:rsidR="00F45500" w:rsidRPr="00FA4899"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mieszanki mineralno-asfaltowej,</w:t>
      </w:r>
    </w:p>
    <w:p w14:paraId="71717EB4" w14:textId="77777777" w:rsidR="00F45500" w:rsidRPr="00FA4899"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dostarczonej mieszanki mineralno-asfaltowej.</w:t>
      </w:r>
    </w:p>
    <w:p w14:paraId="2A16B6C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Wykonana warstwa:</w:t>
      </w:r>
    </w:p>
    <w:p w14:paraId="446DCB3A"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wskaźnik zagęszczenia</w:t>
      </w:r>
    </w:p>
    <w:p w14:paraId="431A43FD"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grubość warstwy lub ilość zużytego materiału,</w:t>
      </w:r>
    </w:p>
    <w:p w14:paraId="61AF2B88"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równość podłużna i poprzeczna,</w:t>
      </w:r>
    </w:p>
    <w:p w14:paraId="1825EC75"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spadki poprzeczne,</w:t>
      </w:r>
    </w:p>
    <w:p w14:paraId="01ECF523"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zawartość wolnych przestrzeni,</w:t>
      </w:r>
    </w:p>
    <w:p w14:paraId="7A84EEC4"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złącza technologiczne,</w:t>
      </w:r>
    </w:p>
    <w:p w14:paraId="58C8D81B"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szerokość warstwy,</w:t>
      </w:r>
    </w:p>
    <w:p w14:paraId="2C175ACD"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rzędne wysokościowe,</w:t>
      </w:r>
    </w:p>
    <w:p w14:paraId="17033FE5"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ukształtowanie osi w planie,</w:t>
      </w:r>
    </w:p>
    <w:p w14:paraId="72B6EA5D"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ocena wizualna warstwy.</w:t>
      </w:r>
    </w:p>
    <w:p w14:paraId="6E49D822" w14:textId="77777777" w:rsidR="00F45500" w:rsidRPr="00FA4899" w:rsidRDefault="00F45500" w:rsidP="00F45500">
      <w:pPr>
        <w:keepNext/>
        <w:jc w:val="both"/>
        <w:rPr>
          <w:rFonts w:ascii="Arial" w:hAnsi="Arial" w:cs="Arial"/>
          <w:b/>
          <w:color w:val="000000" w:themeColor="text1"/>
          <w:sz w:val="18"/>
          <w:szCs w:val="18"/>
        </w:rPr>
      </w:pPr>
      <w:r w:rsidRPr="00FA4899">
        <w:rPr>
          <w:rFonts w:ascii="Arial" w:hAnsi="Arial" w:cs="Arial"/>
          <w:color w:val="000000" w:themeColor="text1"/>
          <w:sz w:val="18"/>
          <w:szCs w:val="18"/>
          <w:vertAlign w:val="superscript"/>
        </w:rPr>
        <w:lastRenderedPageBreak/>
        <w:t>a)</w:t>
      </w:r>
      <w:r w:rsidRPr="00FA4899">
        <w:rPr>
          <w:rFonts w:ascii="Arial" w:hAnsi="Arial" w:cs="Arial"/>
          <w:color w:val="000000" w:themeColor="text1"/>
          <w:sz w:val="18"/>
          <w:szCs w:val="18"/>
        </w:rPr>
        <w:t xml:space="preserve">   w razie potrzeby specjalne kruszywa i dodatki.</w:t>
      </w:r>
    </w:p>
    <w:p w14:paraId="21F5955A" w14:textId="77777777" w:rsidR="00F45500" w:rsidRPr="00FA4899" w:rsidRDefault="00F45500" w:rsidP="00F45500">
      <w:pPr>
        <w:keepNext/>
        <w:spacing w:before="120" w:after="120"/>
        <w:jc w:val="both"/>
        <w:rPr>
          <w:rFonts w:ascii="Arial" w:hAnsi="Arial" w:cs="Arial"/>
          <w:b/>
          <w:color w:val="000000" w:themeColor="text1"/>
          <w:sz w:val="18"/>
          <w:szCs w:val="18"/>
        </w:rPr>
      </w:pPr>
      <w:r w:rsidRPr="00FA4899">
        <w:rPr>
          <w:rFonts w:ascii="Arial" w:hAnsi="Arial" w:cs="Arial"/>
          <w:b/>
          <w:color w:val="000000" w:themeColor="text1"/>
          <w:sz w:val="18"/>
          <w:szCs w:val="18"/>
        </w:rPr>
        <w:t>6.3.4.</w:t>
      </w:r>
      <w:r w:rsidRPr="00FA4899">
        <w:rPr>
          <w:rFonts w:ascii="Arial" w:hAnsi="Arial" w:cs="Arial"/>
          <w:color w:val="000000" w:themeColor="text1"/>
          <w:sz w:val="18"/>
          <w:szCs w:val="18"/>
        </w:rPr>
        <w:t xml:space="preserve"> </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Badanie materiałów wsadowych</w:t>
      </w:r>
    </w:p>
    <w:p w14:paraId="656F610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Właściwości materiałów wsadowych należy oceniać na podstawie badań pobranych próbek w miejscu produkcji  mieszanki mineralno-asfaltowej. </w:t>
      </w:r>
    </w:p>
    <w:p w14:paraId="7CEB3B3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oceny jakości materiałów wsadowych mieszanki mineralno-asfaltowej, za zgodą nadzoru i Zamawiającego mogą posłużyć wyniki badań wykonanych w ramach zakładowej kontroli produkcji. </w:t>
      </w:r>
    </w:p>
    <w:p w14:paraId="674C753D" w14:textId="77777777" w:rsidR="00F45500" w:rsidRPr="00FA4899" w:rsidRDefault="00F45500" w:rsidP="00F45500">
      <w:pPr>
        <w:spacing w:before="120" w:after="120"/>
        <w:ind w:right="-57"/>
        <w:jc w:val="both"/>
        <w:rPr>
          <w:rFonts w:ascii="Arial" w:hAnsi="Arial" w:cs="Arial"/>
          <w:color w:val="000000" w:themeColor="text1"/>
          <w:sz w:val="18"/>
          <w:szCs w:val="18"/>
        </w:rPr>
      </w:pPr>
      <w:r w:rsidRPr="00FA4899">
        <w:rPr>
          <w:rFonts w:ascii="Arial" w:hAnsi="Arial" w:cs="Arial"/>
          <w:b/>
          <w:color w:val="000000" w:themeColor="text1"/>
          <w:sz w:val="18"/>
          <w:szCs w:val="18"/>
        </w:rPr>
        <w:t>6.3.5.</w:t>
      </w:r>
      <w:r w:rsidRPr="00FA4899">
        <w:rPr>
          <w:rFonts w:ascii="Arial" w:hAnsi="Arial" w:cs="Arial"/>
          <w:color w:val="000000" w:themeColor="text1"/>
          <w:sz w:val="18"/>
          <w:szCs w:val="18"/>
        </w:rPr>
        <w:t xml:space="preserve"> </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Kruszywa i wypełniacz</w:t>
      </w:r>
    </w:p>
    <w:p w14:paraId="7B3A9C85"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Z kruszywa należy pobrać i zbadać średnie próbki. Wielkość pobranej średniej próbki nie może być mniejsza niż: </w:t>
      </w:r>
    </w:p>
    <w:p w14:paraId="129381B8"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wypełniacz</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t>2 kg,</w:t>
      </w:r>
    </w:p>
    <w:p w14:paraId="3FE43CCC"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kruszywa o uziarnieniu do 8 mm</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5 kg,</w:t>
      </w:r>
    </w:p>
    <w:p w14:paraId="31FD267E"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kruszywa o uziarnieniu powyżej 8 mm</w:t>
      </w:r>
      <w:r w:rsidRPr="00FA4899">
        <w:rPr>
          <w:rFonts w:ascii="Arial" w:hAnsi="Arial" w:cs="Arial"/>
          <w:color w:val="000000" w:themeColor="text1"/>
          <w:sz w:val="18"/>
          <w:szCs w:val="18"/>
        </w:rPr>
        <w:tab/>
        <w:t xml:space="preserve">          15 kg.</w:t>
      </w:r>
    </w:p>
    <w:p w14:paraId="57BA7515" w14:textId="77777777" w:rsidR="00F45500" w:rsidRPr="00FA4899" w:rsidRDefault="00F45500" w:rsidP="00F45500">
      <w:pPr>
        <w:tabs>
          <w:tab w:val="left" w:pos="426"/>
        </w:tabs>
        <w:ind w:right="-57"/>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Wypełniacz i kruszywa powinny spełniać wymagania podane w pkcie  2.4.</w:t>
      </w:r>
    </w:p>
    <w:p w14:paraId="272A8125" w14:textId="77777777" w:rsidR="00F45500" w:rsidRPr="00FA4899" w:rsidRDefault="00F45500" w:rsidP="00F45500">
      <w:pPr>
        <w:spacing w:before="120" w:after="120"/>
        <w:ind w:right="-57"/>
        <w:jc w:val="both"/>
        <w:rPr>
          <w:rFonts w:ascii="Arial" w:hAnsi="Arial" w:cs="Arial"/>
          <w:color w:val="000000" w:themeColor="text1"/>
          <w:sz w:val="18"/>
          <w:szCs w:val="18"/>
        </w:rPr>
      </w:pPr>
      <w:r w:rsidRPr="00FA4899">
        <w:rPr>
          <w:rFonts w:ascii="Arial" w:hAnsi="Arial" w:cs="Arial"/>
          <w:b/>
          <w:color w:val="000000" w:themeColor="text1"/>
          <w:sz w:val="18"/>
          <w:szCs w:val="18"/>
        </w:rPr>
        <w:t>6.3.6.</w:t>
      </w:r>
      <w:r w:rsidRPr="00FA4899">
        <w:rPr>
          <w:rFonts w:ascii="Arial" w:hAnsi="Arial" w:cs="Arial"/>
          <w:color w:val="000000" w:themeColor="text1"/>
          <w:sz w:val="18"/>
          <w:szCs w:val="18"/>
        </w:rPr>
        <w:t xml:space="preserve">  Lepiszcze </w:t>
      </w:r>
    </w:p>
    <w:p w14:paraId="24A92C1B"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Z lepiszcza należy pobrać próbkę średnią składająca się z 3 próbek częściowych po 2 kg. Z tego jedną próbkę częściową należy poddać badaniom. Ponadto należy  zbadać kolejną próbkę, jeżeli wygląd zewnętrzny (jednolitość, kolor, zapach, zanieczyszczenia) może budzić obawy.</w:t>
      </w:r>
    </w:p>
    <w:p w14:paraId="090DBC1D"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Asfalty powinny spełniać wymagania podane w pkcie 2.3.</w:t>
      </w:r>
    </w:p>
    <w:p w14:paraId="6EF64FC4" w14:textId="77777777" w:rsidR="00F45500" w:rsidRPr="00FA4899" w:rsidRDefault="00F45500" w:rsidP="00F45500">
      <w:pPr>
        <w:spacing w:before="120" w:after="120"/>
        <w:ind w:right="-57"/>
        <w:jc w:val="both"/>
        <w:rPr>
          <w:rFonts w:ascii="Arial" w:hAnsi="Arial" w:cs="Arial"/>
          <w:color w:val="000000" w:themeColor="text1"/>
          <w:sz w:val="18"/>
          <w:szCs w:val="18"/>
        </w:rPr>
      </w:pPr>
      <w:r w:rsidRPr="00FA4899">
        <w:rPr>
          <w:rFonts w:ascii="Arial" w:hAnsi="Arial" w:cs="Arial"/>
          <w:b/>
          <w:color w:val="000000" w:themeColor="text1"/>
          <w:sz w:val="18"/>
          <w:szCs w:val="18"/>
        </w:rPr>
        <w:t>6.3.7.</w:t>
      </w:r>
      <w:r w:rsidRPr="00FA4899">
        <w:rPr>
          <w:rFonts w:ascii="Arial" w:hAnsi="Arial" w:cs="Arial"/>
          <w:color w:val="000000" w:themeColor="text1"/>
          <w:sz w:val="18"/>
          <w:szCs w:val="18"/>
        </w:rPr>
        <w:t xml:space="preserve">  Materiały do uszczelniania połączeń </w:t>
      </w:r>
    </w:p>
    <w:p w14:paraId="7A5F0AFC"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Z lepiszcza lub materiałów termoplastycznych należy pobrać próbki średnie składające się z 3 próbek częściowych po 2 kg. Z tego jedną próbkę częściową należy poddać badaniom. Ponadto należy pobrać i zbadać kolejną próbkę, jeżeli zewnętrzny wygląd (jednolitość, kolor, połysk, zapach, zanieczyszczenia) może budzić obawy.</w:t>
      </w:r>
    </w:p>
    <w:p w14:paraId="2B355E42"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Materiały do uszczelniania połączeń powinny spełniać wymagania podane w pkcie 2.7.</w:t>
      </w:r>
    </w:p>
    <w:p w14:paraId="396DD56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6.4.  Badania mieszanki mineralno-asfaltowej  </w:t>
      </w:r>
    </w:p>
    <w:p w14:paraId="45A1B36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676D4DF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oceny jakości mieszanki mineralno-asfaltowej za zgodą nadzoru i Zamawiającego mogą posłużyć wyniki badań wykonanych w ramach zakładowej kontroli produkcji.  </w:t>
      </w:r>
    </w:p>
    <w:p w14:paraId="6754CFC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3BB2DC7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Właściwości materiałów budowlanych należy określać dla każdej warstwy technologicznej, a metody badań powinny być zgodne z wymaganiami podanymi poniżej, chyba że ST lub dokumentacja projektowa podają inaczej. </w:t>
      </w:r>
    </w:p>
    <w:p w14:paraId="57C12B75"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6.4.1.</w:t>
      </w:r>
      <w:r w:rsidRPr="00FA4899">
        <w:rPr>
          <w:rFonts w:ascii="Arial" w:hAnsi="Arial" w:cs="Arial"/>
          <w:color w:val="000000" w:themeColor="text1"/>
          <w:sz w:val="18"/>
          <w:szCs w:val="18"/>
        </w:rPr>
        <w:t xml:space="preserve"> Uziarnienie </w:t>
      </w:r>
    </w:p>
    <w:p w14:paraId="28ACFA00" w14:textId="77777777" w:rsidR="00F45500" w:rsidRPr="00FA4899" w:rsidRDefault="00F45500" w:rsidP="00F45500">
      <w:pPr>
        <w:ind w:firstLine="567"/>
        <w:jc w:val="both"/>
        <w:rPr>
          <w:rFonts w:ascii="Arial" w:hAnsi="Arial" w:cs="Arial"/>
          <w:color w:val="000000" w:themeColor="text1"/>
          <w:sz w:val="18"/>
          <w:szCs w:val="18"/>
        </w:rPr>
      </w:pPr>
      <w:r w:rsidRPr="00FA4899">
        <w:rPr>
          <w:rFonts w:ascii="Arial" w:hAnsi="Arial" w:cs="Arial"/>
          <w:color w:val="000000" w:themeColor="text1"/>
          <w:sz w:val="18"/>
          <w:szCs w:val="18"/>
        </w:rPr>
        <w:t>Po wykonaniu ekstrakcji lepiszcza należy przeprowadzić kontrolę uziarnienia mieszanki kruszywa mineralnego wg PN-EN 12697-2 [32]. Uziarnienie każdej próbki pobranej z luźnej mieszanki mineralno-asfaltowej nie może odbiegać od wartości projektowanej, z uwzględnieniem dopuszczalnych odchyłek podanych poniżej.</w:t>
      </w:r>
    </w:p>
    <w:p w14:paraId="0EFFAB51" w14:textId="77777777" w:rsidR="00F45500" w:rsidRPr="00FA4899" w:rsidRDefault="00F45500" w:rsidP="00F45500">
      <w:pPr>
        <w:ind w:firstLine="567"/>
        <w:jc w:val="both"/>
        <w:rPr>
          <w:rFonts w:ascii="Arial" w:hAnsi="Arial" w:cs="Arial"/>
          <w:color w:val="000000" w:themeColor="text1"/>
          <w:sz w:val="18"/>
          <w:szCs w:val="18"/>
        </w:rPr>
      </w:pPr>
    </w:p>
    <w:p w14:paraId="015C09B0" w14:textId="77777777" w:rsidR="00F45500" w:rsidRPr="00FA4899"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Dopuszczalne odchyłki dotyczące pojedynczego wyniku badania, zawartość kruszywa o wymiarze &lt; 0,063 mm, ±2,0% (dla KR 1-2)</w:t>
      </w:r>
    </w:p>
    <w:p w14:paraId="42EC4E73" w14:textId="77777777" w:rsidR="00F45500" w:rsidRPr="00FA4899"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 xml:space="preserve">Dopuszczalne odchyłki dotyczące pojedynczego wyniku badania, zawartość kruszywa o wymiarze &lt; 0,063 mm, ±1,5% (dla KR </w:t>
      </w:r>
      <w:r w:rsidRPr="00FA4899">
        <w:rPr>
          <w:rFonts w:ascii="Arial" w:hAnsi="Arial" w:cs="Arial"/>
          <w:color w:val="000000" w:themeColor="text1"/>
          <w:sz w:val="18"/>
          <w:szCs w:val="18"/>
        </w:rPr>
        <w:t>≥</w:t>
      </w:r>
      <w:r w:rsidRPr="00FA4899">
        <w:rPr>
          <w:rFonts w:ascii="Arial" w:hAnsi="Arial" w:cs="Arial"/>
          <w:color w:val="000000" w:themeColor="text1"/>
          <w:sz w:val="18"/>
          <w:szCs w:val="18"/>
          <w:lang w:eastAsia="pl-PL"/>
        </w:rPr>
        <w:t xml:space="preserve"> 3)</w:t>
      </w:r>
    </w:p>
    <w:p w14:paraId="7E8A5D61" w14:textId="77777777" w:rsidR="00F45500" w:rsidRPr="00FA4899"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 xml:space="preserve">Dopuszczalne odchyłki dotyczące pojedynczego wyniku badania, zawartość kruszywa o wymiarze &lt; 0,125 mm, ±2,0% </w:t>
      </w:r>
    </w:p>
    <w:p w14:paraId="1D2D421C" w14:textId="77777777" w:rsidR="00F45500" w:rsidRPr="00FA4899"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 xml:space="preserve">Dopuszczalne odchyłki dotyczące pojedynczego wyniku badania, zawartość kruszywa o wymiarze &lt; 2 mm, ±3,0% </w:t>
      </w:r>
    </w:p>
    <w:p w14:paraId="6C4DE6FD" w14:textId="77777777" w:rsidR="00F45500" w:rsidRPr="00FA4899"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Dopuszczalne odchyłki dotyczące pojedynczego wyniku badania, zawartość kruszywa grubego o wymiarze D/2 lub sito charakterystyczne dla kruszywa grubego, ±3%</w:t>
      </w:r>
    </w:p>
    <w:p w14:paraId="03A3684E" w14:textId="77777777" w:rsidR="00F45500" w:rsidRPr="00FA4899"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Dopuszczalne odchyłki dotyczące pojedynczego wyniku badania, zawartość ziaren grubych D ±3%. (mieszanki drobnoziarniste ≤16mm)</w:t>
      </w:r>
    </w:p>
    <w:p w14:paraId="2EE53D7F" w14:textId="77777777" w:rsidR="00F45500" w:rsidRPr="00FA4899"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Dopuszczalne odchyłki dotyczące pojedynczego wyniku badania, zawartość ziaren grubych D ±4%. (mieszanki gruboziarniste &gt;16mm)</w:t>
      </w:r>
    </w:p>
    <w:p w14:paraId="2B74FDB7" w14:textId="77777777" w:rsidR="00F45500" w:rsidRPr="00FA4899" w:rsidRDefault="00F45500" w:rsidP="00F45500">
      <w:pPr>
        <w:ind w:left="360"/>
        <w:jc w:val="both"/>
        <w:rPr>
          <w:rFonts w:ascii="Arial" w:hAnsi="Arial" w:cs="Arial"/>
          <w:color w:val="000000" w:themeColor="text1"/>
          <w:sz w:val="18"/>
          <w:szCs w:val="18"/>
        </w:rPr>
      </w:pPr>
    </w:p>
    <w:p w14:paraId="42362162" w14:textId="77777777" w:rsidR="00F45500" w:rsidRPr="00FA4899" w:rsidRDefault="00F45500" w:rsidP="00F45500">
      <w:pPr>
        <w:ind w:left="360"/>
        <w:jc w:val="both"/>
        <w:rPr>
          <w:rFonts w:ascii="Arial" w:hAnsi="Arial" w:cs="Arial"/>
          <w:color w:val="000000" w:themeColor="text1"/>
          <w:sz w:val="18"/>
          <w:szCs w:val="18"/>
        </w:rPr>
      </w:pPr>
      <w:r w:rsidRPr="00FA4899">
        <w:rPr>
          <w:rFonts w:ascii="Arial" w:hAnsi="Arial" w:cs="Arial"/>
          <w:color w:val="000000" w:themeColor="text1"/>
          <w:sz w:val="18"/>
          <w:szCs w:val="18"/>
        </w:rPr>
        <w:t>Wymagania dotyczące udziału kruszywa grubego, drobnego i wypełniaczy powinny być spełnione jednocześnie.</w:t>
      </w:r>
    </w:p>
    <w:p w14:paraId="31AB8684" w14:textId="77777777" w:rsidR="00F45500" w:rsidRPr="00FA4899" w:rsidRDefault="00F45500" w:rsidP="00F45500">
      <w:pPr>
        <w:jc w:val="both"/>
        <w:rPr>
          <w:rFonts w:ascii="Arial" w:hAnsi="Arial" w:cs="Arial"/>
          <w:color w:val="000000" w:themeColor="text1"/>
          <w:sz w:val="18"/>
          <w:szCs w:val="18"/>
        </w:rPr>
      </w:pPr>
    </w:p>
    <w:p w14:paraId="1C544E99"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6.4.2.</w:t>
      </w:r>
      <w:r w:rsidRPr="00FA4899">
        <w:rPr>
          <w:rFonts w:ascii="Arial" w:hAnsi="Arial" w:cs="Arial"/>
          <w:color w:val="000000" w:themeColor="text1"/>
          <w:sz w:val="18"/>
          <w:szCs w:val="18"/>
        </w:rPr>
        <w:t xml:space="preserve">  Zawartość lepiszcza </w:t>
      </w:r>
    </w:p>
    <w:p w14:paraId="6957F27C"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Badanie polega na wykonaniu ekstrakcji lepiszcza, zgodnie z PN-EN 12697-1 [31], z próbki pobranej z mieszanki mineralno-asfaltowej. Zawartość rozpuszczalnego lepiszcza z każdej pobranej próbki nie może odbiegać od wartości projektowanych, z uwzględnieniem dopuszczalnej odchyłki ±0,3%</w:t>
      </w:r>
    </w:p>
    <w:p w14:paraId="6DFE7402" w14:textId="77777777" w:rsidR="00F45500" w:rsidRPr="00FA4899" w:rsidRDefault="00F45500" w:rsidP="00F45500">
      <w:pPr>
        <w:jc w:val="both"/>
        <w:rPr>
          <w:rFonts w:ascii="Arial" w:hAnsi="Arial" w:cs="Arial"/>
          <w:color w:val="000000" w:themeColor="text1"/>
          <w:sz w:val="18"/>
          <w:szCs w:val="18"/>
        </w:rPr>
      </w:pPr>
    </w:p>
    <w:p w14:paraId="55B55F52"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6.4.3.</w:t>
      </w:r>
      <w:r w:rsidRPr="00FA4899">
        <w:rPr>
          <w:rFonts w:ascii="Arial" w:hAnsi="Arial" w:cs="Arial"/>
          <w:color w:val="000000" w:themeColor="text1"/>
          <w:sz w:val="18"/>
          <w:szCs w:val="18"/>
        </w:rPr>
        <w:t xml:space="preserve">  Temperatura mięknienia lepiszcza </w:t>
      </w:r>
    </w:p>
    <w:p w14:paraId="2A16AA8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Dla asfaltów drogowych zgodnych z PN-EN 12591[24] oraz wielorodzajowych zgodnych z PN-EN 13924-2 [65] [65a], temperatura mięknienia lepiszcza odzyskanego, nie może być większa niż maksymalna wartość </w:t>
      </w:r>
      <w:r w:rsidRPr="00FA4899">
        <w:rPr>
          <w:rFonts w:ascii="Arial" w:hAnsi="Arial" w:cs="Arial"/>
          <w:color w:val="000000" w:themeColor="text1"/>
          <w:sz w:val="18"/>
          <w:szCs w:val="18"/>
        </w:rPr>
        <w:lastRenderedPageBreak/>
        <w:t>temperatury mięknienia, o więcej niż dopuszczalny wzrost temperatury mięknienia po starzeniu metodą RTFOT podany w normie (przykładowo dla MG 50/70-54/64 jest to: 64°C +10°C = 74°C).</w:t>
      </w:r>
    </w:p>
    <w:p w14:paraId="4298B96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w składzie mieszanki mineralno-asfaltowej jest grantulat asfaltowy, to temperatura mięknienia wyekstrahowanego lepiszcza nie może przekroczyć temperatur mięknienia T</w:t>
      </w:r>
      <w:r w:rsidRPr="00FA4899">
        <w:rPr>
          <w:rFonts w:ascii="Arial" w:hAnsi="Arial" w:cs="Arial"/>
          <w:color w:val="000000" w:themeColor="text1"/>
          <w:sz w:val="18"/>
          <w:szCs w:val="18"/>
          <w:vertAlign w:val="subscript"/>
        </w:rPr>
        <w:t>R&amp;Bmix</w:t>
      </w:r>
      <w:r w:rsidRPr="00FA4899">
        <w:rPr>
          <w:rFonts w:ascii="Arial" w:hAnsi="Arial" w:cs="Arial"/>
          <w:color w:val="000000" w:themeColor="text1"/>
          <w:sz w:val="18"/>
          <w:szCs w:val="18"/>
        </w:rPr>
        <w:t>, podanej w badaniu typu o więcej niż 8°C.</w:t>
      </w:r>
    </w:p>
    <w:p w14:paraId="780EC098" w14:textId="77777777" w:rsidR="00F45500" w:rsidRPr="00FA4899" w:rsidRDefault="00F45500" w:rsidP="00F45500">
      <w:pPr>
        <w:spacing w:before="120" w:after="120"/>
        <w:ind w:right="-57"/>
        <w:jc w:val="both"/>
        <w:rPr>
          <w:rFonts w:ascii="Arial" w:hAnsi="Arial" w:cs="Arial"/>
          <w:color w:val="000000" w:themeColor="text1"/>
          <w:sz w:val="18"/>
          <w:szCs w:val="18"/>
        </w:rPr>
      </w:pPr>
      <w:r w:rsidRPr="00FA4899">
        <w:rPr>
          <w:rFonts w:ascii="Arial" w:hAnsi="Arial" w:cs="Arial"/>
          <w:b/>
          <w:color w:val="000000" w:themeColor="text1"/>
          <w:sz w:val="18"/>
          <w:szCs w:val="18"/>
        </w:rPr>
        <w:t>6.4.4.</w:t>
      </w:r>
      <w:r w:rsidRPr="00FA4899">
        <w:rPr>
          <w:rFonts w:ascii="Arial" w:hAnsi="Arial" w:cs="Arial"/>
          <w:color w:val="000000" w:themeColor="text1"/>
          <w:sz w:val="18"/>
          <w:szCs w:val="18"/>
        </w:rPr>
        <w:t xml:space="preserve">  Gęstość i zawartość wolnych przestrzeni</w:t>
      </w:r>
    </w:p>
    <w:p w14:paraId="68FF8F49"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Zawartość wolnych przestrzeni w próbce Marshalla pobranej z mieszanki mineralno-asfaltowej lub wyjątkowo powtórnie rozgrzanej próbki pobranej z nawierzchni nie może wykroczyć poza wartości podane w pkcie 2.11 o więcej niż 2,0% (v/v).</w:t>
      </w:r>
    </w:p>
    <w:p w14:paraId="2F28DE54"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6.4.5. </w:t>
      </w:r>
      <w:r w:rsidRPr="00FA4899">
        <w:rPr>
          <w:rFonts w:ascii="Arial" w:hAnsi="Arial" w:cs="Arial"/>
          <w:color w:val="000000" w:themeColor="text1"/>
          <w:sz w:val="18"/>
          <w:szCs w:val="18"/>
        </w:rPr>
        <w:t xml:space="preserve">Warunki technologiczne wbudowywania mieszanki mineralno-asfaltowej </w:t>
      </w:r>
    </w:p>
    <w:p w14:paraId="4DE60B3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Temperatura powietrza powinna być mierzona przed i w czasie robót; nie powinna być mniejsza niż podano w tablicy 26.  </w:t>
      </w:r>
    </w:p>
    <w:p w14:paraId="0D48260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23E6A79E" w14:textId="77777777" w:rsidR="00F45500" w:rsidRPr="00FA4899" w:rsidRDefault="00F45500" w:rsidP="00F45500">
      <w:pPr>
        <w:numPr>
          <w:ilvl w:val="12"/>
          <w:numId w:val="0"/>
        </w:num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Pomiar temperatury mieszanki  mineralno-asfaltowej należy wykonać zgodnie z wymaganiami normy PN-EN 12697-13 [40]. </w:t>
      </w:r>
    </w:p>
    <w:p w14:paraId="62B9152A" w14:textId="77777777" w:rsidR="00F45500" w:rsidRPr="00FA4899" w:rsidRDefault="00F45500" w:rsidP="00F45500">
      <w:pPr>
        <w:ind w:firstLine="709"/>
        <w:jc w:val="both"/>
        <w:rPr>
          <w:rFonts w:ascii="Arial" w:hAnsi="Arial" w:cs="Arial"/>
          <w:b/>
          <w:color w:val="000000" w:themeColor="text1"/>
          <w:sz w:val="18"/>
          <w:szCs w:val="18"/>
        </w:rPr>
      </w:pPr>
      <w:r w:rsidRPr="00FA4899">
        <w:rPr>
          <w:rFonts w:ascii="Arial" w:hAnsi="Arial" w:cs="Arial"/>
          <w:color w:val="000000" w:themeColor="text1"/>
          <w:sz w:val="18"/>
          <w:szCs w:val="18"/>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716DD20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6.5. Wykonana warstwa</w:t>
      </w:r>
    </w:p>
    <w:p w14:paraId="1D1E8A32" w14:textId="77777777" w:rsidR="00F45500" w:rsidRPr="00FA4899" w:rsidRDefault="00F45500" w:rsidP="00F45500">
      <w:pPr>
        <w:spacing w:after="120"/>
        <w:ind w:right="-57"/>
        <w:jc w:val="both"/>
        <w:rPr>
          <w:rFonts w:ascii="Arial" w:hAnsi="Arial" w:cs="Arial"/>
          <w:color w:val="000000" w:themeColor="text1"/>
          <w:sz w:val="18"/>
          <w:szCs w:val="18"/>
        </w:rPr>
      </w:pPr>
      <w:r w:rsidRPr="00FA4899">
        <w:rPr>
          <w:rFonts w:ascii="Arial" w:hAnsi="Arial" w:cs="Arial"/>
          <w:b/>
          <w:color w:val="000000" w:themeColor="text1"/>
          <w:sz w:val="18"/>
          <w:szCs w:val="18"/>
        </w:rPr>
        <w:t>6.5.1.</w:t>
      </w:r>
      <w:r w:rsidRPr="00FA4899">
        <w:rPr>
          <w:rFonts w:ascii="Arial" w:hAnsi="Arial" w:cs="Arial"/>
          <w:color w:val="000000" w:themeColor="text1"/>
          <w:sz w:val="18"/>
          <w:szCs w:val="18"/>
        </w:rPr>
        <w:t xml:space="preserve"> Wskaźnik zagęszczenia i zawartość wolnych przestrzeni </w:t>
      </w:r>
    </w:p>
    <w:p w14:paraId="37A8503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Zagęszczenie wykonanej warstwy wyrażone wskaźnikiem zagęszczenia oraz zawartością wolnych przestrzeni nie może przekroczyć wartości dopuszczalnych  podanych w tablicy 32. Dotyczy to każdego pojedynczego oznaczenia danej właściwości.</w:t>
      </w:r>
    </w:p>
    <w:p w14:paraId="4F19523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Określenie gęstości objętościowej należy wykonywać według PN-EN 12697-6 [36].</w:t>
      </w:r>
    </w:p>
    <w:p w14:paraId="197345AC"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Tablica 32.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9"/>
        <w:gridCol w:w="1589"/>
        <w:gridCol w:w="1469"/>
        <w:gridCol w:w="2131"/>
      </w:tblGrid>
      <w:tr w:rsidR="00FA4899" w:rsidRPr="00FA4899" w14:paraId="1A9E89BB" w14:textId="77777777" w:rsidTr="008F7A94">
        <w:trPr>
          <w:jc w:val="center"/>
        </w:trPr>
        <w:tc>
          <w:tcPr>
            <w:tcW w:w="1589" w:type="dxa"/>
            <w:vAlign w:val="center"/>
          </w:tcPr>
          <w:p w14:paraId="76449479"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Warstwa</w:t>
            </w:r>
          </w:p>
        </w:tc>
        <w:tc>
          <w:tcPr>
            <w:tcW w:w="1589" w:type="dxa"/>
            <w:vAlign w:val="center"/>
          </w:tcPr>
          <w:p w14:paraId="4000E09D" w14:textId="77777777" w:rsidR="00F45500" w:rsidRPr="00FA4899" w:rsidRDefault="00F45500" w:rsidP="008F7A94">
            <w:pPr>
              <w:jc w:val="center"/>
              <w:rPr>
                <w:rFonts w:ascii="Arial" w:hAnsi="Arial" w:cs="Arial"/>
                <w:color w:val="000000" w:themeColor="text1"/>
                <w:sz w:val="18"/>
                <w:szCs w:val="18"/>
              </w:rPr>
            </w:pPr>
          </w:p>
          <w:p w14:paraId="7CB5CE3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Typ i wymiar mieszanki</w:t>
            </w:r>
          </w:p>
        </w:tc>
        <w:tc>
          <w:tcPr>
            <w:tcW w:w="1469" w:type="dxa"/>
            <w:vAlign w:val="center"/>
          </w:tcPr>
          <w:p w14:paraId="65B4CC06"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Wskaźnik zagęszczenia</w:t>
            </w:r>
          </w:p>
          <w:p w14:paraId="6403FD4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2131" w:type="dxa"/>
            <w:vAlign w:val="center"/>
          </w:tcPr>
          <w:p w14:paraId="0818C41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wolnych przestrzeni w warstwie</w:t>
            </w:r>
          </w:p>
          <w:p w14:paraId="3926A54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[%(v/v)]</w:t>
            </w:r>
          </w:p>
        </w:tc>
      </w:tr>
      <w:tr w:rsidR="00F45500" w:rsidRPr="00FA4899" w14:paraId="6FF7E9CD" w14:textId="77777777" w:rsidTr="008F7A94">
        <w:trPr>
          <w:trHeight w:val="1134"/>
          <w:jc w:val="center"/>
        </w:trPr>
        <w:tc>
          <w:tcPr>
            <w:tcW w:w="1589" w:type="dxa"/>
            <w:vAlign w:val="center"/>
          </w:tcPr>
          <w:p w14:paraId="4F16799D"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Podbudowa</w:t>
            </w:r>
          </w:p>
        </w:tc>
        <w:tc>
          <w:tcPr>
            <w:tcW w:w="1589" w:type="dxa"/>
            <w:vAlign w:val="center"/>
          </w:tcPr>
          <w:p w14:paraId="2C445C18"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AC 22 P, KR3-KR7</w:t>
            </w:r>
          </w:p>
        </w:tc>
        <w:tc>
          <w:tcPr>
            <w:tcW w:w="1469" w:type="dxa"/>
            <w:vAlign w:val="center"/>
          </w:tcPr>
          <w:p w14:paraId="558DD950" w14:textId="77777777" w:rsidR="00F45500" w:rsidRPr="00FA4899" w:rsidRDefault="00F45500" w:rsidP="008F7A94">
            <w:pPr>
              <w:spacing w:before="120" w:after="60"/>
              <w:jc w:val="center"/>
              <w:rPr>
                <w:rFonts w:ascii="Arial" w:hAnsi="Arial" w:cs="Arial"/>
                <w:color w:val="000000" w:themeColor="text1"/>
                <w:sz w:val="18"/>
                <w:szCs w:val="18"/>
              </w:rPr>
            </w:pPr>
            <w:r w:rsidRPr="00FA4899">
              <w:rPr>
                <w:rFonts w:ascii="Arial" w:hAnsi="Arial" w:cs="Arial"/>
                <w:color w:val="000000" w:themeColor="text1"/>
                <w:sz w:val="18"/>
                <w:szCs w:val="18"/>
              </w:rPr>
              <w:t>≥ 98</w:t>
            </w:r>
          </w:p>
        </w:tc>
        <w:tc>
          <w:tcPr>
            <w:tcW w:w="2131" w:type="dxa"/>
            <w:vAlign w:val="center"/>
          </w:tcPr>
          <w:p w14:paraId="3DD6AEA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3,0÷8,0</w:t>
            </w:r>
          </w:p>
        </w:tc>
      </w:tr>
    </w:tbl>
    <w:p w14:paraId="14D15E34" w14:textId="77777777" w:rsidR="00F45500" w:rsidRPr="00FA4899" w:rsidRDefault="00F45500" w:rsidP="00F45500">
      <w:pPr>
        <w:spacing w:after="120"/>
        <w:ind w:right="-57"/>
        <w:jc w:val="both"/>
        <w:rPr>
          <w:rFonts w:ascii="Arial" w:hAnsi="Arial" w:cs="Arial"/>
          <w:color w:val="000000" w:themeColor="text1"/>
          <w:sz w:val="18"/>
          <w:szCs w:val="18"/>
        </w:rPr>
      </w:pPr>
    </w:p>
    <w:p w14:paraId="3F17A6C4" w14:textId="77777777" w:rsidR="00F45500" w:rsidRPr="00FA4899" w:rsidRDefault="00F45500" w:rsidP="00F45500">
      <w:pPr>
        <w:spacing w:after="120"/>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Wskaźnik zagęszczenia i zawartość wolnych przestrzeni  należy badać dla każdej warstwy i na każde rozpoczęte 6000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nawierzchni jedna próbka; w razie potrzeby liczba próbek może zostać zwiększona (np. nawierzchnie dróg w terenie zabudowy, nawierzchnie mostowe). </w:t>
      </w:r>
    </w:p>
    <w:p w14:paraId="096577AF" w14:textId="77777777" w:rsidR="00F45500" w:rsidRPr="00FA4899" w:rsidRDefault="00F45500" w:rsidP="00F45500">
      <w:pPr>
        <w:spacing w:after="120"/>
        <w:ind w:right="-57"/>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 6.5.2.</w:t>
      </w:r>
      <w:r w:rsidRPr="00FA4899">
        <w:rPr>
          <w:rFonts w:ascii="Arial" w:hAnsi="Arial" w:cs="Arial"/>
          <w:color w:val="000000" w:themeColor="text1"/>
          <w:sz w:val="18"/>
          <w:szCs w:val="18"/>
        </w:rPr>
        <w:t xml:space="preserve"> Grubość warstwy </w:t>
      </w:r>
    </w:p>
    <w:p w14:paraId="14AD3D2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[45] mogą odbiegać od projektu o wartości podane w tablicy 33.</w:t>
      </w:r>
    </w:p>
    <w:p w14:paraId="5510E7EC" w14:textId="77777777" w:rsidR="00F45500" w:rsidRPr="00FA4899" w:rsidRDefault="00F45500" w:rsidP="00F45500">
      <w:pPr>
        <w:spacing w:before="120" w:after="120"/>
        <w:ind w:left="992" w:hanging="992"/>
        <w:jc w:val="both"/>
        <w:rPr>
          <w:rFonts w:ascii="Arial" w:hAnsi="Arial" w:cs="Arial"/>
          <w:color w:val="000000" w:themeColor="text1"/>
          <w:sz w:val="18"/>
          <w:szCs w:val="18"/>
        </w:rPr>
      </w:pPr>
      <w:r w:rsidRPr="00FA4899">
        <w:rPr>
          <w:rFonts w:ascii="Arial" w:hAnsi="Arial" w:cs="Arial"/>
          <w:color w:val="000000" w:themeColor="text1"/>
          <w:sz w:val="18"/>
          <w:szCs w:val="18"/>
        </w:rPr>
        <w:t xml:space="preserve">Tablica 33. Dopuszczalne odchyłki grubości warstwy [%] </w:t>
      </w:r>
    </w:p>
    <w:tbl>
      <w:tblPr>
        <w:tblW w:w="92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2264"/>
        <w:gridCol w:w="2331"/>
      </w:tblGrid>
      <w:tr w:rsidR="00FA4899" w:rsidRPr="00FA4899" w14:paraId="718F48A7" w14:textId="77777777" w:rsidTr="008F7A94">
        <w:trPr>
          <w:jc w:val="center"/>
        </w:trPr>
        <w:tc>
          <w:tcPr>
            <w:tcW w:w="4644" w:type="dxa"/>
            <w:vAlign w:val="center"/>
          </w:tcPr>
          <w:p w14:paraId="049E3D4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Warunki oceny</w:t>
            </w:r>
          </w:p>
        </w:tc>
        <w:tc>
          <w:tcPr>
            <w:tcW w:w="2264" w:type="dxa"/>
            <w:vAlign w:val="center"/>
          </w:tcPr>
          <w:p w14:paraId="45A0850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Pakiet: warstwa ścieralna+wiążąca +podbudowa asfaltowa razem</w:t>
            </w:r>
          </w:p>
        </w:tc>
        <w:tc>
          <w:tcPr>
            <w:tcW w:w="2331" w:type="dxa"/>
            <w:vAlign w:val="center"/>
          </w:tcPr>
          <w:p w14:paraId="3A1C7A5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podbudowy</w:t>
            </w:r>
          </w:p>
        </w:tc>
      </w:tr>
      <w:tr w:rsidR="00FA4899" w:rsidRPr="00FA4899" w14:paraId="2C2742FB" w14:textId="77777777" w:rsidTr="008F7A94">
        <w:trPr>
          <w:trHeight w:val="608"/>
          <w:jc w:val="center"/>
        </w:trPr>
        <w:tc>
          <w:tcPr>
            <w:tcW w:w="4644" w:type="dxa"/>
            <w:vAlign w:val="center"/>
          </w:tcPr>
          <w:p w14:paraId="20E32D13" w14:textId="77777777" w:rsidR="00F45500" w:rsidRPr="00FA4899" w:rsidRDefault="00F45500" w:rsidP="008F7A94">
            <w:pPr>
              <w:ind w:left="426" w:hanging="426"/>
              <w:jc w:val="center"/>
              <w:rPr>
                <w:rFonts w:ascii="Arial" w:hAnsi="Arial" w:cs="Arial"/>
                <w:color w:val="000000" w:themeColor="text1"/>
                <w:sz w:val="18"/>
                <w:szCs w:val="18"/>
              </w:rPr>
            </w:pPr>
            <w:r w:rsidRPr="00FA4899">
              <w:rPr>
                <w:rFonts w:ascii="Arial" w:hAnsi="Arial" w:cs="Arial"/>
                <w:color w:val="000000" w:themeColor="text1"/>
                <w:sz w:val="18"/>
                <w:szCs w:val="18"/>
              </w:rPr>
              <w:t>Dla wartości średniej grubości wbudowanej warstwy z całego odcinka budowy</w:t>
            </w:r>
          </w:p>
        </w:tc>
        <w:tc>
          <w:tcPr>
            <w:tcW w:w="2264" w:type="dxa"/>
            <w:vAlign w:val="center"/>
          </w:tcPr>
          <w:p w14:paraId="4644F5D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Nie dopuszcza się zaniżenia grubości</w:t>
            </w:r>
          </w:p>
        </w:tc>
        <w:tc>
          <w:tcPr>
            <w:tcW w:w="2331" w:type="dxa"/>
            <w:vAlign w:val="center"/>
          </w:tcPr>
          <w:p w14:paraId="5E98EF7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Nie dopuszcza się zaniżenia grubości</w:t>
            </w:r>
          </w:p>
        </w:tc>
      </w:tr>
      <w:tr w:rsidR="00FA4899" w:rsidRPr="00FA4899" w14:paraId="40294092" w14:textId="77777777" w:rsidTr="008F7A94">
        <w:trPr>
          <w:jc w:val="center"/>
        </w:trPr>
        <w:tc>
          <w:tcPr>
            <w:tcW w:w="4644" w:type="dxa"/>
            <w:vAlign w:val="center"/>
          </w:tcPr>
          <w:p w14:paraId="79416B1A"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Dla wartości pojedynczych wyników pomiarów grubości wbudowanej warstwy</w:t>
            </w:r>
          </w:p>
        </w:tc>
        <w:tc>
          <w:tcPr>
            <w:tcW w:w="2264" w:type="dxa"/>
            <w:vAlign w:val="center"/>
          </w:tcPr>
          <w:p w14:paraId="5DB6AF11"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0÷10%, ale nie więcej niż 1,0 cm</w:t>
            </w:r>
          </w:p>
        </w:tc>
        <w:tc>
          <w:tcPr>
            <w:tcW w:w="2331" w:type="dxa"/>
            <w:vAlign w:val="center"/>
          </w:tcPr>
          <w:p w14:paraId="44670B4C"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0÷10%</w:t>
            </w:r>
          </w:p>
        </w:tc>
      </w:tr>
    </w:tbl>
    <w:p w14:paraId="099EF257"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Zwiększone grubości poszczególnych warstw będą zaliczane jako wyrównanie ewentualnych niedoborów niżej leżącej warstwy.</w:t>
      </w:r>
    </w:p>
    <w:p w14:paraId="31C3AA2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Należy sprawdzić zachowanie zasady mówiącej, że grubość warstwy musi być co najmniej dwuipółkrotnie większa od wymiaru D kruszywa danej mieszanki (h ≥ 2,5×D).</w:t>
      </w:r>
    </w:p>
    <w:p w14:paraId="3A637D0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W przypadku warstwy podbudowy wykonywanej z mieszanki mineralno-asfaltowej o projektowanej grubości powyżej 14 cm dopuszcza się wykonywanie warstwy w dwóch warstwach technologicznych. Warstwy technologiczne muszą być wykonywane z tej samej mieszanki mineralno-asfaltowej, a grubości tych warstw muszą być zbliżone. Pomiędzy warstwami technologicznymi musi być zachowana czepność międzywarstwowa zgodnie z ST D-04.03.01a [2]. Wszystkie wymagane wartości parametrów warstwy podbudowy wykonanej w jednym cyklu (warstwy technologicznej) muszą spełniać wymagania stawiane warstwie podbudowy.</w:t>
      </w:r>
    </w:p>
    <w:p w14:paraId="15BF32E2"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6.5.3.</w:t>
      </w:r>
      <w:r w:rsidRPr="00FA4899">
        <w:rPr>
          <w:rFonts w:ascii="Arial" w:hAnsi="Arial" w:cs="Arial"/>
          <w:color w:val="000000" w:themeColor="text1"/>
          <w:sz w:val="18"/>
          <w:szCs w:val="18"/>
        </w:rPr>
        <w:t xml:space="preserve"> Spadki poprzeczne</w:t>
      </w:r>
    </w:p>
    <w:p w14:paraId="630FBF5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Spadki poprzeczne nawierzchni należy badać nie rzadziej niż co 20 m oraz w punktach głównych łuków poziomych.</w:t>
      </w:r>
    </w:p>
    <w:p w14:paraId="6E2BA7F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Spadki poprzeczne powinny być zgodne z dokumentacją projektową, z tolerancją       </w:t>
      </w:r>
      <w:r w:rsidRPr="00FA4899">
        <w:rPr>
          <w:rFonts w:ascii="Arial" w:hAnsi="Arial" w:cs="Arial"/>
          <w:color w:val="000000" w:themeColor="text1"/>
          <w:sz w:val="18"/>
          <w:szCs w:val="18"/>
        </w:rPr>
        <w:sym w:font="Symbol" w:char="00B1"/>
      </w:r>
      <w:r w:rsidRPr="00FA4899">
        <w:rPr>
          <w:rFonts w:ascii="Arial" w:hAnsi="Arial" w:cs="Arial"/>
          <w:color w:val="000000" w:themeColor="text1"/>
          <w:sz w:val="18"/>
          <w:szCs w:val="18"/>
        </w:rPr>
        <w:t xml:space="preserve"> 0,5%.  </w:t>
      </w:r>
    </w:p>
    <w:p w14:paraId="1BD7C69D"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6.5.4.</w:t>
      </w:r>
      <w:r w:rsidRPr="00FA4899">
        <w:rPr>
          <w:rFonts w:ascii="Arial" w:hAnsi="Arial" w:cs="Arial"/>
          <w:color w:val="000000" w:themeColor="text1"/>
          <w:sz w:val="18"/>
          <w:szCs w:val="18"/>
        </w:rPr>
        <w:t xml:space="preserve"> Równość podłużna i poprzeczna</w:t>
      </w:r>
    </w:p>
    <w:p w14:paraId="3FEB2FB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 Równość podłużna</w:t>
      </w:r>
      <w:r w:rsidRPr="00FA4899">
        <w:rPr>
          <w:rFonts w:ascii="Arial" w:hAnsi="Arial" w:cs="Arial"/>
          <w:color w:val="000000" w:themeColor="text1"/>
          <w:sz w:val="18"/>
          <w:szCs w:val="18"/>
        </w:rPr>
        <w:tab/>
      </w:r>
    </w:p>
    <w:p w14:paraId="3C91EED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oceny równości podłużnej podbudowy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kółek jezdnych urządzenia a mierzoną powierzchnią warstwy [mm].</w:t>
      </w:r>
    </w:p>
    <w:p w14:paraId="4584C83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miejscach niedostępnych dla planografu pomiar równości podłużnej warstw nawierzchni należy wykonać w sposób ciągły z użyciem łaty i klina. Długość łaty w pomiarze równości podłużnej powinna wynosić 4 m.</w:t>
      </w:r>
    </w:p>
    <w:p w14:paraId="120271A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podłużnej dla warstwy oznaczone pomiarem ciągłym równoważnym użyciu łaty i klina np. z wykorzystaniem planografu, łaty i klina określa tablica 34.</w:t>
      </w:r>
    </w:p>
    <w:p w14:paraId="02CDDA13" w14:textId="77777777" w:rsidR="00F45500" w:rsidRPr="00FA4899" w:rsidRDefault="00F45500" w:rsidP="00F45500">
      <w:pPr>
        <w:tabs>
          <w:tab w:val="left" w:pos="1276"/>
        </w:tabs>
        <w:spacing w:before="120" w:after="120"/>
        <w:ind w:left="1276" w:hanging="1276"/>
        <w:jc w:val="both"/>
        <w:rPr>
          <w:rFonts w:ascii="Arial" w:hAnsi="Arial" w:cs="Arial"/>
          <w:color w:val="000000" w:themeColor="text1"/>
          <w:sz w:val="18"/>
          <w:szCs w:val="18"/>
        </w:rPr>
      </w:pPr>
      <w:r w:rsidRPr="00FA4899">
        <w:rPr>
          <w:rFonts w:ascii="Arial" w:hAnsi="Arial" w:cs="Arial"/>
          <w:bCs/>
          <w:color w:val="000000" w:themeColor="text1"/>
          <w:sz w:val="18"/>
          <w:szCs w:val="18"/>
        </w:rPr>
        <w:t>Tablica 34.</w:t>
      </w:r>
      <w:r w:rsidRPr="00FA4899">
        <w:rPr>
          <w:rFonts w:ascii="Arial" w:hAnsi="Arial" w:cs="Arial"/>
          <w:bCs/>
          <w:color w:val="000000" w:themeColor="text1"/>
          <w:sz w:val="18"/>
          <w:szCs w:val="18"/>
        </w:rPr>
        <w:tab/>
        <w:t>Maksymalne wartości odchyleń równości podłużnej dla podbudowy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395"/>
        <w:gridCol w:w="2693"/>
      </w:tblGrid>
      <w:tr w:rsidR="00FA4899" w:rsidRPr="00FA4899" w14:paraId="23F16BB4" w14:textId="77777777" w:rsidTr="008F7A94">
        <w:trPr>
          <w:jc w:val="center"/>
        </w:trPr>
        <w:tc>
          <w:tcPr>
            <w:tcW w:w="1809" w:type="dxa"/>
            <w:vAlign w:val="center"/>
          </w:tcPr>
          <w:p w14:paraId="2E33C14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Klasa drogi</w:t>
            </w:r>
          </w:p>
        </w:tc>
        <w:tc>
          <w:tcPr>
            <w:tcW w:w="4395" w:type="dxa"/>
            <w:vAlign w:val="center"/>
          </w:tcPr>
          <w:p w14:paraId="128B7BD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Element nawierzchni</w:t>
            </w:r>
          </w:p>
        </w:tc>
        <w:tc>
          <w:tcPr>
            <w:tcW w:w="2693" w:type="dxa"/>
            <w:vAlign w:val="center"/>
          </w:tcPr>
          <w:p w14:paraId="0C1BDCC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podłużnej warstwy [mm] dla podbudowy</w:t>
            </w:r>
          </w:p>
        </w:tc>
      </w:tr>
      <w:tr w:rsidR="00FA4899" w:rsidRPr="00FA4899" w14:paraId="009F67FA" w14:textId="77777777" w:rsidTr="008F7A94">
        <w:trPr>
          <w:jc w:val="center"/>
        </w:trPr>
        <w:tc>
          <w:tcPr>
            <w:tcW w:w="1809" w:type="dxa"/>
            <w:vAlign w:val="center"/>
          </w:tcPr>
          <w:p w14:paraId="7FBD8EB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G,Z</w:t>
            </w:r>
          </w:p>
        </w:tc>
        <w:tc>
          <w:tcPr>
            <w:tcW w:w="4395" w:type="dxa"/>
            <w:vAlign w:val="center"/>
          </w:tcPr>
          <w:p w14:paraId="2618D06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Pasy ruchu zasadnicze, dodatkowe,</w:t>
            </w:r>
          </w:p>
          <w:p w14:paraId="20FFFC0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włączenia i wyłączenia, postojowe,</w:t>
            </w:r>
          </w:p>
          <w:p w14:paraId="17744EA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jezdnie łącznic, utwardzone pobocza</w:t>
            </w:r>
          </w:p>
        </w:tc>
        <w:tc>
          <w:tcPr>
            <w:tcW w:w="2693" w:type="dxa"/>
            <w:vAlign w:val="center"/>
          </w:tcPr>
          <w:p w14:paraId="63F9C8F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r>
      <w:tr w:rsidR="00FA4899" w:rsidRPr="00FA4899" w14:paraId="441C764C" w14:textId="77777777" w:rsidTr="008F7A94">
        <w:trPr>
          <w:jc w:val="center"/>
        </w:trPr>
        <w:tc>
          <w:tcPr>
            <w:tcW w:w="1809" w:type="dxa"/>
            <w:vAlign w:val="center"/>
          </w:tcPr>
          <w:p w14:paraId="7E6496C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L,D, place parkingi,</w:t>
            </w:r>
          </w:p>
        </w:tc>
        <w:tc>
          <w:tcPr>
            <w:tcW w:w="4395" w:type="dxa"/>
            <w:vAlign w:val="center"/>
          </w:tcPr>
          <w:p w14:paraId="73F9D3B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Wszystkie pasy ruchu i powierzchnie przeznaczone do ruchu i postoju pojazdów</w:t>
            </w:r>
          </w:p>
        </w:tc>
        <w:tc>
          <w:tcPr>
            <w:tcW w:w="2693" w:type="dxa"/>
            <w:vAlign w:val="center"/>
          </w:tcPr>
          <w:p w14:paraId="523B32E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r>
    </w:tbl>
    <w:p w14:paraId="12F32C29" w14:textId="77777777" w:rsidR="00F45500" w:rsidRPr="00FA4899" w:rsidRDefault="00F45500" w:rsidP="00F45500">
      <w:pPr>
        <w:spacing w:before="120"/>
        <w:ind w:left="66"/>
        <w:jc w:val="both"/>
        <w:rPr>
          <w:rFonts w:ascii="Arial" w:hAnsi="Arial" w:cs="Arial"/>
          <w:color w:val="000000" w:themeColor="text1"/>
          <w:sz w:val="18"/>
          <w:szCs w:val="18"/>
        </w:rPr>
      </w:pPr>
      <w:r w:rsidRPr="00FA4899">
        <w:rPr>
          <w:rFonts w:ascii="Arial" w:hAnsi="Arial" w:cs="Arial"/>
          <w:color w:val="000000" w:themeColor="text1"/>
          <w:sz w:val="18"/>
          <w:szCs w:val="18"/>
        </w:rPr>
        <w:t>b) Równość poprzeczna</w:t>
      </w:r>
    </w:p>
    <w:p w14:paraId="15F1DF9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7B1C3EC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05A17A1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poprzecznej określa tablica 35.</w:t>
      </w:r>
    </w:p>
    <w:p w14:paraId="1ED497F3" w14:textId="77777777" w:rsidR="00F45500" w:rsidRPr="00FA4899" w:rsidRDefault="00F45500" w:rsidP="00F45500">
      <w:pPr>
        <w:rPr>
          <w:rFonts w:ascii="Arial" w:hAnsi="Arial" w:cs="Arial"/>
          <w:bCs/>
          <w:color w:val="000000" w:themeColor="text1"/>
          <w:sz w:val="18"/>
          <w:szCs w:val="18"/>
        </w:rPr>
      </w:pPr>
    </w:p>
    <w:p w14:paraId="5CD5FA7A"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Cs/>
          <w:color w:val="000000" w:themeColor="text1"/>
          <w:sz w:val="18"/>
          <w:szCs w:val="18"/>
        </w:rPr>
        <w:t>Tablica 35. Maksymalne wartości odchyleń równości poprzecznej dla podbudowy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395"/>
        <w:gridCol w:w="2693"/>
      </w:tblGrid>
      <w:tr w:rsidR="00FA4899" w:rsidRPr="00FA4899" w14:paraId="2B2D64D4" w14:textId="77777777" w:rsidTr="008F7A94">
        <w:trPr>
          <w:jc w:val="center"/>
        </w:trPr>
        <w:tc>
          <w:tcPr>
            <w:tcW w:w="1809" w:type="dxa"/>
            <w:vAlign w:val="center"/>
          </w:tcPr>
          <w:p w14:paraId="17F6F2D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Klasa drogi</w:t>
            </w:r>
          </w:p>
        </w:tc>
        <w:tc>
          <w:tcPr>
            <w:tcW w:w="4395" w:type="dxa"/>
            <w:vAlign w:val="center"/>
          </w:tcPr>
          <w:p w14:paraId="77CDDCE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Element nawierzchni</w:t>
            </w:r>
          </w:p>
        </w:tc>
        <w:tc>
          <w:tcPr>
            <w:tcW w:w="2693" w:type="dxa"/>
            <w:vAlign w:val="center"/>
          </w:tcPr>
          <w:p w14:paraId="2FA0140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poprzecznej warstwy [mm] dla podbudowy</w:t>
            </w:r>
          </w:p>
        </w:tc>
      </w:tr>
      <w:tr w:rsidR="00FA4899" w:rsidRPr="00FA4899" w14:paraId="35CF4471" w14:textId="77777777" w:rsidTr="008F7A94">
        <w:trPr>
          <w:jc w:val="center"/>
        </w:trPr>
        <w:tc>
          <w:tcPr>
            <w:tcW w:w="1809" w:type="dxa"/>
            <w:vAlign w:val="center"/>
          </w:tcPr>
          <w:p w14:paraId="0781DE6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G,Z</w:t>
            </w:r>
          </w:p>
        </w:tc>
        <w:tc>
          <w:tcPr>
            <w:tcW w:w="4395" w:type="dxa"/>
            <w:vAlign w:val="center"/>
          </w:tcPr>
          <w:p w14:paraId="1C3DD08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Pasy ruchu zasadnicze, dodatkowe,</w:t>
            </w:r>
          </w:p>
          <w:p w14:paraId="0A75FDA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włączenia i wyłączenia, postojowe,</w:t>
            </w:r>
          </w:p>
          <w:p w14:paraId="6B918A8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jezdnie łącznic, utwardzone pobocza</w:t>
            </w:r>
          </w:p>
        </w:tc>
        <w:tc>
          <w:tcPr>
            <w:tcW w:w="2693" w:type="dxa"/>
            <w:vAlign w:val="center"/>
          </w:tcPr>
          <w:p w14:paraId="497C04C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r>
      <w:tr w:rsidR="00F45500" w:rsidRPr="00FA4899" w14:paraId="274C726F" w14:textId="77777777" w:rsidTr="008F7A94">
        <w:trPr>
          <w:jc w:val="center"/>
        </w:trPr>
        <w:tc>
          <w:tcPr>
            <w:tcW w:w="1809" w:type="dxa"/>
            <w:vAlign w:val="center"/>
          </w:tcPr>
          <w:p w14:paraId="6B81853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L,D, place parkingi,</w:t>
            </w:r>
          </w:p>
        </w:tc>
        <w:tc>
          <w:tcPr>
            <w:tcW w:w="4395" w:type="dxa"/>
            <w:vAlign w:val="center"/>
          </w:tcPr>
          <w:p w14:paraId="62E01A2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Wszystkie pasy ruchu i powierzchnie przeznaczone do ruchu i postoju pojazdów</w:t>
            </w:r>
          </w:p>
        </w:tc>
        <w:tc>
          <w:tcPr>
            <w:tcW w:w="2693" w:type="dxa"/>
            <w:vAlign w:val="center"/>
          </w:tcPr>
          <w:p w14:paraId="4A57D9D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r>
    </w:tbl>
    <w:p w14:paraId="3ACECCB0" w14:textId="77777777" w:rsidR="00F45500" w:rsidRPr="00FA4899" w:rsidRDefault="00F45500" w:rsidP="00F45500">
      <w:pPr>
        <w:jc w:val="both"/>
        <w:rPr>
          <w:rFonts w:ascii="Arial" w:hAnsi="Arial" w:cs="Arial"/>
          <w:color w:val="000000" w:themeColor="text1"/>
          <w:sz w:val="18"/>
          <w:szCs w:val="18"/>
        </w:rPr>
      </w:pPr>
    </w:p>
    <w:p w14:paraId="2A8F56E7" w14:textId="77777777" w:rsidR="00F45500" w:rsidRPr="00FA4899" w:rsidRDefault="00F45500" w:rsidP="00F45500">
      <w:pPr>
        <w:keepNext/>
        <w:jc w:val="both"/>
        <w:rPr>
          <w:rFonts w:ascii="Arial" w:hAnsi="Arial" w:cs="Arial"/>
          <w:color w:val="000000" w:themeColor="text1"/>
          <w:sz w:val="18"/>
          <w:szCs w:val="18"/>
        </w:rPr>
      </w:pPr>
      <w:r w:rsidRPr="00FA4899">
        <w:rPr>
          <w:rFonts w:ascii="Arial" w:hAnsi="Arial" w:cs="Arial"/>
          <w:b/>
          <w:color w:val="000000" w:themeColor="text1"/>
          <w:sz w:val="18"/>
          <w:szCs w:val="18"/>
        </w:rPr>
        <w:t>6.5.5.</w:t>
      </w:r>
      <w:r w:rsidRPr="00FA4899">
        <w:rPr>
          <w:rFonts w:ascii="Arial" w:hAnsi="Arial" w:cs="Arial"/>
          <w:color w:val="000000" w:themeColor="text1"/>
          <w:sz w:val="18"/>
          <w:szCs w:val="18"/>
        </w:rPr>
        <w:t xml:space="preserve"> Złącza technologiczne </w:t>
      </w:r>
    </w:p>
    <w:p w14:paraId="5805A30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podłużne i poprzeczne, sprawdzone wizualnie, powinny być równe i związane, wykonane w linii prostej, równolegle lub prostopadle do osi drogi. Przylegające warstwy powinny być w jednym poziomie.</w:t>
      </w:r>
    </w:p>
    <w:p w14:paraId="6B4C057A"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6.5.6.</w:t>
      </w:r>
      <w:r w:rsidRPr="00FA4899">
        <w:rPr>
          <w:rFonts w:ascii="Arial" w:hAnsi="Arial" w:cs="Arial"/>
          <w:color w:val="000000" w:themeColor="text1"/>
          <w:sz w:val="18"/>
          <w:szCs w:val="18"/>
        </w:rPr>
        <w:t xml:space="preserve"> Szerokość warstwy </w:t>
      </w:r>
    </w:p>
    <w:p w14:paraId="5E7B1387" w14:textId="77777777" w:rsidR="00F45500" w:rsidRPr="00FA4899" w:rsidRDefault="00F45500" w:rsidP="00F45500">
      <w:pPr>
        <w:numPr>
          <w:ilvl w:val="12"/>
          <w:numId w:val="0"/>
        </w:num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Szerokość warstwy, mierzona 10 razy na 1 km każdej jezdni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w:t>
      </w:r>
    </w:p>
    <w:p w14:paraId="32A905C6" w14:textId="77777777" w:rsidR="00F45500" w:rsidRPr="00FA4899" w:rsidRDefault="00F45500" w:rsidP="00F45500">
      <w:pPr>
        <w:keepNext/>
        <w:numPr>
          <w:ilvl w:val="12"/>
          <w:numId w:val="0"/>
        </w:num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6.5.7.</w:t>
      </w:r>
      <w:r w:rsidRPr="00FA4899">
        <w:rPr>
          <w:rFonts w:ascii="Arial" w:hAnsi="Arial" w:cs="Arial"/>
          <w:color w:val="000000" w:themeColor="text1"/>
          <w:sz w:val="18"/>
          <w:szCs w:val="18"/>
        </w:rPr>
        <w:t xml:space="preserve"> Rzędne wysokościowe </w:t>
      </w:r>
    </w:p>
    <w:p w14:paraId="194F4DB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Rzędne wysokościowe, mierzone co 10 m na prostych i co 10 m na osi podłużnej i krawędziach, powinny być zgodne z dokumentacją projektową, z dopuszczalną tolerancją      ± 1 cm, przy czym co najmniej 95% </w:t>
      </w:r>
      <w:r w:rsidRPr="00FA4899">
        <w:rPr>
          <w:rFonts w:ascii="Arial" w:hAnsi="Arial" w:cs="Arial"/>
          <w:color w:val="000000" w:themeColor="text1"/>
          <w:sz w:val="18"/>
          <w:szCs w:val="18"/>
        </w:rPr>
        <w:lastRenderedPageBreak/>
        <w:t>wykonanych pomiarów nie może przekraczać przedziału dopuszczalnych odchyleń.</w:t>
      </w:r>
    </w:p>
    <w:p w14:paraId="1264C4E4"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6.5. 8.</w:t>
      </w:r>
      <w:r w:rsidRPr="00FA4899">
        <w:rPr>
          <w:rFonts w:ascii="Arial" w:hAnsi="Arial" w:cs="Arial"/>
          <w:color w:val="000000" w:themeColor="text1"/>
          <w:sz w:val="18"/>
          <w:szCs w:val="18"/>
        </w:rPr>
        <w:t xml:space="preserve"> Ukształtowanie osi w planie </w:t>
      </w:r>
    </w:p>
    <w:p w14:paraId="3EE211C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Ukształtowanie osi w planie, mierzone co 100 m, nie powinno różnić się od dokumentacji projektowej o więcej niż ± 5 cm.</w:t>
      </w:r>
    </w:p>
    <w:p w14:paraId="01D0ECEB"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6.5.9.</w:t>
      </w:r>
      <w:r w:rsidRPr="00FA4899">
        <w:rPr>
          <w:rFonts w:ascii="Arial" w:hAnsi="Arial" w:cs="Arial"/>
          <w:color w:val="000000" w:themeColor="text1"/>
          <w:sz w:val="18"/>
          <w:szCs w:val="18"/>
        </w:rPr>
        <w:t xml:space="preserve"> Ocena wizualna warstwy </w:t>
      </w:r>
    </w:p>
    <w:p w14:paraId="471D9CE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Wygląd zewnętrzny warstwy, sprawdzony wizualnie, powinien być jednorodny, bez spękań, deformacji, plam i wykruszeń.</w:t>
      </w:r>
    </w:p>
    <w:p w14:paraId="561855B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6.6. Badania kontrolne dodatkowe</w:t>
      </w:r>
    </w:p>
    <w:p w14:paraId="7E9CD5C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wypadku uznania, że jeden z wyników badań kontrolnych nie jest reprezentatywny dla ocenianego odcinka budowy, Wykonawca ma prawo żądać przeprowadzenia badań kontrolnych dodatkowych.</w:t>
      </w:r>
    </w:p>
    <w:p w14:paraId="61C2D32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0A2BED5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odbioru uwzględniane są wyniki badań kontrolnych i badań kontrolnych dodatkowych do wyznaczonych odcinków częściowych.</w:t>
      </w:r>
    </w:p>
    <w:p w14:paraId="523DF35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Koszty badań kontrolnych dodatkowych zażądanych przez Wykonawcę ponosi Wykonawca.</w:t>
      </w:r>
    </w:p>
    <w:p w14:paraId="2DACE8F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6.7. Badania arbitrażowe</w:t>
      </w:r>
    </w:p>
    <w:p w14:paraId="5D71DA1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arbitrażowe są powtórzeniem badań kontrolnych, co do których istnieją uzasadnione wątpliwości ze strony Inżyniera lub Wykonawcy (np. na podstawie własnych badań).</w:t>
      </w:r>
    </w:p>
    <w:p w14:paraId="73C985F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arbitrażowe wykonuje na wniosek strony kontraktu niezależne laboratorium, które nie wykonywało badań kontrolnych.</w:t>
      </w:r>
    </w:p>
    <w:p w14:paraId="15244E9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Koszty badań arbitrażowych wraz ze wszystkimi kosztami ubocznymi ponosi strona, na której niekorzyść przemawia wynik badania.</w:t>
      </w:r>
    </w:p>
    <w:p w14:paraId="2CE88B6B" w14:textId="77777777" w:rsidR="00F45500" w:rsidRPr="00FA4899" w:rsidRDefault="002562DC" w:rsidP="005E0E48">
      <w:pPr>
        <w:pStyle w:val="Nagwek2"/>
        <w:rPr>
          <w:i w:val="0"/>
          <w:color w:val="000000" w:themeColor="text1"/>
        </w:rPr>
      </w:pPr>
      <w:bookmarkStart w:id="306" w:name="_Toc413234109"/>
      <w:r w:rsidRPr="00FA4899">
        <w:rPr>
          <w:i w:val="0"/>
          <w:color w:val="000000" w:themeColor="text1"/>
        </w:rPr>
        <w:t>7. OBMIAR ROBÓT</w:t>
      </w:r>
      <w:bookmarkEnd w:id="306"/>
    </w:p>
    <w:p w14:paraId="70394C0E"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7.1. Ogólne zasady obmiaru robót</w:t>
      </w:r>
    </w:p>
    <w:p w14:paraId="61279A2A"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47521872"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7.2. Jednostka obmiarowa</w:t>
      </w:r>
    </w:p>
    <w:p w14:paraId="3380A96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wykonanej warstwy podbudowy z betonu asfaltowego (ACP).</w:t>
      </w:r>
    </w:p>
    <w:p w14:paraId="69F09688" w14:textId="77777777" w:rsidR="00F45500" w:rsidRPr="00FA4899" w:rsidRDefault="002562DC" w:rsidP="005E0E48">
      <w:pPr>
        <w:pStyle w:val="Nagwek2"/>
        <w:rPr>
          <w:i w:val="0"/>
          <w:color w:val="000000" w:themeColor="text1"/>
        </w:rPr>
      </w:pPr>
      <w:bookmarkStart w:id="307" w:name="_Toc413234110"/>
      <w:r w:rsidRPr="00FA4899">
        <w:rPr>
          <w:i w:val="0"/>
          <w:color w:val="000000" w:themeColor="text1"/>
        </w:rPr>
        <w:t>8. ODBIÓR ROBÓT</w:t>
      </w:r>
      <w:bookmarkEnd w:id="307"/>
    </w:p>
    <w:p w14:paraId="4DCBDAB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w:t>
      </w: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20935DC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pktu 6 dały wyniki pozytywne.</w:t>
      </w:r>
    </w:p>
    <w:p w14:paraId="50806777" w14:textId="77777777" w:rsidR="00F45500" w:rsidRPr="00FA4899" w:rsidRDefault="002562DC" w:rsidP="005E0E48">
      <w:pPr>
        <w:pStyle w:val="Nagwek2"/>
        <w:rPr>
          <w:i w:val="0"/>
          <w:color w:val="000000" w:themeColor="text1"/>
        </w:rPr>
      </w:pPr>
      <w:bookmarkStart w:id="308" w:name="_Toc413234111"/>
      <w:r w:rsidRPr="00FA4899">
        <w:rPr>
          <w:i w:val="0"/>
          <w:color w:val="000000" w:themeColor="text1"/>
        </w:rPr>
        <w:t>9. PODSTAWA PŁATNOŚCI</w:t>
      </w:r>
      <w:bookmarkEnd w:id="308"/>
    </w:p>
    <w:p w14:paraId="690E1C77"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9.1. Ogólne ustalenia dotyczące podstawy płatności</w:t>
      </w:r>
    </w:p>
    <w:p w14:paraId="5D66F212"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51618B82"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9.2. Cena jednostki obmiarowej</w:t>
      </w:r>
    </w:p>
    <w:p w14:paraId="2631D47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warstwy podbudowy z betonu asfaltowego (AC P) obejmuje:</w:t>
      </w:r>
    </w:p>
    <w:p w14:paraId="60AFC13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5193ACAD"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oznakowanie robót,</w:t>
      </w:r>
    </w:p>
    <w:p w14:paraId="295438F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oczyszczenie i skropienie podłoża,</w:t>
      </w:r>
    </w:p>
    <w:p w14:paraId="1F197C6D"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2FC71347"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opracowanie recepty laboratoryjnej,</w:t>
      </w:r>
    </w:p>
    <w:p w14:paraId="033B4EAF"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wykonanie próby technologicznej i odcinka próbnego,</w:t>
      </w:r>
    </w:p>
    <w:p w14:paraId="1546326B"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wyprodukowanie mieszanki betonu asfaltowego i jej transport na miejsce wbudowania,</w:t>
      </w:r>
    </w:p>
    <w:p w14:paraId="4108F81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posmarowanie lepiszczem lub pokrycie taśmą asfaltową krawędzi urządzeń obcych i krawężników,</w:t>
      </w:r>
    </w:p>
    <w:p w14:paraId="10230E5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rozłożenie i zagęszczenie mieszanki betonu asfaltowego,</w:t>
      </w:r>
    </w:p>
    <w:p w14:paraId="2BEA9E2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obcięcie krawędzi i posmarowanie lepiszczem,</w:t>
      </w:r>
    </w:p>
    <w:p w14:paraId="62C17FD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przeprowadzenie pomiarów i badań  wymaganych w specyfikacji technicznej,</w:t>
      </w:r>
    </w:p>
    <w:p w14:paraId="3451BD0F" w14:textId="77777777" w:rsidR="00F45500" w:rsidRPr="00FA4899"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FA4899">
        <w:rPr>
          <w:rFonts w:ascii="Arial" w:hAnsi="Arial" w:cs="Arial"/>
          <w:color w:val="000000" w:themeColor="text1"/>
          <w:sz w:val="18"/>
          <w:szCs w:val="18"/>
        </w:rPr>
        <w:t>odwiezienie sprzętu.</w:t>
      </w:r>
    </w:p>
    <w:p w14:paraId="3ECEC88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1DEEF7D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73A60FE6"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44BCD7E0"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prace towarzyszące, które są niezbędne do wykonania robót podstawowych, niezaliczane do robót tymczasowych, jak geodezyjne wytyczenie robót itd.</w:t>
      </w:r>
    </w:p>
    <w:p w14:paraId="1BB286D1" w14:textId="77777777" w:rsidR="00F45500" w:rsidRPr="00FA4899" w:rsidRDefault="002562DC" w:rsidP="005E0E48">
      <w:pPr>
        <w:pStyle w:val="Nagwek2"/>
        <w:rPr>
          <w:i w:val="0"/>
          <w:color w:val="000000" w:themeColor="text1"/>
        </w:rPr>
      </w:pPr>
      <w:bookmarkStart w:id="309" w:name="_Toc413234112"/>
      <w:r w:rsidRPr="00FA4899">
        <w:rPr>
          <w:i w:val="0"/>
          <w:color w:val="000000" w:themeColor="text1"/>
        </w:rPr>
        <w:t>10. PRZEPISY ZWIĄZANE</w:t>
      </w:r>
      <w:bookmarkEnd w:id="309"/>
    </w:p>
    <w:p w14:paraId="2AEABC9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637"/>
        <w:gridCol w:w="1953"/>
        <w:gridCol w:w="6240"/>
      </w:tblGrid>
      <w:tr w:rsidR="00FA4899" w:rsidRPr="00FA4899" w14:paraId="0FC6B12D" w14:textId="77777777" w:rsidTr="008F7A94">
        <w:tc>
          <w:tcPr>
            <w:tcW w:w="637" w:type="dxa"/>
          </w:tcPr>
          <w:p w14:paraId="0A52D83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953" w:type="dxa"/>
          </w:tcPr>
          <w:p w14:paraId="273C544C" w14:textId="77777777" w:rsidR="00F45500" w:rsidRPr="00FA4899" w:rsidRDefault="00072856"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w:t>
            </w:r>
            <w:r w:rsidR="00F45500" w:rsidRPr="00FA4899">
              <w:rPr>
                <w:rFonts w:ascii="Arial" w:hAnsi="Arial" w:cs="Arial"/>
                <w:color w:val="000000" w:themeColor="text1"/>
                <w:sz w:val="18"/>
                <w:szCs w:val="18"/>
              </w:rPr>
              <w:t>00.00.00</w:t>
            </w:r>
          </w:p>
        </w:tc>
        <w:tc>
          <w:tcPr>
            <w:tcW w:w="6240" w:type="dxa"/>
          </w:tcPr>
          <w:p w14:paraId="507ABD8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Wymagania ogólne</w:t>
            </w:r>
          </w:p>
        </w:tc>
      </w:tr>
      <w:tr w:rsidR="00FA4899" w:rsidRPr="00FA4899" w14:paraId="7F75E968" w14:textId="77777777" w:rsidTr="008F7A94">
        <w:tc>
          <w:tcPr>
            <w:tcW w:w="637" w:type="dxa"/>
          </w:tcPr>
          <w:p w14:paraId="5487D4D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953" w:type="dxa"/>
          </w:tcPr>
          <w:p w14:paraId="79FD904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D-04.03.01a</w:t>
            </w:r>
          </w:p>
        </w:tc>
        <w:tc>
          <w:tcPr>
            <w:tcW w:w="6240" w:type="dxa"/>
          </w:tcPr>
          <w:p w14:paraId="0F95C36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Połączenie międzywarstwowe nawierzchni drogowej emulsją asfaltową</w:t>
            </w:r>
          </w:p>
        </w:tc>
      </w:tr>
    </w:tbl>
    <w:p w14:paraId="6988345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10.2. Normy</w:t>
      </w:r>
    </w:p>
    <w:p w14:paraId="294BD2E1"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(Zestawienie zawiera dodatkowo normy PN-EN związane z badaniami materiałów występujących w niniejszej ST)</w:t>
      </w:r>
    </w:p>
    <w:tbl>
      <w:tblPr>
        <w:tblW w:w="0" w:type="auto"/>
        <w:tblLayout w:type="fixed"/>
        <w:tblLook w:val="01E0" w:firstRow="1" w:lastRow="1" w:firstColumn="1" w:lastColumn="1" w:noHBand="0" w:noVBand="0"/>
      </w:tblPr>
      <w:tblGrid>
        <w:gridCol w:w="675"/>
        <w:gridCol w:w="1985"/>
        <w:gridCol w:w="6237"/>
      </w:tblGrid>
      <w:tr w:rsidR="00FA4899" w:rsidRPr="00FA4899" w14:paraId="10C80C5F" w14:textId="77777777" w:rsidTr="008F7A94">
        <w:tc>
          <w:tcPr>
            <w:tcW w:w="675" w:type="dxa"/>
          </w:tcPr>
          <w:p w14:paraId="5CE5D83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985" w:type="dxa"/>
          </w:tcPr>
          <w:p w14:paraId="78A4344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196-2</w:t>
            </w:r>
          </w:p>
        </w:tc>
        <w:tc>
          <w:tcPr>
            <w:tcW w:w="6237" w:type="dxa"/>
          </w:tcPr>
          <w:p w14:paraId="4E759A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Metody badania cementu - Część 2: Analiza chemiczna cementu</w:t>
            </w:r>
          </w:p>
        </w:tc>
      </w:tr>
      <w:tr w:rsidR="00FA4899" w:rsidRPr="00FA4899" w14:paraId="33CC7702" w14:textId="77777777" w:rsidTr="008F7A94">
        <w:tc>
          <w:tcPr>
            <w:tcW w:w="675" w:type="dxa"/>
          </w:tcPr>
          <w:p w14:paraId="658F42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985" w:type="dxa"/>
          </w:tcPr>
          <w:p w14:paraId="44072A3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459-2</w:t>
            </w:r>
          </w:p>
        </w:tc>
        <w:tc>
          <w:tcPr>
            <w:tcW w:w="6237" w:type="dxa"/>
          </w:tcPr>
          <w:p w14:paraId="61EBF2B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Wapno budowlane – Część 2: Metody badań</w:t>
            </w:r>
          </w:p>
        </w:tc>
      </w:tr>
      <w:tr w:rsidR="00FA4899" w:rsidRPr="00FA4899" w14:paraId="703BC076" w14:textId="77777777" w:rsidTr="008F7A94">
        <w:tc>
          <w:tcPr>
            <w:tcW w:w="675" w:type="dxa"/>
          </w:tcPr>
          <w:p w14:paraId="45FE579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985" w:type="dxa"/>
          </w:tcPr>
          <w:p w14:paraId="49737A8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932-3</w:t>
            </w:r>
          </w:p>
        </w:tc>
        <w:tc>
          <w:tcPr>
            <w:tcW w:w="6237" w:type="dxa"/>
          </w:tcPr>
          <w:p w14:paraId="6E31314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podstawowych właściwości kruszyw – Procedura i terminologia uproszczonego opisu petrograficznego</w:t>
            </w:r>
          </w:p>
        </w:tc>
      </w:tr>
      <w:tr w:rsidR="00FA4899" w:rsidRPr="00FA4899" w14:paraId="0BD7D0C6" w14:textId="77777777" w:rsidTr="008F7A94">
        <w:tc>
          <w:tcPr>
            <w:tcW w:w="675" w:type="dxa"/>
          </w:tcPr>
          <w:p w14:paraId="3F53691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1985" w:type="dxa"/>
          </w:tcPr>
          <w:p w14:paraId="7DF2E1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933-1</w:t>
            </w:r>
          </w:p>
        </w:tc>
        <w:tc>
          <w:tcPr>
            <w:tcW w:w="6237" w:type="dxa"/>
          </w:tcPr>
          <w:p w14:paraId="69C6D49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1: Oznaczanie składu ziarnowego – Metoda przesiewania</w:t>
            </w:r>
          </w:p>
        </w:tc>
      </w:tr>
      <w:tr w:rsidR="00FA4899" w:rsidRPr="00FA4899" w14:paraId="49821CCC" w14:textId="77777777" w:rsidTr="008F7A94">
        <w:tc>
          <w:tcPr>
            <w:tcW w:w="675" w:type="dxa"/>
          </w:tcPr>
          <w:p w14:paraId="7170FCD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1985" w:type="dxa"/>
          </w:tcPr>
          <w:p w14:paraId="169FC3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933-3</w:t>
            </w:r>
          </w:p>
        </w:tc>
        <w:tc>
          <w:tcPr>
            <w:tcW w:w="6237" w:type="dxa"/>
          </w:tcPr>
          <w:p w14:paraId="0A14580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3: Oznaczanie kształtu ziarn za pomocą wskaźnika płaskości</w:t>
            </w:r>
          </w:p>
        </w:tc>
      </w:tr>
      <w:tr w:rsidR="00FA4899" w:rsidRPr="00FA4899" w14:paraId="22711515" w14:textId="77777777" w:rsidTr="008F7A94">
        <w:tc>
          <w:tcPr>
            <w:tcW w:w="675" w:type="dxa"/>
          </w:tcPr>
          <w:p w14:paraId="1F979B8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985" w:type="dxa"/>
          </w:tcPr>
          <w:p w14:paraId="163710B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933-4</w:t>
            </w:r>
          </w:p>
        </w:tc>
        <w:tc>
          <w:tcPr>
            <w:tcW w:w="6237" w:type="dxa"/>
          </w:tcPr>
          <w:p w14:paraId="598A1C6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4: Oznaczanie kształtu ziarn – Wskaźnik kształtu</w:t>
            </w:r>
          </w:p>
        </w:tc>
      </w:tr>
      <w:tr w:rsidR="00FA4899" w:rsidRPr="00FA4899" w14:paraId="30B40DB9" w14:textId="77777777" w:rsidTr="008F7A94">
        <w:tc>
          <w:tcPr>
            <w:tcW w:w="675" w:type="dxa"/>
          </w:tcPr>
          <w:p w14:paraId="674282C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1985" w:type="dxa"/>
          </w:tcPr>
          <w:p w14:paraId="7DA0A07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933-5</w:t>
            </w:r>
          </w:p>
        </w:tc>
        <w:tc>
          <w:tcPr>
            <w:tcW w:w="6237" w:type="dxa"/>
          </w:tcPr>
          <w:p w14:paraId="1639566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procentowej zawartości ziarn o powierzchniach powstałych w wyniku przekruszenia lub łamania kruszyw grubych</w:t>
            </w:r>
          </w:p>
        </w:tc>
      </w:tr>
      <w:tr w:rsidR="00FA4899" w:rsidRPr="00FA4899" w14:paraId="404DB912" w14:textId="77777777" w:rsidTr="008F7A94">
        <w:tc>
          <w:tcPr>
            <w:tcW w:w="675" w:type="dxa"/>
          </w:tcPr>
          <w:p w14:paraId="067F526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1985" w:type="dxa"/>
          </w:tcPr>
          <w:p w14:paraId="5D898F0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933-6</w:t>
            </w:r>
          </w:p>
        </w:tc>
        <w:tc>
          <w:tcPr>
            <w:tcW w:w="6237" w:type="dxa"/>
          </w:tcPr>
          <w:p w14:paraId="014147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6: Ocena właściwości powierzchni – Wskaźnik przepływu kruszyw</w:t>
            </w:r>
          </w:p>
        </w:tc>
      </w:tr>
      <w:tr w:rsidR="00FA4899" w:rsidRPr="00FA4899" w14:paraId="7122DDA0" w14:textId="77777777" w:rsidTr="008F7A94">
        <w:tc>
          <w:tcPr>
            <w:tcW w:w="675" w:type="dxa"/>
          </w:tcPr>
          <w:p w14:paraId="00C1BA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1985" w:type="dxa"/>
          </w:tcPr>
          <w:p w14:paraId="232A6E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933-9</w:t>
            </w:r>
          </w:p>
        </w:tc>
        <w:tc>
          <w:tcPr>
            <w:tcW w:w="6237" w:type="dxa"/>
          </w:tcPr>
          <w:p w14:paraId="2DE2CEC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9: Ocena zawartości drobnych cząstek – Badania błękitem metylenowym</w:t>
            </w:r>
          </w:p>
        </w:tc>
      </w:tr>
      <w:tr w:rsidR="00FA4899" w:rsidRPr="00FA4899" w14:paraId="19EFCEAA" w14:textId="77777777" w:rsidTr="008F7A94">
        <w:tc>
          <w:tcPr>
            <w:tcW w:w="675" w:type="dxa"/>
          </w:tcPr>
          <w:p w14:paraId="619D2FF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985" w:type="dxa"/>
          </w:tcPr>
          <w:p w14:paraId="6645B0B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933-10</w:t>
            </w:r>
          </w:p>
        </w:tc>
        <w:tc>
          <w:tcPr>
            <w:tcW w:w="6237" w:type="dxa"/>
          </w:tcPr>
          <w:p w14:paraId="1A99D0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10: Ocena zawartości drobnych cząstek – Uziarnienie wypełniaczy (przesiewanie w strumieniu powietrza)</w:t>
            </w:r>
          </w:p>
        </w:tc>
      </w:tr>
      <w:tr w:rsidR="00FA4899" w:rsidRPr="00FA4899" w14:paraId="2EE8A2E8" w14:textId="77777777" w:rsidTr="008F7A94">
        <w:tc>
          <w:tcPr>
            <w:tcW w:w="675" w:type="dxa"/>
          </w:tcPr>
          <w:p w14:paraId="1FD811B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1985" w:type="dxa"/>
          </w:tcPr>
          <w:p w14:paraId="3F2BAD8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1097-2</w:t>
            </w:r>
          </w:p>
        </w:tc>
        <w:tc>
          <w:tcPr>
            <w:tcW w:w="6237" w:type="dxa"/>
          </w:tcPr>
          <w:p w14:paraId="09AC37E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2: Metody oznaczania odporności na rozdrabnianie</w:t>
            </w:r>
          </w:p>
        </w:tc>
      </w:tr>
      <w:tr w:rsidR="00FA4899" w:rsidRPr="00FA4899" w14:paraId="707953A2" w14:textId="77777777" w:rsidTr="008F7A94">
        <w:tc>
          <w:tcPr>
            <w:tcW w:w="675" w:type="dxa"/>
          </w:tcPr>
          <w:p w14:paraId="2DBE74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1985" w:type="dxa"/>
          </w:tcPr>
          <w:p w14:paraId="7E97747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1097-3</w:t>
            </w:r>
          </w:p>
        </w:tc>
        <w:tc>
          <w:tcPr>
            <w:tcW w:w="6237" w:type="dxa"/>
          </w:tcPr>
          <w:p w14:paraId="135CF6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Oznaczanie gęstości nasypowej i jamistości</w:t>
            </w:r>
          </w:p>
        </w:tc>
      </w:tr>
      <w:tr w:rsidR="00FA4899" w:rsidRPr="00FA4899" w14:paraId="3650EFA5" w14:textId="77777777" w:rsidTr="008F7A94">
        <w:tc>
          <w:tcPr>
            <w:tcW w:w="675" w:type="dxa"/>
          </w:tcPr>
          <w:p w14:paraId="798A6BE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1985" w:type="dxa"/>
          </w:tcPr>
          <w:p w14:paraId="4E5984A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1097-4</w:t>
            </w:r>
          </w:p>
        </w:tc>
        <w:tc>
          <w:tcPr>
            <w:tcW w:w="6237" w:type="dxa"/>
          </w:tcPr>
          <w:p w14:paraId="5B430CD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4: Oznaczanie pustych przestrzeni suchego, zagęszczonego wypełniacza</w:t>
            </w:r>
          </w:p>
        </w:tc>
      </w:tr>
      <w:tr w:rsidR="00FA4899" w:rsidRPr="00FA4899" w14:paraId="0D0AB301" w14:textId="77777777" w:rsidTr="008F7A94">
        <w:tc>
          <w:tcPr>
            <w:tcW w:w="675" w:type="dxa"/>
          </w:tcPr>
          <w:p w14:paraId="5A066EB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1985" w:type="dxa"/>
          </w:tcPr>
          <w:p w14:paraId="43D28A9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1097-5</w:t>
            </w:r>
          </w:p>
        </w:tc>
        <w:tc>
          <w:tcPr>
            <w:tcW w:w="6237" w:type="dxa"/>
          </w:tcPr>
          <w:p w14:paraId="7F1CC05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5: Oznaczanie zawartości wody przez suszenie w suszarce z wentylacją</w:t>
            </w:r>
          </w:p>
        </w:tc>
      </w:tr>
      <w:tr w:rsidR="00FA4899" w:rsidRPr="00FA4899" w14:paraId="3D4A4DCF" w14:textId="77777777" w:rsidTr="008F7A94">
        <w:tc>
          <w:tcPr>
            <w:tcW w:w="675" w:type="dxa"/>
          </w:tcPr>
          <w:p w14:paraId="6E81DD3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17.</w:t>
            </w:r>
          </w:p>
        </w:tc>
        <w:tc>
          <w:tcPr>
            <w:tcW w:w="1985" w:type="dxa"/>
          </w:tcPr>
          <w:p w14:paraId="07116FF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1097-6</w:t>
            </w:r>
          </w:p>
        </w:tc>
        <w:tc>
          <w:tcPr>
            <w:tcW w:w="6237" w:type="dxa"/>
          </w:tcPr>
          <w:p w14:paraId="4301F61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–Część 6: Oznaczanie gęstości ziarn i nasiąkliwości</w:t>
            </w:r>
          </w:p>
        </w:tc>
      </w:tr>
      <w:tr w:rsidR="00FA4899" w:rsidRPr="00FA4899" w14:paraId="5756118C" w14:textId="77777777" w:rsidTr="008F7A94">
        <w:tc>
          <w:tcPr>
            <w:tcW w:w="675" w:type="dxa"/>
          </w:tcPr>
          <w:p w14:paraId="6697D14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18.</w:t>
            </w:r>
          </w:p>
        </w:tc>
        <w:tc>
          <w:tcPr>
            <w:tcW w:w="1985" w:type="dxa"/>
          </w:tcPr>
          <w:p w14:paraId="694514F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1097-7</w:t>
            </w:r>
          </w:p>
        </w:tc>
        <w:tc>
          <w:tcPr>
            <w:tcW w:w="6237" w:type="dxa"/>
          </w:tcPr>
          <w:p w14:paraId="1A4154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7: Oznaczanie gęstości wypełniacza – Metoda piknometryczna</w:t>
            </w:r>
          </w:p>
        </w:tc>
      </w:tr>
      <w:tr w:rsidR="00FA4899" w:rsidRPr="00FA4899" w14:paraId="5B8D3125" w14:textId="77777777" w:rsidTr="008F7A94">
        <w:tc>
          <w:tcPr>
            <w:tcW w:w="675" w:type="dxa"/>
          </w:tcPr>
          <w:p w14:paraId="1BEBFDA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19.</w:t>
            </w:r>
          </w:p>
        </w:tc>
        <w:tc>
          <w:tcPr>
            <w:tcW w:w="1985" w:type="dxa"/>
          </w:tcPr>
          <w:p w14:paraId="476EC8A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1367-1</w:t>
            </w:r>
          </w:p>
        </w:tc>
        <w:tc>
          <w:tcPr>
            <w:tcW w:w="6237" w:type="dxa"/>
          </w:tcPr>
          <w:p w14:paraId="0015B3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właściwości cieplnych i odporności kruszyw na działanie czynników atmosferycznych – Część 1: Oznaczanie mrozoodporności</w:t>
            </w:r>
          </w:p>
        </w:tc>
      </w:tr>
      <w:tr w:rsidR="00FA4899" w:rsidRPr="00FA4899" w14:paraId="0E135C59" w14:textId="77777777" w:rsidTr="008F7A94">
        <w:tc>
          <w:tcPr>
            <w:tcW w:w="675" w:type="dxa"/>
          </w:tcPr>
          <w:p w14:paraId="52A348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985" w:type="dxa"/>
          </w:tcPr>
          <w:p w14:paraId="5D30EC6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1367-3</w:t>
            </w:r>
          </w:p>
        </w:tc>
        <w:tc>
          <w:tcPr>
            <w:tcW w:w="6237" w:type="dxa"/>
          </w:tcPr>
          <w:p w14:paraId="38EA42D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właściwości cieplnych i odporności kruszyw na działanie czynników atmosferycznych – Część 3: Badanie bazaltowej zgorzeli słonecznej metodą gotowania</w:t>
            </w:r>
          </w:p>
        </w:tc>
      </w:tr>
      <w:tr w:rsidR="00FA4899" w:rsidRPr="00FA4899" w14:paraId="37162034" w14:textId="77777777" w:rsidTr="008F7A94">
        <w:tc>
          <w:tcPr>
            <w:tcW w:w="675" w:type="dxa"/>
          </w:tcPr>
          <w:p w14:paraId="17CA69D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21.</w:t>
            </w:r>
          </w:p>
        </w:tc>
        <w:tc>
          <w:tcPr>
            <w:tcW w:w="1985" w:type="dxa"/>
          </w:tcPr>
          <w:p w14:paraId="4B4A6C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1426</w:t>
            </w:r>
          </w:p>
        </w:tc>
        <w:tc>
          <w:tcPr>
            <w:tcW w:w="6237" w:type="dxa"/>
          </w:tcPr>
          <w:p w14:paraId="0133B0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penetracji igłą</w:t>
            </w:r>
          </w:p>
        </w:tc>
      </w:tr>
      <w:tr w:rsidR="00FA4899" w:rsidRPr="00FA4899" w14:paraId="54AFEE1C" w14:textId="77777777" w:rsidTr="008F7A94">
        <w:tc>
          <w:tcPr>
            <w:tcW w:w="675" w:type="dxa"/>
          </w:tcPr>
          <w:p w14:paraId="66DE2AA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22. </w:t>
            </w:r>
          </w:p>
        </w:tc>
        <w:tc>
          <w:tcPr>
            <w:tcW w:w="1985" w:type="dxa"/>
          </w:tcPr>
          <w:p w14:paraId="741744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w:t>
            </w:r>
          </w:p>
        </w:tc>
        <w:tc>
          <w:tcPr>
            <w:tcW w:w="6237" w:type="dxa"/>
          </w:tcPr>
          <w:p w14:paraId="3B9B6CF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temperatury mięknienia – Metoda Pierścień i Kula</w:t>
            </w:r>
          </w:p>
        </w:tc>
      </w:tr>
      <w:tr w:rsidR="00FA4899" w:rsidRPr="00FA4899" w14:paraId="453DDAD2" w14:textId="77777777" w:rsidTr="008F7A94">
        <w:tc>
          <w:tcPr>
            <w:tcW w:w="675" w:type="dxa"/>
          </w:tcPr>
          <w:p w14:paraId="7C4E92B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23.</w:t>
            </w:r>
          </w:p>
        </w:tc>
        <w:tc>
          <w:tcPr>
            <w:tcW w:w="1985" w:type="dxa"/>
          </w:tcPr>
          <w:p w14:paraId="6D5F81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1744-1</w:t>
            </w:r>
          </w:p>
        </w:tc>
        <w:tc>
          <w:tcPr>
            <w:tcW w:w="6237" w:type="dxa"/>
          </w:tcPr>
          <w:p w14:paraId="040815E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chemicznych właściwości kruszyw – Analiza chemiczna</w:t>
            </w:r>
          </w:p>
        </w:tc>
      </w:tr>
      <w:tr w:rsidR="00FA4899" w:rsidRPr="00FA4899" w14:paraId="74B160A6" w14:textId="77777777" w:rsidTr="008F7A94">
        <w:tc>
          <w:tcPr>
            <w:tcW w:w="675" w:type="dxa"/>
          </w:tcPr>
          <w:p w14:paraId="71008D3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1985" w:type="dxa"/>
          </w:tcPr>
          <w:p w14:paraId="3D3588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12591</w:t>
            </w:r>
          </w:p>
        </w:tc>
        <w:tc>
          <w:tcPr>
            <w:tcW w:w="6237" w:type="dxa"/>
          </w:tcPr>
          <w:p w14:paraId="49AFB4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Wymagania dla asfaltów drogowych</w:t>
            </w:r>
          </w:p>
        </w:tc>
      </w:tr>
      <w:tr w:rsidR="00FA4899" w:rsidRPr="00FA4899" w14:paraId="52569B9B" w14:textId="77777777" w:rsidTr="008F7A94">
        <w:tc>
          <w:tcPr>
            <w:tcW w:w="675" w:type="dxa"/>
          </w:tcPr>
          <w:p w14:paraId="53D5AA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1985" w:type="dxa"/>
          </w:tcPr>
          <w:p w14:paraId="46EE738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12592</w:t>
            </w:r>
          </w:p>
        </w:tc>
        <w:tc>
          <w:tcPr>
            <w:tcW w:w="6237" w:type="dxa"/>
          </w:tcPr>
          <w:p w14:paraId="44D2496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rozpuszczalności</w:t>
            </w:r>
          </w:p>
        </w:tc>
      </w:tr>
      <w:tr w:rsidR="00FA4899" w:rsidRPr="00FA4899" w14:paraId="5EB68B23" w14:textId="77777777" w:rsidTr="008F7A94">
        <w:tc>
          <w:tcPr>
            <w:tcW w:w="675" w:type="dxa"/>
          </w:tcPr>
          <w:p w14:paraId="5F9C63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26.</w:t>
            </w:r>
          </w:p>
        </w:tc>
        <w:tc>
          <w:tcPr>
            <w:tcW w:w="1985" w:type="dxa"/>
          </w:tcPr>
          <w:p w14:paraId="0D919A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12593</w:t>
            </w:r>
          </w:p>
        </w:tc>
        <w:tc>
          <w:tcPr>
            <w:tcW w:w="6237" w:type="dxa"/>
          </w:tcPr>
          <w:p w14:paraId="25E509D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temperatury łamliwości Fraassa</w:t>
            </w:r>
          </w:p>
        </w:tc>
      </w:tr>
      <w:tr w:rsidR="00FA4899" w:rsidRPr="00FA4899" w14:paraId="524D5C99" w14:textId="77777777" w:rsidTr="008F7A94">
        <w:tc>
          <w:tcPr>
            <w:tcW w:w="675" w:type="dxa"/>
          </w:tcPr>
          <w:p w14:paraId="1C04B3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27.</w:t>
            </w:r>
          </w:p>
        </w:tc>
        <w:tc>
          <w:tcPr>
            <w:tcW w:w="1985" w:type="dxa"/>
          </w:tcPr>
          <w:p w14:paraId="7B61644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12595</w:t>
            </w:r>
          </w:p>
        </w:tc>
        <w:tc>
          <w:tcPr>
            <w:tcW w:w="6237" w:type="dxa"/>
          </w:tcPr>
          <w:p w14:paraId="6250D6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lepkości kinematycznej</w:t>
            </w:r>
          </w:p>
        </w:tc>
      </w:tr>
      <w:tr w:rsidR="00FA4899" w:rsidRPr="00FA4899" w14:paraId="5DCFE865" w14:textId="77777777" w:rsidTr="008F7A94">
        <w:tc>
          <w:tcPr>
            <w:tcW w:w="675" w:type="dxa"/>
          </w:tcPr>
          <w:p w14:paraId="7CE6498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28.</w:t>
            </w:r>
          </w:p>
        </w:tc>
        <w:tc>
          <w:tcPr>
            <w:tcW w:w="1985" w:type="dxa"/>
          </w:tcPr>
          <w:p w14:paraId="299F81C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12596</w:t>
            </w:r>
          </w:p>
        </w:tc>
        <w:tc>
          <w:tcPr>
            <w:tcW w:w="6237" w:type="dxa"/>
          </w:tcPr>
          <w:p w14:paraId="6741AE7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lepkości dynamicznej metodą próżniowej kapilary</w:t>
            </w:r>
          </w:p>
        </w:tc>
      </w:tr>
      <w:tr w:rsidR="00F45500" w:rsidRPr="00FA4899" w14:paraId="6C27407C" w14:textId="77777777" w:rsidTr="008F7A94">
        <w:tc>
          <w:tcPr>
            <w:tcW w:w="675" w:type="dxa"/>
          </w:tcPr>
          <w:p w14:paraId="0C13559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29.</w:t>
            </w:r>
          </w:p>
        </w:tc>
        <w:tc>
          <w:tcPr>
            <w:tcW w:w="1985" w:type="dxa"/>
          </w:tcPr>
          <w:p w14:paraId="5CC8499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12607-1</w:t>
            </w:r>
          </w:p>
        </w:tc>
        <w:tc>
          <w:tcPr>
            <w:tcW w:w="6237" w:type="dxa"/>
          </w:tcPr>
          <w:p w14:paraId="0ABC12B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Asfalty i produkty asfaltowe – Oznaczanie odporności na twardnienie pod wpływem ciepła i powietrza – Część 1: Metoda RTFOT </w:t>
            </w:r>
          </w:p>
        </w:tc>
      </w:tr>
    </w:tbl>
    <w:p w14:paraId="38E1C9DC" w14:textId="77777777" w:rsidR="00F45500" w:rsidRPr="00FA4899" w:rsidRDefault="00F45500" w:rsidP="00F45500">
      <w:pPr>
        <w:jc w:val="both"/>
        <w:rPr>
          <w:rFonts w:ascii="Arial" w:hAnsi="Arial" w:cs="Arial"/>
          <w:color w:val="000000" w:themeColor="text1"/>
          <w:sz w:val="18"/>
          <w:szCs w:val="18"/>
        </w:rPr>
      </w:pPr>
    </w:p>
    <w:tbl>
      <w:tblPr>
        <w:tblW w:w="0" w:type="auto"/>
        <w:tblLayout w:type="fixed"/>
        <w:tblLook w:val="01E0" w:firstRow="1" w:lastRow="1" w:firstColumn="1" w:lastColumn="1" w:noHBand="0" w:noVBand="0"/>
      </w:tblPr>
      <w:tblGrid>
        <w:gridCol w:w="675"/>
        <w:gridCol w:w="1985"/>
        <w:gridCol w:w="6095"/>
      </w:tblGrid>
      <w:tr w:rsidR="00FA4899" w:rsidRPr="00FA4899" w14:paraId="494C9810" w14:textId="77777777" w:rsidTr="008F7A94">
        <w:tc>
          <w:tcPr>
            <w:tcW w:w="675" w:type="dxa"/>
          </w:tcPr>
          <w:p w14:paraId="4909DDA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1985" w:type="dxa"/>
          </w:tcPr>
          <w:p w14:paraId="1A893C9E" w14:textId="77777777" w:rsidR="00F45500" w:rsidRPr="00FA4899" w:rsidRDefault="00F45500" w:rsidP="008F7A94">
            <w:pPr>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PN-EN 12607-3</w:t>
            </w:r>
          </w:p>
        </w:tc>
        <w:tc>
          <w:tcPr>
            <w:tcW w:w="6095" w:type="dxa"/>
          </w:tcPr>
          <w:p w14:paraId="1DE730EC" w14:textId="77777777" w:rsidR="00F45500" w:rsidRPr="00FA4899" w:rsidRDefault="00F45500" w:rsidP="008F7A94">
            <w:pPr>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Asfalty i produkty asfaltowe – Oznaczanie odporności na twardnienie pod wpływem ciepła i powietrza – Część 3: Metoda RFT</w:t>
            </w:r>
          </w:p>
        </w:tc>
      </w:tr>
      <w:tr w:rsidR="00FA4899" w:rsidRPr="00FA4899" w14:paraId="77271D53" w14:textId="77777777" w:rsidTr="008F7A94">
        <w:tc>
          <w:tcPr>
            <w:tcW w:w="675" w:type="dxa"/>
          </w:tcPr>
          <w:p w14:paraId="1A727ED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31.</w:t>
            </w:r>
          </w:p>
        </w:tc>
        <w:tc>
          <w:tcPr>
            <w:tcW w:w="1985" w:type="dxa"/>
          </w:tcPr>
          <w:p w14:paraId="357906E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w:t>
            </w:r>
          </w:p>
        </w:tc>
        <w:tc>
          <w:tcPr>
            <w:tcW w:w="6095" w:type="dxa"/>
          </w:tcPr>
          <w:p w14:paraId="7F0B7F7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1: Zawartość lepiszcza rozpuszczalnego</w:t>
            </w:r>
          </w:p>
        </w:tc>
      </w:tr>
      <w:tr w:rsidR="00FA4899" w:rsidRPr="00FA4899" w14:paraId="7EE7C99C" w14:textId="77777777" w:rsidTr="008F7A94">
        <w:tc>
          <w:tcPr>
            <w:tcW w:w="675" w:type="dxa"/>
          </w:tcPr>
          <w:p w14:paraId="329CF2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32.</w:t>
            </w:r>
          </w:p>
        </w:tc>
        <w:tc>
          <w:tcPr>
            <w:tcW w:w="1985" w:type="dxa"/>
          </w:tcPr>
          <w:p w14:paraId="4A0E75B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w:t>
            </w:r>
          </w:p>
        </w:tc>
        <w:tc>
          <w:tcPr>
            <w:tcW w:w="6095" w:type="dxa"/>
          </w:tcPr>
          <w:p w14:paraId="27C6564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 Oznaczanie składu ziarnowego</w:t>
            </w:r>
          </w:p>
        </w:tc>
      </w:tr>
      <w:tr w:rsidR="00FA4899" w:rsidRPr="00FA4899" w14:paraId="33B6521A" w14:textId="77777777" w:rsidTr="008F7A94">
        <w:tc>
          <w:tcPr>
            <w:tcW w:w="675" w:type="dxa"/>
          </w:tcPr>
          <w:p w14:paraId="1D2E694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33.</w:t>
            </w:r>
          </w:p>
        </w:tc>
        <w:tc>
          <w:tcPr>
            <w:tcW w:w="1985" w:type="dxa"/>
          </w:tcPr>
          <w:p w14:paraId="18886E3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12697-3</w:t>
            </w:r>
          </w:p>
        </w:tc>
        <w:tc>
          <w:tcPr>
            <w:tcW w:w="6095" w:type="dxa"/>
          </w:tcPr>
          <w:p w14:paraId="44F986D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3: Odzyskiwanie asfaltu: Wyparka obrotowa</w:t>
            </w:r>
          </w:p>
        </w:tc>
      </w:tr>
      <w:tr w:rsidR="00FA4899" w:rsidRPr="00FA4899" w14:paraId="11F2EE32" w14:textId="77777777" w:rsidTr="008F7A94">
        <w:tc>
          <w:tcPr>
            <w:tcW w:w="675" w:type="dxa"/>
          </w:tcPr>
          <w:p w14:paraId="747876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34.</w:t>
            </w:r>
          </w:p>
        </w:tc>
        <w:tc>
          <w:tcPr>
            <w:tcW w:w="1985" w:type="dxa"/>
          </w:tcPr>
          <w:p w14:paraId="4C5A88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12697-4</w:t>
            </w:r>
          </w:p>
        </w:tc>
        <w:tc>
          <w:tcPr>
            <w:tcW w:w="6095" w:type="dxa"/>
          </w:tcPr>
          <w:p w14:paraId="4826C22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w:t>
            </w:r>
            <w:r w:rsidRPr="00FA4899">
              <w:rPr>
                <w:rFonts w:ascii="Arial" w:hAnsi="Arial" w:cs="Arial"/>
                <w:color w:val="000000" w:themeColor="text1"/>
                <w:sz w:val="18"/>
                <w:szCs w:val="18"/>
              </w:rPr>
              <w:lastRenderedPageBreak/>
              <w:t>asfaltowych na gorąco - Część 4: Odzyskiwanie asfaltu -- Kolumna do destylacji frakcyjnej</w:t>
            </w:r>
          </w:p>
        </w:tc>
      </w:tr>
      <w:tr w:rsidR="00FA4899" w:rsidRPr="00FA4899" w14:paraId="7379FAFB" w14:textId="77777777" w:rsidTr="008F7A94">
        <w:tc>
          <w:tcPr>
            <w:tcW w:w="675" w:type="dxa"/>
          </w:tcPr>
          <w:p w14:paraId="2FA8A5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35.</w:t>
            </w:r>
          </w:p>
        </w:tc>
        <w:tc>
          <w:tcPr>
            <w:tcW w:w="1985" w:type="dxa"/>
          </w:tcPr>
          <w:p w14:paraId="73D254A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12697-5</w:t>
            </w:r>
          </w:p>
        </w:tc>
        <w:tc>
          <w:tcPr>
            <w:tcW w:w="6095" w:type="dxa"/>
          </w:tcPr>
          <w:p w14:paraId="670630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5: Oznaczanie gęstości</w:t>
            </w:r>
          </w:p>
        </w:tc>
      </w:tr>
      <w:tr w:rsidR="00FA4899" w:rsidRPr="00FA4899" w14:paraId="4F9A3DA0" w14:textId="77777777" w:rsidTr="008F7A94">
        <w:tc>
          <w:tcPr>
            <w:tcW w:w="675" w:type="dxa"/>
          </w:tcPr>
          <w:p w14:paraId="299E6CE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36.</w:t>
            </w:r>
          </w:p>
        </w:tc>
        <w:tc>
          <w:tcPr>
            <w:tcW w:w="1985" w:type="dxa"/>
          </w:tcPr>
          <w:p w14:paraId="3DC51F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12697-6</w:t>
            </w:r>
          </w:p>
        </w:tc>
        <w:tc>
          <w:tcPr>
            <w:tcW w:w="6095" w:type="dxa"/>
          </w:tcPr>
          <w:p w14:paraId="4E4531F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6: Oznaczanie gęstości objętościowej próbek mieszanki mineralno-asfaltowej</w:t>
            </w:r>
          </w:p>
        </w:tc>
      </w:tr>
      <w:tr w:rsidR="00FA4899" w:rsidRPr="00FA4899" w14:paraId="7DF5F33E" w14:textId="77777777" w:rsidTr="008F7A94">
        <w:tc>
          <w:tcPr>
            <w:tcW w:w="675" w:type="dxa"/>
          </w:tcPr>
          <w:p w14:paraId="6B3AF0C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37.</w:t>
            </w:r>
          </w:p>
        </w:tc>
        <w:tc>
          <w:tcPr>
            <w:tcW w:w="1985" w:type="dxa"/>
          </w:tcPr>
          <w:p w14:paraId="4F32D67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12697-8</w:t>
            </w:r>
          </w:p>
        </w:tc>
        <w:tc>
          <w:tcPr>
            <w:tcW w:w="6095" w:type="dxa"/>
          </w:tcPr>
          <w:p w14:paraId="6C5B19B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8: Oznaczanie zawartości wolnej przestrzeni</w:t>
            </w:r>
          </w:p>
        </w:tc>
      </w:tr>
      <w:tr w:rsidR="00FA4899" w:rsidRPr="00FA4899" w14:paraId="56A15967" w14:textId="77777777" w:rsidTr="008F7A94">
        <w:tc>
          <w:tcPr>
            <w:tcW w:w="675" w:type="dxa"/>
          </w:tcPr>
          <w:p w14:paraId="5F817E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38.</w:t>
            </w:r>
          </w:p>
        </w:tc>
        <w:tc>
          <w:tcPr>
            <w:tcW w:w="1985" w:type="dxa"/>
          </w:tcPr>
          <w:p w14:paraId="05D4FFF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12697-11</w:t>
            </w:r>
          </w:p>
        </w:tc>
        <w:tc>
          <w:tcPr>
            <w:tcW w:w="6095" w:type="dxa"/>
          </w:tcPr>
          <w:p w14:paraId="576B9E3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11: Oznaczanie powinowactwa pomiędzy kruszywem i asfaltem</w:t>
            </w:r>
          </w:p>
        </w:tc>
      </w:tr>
      <w:tr w:rsidR="00FA4899" w:rsidRPr="00FA4899" w14:paraId="11B2A7D0" w14:textId="77777777" w:rsidTr="008F7A94">
        <w:tc>
          <w:tcPr>
            <w:tcW w:w="675" w:type="dxa"/>
          </w:tcPr>
          <w:p w14:paraId="06EFB1D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39.</w:t>
            </w:r>
          </w:p>
        </w:tc>
        <w:tc>
          <w:tcPr>
            <w:tcW w:w="1985" w:type="dxa"/>
          </w:tcPr>
          <w:p w14:paraId="348559E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12697-12</w:t>
            </w:r>
          </w:p>
        </w:tc>
        <w:tc>
          <w:tcPr>
            <w:tcW w:w="6095" w:type="dxa"/>
          </w:tcPr>
          <w:p w14:paraId="7AD67E2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12: Określanie wrażliwości próbek asfaltowych na wodę</w:t>
            </w:r>
          </w:p>
        </w:tc>
      </w:tr>
      <w:tr w:rsidR="00FA4899" w:rsidRPr="00FA4899" w14:paraId="1AB623F5" w14:textId="77777777" w:rsidTr="008F7A94">
        <w:tc>
          <w:tcPr>
            <w:tcW w:w="675" w:type="dxa"/>
          </w:tcPr>
          <w:p w14:paraId="0DDCA3F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1985" w:type="dxa"/>
          </w:tcPr>
          <w:p w14:paraId="648B06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12697-13</w:t>
            </w:r>
          </w:p>
        </w:tc>
        <w:tc>
          <w:tcPr>
            <w:tcW w:w="6095" w:type="dxa"/>
          </w:tcPr>
          <w:p w14:paraId="44876EE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13: Pomiar temperatury</w:t>
            </w:r>
          </w:p>
        </w:tc>
      </w:tr>
      <w:tr w:rsidR="00FA4899" w:rsidRPr="00FA4899" w14:paraId="1DD04D9F" w14:textId="77777777" w:rsidTr="008F7A94">
        <w:tc>
          <w:tcPr>
            <w:tcW w:w="675" w:type="dxa"/>
          </w:tcPr>
          <w:p w14:paraId="588E1C8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41.</w:t>
            </w:r>
          </w:p>
        </w:tc>
        <w:tc>
          <w:tcPr>
            <w:tcW w:w="1985" w:type="dxa"/>
          </w:tcPr>
          <w:p w14:paraId="5EE985E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12697-22</w:t>
            </w:r>
          </w:p>
        </w:tc>
        <w:tc>
          <w:tcPr>
            <w:tcW w:w="6095" w:type="dxa"/>
          </w:tcPr>
          <w:p w14:paraId="3FC258A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22: Koleinowanie</w:t>
            </w:r>
          </w:p>
        </w:tc>
      </w:tr>
      <w:tr w:rsidR="00FA4899" w:rsidRPr="00FA4899" w14:paraId="10634C93" w14:textId="77777777" w:rsidTr="008F7A94">
        <w:tc>
          <w:tcPr>
            <w:tcW w:w="675" w:type="dxa"/>
          </w:tcPr>
          <w:p w14:paraId="5B3E9AC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42.</w:t>
            </w:r>
          </w:p>
        </w:tc>
        <w:tc>
          <w:tcPr>
            <w:tcW w:w="1985" w:type="dxa"/>
          </w:tcPr>
          <w:p w14:paraId="0BC408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12697-24</w:t>
            </w:r>
          </w:p>
        </w:tc>
        <w:tc>
          <w:tcPr>
            <w:tcW w:w="6095" w:type="dxa"/>
          </w:tcPr>
          <w:p w14:paraId="7A75B3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24: Odporność na zmęczenie</w:t>
            </w:r>
          </w:p>
        </w:tc>
      </w:tr>
      <w:tr w:rsidR="00FA4899" w:rsidRPr="00FA4899" w14:paraId="55694498" w14:textId="77777777" w:rsidTr="008F7A94">
        <w:tc>
          <w:tcPr>
            <w:tcW w:w="675" w:type="dxa"/>
          </w:tcPr>
          <w:p w14:paraId="4C7D5C4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43.</w:t>
            </w:r>
          </w:p>
        </w:tc>
        <w:tc>
          <w:tcPr>
            <w:tcW w:w="1985" w:type="dxa"/>
          </w:tcPr>
          <w:p w14:paraId="0049BE1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12697-26</w:t>
            </w:r>
          </w:p>
        </w:tc>
        <w:tc>
          <w:tcPr>
            <w:tcW w:w="6095" w:type="dxa"/>
          </w:tcPr>
          <w:p w14:paraId="280EA8A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26: Sztywność</w:t>
            </w:r>
          </w:p>
        </w:tc>
      </w:tr>
      <w:tr w:rsidR="00FA4899" w:rsidRPr="00FA4899" w14:paraId="5D2C8642" w14:textId="77777777" w:rsidTr="008F7A94">
        <w:tc>
          <w:tcPr>
            <w:tcW w:w="675" w:type="dxa"/>
          </w:tcPr>
          <w:p w14:paraId="4279645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44.</w:t>
            </w:r>
          </w:p>
        </w:tc>
        <w:tc>
          <w:tcPr>
            <w:tcW w:w="1985" w:type="dxa"/>
          </w:tcPr>
          <w:p w14:paraId="460B57B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12697-27</w:t>
            </w:r>
          </w:p>
        </w:tc>
        <w:tc>
          <w:tcPr>
            <w:tcW w:w="6095" w:type="dxa"/>
          </w:tcPr>
          <w:p w14:paraId="3C31CA5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27: Pobieranie próbek</w:t>
            </w:r>
          </w:p>
        </w:tc>
      </w:tr>
      <w:tr w:rsidR="00F45500" w:rsidRPr="00FA4899" w14:paraId="7E2194F2" w14:textId="77777777" w:rsidTr="008F7A94">
        <w:tc>
          <w:tcPr>
            <w:tcW w:w="675" w:type="dxa"/>
          </w:tcPr>
          <w:p w14:paraId="1027683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w:t>
            </w:r>
          </w:p>
        </w:tc>
        <w:tc>
          <w:tcPr>
            <w:tcW w:w="1985" w:type="dxa"/>
          </w:tcPr>
          <w:p w14:paraId="52D608C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12697-36</w:t>
            </w:r>
          </w:p>
        </w:tc>
        <w:tc>
          <w:tcPr>
            <w:tcW w:w="6095" w:type="dxa"/>
          </w:tcPr>
          <w:p w14:paraId="781CA63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36: Oznaczanie grubości nawierzchni asfaltowych</w:t>
            </w:r>
          </w:p>
        </w:tc>
      </w:tr>
    </w:tbl>
    <w:p w14:paraId="695C099D" w14:textId="77777777" w:rsidR="00F45500" w:rsidRPr="00FA4899" w:rsidRDefault="00F45500" w:rsidP="00F45500">
      <w:pPr>
        <w:jc w:val="both"/>
        <w:rPr>
          <w:rFonts w:ascii="Arial" w:hAnsi="Arial" w:cs="Arial"/>
          <w:color w:val="000000" w:themeColor="text1"/>
          <w:sz w:val="18"/>
          <w:szCs w:val="18"/>
        </w:rPr>
      </w:pPr>
    </w:p>
    <w:tbl>
      <w:tblPr>
        <w:tblW w:w="0" w:type="auto"/>
        <w:tblLayout w:type="fixed"/>
        <w:tblLook w:val="01E0" w:firstRow="1" w:lastRow="1" w:firstColumn="1" w:lastColumn="1" w:noHBand="0" w:noVBand="0"/>
      </w:tblPr>
      <w:tblGrid>
        <w:gridCol w:w="675"/>
        <w:gridCol w:w="1985"/>
        <w:gridCol w:w="6095"/>
      </w:tblGrid>
      <w:tr w:rsidR="00FA4899" w:rsidRPr="00FA4899" w14:paraId="165824C7" w14:textId="77777777" w:rsidTr="008F7A94">
        <w:tc>
          <w:tcPr>
            <w:tcW w:w="675" w:type="dxa"/>
          </w:tcPr>
          <w:p w14:paraId="0AE9B61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46.</w:t>
            </w:r>
          </w:p>
        </w:tc>
        <w:tc>
          <w:tcPr>
            <w:tcW w:w="1985" w:type="dxa"/>
          </w:tcPr>
          <w:p w14:paraId="42FA381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12697-39</w:t>
            </w:r>
          </w:p>
        </w:tc>
        <w:tc>
          <w:tcPr>
            <w:tcW w:w="6095" w:type="dxa"/>
          </w:tcPr>
          <w:p w14:paraId="1447822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39: Oznaczanie zawartości lepiszcza metodą spalania</w:t>
            </w:r>
          </w:p>
        </w:tc>
      </w:tr>
      <w:tr w:rsidR="00FA4899" w:rsidRPr="00FA4899" w14:paraId="7E84D02B" w14:textId="77777777" w:rsidTr="008F7A94">
        <w:tc>
          <w:tcPr>
            <w:tcW w:w="675" w:type="dxa"/>
          </w:tcPr>
          <w:p w14:paraId="4E87924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47.</w:t>
            </w:r>
          </w:p>
        </w:tc>
        <w:tc>
          <w:tcPr>
            <w:tcW w:w="1985" w:type="dxa"/>
          </w:tcPr>
          <w:p w14:paraId="420379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12697-41</w:t>
            </w:r>
          </w:p>
        </w:tc>
        <w:tc>
          <w:tcPr>
            <w:tcW w:w="6095" w:type="dxa"/>
          </w:tcPr>
          <w:p w14:paraId="1A4C5C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41: Odporność na płyny zapobiegające oblodzeniu</w:t>
            </w:r>
          </w:p>
        </w:tc>
      </w:tr>
      <w:tr w:rsidR="00FA4899" w:rsidRPr="00FA4899" w14:paraId="2F2A7326" w14:textId="77777777" w:rsidTr="008F7A94">
        <w:tc>
          <w:tcPr>
            <w:tcW w:w="675" w:type="dxa"/>
          </w:tcPr>
          <w:p w14:paraId="4832FA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48.</w:t>
            </w:r>
          </w:p>
        </w:tc>
        <w:tc>
          <w:tcPr>
            <w:tcW w:w="1985" w:type="dxa"/>
          </w:tcPr>
          <w:p w14:paraId="66C5D9D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12697-42</w:t>
            </w:r>
          </w:p>
        </w:tc>
        <w:tc>
          <w:tcPr>
            <w:tcW w:w="6095" w:type="dxa"/>
          </w:tcPr>
          <w:p w14:paraId="4F41ECE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42: Zawartość części obcych w destrukcie asfaltowym</w:t>
            </w:r>
          </w:p>
        </w:tc>
      </w:tr>
      <w:tr w:rsidR="00FA4899" w:rsidRPr="00FA4899" w14:paraId="0D635841" w14:textId="77777777" w:rsidTr="008F7A94">
        <w:tc>
          <w:tcPr>
            <w:tcW w:w="675" w:type="dxa"/>
          </w:tcPr>
          <w:p w14:paraId="0A903DB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49.</w:t>
            </w:r>
          </w:p>
        </w:tc>
        <w:tc>
          <w:tcPr>
            <w:tcW w:w="1985" w:type="dxa"/>
          </w:tcPr>
          <w:p w14:paraId="5A9D59B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12697-43</w:t>
            </w:r>
          </w:p>
        </w:tc>
        <w:tc>
          <w:tcPr>
            <w:tcW w:w="6095" w:type="dxa"/>
          </w:tcPr>
          <w:p w14:paraId="6186D9E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43: Odporność na paliwo</w:t>
            </w:r>
          </w:p>
        </w:tc>
      </w:tr>
      <w:tr w:rsidR="00FA4899" w:rsidRPr="00FA4899" w14:paraId="32B26A65" w14:textId="77777777" w:rsidTr="008F7A94">
        <w:tc>
          <w:tcPr>
            <w:tcW w:w="675" w:type="dxa"/>
          </w:tcPr>
          <w:p w14:paraId="373D727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50.</w:t>
            </w:r>
          </w:p>
        </w:tc>
        <w:tc>
          <w:tcPr>
            <w:tcW w:w="1985" w:type="dxa"/>
          </w:tcPr>
          <w:p w14:paraId="4B5CB8D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13043</w:t>
            </w:r>
          </w:p>
        </w:tc>
        <w:tc>
          <w:tcPr>
            <w:tcW w:w="6095" w:type="dxa"/>
          </w:tcPr>
          <w:p w14:paraId="3F2CBF4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Kruszywa do mieszanek bitumicznych i powierzchniowych utrwaleń stosowanych na drogach, lotniskach i innych powierzchniach przeznaczonych do ruchu</w:t>
            </w:r>
          </w:p>
        </w:tc>
      </w:tr>
      <w:tr w:rsidR="00FA4899" w:rsidRPr="00FA4899" w14:paraId="368F6025" w14:textId="77777777" w:rsidTr="008F7A94">
        <w:tc>
          <w:tcPr>
            <w:tcW w:w="675" w:type="dxa"/>
          </w:tcPr>
          <w:p w14:paraId="01A884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51.</w:t>
            </w:r>
          </w:p>
        </w:tc>
        <w:tc>
          <w:tcPr>
            <w:tcW w:w="1985" w:type="dxa"/>
          </w:tcPr>
          <w:p w14:paraId="38F3CE9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13108-1</w:t>
            </w:r>
          </w:p>
        </w:tc>
        <w:tc>
          <w:tcPr>
            <w:tcW w:w="6095" w:type="dxa"/>
          </w:tcPr>
          <w:p w14:paraId="7C49CEC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1: Beton asfaltowy</w:t>
            </w:r>
          </w:p>
        </w:tc>
      </w:tr>
      <w:tr w:rsidR="00FA4899" w:rsidRPr="00FA4899" w14:paraId="447D9545" w14:textId="77777777" w:rsidTr="008F7A94">
        <w:tc>
          <w:tcPr>
            <w:tcW w:w="675" w:type="dxa"/>
          </w:tcPr>
          <w:p w14:paraId="356844F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52.</w:t>
            </w:r>
          </w:p>
        </w:tc>
        <w:tc>
          <w:tcPr>
            <w:tcW w:w="1985" w:type="dxa"/>
          </w:tcPr>
          <w:p w14:paraId="7C2B2D5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13108-4</w:t>
            </w:r>
          </w:p>
        </w:tc>
        <w:tc>
          <w:tcPr>
            <w:tcW w:w="6095" w:type="dxa"/>
          </w:tcPr>
          <w:p w14:paraId="1F7772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4: Mieszanka HRA</w:t>
            </w:r>
          </w:p>
        </w:tc>
      </w:tr>
      <w:tr w:rsidR="00FA4899" w:rsidRPr="00FA4899" w14:paraId="6F4137FC" w14:textId="77777777" w:rsidTr="008F7A94">
        <w:tc>
          <w:tcPr>
            <w:tcW w:w="675" w:type="dxa"/>
          </w:tcPr>
          <w:p w14:paraId="20D458E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53.</w:t>
            </w:r>
          </w:p>
        </w:tc>
        <w:tc>
          <w:tcPr>
            <w:tcW w:w="1985" w:type="dxa"/>
          </w:tcPr>
          <w:p w14:paraId="0D6256E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13108-8</w:t>
            </w:r>
          </w:p>
        </w:tc>
        <w:tc>
          <w:tcPr>
            <w:tcW w:w="6095" w:type="dxa"/>
          </w:tcPr>
          <w:p w14:paraId="10AD9B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8: Destrukt asfaltowy</w:t>
            </w:r>
          </w:p>
        </w:tc>
      </w:tr>
      <w:tr w:rsidR="00FA4899" w:rsidRPr="00FA4899" w14:paraId="71534F48" w14:textId="77777777" w:rsidTr="008F7A94">
        <w:tc>
          <w:tcPr>
            <w:tcW w:w="675" w:type="dxa"/>
          </w:tcPr>
          <w:p w14:paraId="340DC26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54.</w:t>
            </w:r>
          </w:p>
        </w:tc>
        <w:tc>
          <w:tcPr>
            <w:tcW w:w="1985" w:type="dxa"/>
          </w:tcPr>
          <w:p w14:paraId="0EE877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13108-20</w:t>
            </w:r>
          </w:p>
        </w:tc>
        <w:tc>
          <w:tcPr>
            <w:tcW w:w="6095" w:type="dxa"/>
          </w:tcPr>
          <w:p w14:paraId="072D564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20: Badanie typu</w:t>
            </w:r>
          </w:p>
        </w:tc>
      </w:tr>
      <w:tr w:rsidR="00FA4899" w:rsidRPr="00FA4899" w14:paraId="5AEE2C63" w14:textId="77777777" w:rsidTr="008F7A94">
        <w:tc>
          <w:tcPr>
            <w:tcW w:w="675" w:type="dxa"/>
          </w:tcPr>
          <w:p w14:paraId="241582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55.</w:t>
            </w:r>
          </w:p>
        </w:tc>
        <w:tc>
          <w:tcPr>
            <w:tcW w:w="1985" w:type="dxa"/>
          </w:tcPr>
          <w:p w14:paraId="683D5B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13108-21</w:t>
            </w:r>
          </w:p>
        </w:tc>
        <w:tc>
          <w:tcPr>
            <w:tcW w:w="6095" w:type="dxa"/>
          </w:tcPr>
          <w:p w14:paraId="14DF70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21: Zakładowa kontrola produkcji</w:t>
            </w:r>
          </w:p>
        </w:tc>
      </w:tr>
      <w:tr w:rsidR="00FA4899" w:rsidRPr="00FA4899" w14:paraId="169F5585" w14:textId="77777777" w:rsidTr="008F7A94">
        <w:tc>
          <w:tcPr>
            <w:tcW w:w="675" w:type="dxa"/>
          </w:tcPr>
          <w:p w14:paraId="7E29B74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56.</w:t>
            </w:r>
          </w:p>
        </w:tc>
        <w:tc>
          <w:tcPr>
            <w:tcW w:w="1985" w:type="dxa"/>
          </w:tcPr>
          <w:p w14:paraId="21689BB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13179-1</w:t>
            </w:r>
          </w:p>
        </w:tc>
        <w:tc>
          <w:tcPr>
            <w:tcW w:w="6095" w:type="dxa"/>
          </w:tcPr>
          <w:p w14:paraId="452AD0F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kruszyw wypełniających stosowanych do mieszanek bitumicznych – Część 1: Badanie metodą pierścienia delta i kuli</w:t>
            </w:r>
          </w:p>
        </w:tc>
      </w:tr>
      <w:tr w:rsidR="00FA4899" w:rsidRPr="00FA4899" w14:paraId="19247373" w14:textId="77777777" w:rsidTr="008F7A94">
        <w:tc>
          <w:tcPr>
            <w:tcW w:w="675" w:type="dxa"/>
          </w:tcPr>
          <w:p w14:paraId="79A0953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57.</w:t>
            </w:r>
          </w:p>
        </w:tc>
        <w:tc>
          <w:tcPr>
            <w:tcW w:w="1985" w:type="dxa"/>
          </w:tcPr>
          <w:p w14:paraId="208997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13179-2</w:t>
            </w:r>
          </w:p>
        </w:tc>
        <w:tc>
          <w:tcPr>
            <w:tcW w:w="6095" w:type="dxa"/>
          </w:tcPr>
          <w:p w14:paraId="5989DE5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kruszyw wypełniających stosowanych do mieszanek bitumicznych – Część 2: Liczba bitumiczna</w:t>
            </w:r>
          </w:p>
        </w:tc>
      </w:tr>
      <w:tr w:rsidR="00FA4899" w:rsidRPr="00FA4899" w14:paraId="6607B824" w14:textId="77777777" w:rsidTr="008F7A94">
        <w:tc>
          <w:tcPr>
            <w:tcW w:w="675" w:type="dxa"/>
          </w:tcPr>
          <w:p w14:paraId="266DB83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58.</w:t>
            </w:r>
          </w:p>
        </w:tc>
        <w:tc>
          <w:tcPr>
            <w:tcW w:w="1985" w:type="dxa"/>
          </w:tcPr>
          <w:p w14:paraId="5A4069E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13398</w:t>
            </w:r>
          </w:p>
        </w:tc>
        <w:tc>
          <w:tcPr>
            <w:tcW w:w="6095" w:type="dxa"/>
          </w:tcPr>
          <w:p w14:paraId="742C641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nawrotu sprężystego asfaltów modyfikowanych</w:t>
            </w:r>
          </w:p>
        </w:tc>
      </w:tr>
      <w:tr w:rsidR="00FA4899" w:rsidRPr="00FA4899" w14:paraId="0BDE6026" w14:textId="77777777" w:rsidTr="008F7A94">
        <w:tc>
          <w:tcPr>
            <w:tcW w:w="675" w:type="dxa"/>
          </w:tcPr>
          <w:p w14:paraId="5130208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59.</w:t>
            </w:r>
          </w:p>
        </w:tc>
        <w:tc>
          <w:tcPr>
            <w:tcW w:w="1985" w:type="dxa"/>
          </w:tcPr>
          <w:p w14:paraId="3E5BF67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13399</w:t>
            </w:r>
          </w:p>
        </w:tc>
        <w:tc>
          <w:tcPr>
            <w:tcW w:w="6095" w:type="dxa"/>
          </w:tcPr>
          <w:p w14:paraId="690BFC6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stabilności podczas magazynowania asfaltów modyfikowanych</w:t>
            </w:r>
          </w:p>
        </w:tc>
      </w:tr>
      <w:tr w:rsidR="00FA4899" w:rsidRPr="00FA4899" w14:paraId="7A50C994" w14:textId="77777777" w:rsidTr="008F7A94">
        <w:tc>
          <w:tcPr>
            <w:tcW w:w="675" w:type="dxa"/>
          </w:tcPr>
          <w:p w14:paraId="6D1B40C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60.</w:t>
            </w:r>
          </w:p>
        </w:tc>
        <w:tc>
          <w:tcPr>
            <w:tcW w:w="1985" w:type="dxa"/>
          </w:tcPr>
          <w:p w14:paraId="4991349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13587</w:t>
            </w:r>
          </w:p>
        </w:tc>
        <w:tc>
          <w:tcPr>
            <w:tcW w:w="6095" w:type="dxa"/>
          </w:tcPr>
          <w:p w14:paraId="629B491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właściwości mechanicznych lepiszczy asfaltowych metodą rozciągania</w:t>
            </w:r>
          </w:p>
        </w:tc>
      </w:tr>
      <w:tr w:rsidR="00FA4899" w:rsidRPr="00FA4899" w14:paraId="4AF47CA1" w14:textId="77777777" w:rsidTr="008F7A94">
        <w:tc>
          <w:tcPr>
            <w:tcW w:w="675" w:type="dxa"/>
          </w:tcPr>
          <w:p w14:paraId="0852302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61.</w:t>
            </w:r>
          </w:p>
        </w:tc>
        <w:tc>
          <w:tcPr>
            <w:tcW w:w="1985" w:type="dxa"/>
          </w:tcPr>
          <w:p w14:paraId="540CEA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13588</w:t>
            </w:r>
          </w:p>
        </w:tc>
        <w:tc>
          <w:tcPr>
            <w:tcW w:w="6095" w:type="dxa"/>
          </w:tcPr>
          <w:p w14:paraId="0E96D19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kohezji lepiszczy asfaltowych metodą testu wahadłowego</w:t>
            </w:r>
          </w:p>
        </w:tc>
      </w:tr>
      <w:tr w:rsidR="00FA4899" w:rsidRPr="00FA4899" w14:paraId="7129F8D3" w14:textId="77777777" w:rsidTr="008F7A94">
        <w:tc>
          <w:tcPr>
            <w:tcW w:w="675" w:type="dxa"/>
          </w:tcPr>
          <w:p w14:paraId="205E0B5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62.</w:t>
            </w:r>
          </w:p>
        </w:tc>
        <w:tc>
          <w:tcPr>
            <w:tcW w:w="1985" w:type="dxa"/>
          </w:tcPr>
          <w:p w14:paraId="52E62D8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13589</w:t>
            </w:r>
          </w:p>
        </w:tc>
        <w:tc>
          <w:tcPr>
            <w:tcW w:w="6095" w:type="dxa"/>
          </w:tcPr>
          <w:p w14:paraId="636D3F8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siły rozciągania asfaltów modyfikowanych – Metoda z duktylometrem</w:t>
            </w:r>
          </w:p>
        </w:tc>
      </w:tr>
      <w:tr w:rsidR="00FA4899" w:rsidRPr="00FA4899" w14:paraId="254493E0" w14:textId="77777777" w:rsidTr="008F7A94">
        <w:tc>
          <w:tcPr>
            <w:tcW w:w="675" w:type="dxa"/>
          </w:tcPr>
          <w:p w14:paraId="723BA2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63.</w:t>
            </w:r>
          </w:p>
        </w:tc>
        <w:tc>
          <w:tcPr>
            <w:tcW w:w="1985" w:type="dxa"/>
          </w:tcPr>
          <w:p w14:paraId="74E903A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13703</w:t>
            </w:r>
          </w:p>
        </w:tc>
        <w:tc>
          <w:tcPr>
            <w:tcW w:w="6095" w:type="dxa"/>
          </w:tcPr>
          <w:p w14:paraId="2A3DF09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energii odkształcenia</w:t>
            </w:r>
          </w:p>
        </w:tc>
      </w:tr>
      <w:tr w:rsidR="00FA4899" w:rsidRPr="00FA4899" w14:paraId="38BA5C55" w14:textId="77777777" w:rsidTr="008F7A94">
        <w:tc>
          <w:tcPr>
            <w:tcW w:w="675" w:type="dxa"/>
          </w:tcPr>
          <w:p w14:paraId="52E9ADD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64.</w:t>
            </w:r>
          </w:p>
        </w:tc>
        <w:tc>
          <w:tcPr>
            <w:tcW w:w="1985" w:type="dxa"/>
          </w:tcPr>
          <w:p w14:paraId="69C0386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13808</w:t>
            </w:r>
          </w:p>
        </w:tc>
        <w:tc>
          <w:tcPr>
            <w:tcW w:w="6095" w:type="dxa"/>
          </w:tcPr>
          <w:p w14:paraId="0E3F98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specyfikacji kationowych emulsji asfaltowych</w:t>
            </w:r>
          </w:p>
        </w:tc>
      </w:tr>
      <w:tr w:rsidR="00F45500" w:rsidRPr="00FA4899" w14:paraId="04CAC937" w14:textId="77777777" w:rsidTr="008F7A94">
        <w:tc>
          <w:tcPr>
            <w:tcW w:w="675" w:type="dxa"/>
          </w:tcPr>
          <w:p w14:paraId="607508A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64a.</w:t>
            </w:r>
          </w:p>
        </w:tc>
        <w:tc>
          <w:tcPr>
            <w:tcW w:w="1985" w:type="dxa"/>
          </w:tcPr>
          <w:p w14:paraId="04D934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13808:2013-10/Ap1:2014-07</w:t>
            </w:r>
          </w:p>
        </w:tc>
        <w:tc>
          <w:tcPr>
            <w:tcW w:w="6095" w:type="dxa"/>
          </w:tcPr>
          <w:p w14:paraId="1BB834B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specyfikacji kationowych emulsji asfaltowych. Załącznik krajowy NA</w:t>
            </w:r>
          </w:p>
        </w:tc>
      </w:tr>
    </w:tbl>
    <w:p w14:paraId="72960511" w14:textId="77777777" w:rsidR="00F45500" w:rsidRPr="00FA4899" w:rsidRDefault="00F45500" w:rsidP="00F45500">
      <w:pPr>
        <w:jc w:val="both"/>
        <w:rPr>
          <w:rFonts w:ascii="Arial" w:hAnsi="Arial" w:cs="Arial"/>
          <w:color w:val="000000" w:themeColor="text1"/>
          <w:sz w:val="18"/>
          <w:szCs w:val="18"/>
        </w:rPr>
      </w:pPr>
    </w:p>
    <w:tbl>
      <w:tblPr>
        <w:tblW w:w="0" w:type="auto"/>
        <w:tblLayout w:type="fixed"/>
        <w:tblLook w:val="01E0" w:firstRow="1" w:lastRow="1" w:firstColumn="1" w:lastColumn="1" w:noHBand="0" w:noVBand="0"/>
      </w:tblPr>
      <w:tblGrid>
        <w:gridCol w:w="675"/>
        <w:gridCol w:w="1985"/>
        <w:gridCol w:w="6095"/>
      </w:tblGrid>
      <w:tr w:rsidR="00FA4899" w:rsidRPr="00FA4899" w14:paraId="7ED61C72" w14:textId="77777777" w:rsidTr="008F7A94">
        <w:tc>
          <w:tcPr>
            <w:tcW w:w="675" w:type="dxa"/>
          </w:tcPr>
          <w:p w14:paraId="004D3EF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65.</w:t>
            </w:r>
          </w:p>
        </w:tc>
        <w:tc>
          <w:tcPr>
            <w:tcW w:w="1985" w:type="dxa"/>
          </w:tcPr>
          <w:p w14:paraId="2E75187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13924-2</w:t>
            </w:r>
          </w:p>
        </w:tc>
        <w:tc>
          <w:tcPr>
            <w:tcW w:w="6095" w:type="dxa"/>
          </w:tcPr>
          <w:p w14:paraId="5D396B4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Asfalty i lepiszcza asfaltowe - Zasady klasyfikacji asfaltów drogowych specjalnych - Część 2: Asfalty drogowe wielorodzajowe </w:t>
            </w:r>
          </w:p>
        </w:tc>
      </w:tr>
      <w:tr w:rsidR="00FA4899" w:rsidRPr="00FA4899" w14:paraId="706F882D" w14:textId="77777777" w:rsidTr="008F7A94">
        <w:tc>
          <w:tcPr>
            <w:tcW w:w="675" w:type="dxa"/>
          </w:tcPr>
          <w:p w14:paraId="770E397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65a.</w:t>
            </w:r>
          </w:p>
        </w:tc>
        <w:tc>
          <w:tcPr>
            <w:tcW w:w="1985" w:type="dxa"/>
          </w:tcPr>
          <w:p w14:paraId="77BECA50"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PN-EN 13924-2:</w:t>
            </w:r>
          </w:p>
          <w:p w14:paraId="6D6461A9"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2014-04/Ap1:</w:t>
            </w:r>
          </w:p>
          <w:p w14:paraId="3F038150"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2014-07 i PN-EN 13924-2:2014-04/Ap2:2015-09E</w:t>
            </w:r>
          </w:p>
        </w:tc>
        <w:tc>
          <w:tcPr>
            <w:tcW w:w="6095" w:type="dxa"/>
          </w:tcPr>
          <w:p w14:paraId="0484A9B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klasyfikacji asfaltów drogowych specjalnych - Część 2: Asfalty drogowe wielorodzajowe. Załącznik krajowy NA</w:t>
            </w:r>
          </w:p>
        </w:tc>
      </w:tr>
      <w:tr w:rsidR="00FA4899" w:rsidRPr="00FA4899" w14:paraId="66491B8D" w14:textId="77777777" w:rsidTr="008F7A94">
        <w:tc>
          <w:tcPr>
            <w:tcW w:w="675" w:type="dxa"/>
          </w:tcPr>
          <w:p w14:paraId="01C8171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66.</w:t>
            </w:r>
          </w:p>
        </w:tc>
        <w:tc>
          <w:tcPr>
            <w:tcW w:w="1985" w:type="dxa"/>
          </w:tcPr>
          <w:p w14:paraId="742B9B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14023</w:t>
            </w:r>
          </w:p>
        </w:tc>
        <w:tc>
          <w:tcPr>
            <w:tcW w:w="6095" w:type="dxa"/>
          </w:tcPr>
          <w:p w14:paraId="47FD94F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specyfikacji asfaltów modyfikowanych polimerami</w:t>
            </w:r>
          </w:p>
        </w:tc>
      </w:tr>
      <w:tr w:rsidR="00FA4899" w:rsidRPr="00FA4899" w14:paraId="32CE3CDB" w14:textId="77777777" w:rsidTr="008F7A94">
        <w:tc>
          <w:tcPr>
            <w:tcW w:w="675" w:type="dxa"/>
          </w:tcPr>
          <w:p w14:paraId="1DB2DD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66a.</w:t>
            </w:r>
          </w:p>
        </w:tc>
        <w:tc>
          <w:tcPr>
            <w:tcW w:w="1985" w:type="dxa"/>
          </w:tcPr>
          <w:p w14:paraId="71DB988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14023:2011/Ap1:</w:t>
            </w:r>
          </w:p>
          <w:p w14:paraId="10767D8F" w14:textId="77777777" w:rsidR="00F45500" w:rsidRPr="00FA4899" w:rsidRDefault="00F45500" w:rsidP="008F7A94">
            <w:pPr>
              <w:jc w:val="both"/>
              <w:rPr>
                <w:rFonts w:ascii="Arial" w:hAnsi="Arial" w:cs="Arial"/>
                <w:color w:val="000000" w:themeColor="text1"/>
                <w:sz w:val="18"/>
                <w:szCs w:val="18"/>
                <w:highlight w:val="yellow"/>
              </w:rPr>
            </w:pPr>
            <w:r w:rsidRPr="00FA4899">
              <w:rPr>
                <w:rFonts w:ascii="Arial" w:hAnsi="Arial" w:cs="Arial"/>
                <w:color w:val="000000" w:themeColor="text1"/>
                <w:sz w:val="18"/>
                <w:szCs w:val="18"/>
              </w:rPr>
              <w:t>2014-04</w:t>
            </w:r>
          </w:p>
        </w:tc>
        <w:tc>
          <w:tcPr>
            <w:tcW w:w="6095" w:type="dxa"/>
          </w:tcPr>
          <w:p w14:paraId="2CBB919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klasyfikacji asfaltów modyfikowanych polimerami. Załącznik krajowy NA</w:t>
            </w:r>
          </w:p>
        </w:tc>
      </w:tr>
      <w:tr w:rsidR="00FA4899" w:rsidRPr="00FA4899" w14:paraId="6A123EEE" w14:textId="77777777" w:rsidTr="008F7A94">
        <w:tc>
          <w:tcPr>
            <w:tcW w:w="675" w:type="dxa"/>
          </w:tcPr>
          <w:p w14:paraId="2D016AF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67.</w:t>
            </w:r>
          </w:p>
        </w:tc>
        <w:tc>
          <w:tcPr>
            <w:tcW w:w="1985" w:type="dxa"/>
          </w:tcPr>
          <w:p w14:paraId="2A712B3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14188-1</w:t>
            </w:r>
          </w:p>
        </w:tc>
        <w:tc>
          <w:tcPr>
            <w:tcW w:w="6095" w:type="dxa"/>
          </w:tcPr>
          <w:p w14:paraId="5292F01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Wypełniacze szczelin i zalewy drogowe – Część 1: Wymagania wobec zalew drogowych na gorąco</w:t>
            </w:r>
          </w:p>
        </w:tc>
      </w:tr>
      <w:tr w:rsidR="00FA4899" w:rsidRPr="00FA4899" w14:paraId="5BBD5189" w14:textId="77777777" w:rsidTr="008F7A94">
        <w:tc>
          <w:tcPr>
            <w:tcW w:w="675" w:type="dxa"/>
          </w:tcPr>
          <w:p w14:paraId="59052BB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68.</w:t>
            </w:r>
          </w:p>
        </w:tc>
        <w:tc>
          <w:tcPr>
            <w:tcW w:w="1985" w:type="dxa"/>
          </w:tcPr>
          <w:p w14:paraId="366B03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14188-2</w:t>
            </w:r>
          </w:p>
        </w:tc>
        <w:tc>
          <w:tcPr>
            <w:tcW w:w="6095" w:type="dxa"/>
          </w:tcPr>
          <w:p w14:paraId="4283F7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Wypełniacze szczelin i zalewy drogowe – Część 2: Wymagania wobec zalew drogowych na zimno</w:t>
            </w:r>
          </w:p>
        </w:tc>
      </w:tr>
      <w:tr w:rsidR="00FA4899" w:rsidRPr="00FA4899" w14:paraId="76570C6C" w14:textId="77777777" w:rsidTr="008F7A94">
        <w:tc>
          <w:tcPr>
            <w:tcW w:w="675" w:type="dxa"/>
          </w:tcPr>
          <w:p w14:paraId="08EDE92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69.</w:t>
            </w:r>
          </w:p>
        </w:tc>
        <w:tc>
          <w:tcPr>
            <w:tcW w:w="1985" w:type="dxa"/>
          </w:tcPr>
          <w:p w14:paraId="2A159A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22592</w:t>
            </w:r>
          </w:p>
        </w:tc>
        <w:tc>
          <w:tcPr>
            <w:tcW w:w="6095" w:type="dxa"/>
          </w:tcPr>
          <w:p w14:paraId="19D75EA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Przetwory naftowe – Oznaczanie temperatury zapłonu i palenia – Pomiar metodą otwartego tygla Clevelanda</w:t>
            </w:r>
          </w:p>
        </w:tc>
      </w:tr>
      <w:tr w:rsidR="00FA4899" w:rsidRPr="00FA4899" w14:paraId="7C27CCDE" w14:textId="77777777" w:rsidTr="008F7A94">
        <w:tc>
          <w:tcPr>
            <w:tcW w:w="675" w:type="dxa"/>
          </w:tcPr>
          <w:p w14:paraId="048490B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70.</w:t>
            </w:r>
          </w:p>
        </w:tc>
        <w:tc>
          <w:tcPr>
            <w:tcW w:w="1985" w:type="dxa"/>
          </w:tcPr>
          <w:p w14:paraId="6CAF506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ISO 2592</w:t>
            </w:r>
          </w:p>
        </w:tc>
        <w:tc>
          <w:tcPr>
            <w:tcW w:w="6095" w:type="dxa"/>
          </w:tcPr>
          <w:p w14:paraId="1CAB8C0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Oznaczanie temperatury zapłonu i palenia – Metoda otwartego tygla Clevelanda</w:t>
            </w:r>
          </w:p>
        </w:tc>
      </w:tr>
      <w:tr w:rsidR="00FA4899" w:rsidRPr="00FA4899" w14:paraId="25C20A4C" w14:textId="77777777" w:rsidTr="008F7A94">
        <w:tc>
          <w:tcPr>
            <w:tcW w:w="675" w:type="dxa"/>
          </w:tcPr>
          <w:p w14:paraId="1DEB69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71.</w:t>
            </w:r>
          </w:p>
        </w:tc>
        <w:tc>
          <w:tcPr>
            <w:tcW w:w="1985" w:type="dxa"/>
          </w:tcPr>
          <w:p w14:paraId="6B2E6EA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13880-2</w:t>
            </w:r>
          </w:p>
        </w:tc>
        <w:tc>
          <w:tcPr>
            <w:tcW w:w="6095" w:type="dxa"/>
          </w:tcPr>
          <w:p w14:paraId="6F5833A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2: Metoda badania dla określenia penetracji stożka w temperaturze 25 C</w:t>
            </w:r>
          </w:p>
        </w:tc>
      </w:tr>
      <w:tr w:rsidR="00FA4899" w:rsidRPr="00FA4899" w14:paraId="5AA5DF00" w14:textId="77777777" w:rsidTr="008F7A94">
        <w:tc>
          <w:tcPr>
            <w:tcW w:w="675" w:type="dxa"/>
          </w:tcPr>
          <w:p w14:paraId="2011D8D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72.</w:t>
            </w:r>
          </w:p>
        </w:tc>
        <w:tc>
          <w:tcPr>
            <w:tcW w:w="1985" w:type="dxa"/>
          </w:tcPr>
          <w:p w14:paraId="67B91BD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13880-3</w:t>
            </w:r>
          </w:p>
        </w:tc>
        <w:tc>
          <w:tcPr>
            <w:tcW w:w="6095" w:type="dxa"/>
          </w:tcPr>
          <w:p w14:paraId="436D7EC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3: Metoda badania określająca penetrację i odprężenie sprężyste (odbojność)</w:t>
            </w:r>
          </w:p>
        </w:tc>
      </w:tr>
      <w:tr w:rsidR="00FA4899" w:rsidRPr="00FA4899" w14:paraId="56788D9B" w14:textId="77777777" w:rsidTr="008F7A94">
        <w:tc>
          <w:tcPr>
            <w:tcW w:w="675" w:type="dxa"/>
          </w:tcPr>
          <w:p w14:paraId="2868F81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73.</w:t>
            </w:r>
          </w:p>
        </w:tc>
        <w:tc>
          <w:tcPr>
            <w:tcW w:w="1985" w:type="dxa"/>
          </w:tcPr>
          <w:p w14:paraId="5E0346B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13880-5</w:t>
            </w:r>
          </w:p>
        </w:tc>
        <w:tc>
          <w:tcPr>
            <w:tcW w:w="6095" w:type="dxa"/>
          </w:tcPr>
          <w:p w14:paraId="3EBC3CE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5: Metody badań do oznaczania odporności na spływanie</w:t>
            </w:r>
          </w:p>
        </w:tc>
      </w:tr>
      <w:tr w:rsidR="00FA4899" w:rsidRPr="00FA4899" w14:paraId="1B7A8421" w14:textId="77777777" w:rsidTr="008F7A94">
        <w:tc>
          <w:tcPr>
            <w:tcW w:w="675" w:type="dxa"/>
          </w:tcPr>
          <w:p w14:paraId="69DD558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74.</w:t>
            </w:r>
          </w:p>
        </w:tc>
        <w:tc>
          <w:tcPr>
            <w:tcW w:w="1985" w:type="dxa"/>
          </w:tcPr>
          <w:p w14:paraId="6B276DF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13880-6</w:t>
            </w:r>
          </w:p>
        </w:tc>
        <w:tc>
          <w:tcPr>
            <w:tcW w:w="6095" w:type="dxa"/>
          </w:tcPr>
          <w:p w14:paraId="62B381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6: Metoda przygotowania próbek do badania</w:t>
            </w:r>
          </w:p>
        </w:tc>
      </w:tr>
      <w:tr w:rsidR="00FA4899" w:rsidRPr="00FA4899" w14:paraId="5A62BA47" w14:textId="77777777" w:rsidTr="008F7A94">
        <w:tc>
          <w:tcPr>
            <w:tcW w:w="675" w:type="dxa"/>
          </w:tcPr>
          <w:p w14:paraId="462BAD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75.</w:t>
            </w:r>
          </w:p>
        </w:tc>
        <w:tc>
          <w:tcPr>
            <w:tcW w:w="1985" w:type="dxa"/>
          </w:tcPr>
          <w:p w14:paraId="14BBF89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13880-13</w:t>
            </w:r>
          </w:p>
        </w:tc>
        <w:tc>
          <w:tcPr>
            <w:tcW w:w="6095" w:type="dxa"/>
          </w:tcPr>
          <w:p w14:paraId="0A3CD2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13: Metoda badania służąca do określenia wydłużenia nieciągłego (próba przyczepności)</w:t>
            </w:r>
          </w:p>
        </w:tc>
      </w:tr>
      <w:tr w:rsidR="00FA4899" w:rsidRPr="00FA4899" w14:paraId="6616E52C" w14:textId="77777777" w:rsidTr="008F7A94">
        <w:tc>
          <w:tcPr>
            <w:tcW w:w="675" w:type="dxa"/>
          </w:tcPr>
          <w:p w14:paraId="1891259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76.</w:t>
            </w:r>
          </w:p>
        </w:tc>
        <w:tc>
          <w:tcPr>
            <w:tcW w:w="1985" w:type="dxa"/>
          </w:tcPr>
          <w:p w14:paraId="135BC5A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DIN 52123</w:t>
            </w:r>
          </w:p>
        </w:tc>
        <w:tc>
          <w:tcPr>
            <w:tcW w:w="6095" w:type="dxa"/>
          </w:tcPr>
          <w:p w14:paraId="42B99F09" w14:textId="77777777" w:rsidR="00F45500" w:rsidRPr="00FA4899" w:rsidRDefault="00F45500" w:rsidP="00F45500">
            <w:pPr>
              <w:pStyle w:val="Nagwek2"/>
              <w:numPr>
                <w:ilvl w:val="1"/>
                <w:numId w:val="30"/>
              </w:numPr>
              <w:overflowPunct/>
              <w:autoSpaceDE/>
              <w:spacing w:before="0" w:after="0"/>
              <w:jc w:val="both"/>
              <w:textAlignment w:val="auto"/>
              <w:rPr>
                <w:color w:val="000000" w:themeColor="text1"/>
                <w:sz w:val="18"/>
                <w:szCs w:val="18"/>
              </w:rPr>
            </w:pPr>
            <w:r w:rsidRPr="00FA4899">
              <w:rPr>
                <w:rStyle w:val="value"/>
                <w:rFonts w:eastAsia="Lucida Sans Unicode"/>
                <w:b w:val="0"/>
                <w:color w:val="000000" w:themeColor="text1"/>
                <w:sz w:val="18"/>
                <w:szCs w:val="18"/>
              </w:rPr>
              <w:t>Prüfung von Bitumen- und Polymerbitumenbahnen (Badanie taśm bitumicznych i polimerowo-bitumicznych)</w:t>
            </w:r>
          </w:p>
        </w:tc>
      </w:tr>
      <w:tr w:rsidR="00FA4899" w:rsidRPr="00FA4899" w14:paraId="4D9A5E2A" w14:textId="77777777" w:rsidTr="008F7A94">
        <w:tc>
          <w:tcPr>
            <w:tcW w:w="675" w:type="dxa"/>
          </w:tcPr>
          <w:p w14:paraId="1762BF1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77.</w:t>
            </w:r>
          </w:p>
        </w:tc>
        <w:tc>
          <w:tcPr>
            <w:tcW w:w="1985" w:type="dxa"/>
          </w:tcPr>
          <w:p w14:paraId="4248F99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1425</w:t>
            </w:r>
          </w:p>
        </w:tc>
        <w:tc>
          <w:tcPr>
            <w:tcW w:w="6095" w:type="dxa"/>
          </w:tcPr>
          <w:p w14:paraId="049B1C53" w14:textId="77777777" w:rsidR="00F45500" w:rsidRPr="00FA4899" w:rsidRDefault="00F45500" w:rsidP="00F45500">
            <w:pPr>
              <w:pStyle w:val="Nagwek2"/>
              <w:numPr>
                <w:ilvl w:val="1"/>
                <w:numId w:val="30"/>
              </w:numPr>
              <w:overflowPunct/>
              <w:autoSpaceDE/>
              <w:spacing w:before="0" w:after="0"/>
              <w:jc w:val="both"/>
              <w:textAlignment w:val="auto"/>
              <w:rPr>
                <w:rStyle w:val="value"/>
                <w:rFonts w:eastAsia="Lucida Sans Unicode"/>
                <w:b w:val="0"/>
                <w:color w:val="000000" w:themeColor="text1"/>
                <w:sz w:val="18"/>
                <w:szCs w:val="18"/>
              </w:rPr>
            </w:pPr>
            <w:r w:rsidRPr="00FA4899">
              <w:rPr>
                <w:b w:val="0"/>
                <w:color w:val="000000" w:themeColor="text1"/>
                <w:sz w:val="18"/>
                <w:szCs w:val="18"/>
              </w:rPr>
              <w:t>Asfalty i lepiszcza asfaltowe -- Ocena organoleptyczna</w:t>
            </w:r>
          </w:p>
        </w:tc>
      </w:tr>
      <w:tr w:rsidR="00FA4899" w:rsidRPr="00FA4899" w14:paraId="73DC4DB9" w14:textId="77777777" w:rsidTr="008F7A94">
        <w:tc>
          <w:tcPr>
            <w:tcW w:w="675" w:type="dxa"/>
          </w:tcPr>
          <w:p w14:paraId="361B4C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78.</w:t>
            </w:r>
          </w:p>
        </w:tc>
        <w:tc>
          <w:tcPr>
            <w:tcW w:w="1985" w:type="dxa"/>
          </w:tcPr>
          <w:p w14:paraId="50422E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1428</w:t>
            </w:r>
          </w:p>
        </w:tc>
        <w:tc>
          <w:tcPr>
            <w:tcW w:w="6095" w:type="dxa"/>
          </w:tcPr>
          <w:p w14:paraId="15EE5916"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Asfalty i lepiszcza asfaltowe -- Oznaczanie zawartości wody w emulsjach asfaltowych -- Metoda destylacji azeotropowej</w:t>
            </w:r>
          </w:p>
        </w:tc>
      </w:tr>
      <w:tr w:rsidR="00FA4899" w:rsidRPr="00FA4899" w14:paraId="13A5D576" w14:textId="77777777" w:rsidTr="008F7A94">
        <w:tc>
          <w:tcPr>
            <w:tcW w:w="675" w:type="dxa"/>
          </w:tcPr>
          <w:p w14:paraId="659E9CE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79.</w:t>
            </w:r>
          </w:p>
        </w:tc>
        <w:tc>
          <w:tcPr>
            <w:tcW w:w="1985" w:type="dxa"/>
          </w:tcPr>
          <w:p w14:paraId="10F63CF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13074-1</w:t>
            </w:r>
          </w:p>
        </w:tc>
        <w:tc>
          <w:tcPr>
            <w:tcW w:w="6095" w:type="dxa"/>
          </w:tcPr>
          <w:p w14:paraId="518C6FB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Odzyskiwanie lepiszcza z emulsji asfaltowych lub asfaltów upłynnionych lub fluksowanych -- Część 1: Odzyskiwanie metodą odparowania</w:t>
            </w:r>
          </w:p>
        </w:tc>
      </w:tr>
      <w:tr w:rsidR="00FA4899" w:rsidRPr="00FA4899" w14:paraId="07F05A18" w14:textId="77777777" w:rsidTr="008F7A94">
        <w:tc>
          <w:tcPr>
            <w:tcW w:w="675" w:type="dxa"/>
          </w:tcPr>
          <w:p w14:paraId="5BFAC28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80.</w:t>
            </w:r>
          </w:p>
        </w:tc>
        <w:tc>
          <w:tcPr>
            <w:tcW w:w="1985" w:type="dxa"/>
          </w:tcPr>
          <w:p w14:paraId="3E053A1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13074-2</w:t>
            </w:r>
          </w:p>
        </w:tc>
        <w:tc>
          <w:tcPr>
            <w:tcW w:w="6095" w:type="dxa"/>
          </w:tcPr>
          <w:p w14:paraId="699158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Odzyskiwanie lepiszcza z emulsji asfaltowych lub asfaltów upłynnionych lub fluksowanych -- Część 2: Stabilizacja po odzyskaniu metodą odparowania</w:t>
            </w:r>
          </w:p>
        </w:tc>
      </w:tr>
    </w:tbl>
    <w:p w14:paraId="2ABCF07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10.3. Wymagania techniczne i katalogi</w:t>
      </w:r>
    </w:p>
    <w:p w14:paraId="2D628D81" w14:textId="77777777" w:rsidR="00F45500" w:rsidRPr="00FA4899"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38DB5A24" w14:textId="77777777" w:rsidR="00F45500" w:rsidRPr="00FA4899"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521DED78" w14:textId="77777777" w:rsidR="00F45500" w:rsidRPr="00FA4899"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612BFEFD" w14:textId="77777777" w:rsidR="00F45500" w:rsidRPr="00FA4899"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Katalog typowych konstrukcji nawierzchni podatnych i półsztywnych. Załącznik do Zarządzenia nr 31 Generalnego Dyrektora Dróg Krajowych i Autostrad z dnia 16 czerwca 2014 r.</w:t>
      </w:r>
    </w:p>
    <w:p w14:paraId="6FE22D6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10.4. Inne dokumenty</w:t>
      </w:r>
    </w:p>
    <w:p w14:paraId="52F51EDD" w14:textId="77777777" w:rsidR="00F45500" w:rsidRPr="00FA4899"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(jednolity tekst Dz.U. z 2016, poz. 124)</w:t>
      </w:r>
    </w:p>
    <w:p w14:paraId="20ADD8BB" w14:textId="77777777" w:rsidR="00F45500" w:rsidRPr="00FA4899"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Ustawa z dnia 19 sierpnia 2011 r. o przewozie drogowym towarów niebezpiecznych (Dz.U. nr 227, poz. 1367 z późn. zm.)</w:t>
      </w:r>
    </w:p>
    <w:p w14:paraId="48604C9C" w14:textId="77777777" w:rsidR="00F45500" w:rsidRPr="00FA4899" w:rsidRDefault="00F45500" w:rsidP="00F45500">
      <w:pPr>
        <w:rPr>
          <w:rFonts w:ascii="Arial" w:hAnsi="Arial" w:cs="Arial"/>
          <w:b/>
          <w:bCs/>
          <w:color w:val="000000" w:themeColor="text1"/>
          <w:sz w:val="32"/>
          <w:szCs w:val="32"/>
        </w:rPr>
      </w:pPr>
      <w:r w:rsidRPr="00FA4899">
        <w:rPr>
          <w:rFonts w:ascii="Arial" w:hAnsi="Arial" w:cs="Arial"/>
          <w:b/>
          <w:bCs/>
          <w:color w:val="000000" w:themeColor="text1"/>
          <w:sz w:val="32"/>
          <w:szCs w:val="32"/>
        </w:rPr>
        <w:br w:type="page"/>
      </w:r>
    </w:p>
    <w:p w14:paraId="3167CBDF" w14:textId="77777777" w:rsidR="00F45500" w:rsidRPr="00FA4899" w:rsidRDefault="00072856" w:rsidP="002562DC">
      <w:pPr>
        <w:pStyle w:val="Nagwek1"/>
        <w:jc w:val="center"/>
        <w:rPr>
          <w:color w:val="000000" w:themeColor="text1"/>
          <w:szCs w:val="28"/>
        </w:rPr>
      </w:pPr>
      <w:bookmarkStart w:id="310" w:name="_Toc138757108"/>
      <w:bookmarkStart w:id="311" w:name="_Toc163718810"/>
      <w:r w:rsidRPr="00FA4899">
        <w:rPr>
          <w:color w:val="000000" w:themeColor="text1"/>
          <w:sz w:val="40"/>
          <w:szCs w:val="28"/>
        </w:rPr>
        <w:lastRenderedPageBreak/>
        <w:t>D-</w:t>
      </w:r>
      <w:r w:rsidR="002562DC" w:rsidRPr="00FA4899">
        <w:rPr>
          <w:color w:val="000000" w:themeColor="text1"/>
          <w:sz w:val="40"/>
          <w:szCs w:val="28"/>
        </w:rPr>
        <w:t xml:space="preserve">05.03.05a </w:t>
      </w:r>
      <w:r w:rsidR="00F45500" w:rsidRPr="00FA4899">
        <w:rPr>
          <w:color w:val="000000" w:themeColor="text1"/>
          <w:sz w:val="40"/>
        </w:rPr>
        <w:t>NAWIERZCHNIA  Z  BETONU ASFALTOWEGO.</w:t>
      </w:r>
      <w:r w:rsidR="002562DC" w:rsidRPr="00FA4899">
        <w:rPr>
          <w:color w:val="000000" w:themeColor="text1"/>
          <w:sz w:val="40"/>
          <w:szCs w:val="28"/>
        </w:rPr>
        <w:t xml:space="preserve"> </w:t>
      </w:r>
      <w:r w:rsidR="00F45500" w:rsidRPr="00FA4899">
        <w:rPr>
          <w:color w:val="000000" w:themeColor="text1"/>
          <w:sz w:val="40"/>
        </w:rPr>
        <w:t>WARSTWA ŚCIERALNA</w:t>
      </w:r>
      <w:bookmarkEnd w:id="310"/>
      <w:bookmarkEnd w:id="311"/>
    </w:p>
    <w:p w14:paraId="7605039F" w14:textId="77777777" w:rsidR="00F45500" w:rsidRPr="00FA4899" w:rsidRDefault="00F45500" w:rsidP="00B9283B">
      <w:pPr>
        <w:pStyle w:val="Nagwek2"/>
        <w:rPr>
          <w:i w:val="0"/>
          <w:color w:val="000000" w:themeColor="text1"/>
        </w:rPr>
      </w:pPr>
      <w:r w:rsidRPr="00FA4899">
        <w:rPr>
          <w:i w:val="0"/>
          <w:color w:val="000000" w:themeColor="text1"/>
        </w:rPr>
        <w:t>1. WSTĘP</w:t>
      </w:r>
    </w:p>
    <w:p w14:paraId="3968F442" w14:textId="77777777" w:rsidR="00F45500" w:rsidRPr="00FA4899" w:rsidRDefault="00F45500" w:rsidP="00F45500">
      <w:pPr>
        <w:pStyle w:val="Standardowytekst"/>
        <w:rPr>
          <w:rFonts w:ascii="Arial" w:hAnsi="Arial" w:cs="Arial"/>
          <w:color w:val="000000" w:themeColor="text1"/>
          <w:sz w:val="18"/>
          <w:szCs w:val="18"/>
        </w:rPr>
      </w:pPr>
      <w:r w:rsidRPr="00FA4899">
        <w:rPr>
          <w:rFonts w:ascii="Arial" w:hAnsi="Arial" w:cs="Arial"/>
          <w:color w:val="000000" w:themeColor="text1"/>
          <w:sz w:val="18"/>
          <w:szCs w:val="18"/>
        </w:rPr>
        <w:tab/>
        <w:t>Przedmiotem niniejszej specyfikacji technicznej (ST) są wymagania dotyczące wykonania i odbioru robót związanych z wykonaniem warstwy ścieralnej z betonu asfaltowego dla KR1-KR4.</w:t>
      </w:r>
    </w:p>
    <w:p w14:paraId="0A6F4772" w14:textId="77777777" w:rsidR="00F45500" w:rsidRPr="00FA4899" w:rsidRDefault="00F45500" w:rsidP="00B9283B">
      <w:pPr>
        <w:pStyle w:val="Nagwek2"/>
        <w:rPr>
          <w:i w:val="0"/>
          <w:color w:val="000000" w:themeColor="text1"/>
        </w:rPr>
      </w:pPr>
      <w:r w:rsidRPr="00FA4899">
        <w:rPr>
          <w:i w:val="0"/>
          <w:color w:val="000000" w:themeColor="text1"/>
        </w:rPr>
        <w:t xml:space="preserve">2. MATERIAŁY </w:t>
      </w:r>
    </w:p>
    <w:p w14:paraId="6A148E1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319D0D7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2.</w:t>
      </w:r>
    </w:p>
    <w:p w14:paraId="711A254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13161F71" w14:textId="77777777" w:rsidR="00F45500" w:rsidRPr="00FA4899" w:rsidRDefault="00F45500" w:rsidP="00F45500">
      <w:pPr>
        <w:pStyle w:val="StylIwony"/>
        <w:spacing w:before="0" w:after="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Wbudowywana mieszanka mineralno-asfaltowa może pochodzić z kilku wytwórni pod warunkiem, że jest produkowana z tych samych materiałów (o ustalonej przydatności ) i w oparciu o takie samo badanie typu.</w:t>
      </w:r>
    </w:p>
    <w:p w14:paraId="52C1008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Lepiszcza asfaltowe</w:t>
      </w:r>
    </w:p>
    <w:p w14:paraId="513D0F2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Należy stosować asfalty drogowe wg PN-EN 12591 [24] lub polimeroasfalty wg PN-EN 14023 [64] [64a] oraz asfalty drogowe wielorodzajowe wg PN-EN 13924-2 [63] [63a]. </w:t>
      </w:r>
    </w:p>
    <w:p w14:paraId="2E7B578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Rodzaje stosowanych lepiszcz asfaltowych podano w tablicy 2. Oprócz lepiszcz wymienionych w tablicy 2 można stosować inne lepiszcza nienormowe według aprobat technicznych.</w:t>
      </w:r>
    </w:p>
    <w:p w14:paraId="4CD8F83B" w14:textId="77777777" w:rsidR="00F45500" w:rsidRPr="00FA4899" w:rsidRDefault="00F45500" w:rsidP="00F45500">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Tablica 2. Zalecane  lepiszcza asfaltowe do warstwy ścieralnej z betonu asfaltowego</w:t>
      </w:r>
    </w:p>
    <w:tbl>
      <w:tblPr>
        <w:tblW w:w="87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FA4899" w:rsidRPr="00FA4899" w14:paraId="1CBB1ABE" w14:textId="77777777" w:rsidTr="008F7A94">
        <w:trPr>
          <w:jc w:val="center"/>
        </w:trPr>
        <w:tc>
          <w:tcPr>
            <w:tcW w:w="1548" w:type="dxa"/>
            <w:vMerge w:val="restart"/>
            <w:vAlign w:val="center"/>
          </w:tcPr>
          <w:p w14:paraId="3AB7DFC0" w14:textId="77777777" w:rsidR="00F45500" w:rsidRPr="00FA4899" w:rsidRDefault="00F45500" w:rsidP="008F7A94">
            <w:pPr>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Kategoria</w:t>
            </w:r>
          </w:p>
          <w:p w14:paraId="3B0FAD4E" w14:textId="77777777" w:rsidR="00F45500" w:rsidRPr="00FA4899" w:rsidRDefault="00F45500" w:rsidP="008F7A94">
            <w:pPr>
              <w:spacing w:after="60"/>
              <w:jc w:val="center"/>
              <w:rPr>
                <w:rFonts w:ascii="Arial" w:hAnsi="Arial" w:cs="Arial"/>
                <w:color w:val="000000" w:themeColor="text1"/>
                <w:sz w:val="18"/>
                <w:szCs w:val="18"/>
              </w:rPr>
            </w:pPr>
            <w:r w:rsidRPr="00FA4899">
              <w:rPr>
                <w:rFonts w:ascii="Arial" w:hAnsi="Arial" w:cs="Arial"/>
                <w:color w:val="000000" w:themeColor="text1"/>
                <w:sz w:val="18"/>
                <w:szCs w:val="18"/>
              </w:rPr>
              <w:t>ruchu</w:t>
            </w:r>
          </w:p>
        </w:tc>
        <w:tc>
          <w:tcPr>
            <w:tcW w:w="2457" w:type="dxa"/>
            <w:vMerge w:val="restart"/>
            <w:vAlign w:val="center"/>
          </w:tcPr>
          <w:p w14:paraId="63785A08" w14:textId="77777777" w:rsidR="00F45500" w:rsidRPr="00FA4899" w:rsidRDefault="00F45500" w:rsidP="008F7A94">
            <w:pPr>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Mieszanka</w:t>
            </w:r>
          </w:p>
          <w:p w14:paraId="1B22D6CD" w14:textId="77777777" w:rsidR="00F45500" w:rsidRPr="00FA4899" w:rsidRDefault="00F45500" w:rsidP="008F7A94">
            <w:pPr>
              <w:spacing w:after="60"/>
              <w:jc w:val="center"/>
              <w:rPr>
                <w:rFonts w:ascii="Arial" w:hAnsi="Arial" w:cs="Arial"/>
                <w:color w:val="000000" w:themeColor="text1"/>
                <w:sz w:val="18"/>
                <w:szCs w:val="18"/>
              </w:rPr>
            </w:pPr>
            <w:r w:rsidRPr="00FA4899">
              <w:rPr>
                <w:rFonts w:ascii="Arial" w:hAnsi="Arial" w:cs="Arial"/>
                <w:color w:val="000000" w:themeColor="text1"/>
                <w:sz w:val="18"/>
                <w:szCs w:val="18"/>
              </w:rPr>
              <w:t>ACS</w:t>
            </w:r>
          </w:p>
        </w:tc>
        <w:tc>
          <w:tcPr>
            <w:tcW w:w="4703" w:type="dxa"/>
            <w:gridSpan w:val="2"/>
            <w:vAlign w:val="center"/>
          </w:tcPr>
          <w:p w14:paraId="22972D8C" w14:textId="77777777" w:rsidR="00F45500" w:rsidRPr="00FA4899" w:rsidRDefault="00F45500" w:rsidP="008F7A94">
            <w:pPr>
              <w:spacing w:before="60"/>
              <w:jc w:val="center"/>
              <w:rPr>
                <w:rFonts w:ascii="Arial" w:hAnsi="Arial" w:cs="Arial"/>
                <w:color w:val="000000" w:themeColor="text1"/>
                <w:sz w:val="18"/>
                <w:szCs w:val="18"/>
              </w:rPr>
            </w:pPr>
            <w:r w:rsidRPr="00FA4899">
              <w:rPr>
                <w:rFonts w:ascii="Arial" w:hAnsi="Arial" w:cs="Arial"/>
                <w:color w:val="000000" w:themeColor="text1"/>
                <w:sz w:val="18"/>
                <w:szCs w:val="18"/>
              </w:rPr>
              <w:t>Gatunek lepiszcza</w:t>
            </w:r>
          </w:p>
        </w:tc>
      </w:tr>
      <w:tr w:rsidR="00FA4899" w:rsidRPr="00FA4899" w14:paraId="61CE988A" w14:textId="77777777" w:rsidTr="008F7A94">
        <w:trPr>
          <w:jc w:val="center"/>
        </w:trPr>
        <w:tc>
          <w:tcPr>
            <w:tcW w:w="1548" w:type="dxa"/>
            <w:vMerge/>
            <w:vAlign w:val="center"/>
          </w:tcPr>
          <w:p w14:paraId="50FDBE6B" w14:textId="77777777" w:rsidR="00F45500" w:rsidRPr="00FA4899" w:rsidRDefault="00F45500" w:rsidP="008F7A94">
            <w:pPr>
              <w:spacing w:after="60"/>
              <w:jc w:val="center"/>
              <w:rPr>
                <w:rFonts w:ascii="Arial" w:hAnsi="Arial" w:cs="Arial"/>
                <w:color w:val="000000" w:themeColor="text1"/>
                <w:sz w:val="18"/>
                <w:szCs w:val="18"/>
              </w:rPr>
            </w:pPr>
          </w:p>
        </w:tc>
        <w:tc>
          <w:tcPr>
            <w:tcW w:w="2457" w:type="dxa"/>
            <w:vMerge/>
            <w:vAlign w:val="center"/>
          </w:tcPr>
          <w:p w14:paraId="317EEF15" w14:textId="77777777" w:rsidR="00F45500" w:rsidRPr="00FA4899" w:rsidRDefault="00F45500" w:rsidP="008F7A94">
            <w:pPr>
              <w:spacing w:after="60"/>
              <w:jc w:val="center"/>
              <w:rPr>
                <w:rFonts w:ascii="Arial" w:hAnsi="Arial" w:cs="Arial"/>
                <w:color w:val="000000" w:themeColor="text1"/>
                <w:sz w:val="18"/>
                <w:szCs w:val="18"/>
              </w:rPr>
            </w:pPr>
          </w:p>
        </w:tc>
        <w:tc>
          <w:tcPr>
            <w:tcW w:w="2344" w:type="dxa"/>
            <w:vAlign w:val="center"/>
          </w:tcPr>
          <w:p w14:paraId="6DA6B4CB" w14:textId="77777777" w:rsidR="00F45500" w:rsidRPr="00FA4899" w:rsidRDefault="00F45500" w:rsidP="008F7A94">
            <w:pPr>
              <w:spacing w:after="60"/>
              <w:jc w:val="center"/>
              <w:rPr>
                <w:rFonts w:ascii="Arial" w:hAnsi="Arial" w:cs="Arial"/>
                <w:color w:val="000000" w:themeColor="text1"/>
                <w:sz w:val="18"/>
                <w:szCs w:val="18"/>
              </w:rPr>
            </w:pPr>
            <w:r w:rsidRPr="00FA4899">
              <w:rPr>
                <w:rFonts w:ascii="Arial" w:hAnsi="Arial" w:cs="Arial"/>
                <w:color w:val="000000" w:themeColor="text1"/>
                <w:sz w:val="18"/>
                <w:szCs w:val="18"/>
              </w:rPr>
              <w:t>asfalt drogowy</w:t>
            </w:r>
          </w:p>
        </w:tc>
        <w:tc>
          <w:tcPr>
            <w:tcW w:w="2359" w:type="dxa"/>
            <w:vAlign w:val="center"/>
          </w:tcPr>
          <w:p w14:paraId="2F72CA7B" w14:textId="77777777" w:rsidR="00F45500" w:rsidRPr="00FA4899" w:rsidRDefault="00F45500" w:rsidP="008F7A94">
            <w:pPr>
              <w:spacing w:after="60"/>
              <w:jc w:val="center"/>
              <w:rPr>
                <w:rFonts w:ascii="Arial" w:hAnsi="Arial" w:cs="Arial"/>
                <w:color w:val="000000" w:themeColor="text1"/>
                <w:sz w:val="18"/>
                <w:szCs w:val="18"/>
              </w:rPr>
            </w:pPr>
            <w:r w:rsidRPr="00FA4899">
              <w:rPr>
                <w:rFonts w:ascii="Arial" w:hAnsi="Arial" w:cs="Arial"/>
                <w:color w:val="000000" w:themeColor="text1"/>
                <w:sz w:val="18"/>
                <w:szCs w:val="18"/>
              </w:rPr>
              <w:t>polimeroasfalt</w:t>
            </w:r>
          </w:p>
        </w:tc>
      </w:tr>
      <w:tr w:rsidR="00F45500" w:rsidRPr="00FA4899" w14:paraId="3C1F8197" w14:textId="77777777" w:rsidTr="008F7A94">
        <w:trPr>
          <w:jc w:val="center"/>
        </w:trPr>
        <w:tc>
          <w:tcPr>
            <w:tcW w:w="1548" w:type="dxa"/>
            <w:vAlign w:val="center"/>
          </w:tcPr>
          <w:p w14:paraId="4DBEC764" w14:textId="77777777" w:rsidR="00F45500" w:rsidRPr="00FA4899" w:rsidRDefault="00F45500" w:rsidP="008F7A94">
            <w:pPr>
              <w:spacing w:before="180" w:after="60"/>
              <w:jc w:val="center"/>
              <w:rPr>
                <w:rFonts w:ascii="Arial" w:hAnsi="Arial" w:cs="Arial"/>
                <w:color w:val="000000" w:themeColor="text1"/>
                <w:sz w:val="18"/>
                <w:szCs w:val="18"/>
              </w:rPr>
            </w:pPr>
            <w:r w:rsidRPr="00FA4899">
              <w:rPr>
                <w:rFonts w:ascii="Arial" w:hAnsi="Arial" w:cs="Arial"/>
                <w:color w:val="000000" w:themeColor="text1"/>
                <w:sz w:val="18"/>
                <w:szCs w:val="18"/>
              </w:rPr>
              <w:t>KR3 – KR4</w:t>
            </w:r>
          </w:p>
        </w:tc>
        <w:tc>
          <w:tcPr>
            <w:tcW w:w="2457" w:type="dxa"/>
            <w:vAlign w:val="center"/>
          </w:tcPr>
          <w:p w14:paraId="2AF41854" w14:textId="77777777" w:rsidR="00F45500" w:rsidRPr="00FA4899" w:rsidRDefault="00F45500" w:rsidP="008F7A94">
            <w:pPr>
              <w:spacing w:before="180" w:after="60"/>
              <w:jc w:val="center"/>
              <w:rPr>
                <w:rFonts w:ascii="Arial" w:hAnsi="Arial" w:cs="Arial"/>
                <w:color w:val="000000" w:themeColor="text1"/>
                <w:sz w:val="18"/>
                <w:szCs w:val="18"/>
              </w:rPr>
            </w:pPr>
            <w:r w:rsidRPr="00FA4899">
              <w:rPr>
                <w:rFonts w:ascii="Arial" w:hAnsi="Arial" w:cs="Arial"/>
                <w:color w:val="000000" w:themeColor="text1"/>
                <w:sz w:val="18"/>
                <w:szCs w:val="18"/>
              </w:rPr>
              <w:t>AC11S</w:t>
            </w:r>
          </w:p>
        </w:tc>
        <w:tc>
          <w:tcPr>
            <w:tcW w:w="2344" w:type="dxa"/>
            <w:vAlign w:val="center"/>
          </w:tcPr>
          <w:p w14:paraId="71560F8D" w14:textId="77777777" w:rsidR="00F45500" w:rsidRPr="00FA4899" w:rsidRDefault="00F45500" w:rsidP="008F7A94">
            <w:pPr>
              <w:spacing w:after="60"/>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2359" w:type="dxa"/>
            <w:tcBorders>
              <w:bottom w:val="single" w:sz="4" w:space="0" w:color="auto"/>
            </w:tcBorders>
            <w:vAlign w:val="center"/>
          </w:tcPr>
          <w:p w14:paraId="0D9F878A" w14:textId="77777777" w:rsidR="00F45500" w:rsidRPr="00FA4899" w:rsidRDefault="00F45500" w:rsidP="008F7A94">
            <w:pPr>
              <w:spacing w:after="60"/>
              <w:jc w:val="center"/>
              <w:rPr>
                <w:rFonts w:ascii="Arial" w:hAnsi="Arial" w:cs="Arial"/>
                <w:color w:val="000000" w:themeColor="text1"/>
                <w:sz w:val="18"/>
                <w:szCs w:val="18"/>
              </w:rPr>
            </w:pPr>
            <w:r w:rsidRPr="00FA4899">
              <w:rPr>
                <w:rFonts w:ascii="Arial" w:hAnsi="Arial" w:cs="Arial"/>
                <w:color w:val="000000" w:themeColor="text1"/>
                <w:sz w:val="18"/>
                <w:szCs w:val="18"/>
              </w:rPr>
              <w:t>PMB 45/80-65</w:t>
            </w:r>
          </w:p>
        </w:tc>
      </w:tr>
    </w:tbl>
    <w:p w14:paraId="1FBB4A23" w14:textId="77777777" w:rsidR="00F45500" w:rsidRPr="00FA4899" w:rsidRDefault="00F45500" w:rsidP="00F45500">
      <w:pPr>
        <w:ind w:left="993" w:hanging="993"/>
        <w:jc w:val="both"/>
        <w:rPr>
          <w:rFonts w:ascii="Arial" w:hAnsi="Arial" w:cs="Arial"/>
          <w:color w:val="000000" w:themeColor="text1"/>
          <w:sz w:val="18"/>
          <w:szCs w:val="18"/>
        </w:rPr>
      </w:pPr>
    </w:p>
    <w:p w14:paraId="6F17D0B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Asfalty drogowe powinny spełniać wymagania podane w tablicy 3.  Polimeroasfalty  powinny spełniać wymagania podane  w tablicy 4. Asfalt wielorodzajowy powinien spełniać wymagania podane w tablicy 5.</w:t>
      </w:r>
    </w:p>
    <w:p w14:paraId="7FAFF36B" w14:textId="77777777" w:rsidR="00F45500" w:rsidRPr="00FA4899" w:rsidRDefault="00F45500" w:rsidP="00F45500">
      <w:pPr>
        <w:tabs>
          <w:tab w:val="left" w:pos="993"/>
        </w:tabs>
        <w:spacing w:before="240" w:after="120"/>
        <w:ind w:left="992" w:hanging="992"/>
        <w:jc w:val="both"/>
        <w:rPr>
          <w:rFonts w:ascii="Arial" w:hAnsi="Arial" w:cs="Arial"/>
          <w:color w:val="000000" w:themeColor="text1"/>
          <w:sz w:val="18"/>
          <w:szCs w:val="18"/>
        </w:rPr>
      </w:pPr>
      <w:r w:rsidRPr="00FA4899">
        <w:rPr>
          <w:rFonts w:ascii="Arial" w:hAnsi="Arial" w:cs="Arial"/>
          <w:color w:val="000000" w:themeColor="text1"/>
          <w:sz w:val="18"/>
          <w:szCs w:val="18"/>
        </w:rPr>
        <w:t>Tablica 4.</w:t>
      </w:r>
      <w:r w:rsidRPr="00FA4899">
        <w:rPr>
          <w:rFonts w:ascii="Arial" w:hAnsi="Arial" w:cs="Arial"/>
          <w:color w:val="000000" w:themeColor="text1"/>
          <w:sz w:val="18"/>
          <w:szCs w:val="18"/>
        </w:rPr>
        <w:tab/>
        <w:t>Wymagania wobec asfaltów modyfikowanych polimerami (polimeroasfaltów) wg PN-EN 14023:2011/Ap1:2014-04 [64a]</w:t>
      </w:r>
    </w:p>
    <w:tbl>
      <w:tblPr>
        <w:tblW w:w="8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FA4899" w:rsidRPr="00FA4899" w14:paraId="56625C18" w14:textId="77777777" w:rsidTr="008F7A94">
        <w:trPr>
          <w:jc w:val="center"/>
        </w:trPr>
        <w:tc>
          <w:tcPr>
            <w:tcW w:w="1327" w:type="dxa"/>
            <w:vMerge w:val="restart"/>
            <w:vAlign w:val="center"/>
          </w:tcPr>
          <w:p w14:paraId="1C1A4D6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Wymaganie</w:t>
            </w:r>
          </w:p>
          <w:p w14:paraId="38173F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podstawowe</w:t>
            </w:r>
          </w:p>
        </w:tc>
        <w:tc>
          <w:tcPr>
            <w:tcW w:w="1276" w:type="dxa"/>
            <w:vMerge w:val="restart"/>
            <w:vAlign w:val="center"/>
          </w:tcPr>
          <w:p w14:paraId="6EE46E9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850" w:type="dxa"/>
            <w:vMerge w:val="restart"/>
            <w:vAlign w:val="center"/>
          </w:tcPr>
          <w:p w14:paraId="4C73C6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Metoda</w:t>
            </w:r>
          </w:p>
          <w:p w14:paraId="10955A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w:t>
            </w:r>
          </w:p>
        </w:tc>
        <w:tc>
          <w:tcPr>
            <w:tcW w:w="851" w:type="dxa"/>
            <w:vMerge w:val="restart"/>
            <w:vAlign w:val="center"/>
          </w:tcPr>
          <w:p w14:paraId="4CB2593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Jed-</w:t>
            </w:r>
          </w:p>
          <w:p w14:paraId="7114F1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nostka</w:t>
            </w:r>
          </w:p>
        </w:tc>
        <w:tc>
          <w:tcPr>
            <w:tcW w:w="4678" w:type="dxa"/>
            <w:gridSpan w:val="6"/>
          </w:tcPr>
          <w:p w14:paraId="4B7B5B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Gatunki asfaltów modyfikowanych polimerami (PMB)</w:t>
            </w:r>
          </w:p>
        </w:tc>
      </w:tr>
      <w:tr w:rsidR="00FA4899" w:rsidRPr="00FA4899" w14:paraId="25951472" w14:textId="77777777" w:rsidTr="008F7A94">
        <w:trPr>
          <w:jc w:val="center"/>
        </w:trPr>
        <w:tc>
          <w:tcPr>
            <w:tcW w:w="1327" w:type="dxa"/>
            <w:vMerge/>
          </w:tcPr>
          <w:p w14:paraId="1673DD49" w14:textId="77777777" w:rsidR="00F45500" w:rsidRPr="00FA4899" w:rsidRDefault="00F45500" w:rsidP="008F7A94">
            <w:pPr>
              <w:jc w:val="both"/>
              <w:rPr>
                <w:rFonts w:ascii="Arial" w:hAnsi="Arial" w:cs="Arial"/>
                <w:color w:val="000000" w:themeColor="text1"/>
                <w:sz w:val="18"/>
                <w:szCs w:val="18"/>
              </w:rPr>
            </w:pPr>
          </w:p>
        </w:tc>
        <w:tc>
          <w:tcPr>
            <w:tcW w:w="1276" w:type="dxa"/>
            <w:vMerge/>
          </w:tcPr>
          <w:p w14:paraId="75FD07D1" w14:textId="77777777" w:rsidR="00F45500" w:rsidRPr="00FA4899" w:rsidRDefault="00F45500" w:rsidP="008F7A94">
            <w:pPr>
              <w:jc w:val="both"/>
              <w:rPr>
                <w:rFonts w:ascii="Arial" w:hAnsi="Arial" w:cs="Arial"/>
                <w:color w:val="000000" w:themeColor="text1"/>
                <w:sz w:val="18"/>
                <w:szCs w:val="18"/>
              </w:rPr>
            </w:pPr>
          </w:p>
        </w:tc>
        <w:tc>
          <w:tcPr>
            <w:tcW w:w="850" w:type="dxa"/>
            <w:vMerge/>
          </w:tcPr>
          <w:p w14:paraId="0721D604" w14:textId="77777777" w:rsidR="00F45500" w:rsidRPr="00FA4899" w:rsidRDefault="00F45500" w:rsidP="008F7A94">
            <w:pPr>
              <w:jc w:val="both"/>
              <w:rPr>
                <w:rFonts w:ascii="Arial" w:hAnsi="Arial" w:cs="Arial"/>
                <w:color w:val="000000" w:themeColor="text1"/>
                <w:sz w:val="18"/>
                <w:szCs w:val="18"/>
              </w:rPr>
            </w:pPr>
          </w:p>
        </w:tc>
        <w:tc>
          <w:tcPr>
            <w:tcW w:w="851" w:type="dxa"/>
            <w:vMerge/>
          </w:tcPr>
          <w:p w14:paraId="381BF8F2" w14:textId="77777777" w:rsidR="00F45500" w:rsidRPr="00FA4899" w:rsidRDefault="00F45500" w:rsidP="008F7A94">
            <w:pPr>
              <w:jc w:val="both"/>
              <w:rPr>
                <w:rFonts w:ascii="Arial" w:hAnsi="Arial" w:cs="Arial"/>
                <w:color w:val="000000" w:themeColor="text1"/>
                <w:sz w:val="18"/>
                <w:szCs w:val="18"/>
              </w:rPr>
            </w:pPr>
          </w:p>
        </w:tc>
        <w:tc>
          <w:tcPr>
            <w:tcW w:w="1559" w:type="dxa"/>
            <w:gridSpan w:val="2"/>
          </w:tcPr>
          <w:p w14:paraId="242A3D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45/80 – 55</w:t>
            </w:r>
          </w:p>
        </w:tc>
        <w:tc>
          <w:tcPr>
            <w:tcW w:w="1559" w:type="dxa"/>
            <w:gridSpan w:val="2"/>
          </w:tcPr>
          <w:p w14:paraId="037991F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45/80 – 65</w:t>
            </w:r>
          </w:p>
        </w:tc>
        <w:tc>
          <w:tcPr>
            <w:tcW w:w="1560" w:type="dxa"/>
            <w:gridSpan w:val="2"/>
          </w:tcPr>
          <w:p w14:paraId="69E2319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45/80 - 80</w:t>
            </w:r>
          </w:p>
        </w:tc>
      </w:tr>
      <w:tr w:rsidR="00FA4899" w:rsidRPr="00FA4899" w14:paraId="53A90111" w14:textId="77777777" w:rsidTr="008F7A94">
        <w:trPr>
          <w:jc w:val="center"/>
        </w:trPr>
        <w:tc>
          <w:tcPr>
            <w:tcW w:w="1327" w:type="dxa"/>
            <w:vMerge/>
          </w:tcPr>
          <w:p w14:paraId="633E21CB" w14:textId="77777777" w:rsidR="00F45500" w:rsidRPr="00FA4899" w:rsidRDefault="00F45500" w:rsidP="008F7A94">
            <w:pPr>
              <w:jc w:val="both"/>
              <w:rPr>
                <w:rFonts w:ascii="Arial" w:hAnsi="Arial" w:cs="Arial"/>
                <w:color w:val="000000" w:themeColor="text1"/>
                <w:sz w:val="18"/>
                <w:szCs w:val="18"/>
              </w:rPr>
            </w:pPr>
          </w:p>
        </w:tc>
        <w:tc>
          <w:tcPr>
            <w:tcW w:w="1276" w:type="dxa"/>
            <w:vMerge/>
          </w:tcPr>
          <w:p w14:paraId="61A3546B" w14:textId="77777777" w:rsidR="00F45500" w:rsidRPr="00FA4899" w:rsidRDefault="00F45500" w:rsidP="008F7A94">
            <w:pPr>
              <w:jc w:val="both"/>
              <w:rPr>
                <w:rFonts w:ascii="Arial" w:hAnsi="Arial" w:cs="Arial"/>
                <w:color w:val="000000" w:themeColor="text1"/>
                <w:sz w:val="18"/>
                <w:szCs w:val="18"/>
              </w:rPr>
            </w:pPr>
          </w:p>
        </w:tc>
        <w:tc>
          <w:tcPr>
            <w:tcW w:w="850" w:type="dxa"/>
            <w:vMerge/>
          </w:tcPr>
          <w:p w14:paraId="51EA6762" w14:textId="77777777" w:rsidR="00F45500" w:rsidRPr="00FA4899" w:rsidRDefault="00F45500" w:rsidP="008F7A94">
            <w:pPr>
              <w:jc w:val="both"/>
              <w:rPr>
                <w:rFonts w:ascii="Arial" w:hAnsi="Arial" w:cs="Arial"/>
                <w:color w:val="000000" w:themeColor="text1"/>
                <w:sz w:val="18"/>
                <w:szCs w:val="18"/>
              </w:rPr>
            </w:pPr>
          </w:p>
        </w:tc>
        <w:tc>
          <w:tcPr>
            <w:tcW w:w="851" w:type="dxa"/>
            <w:vMerge/>
          </w:tcPr>
          <w:p w14:paraId="288D04A0" w14:textId="77777777" w:rsidR="00F45500" w:rsidRPr="00FA4899" w:rsidRDefault="00F45500" w:rsidP="008F7A94">
            <w:pPr>
              <w:jc w:val="both"/>
              <w:rPr>
                <w:rFonts w:ascii="Arial" w:hAnsi="Arial" w:cs="Arial"/>
                <w:color w:val="000000" w:themeColor="text1"/>
                <w:sz w:val="18"/>
                <w:szCs w:val="18"/>
              </w:rPr>
            </w:pPr>
          </w:p>
        </w:tc>
        <w:tc>
          <w:tcPr>
            <w:tcW w:w="850" w:type="dxa"/>
          </w:tcPr>
          <w:p w14:paraId="44F748CA" w14:textId="77777777" w:rsidR="00F45500" w:rsidRPr="00FA4899" w:rsidRDefault="00F45500" w:rsidP="008F7A94">
            <w:pPr>
              <w:spacing w:after="60"/>
              <w:jc w:val="both"/>
              <w:rPr>
                <w:rFonts w:ascii="Arial" w:hAnsi="Arial" w:cs="Arial"/>
                <w:color w:val="000000" w:themeColor="text1"/>
                <w:sz w:val="18"/>
                <w:szCs w:val="18"/>
              </w:rPr>
            </w:pPr>
            <w:r w:rsidRPr="00FA4899">
              <w:rPr>
                <w:rFonts w:ascii="Arial" w:hAnsi="Arial" w:cs="Arial"/>
                <w:color w:val="000000" w:themeColor="text1"/>
                <w:sz w:val="18"/>
                <w:szCs w:val="18"/>
              </w:rPr>
              <w:t>wyma-ganie</w:t>
            </w:r>
          </w:p>
        </w:tc>
        <w:tc>
          <w:tcPr>
            <w:tcW w:w="709" w:type="dxa"/>
          </w:tcPr>
          <w:p w14:paraId="5DB03EF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klasa</w:t>
            </w:r>
          </w:p>
        </w:tc>
        <w:tc>
          <w:tcPr>
            <w:tcW w:w="851" w:type="dxa"/>
          </w:tcPr>
          <w:p w14:paraId="4D6CF5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wyma-ganie</w:t>
            </w:r>
          </w:p>
        </w:tc>
        <w:tc>
          <w:tcPr>
            <w:tcW w:w="708" w:type="dxa"/>
          </w:tcPr>
          <w:p w14:paraId="68170DA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klasa</w:t>
            </w:r>
          </w:p>
        </w:tc>
        <w:tc>
          <w:tcPr>
            <w:tcW w:w="851" w:type="dxa"/>
          </w:tcPr>
          <w:p w14:paraId="5773B16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wyma-ganie</w:t>
            </w:r>
          </w:p>
        </w:tc>
        <w:tc>
          <w:tcPr>
            <w:tcW w:w="709" w:type="dxa"/>
          </w:tcPr>
          <w:p w14:paraId="0C69D8A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klasa</w:t>
            </w:r>
          </w:p>
        </w:tc>
      </w:tr>
      <w:tr w:rsidR="00FA4899" w:rsidRPr="00FA4899" w14:paraId="65307644" w14:textId="77777777" w:rsidTr="008F7A94">
        <w:trPr>
          <w:jc w:val="center"/>
        </w:trPr>
        <w:tc>
          <w:tcPr>
            <w:tcW w:w="1327" w:type="dxa"/>
          </w:tcPr>
          <w:p w14:paraId="159ABBD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Konsystencja w pośrednich temperaturach eksploa-tacyjnych</w:t>
            </w:r>
          </w:p>
        </w:tc>
        <w:tc>
          <w:tcPr>
            <w:tcW w:w="1276" w:type="dxa"/>
            <w:vAlign w:val="center"/>
          </w:tcPr>
          <w:p w14:paraId="6C244E8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Penetracja </w:t>
            </w:r>
          </w:p>
          <w:p w14:paraId="47E5E98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 25°C</w:t>
            </w:r>
          </w:p>
        </w:tc>
        <w:tc>
          <w:tcPr>
            <w:tcW w:w="850" w:type="dxa"/>
            <w:vAlign w:val="center"/>
          </w:tcPr>
          <w:p w14:paraId="5A3C1749" w14:textId="77777777" w:rsidR="00F45500" w:rsidRPr="00FA4899" w:rsidRDefault="00F45500" w:rsidP="008F7A94">
            <w:pPr>
              <w:tabs>
                <w:tab w:val="left" w:pos="285"/>
              </w:tabs>
              <w:jc w:val="both"/>
              <w:rPr>
                <w:rFonts w:ascii="Arial" w:hAnsi="Arial" w:cs="Arial"/>
                <w:color w:val="000000" w:themeColor="text1"/>
                <w:sz w:val="18"/>
                <w:szCs w:val="18"/>
              </w:rPr>
            </w:pPr>
            <w:r w:rsidRPr="00FA4899">
              <w:rPr>
                <w:rFonts w:ascii="Arial" w:hAnsi="Arial" w:cs="Arial"/>
                <w:color w:val="000000" w:themeColor="text1"/>
                <w:sz w:val="18"/>
                <w:szCs w:val="18"/>
              </w:rPr>
              <w:t>PN-EN 1426 [21]</w:t>
            </w:r>
          </w:p>
        </w:tc>
        <w:tc>
          <w:tcPr>
            <w:tcW w:w="851" w:type="dxa"/>
            <w:vAlign w:val="center"/>
          </w:tcPr>
          <w:p w14:paraId="4E563D6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0,1 mm</w:t>
            </w:r>
          </w:p>
        </w:tc>
        <w:tc>
          <w:tcPr>
            <w:tcW w:w="850" w:type="dxa"/>
            <w:vAlign w:val="center"/>
          </w:tcPr>
          <w:p w14:paraId="5D7EC29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45-80</w:t>
            </w:r>
          </w:p>
        </w:tc>
        <w:tc>
          <w:tcPr>
            <w:tcW w:w="709" w:type="dxa"/>
            <w:vAlign w:val="center"/>
          </w:tcPr>
          <w:p w14:paraId="62FB95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851" w:type="dxa"/>
            <w:vAlign w:val="center"/>
          </w:tcPr>
          <w:p w14:paraId="689067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45-80</w:t>
            </w:r>
          </w:p>
        </w:tc>
        <w:tc>
          <w:tcPr>
            <w:tcW w:w="708" w:type="dxa"/>
            <w:vAlign w:val="center"/>
          </w:tcPr>
          <w:p w14:paraId="06DEE04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851" w:type="dxa"/>
            <w:vAlign w:val="center"/>
          </w:tcPr>
          <w:p w14:paraId="2F4E002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45-80</w:t>
            </w:r>
          </w:p>
        </w:tc>
        <w:tc>
          <w:tcPr>
            <w:tcW w:w="709" w:type="dxa"/>
            <w:vAlign w:val="center"/>
          </w:tcPr>
          <w:p w14:paraId="5E685FC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r>
      <w:tr w:rsidR="00FA4899" w:rsidRPr="00FA4899" w14:paraId="49426075" w14:textId="77777777" w:rsidTr="008F7A94">
        <w:trPr>
          <w:jc w:val="center"/>
        </w:trPr>
        <w:tc>
          <w:tcPr>
            <w:tcW w:w="1327" w:type="dxa"/>
          </w:tcPr>
          <w:p w14:paraId="0F36086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Konsystencja  w wysokich  temperatu-  rach eksploa-tacyjnych</w:t>
            </w:r>
          </w:p>
        </w:tc>
        <w:tc>
          <w:tcPr>
            <w:tcW w:w="1276" w:type="dxa"/>
            <w:vAlign w:val="center"/>
          </w:tcPr>
          <w:p w14:paraId="26EC97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w:t>
            </w:r>
          </w:p>
        </w:tc>
        <w:tc>
          <w:tcPr>
            <w:tcW w:w="850" w:type="dxa"/>
            <w:vAlign w:val="center"/>
          </w:tcPr>
          <w:p w14:paraId="5D718C8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851" w:type="dxa"/>
            <w:vAlign w:val="center"/>
          </w:tcPr>
          <w:p w14:paraId="6829847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850" w:type="dxa"/>
            <w:vAlign w:val="center"/>
          </w:tcPr>
          <w:p w14:paraId="1BCCA10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55</w:t>
            </w:r>
          </w:p>
        </w:tc>
        <w:tc>
          <w:tcPr>
            <w:tcW w:w="709" w:type="dxa"/>
            <w:vAlign w:val="center"/>
          </w:tcPr>
          <w:p w14:paraId="144964E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851" w:type="dxa"/>
            <w:vAlign w:val="center"/>
          </w:tcPr>
          <w:p w14:paraId="5EB1AF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65</w:t>
            </w:r>
          </w:p>
        </w:tc>
        <w:tc>
          <w:tcPr>
            <w:tcW w:w="708" w:type="dxa"/>
            <w:vAlign w:val="center"/>
          </w:tcPr>
          <w:p w14:paraId="61A53A2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851" w:type="dxa"/>
            <w:vAlign w:val="center"/>
          </w:tcPr>
          <w:p w14:paraId="1AB3CBE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80</w:t>
            </w:r>
          </w:p>
        </w:tc>
        <w:tc>
          <w:tcPr>
            <w:tcW w:w="709" w:type="dxa"/>
            <w:vAlign w:val="center"/>
          </w:tcPr>
          <w:p w14:paraId="7EA2DE9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r>
      <w:tr w:rsidR="00FA4899" w:rsidRPr="00FA4899" w14:paraId="30D212C4" w14:textId="77777777" w:rsidTr="008F7A94">
        <w:trPr>
          <w:jc w:val="center"/>
        </w:trPr>
        <w:tc>
          <w:tcPr>
            <w:tcW w:w="1327" w:type="dxa"/>
            <w:vMerge w:val="restart"/>
            <w:vAlign w:val="center"/>
          </w:tcPr>
          <w:p w14:paraId="127B506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Kohezja</w:t>
            </w:r>
          </w:p>
        </w:tc>
        <w:tc>
          <w:tcPr>
            <w:tcW w:w="1276" w:type="dxa"/>
            <w:vAlign w:val="center"/>
          </w:tcPr>
          <w:p w14:paraId="1FC9635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Siła rozciąga-nia (metoda z duktylome-trem, rozciąganie 50 mm/min)</w:t>
            </w:r>
          </w:p>
        </w:tc>
        <w:tc>
          <w:tcPr>
            <w:tcW w:w="850" w:type="dxa"/>
            <w:vAlign w:val="center"/>
          </w:tcPr>
          <w:p w14:paraId="0BF45F6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13589 [60]      PN-EN 13703 [61]</w:t>
            </w:r>
          </w:p>
        </w:tc>
        <w:tc>
          <w:tcPr>
            <w:tcW w:w="851" w:type="dxa"/>
            <w:vAlign w:val="center"/>
          </w:tcPr>
          <w:p w14:paraId="38FD2D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J/cm</w:t>
            </w:r>
            <w:r w:rsidRPr="00FA4899">
              <w:rPr>
                <w:rFonts w:ascii="Arial" w:hAnsi="Arial" w:cs="Arial"/>
                <w:color w:val="000000" w:themeColor="text1"/>
                <w:sz w:val="18"/>
                <w:szCs w:val="18"/>
                <w:vertAlign w:val="superscript"/>
              </w:rPr>
              <w:t>2</w:t>
            </w:r>
          </w:p>
        </w:tc>
        <w:tc>
          <w:tcPr>
            <w:tcW w:w="850" w:type="dxa"/>
            <w:vAlign w:val="center"/>
          </w:tcPr>
          <w:p w14:paraId="63C509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3</w:t>
            </w:r>
          </w:p>
          <w:p w14:paraId="191A22E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 5°C</w:t>
            </w:r>
          </w:p>
        </w:tc>
        <w:tc>
          <w:tcPr>
            <w:tcW w:w="709" w:type="dxa"/>
            <w:vAlign w:val="center"/>
          </w:tcPr>
          <w:p w14:paraId="1AB91FE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851" w:type="dxa"/>
            <w:vAlign w:val="center"/>
          </w:tcPr>
          <w:p w14:paraId="4B08C4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p w14:paraId="2A5A7FC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 10°C</w:t>
            </w:r>
          </w:p>
        </w:tc>
        <w:tc>
          <w:tcPr>
            <w:tcW w:w="708" w:type="dxa"/>
            <w:vAlign w:val="center"/>
          </w:tcPr>
          <w:p w14:paraId="6CE4230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851" w:type="dxa"/>
            <w:vAlign w:val="center"/>
          </w:tcPr>
          <w:p w14:paraId="072066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TBR</w:t>
            </w:r>
            <w:r w:rsidRPr="00FA4899">
              <w:rPr>
                <w:rFonts w:ascii="Arial" w:hAnsi="Arial" w:cs="Arial"/>
                <w:color w:val="000000" w:themeColor="text1"/>
                <w:sz w:val="18"/>
                <w:szCs w:val="18"/>
                <w:vertAlign w:val="superscript"/>
              </w:rPr>
              <w:t>b</w:t>
            </w:r>
          </w:p>
          <w:p w14:paraId="00F929C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 10°C)</w:t>
            </w:r>
          </w:p>
        </w:tc>
        <w:tc>
          <w:tcPr>
            <w:tcW w:w="709" w:type="dxa"/>
            <w:vAlign w:val="center"/>
          </w:tcPr>
          <w:p w14:paraId="71C5156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r>
      <w:tr w:rsidR="00FA4899" w:rsidRPr="00FA4899" w14:paraId="66138F97" w14:textId="77777777" w:rsidTr="008F7A94">
        <w:trPr>
          <w:jc w:val="center"/>
        </w:trPr>
        <w:tc>
          <w:tcPr>
            <w:tcW w:w="1327" w:type="dxa"/>
            <w:vMerge/>
          </w:tcPr>
          <w:p w14:paraId="0626B735"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164F231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Rozciąganie bezpośrednie w 5°C (rozciąganie 100 mm/min)</w:t>
            </w:r>
          </w:p>
        </w:tc>
        <w:tc>
          <w:tcPr>
            <w:tcW w:w="850" w:type="dxa"/>
            <w:vAlign w:val="center"/>
          </w:tcPr>
          <w:p w14:paraId="750274C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13587 [58]      PN-EN 13703 [61]</w:t>
            </w:r>
          </w:p>
        </w:tc>
        <w:tc>
          <w:tcPr>
            <w:tcW w:w="851" w:type="dxa"/>
            <w:vAlign w:val="center"/>
          </w:tcPr>
          <w:p w14:paraId="7A4722C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J/cm</w:t>
            </w:r>
            <w:r w:rsidRPr="00FA4899">
              <w:rPr>
                <w:rFonts w:ascii="Arial" w:hAnsi="Arial" w:cs="Arial"/>
                <w:color w:val="000000" w:themeColor="text1"/>
                <w:sz w:val="18"/>
                <w:szCs w:val="18"/>
                <w:vertAlign w:val="superscript"/>
              </w:rPr>
              <w:t>2</w:t>
            </w:r>
          </w:p>
        </w:tc>
        <w:tc>
          <w:tcPr>
            <w:tcW w:w="850" w:type="dxa"/>
            <w:vAlign w:val="center"/>
          </w:tcPr>
          <w:p w14:paraId="160E0B88"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33DD0EC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428D1F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8" w:type="dxa"/>
            <w:vAlign w:val="center"/>
          </w:tcPr>
          <w:p w14:paraId="3B00E2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2C07E13A"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4558431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r>
      <w:tr w:rsidR="00FA4899" w:rsidRPr="00FA4899" w14:paraId="5B7FEB8F" w14:textId="77777777" w:rsidTr="008F7A94">
        <w:trPr>
          <w:jc w:val="center"/>
        </w:trPr>
        <w:tc>
          <w:tcPr>
            <w:tcW w:w="1327" w:type="dxa"/>
            <w:vMerge/>
          </w:tcPr>
          <w:p w14:paraId="17788ED1"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070B9E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Wahadło Vialit (meto-da uderzenia)</w:t>
            </w:r>
          </w:p>
        </w:tc>
        <w:tc>
          <w:tcPr>
            <w:tcW w:w="850" w:type="dxa"/>
            <w:vAlign w:val="center"/>
          </w:tcPr>
          <w:p w14:paraId="63BFEB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13588 [59]</w:t>
            </w:r>
          </w:p>
        </w:tc>
        <w:tc>
          <w:tcPr>
            <w:tcW w:w="851" w:type="dxa"/>
            <w:vAlign w:val="center"/>
          </w:tcPr>
          <w:p w14:paraId="54B2E9B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J/cm</w:t>
            </w:r>
            <w:r w:rsidRPr="00FA4899">
              <w:rPr>
                <w:rFonts w:ascii="Arial" w:hAnsi="Arial" w:cs="Arial"/>
                <w:color w:val="000000" w:themeColor="text1"/>
                <w:sz w:val="18"/>
                <w:szCs w:val="18"/>
                <w:vertAlign w:val="superscript"/>
              </w:rPr>
              <w:t>2</w:t>
            </w:r>
          </w:p>
        </w:tc>
        <w:tc>
          <w:tcPr>
            <w:tcW w:w="850" w:type="dxa"/>
            <w:vAlign w:val="center"/>
          </w:tcPr>
          <w:p w14:paraId="6EBC541D"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49F3BF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270422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8" w:type="dxa"/>
            <w:vAlign w:val="center"/>
          </w:tcPr>
          <w:p w14:paraId="64BBAB0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0E9CB403"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2CB29EB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r>
      <w:tr w:rsidR="00FA4899" w:rsidRPr="00FA4899" w14:paraId="34F396F2" w14:textId="77777777" w:rsidTr="008F7A94">
        <w:trPr>
          <w:jc w:val="center"/>
        </w:trPr>
        <w:tc>
          <w:tcPr>
            <w:tcW w:w="1327" w:type="dxa"/>
            <w:vMerge w:val="restart"/>
            <w:vAlign w:val="center"/>
          </w:tcPr>
          <w:p w14:paraId="557CAA4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Stałość kon-</w:t>
            </w:r>
          </w:p>
          <w:p w14:paraId="2A9E7EF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systencji (Odporność na starzenie)</w:t>
            </w:r>
          </w:p>
          <w:p w14:paraId="1D7A145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wg PN-EN 12607-1 [30]</w:t>
            </w:r>
          </w:p>
        </w:tc>
        <w:tc>
          <w:tcPr>
            <w:tcW w:w="1276" w:type="dxa"/>
            <w:vAlign w:val="center"/>
          </w:tcPr>
          <w:p w14:paraId="6F6B071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Zmiana masy</w:t>
            </w:r>
          </w:p>
        </w:tc>
        <w:tc>
          <w:tcPr>
            <w:tcW w:w="850" w:type="dxa"/>
            <w:vAlign w:val="center"/>
          </w:tcPr>
          <w:p w14:paraId="77FB49F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12607-1[30]</w:t>
            </w:r>
          </w:p>
        </w:tc>
        <w:tc>
          <w:tcPr>
            <w:tcW w:w="851" w:type="dxa"/>
            <w:vAlign w:val="center"/>
          </w:tcPr>
          <w:p w14:paraId="7E50FEC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850" w:type="dxa"/>
            <w:vAlign w:val="center"/>
          </w:tcPr>
          <w:p w14:paraId="044A790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0,5</w:t>
            </w:r>
          </w:p>
        </w:tc>
        <w:tc>
          <w:tcPr>
            <w:tcW w:w="709" w:type="dxa"/>
            <w:vAlign w:val="center"/>
          </w:tcPr>
          <w:p w14:paraId="3812A5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851" w:type="dxa"/>
            <w:vAlign w:val="center"/>
          </w:tcPr>
          <w:p w14:paraId="3E54342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0,5</w:t>
            </w:r>
          </w:p>
        </w:tc>
        <w:tc>
          <w:tcPr>
            <w:tcW w:w="708" w:type="dxa"/>
            <w:vAlign w:val="center"/>
          </w:tcPr>
          <w:p w14:paraId="3F60A8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851" w:type="dxa"/>
            <w:vAlign w:val="center"/>
          </w:tcPr>
          <w:p w14:paraId="7A2C765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0,5</w:t>
            </w:r>
          </w:p>
        </w:tc>
        <w:tc>
          <w:tcPr>
            <w:tcW w:w="709" w:type="dxa"/>
            <w:vAlign w:val="center"/>
          </w:tcPr>
          <w:p w14:paraId="16C5950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r>
      <w:tr w:rsidR="00FA4899" w:rsidRPr="00FA4899" w14:paraId="53C9DC67" w14:textId="77777777" w:rsidTr="008F7A94">
        <w:trPr>
          <w:jc w:val="center"/>
        </w:trPr>
        <w:tc>
          <w:tcPr>
            <w:tcW w:w="1327" w:type="dxa"/>
            <w:vMerge/>
          </w:tcPr>
          <w:p w14:paraId="7FF2947B"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1837395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Pozostała penetracja</w:t>
            </w:r>
          </w:p>
        </w:tc>
        <w:tc>
          <w:tcPr>
            <w:tcW w:w="850" w:type="dxa"/>
            <w:vAlign w:val="center"/>
          </w:tcPr>
          <w:p w14:paraId="199F35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1426 [21]</w:t>
            </w:r>
          </w:p>
        </w:tc>
        <w:tc>
          <w:tcPr>
            <w:tcW w:w="851" w:type="dxa"/>
            <w:vAlign w:val="center"/>
          </w:tcPr>
          <w:p w14:paraId="0BC48A93"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850" w:type="dxa"/>
            <w:vAlign w:val="center"/>
          </w:tcPr>
          <w:p w14:paraId="0E04ED5E"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60</w:t>
            </w:r>
          </w:p>
        </w:tc>
        <w:tc>
          <w:tcPr>
            <w:tcW w:w="709" w:type="dxa"/>
            <w:vAlign w:val="center"/>
          </w:tcPr>
          <w:p w14:paraId="6E12D8F5"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851" w:type="dxa"/>
            <w:vAlign w:val="center"/>
          </w:tcPr>
          <w:p w14:paraId="641A167A"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60</w:t>
            </w:r>
          </w:p>
        </w:tc>
        <w:tc>
          <w:tcPr>
            <w:tcW w:w="708" w:type="dxa"/>
            <w:vAlign w:val="center"/>
          </w:tcPr>
          <w:p w14:paraId="57DD40AD"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851" w:type="dxa"/>
            <w:vAlign w:val="center"/>
          </w:tcPr>
          <w:p w14:paraId="5E071E70"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60</w:t>
            </w:r>
          </w:p>
        </w:tc>
        <w:tc>
          <w:tcPr>
            <w:tcW w:w="709" w:type="dxa"/>
            <w:vAlign w:val="center"/>
          </w:tcPr>
          <w:p w14:paraId="5227969D"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7</w:t>
            </w:r>
          </w:p>
        </w:tc>
      </w:tr>
      <w:tr w:rsidR="00FA4899" w:rsidRPr="00FA4899" w14:paraId="37560DCE" w14:textId="77777777" w:rsidTr="008F7A94">
        <w:trPr>
          <w:jc w:val="center"/>
        </w:trPr>
        <w:tc>
          <w:tcPr>
            <w:tcW w:w="1327" w:type="dxa"/>
            <w:vMerge/>
          </w:tcPr>
          <w:p w14:paraId="02192D52"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1AEC445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Wzrost tem-peratury mięknienia</w:t>
            </w:r>
          </w:p>
        </w:tc>
        <w:tc>
          <w:tcPr>
            <w:tcW w:w="850" w:type="dxa"/>
            <w:vAlign w:val="center"/>
          </w:tcPr>
          <w:p w14:paraId="75073F4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851" w:type="dxa"/>
            <w:vAlign w:val="center"/>
          </w:tcPr>
          <w:p w14:paraId="3213B76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850" w:type="dxa"/>
            <w:vAlign w:val="center"/>
          </w:tcPr>
          <w:p w14:paraId="396FA2D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8</w:t>
            </w:r>
          </w:p>
        </w:tc>
        <w:tc>
          <w:tcPr>
            <w:tcW w:w="709" w:type="dxa"/>
            <w:vAlign w:val="center"/>
          </w:tcPr>
          <w:p w14:paraId="0AC6E35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851" w:type="dxa"/>
            <w:vAlign w:val="center"/>
          </w:tcPr>
          <w:p w14:paraId="0B0BE3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8</w:t>
            </w:r>
          </w:p>
        </w:tc>
        <w:tc>
          <w:tcPr>
            <w:tcW w:w="708" w:type="dxa"/>
            <w:vAlign w:val="center"/>
          </w:tcPr>
          <w:p w14:paraId="6221E67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851" w:type="dxa"/>
            <w:vAlign w:val="center"/>
          </w:tcPr>
          <w:p w14:paraId="4992E0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8</w:t>
            </w:r>
          </w:p>
        </w:tc>
        <w:tc>
          <w:tcPr>
            <w:tcW w:w="709" w:type="dxa"/>
            <w:vAlign w:val="center"/>
          </w:tcPr>
          <w:p w14:paraId="22A88DD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r>
      <w:tr w:rsidR="00FA4899" w:rsidRPr="00FA4899" w14:paraId="5D238255" w14:textId="77777777" w:rsidTr="008F7A94">
        <w:trPr>
          <w:jc w:val="center"/>
        </w:trPr>
        <w:tc>
          <w:tcPr>
            <w:tcW w:w="1327" w:type="dxa"/>
            <w:vAlign w:val="center"/>
          </w:tcPr>
          <w:p w14:paraId="7B5C611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Inne właściwości</w:t>
            </w:r>
          </w:p>
        </w:tc>
        <w:tc>
          <w:tcPr>
            <w:tcW w:w="1276" w:type="dxa"/>
            <w:vAlign w:val="center"/>
          </w:tcPr>
          <w:p w14:paraId="2206881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zapłonu</w:t>
            </w:r>
          </w:p>
        </w:tc>
        <w:tc>
          <w:tcPr>
            <w:tcW w:w="850" w:type="dxa"/>
            <w:vAlign w:val="center"/>
          </w:tcPr>
          <w:p w14:paraId="6FA01CF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ISO 2592 [68]</w:t>
            </w:r>
          </w:p>
        </w:tc>
        <w:tc>
          <w:tcPr>
            <w:tcW w:w="851" w:type="dxa"/>
            <w:vAlign w:val="center"/>
          </w:tcPr>
          <w:p w14:paraId="6C833F0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850" w:type="dxa"/>
            <w:vAlign w:val="center"/>
          </w:tcPr>
          <w:p w14:paraId="0216354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235</w:t>
            </w:r>
          </w:p>
        </w:tc>
        <w:tc>
          <w:tcPr>
            <w:tcW w:w="709" w:type="dxa"/>
            <w:vAlign w:val="center"/>
          </w:tcPr>
          <w:p w14:paraId="2906CC1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851" w:type="dxa"/>
            <w:vAlign w:val="center"/>
          </w:tcPr>
          <w:p w14:paraId="04D1874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235</w:t>
            </w:r>
          </w:p>
        </w:tc>
        <w:tc>
          <w:tcPr>
            <w:tcW w:w="708" w:type="dxa"/>
            <w:vAlign w:val="center"/>
          </w:tcPr>
          <w:p w14:paraId="753E5F6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851" w:type="dxa"/>
            <w:vAlign w:val="center"/>
          </w:tcPr>
          <w:p w14:paraId="74DE61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235</w:t>
            </w:r>
          </w:p>
        </w:tc>
        <w:tc>
          <w:tcPr>
            <w:tcW w:w="709" w:type="dxa"/>
            <w:vAlign w:val="center"/>
          </w:tcPr>
          <w:p w14:paraId="125189E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r>
      <w:tr w:rsidR="00FA4899" w:rsidRPr="00FA4899" w14:paraId="55661DCD" w14:textId="77777777" w:rsidTr="008F7A94">
        <w:trPr>
          <w:jc w:val="center"/>
        </w:trPr>
        <w:tc>
          <w:tcPr>
            <w:tcW w:w="1327" w:type="dxa"/>
            <w:vMerge w:val="restart"/>
            <w:vAlign w:val="center"/>
          </w:tcPr>
          <w:p w14:paraId="364BF1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Wymagania</w:t>
            </w:r>
          </w:p>
          <w:p w14:paraId="1A8C5B3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Dodatkowe</w:t>
            </w:r>
          </w:p>
        </w:tc>
        <w:tc>
          <w:tcPr>
            <w:tcW w:w="1276" w:type="dxa"/>
            <w:vAlign w:val="center"/>
          </w:tcPr>
          <w:p w14:paraId="159482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Temperatura łamliwości</w:t>
            </w:r>
          </w:p>
        </w:tc>
        <w:tc>
          <w:tcPr>
            <w:tcW w:w="850" w:type="dxa"/>
            <w:tcBorders>
              <w:bottom w:val="single" w:sz="4" w:space="0" w:color="auto"/>
            </w:tcBorders>
            <w:vAlign w:val="center"/>
          </w:tcPr>
          <w:p w14:paraId="7D6ED90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12593 [26]</w:t>
            </w:r>
          </w:p>
        </w:tc>
        <w:tc>
          <w:tcPr>
            <w:tcW w:w="851" w:type="dxa"/>
            <w:tcBorders>
              <w:bottom w:val="single" w:sz="4" w:space="0" w:color="auto"/>
            </w:tcBorders>
            <w:vAlign w:val="center"/>
          </w:tcPr>
          <w:p w14:paraId="20886D6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850" w:type="dxa"/>
            <w:vAlign w:val="center"/>
          </w:tcPr>
          <w:p w14:paraId="2CD917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-15</w:t>
            </w:r>
          </w:p>
        </w:tc>
        <w:tc>
          <w:tcPr>
            <w:tcW w:w="709" w:type="dxa"/>
            <w:vAlign w:val="center"/>
          </w:tcPr>
          <w:p w14:paraId="1F562E6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851" w:type="dxa"/>
            <w:vAlign w:val="center"/>
          </w:tcPr>
          <w:p w14:paraId="483E253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-15</w:t>
            </w:r>
          </w:p>
        </w:tc>
        <w:tc>
          <w:tcPr>
            <w:tcW w:w="708" w:type="dxa"/>
            <w:vAlign w:val="center"/>
          </w:tcPr>
          <w:p w14:paraId="132690F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851" w:type="dxa"/>
            <w:vAlign w:val="center"/>
          </w:tcPr>
          <w:p w14:paraId="499503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-18</w:t>
            </w:r>
          </w:p>
        </w:tc>
        <w:tc>
          <w:tcPr>
            <w:tcW w:w="709" w:type="dxa"/>
            <w:vAlign w:val="center"/>
          </w:tcPr>
          <w:p w14:paraId="74C219D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r>
      <w:tr w:rsidR="00FA4899" w:rsidRPr="00FA4899" w14:paraId="043B7E27" w14:textId="77777777" w:rsidTr="008F7A94">
        <w:trPr>
          <w:jc w:val="center"/>
        </w:trPr>
        <w:tc>
          <w:tcPr>
            <w:tcW w:w="1327" w:type="dxa"/>
            <w:vMerge/>
          </w:tcPr>
          <w:p w14:paraId="49923370"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08CC34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Nawrót sprężysty w 25°C</w:t>
            </w:r>
          </w:p>
        </w:tc>
        <w:tc>
          <w:tcPr>
            <w:tcW w:w="850" w:type="dxa"/>
            <w:vMerge w:val="restart"/>
            <w:vAlign w:val="center"/>
          </w:tcPr>
          <w:p w14:paraId="1CF73F7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13398</w:t>
            </w:r>
          </w:p>
          <w:p w14:paraId="544B257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[56]</w:t>
            </w:r>
          </w:p>
        </w:tc>
        <w:tc>
          <w:tcPr>
            <w:tcW w:w="851" w:type="dxa"/>
            <w:vMerge w:val="restart"/>
            <w:vAlign w:val="center"/>
          </w:tcPr>
          <w:p w14:paraId="61E8AFD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850" w:type="dxa"/>
            <w:vAlign w:val="center"/>
          </w:tcPr>
          <w:p w14:paraId="36AE25F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70</w:t>
            </w:r>
          </w:p>
        </w:tc>
        <w:tc>
          <w:tcPr>
            <w:tcW w:w="709" w:type="dxa"/>
            <w:vAlign w:val="center"/>
          </w:tcPr>
          <w:p w14:paraId="51F264C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851" w:type="dxa"/>
            <w:vAlign w:val="center"/>
          </w:tcPr>
          <w:p w14:paraId="5B119C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80</w:t>
            </w:r>
          </w:p>
        </w:tc>
        <w:tc>
          <w:tcPr>
            <w:tcW w:w="708" w:type="dxa"/>
            <w:vAlign w:val="center"/>
          </w:tcPr>
          <w:p w14:paraId="4DA27CA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851" w:type="dxa"/>
            <w:vAlign w:val="center"/>
          </w:tcPr>
          <w:p w14:paraId="6D945BD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80</w:t>
            </w:r>
          </w:p>
        </w:tc>
        <w:tc>
          <w:tcPr>
            <w:tcW w:w="709" w:type="dxa"/>
            <w:vAlign w:val="center"/>
          </w:tcPr>
          <w:p w14:paraId="6F9362A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r>
      <w:tr w:rsidR="00FA4899" w:rsidRPr="00FA4899" w14:paraId="31B49B37" w14:textId="77777777" w:rsidTr="008F7A94">
        <w:trPr>
          <w:jc w:val="center"/>
        </w:trPr>
        <w:tc>
          <w:tcPr>
            <w:tcW w:w="1327" w:type="dxa"/>
            <w:vMerge/>
          </w:tcPr>
          <w:p w14:paraId="7963528A"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726277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Nawrót sprężysty w 10°C</w:t>
            </w:r>
          </w:p>
        </w:tc>
        <w:tc>
          <w:tcPr>
            <w:tcW w:w="850" w:type="dxa"/>
            <w:vMerge/>
            <w:vAlign w:val="center"/>
          </w:tcPr>
          <w:p w14:paraId="467E6F43" w14:textId="77777777" w:rsidR="00F45500" w:rsidRPr="00FA4899" w:rsidRDefault="00F45500" w:rsidP="008F7A94">
            <w:pPr>
              <w:jc w:val="both"/>
              <w:rPr>
                <w:rFonts w:ascii="Arial" w:hAnsi="Arial" w:cs="Arial"/>
                <w:color w:val="000000" w:themeColor="text1"/>
                <w:sz w:val="18"/>
                <w:szCs w:val="18"/>
              </w:rPr>
            </w:pPr>
          </w:p>
        </w:tc>
        <w:tc>
          <w:tcPr>
            <w:tcW w:w="851" w:type="dxa"/>
            <w:vMerge/>
            <w:vAlign w:val="center"/>
          </w:tcPr>
          <w:p w14:paraId="7B7F3E12" w14:textId="77777777" w:rsidR="00F45500" w:rsidRPr="00FA4899" w:rsidRDefault="00F45500" w:rsidP="008F7A94">
            <w:pPr>
              <w:jc w:val="both"/>
              <w:rPr>
                <w:rFonts w:ascii="Arial" w:hAnsi="Arial" w:cs="Arial"/>
                <w:color w:val="000000" w:themeColor="text1"/>
                <w:sz w:val="18"/>
                <w:szCs w:val="18"/>
              </w:rPr>
            </w:pPr>
          </w:p>
        </w:tc>
        <w:tc>
          <w:tcPr>
            <w:tcW w:w="850" w:type="dxa"/>
            <w:vAlign w:val="center"/>
          </w:tcPr>
          <w:p w14:paraId="5B7D25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6B13E41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7521D1E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8" w:type="dxa"/>
            <w:vAlign w:val="center"/>
          </w:tcPr>
          <w:p w14:paraId="2D7E172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594A3E34"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TBR</w:t>
            </w:r>
            <w:r w:rsidRPr="00FA4899">
              <w:rPr>
                <w:rFonts w:ascii="Arial" w:hAnsi="Arial" w:cs="Arial"/>
                <w:color w:val="000000" w:themeColor="text1"/>
                <w:sz w:val="18"/>
                <w:szCs w:val="18"/>
                <w:vertAlign w:val="superscript"/>
              </w:rPr>
              <w:t>b</w:t>
            </w:r>
          </w:p>
        </w:tc>
        <w:tc>
          <w:tcPr>
            <w:tcW w:w="709" w:type="dxa"/>
            <w:vAlign w:val="center"/>
          </w:tcPr>
          <w:p w14:paraId="10413C5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52C1A76C" w14:textId="77777777" w:rsidTr="008F7A94">
        <w:trPr>
          <w:jc w:val="center"/>
        </w:trPr>
        <w:tc>
          <w:tcPr>
            <w:tcW w:w="1327" w:type="dxa"/>
            <w:vMerge/>
            <w:vAlign w:val="center"/>
          </w:tcPr>
          <w:p w14:paraId="78B35D00"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1403C8E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Zakres plastyczności</w:t>
            </w:r>
          </w:p>
        </w:tc>
        <w:tc>
          <w:tcPr>
            <w:tcW w:w="850" w:type="dxa"/>
            <w:vAlign w:val="center"/>
          </w:tcPr>
          <w:p w14:paraId="703F222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14023 [64] Punkt 5.1.9</w:t>
            </w:r>
          </w:p>
        </w:tc>
        <w:tc>
          <w:tcPr>
            <w:tcW w:w="851" w:type="dxa"/>
            <w:vAlign w:val="center"/>
          </w:tcPr>
          <w:p w14:paraId="410E23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850" w:type="dxa"/>
            <w:vAlign w:val="center"/>
          </w:tcPr>
          <w:p w14:paraId="5661F2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06AE309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638C09A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8" w:type="dxa"/>
            <w:vAlign w:val="center"/>
          </w:tcPr>
          <w:p w14:paraId="0E5BD10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736E75D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6FACC9A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r>
      <w:tr w:rsidR="00FA4899" w:rsidRPr="00FA4899" w14:paraId="27D77EF3" w14:textId="77777777" w:rsidTr="008F7A94">
        <w:trPr>
          <w:jc w:val="center"/>
        </w:trPr>
        <w:tc>
          <w:tcPr>
            <w:tcW w:w="1327" w:type="dxa"/>
            <w:vMerge/>
          </w:tcPr>
          <w:p w14:paraId="6A40AF47"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4E9116D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Stabilność magazynowa-nia. Różnica temperatur mięknienia</w:t>
            </w:r>
          </w:p>
        </w:tc>
        <w:tc>
          <w:tcPr>
            <w:tcW w:w="850" w:type="dxa"/>
            <w:vAlign w:val="center"/>
          </w:tcPr>
          <w:p w14:paraId="2F267DC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13399 [57]</w:t>
            </w:r>
          </w:p>
          <w:p w14:paraId="72B48AF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851" w:type="dxa"/>
            <w:vAlign w:val="center"/>
          </w:tcPr>
          <w:p w14:paraId="13451F9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850" w:type="dxa"/>
            <w:vAlign w:val="center"/>
          </w:tcPr>
          <w:p w14:paraId="5DD9E4A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5</w:t>
            </w:r>
          </w:p>
        </w:tc>
        <w:tc>
          <w:tcPr>
            <w:tcW w:w="709" w:type="dxa"/>
            <w:vAlign w:val="center"/>
          </w:tcPr>
          <w:p w14:paraId="0B25E4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851" w:type="dxa"/>
            <w:vAlign w:val="center"/>
          </w:tcPr>
          <w:p w14:paraId="47ABFEC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5</w:t>
            </w:r>
          </w:p>
        </w:tc>
        <w:tc>
          <w:tcPr>
            <w:tcW w:w="708" w:type="dxa"/>
            <w:vAlign w:val="center"/>
          </w:tcPr>
          <w:p w14:paraId="2C59E98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851" w:type="dxa"/>
            <w:vAlign w:val="center"/>
          </w:tcPr>
          <w:p w14:paraId="106042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5</w:t>
            </w:r>
          </w:p>
        </w:tc>
        <w:tc>
          <w:tcPr>
            <w:tcW w:w="709" w:type="dxa"/>
            <w:vAlign w:val="center"/>
          </w:tcPr>
          <w:p w14:paraId="57F3322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r>
      <w:tr w:rsidR="00FA4899" w:rsidRPr="00FA4899" w14:paraId="76EE112B" w14:textId="77777777" w:rsidTr="008F7A94">
        <w:trPr>
          <w:jc w:val="center"/>
        </w:trPr>
        <w:tc>
          <w:tcPr>
            <w:tcW w:w="1327" w:type="dxa"/>
            <w:vMerge/>
            <w:tcBorders>
              <w:bottom w:val="single" w:sz="4" w:space="0" w:color="auto"/>
            </w:tcBorders>
          </w:tcPr>
          <w:p w14:paraId="112DEB06" w14:textId="77777777" w:rsidR="00F45500" w:rsidRPr="00FA4899" w:rsidRDefault="00F45500" w:rsidP="008F7A94">
            <w:pPr>
              <w:jc w:val="both"/>
              <w:rPr>
                <w:rFonts w:ascii="Arial" w:hAnsi="Arial" w:cs="Arial"/>
                <w:color w:val="000000" w:themeColor="text1"/>
                <w:sz w:val="18"/>
                <w:szCs w:val="18"/>
              </w:rPr>
            </w:pPr>
          </w:p>
        </w:tc>
        <w:tc>
          <w:tcPr>
            <w:tcW w:w="1276" w:type="dxa"/>
            <w:vAlign w:val="center"/>
          </w:tcPr>
          <w:p w14:paraId="299E08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Stabilność magazynowa-nia. Różnica penetracji</w:t>
            </w:r>
          </w:p>
        </w:tc>
        <w:tc>
          <w:tcPr>
            <w:tcW w:w="850" w:type="dxa"/>
            <w:vAlign w:val="center"/>
          </w:tcPr>
          <w:p w14:paraId="2EAEFBC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13399 [57]</w:t>
            </w:r>
          </w:p>
          <w:p w14:paraId="09FEDA0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1426 [21]</w:t>
            </w:r>
          </w:p>
        </w:tc>
        <w:tc>
          <w:tcPr>
            <w:tcW w:w="851" w:type="dxa"/>
            <w:vAlign w:val="center"/>
          </w:tcPr>
          <w:p w14:paraId="10FF81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0,1 mm</w:t>
            </w:r>
          </w:p>
        </w:tc>
        <w:tc>
          <w:tcPr>
            <w:tcW w:w="850" w:type="dxa"/>
            <w:vAlign w:val="center"/>
          </w:tcPr>
          <w:p w14:paraId="3506E4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647CE51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266CF0C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8" w:type="dxa"/>
            <w:vAlign w:val="center"/>
          </w:tcPr>
          <w:p w14:paraId="3C5DEB3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7A149C0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03B2A19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r>
      <w:tr w:rsidR="00FA4899" w:rsidRPr="00FA4899" w14:paraId="36BDAE70" w14:textId="77777777" w:rsidTr="008F7A94">
        <w:trPr>
          <w:jc w:val="center"/>
        </w:trPr>
        <w:tc>
          <w:tcPr>
            <w:tcW w:w="1327" w:type="dxa"/>
            <w:vMerge w:val="restart"/>
            <w:tcBorders>
              <w:top w:val="single" w:sz="4" w:space="0" w:color="auto"/>
              <w:left w:val="single" w:sz="4" w:space="0" w:color="auto"/>
              <w:right w:val="single" w:sz="4" w:space="0" w:color="auto"/>
            </w:tcBorders>
            <w:vAlign w:val="center"/>
          </w:tcPr>
          <w:p w14:paraId="26158D5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Wymagania</w:t>
            </w:r>
          </w:p>
          <w:p w14:paraId="23DD14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Dodatkowe</w:t>
            </w:r>
          </w:p>
        </w:tc>
        <w:tc>
          <w:tcPr>
            <w:tcW w:w="1276" w:type="dxa"/>
            <w:tcBorders>
              <w:left w:val="single" w:sz="4" w:space="0" w:color="auto"/>
            </w:tcBorders>
            <w:vAlign w:val="center"/>
          </w:tcPr>
          <w:p w14:paraId="736C66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Spadek tem-  peratury mięknienia po starzeniu wg PN-EN 12607</w:t>
            </w:r>
          </w:p>
          <w:p w14:paraId="20AF024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  [30]</w:t>
            </w:r>
          </w:p>
        </w:tc>
        <w:tc>
          <w:tcPr>
            <w:tcW w:w="850" w:type="dxa"/>
            <w:tcBorders>
              <w:bottom w:val="single" w:sz="4" w:space="0" w:color="auto"/>
            </w:tcBorders>
            <w:vAlign w:val="center"/>
          </w:tcPr>
          <w:p w14:paraId="74F6797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12607-1 [29]</w:t>
            </w:r>
          </w:p>
          <w:p w14:paraId="2E9E9B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851" w:type="dxa"/>
            <w:tcBorders>
              <w:bottom w:val="single" w:sz="4" w:space="0" w:color="auto"/>
            </w:tcBorders>
            <w:vAlign w:val="center"/>
          </w:tcPr>
          <w:p w14:paraId="15CA069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850" w:type="dxa"/>
            <w:vAlign w:val="center"/>
          </w:tcPr>
          <w:p w14:paraId="026ABF2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TBR</w:t>
            </w:r>
            <w:r w:rsidRPr="00FA4899">
              <w:rPr>
                <w:rFonts w:ascii="Arial" w:hAnsi="Arial" w:cs="Arial"/>
                <w:color w:val="000000" w:themeColor="text1"/>
                <w:sz w:val="18"/>
                <w:szCs w:val="18"/>
                <w:vertAlign w:val="superscript"/>
              </w:rPr>
              <w:t>b</w:t>
            </w:r>
          </w:p>
        </w:tc>
        <w:tc>
          <w:tcPr>
            <w:tcW w:w="709" w:type="dxa"/>
            <w:vAlign w:val="center"/>
          </w:tcPr>
          <w:p w14:paraId="5433B97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851" w:type="dxa"/>
            <w:vAlign w:val="center"/>
          </w:tcPr>
          <w:p w14:paraId="5F5E1D6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TBR</w:t>
            </w:r>
            <w:r w:rsidRPr="00FA4899">
              <w:rPr>
                <w:rFonts w:ascii="Arial" w:hAnsi="Arial" w:cs="Arial"/>
                <w:color w:val="000000" w:themeColor="text1"/>
                <w:sz w:val="18"/>
                <w:szCs w:val="18"/>
                <w:vertAlign w:val="superscript"/>
              </w:rPr>
              <w:t>b</w:t>
            </w:r>
          </w:p>
        </w:tc>
        <w:tc>
          <w:tcPr>
            <w:tcW w:w="708" w:type="dxa"/>
            <w:vAlign w:val="center"/>
          </w:tcPr>
          <w:p w14:paraId="389C26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851" w:type="dxa"/>
            <w:vAlign w:val="center"/>
          </w:tcPr>
          <w:p w14:paraId="596CD52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TBR</w:t>
            </w:r>
            <w:r w:rsidRPr="00FA4899">
              <w:rPr>
                <w:rFonts w:ascii="Arial" w:hAnsi="Arial" w:cs="Arial"/>
                <w:color w:val="000000" w:themeColor="text1"/>
                <w:sz w:val="18"/>
                <w:szCs w:val="18"/>
                <w:vertAlign w:val="superscript"/>
              </w:rPr>
              <w:t>b</w:t>
            </w:r>
          </w:p>
        </w:tc>
        <w:tc>
          <w:tcPr>
            <w:tcW w:w="709" w:type="dxa"/>
            <w:vAlign w:val="center"/>
          </w:tcPr>
          <w:p w14:paraId="3F3A32D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D8872E1" w14:textId="77777777" w:rsidTr="008F7A94">
        <w:trPr>
          <w:jc w:val="center"/>
        </w:trPr>
        <w:tc>
          <w:tcPr>
            <w:tcW w:w="1327" w:type="dxa"/>
            <w:vMerge/>
            <w:tcBorders>
              <w:left w:val="single" w:sz="4" w:space="0" w:color="auto"/>
              <w:right w:val="single" w:sz="4" w:space="0" w:color="auto"/>
            </w:tcBorders>
            <w:vAlign w:val="center"/>
          </w:tcPr>
          <w:p w14:paraId="25D9BEFA" w14:textId="77777777" w:rsidR="00F45500" w:rsidRPr="00FA4899" w:rsidRDefault="00F45500" w:rsidP="008F7A94">
            <w:pPr>
              <w:jc w:val="both"/>
              <w:rPr>
                <w:rFonts w:ascii="Arial" w:hAnsi="Arial" w:cs="Arial"/>
                <w:color w:val="000000" w:themeColor="text1"/>
                <w:sz w:val="18"/>
                <w:szCs w:val="18"/>
              </w:rPr>
            </w:pPr>
          </w:p>
        </w:tc>
        <w:tc>
          <w:tcPr>
            <w:tcW w:w="1276" w:type="dxa"/>
            <w:tcBorders>
              <w:left w:val="single" w:sz="4" w:space="0" w:color="auto"/>
            </w:tcBorders>
            <w:vAlign w:val="center"/>
          </w:tcPr>
          <w:p w14:paraId="2D8050D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Nawrót sprę-żysty w 25°C po starzeniu wg PN-EN 12607-1 [30]</w:t>
            </w:r>
          </w:p>
        </w:tc>
        <w:tc>
          <w:tcPr>
            <w:tcW w:w="850" w:type="dxa"/>
            <w:vMerge w:val="restart"/>
            <w:vAlign w:val="center"/>
          </w:tcPr>
          <w:p w14:paraId="2EA92D2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12607-1 [30]</w:t>
            </w:r>
          </w:p>
          <w:p w14:paraId="2B3619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13398 [56]</w:t>
            </w:r>
          </w:p>
        </w:tc>
        <w:tc>
          <w:tcPr>
            <w:tcW w:w="851" w:type="dxa"/>
            <w:vMerge w:val="restart"/>
            <w:vAlign w:val="center"/>
          </w:tcPr>
          <w:p w14:paraId="556D851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850" w:type="dxa"/>
            <w:vAlign w:val="center"/>
          </w:tcPr>
          <w:p w14:paraId="65976EE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50</w:t>
            </w:r>
          </w:p>
        </w:tc>
        <w:tc>
          <w:tcPr>
            <w:tcW w:w="709" w:type="dxa"/>
            <w:vAlign w:val="center"/>
          </w:tcPr>
          <w:p w14:paraId="7D85E8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851" w:type="dxa"/>
            <w:vAlign w:val="center"/>
          </w:tcPr>
          <w:p w14:paraId="153F42B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60</w:t>
            </w:r>
          </w:p>
        </w:tc>
        <w:tc>
          <w:tcPr>
            <w:tcW w:w="708" w:type="dxa"/>
            <w:vAlign w:val="center"/>
          </w:tcPr>
          <w:p w14:paraId="36EEC05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851" w:type="dxa"/>
            <w:vAlign w:val="center"/>
          </w:tcPr>
          <w:p w14:paraId="0055B8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60</w:t>
            </w:r>
          </w:p>
        </w:tc>
        <w:tc>
          <w:tcPr>
            <w:tcW w:w="709" w:type="dxa"/>
            <w:vAlign w:val="center"/>
          </w:tcPr>
          <w:p w14:paraId="738E1A0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r>
      <w:tr w:rsidR="00FA4899" w:rsidRPr="00FA4899" w14:paraId="430E7AD3" w14:textId="77777777" w:rsidTr="008F7A94">
        <w:trPr>
          <w:jc w:val="center"/>
        </w:trPr>
        <w:tc>
          <w:tcPr>
            <w:tcW w:w="1327" w:type="dxa"/>
            <w:vMerge/>
            <w:tcBorders>
              <w:left w:val="single" w:sz="4" w:space="0" w:color="auto"/>
              <w:right w:val="single" w:sz="4" w:space="0" w:color="auto"/>
            </w:tcBorders>
            <w:vAlign w:val="center"/>
          </w:tcPr>
          <w:p w14:paraId="66ABF3C8" w14:textId="77777777" w:rsidR="00F45500" w:rsidRPr="00FA4899" w:rsidRDefault="00F45500" w:rsidP="008F7A94">
            <w:pPr>
              <w:jc w:val="both"/>
              <w:rPr>
                <w:rFonts w:ascii="Arial" w:hAnsi="Arial" w:cs="Arial"/>
                <w:color w:val="000000" w:themeColor="text1"/>
                <w:sz w:val="18"/>
                <w:szCs w:val="18"/>
              </w:rPr>
            </w:pPr>
          </w:p>
        </w:tc>
        <w:tc>
          <w:tcPr>
            <w:tcW w:w="1276" w:type="dxa"/>
            <w:tcBorders>
              <w:left w:val="single" w:sz="4" w:space="0" w:color="auto"/>
            </w:tcBorders>
            <w:vAlign w:val="center"/>
          </w:tcPr>
          <w:p w14:paraId="6DB43BE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Nawrót sprę-żysty w 10°C po starzeniu wg PN-EN 12607-1  [30]</w:t>
            </w:r>
          </w:p>
        </w:tc>
        <w:tc>
          <w:tcPr>
            <w:tcW w:w="850" w:type="dxa"/>
            <w:vMerge/>
            <w:vAlign w:val="center"/>
          </w:tcPr>
          <w:p w14:paraId="366A5373" w14:textId="77777777" w:rsidR="00F45500" w:rsidRPr="00FA4899" w:rsidRDefault="00F45500" w:rsidP="008F7A94">
            <w:pPr>
              <w:jc w:val="both"/>
              <w:rPr>
                <w:rFonts w:ascii="Arial" w:hAnsi="Arial" w:cs="Arial"/>
                <w:color w:val="000000" w:themeColor="text1"/>
                <w:sz w:val="18"/>
                <w:szCs w:val="18"/>
              </w:rPr>
            </w:pPr>
          </w:p>
        </w:tc>
        <w:tc>
          <w:tcPr>
            <w:tcW w:w="851" w:type="dxa"/>
            <w:vMerge/>
            <w:vAlign w:val="center"/>
          </w:tcPr>
          <w:p w14:paraId="2810307B" w14:textId="77777777" w:rsidR="00F45500" w:rsidRPr="00FA4899" w:rsidRDefault="00F45500" w:rsidP="008F7A94">
            <w:pPr>
              <w:jc w:val="both"/>
              <w:rPr>
                <w:rFonts w:ascii="Arial" w:hAnsi="Arial" w:cs="Arial"/>
                <w:color w:val="000000" w:themeColor="text1"/>
                <w:sz w:val="18"/>
                <w:szCs w:val="18"/>
              </w:rPr>
            </w:pPr>
          </w:p>
        </w:tc>
        <w:tc>
          <w:tcPr>
            <w:tcW w:w="850" w:type="dxa"/>
            <w:vAlign w:val="center"/>
          </w:tcPr>
          <w:p w14:paraId="1020A00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9" w:type="dxa"/>
            <w:vAlign w:val="center"/>
          </w:tcPr>
          <w:p w14:paraId="4EA7C8A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15C919D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NR</w:t>
            </w:r>
            <w:r w:rsidRPr="00FA4899">
              <w:rPr>
                <w:rFonts w:ascii="Arial" w:hAnsi="Arial" w:cs="Arial"/>
                <w:color w:val="000000" w:themeColor="text1"/>
                <w:sz w:val="18"/>
                <w:szCs w:val="18"/>
                <w:vertAlign w:val="superscript"/>
              </w:rPr>
              <w:t>a</w:t>
            </w:r>
          </w:p>
        </w:tc>
        <w:tc>
          <w:tcPr>
            <w:tcW w:w="708" w:type="dxa"/>
            <w:vAlign w:val="center"/>
          </w:tcPr>
          <w:p w14:paraId="5EF113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0</w:t>
            </w:r>
          </w:p>
        </w:tc>
        <w:tc>
          <w:tcPr>
            <w:tcW w:w="851" w:type="dxa"/>
            <w:vAlign w:val="center"/>
          </w:tcPr>
          <w:p w14:paraId="6195C46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TBR</w:t>
            </w:r>
            <w:r w:rsidRPr="00FA4899">
              <w:rPr>
                <w:rFonts w:ascii="Arial" w:hAnsi="Arial" w:cs="Arial"/>
                <w:color w:val="000000" w:themeColor="text1"/>
                <w:sz w:val="18"/>
                <w:szCs w:val="18"/>
                <w:vertAlign w:val="superscript"/>
              </w:rPr>
              <w:t>b</w:t>
            </w:r>
          </w:p>
        </w:tc>
        <w:tc>
          <w:tcPr>
            <w:tcW w:w="709" w:type="dxa"/>
            <w:vAlign w:val="center"/>
          </w:tcPr>
          <w:p w14:paraId="499DBAA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r>
      <w:tr w:rsidR="00F45500" w:rsidRPr="00FA4899" w14:paraId="5627CEA5" w14:textId="77777777" w:rsidTr="008F7A94">
        <w:trPr>
          <w:trHeight w:val="558"/>
          <w:jc w:val="center"/>
        </w:trPr>
        <w:tc>
          <w:tcPr>
            <w:tcW w:w="8982" w:type="dxa"/>
            <w:gridSpan w:val="10"/>
          </w:tcPr>
          <w:p w14:paraId="1D8AC88C"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vertAlign w:val="superscript"/>
                <w:lang w:val="en-US"/>
              </w:rPr>
              <w:t>a</w:t>
            </w:r>
            <w:r w:rsidRPr="00FA4899">
              <w:rPr>
                <w:rFonts w:ascii="Arial" w:hAnsi="Arial" w:cs="Arial"/>
                <w:color w:val="000000" w:themeColor="text1"/>
                <w:sz w:val="18"/>
                <w:szCs w:val="18"/>
                <w:lang w:val="en-US"/>
              </w:rPr>
              <w:t xml:space="preserve"> NR – No Requirements (brak wymagań)</w:t>
            </w:r>
          </w:p>
          <w:p w14:paraId="703C58C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b</w:t>
            </w:r>
            <w:r w:rsidRPr="00FA4899">
              <w:rPr>
                <w:rFonts w:ascii="Arial" w:hAnsi="Arial" w:cs="Arial"/>
                <w:color w:val="000000" w:themeColor="text1"/>
                <w:sz w:val="18"/>
                <w:szCs w:val="18"/>
              </w:rPr>
              <w:t xml:space="preserve"> TBR – To Be Reported (do zadeklarowania)</w:t>
            </w:r>
          </w:p>
        </w:tc>
      </w:tr>
    </w:tbl>
    <w:p w14:paraId="502F7ADD" w14:textId="77777777" w:rsidR="00F45500" w:rsidRPr="00FA4899" w:rsidRDefault="00F45500" w:rsidP="00F45500">
      <w:pPr>
        <w:ind w:left="993" w:hanging="993"/>
        <w:jc w:val="both"/>
        <w:rPr>
          <w:rFonts w:ascii="Arial" w:hAnsi="Arial" w:cs="Arial"/>
          <w:color w:val="000000" w:themeColor="text1"/>
          <w:sz w:val="18"/>
          <w:szCs w:val="18"/>
        </w:rPr>
      </w:pPr>
    </w:p>
    <w:p w14:paraId="488951D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571591F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Temperatura lepiszcza asfaltowego w zbiorniku magazynowym (roboczym) nie powinna przekraczać w okresie krótkotrwałym, nie dłuższym niż 5 dni,  poniższych wartości:</w:t>
      </w:r>
    </w:p>
    <w:p w14:paraId="718DFABC" w14:textId="77777777" w:rsidR="00F45500" w:rsidRPr="00FA4899" w:rsidRDefault="00F45500" w:rsidP="00C12426">
      <w:pPr>
        <w:widowControl/>
        <w:numPr>
          <w:ilvl w:val="0"/>
          <w:numId w:val="235"/>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asfaltu drogowego 50/70 i 70/100: 180°C,</w:t>
      </w:r>
    </w:p>
    <w:p w14:paraId="6ED8F31C" w14:textId="77777777" w:rsidR="00F45500" w:rsidRPr="00FA4899" w:rsidRDefault="00F45500" w:rsidP="00C12426">
      <w:pPr>
        <w:widowControl/>
        <w:numPr>
          <w:ilvl w:val="0"/>
          <w:numId w:val="235"/>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polimeroasfaltu: wg wskazań producenta,</w:t>
      </w:r>
    </w:p>
    <w:p w14:paraId="13F359E8" w14:textId="77777777" w:rsidR="00F45500" w:rsidRPr="00FA4899" w:rsidRDefault="00F45500" w:rsidP="00C12426">
      <w:pPr>
        <w:widowControl/>
        <w:numPr>
          <w:ilvl w:val="0"/>
          <w:numId w:val="235"/>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asfaltu drogowego wielorodzajowego: wg wskazań producenta.</w:t>
      </w:r>
    </w:p>
    <w:p w14:paraId="79CCDFE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 xml:space="preserve">2.3. Kruszywo </w:t>
      </w:r>
    </w:p>
    <w:p w14:paraId="43B7DF0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Do warstwy ścieralnej z betonu asfaltowego należy stosować kruszywo według PN-EN 13043 [49] i WT-1 Kruszywa 2014 [79], obejmujące kruszywo grube, kruszywo drobne  i wypełniacz. </w:t>
      </w:r>
    </w:p>
    <w:p w14:paraId="7FF46F5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mieszance mineralno-asfaltowej jako kruszywo drobne należy kruszywo łamane w 100% (dla kategorii KR3 do KR6 nie dopuszcza się stosowania kruszywa niełamanego drobnego).</w:t>
      </w:r>
    </w:p>
    <w:p w14:paraId="5F60BF0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stosowana jest mieszanka kruszywa drobnego niełamanego i łamanego, to należy przyjąć proporcje kruszywa łamanego do niełamanego co najmniej 50/50.</w:t>
      </w:r>
    </w:p>
    <w:p w14:paraId="1D8DB97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Nie dopuszcza się użycia granulatu asfaltowego w warstwie ścieralnej. </w:t>
      </w:r>
    </w:p>
    <w:p w14:paraId="611144C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Kruszywa powinny spełniać wymagania podane w WT-1 Kruszywa 2014 [79]  wg tablic poniżej.</w:t>
      </w:r>
    </w:p>
    <w:p w14:paraId="6E895140" w14:textId="77777777" w:rsidR="00F45500" w:rsidRPr="00FA4899" w:rsidRDefault="00F45500" w:rsidP="00F45500">
      <w:pPr>
        <w:spacing w:before="120" w:after="120"/>
        <w:ind w:left="1200" w:hanging="1200"/>
        <w:jc w:val="both"/>
        <w:rPr>
          <w:rFonts w:ascii="Arial" w:hAnsi="Arial" w:cs="Arial"/>
          <w:color w:val="000000" w:themeColor="text1"/>
          <w:sz w:val="18"/>
          <w:szCs w:val="18"/>
        </w:rPr>
      </w:pPr>
      <w:r w:rsidRPr="00FA4899">
        <w:rPr>
          <w:rFonts w:ascii="Arial" w:hAnsi="Arial" w:cs="Arial"/>
          <w:color w:val="000000" w:themeColor="text1"/>
          <w:sz w:val="18"/>
          <w:szCs w:val="18"/>
        </w:rPr>
        <w:t>Tablica 6. Wymagane właściwości kruszywa grubego do warstwy ścieralnej z betonu asfaltowego</w:t>
      </w:r>
    </w:p>
    <w:tbl>
      <w:tblPr>
        <w:tblW w:w="579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8"/>
      </w:tblGrid>
      <w:tr w:rsidR="00FA4899" w:rsidRPr="00FA4899" w14:paraId="536BB9E2" w14:textId="77777777" w:rsidTr="008F7A94">
        <w:trPr>
          <w:jc w:val="center"/>
        </w:trPr>
        <w:tc>
          <w:tcPr>
            <w:tcW w:w="546" w:type="dxa"/>
            <w:vAlign w:val="center"/>
          </w:tcPr>
          <w:p w14:paraId="24FEE9D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3827" w:type="dxa"/>
            <w:vAlign w:val="center"/>
          </w:tcPr>
          <w:p w14:paraId="625E35B9"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1418" w:type="dxa"/>
            <w:vAlign w:val="center"/>
          </w:tcPr>
          <w:p w14:paraId="533FD8C4"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KR3÷KR4</w:t>
            </w:r>
          </w:p>
        </w:tc>
      </w:tr>
      <w:tr w:rsidR="00FA4899" w:rsidRPr="00FA4899" w14:paraId="4C7E8B5F" w14:textId="77777777" w:rsidTr="008F7A94">
        <w:trPr>
          <w:jc w:val="center"/>
        </w:trPr>
        <w:tc>
          <w:tcPr>
            <w:tcW w:w="546" w:type="dxa"/>
          </w:tcPr>
          <w:p w14:paraId="66C6F56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3827" w:type="dxa"/>
            <w:vAlign w:val="center"/>
          </w:tcPr>
          <w:p w14:paraId="79C17C9B"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Uziarnienie według PN-EN 933-1[6]; kategoria nie niższa niż:</w:t>
            </w:r>
          </w:p>
        </w:tc>
        <w:tc>
          <w:tcPr>
            <w:tcW w:w="1418" w:type="dxa"/>
            <w:vAlign w:val="center"/>
          </w:tcPr>
          <w:p w14:paraId="0ED640BF" w14:textId="77777777" w:rsidR="00F45500" w:rsidRPr="00FA4899" w:rsidRDefault="00F45500" w:rsidP="008F7A94">
            <w:pPr>
              <w:jc w:val="both"/>
              <w:rPr>
                <w:rFonts w:ascii="Arial" w:hAnsi="Arial" w:cs="Arial"/>
                <w:b/>
                <w:color w:val="000000" w:themeColor="text1"/>
                <w:sz w:val="18"/>
                <w:szCs w:val="18"/>
                <w:vertAlign w:val="superscript"/>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90/20</w:t>
            </w:r>
          </w:p>
        </w:tc>
      </w:tr>
      <w:tr w:rsidR="00FA4899" w:rsidRPr="00FA4899" w14:paraId="49A814F5" w14:textId="77777777" w:rsidTr="008F7A94">
        <w:trPr>
          <w:jc w:val="center"/>
        </w:trPr>
        <w:tc>
          <w:tcPr>
            <w:tcW w:w="546" w:type="dxa"/>
          </w:tcPr>
          <w:p w14:paraId="2DB586E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3827" w:type="dxa"/>
            <w:vAlign w:val="center"/>
          </w:tcPr>
          <w:p w14:paraId="2804A854"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Tolerancja uziarnienia; odchylenia nie większe niż według kategorii:</w:t>
            </w:r>
          </w:p>
        </w:tc>
        <w:tc>
          <w:tcPr>
            <w:tcW w:w="1418" w:type="dxa"/>
          </w:tcPr>
          <w:p w14:paraId="55BA6DA4" w14:textId="77777777" w:rsidR="00F45500" w:rsidRPr="00FA4899" w:rsidRDefault="00F45500" w:rsidP="008F7A94">
            <w:pPr>
              <w:spacing w:before="120"/>
              <w:jc w:val="both"/>
              <w:rPr>
                <w:rFonts w:ascii="Arial" w:hAnsi="Arial" w:cs="Arial"/>
                <w:color w:val="000000" w:themeColor="text1"/>
                <w:sz w:val="18"/>
                <w:szCs w:val="18"/>
                <w:vertAlign w:val="subscript"/>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25/15</w:t>
            </w:r>
          </w:p>
          <w:p w14:paraId="6C0CFF39"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20/15</w:t>
            </w:r>
          </w:p>
        </w:tc>
      </w:tr>
      <w:tr w:rsidR="00FA4899" w:rsidRPr="00FA4899" w14:paraId="5E1B0373" w14:textId="77777777" w:rsidTr="008F7A94">
        <w:trPr>
          <w:jc w:val="center"/>
        </w:trPr>
        <w:tc>
          <w:tcPr>
            <w:tcW w:w="546" w:type="dxa"/>
          </w:tcPr>
          <w:p w14:paraId="5038E0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3827" w:type="dxa"/>
            <w:vAlign w:val="center"/>
          </w:tcPr>
          <w:p w14:paraId="310A9FF8"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Zawartość pyłu według PN-EN 933-1[6]; kategoria nie wyższa niż:</w:t>
            </w:r>
          </w:p>
        </w:tc>
        <w:tc>
          <w:tcPr>
            <w:tcW w:w="1418" w:type="dxa"/>
          </w:tcPr>
          <w:p w14:paraId="7FA7A968" w14:textId="77777777" w:rsidR="00F45500" w:rsidRPr="00FA4899" w:rsidRDefault="00F45500" w:rsidP="008F7A94">
            <w:pPr>
              <w:spacing w:before="120"/>
              <w:jc w:val="both"/>
              <w:rPr>
                <w:rFonts w:ascii="Arial" w:hAnsi="Arial" w:cs="Arial"/>
                <w:b/>
                <w:color w:val="000000" w:themeColor="text1"/>
                <w:sz w:val="18"/>
                <w:szCs w:val="18"/>
              </w:rPr>
            </w:pPr>
            <w:r w:rsidRPr="00FA4899">
              <w:rPr>
                <w:rFonts w:ascii="Arial" w:hAnsi="Arial" w:cs="Arial"/>
                <w:i/>
                <w:color w:val="000000" w:themeColor="text1"/>
                <w:sz w:val="18"/>
                <w:szCs w:val="18"/>
              </w:rPr>
              <w:t>f</w:t>
            </w:r>
            <w:r w:rsidRPr="00FA4899">
              <w:rPr>
                <w:rFonts w:ascii="Arial" w:hAnsi="Arial" w:cs="Arial"/>
                <w:color w:val="000000" w:themeColor="text1"/>
                <w:sz w:val="18"/>
                <w:szCs w:val="18"/>
                <w:vertAlign w:val="subscript"/>
              </w:rPr>
              <w:t>2</w:t>
            </w:r>
          </w:p>
        </w:tc>
      </w:tr>
      <w:tr w:rsidR="00FA4899" w:rsidRPr="00FA4899" w14:paraId="5515C899" w14:textId="77777777" w:rsidTr="008F7A94">
        <w:trPr>
          <w:jc w:val="center"/>
        </w:trPr>
        <w:tc>
          <w:tcPr>
            <w:tcW w:w="546" w:type="dxa"/>
          </w:tcPr>
          <w:p w14:paraId="4D6038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3827" w:type="dxa"/>
            <w:vAlign w:val="center"/>
          </w:tcPr>
          <w:p w14:paraId="7F686660"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Kształt kruszywa według PN-EN 933-3 [7] lub według PN-EN 933-4 [8]; kategoria nie wyższa niż:</w:t>
            </w:r>
          </w:p>
        </w:tc>
        <w:tc>
          <w:tcPr>
            <w:tcW w:w="1418" w:type="dxa"/>
          </w:tcPr>
          <w:p w14:paraId="632C696F" w14:textId="77777777" w:rsidR="00F45500" w:rsidRPr="00FA4899" w:rsidRDefault="00F45500" w:rsidP="008F7A94">
            <w:pPr>
              <w:jc w:val="both"/>
              <w:rPr>
                <w:rFonts w:ascii="Arial" w:hAnsi="Arial" w:cs="Arial"/>
                <w:i/>
                <w:color w:val="000000" w:themeColor="text1"/>
                <w:sz w:val="18"/>
                <w:szCs w:val="18"/>
              </w:rPr>
            </w:pPr>
          </w:p>
          <w:p w14:paraId="39D5AB34"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i/>
                <w:color w:val="000000" w:themeColor="text1"/>
                <w:sz w:val="18"/>
                <w:szCs w:val="18"/>
              </w:rPr>
              <w:t>FI</w:t>
            </w:r>
            <w:r w:rsidRPr="00FA4899">
              <w:rPr>
                <w:rFonts w:ascii="Arial" w:hAnsi="Arial" w:cs="Arial"/>
                <w:i/>
                <w:color w:val="000000" w:themeColor="text1"/>
                <w:sz w:val="18"/>
                <w:szCs w:val="18"/>
                <w:vertAlign w:val="subscript"/>
              </w:rPr>
              <w:t>20</w:t>
            </w:r>
            <w:r w:rsidRPr="00FA4899">
              <w:rPr>
                <w:rFonts w:ascii="Arial" w:hAnsi="Arial" w:cs="Arial"/>
                <w:color w:val="000000" w:themeColor="text1"/>
                <w:sz w:val="18"/>
                <w:szCs w:val="18"/>
              </w:rPr>
              <w:t xml:space="preserve"> lub </w:t>
            </w:r>
            <w:r w:rsidRPr="00FA4899">
              <w:rPr>
                <w:rFonts w:ascii="Arial" w:hAnsi="Arial" w:cs="Arial"/>
                <w:i/>
                <w:color w:val="000000" w:themeColor="text1"/>
                <w:sz w:val="18"/>
                <w:szCs w:val="18"/>
              </w:rPr>
              <w:t>SI</w:t>
            </w:r>
            <w:r w:rsidRPr="00FA4899">
              <w:rPr>
                <w:rFonts w:ascii="Arial" w:hAnsi="Arial" w:cs="Arial"/>
                <w:i/>
                <w:color w:val="000000" w:themeColor="text1"/>
                <w:sz w:val="18"/>
                <w:szCs w:val="18"/>
                <w:vertAlign w:val="subscript"/>
              </w:rPr>
              <w:t>20</w:t>
            </w:r>
          </w:p>
        </w:tc>
      </w:tr>
      <w:tr w:rsidR="00FA4899" w:rsidRPr="00FA4899" w14:paraId="64900659" w14:textId="77777777" w:rsidTr="008F7A94">
        <w:trPr>
          <w:jc w:val="center"/>
        </w:trPr>
        <w:tc>
          <w:tcPr>
            <w:tcW w:w="546" w:type="dxa"/>
          </w:tcPr>
          <w:p w14:paraId="3FBD863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3827" w:type="dxa"/>
            <w:vAlign w:val="center"/>
          </w:tcPr>
          <w:p w14:paraId="64D22C97"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Procentowa zawartość ziaren o powierzchni przekruszonej i łamanej w kruszywie grubym według PN-EN 933-5 [9]; kategoria nie niższa niż:</w:t>
            </w:r>
          </w:p>
        </w:tc>
        <w:tc>
          <w:tcPr>
            <w:tcW w:w="1418" w:type="dxa"/>
            <w:vAlign w:val="center"/>
          </w:tcPr>
          <w:p w14:paraId="6E05836E"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i/>
                <w:color w:val="000000" w:themeColor="text1"/>
                <w:sz w:val="18"/>
                <w:szCs w:val="18"/>
              </w:rPr>
              <w:t>C</w:t>
            </w:r>
            <w:r w:rsidRPr="00FA4899">
              <w:rPr>
                <w:rFonts w:ascii="Arial" w:hAnsi="Arial" w:cs="Arial"/>
                <w:i/>
                <w:color w:val="000000" w:themeColor="text1"/>
                <w:sz w:val="18"/>
                <w:szCs w:val="18"/>
                <w:vertAlign w:val="subscript"/>
              </w:rPr>
              <w:t>95</w:t>
            </w:r>
            <w:r w:rsidRPr="00FA4899">
              <w:rPr>
                <w:rFonts w:ascii="Arial" w:hAnsi="Arial" w:cs="Arial"/>
                <w:color w:val="000000" w:themeColor="text1"/>
                <w:sz w:val="18"/>
                <w:szCs w:val="18"/>
                <w:vertAlign w:val="subscript"/>
              </w:rPr>
              <w:t>/1</w:t>
            </w:r>
          </w:p>
        </w:tc>
      </w:tr>
      <w:tr w:rsidR="00FA4899" w:rsidRPr="00FA4899" w14:paraId="436CACEF" w14:textId="77777777" w:rsidTr="008F7A94">
        <w:trPr>
          <w:jc w:val="center"/>
        </w:trPr>
        <w:tc>
          <w:tcPr>
            <w:tcW w:w="546" w:type="dxa"/>
          </w:tcPr>
          <w:p w14:paraId="04507A0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3827" w:type="dxa"/>
            <w:vAlign w:val="center"/>
          </w:tcPr>
          <w:p w14:paraId="1E66DF8D"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Odporność kruszywa na rozdrabnianie według normy PN-EN 1097-2 [13], badana na kruszywie o wymiarze 10/14, rozdział 5, kategoria nie wyższa niż:</w:t>
            </w:r>
          </w:p>
        </w:tc>
        <w:tc>
          <w:tcPr>
            <w:tcW w:w="1418" w:type="dxa"/>
          </w:tcPr>
          <w:p w14:paraId="6B9AD8BF" w14:textId="77777777" w:rsidR="00F45500" w:rsidRPr="00FA4899" w:rsidRDefault="00F45500" w:rsidP="008F7A94">
            <w:pPr>
              <w:jc w:val="both"/>
              <w:rPr>
                <w:rFonts w:ascii="Arial" w:hAnsi="Arial" w:cs="Arial"/>
                <w:i/>
                <w:color w:val="000000" w:themeColor="text1"/>
                <w:sz w:val="18"/>
                <w:szCs w:val="18"/>
              </w:rPr>
            </w:pPr>
          </w:p>
          <w:p w14:paraId="2E79FDE4" w14:textId="77777777" w:rsidR="00F45500" w:rsidRPr="00FA4899" w:rsidRDefault="00F45500" w:rsidP="008F7A94">
            <w:pPr>
              <w:jc w:val="both"/>
              <w:rPr>
                <w:rFonts w:ascii="Arial" w:hAnsi="Arial" w:cs="Arial"/>
                <w:i/>
                <w:color w:val="000000" w:themeColor="text1"/>
                <w:sz w:val="18"/>
                <w:szCs w:val="18"/>
              </w:rPr>
            </w:pPr>
          </w:p>
          <w:p w14:paraId="190DD9E4"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i/>
                <w:color w:val="000000" w:themeColor="text1"/>
                <w:sz w:val="18"/>
                <w:szCs w:val="18"/>
              </w:rPr>
              <w:t>LA</w:t>
            </w:r>
            <w:r w:rsidRPr="00FA4899">
              <w:rPr>
                <w:rFonts w:ascii="Arial" w:hAnsi="Arial" w:cs="Arial"/>
                <w:i/>
                <w:color w:val="000000" w:themeColor="text1"/>
                <w:sz w:val="18"/>
                <w:szCs w:val="18"/>
                <w:vertAlign w:val="subscript"/>
              </w:rPr>
              <w:t>30</w:t>
            </w:r>
          </w:p>
        </w:tc>
      </w:tr>
      <w:tr w:rsidR="00FA4899" w:rsidRPr="00FA4899" w14:paraId="3FBB0551" w14:textId="77777777" w:rsidTr="008F7A94">
        <w:trPr>
          <w:jc w:val="center"/>
        </w:trPr>
        <w:tc>
          <w:tcPr>
            <w:tcW w:w="546" w:type="dxa"/>
          </w:tcPr>
          <w:p w14:paraId="3B33340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3827" w:type="dxa"/>
            <w:vAlign w:val="center"/>
          </w:tcPr>
          <w:p w14:paraId="365EC269"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Odporność na polerowanie kruszyw według PN-EN 1097-8 [18] (dotyczy warstwy ścieralnej), kategoria nie niższa niż:</w:t>
            </w:r>
          </w:p>
        </w:tc>
        <w:tc>
          <w:tcPr>
            <w:tcW w:w="1418" w:type="dxa"/>
          </w:tcPr>
          <w:p w14:paraId="6C550AE3" w14:textId="77777777" w:rsidR="00F45500" w:rsidRPr="00FA4899" w:rsidRDefault="00F45500" w:rsidP="008F7A94">
            <w:pPr>
              <w:jc w:val="both"/>
              <w:rPr>
                <w:rFonts w:ascii="Arial" w:hAnsi="Arial" w:cs="Arial"/>
                <w:i/>
                <w:color w:val="000000" w:themeColor="text1"/>
                <w:sz w:val="18"/>
                <w:szCs w:val="18"/>
              </w:rPr>
            </w:pPr>
          </w:p>
          <w:p w14:paraId="158F9104" w14:textId="77777777" w:rsidR="00F45500" w:rsidRPr="00FA4899" w:rsidRDefault="00F45500" w:rsidP="008F7A94">
            <w:pPr>
              <w:jc w:val="both"/>
              <w:rPr>
                <w:rFonts w:ascii="Arial" w:hAnsi="Arial" w:cs="Arial"/>
                <w:b/>
                <w:color w:val="000000" w:themeColor="text1"/>
                <w:sz w:val="18"/>
                <w:szCs w:val="18"/>
                <w:vertAlign w:val="subscript"/>
              </w:rPr>
            </w:pPr>
            <w:r w:rsidRPr="00FA4899">
              <w:rPr>
                <w:rFonts w:ascii="Arial" w:hAnsi="Arial" w:cs="Arial"/>
                <w:i/>
                <w:color w:val="000000" w:themeColor="text1"/>
                <w:sz w:val="18"/>
                <w:szCs w:val="18"/>
              </w:rPr>
              <w:t>PSV</w:t>
            </w:r>
            <w:r w:rsidRPr="00FA4899">
              <w:rPr>
                <w:rFonts w:ascii="Arial" w:hAnsi="Arial" w:cs="Arial"/>
                <w:i/>
                <w:color w:val="000000" w:themeColor="text1"/>
                <w:sz w:val="18"/>
                <w:szCs w:val="18"/>
                <w:vertAlign w:val="subscript"/>
              </w:rPr>
              <w:t>Deklarowana, nie mniej niż 48</w:t>
            </w:r>
            <w:r w:rsidRPr="00FA4899">
              <w:rPr>
                <w:rFonts w:ascii="Arial" w:hAnsi="Arial" w:cs="Arial"/>
                <w:i/>
                <w:color w:val="000000" w:themeColor="text1"/>
                <w:sz w:val="18"/>
                <w:szCs w:val="18"/>
              </w:rPr>
              <w:t>*)</w:t>
            </w:r>
          </w:p>
        </w:tc>
      </w:tr>
      <w:tr w:rsidR="00FA4899" w:rsidRPr="00FA4899" w14:paraId="56C8FC17" w14:textId="77777777" w:rsidTr="008F7A94">
        <w:trPr>
          <w:jc w:val="center"/>
        </w:trPr>
        <w:tc>
          <w:tcPr>
            <w:tcW w:w="546" w:type="dxa"/>
          </w:tcPr>
          <w:p w14:paraId="04C7DD7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827" w:type="dxa"/>
          </w:tcPr>
          <w:p w14:paraId="02885E20"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Gęstość ziaren według PN-EN 1097-6 [16], rozdział 7, 8 lub 9:</w:t>
            </w:r>
          </w:p>
        </w:tc>
        <w:tc>
          <w:tcPr>
            <w:tcW w:w="1418" w:type="dxa"/>
            <w:vAlign w:val="center"/>
          </w:tcPr>
          <w:p w14:paraId="448FAC12"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66ED629F" w14:textId="77777777" w:rsidTr="008F7A94">
        <w:trPr>
          <w:jc w:val="center"/>
        </w:trPr>
        <w:tc>
          <w:tcPr>
            <w:tcW w:w="546" w:type="dxa"/>
          </w:tcPr>
          <w:p w14:paraId="777BEF1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3827" w:type="dxa"/>
          </w:tcPr>
          <w:p w14:paraId="68916043"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Nasiąkliwość według PN-EN 1097-6 [16], rozdział 7, 8 lub 9:</w:t>
            </w:r>
          </w:p>
        </w:tc>
        <w:tc>
          <w:tcPr>
            <w:tcW w:w="1418" w:type="dxa"/>
            <w:vAlign w:val="center"/>
          </w:tcPr>
          <w:p w14:paraId="2C26C8AD"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67C49A01" w14:textId="77777777" w:rsidTr="008F7A94">
        <w:trPr>
          <w:jc w:val="center"/>
        </w:trPr>
        <w:tc>
          <w:tcPr>
            <w:tcW w:w="546" w:type="dxa"/>
          </w:tcPr>
          <w:p w14:paraId="3BED5C6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3827" w:type="dxa"/>
            <w:vAlign w:val="center"/>
          </w:tcPr>
          <w:p w14:paraId="1BFFCCAB"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Mrozoodporność według PN-EN 1367-6 [20], w 1 % NaCl (dotyczy warstwy ścieralnej); kategoria nie wyższa niż:</w:t>
            </w:r>
          </w:p>
        </w:tc>
        <w:tc>
          <w:tcPr>
            <w:tcW w:w="1418" w:type="dxa"/>
          </w:tcPr>
          <w:p w14:paraId="3F5B7465" w14:textId="77777777" w:rsidR="00F45500" w:rsidRPr="00FA4899" w:rsidRDefault="00F45500" w:rsidP="008F7A94">
            <w:pPr>
              <w:spacing w:before="120"/>
              <w:jc w:val="both"/>
              <w:rPr>
                <w:rFonts w:ascii="Arial" w:hAnsi="Arial" w:cs="Arial"/>
                <w:color w:val="000000" w:themeColor="text1"/>
                <w:sz w:val="18"/>
                <w:szCs w:val="18"/>
              </w:rPr>
            </w:pPr>
          </w:p>
          <w:p w14:paraId="328D09FA"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7</w:t>
            </w:r>
          </w:p>
        </w:tc>
      </w:tr>
      <w:tr w:rsidR="00FA4899" w:rsidRPr="00FA4899" w14:paraId="43923113" w14:textId="77777777" w:rsidTr="008F7A94">
        <w:trPr>
          <w:jc w:val="center"/>
        </w:trPr>
        <w:tc>
          <w:tcPr>
            <w:tcW w:w="546" w:type="dxa"/>
          </w:tcPr>
          <w:p w14:paraId="7C54FE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3827" w:type="dxa"/>
            <w:vAlign w:val="center"/>
          </w:tcPr>
          <w:p w14:paraId="63B6D139"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 xml:space="preserve">„Zgorzel słoneczna” bazaltu według </w:t>
            </w:r>
            <w:r w:rsidRPr="00FA4899">
              <w:rPr>
                <w:rFonts w:ascii="Arial" w:hAnsi="Arial" w:cs="Arial"/>
                <w:color w:val="000000" w:themeColor="text1"/>
                <w:sz w:val="18"/>
                <w:szCs w:val="18"/>
              </w:rPr>
              <w:br/>
              <w:t>PN-EN 1367-3 [19]; wymagana kategoria:</w:t>
            </w:r>
          </w:p>
        </w:tc>
        <w:tc>
          <w:tcPr>
            <w:tcW w:w="1418" w:type="dxa"/>
          </w:tcPr>
          <w:p w14:paraId="77855BBC" w14:textId="77777777" w:rsidR="00F45500" w:rsidRPr="00FA4899" w:rsidRDefault="00F45500" w:rsidP="008F7A94">
            <w:pPr>
              <w:jc w:val="both"/>
              <w:rPr>
                <w:rFonts w:ascii="Arial" w:hAnsi="Arial" w:cs="Arial"/>
                <w:i/>
                <w:color w:val="000000" w:themeColor="text1"/>
                <w:sz w:val="18"/>
                <w:szCs w:val="18"/>
              </w:rPr>
            </w:pPr>
          </w:p>
          <w:p w14:paraId="521D27F1"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i/>
                <w:color w:val="000000" w:themeColor="text1"/>
                <w:sz w:val="18"/>
                <w:szCs w:val="18"/>
              </w:rPr>
              <w:t>SB</w:t>
            </w:r>
            <w:r w:rsidRPr="00FA4899">
              <w:rPr>
                <w:rFonts w:ascii="Arial" w:hAnsi="Arial" w:cs="Arial"/>
                <w:color w:val="000000" w:themeColor="text1"/>
                <w:sz w:val="18"/>
                <w:szCs w:val="18"/>
                <w:vertAlign w:val="subscript"/>
              </w:rPr>
              <w:t>LA</w:t>
            </w:r>
          </w:p>
        </w:tc>
      </w:tr>
      <w:tr w:rsidR="00FA4899" w:rsidRPr="00FA4899" w14:paraId="081D82AA" w14:textId="77777777" w:rsidTr="008F7A94">
        <w:trPr>
          <w:jc w:val="center"/>
        </w:trPr>
        <w:tc>
          <w:tcPr>
            <w:tcW w:w="546" w:type="dxa"/>
          </w:tcPr>
          <w:p w14:paraId="5A718EA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3827" w:type="dxa"/>
            <w:vAlign w:val="center"/>
          </w:tcPr>
          <w:p w14:paraId="517A73F5"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Skład chemiczny – uproszczony opis petrograficzny według PN-EN 932-3 [5]</w:t>
            </w:r>
          </w:p>
        </w:tc>
        <w:tc>
          <w:tcPr>
            <w:tcW w:w="1418" w:type="dxa"/>
          </w:tcPr>
          <w:p w14:paraId="61BF6F4B"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deklarowa-ny przez producenta</w:t>
            </w:r>
          </w:p>
        </w:tc>
      </w:tr>
      <w:tr w:rsidR="00FA4899" w:rsidRPr="00FA4899" w14:paraId="5CBF7693" w14:textId="77777777" w:rsidTr="008F7A94">
        <w:trPr>
          <w:jc w:val="center"/>
        </w:trPr>
        <w:tc>
          <w:tcPr>
            <w:tcW w:w="546" w:type="dxa"/>
          </w:tcPr>
          <w:p w14:paraId="6F2A75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3827" w:type="dxa"/>
            <w:vAlign w:val="center"/>
          </w:tcPr>
          <w:p w14:paraId="4AE0C249"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Grube zanieczyszczenia lekkie według PN-EN 1744-1 [23], p.14.2; kategoria nie wyższa niż:</w:t>
            </w:r>
          </w:p>
        </w:tc>
        <w:tc>
          <w:tcPr>
            <w:tcW w:w="1418" w:type="dxa"/>
          </w:tcPr>
          <w:p w14:paraId="2B8A409D" w14:textId="77777777" w:rsidR="00F45500" w:rsidRPr="00FA4899" w:rsidRDefault="00F45500" w:rsidP="008F7A94">
            <w:pPr>
              <w:jc w:val="both"/>
              <w:rPr>
                <w:rFonts w:ascii="Arial" w:hAnsi="Arial" w:cs="Arial"/>
                <w:i/>
                <w:color w:val="000000" w:themeColor="text1"/>
                <w:sz w:val="18"/>
                <w:szCs w:val="18"/>
              </w:rPr>
            </w:pPr>
          </w:p>
          <w:p w14:paraId="71DD958F"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i/>
                <w:color w:val="000000" w:themeColor="text1"/>
                <w:sz w:val="18"/>
                <w:szCs w:val="18"/>
              </w:rPr>
              <w:t>m</w:t>
            </w:r>
            <w:r w:rsidRPr="00FA4899">
              <w:rPr>
                <w:rFonts w:ascii="Arial" w:hAnsi="Arial" w:cs="Arial"/>
                <w:color w:val="000000" w:themeColor="text1"/>
                <w:sz w:val="18"/>
                <w:szCs w:val="18"/>
                <w:vertAlign w:val="subscript"/>
              </w:rPr>
              <w:t>LPC</w:t>
            </w:r>
            <w:r w:rsidRPr="00FA4899">
              <w:rPr>
                <w:rFonts w:ascii="Arial" w:hAnsi="Arial" w:cs="Arial"/>
                <w:color w:val="000000" w:themeColor="text1"/>
                <w:sz w:val="18"/>
                <w:szCs w:val="18"/>
              </w:rPr>
              <w:t xml:space="preserve"> 0,1</w:t>
            </w:r>
          </w:p>
        </w:tc>
      </w:tr>
      <w:tr w:rsidR="00FA4899" w:rsidRPr="00FA4899" w14:paraId="10E93DB7" w14:textId="77777777" w:rsidTr="008F7A94">
        <w:trPr>
          <w:jc w:val="center"/>
        </w:trPr>
        <w:tc>
          <w:tcPr>
            <w:tcW w:w="546" w:type="dxa"/>
          </w:tcPr>
          <w:p w14:paraId="3834C7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3827" w:type="dxa"/>
            <w:vAlign w:val="center"/>
          </w:tcPr>
          <w:p w14:paraId="5BCFF13A"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Rozpad krzemianowy żużla wielkopiecowego chłodzonego powietrzem według PN-EN 1744-1 [23], p. 19.1:</w:t>
            </w:r>
          </w:p>
        </w:tc>
        <w:tc>
          <w:tcPr>
            <w:tcW w:w="1418" w:type="dxa"/>
            <w:vAlign w:val="center"/>
          </w:tcPr>
          <w:p w14:paraId="536626BF"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wymagana odporność</w:t>
            </w:r>
          </w:p>
        </w:tc>
      </w:tr>
      <w:tr w:rsidR="00FA4899" w:rsidRPr="00FA4899" w14:paraId="74E4F32F" w14:textId="77777777" w:rsidTr="008F7A94">
        <w:trPr>
          <w:jc w:val="center"/>
        </w:trPr>
        <w:tc>
          <w:tcPr>
            <w:tcW w:w="546" w:type="dxa"/>
          </w:tcPr>
          <w:p w14:paraId="5EF13E2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3827" w:type="dxa"/>
            <w:vAlign w:val="center"/>
          </w:tcPr>
          <w:p w14:paraId="67EAC34C"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Rozpad żelazowy żużla wielkopiecowego chłodzonego powietrzem według PN-EN 1744-1 [23], p. 19.2:</w:t>
            </w:r>
          </w:p>
        </w:tc>
        <w:tc>
          <w:tcPr>
            <w:tcW w:w="1418" w:type="dxa"/>
            <w:vAlign w:val="center"/>
          </w:tcPr>
          <w:p w14:paraId="345325FC"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wymagana odporność</w:t>
            </w:r>
          </w:p>
        </w:tc>
      </w:tr>
      <w:tr w:rsidR="00FA4899" w:rsidRPr="00FA4899" w14:paraId="10906BD3" w14:textId="77777777" w:rsidTr="008F7A94">
        <w:trPr>
          <w:jc w:val="center"/>
        </w:trPr>
        <w:tc>
          <w:tcPr>
            <w:tcW w:w="546" w:type="dxa"/>
          </w:tcPr>
          <w:p w14:paraId="0E524C9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3827" w:type="dxa"/>
            <w:vAlign w:val="center"/>
          </w:tcPr>
          <w:p w14:paraId="0650C95F"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Stałość objętości kruszywa z żużla stalowniczego według PN-EN 1744-1 [23] p. 19.3; kategoria nie wyższa niż:</w:t>
            </w:r>
          </w:p>
        </w:tc>
        <w:tc>
          <w:tcPr>
            <w:tcW w:w="1418" w:type="dxa"/>
          </w:tcPr>
          <w:p w14:paraId="644A01CC" w14:textId="77777777" w:rsidR="00F45500" w:rsidRPr="00FA4899" w:rsidRDefault="00F45500" w:rsidP="008F7A94">
            <w:pPr>
              <w:spacing w:before="60"/>
              <w:jc w:val="both"/>
              <w:rPr>
                <w:rFonts w:ascii="Arial" w:hAnsi="Arial" w:cs="Arial"/>
                <w:i/>
                <w:color w:val="000000" w:themeColor="text1"/>
                <w:sz w:val="18"/>
                <w:szCs w:val="18"/>
              </w:rPr>
            </w:pPr>
          </w:p>
          <w:p w14:paraId="0633E979" w14:textId="77777777" w:rsidR="00F45500" w:rsidRPr="00FA4899" w:rsidRDefault="00F45500" w:rsidP="008F7A94">
            <w:pPr>
              <w:spacing w:before="60"/>
              <w:jc w:val="both"/>
              <w:rPr>
                <w:rFonts w:ascii="Arial" w:hAnsi="Arial" w:cs="Arial"/>
                <w:b/>
                <w:color w:val="000000" w:themeColor="text1"/>
                <w:sz w:val="18"/>
                <w:szCs w:val="18"/>
              </w:rPr>
            </w:pPr>
            <w:r w:rsidRPr="00FA4899">
              <w:rPr>
                <w:rFonts w:ascii="Arial" w:hAnsi="Arial" w:cs="Arial"/>
                <w:i/>
                <w:color w:val="000000" w:themeColor="text1"/>
                <w:sz w:val="18"/>
                <w:szCs w:val="18"/>
              </w:rPr>
              <w:t>V</w:t>
            </w:r>
            <w:r w:rsidRPr="00FA4899">
              <w:rPr>
                <w:rFonts w:ascii="Arial" w:hAnsi="Arial" w:cs="Arial"/>
                <w:color w:val="000000" w:themeColor="text1"/>
                <w:sz w:val="18"/>
                <w:szCs w:val="18"/>
                <w:vertAlign w:val="subscript"/>
              </w:rPr>
              <w:t>3,5</w:t>
            </w:r>
          </w:p>
        </w:tc>
      </w:tr>
    </w:tbl>
    <w:p w14:paraId="0F853F38" w14:textId="77777777" w:rsidR="00F45500" w:rsidRPr="00FA4899" w:rsidRDefault="00F45500" w:rsidP="00F45500">
      <w:pPr>
        <w:shd w:val="clear" w:color="auto" w:fill="FFFFFF"/>
        <w:jc w:val="both"/>
        <w:rPr>
          <w:rFonts w:ascii="Arial" w:hAnsi="Arial" w:cs="Arial"/>
          <w:color w:val="000000" w:themeColor="text1"/>
          <w:sz w:val="18"/>
          <w:szCs w:val="18"/>
        </w:rPr>
      </w:pPr>
      <w:r w:rsidRPr="00FA4899">
        <w:rPr>
          <w:rFonts w:ascii="Arial" w:hAnsi="Arial" w:cs="Arial"/>
          <w:color w:val="000000" w:themeColor="text1"/>
          <w:sz w:val="18"/>
          <w:szCs w:val="18"/>
        </w:rPr>
        <w:t>*) Kruszywa grube, które nie spełniają wymaganej kategorii wobec odporności na polerowanie (</w:t>
      </w:r>
      <w:r w:rsidRPr="00FA4899">
        <w:rPr>
          <w:rFonts w:ascii="Arial" w:hAnsi="Arial" w:cs="Arial"/>
          <w:i/>
          <w:color w:val="000000" w:themeColor="text1"/>
          <w:sz w:val="18"/>
          <w:szCs w:val="18"/>
        </w:rPr>
        <w:t>PSV</w:t>
      </w:r>
      <w:r w:rsidRPr="00FA4899">
        <w:rPr>
          <w:rFonts w:ascii="Arial" w:hAnsi="Arial" w:cs="Arial"/>
          <w:color w:val="000000" w:themeColor="text1"/>
          <w:sz w:val="18"/>
          <w:szCs w:val="18"/>
        </w:rPr>
        <w:t>), mogą być stosowane, jeśli są używane w mieszance kruszyw (grubych), która obliczeniowo osiąga podaną wartość wymaganej kategorii. Obliczona wartość (</w:t>
      </w:r>
      <w:r w:rsidRPr="00FA4899">
        <w:rPr>
          <w:rFonts w:ascii="Arial" w:hAnsi="Arial" w:cs="Arial"/>
          <w:i/>
          <w:color w:val="000000" w:themeColor="text1"/>
          <w:sz w:val="18"/>
          <w:szCs w:val="18"/>
        </w:rPr>
        <w:t>PSV</w:t>
      </w:r>
      <w:r w:rsidRPr="00FA4899">
        <w:rPr>
          <w:rFonts w:ascii="Arial" w:hAnsi="Arial" w:cs="Arial"/>
          <w:color w:val="000000" w:themeColor="text1"/>
          <w:sz w:val="18"/>
          <w:szCs w:val="18"/>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FA4899">
        <w:rPr>
          <w:rFonts w:ascii="Arial" w:hAnsi="Arial" w:cs="Arial"/>
          <w:color w:val="000000" w:themeColor="text1"/>
          <w:sz w:val="18"/>
          <w:szCs w:val="18"/>
          <w:vertAlign w:val="subscript"/>
        </w:rPr>
        <w:t>44</w:t>
      </w:r>
      <w:r w:rsidRPr="00FA4899">
        <w:rPr>
          <w:rFonts w:ascii="Arial" w:hAnsi="Arial" w:cs="Arial"/>
          <w:color w:val="000000" w:themeColor="text1"/>
          <w:sz w:val="18"/>
          <w:szCs w:val="18"/>
        </w:rPr>
        <w:t xml:space="preserve"> i wyższej.</w:t>
      </w:r>
    </w:p>
    <w:p w14:paraId="05D6F85A" w14:textId="77777777" w:rsidR="00F45500" w:rsidRPr="00FA4899" w:rsidRDefault="00F45500" w:rsidP="00F45500">
      <w:pPr>
        <w:shd w:val="clear" w:color="auto" w:fill="FFFFFF"/>
        <w:ind w:firstLine="709"/>
        <w:jc w:val="both"/>
        <w:rPr>
          <w:rFonts w:ascii="Arial" w:hAnsi="Arial" w:cs="Arial"/>
          <w:color w:val="000000" w:themeColor="text1"/>
          <w:sz w:val="18"/>
          <w:szCs w:val="18"/>
        </w:rPr>
      </w:pPr>
    </w:p>
    <w:p w14:paraId="2302403B" w14:textId="77777777" w:rsidR="00F45500" w:rsidRPr="00FA4899" w:rsidRDefault="00F45500" w:rsidP="00F45500">
      <w:pPr>
        <w:shd w:val="clear" w:color="auto" w:fill="FFFFFF"/>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Kruszywo łamane drobne lub o ciągłym uziarnieniu do D≤8  do warstwy ścieralnej  z betonu asfaltowego  powinno spełniać wymagania podane w tablicy  8 .</w:t>
      </w:r>
    </w:p>
    <w:p w14:paraId="2866DF5E" w14:textId="77777777" w:rsidR="00F45500" w:rsidRPr="00FA4899" w:rsidRDefault="00F45500" w:rsidP="00F45500">
      <w:pPr>
        <w:shd w:val="clear" w:color="auto" w:fill="FFFFFF"/>
        <w:spacing w:before="120" w:after="120"/>
        <w:ind w:left="1321" w:hanging="1321"/>
        <w:jc w:val="both"/>
        <w:rPr>
          <w:rFonts w:ascii="Arial" w:hAnsi="Arial" w:cs="Arial"/>
          <w:color w:val="000000" w:themeColor="text1"/>
          <w:sz w:val="18"/>
          <w:szCs w:val="18"/>
        </w:rPr>
      </w:pPr>
    </w:p>
    <w:p w14:paraId="0D93DB04" w14:textId="77777777" w:rsidR="00F45500" w:rsidRPr="00FA4899" w:rsidRDefault="00F45500" w:rsidP="00F45500">
      <w:pPr>
        <w:shd w:val="clear" w:color="auto" w:fill="FFFFFF"/>
        <w:spacing w:before="120" w:after="120"/>
        <w:ind w:left="1321" w:hanging="1321"/>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353"/>
        <w:gridCol w:w="3661"/>
      </w:tblGrid>
      <w:tr w:rsidR="00FA4899" w:rsidRPr="00FA4899" w14:paraId="09F7240B" w14:textId="77777777" w:rsidTr="008F7A94">
        <w:tc>
          <w:tcPr>
            <w:tcW w:w="675" w:type="dxa"/>
            <w:vAlign w:val="center"/>
          </w:tcPr>
          <w:p w14:paraId="7C45CE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4353" w:type="dxa"/>
            <w:vAlign w:val="center"/>
          </w:tcPr>
          <w:p w14:paraId="1D21C18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3661" w:type="dxa"/>
            <w:vAlign w:val="center"/>
          </w:tcPr>
          <w:p w14:paraId="330961B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Wymagania w zależności od kategorii ruchu</w:t>
            </w:r>
          </w:p>
        </w:tc>
      </w:tr>
      <w:tr w:rsidR="00FA4899" w:rsidRPr="00FA4899" w14:paraId="53965A3C" w14:textId="77777777" w:rsidTr="008F7A94">
        <w:tc>
          <w:tcPr>
            <w:tcW w:w="675" w:type="dxa"/>
            <w:vAlign w:val="center"/>
          </w:tcPr>
          <w:p w14:paraId="692E7D0E" w14:textId="77777777" w:rsidR="00F45500" w:rsidRPr="00FA4899" w:rsidRDefault="00F45500" w:rsidP="008F7A94">
            <w:pPr>
              <w:jc w:val="both"/>
              <w:rPr>
                <w:rFonts w:ascii="Arial" w:hAnsi="Arial" w:cs="Arial"/>
                <w:color w:val="000000" w:themeColor="text1"/>
                <w:sz w:val="18"/>
                <w:szCs w:val="18"/>
              </w:rPr>
            </w:pPr>
          </w:p>
        </w:tc>
        <w:tc>
          <w:tcPr>
            <w:tcW w:w="4353" w:type="dxa"/>
            <w:vAlign w:val="center"/>
          </w:tcPr>
          <w:p w14:paraId="378071BB" w14:textId="77777777" w:rsidR="00F45500" w:rsidRPr="00FA4899" w:rsidRDefault="00F45500" w:rsidP="008F7A94">
            <w:pPr>
              <w:jc w:val="both"/>
              <w:rPr>
                <w:rFonts w:ascii="Arial" w:hAnsi="Arial" w:cs="Arial"/>
                <w:color w:val="000000" w:themeColor="text1"/>
                <w:sz w:val="18"/>
                <w:szCs w:val="18"/>
              </w:rPr>
            </w:pPr>
          </w:p>
        </w:tc>
        <w:tc>
          <w:tcPr>
            <w:tcW w:w="3661" w:type="dxa"/>
            <w:vAlign w:val="center"/>
          </w:tcPr>
          <w:p w14:paraId="5597DF2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KR3</w:t>
            </w:r>
          </w:p>
          <w:p w14:paraId="3E58112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sym w:font="Symbol" w:char="F0B8"/>
            </w:r>
            <w:r w:rsidRPr="00FA4899">
              <w:rPr>
                <w:rFonts w:ascii="Arial" w:hAnsi="Arial" w:cs="Arial"/>
                <w:color w:val="000000" w:themeColor="text1"/>
                <w:sz w:val="18"/>
                <w:szCs w:val="18"/>
              </w:rPr>
              <w:t xml:space="preserve"> KR4</w:t>
            </w:r>
          </w:p>
        </w:tc>
      </w:tr>
      <w:tr w:rsidR="00FA4899" w:rsidRPr="00FA4899" w14:paraId="42276B78" w14:textId="77777777" w:rsidTr="008F7A94">
        <w:tc>
          <w:tcPr>
            <w:tcW w:w="675" w:type="dxa"/>
          </w:tcPr>
          <w:p w14:paraId="4A1086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4353" w:type="dxa"/>
          </w:tcPr>
          <w:p w14:paraId="7707293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Uziarnienie według PN-EN 933-1 [6], wymagana kategoria:</w:t>
            </w:r>
          </w:p>
        </w:tc>
        <w:tc>
          <w:tcPr>
            <w:tcW w:w="3661" w:type="dxa"/>
            <w:vAlign w:val="center"/>
          </w:tcPr>
          <w:p w14:paraId="68C3FF5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85 lub G</w:t>
            </w:r>
            <w:r w:rsidRPr="00FA4899">
              <w:rPr>
                <w:rFonts w:ascii="Arial" w:hAnsi="Arial" w:cs="Arial"/>
                <w:color w:val="000000" w:themeColor="text1"/>
                <w:sz w:val="18"/>
                <w:szCs w:val="18"/>
                <w:vertAlign w:val="subscript"/>
              </w:rPr>
              <w:t>A</w:t>
            </w:r>
            <w:r w:rsidRPr="00FA4899">
              <w:rPr>
                <w:rFonts w:ascii="Arial" w:hAnsi="Arial" w:cs="Arial"/>
                <w:color w:val="000000" w:themeColor="text1"/>
                <w:sz w:val="18"/>
                <w:szCs w:val="18"/>
              </w:rPr>
              <w:t>85</w:t>
            </w:r>
          </w:p>
        </w:tc>
      </w:tr>
      <w:tr w:rsidR="00FA4899" w:rsidRPr="00FA4899" w14:paraId="6EC4F2DF" w14:textId="77777777" w:rsidTr="008F7A94">
        <w:tc>
          <w:tcPr>
            <w:tcW w:w="675" w:type="dxa"/>
          </w:tcPr>
          <w:p w14:paraId="7D52C3A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4353" w:type="dxa"/>
          </w:tcPr>
          <w:p w14:paraId="6B285DB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Tolerancja uziarnienia; odchylenie nie większe niż według kategorii:</w:t>
            </w:r>
          </w:p>
        </w:tc>
        <w:tc>
          <w:tcPr>
            <w:tcW w:w="3661" w:type="dxa"/>
            <w:vAlign w:val="center"/>
          </w:tcPr>
          <w:p w14:paraId="06A122E9" w14:textId="77777777" w:rsidR="00F45500" w:rsidRPr="00FA4899" w:rsidRDefault="00F45500" w:rsidP="008F7A94">
            <w:pPr>
              <w:spacing w:before="180"/>
              <w:jc w:val="center"/>
              <w:rPr>
                <w:rFonts w:ascii="Arial" w:hAnsi="Arial" w:cs="Arial"/>
                <w:color w:val="000000" w:themeColor="text1"/>
                <w:sz w:val="18"/>
                <w:szCs w:val="18"/>
              </w:rPr>
            </w:pPr>
            <w:r w:rsidRPr="00FA4899">
              <w:rPr>
                <w:rFonts w:ascii="Arial" w:hAnsi="Arial" w:cs="Arial"/>
                <w:color w:val="000000" w:themeColor="text1"/>
                <w:sz w:val="18"/>
                <w:szCs w:val="18"/>
              </w:rPr>
              <w:t>G</w:t>
            </w:r>
            <w:r w:rsidRPr="00FA4899">
              <w:rPr>
                <w:rFonts w:ascii="Arial" w:hAnsi="Arial" w:cs="Arial"/>
                <w:color w:val="000000" w:themeColor="text1"/>
                <w:sz w:val="18"/>
                <w:szCs w:val="18"/>
                <w:vertAlign w:val="subscript"/>
              </w:rPr>
              <w:t>TC</w:t>
            </w:r>
            <w:r w:rsidRPr="00FA4899">
              <w:rPr>
                <w:rFonts w:ascii="Arial" w:hAnsi="Arial" w:cs="Arial"/>
                <w:color w:val="000000" w:themeColor="text1"/>
                <w:sz w:val="18"/>
                <w:szCs w:val="18"/>
              </w:rPr>
              <w:t>20</w:t>
            </w:r>
          </w:p>
        </w:tc>
      </w:tr>
      <w:tr w:rsidR="00FA4899" w:rsidRPr="00FA4899" w14:paraId="7A5C752C" w14:textId="77777777" w:rsidTr="008F7A94">
        <w:tc>
          <w:tcPr>
            <w:tcW w:w="675" w:type="dxa"/>
          </w:tcPr>
          <w:p w14:paraId="14A657F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4353" w:type="dxa"/>
          </w:tcPr>
          <w:p w14:paraId="4C8A4BD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pyłów według PN-EN 933-1 [6], kategoria nie wyższa niż:</w:t>
            </w:r>
          </w:p>
        </w:tc>
        <w:tc>
          <w:tcPr>
            <w:tcW w:w="3661" w:type="dxa"/>
            <w:vAlign w:val="center"/>
          </w:tcPr>
          <w:p w14:paraId="708D5E0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sym w:font="Symbol" w:char="F0A6"/>
            </w:r>
            <w:r w:rsidRPr="00FA4899">
              <w:rPr>
                <w:rFonts w:ascii="Arial" w:hAnsi="Arial" w:cs="Arial"/>
                <w:color w:val="000000" w:themeColor="text1"/>
                <w:sz w:val="18"/>
                <w:szCs w:val="18"/>
                <w:vertAlign w:val="subscript"/>
              </w:rPr>
              <w:t>16</w:t>
            </w:r>
          </w:p>
        </w:tc>
      </w:tr>
      <w:tr w:rsidR="00FA4899" w:rsidRPr="00FA4899" w14:paraId="1537DC2B" w14:textId="77777777" w:rsidTr="008F7A94">
        <w:tc>
          <w:tcPr>
            <w:tcW w:w="675" w:type="dxa"/>
          </w:tcPr>
          <w:p w14:paraId="4808225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4353" w:type="dxa"/>
          </w:tcPr>
          <w:p w14:paraId="7B19C86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Jakość pyłów według PN-EN 933-9 [11]; kategoria nie wyższa niż:</w:t>
            </w:r>
          </w:p>
        </w:tc>
        <w:tc>
          <w:tcPr>
            <w:tcW w:w="3661" w:type="dxa"/>
            <w:vAlign w:val="center"/>
          </w:tcPr>
          <w:p w14:paraId="272A1A1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MB</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10</w:t>
            </w:r>
          </w:p>
        </w:tc>
      </w:tr>
      <w:tr w:rsidR="00FA4899" w:rsidRPr="00FA4899" w14:paraId="013378EA" w14:textId="77777777" w:rsidTr="008F7A94">
        <w:tc>
          <w:tcPr>
            <w:tcW w:w="675" w:type="dxa"/>
          </w:tcPr>
          <w:p w14:paraId="1B06221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4353" w:type="dxa"/>
          </w:tcPr>
          <w:p w14:paraId="5557406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Kanciastość kruszywa drobnego według PN-EN 933-6 [10], rozdz. 8, kategoria nie niższa niż:</w:t>
            </w:r>
          </w:p>
        </w:tc>
        <w:tc>
          <w:tcPr>
            <w:tcW w:w="3661" w:type="dxa"/>
            <w:vAlign w:val="center"/>
          </w:tcPr>
          <w:p w14:paraId="0F4E53B0" w14:textId="77777777" w:rsidR="00F45500" w:rsidRPr="00FA4899" w:rsidRDefault="00F45500" w:rsidP="008F7A94">
            <w:pPr>
              <w:jc w:val="center"/>
              <w:rPr>
                <w:rFonts w:ascii="Arial" w:hAnsi="Arial" w:cs="Arial"/>
                <w:i/>
                <w:color w:val="000000" w:themeColor="text1"/>
                <w:sz w:val="18"/>
                <w:szCs w:val="18"/>
              </w:rPr>
            </w:pPr>
          </w:p>
          <w:p w14:paraId="4AED371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E</w:t>
            </w:r>
            <w:r w:rsidRPr="00FA4899">
              <w:rPr>
                <w:rFonts w:ascii="Arial" w:hAnsi="Arial" w:cs="Arial"/>
                <w:color w:val="000000" w:themeColor="text1"/>
                <w:sz w:val="18"/>
                <w:szCs w:val="18"/>
                <w:vertAlign w:val="subscript"/>
              </w:rPr>
              <w:t>cs</w:t>
            </w:r>
            <w:r w:rsidRPr="00FA4899">
              <w:rPr>
                <w:rFonts w:ascii="Arial" w:hAnsi="Arial" w:cs="Arial"/>
                <w:color w:val="000000" w:themeColor="text1"/>
                <w:sz w:val="18"/>
                <w:szCs w:val="18"/>
              </w:rPr>
              <w:t>30</w:t>
            </w:r>
          </w:p>
          <w:p w14:paraId="09684BE0" w14:textId="77777777" w:rsidR="00F45500" w:rsidRPr="00FA4899" w:rsidRDefault="00F45500" w:rsidP="008F7A94">
            <w:pPr>
              <w:jc w:val="center"/>
              <w:rPr>
                <w:rFonts w:ascii="Arial" w:hAnsi="Arial" w:cs="Arial"/>
                <w:color w:val="000000" w:themeColor="text1"/>
                <w:sz w:val="18"/>
                <w:szCs w:val="18"/>
              </w:rPr>
            </w:pPr>
          </w:p>
        </w:tc>
      </w:tr>
      <w:tr w:rsidR="00FA4899" w:rsidRPr="00FA4899" w14:paraId="67AE11F3" w14:textId="77777777" w:rsidTr="008F7A94">
        <w:tc>
          <w:tcPr>
            <w:tcW w:w="675" w:type="dxa"/>
          </w:tcPr>
          <w:p w14:paraId="2EB266C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4353" w:type="dxa"/>
          </w:tcPr>
          <w:p w14:paraId="0D1CA10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Gęstość ziaren według PN-EN 1097-6 [16], rozdz. 7, 8 lub 9:</w:t>
            </w:r>
          </w:p>
        </w:tc>
        <w:tc>
          <w:tcPr>
            <w:tcW w:w="3661" w:type="dxa"/>
            <w:vAlign w:val="center"/>
          </w:tcPr>
          <w:p w14:paraId="1E596CC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30AD7B3D" w14:textId="77777777" w:rsidTr="008F7A94">
        <w:tc>
          <w:tcPr>
            <w:tcW w:w="675" w:type="dxa"/>
          </w:tcPr>
          <w:p w14:paraId="1BF373B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4353" w:type="dxa"/>
          </w:tcPr>
          <w:p w14:paraId="65AA89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Nasiąkliwość według PN-EN 1097-6 [16], rozdz. 7, 8 lub 9</w:t>
            </w:r>
          </w:p>
        </w:tc>
        <w:tc>
          <w:tcPr>
            <w:tcW w:w="3661" w:type="dxa"/>
            <w:vAlign w:val="center"/>
          </w:tcPr>
          <w:p w14:paraId="5A5958B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45500" w:rsidRPr="00FA4899" w14:paraId="41E324A3" w14:textId="77777777" w:rsidTr="008F7A94">
        <w:tc>
          <w:tcPr>
            <w:tcW w:w="675" w:type="dxa"/>
          </w:tcPr>
          <w:p w14:paraId="0A5D98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4353" w:type="dxa"/>
          </w:tcPr>
          <w:p w14:paraId="43A94E5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Grube zanieczyszczenia lekkie, według PN-EN 1744-1 [23] p. 14.2, kategoria nie wyższa niż:</w:t>
            </w:r>
          </w:p>
        </w:tc>
        <w:tc>
          <w:tcPr>
            <w:tcW w:w="3661" w:type="dxa"/>
            <w:vAlign w:val="center"/>
          </w:tcPr>
          <w:p w14:paraId="5130380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m</w:t>
            </w:r>
            <w:r w:rsidRPr="00FA4899">
              <w:rPr>
                <w:rFonts w:ascii="Arial" w:hAnsi="Arial" w:cs="Arial"/>
                <w:color w:val="000000" w:themeColor="text1"/>
                <w:sz w:val="18"/>
                <w:szCs w:val="18"/>
                <w:vertAlign w:val="subscript"/>
              </w:rPr>
              <w:t>LPC</w:t>
            </w:r>
            <w:r w:rsidRPr="00FA4899">
              <w:rPr>
                <w:rFonts w:ascii="Arial" w:hAnsi="Arial" w:cs="Arial"/>
                <w:color w:val="000000" w:themeColor="text1"/>
                <w:sz w:val="18"/>
                <w:szCs w:val="18"/>
              </w:rPr>
              <w:t>0,1</w:t>
            </w:r>
          </w:p>
        </w:tc>
      </w:tr>
    </w:tbl>
    <w:p w14:paraId="420159DB" w14:textId="77777777" w:rsidR="00F45500" w:rsidRPr="00FA4899" w:rsidRDefault="00F45500" w:rsidP="00F45500">
      <w:pPr>
        <w:jc w:val="both"/>
        <w:rPr>
          <w:rFonts w:ascii="Arial" w:hAnsi="Arial" w:cs="Arial"/>
          <w:color w:val="000000" w:themeColor="text1"/>
          <w:sz w:val="18"/>
          <w:szCs w:val="18"/>
        </w:rPr>
      </w:pPr>
    </w:p>
    <w:p w14:paraId="48E0FBD4"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Do warstwy ścieralnej z betonu asfaltowego, w zależności od kategorii ruchu,  należy stosować wypełniacz spełniający wymagania podane w tablicy 9.</w:t>
      </w:r>
    </w:p>
    <w:p w14:paraId="7A29C29D" w14:textId="77777777" w:rsidR="00F45500" w:rsidRPr="00FA4899" w:rsidRDefault="00F45500" w:rsidP="00F45500">
      <w:pPr>
        <w:tabs>
          <w:tab w:val="left" w:pos="1134"/>
        </w:tabs>
        <w:spacing w:before="12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9.</w:t>
      </w:r>
      <w:r w:rsidRPr="00FA4899">
        <w:rPr>
          <w:rFonts w:ascii="Arial" w:hAnsi="Arial" w:cs="Arial"/>
          <w:color w:val="000000" w:themeColor="text1"/>
          <w:sz w:val="18"/>
          <w:szCs w:val="18"/>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3600"/>
      </w:tblGrid>
      <w:tr w:rsidR="00FA4899" w:rsidRPr="00FA4899" w14:paraId="7CEA4A23" w14:textId="77777777" w:rsidTr="008F7A94">
        <w:tc>
          <w:tcPr>
            <w:tcW w:w="708" w:type="dxa"/>
            <w:vMerge w:val="restart"/>
            <w:vAlign w:val="center"/>
          </w:tcPr>
          <w:p w14:paraId="2F1BEF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4320" w:type="dxa"/>
            <w:vMerge w:val="restart"/>
            <w:vAlign w:val="center"/>
          </w:tcPr>
          <w:p w14:paraId="5DC4D13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Właściwości kruszywa</w:t>
            </w:r>
          </w:p>
        </w:tc>
        <w:tc>
          <w:tcPr>
            <w:tcW w:w="3600" w:type="dxa"/>
            <w:vAlign w:val="center"/>
          </w:tcPr>
          <w:p w14:paraId="629B5A7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Wymagania w zależności od kategorii ruchu</w:t>
            </w:r>
          </w:p>
        </w:tc>
      </w:tr>
      <w:tr w:rsidR="00FA4899" w:rsidRPr="00FA4899" w14:paraId="57BA5D7B" w14:textId="77777777" w:rsidTr="008F7A94">
        <w:tc>
          <w:tcPr>
            <w:tcW w:w="708" w:type="dxa"/>
            <w:vMerge/>
            <w:vAlign w:val="center"/>
          </w:tcPr>
          <w:p w14:paraId="432B28C9" w14:textId="77777777" w:rsidR="00F45500" w:rsidRPr="00FA4899" w:rsidRDefault="00F45500" w:rsidP="008F7A94">
            <w:pPr>
              <w:jc w:val="both"/>
              <w:rPr>
                <w:rFonts w:ascii="Arial" w:hAnsi="Arial" w:cs="Arial"/>
                <w:color w:val="000000" w:themeColor="text1"/>
                <w:sz w:val="18"/>
                <w:szCs w:val="18"/>
              </w:rPr>
            </w:pPr>
          </w:p>
        </w:tc>
        <w:tc>
          <w:tcPr>
            <w:tcW w:w="4320" w:type="dxa"/>
            <w:vMerge/>
            <w:vAlign w:val="center"/>
          </w:tcPr>
          <w:p w14:paraId="69C87B76" w14:textId="77777777" w:rsidR="00F45500" w:rsidRPr="00FA4899" w:rsidRDefault="00F45500" w:rsidP="008F7A94">
            <w:pPr>
              <w:jc w:val="both"/>
              <w:rPr>
                <w:rFonts w:ascii="Arial" w:hAnsi="Arial" w:cs="Arial"/>
                <w:color w:val="000000" w:themeColor="text1"/>
                <w:sz w:val="18"/>
                <w:szCs w:val="18"/>
              </w:rPr>
            </w:pPr>
          </w:p>
        </w:tc>
        <w:tc>
          <w:tcPr>
            <w:tcW w:w="3600" w:type="dxa"/>
            <w:vAlign w:val="center"/>
          </w:tcPr>
          <w:p w14:paraId="4B3552E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KR3 </w:t>
            </w:r>
            <w:r w:rsidRPr="00FA4899">
              <w:rPr>
                <w:rFonts w:ascii="Arial" w:hAnsi="Arial" w:cs="Arial"/>
                <w:color w:val="000000" w:themeColor="text1"/>
                <w:sz w:val="18"/>
                <w:szCs w:val="18"/>
              </w:rPr>
              <w:sym w:font="Symbol" w:char="F0B8"/>
            </w:r>
            <w:r w:rsidRPr="00FA4899">
              <w:rPr>
                <w:rFonts w:ascii="Arial" w:hAnsi="Arial" w:cs="Arial"/>
                <w:color w:val="000000" w:themeColor="text1"/>
                <w:sz w:val="18"/>
                <w:szCs w:val="18"/>
              </w:rPr>
              <w:t xml:space="preserve"> KR4</w:t>
            </w:r>
          </w:p>
        </w:tc>
      </w:tr>
      <w:tr w:rsidR="00FA4899" w:rsidRPr="00FA4899" w14:paraId="0D9052C3" w14:textId="77777777" w:rsidTr="008F7A94">
        <w:tc>
          <w:tcPr>
            <w:tcW w:w="708" w:type="dxa"/>
          </w:tcPr>
          <w:p w14:paraId="23A1114D"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4320" w:type="dxa"/>
          </w:tcPr>
          <w:p w14:paraId="752173BD"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Uziarnienie według PN-EN 933-10 [12]</w:t>
            </w:r>
          </w:p>
        </w:tc>
        <w:tc>
          <w:tcPr>
            <w:tcW w:w="3600" w:type="dxa"/>
            <w:vAlign w:val="center"/>
          </w:tcPr>
          <w:p w14:paraId="1F61FF6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zgodnie z tablicą 24 w PN-EN 13043 [49]</w:t>
            </w:r>
          </w:p>
        </w:tc>
      </w:tr>
      <w:tr w:rsidR="00FA4899" w:rsidRPr="00FA4899" w14:paraId="5FA47F3C" w14:textId="77777777" w:rsidTr="008F7A94">
        <w:tc>
          <w:tcPr>
            <w:tcW w:w="708" w:type="dxa"/>
          </w:tcPr>
          <w:p w14:paraId="74C3C0B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4320" w:type="dxa"/>
          </w:tcPr>
          <w:p w14:paraId="14C5A12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Jakość pyłów według PN-EN 933-9 [11]; kategoria nie wyższa niż:</w:t>
            </w:r>
          </w:p>
        </w:tc>
        <w:tc>
          <w:tcPr>
            <w:tcW w:w="3600" w:type="dxa"/>
            <w:vAlign w:val="center"/>
          </w:tcPr>
          <w:p w14:paraId="7CC2FE5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MB</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10</w:t>
            </w:r>
          </w:p>
        </w:tc>
      </w:tr>
      <w:tr w:rsidR="00FA4899" w:rsidRPr="00FA4899" w14:paraId="7EAA4857" w14:textId="77777777" w:rsidTr="008F7A94">
        <w:tc>
          <w:tcPr>
            <w:tcW w:w="708" w:type="dxa"/>
          </w:tcPr>
          <w:p w14:paraId="44B2180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4320" w:type="dxa"/>
          </w:tcPr>
          <w:p w14:paraId="7F4FDE3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wody według PN-EN 1097-5 [15], nie wyższa niż:</w:t>
            </w:r>
          </w:p>
        </w:tc>
        <w:tc>
          <w:tcPr>
            <w:tcW w:w="3600" w:type="dxa"/>
            <w:vAlign w:val="center"/>
          </w:tcPr>
          <w:p w14:paraId="360BD2F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1 % (m/m)</w:t>
            </w:r>
          </w:p>
        </w:tc>
      </w:tr>
      <w:tr w:rsidR="00FA4899" w:rsidRPr="00FA4899" w14:paraId="4C03AB01" w14:textId="77777777" w:rsidTr="008F7A94">
        <w:tc>
          <w:tcPr>
            <w:tcW w:w="708" w:type="dxa"/>
          </w:tcPr>
          <w:p w14:paraId="65A62B4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4320" w:type="dxa"/>
          </w:tcPr>
          <w:p w14:paraId="32D78F2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Gęstość ziaren według PN-EN 1097-7 [17]</w:t>
            </w:r>
          </w:p>
        </w:tc>
        <w:tc>
          <w:tcPr>
            <w:tcW w:w="3600" w:type="dxa"/>
            <w:vAlign w:val="center"/>
          </w:tcPr>
          <w:p w14:paraId="129A7EE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deklarowana przez producenta</w:t>
            </w:r>
          </w:p>
        </w:tc>
      </w:tr>
      <w:tr w:rsidR="00FA4899" w:rsidRPr="00FA4899" w14:paraId="061D6015" w14:textId="77777777" w:rsidTr="008F7A94">
        <w:tc>
          <w:tcPr>
            <w:tcW w:w="708" w:type="dxa"/>
          </w:tcPr>
          <w:p w14:paraId="43C4109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4320" w:type="dxa"/>
          </w:tcPr>
          <w:p w14:paraId="53BD58C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Wolne przestrzenie w suchym zagęszczonym wypełniaczu według PN-EN 1097-4 [14], wymagana kategoria:</w:t>
            </w:r>
          </w:p>
        </w:tc>
        <w:tc>
          <w:tcPr>
            <w:tcW w:w="3600" w:type="dxa"/>
            <w:vAlign w:val="center"/>
          </w:tcPr>
          <w:p w14:paraId="2203C80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V</w:t>
            </w:r>
            <w:r w:rsidRPr="00FA4899">
              <w:rPr>
                <w:rFonts w:ascii="Arial" w:hAnsi="Arial" w:cs="Arial"/>
                <w:color w:val="000000" w:themeColor="text1"/>
                <w:sz w:val="18"/>
                <w:szCs w:val="18"/>
                <w:vertAlign w:val="subscript"/>
              </w:rPr>
              <w:t>28/45</w:t>
            </w:r>
          </w:p>
        </w:tc>
      </w:tr>
      <w:tr w:rsidR="00FA4899" w:rsidRPr="00FA4899" w14:paraId="2FB710AB" w14:textId="77777777" w:rsidTr="008F7A94">
        <w:tc>
          <w:tcPr>
            <w:tcW w:w="708" w:type="dxa"/>
          </w:tcPr>
          <w:p w14:paraId="2FFBA73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4320" w:type="dxa"/>
          </w:tcPr>
          <w:p w14:paraId="644A116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Przyrost temperatury mięknienia według PN-EN 13179-1 [54], wymagana kategoria:</w:t>
            </w:r>
          </w:p>
        </w:tc>
        <w:tc>
          <w:tcPr>
            <w:tcW w:w="3600" w:type="dxa"/>
            <w:vAlign w:val="center"/>
          </w:tcPr>
          <w:p w14:paraId="0889F63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sym w:font="Symbol" w:char="F044"/>
            </w:r>
            <w:r w:rsidRPr="00FA4899">
              <w:rPr>
                <w:rFonts w:ascii="Arial" w:hAnsi="Arial" w:cs="Arial"/>
                <w:color w:val="000000" w:themeColor="text1"/>
                <w:sz w:val="18"/>
                <w:szCs w:val="18"/>
                <w:vertAlign w:val="subscript"/>
              </w:rPr>
              <w:t>R&amp;B</w:t>
            </w:r>
            <w:r w:rsidRPr="00FA4899">
              <w:rPr>
                <w:rFonts w:ascii="Arial" w:hAnsi="Arial" w:cs="Arial"/>
                <w:color w:val="000000" w:themeColor="text1"/>
                <w:sz w:val="18"/>
                <w:szCs w:val="18"/>
              </w:rPr>
              <w:t>8/25</w:t>
            </w:r>
          </w:p>
        </w:tc>
      </w:tr>
      <w:tr w:rsidR="00FA4899" w:rsidRPr="00FA4899" w14:paraId="44934100" w14:textId="77777777" w:rsidTr="008F7A94">
        <w:tc>
          <w:tcPr>
            <w:tcW w:w="708" w:type="dxa"/>
          </w:tcPr>
          <w:p w14:paraId="1D0739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4320" w:type="dxa"/>
          </w:tcPr>
          <w:p w14:paraId="3937B05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Rozpuszczalność w wodzie według PN-EN 1744-1 [23], kategoria nie wyższa niż:</w:t>
            </w:r>
          </w:p>
        </w:tc>
        <w:tc>
          <w:tcPr>
            <w:tcW w:w="3600" w:type="dxa"/>
            <w:vAlign w:val="center"/>
          </w:tcPr>
          <w:p w14:paraId="2875A6F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w:t>
            </w:r>
            <w:r w:rsidRPr="00FA4899">
              <w:rPr>
                <w:rFonts w:ascii="Arial" w:hAnsi="Arial" w:cs="Arial"/>
                <w:color w:val="000000" w:themeColor="text1"/>
                <w:sz w:val="18"/>
                <w:szCs w:val="18"/>
                <w:vertAlign w:val="subscript"/>
              </w:rPr>
              <w:t>10</w:t>
            </w:r>
          </w:p>
        </w:tc>
      </w:tr>
      <w:tr w:rsidR="00FA4899" w:rsidRPr="00FA4899" w14:paraId="25F33A6E" w14:textId="77777777" w:rsidTr="008F7A94">
        <w:tc>
          <w:tcPr>
            <w:tcW w:w="708" w:type="dxa"/>
          </w:tcPr>
          <w:p w14:paraId="60316CB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4320" w:type="dxa"/>
          </w:tcPr>
          <w:p w14:paraId="6324D93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CaCO</w:t>
            </w:r>
            <w:r w:rsidRPr="00FA4899">
              <w:rPr>
                <w:rFonts w:ascii="Arial" w:hAnsi="Arial" w:cs="Arial"/>
                <w:color w:val="000000" w:themeColor="text1"/>
                <w:sz w:val="18"/>
                <w:szCs w:val="18"/>
                <w:vertAlign w:val="subscript"/>
              </w:rPr>
              <w:t>3</w:t>
            </w:r>
            <w:r w:rsidRPr="00FA4899">
              <w:rPr>
                <w:rFonts w:ascii="Arial" w:hAnsi="Arial" w:cs="Arial"/>
                <w:color w:val="000000" w:themeColor="text1"/>
                <w:sz w:val="18"/>
                <w:szCs w:val="18"/>
              </w:rPr>
              <w:t xml:space="preserve"> w wypełniaczu wapiennym według PN-EN 196-2 [3], kategoria nie niższa niż:</w:t>
            </w:r>
          </w:p>
        </w:tc>
        <w:tc>
          <w:tcPr>
            <w:tcW w:w="3600" w:type="dxa"/>
            <w:vAlign w:val="center"/>
          </w:tcPr>
          <w:p w14:paraId="17AEBF7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CC</w:t>
            </w:r>
            <w:r w:rsidRPr="00FA4899">
              <w:rPr>
                <w:rFonts w:ascii="Arial" w:hAnsi="Arial" w:cs="Arial"/>
                <w:color w:val="000000" w:themeColor="text1"/>
                <w:sz w:val="18"/>
                <w:szCs w:val="18"/>
                <w:vertAlign w:val="subscript"/>
              </w:rPr>
              <w:t>70</w:t>
            </w:r>
          </w:p>
        </w:tc>
      </w:tr>
      <w:tr w:rsidR="00FA4899" w:rsidRPr="00FA4899" w14:paraId="46E9F55E" w14:textId="77777777" w:rsidTr="008F7A94">
        <w:tc>
          <w:tcPr>
            <w:tcW w:w="708" w:type="dxa"/>
          </w:tcPr>
          <w:p w14:paraId="7F15426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4320" w:type="dxa"/>
          </w:tcPr>
          <w:p w14:paraId="6DA195A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Zawartość wodorotlenku wapnia w wypełniaczu mieszanym wg PN-EN 459-2 [4], wymagana kategoria:</w:t>
            </w:r>
          </w:p>
        </w:tc>
        <w:tc>
          <w:tcPr>
            <w:tcW w:w="3600" w:type="dxa"/>
            <w:vAlign w:val="center"/>
          </w:tcPr>
          <w:p w14:paraId="6AF7FE7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w:t>
            </w:r>
            <w:r w:rsidRPr="00FA4899">
              <w:rPr>
                <w:rFonts w:ascii="Arial" w:hAnsi="Arial" w:cs="Arial"/>
                <w:color w:val="000000" w:themeColor="text1"/>
                <w:sz w:val="18"/>
                <w:szCs w:val="18"/>
                <w:vertAlign w:val="subscript"/>
              </w:rPr>
              <w:t>a</w:t>
            </w:r>
            <w:r w:rsidRPr="00FA4899">
              <w:rPr>
                <w:rFonts w:ascii="Arial" w:hAnsi="Arial" w:cs="Arial"/>
                <w:color w:val="000000" w:themeColor="text1"/>
                <w:sz w:val="18"/>
                <w:szCs w:val="18"/>
              </w:rPr>
              <w:t>20</w:t>
            </w:r>
          </w:p>
        </w:tc>
      </w:tr>
      <w:tr w:rsidR="00FA4899" w:rsidRPr="00FA4899" w14:paraId="1FFF4E13" w14:textId="77777777" w:rsidTr="008F7A94">
        <w:tc>
          <w:tcPr>
            <w:tcW w:w="708" w:type="dxa"/>
          </w:tcPr>
          <w:p w14:paraId="187704C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4320" w:type="dxa"/>
          </w:tcPr>
          <w:p w14:paraId="28FEC9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„Liczba asfaltowa” według PN-EN 13179-2 [55], wymagana kategoria:</w:t>
            </w:r>
          </w:p>
        </w:tc>
        <w:tc>
          <w:tcPr>
            <w:tcW w:w="3600" w:type="dxa"/>
            <w:vAlign w:val="center"/>
          </w:tcPr>
          <w:p w14:paraId="5182BFA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BN</w:t>
            </w:r>
            <w:r w:rsidRPr="00FA4899">
              <w:rPr>
                <w:rFonts w:ascii="Arial" w:hAnsi="Arial" w:cs="Arial"/>
                <w:color w:val="000000" w:themeColor="text1"/>
                <w:sz w:val="18"/>
                <w:szCs w:val="18"/>
                <w:vertAlign w:val="subscript"/>
              </w:rPr>
              <w:t>Deklarowana</w:t>
            </w:r>
          </w:p>
        </w:tc>
      </w:tr>
    </w:tbl>
    <w:p w14:paraId="2062F1A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r>
    </w:p>
    <w:p w14:paraId="0EDDDA8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701549B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2.4. Kruszywo do uszorstnienia</w:t>
      </w:r>
    </w:p>
    <w:p w14:paraId="7BBA58D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Nie wymaga się uszorstnienia warstwy ścieralnej z betonu asfaltowego.</w:t>
      </w:r>
    </w:p>
    <w:p w14:paraId="36EFC62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r>
    </w:p>
    <w:p w14:paraId="279215CC" w14:textId="77777777" w:rsidR="00F45500" w:rsidRPr="00FA4899" w:rsidRDefault="00F45500" w:rsidP="00F45500">
      <w:pPr>
        <w:jc w:val="both"/>
        <w:rPr>
          <w:rFonts w:ascii="Arial" w:hAnsi="Arial" w:cs="Arial"/>
          <w:b/>
          <w:color w:val="000000" w:themeColor="text1"/>
          <w:sz w:val="18"/>
          <w:szCs w:val="18"/>
        </w:rPr>
      </w:pPr>
      <w:r w:rsidRPr="00FA4899">
        <w:rPr>
          <w:rFonts w:ascii="Arial" w:hAnsi="Arial" w:cs="Arial"/>
          <w:b/>
          <w:color w:val="000000" w:themeColor="text1"/>
          <w:sz w:val="18"/>
          <w:szCs w:val="18"/>
        </w:rPr>
        <w:t>2.5. Środek adhezyjny</w:t>
      </w:r>
    </w:p>
    <w:p w14:paraId="2A5AF31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7E2CE49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Środek adhezyjny powinien odpowiadać wymaganiom określonym przez producenta.</w:t>
      </w:r>
    </w:p>
    <w:p w14:paraId="1B496A6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Składowanie środka adhezyjnego jest dozwolone tylko w oryginalnych opakowaniach, w warunkach określonych przez producenta.</w:t>
      </w:r>
    </w:p>
    <w:p w14:paraId="6A833E6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2.6. Materiały do uszczelnienia połączeń i krawędzi</w:t>
      </w:r>
    </w:p>
    <w:p w14:paraId="47FD67C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5F833B3F" w14:textId="77777777" w:rsidR="00F45500" w:rsidRPr="00FA4899" w:rsidRDefault="00F45500" w:rsidP="00F45500">
      <w:pPr>
        <w:tabs>
          <w:tab w:val="left" w:pos="1620"/>
        </w:tabs>
        <w:jc w:val="both"/>
        <w:rPr>
          <w:rFonts w:ascii="Arial" w:hAnsi="Arial" w:cs="Arial"/>
          <w:color w:val="000000" w:themeColor="text1"/>
          <w:sz w:val="18"/>
          <w:szCs w:val="18"/>
        </w:rPr>
      </w:pPr>
    </w:p>
    <w:p w14:paraId="4884C6B0" w14:textId="77777777" w:rsidR="00F45500" w:rsidRPr="00FA4899" w:rsidRDefault="00F45500" w:rsidP="00F45500">
      <w:pPr>
        <w:tabs>
          <w:tab w:val="left" w:pos="1134"/>
        </w:tabs>
        <w:spacing w:before="12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10.</w:t>
      </w:r>
      <w:r w:rsidRPr="00FA4899">
        <w:rPr>
          <w:rFonts w:ascii="Arial" w:hAnsi="Arial" w:cs="Arial"/>
          <w:color w:val="000000" w:themeColor="text1"/>
          <w:sz w:val="18"/>
          <w:szCs w:val="18"/>
        </w:rPr>
        <w:tab/>
        <w:t>Materiały do złączy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FA4899" w:rsidRPr="00FA4899" w14:paraId="3A5B5076" w14:textId="77777777" w:rsidTr="008F7A94">
        <w:trPr>
          <w:jc w:val="center"/>
        </w:trPr>
        <w:tc>
          <w:tcPr>
            <w:tcW w:w="1785" w:type="dxa"/>
            <w:vMerge w:val="restart"/>
            <w:vAlign w:val="center"/>
          </w:tcPr>
          <w:p w14:paraId="28C72FDF"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Rodzaj warstwy</w:t>
            </w:r>
          </w:p>
        </w:tc>
        <w:tc>
          <w:tcPr>
            <w:tcW w:w="3570" w:type="dxa"/>
            <w:gridSpan w:val="2"/>
            <w:vAlign w:val="center"/>
          </w:tcPr>
          <w:p w14:paraId="7C8440FF"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Złącze podłużne</w:t>
            </w:r>
          </w:p>
        </w:tc>
        <w:tc>
          <w:tcPr>
            <w:tcW w:w="3572" w:type="dxa"/>
            <w:gridSpan w:val="2"/>
            <w:vAlign w:val="center"/>
          </w:tcPr>
          <w:p w14:paraId="78BE5F4F"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Złącze poprzeczne</w:t>
            </w:r>
          </w:p>
        </w:tc>
      </w:tr>
      <w:tr w:rsidR="00FA4899" w:rsidRPr="00FA4899" w14:paraId="14FD2F41" w14:textId="77777777" w:rsidTr="008F7A94">
        <w:trPr>
          <w:jc w:val="center"/>
        </w:trPr>
        <w:tc>
          <w:tcPr>
            <w:tcW w:w="1785" w:type="dxa"/>
            <w:vMerge/>
            <w:vAlign w:val="center"/>
          </w:tcPr>
          <w:p w14:paraId="5C2A94F5"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1785" w:type="dxa"/>
            <w:vAlign w:val="center"/>
          </w:tcPr>
          <w:p w14:paraId="68A16FE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Ruch</w:t>
            </w:r>
          </w:p>
        </w:tc>
        <w:tc>
          <w:tcPr>
            <w:tcW w:w="1785" w:type="dxa"/>
            <w:vAlign w:val="center"/>
          </w:tcPr>
          <w:p w14:paraId="144E6575"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Rodzaj materiału</w:t>
            </w:r>
          </w:p>
        </w:tc>
        <w:tc>
          <w:tcPr>
            <w:tcW w:w="1786" w:type="dxa"/>
            <w:vAlign w:val="center"/>
          </w:tcPr>
          <w:p w14:paraId="1E96F500"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Ruch</w:t>
            </w:r>
          </w:p>
        </w:tc>
        <w:tc>
          <w:tcPr>
            <w:tcW w:w="1786" w:type="dxa"/>
            <w:vAlign w:val="center"/>
          </w:tcPr>
          <w:p w14:paraId="2041BD05"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Rodzaj materiału</w:t>
            </w:r>
          </w:p>
        </w:tc>
      </w:tr>
      <w:tr w:rsidR="00FA4899" w:rsidRPr="00FA4899" w14:paraId="7A00A2A5" w14:textId="77777777" w:rsidTr="008F7A94">
        <w:trPr>
          <w:jc w:val="center"/>
        </w:trPr>
        <w:tc>
          <w:tcPr>
            <w:tcW w:w="1785" w:type="dxa"/>
            <w:vAlign w:val="center"/>
          </w:tcPr>
          <w:p w14:paraId="500A7A33"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Warstwa ścieralna</w:t>
            </w:r>
          </w:p>
        </w:tc>
        <w:tc>
          <w:tcPr>
            <w:tcW w:w="1785" w:type="dxa"/>
            <w:vAlign w:val="center"/>
          </w:tcPr>
          <w:p w14:paraId="3CFEC91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KR 3-6</w:t>
            </w:r>
          </w:p>
        </w:tc>
        <w:tc>
          <w:tcPr>
            <w:tcW w:w="1785" w:type="dxa"/>
            <w:vAlign w:val="center"/>
          </w:tcPr>
          <w:p w14:paraId="1575A45E"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Elastyczne taśmy bitumiczne</w:t>
            </w:r>
          </w:p>
        </w:tc>
        <w:tc>
          <w:tcPr>
            <w:tcW w:w="1786" w:type="dxa"/>
            <w:vAlign w:val="center"/>
          </w:tcPr>
          <w:p w14:paraId="5D2F6D48"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KR 3-6</w:t>
            </w:r>
          </w:p>
        </w:tc>
        <w:tc>
          <w:tcPr>
            <w:tcW w:w="1786" w:type="dxa"/>
            <w:vAlign w:val="center"/>
          </w:tcPr>
          <w:p w14:paraId="7F8059C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Elastyczne taśmy bitumiczne</w:t>
            </w:r>
          </w:p>
        </w:tc>
      </w:tr>
    </w:tbl>
    <w:p w14:paraId="056C8A42" w14:textId="77777777" w:rsidR="00F45500" w:rsidRPr="00FA4899" w:rsidRDefault="00F45500" w:rsidP="00F45500">
      <w:pPr>
        <w:tabs>
          <w:tab w:val="left" w:pos="1134"/>
        </w:tabs>
        <w:spacing w:before="24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11.</w:t>
      </w:r>
      <w:r w:rsidRPr="00FA4899">
        <w:rPr>
          <w:rFonts w:ascii="Arial" w:hAnsi="Arial" w:cs="Arial"/>
          <w:color w:val="000000" w:themeColor="text1"/>
          <w:sz w:val="18"/>
          <w:szCs w:val="18"/>
        </w:rPr>
        <w:tab/>
        <w:t>Materiały do spoin między fragmentami zagęszczonej MMA i elementami wyposażenia drogi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A4899" w:rsidRPr="00FA4899" w14:paraId="65116766" w14:textId="77777777" w:rsidTr="008F7A94">
        <w:trPr>
          <w:jc w:val="center"/>
        </w:trPr>
        <w:tc>
          <w:tcPr>
            <w:tcW w:w="2975" w:type="dxa"/>
            <w:vAlign w:val="center"/>
          </w:tcPr>
          <w:p w14:paraId="3000B243"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Rodzaj warstwy</w:t>
            </w:r>
          </w:p>
        </w:tc>
        <w:tc>
          <w:tcPr>
            <w:tcW w:w="2976" w:type="dxa"/>
            <w:vAlign w:val="center"/>
          </w:tcPr>
          <w:p w14:paraId="25C3753B"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Ruch</w:t>
            </w:r>
          </w:p>
        </w:tc>
        <w:tc>
          <w:tcPr>
            <w:tcW w:w="2976" w:type="dxa"/>
            <w:vAlign w:val="center"/>
          </w:tcPr>
          <w:p w14:paraId="56751772"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Rodzaj materiału</w:t>
            </w:r>
          </w:p>
        </w:tc>
      </w:tr>
      <w:tr w:rsidR="00FA4899" w:rsidRPr="00FA4899" w14:paraId="2B59574E" w14:textId="77777777" w:rsidTr="008F7A94">
        <w:trPr>
          <w:jc w:val="center"/>
        </w:trPr>
        <w:tc>
          <w:tcPr>
            <w:tcW w:w="2975" w:type="dxa"/>
          </w:tcPr>
          <w:p w14:paraId="67B89EFA"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Warstwa ścieralna</w:t>
            </w:r>
          </w:p>
        </w:tc>
        <w:tc>
          <w:tcPr>
            <w:tcW w:w="2976" w:type="dxa"/>
          </w:tcPr>
          <w:p w14:paraId="30B7BE61"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KR 3-6</w:t>
            </w:r>
          </w:p>
        </w:tc>
        <w:tc>
          <w:tcPr>
            <w:tcW w:w="2976" w:type="dxa"/>
          </w:tcPr>
          <w:p w14:paraId="140F55C0"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Elastyczna taśma bitumiczna lub zalewa drogowa na gorąco</w:t>
            </w:r>
          </w:p>
        </w:tc>
      </w:tr>
    </w:tbl>
    <w:p w14:paraId="1D7719CA" w14:textId="77777777" w:rsidR="00F45500" w:rsidRPr="00FA4899" w:rsidRDefault="00F45500" w:rsidP="00F45500">
      <w:pPr>
        <w:tabs>
          <w:tab w:val="left" w:pos="1620"/>
        </w:tabs>
        <w:spacing w:before="24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12. Wymagania wobec taśm bitumicznych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8"/>
        <w:gridCol w:w="2126"/>
        <w:gridCol w:w="1873"/>
      </w:tblGrid>
      <w:tr w:rsidR="00FA4899" w:rsidRPr="00FA4899" w14:paraId="471B1BC7" w14:textId="77777777" w:rsidTr="008F7A94">
        <w:trPr>
          <w:jc w:val="center"/>
        </w:trPr>
        <w:tc>
          <w:tcPr>
            <w:tcW w:w="2660" w:type="dxa"/>
            <w:vAlign w:val="center"/>
          </w:tcPr>
          <w:p w14:paraId="7D2514AC"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268" w:type="dxa"/>
            <w:vAlign w:val="center"/>
          </w:tcPr>
          <w:p w14:paraId="129716D4"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Metoda badawcza</w:t>
            </w:r>
          </w:p>
        </w:tc>
        <w:tc>
          <w:tcPr>
            <w:tcW w:w="2126" w:type="dxa"/>
            <w:vAlign w:val="center"/>
          </w:tcPr>
          <w:p w14:paraId="49537EBC"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Dodatkowy opis warunków badania</w:t>
            </w:r>
          </w:p>
        </w:tc>
        <w:tc>
          <w:tcPr>
            <w:tcW w:w="1873" w:type="dxa"/>
            <w:vAlign w:val="center"/>
          </w:tcPr>
          <w:p w14:paraId="2331C339" w14:textId="77777777" w:rsidR="00F45500" w:rsidRPr="00FA4899" w:rsidRDefault="00F45500" w:rsidP="008F7A94">
            <w:pPr>
              <w:tabs>
                <w:tab w:val="left" w:pos="1620"/>
              </w:tabs>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Wymaganie</w:t>
            </w:r>
          </w:p>
        </w:tc>
      </w:tr>
      <w:tr w:rsidR="00FA4899" w:rsidRPr="00FA4899" w14:paraId="3B5C7F2D" w14:textId="77777777" w:rsidTr="008F7A94">
        <w:trPr>
          <w:jc w:val="center"/>
        </w:trPr>
        <w:tc>
          <w:tcPr>
            <w:tcW w:w="2660" w:type="dxa"/>
            <w:vAlign w:val="center"/>
          </w:tcPr>
          <w:p w14:paraId="7605725D"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Temperatura mięknienia PiK</w:t>
            </w:r>
          </w:p>
        </w:tc>
        <w:tc>
          <w:tcPr>
            <w:tcW w:w="2268" w:type="dxa"/>
            <w:vAlign w:val="center"/>
          </w:tcPr>
          <w:p w14:paraId="4A014827"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1427[22]</w:t>
            </w:r>
          </w:p>
        </w:tc>
        <w:tc>
          <w:tcPr>
            <w:tcW w:w="2126" w:type="dxa"/>
            <w:vAlign w:val="center"/>
          </w:tcPr>
          <w:p w14:paraId="2E39EF70"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1873" w:type="dxa"/>
            <w:vAlign w:val="center"/>
          </w:tcPr>
          <w:p w14:paraId="7FA36B68"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≥90°C</w:t>
            </w:r>
          </w:p>
        </w:tc>
      </w:tr>
      <w:tr w:rsidR="00FA4899" w:rsidRPr="00FA4899" w14:paraId="4785F6A8" w14:textId="77777777" w:rsidTr="008F7A94">
        <w:trPr>
          <w:jc w:val="center"/>
        </w:trPr>
        <w:tc>
          <w:tcPr>
            <w:tcW w:w="2660" w:type="dxa"/>
            <w:vAlign w:val="center"/>
          </w:tcPr>
          <w:p w14:paraId="6687A7B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Penetracja stożkiem</w:t>
            </w:r>
          </w:p>
        </w:tc>
        <w:tc>
          <w:tcPr>
            <w:tcW w:w="2268" w:type="dxa"/>
            <w:vAlign w:val="center"/>
          </w:tcPr>
          <w:p w14:paraId="7D3993BB"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13880-2[69]</w:t>
            </w:r>
          </w:p>
        </w:tc>
        <w:tc>
          <w:tcPr>
            <w:tcW w:w="2126" w:type="dxa"/>
            <w:vAlign w:val="center"/>
          </w:tcPr>
          <w:p w14:paraId="24E569FE"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1873" w:type="dxa"/>
            <w:vAlign w:val="center"/>
          </w:tcPr>
          <w:p w14:paraId="101FEEE6"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20 do 50</w:t>
            </w:r>
          </w:p>
          <w:p w14:paraId="341C94D1"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1/10 mm</w:t>
            </w:r>
          </w:p>
        </w:tc>
      </w:tr>
      <w:tr w:rsidR="00FA4899" w:rsidRPr="00FA4899" w14:paraId="1EAD52BE" w14:textId="77777777" w:rsidTr="008F7A94">
        <w:trPr>
          <w:jc w:val="center"/>
        </w:trPr>
        <w:tc>
          <w:tcPr>
            <w:tcW w:w="2660" w:type="dxa"/>
            <w:vAlign w:val="center"/>
          </w:tcPr>
          <w:p w14:paraId="795477F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Odprężenie sprężyste (odbojność)</w:t>
            </w:r>
          </w:p>
        </w:tc>
        <w:tc>
          <w:tcPr>
            <w:tcW w:w="2268" w:type="dxa"/>
            <w:vAlign w:val="center"/>
          </w:tcPr>
          <w:p w14:paraId="388B8FB5"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13880-3[70]</w:t>
            </w:r>
          </w:p>
        </w:tc>
        <w:tc>
          <w:tcPr>
            <w:tcW w:w="2126" w:type="dxa"/>
            <w:vAlign w:val="center"/>
          </w:tcPr>
          <w:p w14:paraId="5D14DD28" w14:textId="77777777" w:rsidR="00F45500" w:rsidRPr="00FA4899" w:rsidRDefault="00F45500" w:rsidP="008F7A94">
            <w:pPr>
              <w:tabs>
                <w:tab w:val="left" w:pos="1620"/>
              </w:tabs>
              <w:jc w:val="center"/>
              <w:rPr>
                <w:rFonts w:ascii="Arial" w:hAnsi="Arial" w:cs="Arial"/>
                <w:color w:val="000000" w:themeColor="text1"/>
                <w:sz w:val="18"/>
                <w:szCs w:val="18"/>
              </w:rPr>
            </w:pPr>
          </w:p>
        </w:tc>
        <w:tc>
          <w:tcPr>
            <w:tcW w:w="1873" w:type="dxa"/>
            <w:vAlign w:val="center"/>
          </w:tcPr>
          <w:p w14:paraId="04752F89"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 do 30%</w:t>
            </w:r>
          </w:p>
        </w:tc>
      </w:tr>
      <w:tr w:rsidR="00FA4899" w:rsidRPr="00FA4899" w14:paraId="2E1A6855" w14:textId="77777777" w:rsidTr="008F7A94">
        <w:trPr>
          <w:jc w:val="center"/>
        </w:trPr>
        <w:tc>
          <w:tcPr>
            <w:tcW w:w="2660" w:type="dxa"/>
            <w:vAlign w:val="center"/>
          </w:tcPr>
          <w:p w14:paraId="7A4C10CC"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Zginanie na zimno</w:t>
            </w:r>
          </w:p>
        </w:tc>
        <w:tc>
          <w:tcPr>
            <w:tcW w:w="2268" w:type="dxa"/>
            <w:vAlign w:val="center"/>
          </w:tcPr>
          <w:p w14:paraId="532D50C7"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DIN 52123[74]</w:t>
            </w:r>
          </w:p>
        </w:tc>
        <w:tc>
          <w:tcPr>
            <w:tcW w:w="2126" w:type="dxa"/>
            <w:vAlign w:val="center"/>
          </w:tcPr>
          <w:p w14:paraId="0C80C71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test odcinka taśmy o długości 20 cm w temperaturze 0 °C</w:t>
            </w:r>
          </w:p>
          <w:p w14:paraId="4361E32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badanie po 24 godzinnym</w:t>
            </w:r>
          </w:p>
          <w:p w14:paraId="1D53C19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kondycjonowaniu</w:t>
            </w:r>
          </w:p>
        </w:tc>
        <w:tc>
          <w:tcPr>
            <w:tcW w:w="1873" w:type="dxa"/>
            <w:vAlign w:val="center"/>
          </w:tcPr>
          <w:p w14:paraId="313735DF"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Bez pęknięcia</w:t>
            </w:r>
          </w:p>
        </w:tc>
      </w:tr>
      <w:tr w:rsidR="00FA4899" w:rsidRPr="00FA4899" w14:paraId="40C58662" w14:textId="77777777" w:rsidTr="008F7A94">
        <w:trPr>
          <w:jc w:val="center"/>
        </w:trPr>
        <w:tc>
          <w:tcPr>
            <w:tcW w:w="2660" w:type="dxa"/>
            <w:vAlign w:val="center"/>
          </w:tcPr>
          <w:p w14:paraId="462140D2"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Możliwość wydłużenia oraz przyczepności taśmy</w:t>
            </w:r>
          </w:p>
        </w:tc>
        <w:tc>
          <w:tcPr>
            <w:tcW w:w="2268" w:type="dxa"/>
            <w:vAlign w:val="center"/>
          </w:tcPr>
          <w:p w14:paraId="04C09E1F"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SNV 671 920</w:t>
            </w:r>
          </w:p>
          <w:p w14:paraId="6C7EB8F7"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13880-13 [73])</w:t>
            </w:r>
          </w:p>
        </w:tc>
        <w:tc>
          <w:tcPr>
            <w:tcW w:w="2126" w:type="dxa"/>
            <w:vAlign w:val="center"/>
          </w:tcPr>
          <w:p w14:paraId="548AD44A"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W temperaturze</w:t>
            </w:r>
          </w:p>
          <w:p w14:paraId="6CFEFEC3"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-10°C</w:t>
            </w:r>
          </w:p>
        </w:tc>
        <w:tc>
          <w:tcPr>
            <w:tcW w:w="1873" w:type="dxa"/>
            <w:vAlign w:val="center"/>
          </w:tcPr>
          <w:p w14:paraId="0D805D8D"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w:t>
            </w:r>
          </w:p>
          <w:p w14:paraId="1091B47B"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 N/mm</w:t>
            </w:r>
            <w:r w:rsidRPr="00FA4899">
              <w:rPr>
                <w:rFonts w:ascii="Arial" w:hAnsi="Arial" w:cs="Arial"/>
                <w:color w:val="000000" w:themeColor="text1"/>
                <w:sz w:val="18"/>
                <w:szCs w:val="18"/>
                <w:vertAlign w:val="superscript"/>
              </w:rPr>
              <w:t>2</w:t>
            </w:r>
          </w:p>
        </w:tc>
      </w:tr>
      <w:tr w:rsidR="00FA4899" w:rsidRPr="00FA4899" w14:paraId="01C6B053" w14:textId="77777777" w:rsidTr="008F7A94">
        <w:trPr>
          <w:jc w:val="center"/>
        </w:trPr>
        <w:tc>
          <w:tcPr>
            <w:tcW w:w="2660" w:type="dxa"/>
            <w:vAlign w:val="center"/>
          </w:tcPr>
          <w:p w14:paraId="74C1442D"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Możliwość wydłużenia oraz przyczepności taśmy po starzeniu termicznym</w:t>
            </w:r>
          </w:p>
        </w:tc>
        <w:tc>
          <w:tcPr>
            <w:tcW w:w="2268" w:type="dxa"/>
            <w:vAlign w:val="center"/>
          </w:tcPr>
          <w:p w14:paraId="356165BD"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SNV 671 920</w:t>
            </w:r>
          </w:p>
          <w:p w14:paraId="7488D302"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13880-13 [73])</w:t>
            </w:r>
          </w:p>
        </w:tc>
        <w:tc>
          <w:tcPr>
            <w:tcW w:w="2126" w:type="dxa"/>
            <w:vAlign w:val="center"/>
          </w:tcPr>
          <w:p w14:paraId="4013DB47"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W temperaturze</w:t>
            </w:r>
          </w:p>
          <w:p w14:paraId="54D00DD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-10°C</w:t>
            </w:r>
          </w:p>
        </w:tc>
        <w:tc>
          <w:tcPr>
            <w:tcW w:w="1873" w:type="dxa"/>
            <w:vAlign w:val="center"/>
          </w:tcPr>
          <w:p w14:paraId="4CAF7274" w14:textId="77777777" w:rsidR="00F45500" w:rsidRPr="00FA4899" w:rsidRDefault="00F45500" w:rsidP="008F7A94">
            <w:pPr>
              <w:tabs>
                <w:tab w:val="left" w:pos="1620"/>
              </w:tabs>
              <w:jc w:val="center"/>
              <w:rPr>
                <w:rFonts w:ascii="Arial" w:hAnsi="Arial" w:cs="Arial"/>
                <w:color w:val="000000" w:themeColor="text1"/>
                <w:sz w:val="18"/>
                <w:szCs w:val="18"/>
              </w:rPr>
            </w:pPr>
            <w:r w:rsidRPr="00FA4899">
              <w:rPr>
                <w:rFonts w:ascii="Arial" w:hAnsi="Arial" w:cs="Arial"/>
                <w:color w:val="000000" w:themeColor="text1"/>
                <w:sz w:val="18"/>
                <w:szCs w:val="18"/>
              </w:rPr>
              <w:t>Należy podać wynik</w:t>
            </w:r>
          </w:p>
        </w:tc>
      </w:tr>
    </w:tbl>
    <w:p w14:paraId="3E670E02" w14:textId="77777777" w:rsidR="00F45500" w:rsidRPr="00FA4899" w:rsidRDefault="00F45500" w:rsidP="00F45500">
      <w:pPr>
        <w:spacing w:before="24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13. Wymagania wobec past asfaltowych na zimno na bazie emulsji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A4899" w:rsidRPr="00FA4899" w14:paraId="3552FFE6" w14:textId="77777777" w:rsidTr="008F7A94">
        <w:trPr>
          <w:jc w:val="center"/>
        </w:trPr>
        <w:tc>
          <w:tcPr>
            <w:tcW w:w="2975" w:type="dxa"/>
            <w:vAlign w:val="center"/>
          </w:tcPr>
          <w:p w14:paraId="129142DD"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976" w:type="dxa"/>
            <w:vAlign w:val="center"/>
          </w:tcPr>
          <w:p w14:paraId="69BEE47C"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Metoda badawcza</w:t>
            </w:r>
          </w:p>
        </w:tc>
        <w:tc>
          <w:tcPr>
            <w:tcW w:w="2976" w:type="dxa"/>
            <w:vAlign w:val="center"/>
          </w:tcPr>
          <w:p w14:paraId="5B505ED5"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Wymaganie</w:t>
            </w:r>
          </w:p>
        </w:tc>
      </w:tr>
      <w:tr w:rsidR="00FA4899" w:rsidRPr="00FA4899" w14:paraId="6E121142" w14:textId="77777777" w:rsidTr="008F7A94">
        <w:trPr>
          <w:jc w:val="center"/>
        </w:trPr>
        <w:tc>
          <w:tcPr>
            <w:tcW w:w="2975" w:type="dxa"/>
          </w:tcPr>
          <w:p w14:paraId="4C2FF15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Ocena organoleptyczna</w:t>
            </w:r>
          </w:p>
        </w:tc>
        <w:tc>
          <w:tcPr>
            <w:tcW w:w="2976" w:type="dxa"/>
          </w:tcPr>
          <w:p w14:paraId="6649BDA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1425[75]</w:t>
            </w:r>
          </w:p>
        </w:tc>
        <w:tc>
          <w:tcPr>
            <w:tcW w:w="2976" w:type="dxa"/>
          </w:tcPr>
          <w:p w14:paraId="35FE0BA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Pasta</w:t>
            </w:r>
          </w:p>
        </w:tc>
      </w:tr>
      <w:tr w:rsidR="00FA4899" w:rsidRPr="00FA4899" w14:paraId="1CD486A1" w14:textId="77777777" w:rsidTr="008F7A94">
        <w:trPr>
          <w:jc w:val="center"/>
        </w:trPr>
        <w:tc>
          <w:tcPr>
            <w:tcW w:w="2975" w:type="dxa"/>
          </w:tcPr>
          <w:p w14:paraId="462CFA0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spływanie</w:t>
            </w:r>
          </w:p>
        </w:tc>
        <w:tc>
          <w:tcPr>
            <w:tcW w:w="2976" w:type="dxa"/>
          </w:tcPr>
          <w:p w14:paraId="4680AB7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13880-5[71]</w:t>
            </w:r>
          </w:p>
        </w:tc>
        <w:tc>
          <w:tcPr>
            <w:tcW w:w="2976" w:type="dxa"/>
          </w:tcPr>
          <w:p w14:paraId="513FEF8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Nie spływa</w:t>
            </w:r>
          </w:p>
        </w:tc>
      </w:tr>
      <w:tr w:rsidR="00FA4899" w:rsidRPr="00FA4899" w14:paraId="552D8F66" w14:textId="77777777" w:rsidTr="008F7A94">
        <w:trPr>
          <w:jc w:val="center"/>
        </w:trPr>
        <w:tc>
          <w:tcPr>
            <w:tcW w:w="2975" w:type="dxa"/>
          </w:tcPr>
          <w:p w14:paraId="203D82A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wody</w:t>
            </w:r>
          </w:p>
        </w:tc>
        <w:tc>
          <w:tcPr>
            <w:tcW w:w="2976" w:type="dxa"/>
          </w:tcPr>
          <w:p w14:paraId="72C9913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1428[76]</w:t>
            </w:r>
          </w:p>
        </w:tc>
        <w:tc>
          <w:tcPr>
            <w:tcW w:w="2976" w:type="dxa"/>
          </w:tcPr>
          <w:p w14:paraId="39D5ABD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≤50% m/m</w:t>
            </w:r>
          </w:p>
        </w:tc>
      </w:tr>
      <w:tr w:rsidR="00FA4899" w:rsidRPr="00FA4899" w14:paraId="56C5D89C" w14:textId="77777777" w:rsidTr="008F7A94">
        <w:trPr>
          <w:jc w:val="center"/>
        </w:trPr>
        <w:tc>
          <w:tcPr>
            <w:tcW w:w="8927" w:type="dxa"/>
            <w:gridSpan w:val="3"/>
          </w:tcPr>
          <w:p w14:paraId="4FE31C6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Właściwości odzyskanego i ustabilizowanego lepiszcza: PN-EN 13074-1 lub PN-EN 13074-2</w:t>
            </w:r>
          </w:p>
        </w:tc>
      </w:tr>
      <w:tr w:rsidR="00FA4899" w:rsidRPr="00FA4899" w14:paraId="381502BE" w14:textId="77777777" w:rsidTr="008F7A94">
        <w:trPr>
          <w:jc w:val="center"/>
        </w:trPr>
        <w:tc>
          <w:tcPr>
            <w:tcW w:w="2975" w:type="dxa"/>
          </w:tcPr>
          <w:p w14:paraId="7F13CB2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Temperatura mięknienia PiK</w:t>
            </w:r>
          </w:p>
        </w:tc>
        <w:tc>
          <w:tcPr>
            <w:tcW w:w="2976" w:type="dxa"/>
          </w:tcPr>
          <w:p w14:paraId="3565D2B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1427[22]</w:t>
            </w:r>
          </w:p>
        </w:tc>
        <w:tc>
          <w:tcPr>
            <w:tcW w:w="2976" w:type="dxa"/>
          </w:tcPr>
          <w:p w14:paraId="1E5182D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≥70°C</w:t>
            </w:r>
          </w:p>
        </w:tc>
      </w:tr>
    </w:tbl>
    <w:p w14:paraId="1916F2F1" w14:textId="77777777" w:rsidR="00F45500" w:rsidRPr="00FA4899" w:rsidRDefault="00F45500" w:rsidP="00F45500">
      <w:pPr>
        <w:spacing w:before="24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14.</w:t>
      </w:r>
      <w:r w:rsidRPr="00FA4899">
        <w:rPr>
          <w:rFonts w:ascii="Arial" w:hAnsi="Arial" w:cs="Arial"/>
          <w:color w:val="000000" w:themeColor="text1"/>
          <w:sz w:val="18"/>
          <w:szCs w:val="18"/>
        </w:rPr>
        <w:tab/>
        <w:t>Wymagania wobec past asfaltowych na gorąco na bazie asfaltu modyfikowanego polimerami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A4899" w:rsidRPr="00FA4899" w14:paraId="2F0FA49A" w14:textId="77777777" w:rsidTr="008F7A94">
        <w:trPr>
          <w:jc w:val="center"/>
        </w:trPr>
        <w:tc>
          <w:tcPr>
            <w:tcW w:w="2975" w:type="dxa"/>
            <w:vAlign w:val="center"/>
          </w:tcPr>
          <w:p w14:paraId="2072B8B5"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976" w:type="dxa"/>
            <w:vAlign w:val="center"/>
          </w:tcPr>
          <w:p w14:paraId="6C24B139"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Metoda badawcza</w:t>
            </w:r>
          </w:p>
        </w:tc>
        <w:tc>
          <w:tcPr>
            <w:tcW w:w="2976" w:type="dxa"/>
            <w:vAlign w:val="center"/>
          </w:tcPr>
          <w:p w14:paraId="56AFBDC2"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Wymaganie</w:t>
            </w:r>
          </w:p>
        </w:tc>
      </w:tr>
      <w:tr w:rsidR="00FA4899" w:rsidRPr="00FA4899" w14:paraId="03EC6C1B" w14:textId="77777777" w:rsidTr="008F7A94">
        <w:trPr>
          <w:jc w:val="center"/>
        </w:trPr>
        <w:tc>
          <w:tcPr>
            <w:tcW w:w="2975" w:type="dxa"/>
            <w:vAlign w:val="center"/>
          </w:tcPr>
          <w:p w14:paraId="062A7BB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Zachowanie przy temperaturze lejności</w:t>
            </w:r>
          </w:p>
        </w:tc>
        <w:tc>
          <w:tcPr>
            <w:tcW w:w="2976" w:type="dxa"/>
            <w:vAlign w:val="center"/>
          </w:tcPr>
          <w:p w14:paraId="26D8F82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13880-6[72]</w:t>
            </w:r>
          </w:p>
        </w:tc>
        <w:tc>
          <w:tcPr>
            <w:tcW w:w="2976" w:type="dxa"/>
            <w:vAlign w:val="center"/>
          </w:tcPr>
          <w:p w14:paraId="6CB5578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Homogeniczny</w:t>
            </w:r>
          </w:p>
        </w:tc>
      </w:tr>
      <w:tr w:rsidR="00FA4899" w:rsidRPr="00FA4899" w14:paraId="52507353" w14:textId="77777777" w:rsidTr="008F7A94">
        <w:trPr>
          <w:jc w:val="center"/>
        </w:trPr>
        <w:tc>
          <w:tcPr>
            <w:tcW w:w="2975" w:type="dxa"/>
            <w:vAlign w:val="center"/>
          </w:tcPr>
          <w:p w14:paraId="1FFBFDF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Temperatura mięknienia PiK</w:t>
            </w:r>
          </w:p>
        </w:tc>
        <w:tc>
          <w:tcPr>
            <w:tcW w:w="2976" w:type="dxa"/>
            <w:vAlign w:val="center"/>
          </w:tcPr>
          <w:p w14:paraId="214B6C8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1427[22]</w:t>
            </w:r>
          </w:p>
        </w:tc>
        <w:tc>
          <w:tcPr>
            <w:tcW w:w="2976" w:type="dxa"/>
            <w:vAlign w:val="center"/>
          </w:tcPr>
          <w:p w14:paraId="658FA24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≥80°C</w:t>
            </w:r>
          </w:p>
        </w:tc>
      </w:tr>
      <w:tr w:rsidR="00FA4899" w:rsidRPr="00FA4899" w14:paraId="1FE1625F" w14:textId="77777777" w:rsidTr="008F7A94">
        <w:trPr>
          <w:jc w:val="center"/>
        </w:trPr>
        <w:tc>
          <w:tcPr>
            <w:tcW w:w="2975" w:type="dxa"/>
            <w:vAlign w:val="center"/>
          </w:tcPr>
          <w:p w14:paraId="73651D9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Penetracja stożkiem w 25°C, 5 s, 150 g</w:t>
            </w:r>
          </w:p>
        </w:tc>
        <w:tc>
          <w:tcPr>
            <w:tcW w:w="2976" w:type="dxa"/>
            <w:vAlign w:val="center"/>
          </w:tcPr>
          <w:p w14:paraId="092C9C39" w14:textId="77777777" w:rsidR="00F45500" w:rsidRPr="00FA4899" w:rsidRDefault="00F45500" w:rsidP="008F7A94">
            <w:pPr>
              <w:tabs>
                <w:tab w:val="left" w:pos="300"/>
                <w:tab w:val="center" w:pos="1380"/>
              </w:tabs>
              <w:jc w:val="center"/>
              <w:rPr>
                <w:rFonts w:ascii="Arial" w:hAnsi="Arial" w:cs="Arial"/>
                <w:color w:val="000000" w:themeColor="text1"/>
                <w:sz w:val="18"/>
                <w:szCs w:val="18"/>
              </w:rPr>
            </w:pPr>
            <w:r w:rsidRPr="00FA4899">
              <w:rPr>
                <w:rFonts w:ascii="Arial" w:hAnsi="Arial" w:cs="Arial"/>
                <w:color w:val="000000" w:themeColor="text1"/>
                <w:sz w:val="18"/>
                <w:szCs w:val="18"/>
              </w:rPr>
              <w:t>PN-EN 13880-2[69]</w:t>
            </w:r>
          </w:p>
        </w:tc>
        <w:tc>
          <w:tcPr>
            <w:tcW w:w="2976" w:type="dxa"/>
            <w:vAlign w:val="center"/>
          </w:tcPr>
          <w:p w14:paraId="0F71E81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30 do 60  0,1 mm</w:t>
            </w:r>
          </w:p>
        </w:tc>
      </w:tr>
      <w:tr w:rsidR="00FA4899" w:rsidRPr="00FA4899" w14:paraId="018EF537" w14:textId="77777777" w:rsidTr="008F7A94">
        <w:trPr>
          <w:jc w:val="center"/>
        </w:trPr>
        <w:tc>
          <w:tcPr>
            <w:tcW w:w="2975" w:type="dxa"/>
            <w:vAlign w:val="center"/>
          </w:tcPr>
          <w:p w14:paraId="248789D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spływanie</w:t>
            </w:r>
          </w:p>
        </w:tc>
        <w:tc>
          <w:tcPr>
            <w:tcW w:w="2976" w:type="dxa"/>
            <w:vAlign w:val="center"/>
          </w:tcPr>
          <w:p w14:paraId="7EBFC0D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13880-5[71]</w:t>
            </w:r>
          </w:p>
        </w:tc>
        <w:tc>
          <w:tcPr>
            <w:tcW w:w="2976" w:type="dxa"/>
            <w:vAlign w:val="center"/>
          </w:tcPr>
          <w:p w14:paraId="1D55D9B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≤5,0 mm</w:t>
            </w:r>
          </w:p>
        </w:tc>
      </w:tr>
      <w:tr w:rsidR="00FA4899" w:rsidRPr="00FA4899" w14:paraId="225CDBE6" w14:textId="77777777" w:rsidTr="008F7A94">
        <w:trPr>
          <w:jc w:val="center"/>
        </w:trPr>
        <w:tc>
          <w:tcPr>
            <w:tcW w:w="2975" w:type="dxa"/>
            <w:vAlign w:val="center"/>
          </w:tcPr>
          <w:p w14:paraId="6461F26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Odprężenie sprężyste (odbojność)</w:t>
            </w:r>
          </w:p>
        </w:tc>
        <w:tc>
          <w:tcPr>
            <w:tcW w:w="2976" w:type="dxa"/>
            <w:vAlign w:val="center"/>
          </w:tcPr>
          <w:p w14:paraId="1C9C644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13380-3[70]</w:t>
            </w:r>
          </w:p>
        </w:tc>
        <w:tc>
          <w:tcPr>
            <w:tcW w:w="2976" w:type="dxa"/>
            <w:vAlign w:val="center"/>
          </w:tcPr>
          <w:p w14:paraId="36C0ED5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10-50%</w:t>
            </w:r>
          </w:p>
        </w:tc>
      </w:tr>
      <w:tr w:rsidR="00FA4899" w:rsidRPr="00FA4899" w14:paraId="20F0C9B7" w14:textId="77777777" w:rsidTr="008F7A94">
        <w:trPr>
          <w:jc w:val="center"/>
        </w:trPr>
        <w:tc>
          <w:tcPr>
            <w:tcW w:w="2975" w:type="dxa"/>
            <w:vAlign w:val="center"/>
          </w:tcPr>
          <w:p w14:paraId="5F6CC51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Wydłużenie nieciągłe (próba przyczepności ), po 5 h, -10°C</w:t>
            </w:r>
          </w:p>
        </w:tc>
        <w:tc>
          <w:tcPr>
            <w:tcW w:w="2976" w:type="dxa"/>
            <w:vAlign w:val="center"/>
          </w:tcPr>
          <w:p w14:paraId="6AD3037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13880-13[73]</w:t>
            </w:r>
          </w:p>
        </w:tc>
        <w:tc>
          <w:tcPr>
            <w:tcW w:w="2976" w:type="dxa"/>
            <w:vAlign w:val="center"/>
          </w:tcPr>
          <w:p w14:paraId="3C37BCF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 mm</w:t>
            </w:r>
          </w:p>
          <w:p w14:paraId="41597BD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≤0,75 N/mm</w:t>
            </w:r>
            <w:r w:rsidRPr="00FA4899">
              <w:rPr>
                <w:rFonts w:ascii="Arial" w:hAnsi="Arial" w:cs="Arial"/>
                <w:color w:val="000000" w:themeColor="text1"/>
                <w:sz w:val="18"/>
                <w:szCs w:val="18"/>
                <w:vertAlign w:val="superscript"/>
              </w:rPr>
              <w:t>2</w:t>
            </w:r>
          </w:p>
        </w:tc>
      </w:tr>
    </w:tbl>
    <w:p w14:paraId="50772674" w14:textId="77777777" w:rsidR="00F45500" w:rsidRPr="00FA4899" w:rsidRDefault="00F45500" w:rsidP="00F45500">
      <w:pPr>
        <w:spacing w:before="24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15. Wymagania wobec zalew drogowych na gorąco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FA4899" w:rsidRPr="00FA4899" w14:paraId="5728E119" w14:textId="77777777" w:rsidTr="008F7A94">
        <w:trPr>
          <w:jc w:val="center"/>
        </w:trPr>
        <w:tc>
          <w:tcPr>
            <w:tcW w:w="2943" w:type="dxa"/>
            <w:vAlign w:val="center"/>
          </w:tcPr>
          <w:p w14:paraId="060B1A18"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Właściwości</w:t>
            </w:r>
          </w:p>
        </w:tc>
        <w:tc>
          <w:tcPr>
            <w:tcW w:w="2977" w:type="dxa"/>
            <w:vAlign w:val="center"/>
          </w:tcPr>
          <w:p w14:paraId="72F4B80C"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Metoda badawcza</w:t>
            </w:r>
          </w:p>
        </w:tc>
        <w:tc>
          <w:tcPr>
            <w:tcW w:w="2977" w:type="dxa"/>
            <w:vAlign w:val="center"/>
          </w:tcPr>
          <w:p w14:paraId="3145A071" w14:textId="77777777" w:rsidR="00F45500" w:rsidRPr="00FA4899" w:rsidRDefault="00F45500" w:rsidP="008F7A94">
            <w:pPr>
              <w:spacing w:before="120" w:after="120"/>
              <w:jc w:val="center"/>
              <w:rPr>
                <w:rFonts w:ascii="Arial" w:hAnsi="Arial" w:cs="Arial"/>
                <w:color w:val="000000" w:themeColor="text1"/>
                <w:sz w:val="18"/>
                <w:szCs w:val="18"/>
              </w:rPr>
            </w:pPr>
            <w:r w:rsidRPr="00FA4899">
              <w:rPr>
                <w:rFonts w:ascii="Arial" w:hAnsi="Arial" w:cs="Arial"/>
                <w:color w:val="000000" w:themeColor="text1"/>
                <w:sz w:val="18"/>
                <w:szCs w:val="18"/>
              </w:rPr>
              <w:t>Wymagania dla typu</w:t>
            </w:r>
          </w:p>
        </w:tc>
      </w:tr>
      <w:tr w:rsidR="00FA4899" w:rsidRPr="00FA4899" w14:paraId="7B96AE76" w14:textId="77777777" w:rsidTr="008F7A94">
        <w:trPr>
          <w:jc w:val="center"/>
        </w:trPr>
        <w:tc>
          <w:tcPr>
            <w:tcW w:w="2943" w:type="dxa"/>
            <w:vAlign w:val="center"/>
          </w:tcPr>
          <w:p w14:paraId="565051F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 EN 14188-1 tablica 2 punkty od 1 do 11.2.8.</w:t>
            </w:r>
          </w:p>
        </w:tc>
        <w:tc>
          <w:tcPr>
            <w:tcW w:w="2977" w:type="dxa"/>
            <w:vAlign w:val="center"/>
          </w:tcPr>
          <w:p w14:paraId="6264B74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14188-1[65]</w:t>
            </w:r>
          </w:p>
        </w:tc>
        <w:tc>
          <w:tcPr>
            <w:tcW w:w="2977" w:type="dxa"/>
            <w:vAlign w:val="center"/>
          </w:tcPr>
          <w:p w14:paraId="4CD752F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 1</w:t>
            </w:r>
          </w:p>
        </w:tc>
      </w:tr>
    </w:tbl>
    <w:p w14:paraId="5EAFD1D0"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Składowanie materiałów termoplastycznych jest dozwolone tylko w oryginalnych opakowaniach producenta, w warunkach określonych w aprobacie technicznej.</w:t>
      </w:r>
    </w:p>
    <w:p w14:paraId="1A10F69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uszczelnienia krawędzi należy stosować asfalt drogowy wg PN-EN 12591 [24], asfalt modyfikowany polimerami wg PN-EN 14023 [64] „metoda na gorąco”. Dopuszcza się inne rodzaje lepiszcza wg norm lub aprobat technicznych.</w:t>
      </w:r>
    </w:p>
    <w:p w14:paraId="17D123DA" w14:textId="77777777" w:rsidR="00F45500" w:rsidRPr="00FA4899" w:rsidRDefault="00F45500" w:rsidP="00F45500">
      <w:pPr>
        <w:pStyle w:val="Nagwek2"/>
        <w:numPr>
          <w:ilvl w:val="1"/>
          <w:numId w:val="30"/>
        </w:numPr>
        <w:tabs>
          <w:tab w:val="left" w:pos="7938"/>
        </w:tabs>
        <w:overflowPunct/>
        <w:autoSpaceDE/>
        <w:spacing w:before="60"/>
        <w:jc w:val="both"/>
        <w:textAlignment w:val="auto"/>
        <w:rPr>
          <w:color w:val="000000" w:themeColor="text1"/>
          <w:sz w:val="18"/>
          <w:szCs w:val="18"/>
        </w:rPr>
      </w:pPr>
      <w:r w:rsidRPr="00FA4899">
        <w:rPr>
          <w:color w:val="000000" w:themeColor="text1"/>
          <w:sz w:val="18"/>
          <w:szCs w:val="18"/>
        </w:rPr>
        <w:t>2.7. Materiały do złączenia warstw konstrukcji</w:t>
      </w:r>
    </w:p>
    <w:p w14:paraId="4D59149F" w14:textId="77777777" w:rsidR="00F45500" w:rsidRPr="00FA4899" w:rsidRDefault="00F45500" w:rsidP="00F45500">
      <w:pPr>
        <w:tabs>
          <w:tab w:val="left" w:pos="-2694"/>
        </w:tabs>
        <w:jc w:val="both"/>
        <w:rPr>
          <w:rFonts w:ascii="Arial" w:hAnsi="Arial" w:cs="Arial"/>
          <w:color w:val="000000" w:themeColor="text1"/>
          <w:sz w:val="18"/>
          <w:szCs w:val="18"/>
        </w:rPr>
      </w:pPr>
      <w:r w:rsidRPr="00FA4899">
        <w:rPr>
          <w:rFonts w:ascii="Arial" w:hAnsi="Arial" w:cs="Arial"/>
          <w:color w:val="000000" w:themeColor="text1"/>
          <w:sz w:val="18"/>
          <w:szCs w:val="18"/>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6D78FAF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Spośród rodzajów emulsji wymienionych w Załączniku krajowym NA [62a] do normy PN-EN 13808 [62], należy stosować emulsje oznaczone kodem ZM. </w:t>
      </w:r>
    </w:p>
    <w:p w14:paraId="5540C27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Właściwości i przeznaczenie emulsji asfaltowych oraz sposób ich składowania opisano w OST D-04.03.01a [2]. </w:t>
      </w:r>
    </w:p>
    <w:p w14:paraId="3070A53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2.8. Dodatki do mieszanki mineralno-asfaltowej</w:t>
      </w:r>
    </w:p>
    <w:p w14:paraId="6C7E4CD2"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Mogą być stosowane dodatki stabilizujące lub modyfikujące. Pochodzenie, rodzaj i właściwości dodatków powinny być deklarowane. </w:t>
      </w:r>
    </w:p>
    <w:p w14:paraId="44561671"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Należy używać tylko materiałów składowych o ustalonej przydatności. Ustalenie przydatności powinno wynikać co najmniej jednego z następujących dokumentów:</w:t>
      </w:r>
    </w:p>
    <w:p w14:paraId="35A7B429" w14:textId="77777777" w:rsidR="00F45500" w:rsidRPr="00FA4899" w:rsidRDefault="00F45500" w:rsidP="00C12426">
      <w:pPr>
        <w:numPr>
          <w:ilvl w:val="0"/>
          <w:numId w:val="236"/>
        </w:numPr>
        <w:suppressAutoHyphens w:val="0"/>
        <w:autoSpaceDN w:val="0"/>
        <w:adjustRightInd w:val="0"/>
        <w:ind w:left="426" w:right="-57"/>
        <w:jc w:val="both"/>
        <w:rPr>
          <w:rFonts w:ascii="Arial" w:hAnsi="Arial" w:cs="Arial"/>
          <w:color w:val="000000" w:themeColor="text1"/>
          <w:sz w:val="18"/>
          <w:szCs w:val="18"/>
        </w:rPr>
      </w:pPr>
      <w:r w:rsidRPr="00FA4899">
        <w:rPr>
          <w:rFonts w:ascii="Arial" w:hAnsi="Arial" w:cs="Arial"/>
          <w:color w:val="000000" w:themeColor="text1"/>
          <w:sz w:val="18"/>
          <w:szCs w:val="18"/>
        </w:rPr>
        <w:t>Normy Europejskiej,</w:t>
      </w:r>
    </w:p>
    <w:p w14:paraId="7DB74AD4" w14:textId="77777777" w:rsidR="00F45500" w:rsidRPr="00FA4899" w:rsidRDefault="00F45500" w:rsidP="00C12426">
      <w:pPr>
        <w:numPr>
          <w:ilvl w:val="0"/>
          <w:numId w:val="236"/>
        </w:numPr>
        <w:suppressAutoHyphens w:val="0"/>
        <w:autoSpaceDN w:val="0"/>
        <w:adjustRightInd w:val="0"/>
        <w:ind w:left="426" w:right="-57"/>
        <w:jc w:val="both"/>
        <w:rPr>
          <w:rFonts w:ascii="Arial" w:hAnsi="Arial" w:cs="Arial"/>
          <w:color w:val="000000" w:themeColor="text1"/>
          <w:sz w:val="18"/>
          <w:szCs w:val="18"/>
        </w:rPr>
      </w:pPr>
      <w:r w:rsidRPr="00FA4899">
        <w:rPr>
          <w:rFonts w:ascii="Arial" w:hAnsi="Arial" w:cs="Arial"/>
          <w:color w:val="000000" w:themeColor="text1"/>
          <w:sz w:val="18"/>
          <w:szCs w:val="18"/>
        </w:rPr>
        <w:t>europejskiej aprobaty technicznej,</w:t>
      </w:r>
    </w:p>
    <w:p w14:paraId="7BBEA138" w14:textId="77777777" w:rsidR="00F45500" w:rsidRPr="00FA4899" w:rsidRDefault="00F45500" w:rsidP="00C12426">
      <w:pPr>
        <w:numPr>
          <w:ilvl w:val="0"/>
          <w:numId w:val="236"/>
        </w:numPr>
        <w:suppressAutoHyphens w:val="0"/>
        <w:autoSpaceDN w:val="0"/>
        <w:adjustRightInd w:val="0"/>
        <w:ind w:left="426" w:right="-57"/>
        <w:jc w:val="both"/>
        <w:rPr>
          <w:rFonts w:ascii="Arial" w:hAnsi="Arial" w:cs="Arial"/>
          <w:color w:val="000000" w:themeColor="text1"/>
          <w:sz w:val="18"/>
          <w:szCs w:val="18"/>
        </w:rPr>
      </w:pPr>
      <w:r w:rsidRPr="00FA4899">
        <w:rPr>
          <w:rFonts w:ascii="Arial" w:hAnsi="Arial" w:cs="Arial"/>
          <w:color w:val="000000" w:themeColor="text1"/>
          <w:sz w:val="18"/>
          <w:szCs w:val="18"/>
        </w:rPr>
        <w:t>specyfikacji materiałowych opartych na potwierdzonych pozytywnych zastosowaniach w nawierzchniach asfaltowych. Wykaz należy dostarczyć w celu udowodnienia przydatności. Wykaz może być oparty na badaniach w połączeniu z dowodami w praktyce.</w:t>
      </w:r>
    </w:p>
    <w:p w14:paraId="5B3BEB6F"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Zaleca się stosowanie do mieszanki mineralno-asfaltowej środka obniżającego temperaturę produkcji i układania. </w:t>
      </w:r>
    </w:p>
    <w:p w14:paraId="24C3F88A"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mieszanki mineralno-asfaltowej  może być stosowany dodatek asfaltu naturalnego wg PN-EN 13108-4 [51], załącznik B. </w:t>
      </w:r>
    </w:p>
    <w:p w14:paraId="0D22793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2.9. Skład mieszanki mineralno-asfaltowej</w:t>
      </w:r>
    </w:p>
    <w:p w14:paraId="7E91C7F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w:t>
      </w:r>
      <w:r w:rsidRPr="00FA4899">
        <w:rPr>
          <w:rFonts w:ascii="Arial" w:hAnsi="Arial" w:cs="Arial"/>
          <w:color w:val="000000" w:themeColor="text1"/>
          <w:sz w:val="18"/>
          <w:szCs w:val="18"/>
          <w:vertAlign w:val="subscript"/>
        </w:rPr>
        <w:t>min</w:t>
      </w:r>
      <w:r w:rsidRPr="00FA4899">
        <w:rPr>
          <w:rFonts w:ascii="Arial" w:hAnsi="Arial" w:cs="Arial"/>
          <w:color w:val="000000" w:themeColor="text1"/>
          <w:sz w:val="18"/>
          <w:szCs w:val="18"/>
        </w:rPr>
        <w:t xml:space="preserve"> i temperatur zagęszczania próbek.</w:t>
      </w:r>
    </w:p>
    <w:p w14:paraId="39B222E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Uziarnienie mieszanki mineralnej oraz minimalna zawartość lepiszcza podane są w tablicy 17.</w:t>
      </w:r>
    </w:p>
    <w:p w14:paraId="01F1EAA3" w14:textId="77777777" w:rsidR="00F45500" w:rsidRPr="00FA4899" w:rsidRDefault="00F45500" w:rsidP="00F45500">
      <w:pPr>
        <w:rPr>
          <w:rFonts w:ascii="Arial" w:hAnsi="Arial" w:cs="Arial"/>
          <w:color w:val="000000" w:themeColor="text1"/>
          <w:sz w:val="18"/>
          <w:szCs w:val="18"/>
        </w:rPr>
      </w:pPr>
    </w:p>
    <w:p w14:paraId="38C32637" w14:textId="77777777" w:rsidR="00F45500" w:rsidRPr="00FA4899" w:rsidRDefault="00F45500" w:rsidP="00F45500">
      <w:pPr>
        <w:tabs>
          <w:tab w:val="left" w:pos="1134"/>
        </w:tabs>
        <w:spacing w:before="240" w:after="120"/>
        <w:ind w:left="1134" w:hanging="1134"/>
        <w:jc w:val="both"/>
        <w:rPr>
          <w:rFonts w:ascii="Arial" w:hAnsi="Arial" w:cs="Arial"/>
          <w:color w:val="000000" w:themeColor="text1"/>
          <w:sz w:val="18"/>
          <w:szCs w:val="18"/>
        </w:rPr>
      </w:pPr>
      <w:r w:rsidRPr="00FA4899">
        <w:rPr>
          <w:rFonts w:ascii="Arial" w:hAnsi="Arial" w:cs="Arial"/>
          <w:color w:val="000000" w:themeColor="text1"/>
          <w:sz w:val="18"/>
          <w:szCs w:val="18"/>
        </w:rPr>
        <w:t>Tablica 17.</w:t>
      </w:r>
      <w:r w:rsidRPr="00FA4899">
        <w:rPr>
          <w:rFonts w:ascii="Arial" w:hAnsi="Arial" w:cs="Arial"/>
          <w:color w:val="000000" w:themeColor="text1"/>
          <w:sz w:val="18"/>
          <w:szCs w:val="18"/>
        </w:rPr>
        <w:tab/>
        <w:t xml:space="preserve">Uziarnienie mieszanki mineralnej oraz zawartość lepiszcza do betonu asfaltowego do warstwy ścieralnej dla ruchu KR3-KR6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591"/>
        <w:gridCol w:w="960"/>
        <w:gridCol w:w="1080"/>
        <w:gridCol w:w="1103"/>
      </w:tblGrid>
      <w:tr w:rsidR="00FA4899" w:rsidRPr="00FA4899" w14:paraId="676F62E2" w14:textId="77777777" w:rsidTr="008F7A94">
        <w:trPr>
          <w:jc w:val="center"/>
        </w:trPr>
        <w:tc>
          <w:tcPr>
            <w:tcW w:w="4077" w:type="dxa"/>
            <w:vMerge w:val="restart"/>
            <w:vAlign w:val="center"/>
          </w:tcPr>
          <w:p w14:paraId="319DCBE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3734" w:type="dxa"/>
            <w:gridSpan w:val="4"/>
            <w:vAlign w:val="center"/>
          </w:tcPr>
          <w:p w14:paraId="0DA3FEB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Przesiew,   [% (m/m)]</w:t>
            </w:r>
          </w:p>
        </w:tc>
      </w:tr>
      <w:tr w:rsidR="00FA4899" w:rsidRPr="00FA4899" w14:paraId="05A9A0AB" w14:textId="77777777" w:rsidTr="008F7A94">
        <w:trPr>
          <w:jc w:val="center"/>
        </w:trPr>
        <w:tc>
          <w:tcPr>
            <w:tcW w:w="4077" w:type="dxa"/>
            <w:vMerge/>
            <w:vAlign w:val="center"/>
          </w:tcPr>
          <w:p w14:paraId="37315EFB" w14:textId="77777777" w:rsidR="00F45500" w:rsidRPr="00FA4899" w:rsidRDefault="00F45500" w:rsidP="008F7A94">
            <w:pPr>
              <w:jc w:val="center"/>
              <w:rPr>
                <w:rFonts w:ascii="Arial" w:hAnsi="Arial" w:cs="Arial"/>
                <w:color w:val="000000" w:themeColor="text1"/>
                <w:sz w:val="18"/>
                <w:szCs w:val="18"/>
              </w:rPr>
            </w:pPr>
          </w:p>
        </w:tc>
        <w:tc>
          <w:tcPr>
            <w:tcW w:w="1551" w:type="dxa"/>
            <w:gridSpan w:val="2"/>
            <w:vAlign w:val="center"/>
          </w:tcPr>
          <w:p w14:paraId="7C1585B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AC8S</w:t>
            </w:r>
          </w:p>
        </w:tc>
        <w:tc>
          <w:tcPr>
            <w:tcW w:w="2183" w:type="dxa"/>
            <w:gridSpan w:val="2"/>
            <w:vAlign w:val="center"/>
          </w:tcPr>
          <w:p w14:paraId="60B7C91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AC11S</w:t>
            </w:r>
          </w:p>
        </w:tc>
      </w:tr>
      <w:tr w:rsidR="00FA4899" w:rsidRPr="00FA4899" w14:paraId="67720A19" w14:textId="77777777" w:rsidTr="008F7A94">
        <w:trPr>
          <w:jc w:val="center"/>
        </w:trPr>
        <w:tc>
          <w:tcPr>
            <w:tcW w:w="4077" w:type="dxa"/>
            <w:vAlign w:val="center"/>
          </w:tcPr>
          <w:p w14:paraId="57856D8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Wymiar sita #, [mm]</w:t>
            </w:r>
          </w:p>
        </w:tc>
        <w:tc>
          <w:tcPr>
            <w:tcW w:w="591" w:type="dxa"/>
            <w:vAlign w:val="center"/>
          </w:tcPr>
          <w:p w14:paraId="34C7B0B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w:t>
            </w:r>
          </w:p>
        </w:tc>
        <w:tc>
          <w:tcPr>
            <w:tcW w:w="960" w:type="dxa"/>
            <w:vAlign w:val="center"/>
          </w:tcPr>
          <w:p w14:paraId="6BD3C3D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w:t>
            </w:r>
          </w:p>
        </w:tc>
        <w:tc>
          <w:tcPr>
            <w:tcW w:w="1080" w:type="dxa"/>
            <w:vAlign w:val="center"/>
          </w:tcPr>
          <w:p w14:paraId="360DA52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w:t>
            </w:r>
          </w:p>
        </w:tc>
        <w:tc>
          <w:tcPr>
            <w:tcW w:w="1103" w:type="dxa"/>
            <w:vAlign w:val="center"/>
          </w:tcPr>
          <w:p w14:paraId="448618C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w:t>
            </w:r>
          </w:p>
        </w:tc>
      </w:tr>
      <w:tr w:rsidR="00FA4899" w:rsidRPr="00FA4899" w14:paraId="757605AF" w14:textId="77777777" w:rsidTr="008F7A94">
        <w:trPr>
          <w:jc w:val="center"/>
        </w:trPr>
        <w:tc>
          <w:tcPr>
            <w:tcW w:w="4077" w:type="dxa"/>
            <w:vAlign w:val="center"/>
          </w:tcPr>
          <w:p w14:paraId="1CFA3F9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591" w:type="dxa"/>
            <w:vAlign w:val="center"/>
          </w:tcPr>
          <w:p w14:paraId="4765796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960" w:type="dxa"/>
            <w:vAlign w:val="center"/>
          </w:tcPr>
          <w:p w14:paraId="1AEEB16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080" w:type="dxa"/>
            <w:vAlign w:val="center"/>
          </w:tcPr>
          <w:p w14:paraId="52182EC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c>
          <w:tcPr>
            <w:tcW w:w="1103" w:type="dxa"/>
            <w:vAlign w:val="center"/>
          </w:tcPr>
          <w:p w14:paraId="04C7864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r>
      <w:tr w:rsidR="00FA4899" w:rsidRPr="00FA4899" w14:paraId="22B82480" w14:textId="77777777" w:rsidTr="008F7A94">
        <w:trPr>
          <w:jc w:val="center"/>
        </w:trPr>
        <w:tc>
          <w:tcPr>
            <w:tcW w:w="4077" w:type="dxa"/>
            <w:vAlign w:val="center"/>
          </w:tcPr>
          <w:p w14:paraId="4BC512D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11,2</w:t>
            </w:r>
          </w:p>
        </w:tc>
        <w:tc>
          <w:tcPr>
            <w:tcW w:w="591" w:type="dxa"/>
            <w:vAlign w:val="center"/>
          </w:tcPr>
          <w:p w14:paraId="6271B81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c>
          <w:tcPr>
            <w:tcW w:w="960" w:type="dxa"/>
            <w:vAlign w:val="center"/>
          </w:tcPr>
          <w:p w14:paraId="3FAF7A2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1080" w:type="dxa"/>
            <w:vAlign w:val="center"/>
          </w:tcPr>
          <w:p w14:paraId="49EF294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90</w:t>
            </w:r>
          </w:p>
        </w:tc>
        <w:tc>
          <w:tcPr>
            <w:tcW w:w="1103" w:type="dxa"/>
            <w:vAlign w:val="center"/>
          </w:tcPr>
          <w:p w14:paraId="770F583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r>
      <w:tr w:rsidR="00FA4899" w:rsidRPr="00FA4899" w14:paraId="2786A14B" w14:textId="77777777" w:rsidTr="008F7A94">
        <w:trPr>
          <w:jc w:val="center"/>
        </w:trPr>
        <w:tc>
          <w:tcPr>
            <w:tcW w:w="4077" w:type="dxa"/>
            <w:vAlign w:val="center"/>
          </w:tcPr>
          <w:p w14:paraId="0D5D195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591" w:type="dxa"/>
            <w:vAlign w:val="center"/>
          </w:tcPr>
          <w:p w14:paraId="47A20C7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90</w:t>
            </w:r>
          </w:p>
        </w:tc>
        <w:tc>
          <w:tcPr>
            <w:tcW w:w="960" w:type="dxa"/>
            <w:vAlign w:val="center"/>
          </w:tcPr>
          <w:p w14:paraId="2EC47C8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100</w:t>
            </w:r>
          </w:p>
        </w:tc>
        <w:tc>
          <w:tcPr>
            <w:tcW w:w="1080" w:type="dxa"/>
            <w:vAlign w:val="center"/>
          </w:tcPr>
          <w:p w14:paraId="42EB393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60</w:t>
            </w:r>
          </w:p>
        </w:tc>
        <w:tc>
          <w:tcPr>
            <w:tcW w:w="1103" w:type="dxa"/>
            <w:vAlign w:val="center"/>
          </w:tcPr>
          <w:p w14:paraId="54FDCBF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90</w:t>
            </w:r>
          </w:p>
        </w:tc>
      </w:tr>
      <w:tr w:rsidR="00FA4899" w:rsidRPr="00FA4899" w14:paraId="6129FBF9" w14:textId="77777777" w:rsidTr="008F7A94">
        <w:trPr>
          <w:jc w:val="center"/>
        </w:trPr>
        <w:tc>
          <w:tcPr>
            <w:tcW w:w="4077" w:type="dxa"/>
            <w:vAlign w:val="center"/>
          </w:tcPr>
          <w:p w14:paraId="72E6769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5,6</w:t>
            </w:r>
          </w:p>
        </w:tc>
        <w:tc>
          <w:tcPr>
            <w:tcW w:w="591" w:type="dxa"/>
            <w:vAlign w:val="center"/>
          </w:tcPr>
          <w:p w14:paraId="0E5F549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60</w:t>
            </w:r>
          </w:p>
        </w:tc>
        <w:tc>
          <w:tcPr>
            <w:tcW w:w="960" w:type="dxa"/>
            <w:vAlign w:val="center"/>
          </w:tcPr>
          <w:p w14:paraId="7A3E173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80</w:t>
            </w:r>
          </w:p>
        </w:tc>
        <w:tc>
          <w:tcPr>
            <w:tcW w:w="1080" w:type="dxa"/>
            <w:vAlign w:val="center"/>
          </w:tcPr>
          <w:p w14:paraId="3B0DE024" w14:textId="77777777" w:rsidR="00F45500" w:rsidRPr="00FA4899" w:rsidRDefault="00F45500" w:rsidP="008F7A94">
            <w:pPr>
              <w:tabs>
                <w:tab w:val="left" w:pos="285"/>
                <w:tab w:val="center" w:pos="342"/>
              </w:tabs>
              <w:jc w:val="center"/>
              <w:rPr>
                <w:rFonts w:ascii="Arial" w:hAnsi="Arial" w:cs="Arial"/>
                <w:color w:val="000000" w:themeColor="text1"/>
                <w:sz w:val="18"/>
                <w:szCs w:val="18"/>
              </w:rPr>
            </w:pPr>
            <w:r w:rsidRPr="00FA4899">
              <w:rPr>
                <w:rFonts w:ascii="Arial" w:hAnsi="Arial" w:cs="Arial"/>
                <w:color w:val="000000" w:themeColor="text1"/>
                <w:sz w:val="18"/>
                <w:szCs w:val="18"/>
              </w:rPr>
              <w:t>48</w:t>
            </w:r>
          </w:p>
        </w:tc>
        <w:tc>
          <w:tcPr>
            <w:tcW w:w="1103" w:type="dxa"/>
            <w:vAlign w:val="center"/>
          </w:tcPr>
          <w:p w14:paraId="1E5C976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75</w:t>
            </w:r>
          </w:p>
        </w:tc>
      </w:tr>
      <w:tr w:rsidR="00FA4899" w:rsidRPr="00FA4899" w14:paraId="350AD752" w14:textId="77777777" w:rsidTr="008F7A94">
        <w:trPr>
          <w:jc w:val="center"/>
        </w:trPr>
        <w:tc>
          <w:tcPr>
            <w:tcW w:w="4077" w:type="dxa"/>
            <w:vAlign w:val="center"/>
          </w:tcPr>
          <w:p w14:paraId="22B4755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591" w:type="dxa"/>
            <w:vAlign w:val="center"/>
          </w:tcPr>
          <w:p w14:paraId="000599E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48</w:t>
            </w:r>
          </w:p>
        </w:tc>
        <w:tc>
          <w:tcPr>
            <w:tcW w:w="960" w:type="dxa"/>
            <w:vAlign w:val="center"/>
          </w:tcPr>
          <w:p w14:paraId="71EE78A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60</w:t>
            </w:r>
          </w:p>
        </w:tc>
        <w:tc>
          <w:tcPr>
            <w:tcW w:w="1080" w:type="dxa"/>
            <w:vAlign w:val="center"/>
          </w:tcPr>
          <w:p w14:paraId="649785E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42</w:t>
            </w:r>
          </w:p>
        </w:tc>
        <w:tc>
          <w:tcPr>
            <w:tcW w:w="1103" w:type="dxa"/>
            <w:vAlign w:val="center"/>
          </w:tcPr>
          <w:p w14:paraId="23F97BB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60</w:t>
            </w:r>
          </w:p>
        </w:tc>
      </w:tr>
      <w:tr w:rsidR="00FA4899" w:rsidRPr="00FA4899" w14:paraId="34858FC4" w14:textId="77777777" w:rsidTr="008F7A94">
        <w:trPr>
          <w:jc w:val="center"/>
        </w:trPr>
        <w:tc>
          <w:tcPr>
            <w:tcW w:w="4077" w:type="dxa"/>
            <w:vAlign w:val="center"/>
          </w:tcPr>
          <w:p w14:paraId="7BF32A1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591" w:type="dxa"/>
            <w:vAlign w:val="center"/>
          </w:tcPr>
          <w:p w14:paraId="3AA2DB9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960" w:type="dxa"/>
            <w:vAlign w:val="center"/>
          </w:tcPr>
          <w:p w14:paraId="14CF403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55</w:t>
            </w:r>
          </w:p>
        </w:tc>
        <w:tc>
          <w:tcPr>
            <w:tcW w:w="1080" w:type="dxa"/>
            <w:vAlign w:val="center"/>
          </w:tcPr>
          <w:p w14:paraId="6DE0652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35</w:t>
            </w:r>
          </w:p>
        </w:tc>
        <w:tc>
          <w:tcPr>
            <w:tcW w:w="1103" w:type="dxa"/>
            <w:vAlign w:val="center"/>
          </w:tcPr>
          <w:p w14:paraId="5496B40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50</w:t>
            </w:r>
          </w:p>
        </w:tc>
      </w:tr>
      <w:tr w:rsidR="00FA4899" w:rsidRPr="00FA4899" w14:paraId="49B0F747" w14:textId="77777777" w:rsidTr="008F7A94">
        <w:trPr>
          <w:jc w:val="center"/>
        </w:trPr>
        <w:tc>
          <w:tcPr>
            <w:tcW w:w="4077" w:type="dxa"/>
            <w:vAlign w:val="center"/>
          </w:tcPr>
          <w:p w14:paraId="02E92B8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0,125</w:t>
            </w:r>
          </w:p>
        </w:tc>
        <w:tc>
          <w:tcPr>
            <w:tcW w:w="591" w:type="dxa"/>
            <w:vAlign w:val="center"/>
          </w:tcPr>
          <w:p w14:paraId="4637549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960" w:type="dxa"/>
            <w:vAlign w:val="center"/>
          </w:tcPr>
          <w:p w14:paraId="53B45B4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22</w:t>
            </w:r>
          </w:p>
        </w:tc>
        <w:tc>
          <w:tcPr>
            <w:tcW w:w="1080" w:type="dxa"/>
            <w:vAlign w:val="center"/>
          </w:tcPr>
          <w:p w14:paraId="491E956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103" w:type="dxa"/>
            <w:vAlign w:val="center"/>
          </w:tcPr>
          <w:p w14:paraId="3556456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r>
      <w:tr w:rsidR="00FA4899" w:rsidRPr="00FA4899" w14:paraId="55B0ECA7" w14:textId="77777777" w:rsidTr="008F7A94">
        <w:trPr>
          <w:jc w:val="center"/>
        </w:trPr>
        <w:tc>
          <w:tcPr>
            <w:tcW w:w="4077" w:type="dxa"/>
            <w:vAlign w:val="center"/>
          </w:tcPr>
          <w:p w14:paraId="250B327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0,063</w:t>
            </w:r>
          </w:p>
        </w:tc>
        <w:tc>
          <w:tcPr>
            <w:tcW w:w="591" w:type="dxa"/>
            <w:vAlign w:val="center"/>
          </w:tcPr>
          <w:p w14:paraId="399CBB2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w:t>
            </w:r>
          </w:p>
        </w:tc>
        <w:tc>
          <w:tcPr>
            <w:tcW w:w="960" w:type="dxa"/>
            <w:vAlign w:val="center"/>
          </w:tcPr>
          <w:p w14:paraId="4CC3B30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12,0</w:t>
            </w:r>
          </w:p>
        </w:tc>
        <w:tc>
          <w:tcPr>
            <w:tcW w:w="1080" w:type="dxa"/>
            <w:vAlign w:val="center"/>
          </w:tcPr>
          <w:p w14:paraId="0AB8362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103" w:type="dxa"/>
            <w:vAlign w:val="center"/>
          </w:tcPr>
          <w:p w14:paraId="5801BCB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11,0</w:t>
            </w:r>
          </w:p>
        </w:tc>
      </w:tr>
      <w:tr w:rsidR="00FA4899" w:rsidRPr="00FA4899" w14:paraId="6C4D6C88" w14:textId="77777777" w:rsidTr="008F7A94">
        <w:trPr>
          <w:jc w:val="center"/>
        </w:trPr>
        <w:tc>
          <w:tcPr>
            <w:tcW w:w="4077" w:type="dxa"/>
            <w:vAlign w:val="center"/>
          </w:tcPr>
          <w:p w14:paraId="7F73A366" w14:textId="77777777" w:rsidR="00F45500" w:rsidRPr="00FA4899" w:rsidRDefault="00F45500" w:rsidP="008F7A94">
            <w:pPr>
              <w:spacing w:before="60" w:after="60"/>
              <w:jc w:val="center"/>
              <w:rPr>
                <w:rFonts w:ascii="Arial" w:hAnsi="Arial" w:cs="Arial"/>
                <w:color w:val="000000" w:themeColor="text1"/>
                <w:sz w:val="18"/>
                <w:szCs w:val="18"/>
                <w:vertAlign w:val="superscript"/>
              </w:rPr>
            </w:pPr>
            <w:r w:rsidRPr="00FA4899">
              <w:rPr>
                <w:rFonts w:ascii="Arial" w:hAnsi="Arial" w:cs="Arial"/>
                <w:color w:val="000000" w:themeColor="text1"/>
                <w:sz w:val="18"/>
                <w:szCs w:val="18"/>
              </w:rPr>
              <w:t>Zawartość lepiszcza, minimum</w:t>
            </w:r>
            <w:r w:rsidRPr="00FA4899">
              <w:rPr>
                <w:rFonts w:ascii="Arial" w:hAnsi="Arial" w:cs="Arial"/>
                <w:color w:val="000000" w:themeColor="text1"/>
                <w:sz w:val="18"/>
                <w:szCs w:val="18"/>
                <w:vertAlign w:val="superscript"/>
              </w:rPr>
              <w:t>*)</w:t>
            </w:r>
          </w:p>
        </w:tc>
        <w:tc>
          <w:tcPr>
            <w:tcW w:w="1551" w:type="dxa"/>
            <w:gridSpan w:val="2"/>
            <w:vAlign w:val="center"/>
          </w:tcPr>
          <w:p w14:paraId="12506D01"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B</w:t>
            </w:r>
            <w:r w:rsidRPr="00FA4899">
              <w:rPr>
                <w:rFonts w:ascii="Arial" w:hAnsi="Arial" w:cs="Arial"/>
                <w:color w:val="000000" w:themeColor="text1"/>
                <w:sz w:val="18"/>
                <w:szCs w:val="18"/>
                <w:vertAlign w:val="subscript"/>
              </w:rPr>
              <w:t>min5,8</w:t>
            </w:r>
          </w:p>
        </w:tc>
        <w:tc>
          <w:tcPr>
            <w:tcW w:w="2183" w:type="dxa"/>
            <w:gridSpan w:val="2"/>
            <w:vAlign w:val="center"/>
          </w:tcPr>
          <w:p w14:paraId="32727709"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B</w:t>
            </w:r>
            <w:r w:rsidRPr="00FA4899">
              <w:rPr>
                <w:rFonts w:ascii="Arial" w:hAnsi="Arial" w:cs="Arial"/>
                <w:color w:val="000000" w:themeColor="text1"/>
                <w:sz w:val="18"/>
                <w:szCs w:val="18"/>
                <w:vertAlign w:val="subscript"/>
              </w:rPr>
              <w:t>min5,8</w:t>
            </w:r>
          </w:p>
        </w:tc>
      </w:tr>
      <w:tr w:rsidR="00FA4899" w:rsidRPr="00FA4899" w14:paraId="3D8A8DD6" w14:textId="77777777" w:rsidTr="008F7A94">
        <w:trPr>
          <w:jc w:val="center"/>
        </w:trPr>
        <w:tc>
          <w:tcPr>
            <w:tcW w:w="7811" w:type="dxa"/>
            <w:gridSpan w:val="5"/>
          </w:tcPr>
          <w:p w14:paraId="71499C8F" w14:textId="77777777" w:rsidR="00F45500" w:rsidRPr="00FA4899" w:rsidRDefault="00F45500" w:rsidP="008F7A94">
            <w:pPr>
              <w:tabs>
                <w:tab w:val="left" w:pos="284"/>
              </w:tabs>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w:t>
            </w:r>
            <w:r w:rsidRPr="00FA4899">
              <w:rPr>
                <w:rFonts w:ascii="Arial" w:hAnsi="Arial" w:cs="Arial"/>
                <w:color w:val="000000" w:themeColor="text1"/>
                <w:sz w:val="18"/>
                <w:szCs w:val="18"/>
              </w:rPr>
              <w:tab/>
              <w:t>Minimalna zawartość lepiszcza jest określona przy założonej gęstości mieszanki mineralnej 2,650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Jeżeli stosowana mieszanka mineralna ma inną gęstość (</w:t>
            </w:r>
            <w:r w:rsidRPr="00FA4899">
              <w:rPr>
                <w:rFonts w:ascii="Arial" w:hAnsi="Arial" w:cs="Arial"/>
                <w:i/>
                <w:color w:val="000000" w:themeColor="text1"/>
                <w:sz w:val="18"/>
                <w:szCs w:val="18"/>
              </w:rPr>
              <w:t>ρ</w:t>
            </w:r>
            <w:r w:rsidRPr="00FA4899">
              <w:rPr>
                <w:rFonts w:ascii="Arial" w:hAnsi="Arial" w:cs="Arial"/>
                <w:color w:val="000000" w:themeColor="text1"/>
                <w:sz w:val="18"/>
                <w:szCs w:val="18"/>
                <w:vertAlign w:val="subscript"/>
              </w:rPr>
              <w:t>d</w:t>
            </w:r>
            <w:r w:rsidRPr="00FA4899">
              <w:rPr>
                <w:rFonts w:ascii="Arial" w:hAnsi="Arial" w:cs="Arial"/>
                <w:color w:val="000000" w:themeColor="text1"/>
                <w:sz w:val="18"/>
                <w:szCs w:val="18"/>
              </w:rPr>
              <w:t xml:space="preserve">), to do wyznaczenia minimalnej zawartości lepiszcza podaną wartość należy pomnożyć przez współczynnik </w:t>
            </w:r>
            <w:r w:rsidRPr="00FA4899">
              <w:rPr>
                <w:rFonts w:ascii="Arial" w:hAnsi="Arial" w:cs="Arial"/>
                <w:color w:val="000000" w:themeColor="text1"/>
                <w:position w:val="-6"/>
                <w:sz w:val="18"/>
                <w:szCs w:val="18"/>
              </w:rPr>
              <w:object w:dxaOrig="240" w:dyaOrig="220" w14:anchorId="2DF76656">
                <v:shape id="_x0000_i1030" type="#_x0000_t75" style="width:12.25pt;height:11.55pt" o:ole="">
                  <v:imagedata r:id="rId38" o:title=""/>
                </v:shape>
                <o:OLEObject Type="Embed" ProgID="Equation.3" ShapeID="_x0000_i1030" DrawAspect="Content" ObjectID="_1776680082" r:id="rId42"/>
              </w:object>
            </w:r>
            <w:r w:rsidRPr="00FA4899">
              <w:rPr>
                <w:rFonts w:ascii="Arial" w:hAnsi="Arial" w:cs="Arial"/>
                <w:color w:val="000000" w:themeColor="text1"/>
                <w:sz w:val="18"/>
                <w:szCs w:val="18"/>
              </w:rPr>
              <w:t xml:space="preserve"> według równania:</w:t>
            </w:r>
          </w:p>
          <w:p w14:paraId="3007FD3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position w:val="-30"/>
                <w:sz w:val="18"/>
                <w:szCs w:val="18"/>
              </w:rPr>
              <w:object w:dxaOrig="880" w:dyaOrig="680" w14:anchorId="071DB55B">
                <v:shape id="_x0000_i1031" type="#_x0000_t75" style="width:44.15pt;height:33.3pt" o:ole="">
                  <v:imagedata r:id="rId40" o:title=""/>
                </v:shape>
                <o:OLEObject Type="Embed" ProgID="Equation.3" ShapeID="_x0000_i1031" DrawAspect="Content" ObjectID="_1776680083" r:id="rId43"/>
              </w:object>
            </w:r>
          </w:p>
        </w:tc>
      </w:tr>
    </w:tbl>
    <w:p w14:paraId="07701693" w14:textId="77777777" w:rsidR="00F45500" w:rsidRPr="00FA4899" w:rsidRDefault="00F45500" w:rsidP="00F45500">
      <w:pPr>
        <w:pStyle w:val="Nagwek2"/>
        <w:numPr>
          <w:ilvl w:val="1"/>
          <w:numId w:val="30"/>
        </w:numPr>
        <w:overflowPunct/>
        <w:autoSpaceDE/>
        <w:jc w:val="both"/>
        <w:textAlignment w:val="auto"/>
        <w:rPr>
          <w:color w:val="000000" w:themeColor="text1"/>
          <w:sz w:val="18"/>
          <w:szCs w:val="18"/>
        </w:rPr>
      </w:pPr>
      <w:r w:rsidRPr="00FA4899">
        <w:rPr>
          <w:color w:val="000000" w:themeColor="text1"/>
          <w:sz w:val="18"/>
          <w:szCs w:val="18"/>
        </w:rPr>
        <w:t>2.10. Właściwości mieszaki mineralno-asfaltowej do wykonania betonu asfaltowego do warstwy ścieralnej</w:t>
      </w:r>
    </w:p>
    <w:p w14:paraId="721EB1F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Wymagane właściwości mieszanki mineralno-asfaltowej podane są w tablicy  19.</w:t>
      </w:r>
    </w:p>
    <w:p w14:paraId="1E9EED4F" w14:textId="77777777" w:rsidR="00F45500" w:rsidRPr="00FA4899" w:rsidRDefault="00F45500" w:rsidP="00F45500">
      <w:pPr>
        <w:tabs>
          <w:tab w:val="left" w:pos="1440"/>
        </w:tabs>
        <w:spacing w:before="120" w:after="120"/>
        <w:ind w:left="1440" w:hanging="1440"/>
        <w:jc w:val="both"/>
        <w:rPr>
          <w:rFonts w:ascii="Arial" w:hAnsi="Arial" w:cs="Arial"/>
          <w:color w:val="000000" w:themeColor="text1"/>
          <w:sz w:val="18"/>
          <w:szCs w:val="18"/>
        </w:rPr>
      </w:pPr>
      <w:r w:rsidRPr="00FA4899">
        <w:rPr>
          <w:rFonts w:ascii="Arial" w:hAnsi="Arial" w:cs="Arial"/>
          <w:color w:val="000000" w:themeColor="text1"/>
          <w:sz w:val="18"/>
          <w:szCs w:val="18"/>
        </w:rPr>
        <w:t xml:space="preserve">Tablica 19. Wymagane właściwości mieszanki mineralno-asfaltowej do warstwy ścieralnej, dla ruchu KR3 ÷ KR4 </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1571"/>
        <w:gridCol w:w="3008"/>
        <w:gridCol w:w="2309"/>
      </w:tblGrid>
      <w:tr w:rsidR="00FA4899" w:rsidRPr="00FA4899" w14:paraId="682554EE" w14:textId="77777777" w:rsidTr="008F7A94">
        <w:trPr>
          <w:jc w:val="center"/>
        </w:trPr>
        <w:tc>
          <w:tcPr>
            <w:tcW w:w="1908" w:type="dxa"/>
          </w:tcPr>
          <w:p w14:paraId="5202C4BE" w14:textId="77777777" w:rsidR="00F45500" w:rsidRPr="00FA4899" w:rsidRDefault="00F45500" w:rsidP="008F7A94">
            <w:pPr>
              <w:jc w:val="both"/>
              <w:rPr>
                <w:rFonts w:ascii="Arial" w:hAnsi="Arial" w:cs="Arial"/>
                <w:color w:val="000000" w:themeColor="text1"/>
                <w:sz w:val="18"/>
                <w:szCs w:val="18"/>
              </w:rPr>
            </w:pPr>
          </w:p>
          <w:p w14:paraId="4F428D1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Właściwość</w:t>
            </w:r>
          </w:p>
        </w:tc>
        <w:tc>
          <w:tcPr>
            <w:tcW w:w="1571" w:type="dxa"/>
          </w:tcPr>
          <w:p w14:paraId="472B333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 xml:space="preserve">Warunki </w:t>
            </w:r>
            <w:r w:rsidRPr="00FA4899">
              <w:rPr>
                <w:rFonts w:ascii="Arial" w:hAnsi="Arial" w:cs="Arial"/>
                <w:color w:val="000000" w:themeColor="text1"/>
                <w:sz w:val="18"/>
                <w:szCs w:val="18"/>
              </w:rPr>
              <w:lastRenderedPageBreak/>
              <w:t xml:space="preserve">zagęszczania wg PN-EN </w:t>
            </w:r>
          </w:p>
          <w:p w14:paraId="5F58EE5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13108-20  [52]</w:t>
            </w:r>
          </w:p>
        </w:tc>
        <w:tc>
          <w:tcPr>
            <w:tcW w:w="3008" w:type="dxa"/>
          </w:tcPr>
          <w:p w14:paraId="71BB86BE" w14:textId="77777777" w:rsidR="00F45500" w:rsidRPr="00FA4899" w:rsidRDefault="00F45500" w:rsidP="008F7A94">
            <w:pPr>
              <w:jc w:val="both"/>
              <w:rPr>
                <w:rFonts w:ascii="Arial" w:hAnsi="Arial" w:cs="Arial"/>
                <w:color w:val="000000" w:themeColor="text1"/>
                <w:sz w:val="18"/>
                <w:szCs w:val="18"/>
              </w:rPr>
            </w:pPr>
          </w:p>
          <w:p w14:paraId="422D27C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Metoda i warunki badania</w:t>
            </w:r>
          </w:p>
        </w:tc>
        <w:tc>
          <w:tcPr>
            <w:tcW w:w="2309" w:type="dxa"/>
            <w:vAlign w:val="center"/>
          </w:tcPr>
          <w:p w14:paraId="595ACCFC" w14:textId="77777777" w:rsidR="00F45500" w:rsidRPr="00FA4899" w:rsidRDefault="00F45500" w:rsidP="008F7A94">
            <w:pPr>
              <w:jc w:val="center"/>
              <w:rPr>
                <w:rFonts w:ascii="Arial" w:hAnsi="Arial" w:cs="Arial"/>
                <w:color w:val="000000" w:themeColor="text1"/>
                <w:sz w:val="18"/>
                <w:szCs w:val="18"/>
              </w:rPr>
            </w:pPr>
          </w:p>
          <w:p w14:paraId="0B76D06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AC11S</w:t>
            </w:r>
          </w:p>
        </w:tc>
      </w:tr>
      <w:tr w:rsidR="00FA4899" w:rsidRPr="00FA4899" w14:paraId="7E944EFC" w14:textId="77777777" w:rsidTr="008F7A94">
        <w:trPr>
          <w:jc w:val="center"/>
        </w:trPr>
        <w:tc>
          <w:tcPr>
            <w:tcW w:w="1908" w:type="dxa"/>
            <w:vAlign w:val="center"/>
          </w:tcPr>
          <w:p w14:paraId="7B382F0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Zawartość wolnych przestrzeni</w:t>
            </w:r>
          </w:p>
        </w:tc>
        <w:tc>
          <w:tcPr>
            <w:tcW w:w="1571" w:type="dxa"/>
            <w:vAlign w:val="center"/>
          </w:tcPr>
          <w:p w14:paraId="357160C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C.1.2,</w:t>
            </w:r>
          </w:p>
          <w:p w14:paraId="599AC3E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ubijanie, 2×75 uderzeń</w:t>
            </w:r>
          </w:p>
        </w:tc>
        <w:tc>
          <w:tcPr>
            <w:tcW w:w="3008" w:type="dxa"/>
            <w:vAlign w:val="center"/>
          </w:tcPr>
          <w:p w14:paraId="215965C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12697-8 [35], p. 4</w:t>
            </w:r>
          </w:p>
        </w:tc>
        <w:tc>
          <w:tcPr>
            <w:tcW w:w="2309" w:type="dxa"/>
            <w:vAlign w:val="center"/>
          </w:tcPr>
          <w:p w14:paraId="7DA36C3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V</w:t>
            </w:r>
            <w:r w:rsidRPr="00FA4899">
              <w:rPr>
                <w:rFonts w:ascii="Arial" w:hAnsi="Arial" w:cs="Arial"/>
                <w:color w:val="000000" w:themeColor="text1"/>
                <w:sz w:val="18"/>
                <w:szCs w:val="18"/>
                <w:vertAlign w:val="subscript"/>
              </w:rPr>
              <w:t>min2,0</w:t>
            </w:r>
          </w:p>
          <w:p w14:paraId="017B9F2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V</w:t>
            </w:r>
            <w:r w:rsidRPr="00FA4899">
              <w:rPr>
                <w:rFonts w:ascii="Arial" w:hAnsi="Arial" w:cs="Arial"/>
                <w:color w:val="000000" w:themeColor="text1"/>
                <w:sz w:val="18"/>
                <w:szCs w:val="18"/>
                <w:vertAlign w:val="subscript"/>
              </w:rPr>
              <w:t>max4</w:t>
            </w:r>
          </w:p>
        </w:tc>
      </w:tr>
      <w:tr w:rsidR="00FA4899" w:rsidRPr="00FA4899" w14:paraId="2F8C0DE8" w14:textId="77777777" w:rsidTr="008F7A94">
        <w:trPr>
          <w:jc w:val="center"/>
        </w:trPr>
        <w:tc>
          <w:tcPr>
            <w:tcW w:w="1908" w:type="dxa"/>
            <w:vAlign w:val="center"/>
          </w:tcPr>
          <w:p w14:paraId="1AA71AE0"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 xml:space="preserve">Odporność na deformacje trwałe </w:t>
            </w:r>
            <w:r w:rsidRPr="00FA4899">
              <w:rPr>
                <w:rFonts w:ascii="Arial" w:hAnsi="Arial" w:cs="Arial"/>
                <w:color w:val="000000" w:themeColor="text1"/>
                <w:sz w:val="18"/>
                <w:szCs w:val="18"/>
                <w:vertAlign w:val="superscript"/>
              </w:rPr>
              <w:t>a), c)</w:t>
            </w:r>
          </w:p>
        </w:tc>
        <w:tc>
          <w:tcPr>
            <w:tcW w:w="1571" w:type="dxa"/>
            <w:vAlign w:val="center"/>
          </w:tcPr>
          <w:p w14:paraId="17BED60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C.1.20, wałowanie,</w:t>
            </w:r>
          </w:p>
          <w:p w14:paraId="0F2565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w:t>
            </w:r>
            <w:r w:rsidRPr="00FA4899">
              <w:rPr>
                <w:rFonts w:ascii="Arial" w:hAnsi="Arial" w:cs="Arial"/>
                <w:color w:val="000000" w:themeColor="text1"/>
                <w:sz w:val="18"/>
                <w:szCs w:val="18"/>
                <w:vertAlign w:val="subscript"/>
              </w:rPr>
              <w:t>98</w:t>
            </w:r>
            <w:r w:rsidRPr="00FA4899">
              <w:rPr>
                <w:rFonts w:ascii="Arial" w:hAnsi="Arial" w:cs="Arial"/>
                <w:color w:val="000000" w:themeColor="text1"/>
                <w:sz w:val="18"/>
                <w:szCs w:val="18"/>
              </w:rPr>
              <w:t>-P</w:t>
            </w:r>
            <w:r w:rsidRPr="00FA4899">
              <w:rPr>
                <w:rFonts w:ascii="Arial" w:hAnsi="Arial" w:cs="Arial"/>
                <w:color w:val="000000" w:themeColor="text1"/>
                <w:sz w:val="18"/>
                <w:szCs w:val="18"/>
                <w:vertAlign w:val="subscript"/>
              </w:rPr>
              <w:t>100</w:t>
            </w:r>
          </w:p>
        </w:tc>
        <w:tc>
          <w:tcPr>
            <w:tcW w:w="3008" w:type="dxa"/>
            <w:vAlign w:val="center"/>
          </w:tcPr>
          <w:p w14:paraId="28A322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12697-22[40], metoda B       w powietrzu, PN-EN 13108-20, D.1.6,60°C, 10 000 cykli [52]</w:t>
            </w:r>
          </w:p>
        </w:tc>
        <w:tc>
          <w:tcPr>
            <w:tcW w:w="2309" w:type="dxa"/>
            <w:vAlign w:val="center"/>
          </w:tcPr>
          <w:p w14:paraId="15717236" w14:textId="77777777" w:rsidR="00F45500" w:rsidRPr="00FA4899" w:rsidRDefault="00F45500" w:rsidP="008F7A94">
            <w:pPr>
              <w:jc w:val="center"/>
              <w:rPr>
                <w:rFonts w:ascii="Arial" w:hAnsi="Arial" w:cs="Arial"/>
                <w:color w:val="000000" w:themeColor="text1"/>
                <w:sz w:val="18"/>
                <w:szCs w:val="18"/>
                <w:vertAlign w:val="subscript"/>
              </w:rPr>
            </w:pPr>
            <w:r w:rsidRPr="00FA4899">
              <w:rPr>
                <w:rFonts w:ascii="Arial" w:hAnsi="Arial" w:cs="Arial"/>
                <w:i/>
                <w:color w:val="000000" w:themeColor="text1"/>
                <w:sz w:val="18"/>
                <w:szCs w:val="18"/>
              </w:rPr>
              <w:t>WTS</w:t>
            </w:r>
            <w:r w:rsidRPr="00FA4899">
              <w:rPr>
                <w:rFonts w:ascii="Arial" w:hAnsi="Arial" w:cs="Arial"/>
                <w:color w:val="000000" w:themeColor="text1"/>
                <w:sz w:val="18"/>
                <w:szCs w:val="18"/>
                <w:vertAlign w:val="subscript"/>
              </w:rPr>
              <w:t>AIR 0,15</w:t>
            </w:r>
          </w:p>
          <w:p w14:paraId="3C37462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PRD</w:t>
            </w:r>
            <w:r w:rsidRPr="00FA4899">
              <w:rPr>
                <w:rFonts w:ascii="Arial" w:hAnsi="Arial" w:cs="Arial"/>
                <w:color w:val="000000" w:themeColor="text1"/>
                <w:sz w:val="18"/>
                <w:szCs w:val="18"/>
                <w:vertAlign w:val="subscript"/>
              </w:rPr>
              <w:t>AIR9,0</w:t>
            </w:r>
          </w:p>
        </w:tc>
      </w:tr>
      <w:tr w:rsidR="00FA4899" w:rsidRPr="00FA4899" w14:paraId="74F0629F" w14:textId="77777777" w:rsidTr="008F7A94">
        <w:trPr>
          <w:jc w:val="center"/>
        </w:trPr>
        <w:tc>
          <w:tcPr>
            <w:tcW w:w="1908" w:type="dxa"/>
            <w:vAlign w:val="center"/>
          </w:tcPr>
          <w:p w14:paraId="2AFE43C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Odporność na działanie wody</w:t>
            </w:r>
          </w:p>
        </w:tc>
        <w:tc>
          <w:tcPr>
            <w:tcW w:w="1571" w:type="dxa"/>
            <w:vAlign w:val="center"/>
          </w:tcPr>
          <w:p w14:paraId="777B734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C.1.1,</w:t>
            </w:r>
          </w:p>
          <w:p w14:paraId="56031F6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ubijanie, 2×35 uderzeń</w:t>
            </w:r>
          </w:p>
        </w:tc>
        <w:tc>
          <w:tcPr>
            <w:tcW w:w="3008" w:type="dxa"/>
            <w:vAlign w:val="center"/>
          </w:tcPr>
          <w:p w14:paraId="50D952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PN-EN 12697-12 [37], przechowywanie w 40°C z jednym cyklem zamrażania, </w:t>
            </w:r>
          </w:p>
          <w:p w14:paraId="3C50BAAD" w14:textId="77777777" w:rsidR="00F45500" w:rsidRPr="00FA4899" w:rsidRDefault="00F45500" w:rsidP="008F7A94">
            <w:pPr>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 xml:space="preserve">badanie w 25°C  </w:t>
            </w:r>
            <w:r w:rsidRPr="00FA4899">
              <w:rPr>
                <w:rFonts w:ascii="Arial" w:hAnsi="Arial" w:cs="Arial"/>
                <w:color w:val="000000" w:themeColor="text1"/>
                <w:sz w:val="18"/>
                <w:szCs w:val="18"/>
                <w:vertAlign w:val="superscript"/>
              </w:rPr>
              <w:t>b)</w:t>
            </w:r>
          </w:p>
        </w:tc>
        <w:tc>
          <w:tcPr>
            <w:tcW w:w="2309" w:type="dxa"/>
            <w:vAlign w:val="center"/>
          </w:tcPr>
          <w:p w14:paraId="00165CB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i/>
                <w:color w:val="000000" w:themeColor="text1"/>
                <w:sz w:val="18"/>
                <w:szCs w:val="18"/>
              </w:rPr>
              <w:t>ITSR</w:t>
            </w:r>
            <w:r w:rsidRPr="00FA4899">
              <w:rPr>
                <w:rFonts w:ascii="Arial" w:hAnsi="Arial" w:cs="Arial"/>
                <w:color w:val="000000" w:themeColor="text1"/>
                <w:sz w:val="18"/>
                <w:szCs w:val="18"/>
                <w:vertAlign w:val="subscript"/>
              </w:rPr>
              <w:t>90</w:t>
            </w:r>
          </w:p>
        </w:tc>
      </w:tr>
      <w:tr w:rsidR="00FA4899" w:rsidRPr="00FA4899" w14:paraId="6CB51EE1" w14:textId="77777777" w:rsidTr="008F7A94">
        <w:tblPrEx>
          <w:tblCellMar>
            <w:left w:w="70" w:type="dxa"/>
            <w:right w:w="70" w:type="dxa"/>
          </w:tblCellMar>
          <w:tblLook w:val="0000" w:firstRow="0" w:lastRow="0" w:firstColumn="0" w:lastColumn="0" w:noHBand="0" w:noVBand="0"/>
        </w:tblPrEx>
        <w:trPr>
          <w:trHeight w:val="514"/>
          <w:jc w:val="center"/>
        </w:trPr>
        <w:tc>
          <w:tcPr>
            <w:tcW w:w="8796" w:type="dxa"/>
            <w:gridSpan w:val="4"/>
          </w:tcPr>
          <w:p w14:paraId="45047529" w14:textId="77777777" w:rsidR="00F45500" w:rsidRPr="00FA4899" w:rsidRDefault="00F45500" w:rsidP="008F7A94">
            <w:pPr>
              <w:tabs>
                <w:tab w:val="left" w:pos="180"/>
              </w:tabs>
              <w:ind w:left="180" w:hanging="142"/>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a)</w:t>
            </w:r>
            <w:r w:rsidRPr="00FA4899">
              <w:rPr>
                <w:rFonts w:ascii="Arial" w:hAnsi="Arial" w:cs="Arial"/>
                <w:color w:val="000000" w:themeColor="text1"/>
                <w:sz w:val="18"/>
                <w:szCs w:val="18"/>
              </w:rPr>
              <w:tab/>
              <w:t>Grubość plyty: AC8, AC11  40mm</w:t>
            </w:r>
          </w:p>
          <w:p w14:paraId="570F6FB3" w14:textId="77777777" w:rsidR="00F45500" w:rsidRPr="00FA4899" w:rsidRDefault="00F45500" w:rsidP="008F7A94">
            <w:pPr>
              <w:tabs>
                <w:tab w:val="left" w:pos="180"/>
              </w:tabs>
              <w:ind w:left="180" w:hanging="142"/>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b)</w:t>
            </w:r>
            <w:r w:rsidRPr="00FA4899">
              <w:rPr>
                <w:rFonts w:ascii="Arial" w:hAnsi="Arial" w:cs="Arial"/>
                <w:color w:val="000000" w:themeColor="text1"/>
                <w:sz w:val="18"/>
                <w:szCs w:val="18"/>
              </w:rPr>
              <w:tab/>
              <w:t>Ujednoliconą procedurę badania odporności na działanie wody podano w WT-2 2014 [80] w załączniku 1</w:t>
            </w:r>
          </w:p>
          <w:p w14:paraId="063CFCA6" w14:textId="77777777" w:rsidR="00F45500" w:rsidRPr="00FA4899" w:rsidRDefault="00F45500" w:rsidP="008F7A94">
            <w:pPr>
              <w:tabs>
                <w:tab w:val="left" w:pos="180"/>
              </w:tabs>
              <w:ind w:left="180" w:hanging="142"/>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c)</w:t>
            </w:r>
            <w:r w:rsidRPr="00FA4899">
              <w:rPr>
                <w:rFonts w:ascii="Arial" w:hAnsi="Arial" w:cs="Arial"/>
                <w:color w:val="000000" w:themeColor="text1"/>
                <w:sz w:val="18"/>
                <w:szCs w:val="18"/>
              </w:rPr>
              <w:t>Procedurę kondycjonowania krótkoterminowego mma przed zagęszczeniem próbek do badań podano w WT-2 2014 [80] w załączniku 2</w:t>
            </w:r>
          </w:p>
        </w:tc>
      </w:tr>
    </w:tbl>
    <w:p w14:paraId="7B6E8EE0" w14:textId="77777777" w:rsidR="00F45500" w:rsidRPr="00FA4899" w:rsidRDefault="002562DC" w:rsidP="00B9283B">
      <w:pPr>
        <w:pStyle w:val="Nagwek2"/>
        <w:rPr>
          <w:i w:val="0"/>
          <w:color w:val="000000" w:themeColor="text1"/>
        </w:rPr>
      </w:pPr>
      <w:bookmarkStart w:id="312" w:name="_Toc462133768"/>
      <w:r w:rsidRPr="00FA4899">
        <w:rPr>
          <w:i w:val="0"/>
          <w:color w:val="000000" w:themeColor="text1"/>
        </w:rPr>
        <w:t>3. SPRZĘT</w:t>
      </w:r>
      <w:bookmarkEnd w:id="312"/>
    </w:p>
    <w:p w14:paraId="5B6C325E"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3.1. Ogólne wymagania dotyczące sprzętu</w:t>
      </w:r>
    </w:p>
    <w:p w14:paraId="60D517E3"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6A02543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stosowany do wykonania robót</w:t>
      </w:r>
    </w:p>
    <w:p w14:paraId="7665289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21D29FDE"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wytwórnia (otaczarka</w:t>
      </w:r>
      <w:r w:rsidRPr="00FA4899">
        <w:rPr>
          <w:rFonts w:ascii="Arial" w:hAnsi="Arial" w:cs="Arial"/>
          <w:b/>
          <w:color w:val="000000" w:themeColor="text1"/>
          <w:sz w:val="18"/>
          <w:szCs w:val="18"/>
        </w:rPr>
        <w:t>)</w:t>
      </w:r>
      <w:r w:rsidRPr="00FA4899">
        <w:rPr>
          <w:rFonts w:ascii="Arial" w:hAnsi="Arial" w:cs="Arial"/>
          <w:color w:val="000000" w:themeColor="text1"/>
          <w:sz w:val="18"/>
          <w:szCs w:val="18"/>
        </w:rPr>
        <w:t xml:space="preserve">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Wytwórnia powinna być wyposażona w termometry (urządzenia pomiarowe) pozwalające na ciągłe monitorowanie temperatury poszczególnych materiałów, na różnych etapach przygotowywania materiałów, jak i na wyjściu z mieszalnika,</w:t>
      </w:r>
    </w:p>
    <w:p w14:paraId="284BC2EB"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układarka gąsienicowa, z elektronicznym sterowaniem równości układanej warstwy,</w:t>
      </w:r>
    </w:p>
    <w:p w14:paraId="7D817ED8"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skrapiarka,</w:t>
      </w:r>
    </w:p>
    <w:p w14:paraId="6BEC1DA0"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walce stalowe gładkie, </w:t>
      </w:r>
    </w:p>
    <w:p w14:paraId="5C397863"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lekka rozsypywarka kruszywa,</w:t>
      </w:r>
    </w:p>
    <w:p w14:paraId="23CC5225"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szczotki mechaniczne i/lub inne urządzenia czyszczące,</w:t>
      </w:r>
    </w:p>
    <w:p w14:paraId="707829A8"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samochody samowyładowcze z przykryciem brezentowym lub termosami,</w:t>
      </w:r>
    </w:p>
    <w:p w14:paraId="4CE31887" w14:textId="77777777" w:rsidR="00F45500" w:rsidRPr="00FA4899"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FA4899">
        <w:rPr>
          <w:rFonts w:ascii="Arial" w:hAnsi="Arial" w:cs="Arial"/>
          <w:color w:val="000000" w:themeColor="text1"/>
          <w:sz w:val="18"/>
          <w:szCs w:val="18"/>
        </w:rPr>
        <w:t>sprzęt drobny.</w:t>
      </w:r>
    </w:p>
    <w:p w14:paraId="3F30CEA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Sprzęt powinien odpowiadać wymaganiom określonym w dokumentacji projektowej, ST, instrukcjach producentów lub propozycji Wykonawcy i powinien być zaakceptowany przez Inżyniera.</w:t>
      </w:r>
    </w:p>
    <w:p w14:paraId="4E75C8AB" w14:textId="77777777" w:rsidR="00F45500" w:rsidRPr="00FA4899" w:rsidRDefault="002562DC" w:rsidP="00B9283B">
      <w:pPr>
        <w:pStyle w:val="Nagwek2"/>
        <w:rPr>
          <w:i w:val="0"/>
          <w:color w:val="000000" w:themeColor="text1"/>
        </w:rPr>
      </w:pPr>
      <w:bookmarkStart w:id="313" w:name="_Toc462133769"/>
      <w:r w:rsidRPr="00FA4899">
        <w:rPr>
          <w:i w:val="0"/>
          <w:color w:val="000000" w:themeColor="text1"/>
        </w:rPr>
        <w:t>4. TRANSPORT</w:t>
      </w:r>
      <w:bookmarkEnd w:id="313"/>
    </w:p>
    <w:p w14:paraId="17A031B3"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4.1. Ogólne wymagania dotyczące transportu</w:t>
      </w:r>
    </w:p>
    <w:p w14:paraId="779F50E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r w:rsidRPr="00FA4899">
        <w:rPr>
          <w:rFonts w:ascii="Arial" w:hAnsi="Arial" w:cs="Arial"/>
          <w:color w:val="000000" w:themeColor="text1"/>
          <w:sz w:val="18"/>
          <w:szCs w:val="18"/>
        </w:rPr>
        <w:tab/>
      </w:r>
    </w:p>
    <w:p w14:paraId="35EEB21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4.2. Transport materiałów </w:t>
      </w:r>
    </w:p>
    <w:p w14:paraId="2131E01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14:paraId="116D8DE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Kruszywa można przewozić dowolnymi środkami transportu, w warunkach zabezpieczających je przed zanieczyszczeniem, zmieszaniem z innymi materiałami i nadmiernym zawilgoceniem.</w:t>
      </w:r>
    </w:p>
    <w:p w14:paraId="32E959F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3D2E29E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Środek adhezyjny, w opakowaniu producenta, może być przewożony dowolnymi środkami transportu z uwzględnieniem zaleceń producenta. Opakowanie powinno być zabezpieczone tak, aby nie uległo uszkodzeniu. </w:t>
      </w:r>
    </w:p>
    <w:p w14:paraId="2F0A91C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4388749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w:t>
      </w:r>
      <w:r w:rsidRPr="00FA4899">
        <w:rPr>
          <w:rFonts w:ascii="Arial" w:hAnsi="Arial" w:cs="Arial"/>
          <w:color w:val="000000" w:themeColor="text1"/>
          <w:sz w:val="18"/>
          <w:szCs w:val="18"/>
        </w:rPr>
        <w:lastRenderedPageBreak/>
        <w:t xml:space="preserve">użyciem asfaltu spienionego. W tym zakresie należy kierować się informacjami (zaleceniami) podanymi przez producentów tych środków. </w:t>
      </w:r>
    </w:p>
    <w:p w14:paraId="64ED75C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p>
    <w:p w14:paraId="04CC6AF4" w14:textId="77777777" w:rsidR="00F45500" w:rsidRPr="00FA4899" w:rsidRDefault="002562DC" w:rsidP="00B9283B">
      <w:pPr>
        <w:pStyle w:val="Nagwek2"/>
        <w:rPr>
          <w:i w:val="0"/>
          <w:color w:val="000000" w:themeColor="text1"/>
        </w:rPr>
      </w:pPr>
      <w:bookmarkStart w:id="314" w:name="_Toc462133770"/>
      <w:r w:rsidRPr="00FA4899">
        <w:rPr>
          <w:i w:val="0"/>
          <w:color w:val="000000" w:themeColor="text1"/>
        </w:rPr>
        <w:t>5. WYKONANIE ROBÓT</w:t>
      </w:r>
      <w:bookmarkEnd w:id="314"/>
    </w:p>
    <w:p w14:paraId="312FB855"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5.1. Ogólne zasady wykonania robót</w:t>
      </w:r>
    </w:p>
    <w:p w14:paraId="0EBF565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5D61248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Projektowanie mieszanki mineralno-asfaltowej</w:t>
      </w:r>
    </w:p>
    <w:p w14:paraId="72C3E4E0" w14:textId="77777777" w:rsidR="00F45500" w:rsidRPr="00FA4899" w:rsidRDefault="00F45500" w:rsidP="00F45500">
      <w:pPr>
        <w:ind w:right="-59"/>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dostarczy Inżynierowi do akceptacji projekt składu mieszanki mineralno-asfaltowej (AC11S), wyniki badań laboratoryjnych oraz próbki materiałów pobrane w obecności Inżyniera do wykonania badań kontrolnych przez Zamawiającego.</w:t>
      </w:r>
    </w:p>
    <w:p w14:paraId="6030534B" w14:textId="77777777" w:rsidR="00F45500" w:rsidRPr="00FA4899" w:rsidRDefault="00F45500" w:rsidP="00F45500">
      <w:pPr>
        <w:ind w:right="-59"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Projekt mieszanki mineralno-asfaltowej powinien określać: </w:t>
      </w:r>
    </w:p>
    <w:p w14:paraId="38F85012"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źródło wszystkich zastosowanych materiałów,</w:t>
      </w:r>
    </w:p>
    <w:p w14:paraId="292484A1"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proporcje wszystkich składników mieszanki mineralnej,</w:t>
      </w:r>
    </w:p>
    <w:p w14:paraId="7900CFE7"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punkty graniczne uziarnienia,</w:t>
      </w:r>
    </w:p>
    <w:p w14:paraId="2F34D2B2"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wyniki badań przeprowadzonych w celu określenia właściwości mieszanki i porównanie ich z wymaganiami specyfikacji,</w:t>
      </w:r>
    </w:p>
    <w:p w14:paraId="1883C138"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wyniki badań dotyczących fizycznych właściwości kruszywa, </w:t>
      </w:r>
    </w:p>
    <w:p w14:paraId="119850EC" w14:textId="77777777" w:rsidR="00F45500" w:rsidRPr="00FA4899"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temperaturę wytwarzania i układania mieszanki. </w:t>
      </w:r>
    </w:p>
    <w:p w14:paraId="1B651D77" w14:textId="77777777" w:rsidR="00F45500" w:rsidRPr="00FA4899" w:rsidRDefault="00F45500" w:rsidP="00F45500">
      <w:pPr>
        <w:shd w:val="clear" w:color="auto" w:fill="FFFFFF"/>
        <w:ind w:right="2" w:firstLine="709"/>
        <w:jc w:val="both"/>
        <w:rPr>
          <w:rFonts w:ascii="Arial" w:hAnsi="Arial" w:cs="Arial"/>
          <w:color w:val="000000" w:themeColor="text1"/>
          <w:spacing w:val="1"/>
          <w:sz w:val="18"/>
          <w:szCs w:val="18"/>
        </w:rPr>
      </w:pPr>
      <w:r w:rsidRPr="00FA4899">
        <w:rPr>
          <w:rFonts w:ascii="Arial" w:hAnsi="Arial" w:cs="Arial"/>
          <w:color w:val="000000" w:themeColor="text1"/>
          <w:spacing w:val="1"/>
          <w:sz w:val="18"/>
          <w:szCs w:val="18"/>
        </w:rPr>
        <w:t xml:space="preserve">W zagęszczaniu próbek laboratoryjnych mieszanek mineralno-asfaltowych należy stosować następujące temperatury mieszanki w zależności stosowanego asfaltu: </w:t>
      </w:r>
    </w:p>
    <w:p w14:paraId="11282CC2" w14:textId="77777777" w:rsidR="00F45500" w:rsidRPr="00FA4899" w:rsidRDefault="00F45500" w:rsidP="00C12426">
      <w:pPr>
        <w:widowControl/>
        <w:numPr>
          <w:ilvl w:val="0"/>
          <w:numId w:val="216"/>
        </w:numPr>
        <w:tabs>
          <w:tab w:val="clear" w:pos="454"/>
          <w:tab w:val="num" w:pos="360"/>
        </w:tabs>
        <w:suppressAutoHyphens w:val="0"/>
        <w:autoSpaceDN w:val="0"/>
        <w:adjustRightInd w:val="0"/>
        <w:ind w:left="360" w:hanging="303"/>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PMB 45/80 – 55, PMB 45/80-65, PMB 45/80-80: 145</w:t>
      </w:r>
      <w:r w:rsidRPr="00FA4899">
        <w:rPr>
          <w:rFonts w:ascii="Arial" w:hAnsi="Arial" w:cs="Arial"/>
          <w:color w:val="000000" w:themeColor="text1"/>
          <w:spacing w:val="1"/>
          <w:sz w:val="18"/>
          <w:szCs w:val="18"/>
          <w:lang w:val="en-US"/>
        </w:rPr>
        <w:t>°</w:t>
      </w:r>
      <w:r w:rsidRPr="00FA4899">
        <w:rPr>
          <w:rFonts w:ascii="Arial" w:hAnsi="Arial" w:cs="Arial"/>
          <w:color w:val="000000" w:themeColor="text1"/>
          <w:sz w:val="18"/>
          <w:szCs w:val="18"/>
          <w:lang w:val="en-US"/>
        </w:rPr>
        <w:t>C</w:t>
      </w:r>
      <w:r w:rsidRPr="00FA4899">
        <w:rPr>
          <w:rFonts w:ascii="Arial" w:hAnsi="Arial" w:cs="Arial"/>
          <w:color w:val="000000" w:themeColor="text1"/>
          <w:spacing w:val="1"/>
          <w:sz w:val="18"/>
          <w:szCs w:val="18"/>
          <w:lang w:val="en-US"/>
        </w:rPr>
        <w:t xml:space="preserve">±5°C. </w:t>
      </w:r>
    </w:p>
    <w:p w14:paraId="4D49CFBD" w14:textId="77777777" w:rsidR="00F45500" w:rsidRPr="00FA4899" w:rsidRDefault="00F45500" w:rsidP="00F45500">
      <w:pPr>
        <w:shd w:val="clear" w:color="auto" w:fill="FFFFFF"/>
        <w:ind w:right="2" w:firstLine="709"/>
        <w:jc w:val="both"/>
        <w:rPr>
          <w:rFonts w:ascii="Arial" w:hAnsi="Arial" w:cs="Arial"/>
          <w:color w:val="000000" w:themeColor="text1"/>
          <w:spacing w:val="2"/>
          <w:sz w:val="18"/>
          <w:szCs w:val="18"/>
        </w:rPr>
      </w:pPr>
      <w:r w:rsidRPr="00FA4899">
        <w:rPr>
          <w:rFonts w:ascii="Arial" w:hAnsi="Arial" w:cs="Arial"/>
          <w:color w:val="000000" w:themeColor="text1"/>
          <w:spacing w:val="1"/>
          <w:sz w:val="18"/>
          <w:szCs w:val="18"/>
        </w:rPr>
        <w:t xml:space="preserve">Recepta powinna być zaprojektowana dla konkretnych materiałów, zaakceptowanych przez Inżyniera, do wbudowania i przy wykorzystaniu reprezentatywnych próbek tych materiałów.  </w:t>
      </w:r>
    </w:p>
    <w:p w14:paraId="23B36785" w14:textId="77777777" w:rsidR="00F45500" w:rsidRPr="00FA4899" w:rsidRDefault="00F45500" w:rsidP="00F45500">
      <w:pPr>
        <w:shd w:val="clear" w:color="auto" w:fill="FFFFFF"/>
        <w:ind w:right="2" w:firstLine="709"/>
        <w:jc w:val="both"/>
        <w:rPr>
          <w:rFonts w:ascii="Arial" w:hAnsi="Arial" w:cs="Arial"/>
          <w:color w:val="000000" w:themeColor="text1"/>
          <w:spacing w:val="2"/>
          <w:sz w:val="18"/>
          <w:szCs w:val="18"/>
        </w:rPr>
      </w:pPr>
      <w:r w:rsidRPr="00FA4899">
        <w:rPr>
          <w:rFonts w:ascii="Arial" w:hAnsi="Arial" w:cs="Arial"/>
          <w:color w:val="000000" w:themeColor="text1"/>
          <w:spacing w:val="2"/>
          <w:sz w:val="18"/>
          <w:szCs w:val="18"/>
        </w:rPr>
        <w:t>Jeżeli mieszanka mineralno-asfaltowa jest dostarczana z kilku wytwórni lub od kilku producentów, to należy zapewnić zgodność typu i wymiaru mieszanki oraz spełnienie wymaganej dokumentacji projektowej.</w:t>
      </w:r>
    </w:p>
    <w:p w14:paraId="34971556" w14:textId="77777777" w:rsidR="00F45500" w:rsidRPr="00FA4899" w:rsidRDefault="00F45500" w:rsidP="00F45500">
      <w:pPr>
        <w:shd w:val="clear" w:color="auto" w:fill="FFFFFF"/>
        <w:ind w:right="2" w:firstLine="709"/>
        <w:jc w:val="both"/>
        <w:rPr>
          <w:rFonts w:ascii="Arial" w:hAnsi="Arial" w:cs="Arial"/>
          <w:color w:val="000000" w:themeColor="text1"/>
          <w:spacing w:val="1"/>
          <w:sz w:val="18"/>
          <w:szCs w:val="18"/>
        </w:rPr>
      </w:pPr>
      <w:r w:rsidRPr="00FA4899">
        <w:rPr>
          <w:rFonts w:ascii="Arial" w:hAnsi="Arial" w:cs="Arial"/>
          <w:color w:val="000000" w:themeColor="text1"/>
          <w:spacing w:val="2"/>
          <w:sz w:val="18"/>
          <w:szCs w:val="18"/>
        </w:rPr>
        <w:t xml:space="preserve">Każda zmiana składników mieszanki w czasie trwania robót wymaga akceptacji Inżyniera </w:t>
      </w:r>
      <w:r w:rsidRPr="00FA4899">
        <w:rPr>
          <w:rFonts w:ascii="Arial" w:hAnsi="Arial" w:cs="Arial"/>
          <w:color w:val="000000" w:themeColor="text1"/>
          <w:spacing w:val="1"/>
          <w:sz w:val="18"/>
          <w:szCs w:val="18"/>
        </w:rPr>
        <w:t xml:space="preserve">oraz opracowania nowej recepty i jej zatwierdzenia.  </w:t>
      </w:r>
    </w:p>
    <w:p w14:paraId="231A4AA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42AF9EC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666BCAA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Zaakceptowana recepta stanowi ważną podstawę produkcji.</w:t>
      </w:r>
    </w:p>
    <w:p w14:paraId="504B557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Wytwarzanie mieszanki mineralno-asfaltowej</w:t>
      </w:r>
    </w:p>
    <w:p w14:paraId="751BAC4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FA4899">
        <w:rPr>
          <w:rFonts w:ascii="Arial" w:hAnsi="Arial" w:cs="Arial"/>
          <w:color w:val="000000" w:themeColor="text1"/>
          <w:sz w:val="18"/>
          <w:szCs w:val="18"/>
        </w:rPr>
        <w:noBreakHyphen/>
        <w:t xml:space="preserve">EN 13108-21 [53]. </w:t>
      </w:r>
    </w:p>
    <w:p w14:paraId="41ACC9A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1CC1E05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w pkcie 2.2.</w:t>
      </w:r>
    </w:p>
    <w:p w14:paraId="54C94CEA" w14:textId="77777777" w:rsidR="00F45500" w:rsidRPr="00FA4899" w:rsidRDefault="00F45500" w:rsidP="00F45500">
      <w:pPr>
        <w:ind w:firstLine="708"/>
        <w:jc w:val="both"/>
        <w:rPr>
          <w:rFonts w:ascii="Arial" w:hAnsi="Arial" w:cs="Arial"/>
          <w:color w:val="000000" w:themeColor="text1"/>
          <w:sz w:val="18"/>
          <w:szCs w:val="18"/>
        </w:rPr>
      </w:pPr>
      <w:r w:rsidRPr="00FA4899">
        <w:rPr>
          <w:rFonts w:ascii="Arial" w:hAnsi="Arial" w:cs="Arial"/>
          <w:color w:val="000000" w:themeColor="text1"/>
          <w:sz w:val="18"/>
          <w:szCs w:val="18"/>
        </w:rPr>
        <w:t>Kruszywo (ewentualnie z wypełniaczem) powinno być wysuszone i podgrzane tak, aby mieszanka mineralna uzyskała temperaturę właściwą do otoczenia lepiszczem asfaltowym. Temperatura mieszanki mineralnej nie powinna być wyższa o więcej niż 30</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499893E2"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21. Najwyższa i najniższa temperatura mieszanki 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FA4899" w:rsidRPr="00FA4899" w14:paraId="7E3AE931" w14:textId="77777777" w:rsidTr="008F7A94">
        <w:trPr>
          <w:jc w:val="center"/>
        </w:trPr>
        <w:tc>
          <w:tcPr>
            <w:tcW w:w="2640" w:type="dxa"/>
          </w:tcPr>
          <w:p w14:paraId="7D6E2DFF"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Lepiszcze asfaltowe</w:t>
            </w:r>
          </w:p>
        </w:tc>
        <w:tc>
          <w:tcPr>
            <w:tcW w:w="3071" w:type="dxa"/>
          </w:tcPr>
          <w:p w14:paraId="06E79B3B" w14:textId="77777777" w:rsidR="00F45500" w:rsidRPr="00FA4899" w:rsidRDefault="00F45500" w:rsidP="008F7A94">
            <w:pPr>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Temperatura mieszanki [°C]</w:t>
            </w:r>
          </w:p>
        </w:tc>
      </w:tr>
      <w:tr w:rsidR="00FA4899" w:rsidRPr="00FA4899" w14:paraId="6F722E41" w14:textId="77777777" w:rsidTr="008F7A94">
        <w:trPr>
          <w:jc w:val="center"/>
        </w:trPr>
        <w:tc>
          <w:tcPr>
            <w:tcW w:w="2640" w:type="dxa"/>
          </w:tcPr>
          <w:p w14:paraId="3510F6EF" w14:textId="77777777" w:rsidR="00F45500" w:rsidRPr="00FA4899" w:rsidRDefault="00F45500" w:rsidP="008F7A94">
            <w:pPr>
              <w:spacing w:before="60"/>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PMB 45/80-65</w:t>
            </w:r>
          </w:p>
        </w:tc>
        <w:tc>
          <w:tcPr>
            <w:tcW w:w="3071" w:type="dxa"/>
          </w:tcPr>
          <w:p w14:paraId="66DE0BA9" w14:textId="77777777" w:rsidR="00F45500" w:rsidRPr="00FA4899" w:rsidRDefault="00F45500" w:rsidP="008F7A94">
            <w:pPr>
              <w:spacing w:before="60"/>
              <w:jc w:val="both"/>
              <w:rPr>
                <w:rFonts w:ascii="Arial" w:hAnsi="Arial" w:cs="Arial"/>
                <w:color w:val="000000" w:themeColor="text1"/>
                <w:sz w:val="18"/>
                <w:szCs w:val="18"/>
              </w:rPr>
            </w:pPr>
            <w:r w:rsidRPr="00FA4899">
              <w:rPr>
                <w:rFonts w:ascii="Arial" w:hAnsi="Arial" w:cs="Arial"/>
                <w:color w:val="000000" w:themeColor="text1"/>
                <w:sz w:val="18"/>
                <w:szCs w:val="18"/>
              </w:rPr>
              <w:t>wg wskazań producenta</w:t>
            </w:r>
          </w:p>
        </w:tc>
      </w:tr>
    </w:tbl>
    <w:p w14:paraId="0A6567FB"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Podana temperatura nie znajduje zastosowania do mieszanek mineralno-asfaltowych, do których jest dodawany dodatek w celu obniżenia temperatury jej wytwarzania i wbudowania lub gdy stosowane lepiszcze asfaltowe zawiera taki środek.</w:t>
      </w:r>
    </w:p>
    <w:p w14:paraId="6F52BF1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Sposób i czas mieszania składników mieszanki mineralno-asfaltowej powinny zapewnić równomierne otoczenie kruszywa lepiszczem asfaltowym.</w:t>
      </w:r>
    </w:p>
    <w:p w14:paraId="547A4E1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Dodatki modyfikujące lub stabilizujące do mieszanki  mineralno-asfaltowej mogą być dodawane w postaci </w:t>
      </w:r>
      <w:r w:rsidRPr="00FA4899">
        <w:rPr>
          <w:rFonts w:ascii="Arial" w:hAnsi="Arial" w:cs="Arial"/>
          <w:color w:val="000000" w:themeColor="text1"/>
          <w:sz w:val="18"/>
          <w:szCs w:val="18"/>
        </w:rPr>
        <w:lastRenderedPageBreak/>
        <w:t xml:space="preserve">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7313B08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5568573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Produkcja powinna być tak zaplanowana, aby nie dopuścić do zbyt długiego przechowywania mieszanki w silosach; należy wykluczyć możliwość szkodliwych zmian. </w:t>
      </w:r>
    </w:p>
    <w:p w14:paraId="1EE735C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Czas przechowywania – magazynowania mieszanki  MMA powinien uwzględniać możliwości wytwórni (sposób podgrzewania silosów gotowej mieszanki MMA i rodzaj izolacji), warunki atmosferyczne  oraz czas transportu na budowę. </w:t>
      </w:r>
    </w:p>
    <w:p w14:paraId="270791E7"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Przygotowanie podłoża</w:t>
      </w:r>
    </w:p>
    <w:p w14:paraId="687506A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Podłoże (warstwa wyrównawcza, warstwa wiążąca lub stara warstwa ścieralna) pod warstwę ścieralną z betonu asfaltowego powinno być na całej powierzchni:</w:t>
      </w:r>
    </w:p>
    <w:p w14:paraId="6C8C6C23"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ustabilizowane i nośne,</w:t>
      </w:r>
    </w:p>
    <w:p w14:paraId="621D5B25"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czyste, bez zanieczyszczenia lub pozostałości luźnego kruszywa,</w:t>
      </w:r>
    </w:p>
    <w:p w14:paraId="1B3E91F4"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wyprofilowane, równe i bez kolein,</w:t>
      </w:r>
    </w:p>
    <w:p w14:paraId="4A720C9D" w14:textId="77777777" w:rsidR="00F45500" w:rsidRPr="00FA4899"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suche.</w:t>
      </w:r>
    </w:p>
    <w:p w14:paraId="145ACE1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Rzędne wysokościowe podłoża oraz urządzeń usytuowanych w nawierzchni lub ją ograniczających powinny być zgodne z dokumentacją projektową. Z podłoża powinien być zapewniony odpływ wody.</w:t>
      </w:r>
    </w:p>
    <w:p w14:paraId="7AA1D14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Oznakowanie poziome na warstwie podłoża należy usunąć.</w:t>
      </w:r>
    </w:p>
    <w:p w14:paraId="2CE75B9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14:paraId="42B1FAB0" w14:textId="77777777" w:rsidR="00F45500" w:rsidRPr="00FA4899" w:rsidRDefault="00F45500" w:rsidP="00F45500">
      <w:pPr>
        <w:spacing w:before="24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Tablica 22. Maksymalne nierówności podłoża pod warstwę ścieralną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FA4899" w:rsidRPr="00FA4899" w14:paraId="4C60FF77" w14:textId="77777777" w:rsidTr="008F7A94">
        <w:trPr>
          <w:jc w:val="center"/>
        </w:trPr>
        <w:tc>
          <w:tcPr>
            <w:tcW w:w="2093" w:type="dxa"/>
            <w:vAlign w:val="center"/>
          </w:tcPr>
          <w:p w14:paraId="40EB005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Klasa drogi</w:t>
            </w:r>
          </w:p>
        </w:tc>
        <w:tc>
          <w:tcPr>
            <w:tcW w:w="3858" w:type="dxa"/>
            <w:vAlign w:val="center"/>
          </w:tcPr>
          <w:p w14:paraId="1277D6C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Element nawierzchni</w:t>
            </w:r>
          </w:p>
        </w:tc>
        <w:tc>
          <w:tcPr>
            <w:tcW w:w="2976" w:type="dxa"/>
            <w:vAlign w:val="center"/>
          </w:tcPr>
          <w:p w14:paraId="1A766DD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Dopuszczalne wartości odchyleń równości podłużnej i poprzecznej pod warstwę ścieralną [mm]</w:t>
            </w:r>
          </w:p>
        </w:tc>
      </w:tr>
      <w:tr w:rsidR="00FA4899" w:rsidRPr="00FA4899" w14:paraId="1C890293" w14:textId="77777777" w:rsidTr="008F7A94">
        <w:trPr>
          <w:jc w:val="center"/>
        </w:trPr>
        <w:tc>
          <w:tcPr>
            <w:tcW w:w="2093" w:type="dxa"/>
            <w:vAlign w:val="center"/>
          </w:tcPr>
          <w:p w14:paraId="403545B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 Z</w:t>
            </w:r>
          </w:p>
        </w:tc>
        <w:tc>
          <w:tcPr>
            <w:tcW w:w="3858" w:type="dxa"/>
            <w:vAlign w:val="center"/>
          </w:tcPr>
          <w:p w14:paraId="56C0038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Pasy ruchu zasadnicze,</w:t>
            </w:r>
          </w:p>
          <w:p w14:paraId="1F55070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dodatkowe, włączenia</w:t>
            </w:r>
          </w:p>
          <w:p w14:paraId="1BFC347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i wyłączenia, postojowe,</w:t>
            </w:r>
          </w:p>
          <w:p w14:paraId="3576BD8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utwardzone pobocza</w:t>
            </w:r>
          </w:p>
          <w:p w14:paraId="2751081C" w14:textId="77777777" w:rsidR="00F45500" w:rsidRPr="00FA4899" w:rsidRDefault="00F45500" w:rsidP="008F7A94">
            <w:pPr>
              <w:jc w:val="center"/>
              <w:rPr>
                <w:rFonts w:ascii="Arial" w:hAnsi="Arial" w:cs="Arial"/>
                <w:color w:val="000000" w:themeColor="text1"/>
                <w:sz w:val="18"/>
                <w:szCs w:val="18"/>
              </w:rPr>
            </w:pPr>
          </w:p>
        </w:tc>
        <w:tc>
          <w:tcPr>
            <w:tcW w:w="2976" w:type="dxa"/>
            <w:vAlign w:val="center"/>
          </w:tcPr>
          <w:p w14:paraId="6AB0D28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w:t>
            </w:r>
          </w:p>
        </w:tc>
      </w:tr>
      <w:tr w:rsidR="00F45500" w:rsidRPr="00FA4899" w14:paraId="63FE39A1" w14:textId="77777777" w:rsidTr="008F7A94">
        <w:trPr>
          <w:jc w:val="center"/>
        </w:trPr>
        <w:tc>
          <w:tcPr>
            <w:tcW w:w="2093" w:type="dxa"/>
            <w:vAlign w:val="center"/>
          </w:tcPr>
          <w:p w14:paraId="4F34751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 D, place, parkingi</w:t>
            </w:r>
          </w:p>
        </w:tc>
        <w:tc>
          <w:tcPr>
            <w:tcW w:w="3858" w:type="dxa"/>
            <w:vAlign w:val="center"/>
          </w:tcPr>
          <w:p w14:paraId="2A7D4D0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Wszystkie pasy ruchu</w:t>
            </w:r>
          </w:p>
          <w:p w14:paraId="2400AC3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i powierzchnie</w:t>
            </w:r>
          </w:p>
          <w:p w14:paraId="48DB3C9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przeznaczone do ruchu</w:t>
            </w:r>
          </w:p>
          <w:p w14:paraId="1DB0C78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i postoju pojazdów</w:t>
            </w:r>
          </w:p>
          <w:p w14:paraId="21E22E07" w14:textId="77777777" w:rsidR="00F45500" w:rsidRPr="00FA4899" w:rsidRDefault="00F45500" w:rsidP="008F7A94">
            <w:pPr>
              <w:jc w:val="center"/>
              <w:rPr>
                <w:rFonts w:ascii="Arial" w:hAnsi="Arial" w:cs="Arial"/>
                <w:color w:val="000000" w:themeColor="text1"/>
                <w:sz w:val="18"/>
                <w:szCs w:val="18"/>
              </w:rPr>
            </w:pPr>
          </w:p>
        </w:tc>
        <w:tc>
          <w:tcPr>
            <w:tcW w:w="2976" w:type="dxa"/>
            <w:vAlign w:val="center"/>
          </w:tcPr>
          <w:p w14:paraId="7D0C82A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r>
    </w:tbl>
    <w:p w14:paraId="2AF5CF66" w14:textId="77777777" w:rsidR="00F45500" w:rsidRPr="00FA4899" w:rsidRDefault="00F45500" w:rsidP="00F45500">
      <w:pPr>
        <w:jc w:val="both"/>
        <w:rPr>
          <w:rFonts w:ascii="Arial" w:hAnsi="Arial" w:cs="Arial"/>
          <w:color w:val="000000" w:themeColor="text1"/>
          <w:sz w:val="18"/>
          <w:szCs w:val="18"/>
        </w:rPr>
      </w:pPr>
    </w:p>
    <w:p w14:paraId="332243D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4491430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celu polepszenia połączenia między warstwami technologicznymi nawierzchni powierzchnia podłoża powinna być w ocenie wizualnej chropowata.</w:t>
      </w:r>
    </w:p>
    <w:p w14:paraId="13C55F0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Szerokie szczeliny w podłożu należy wypełnić odpowiednim materiałem, np. zalewami drogowymi według PN-EN 14188-1 [65] lub PN-EN 14188-2 [66] albo innymi materiałami według norm lub aprobat technicznych.</w:t>
      </w:r>
    </w:p>
    <w:p w14:paraId="15DB503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19A0D1B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Przygotowanie podłoża do skropienia emulsją należy wykonać zgodnie z ST D-04.03.01a [2].</w:t>
      </w:r>
    </w:p>
    <w:p w14:paraId="499AA98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5.5. Próba technologiczna</w:t>
      </w:r>
    </w:p>
    <w:p w14:paraId="4D67966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1A0119B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Nie dopuszcza się oceniania dokładności pracy otaczarki oraz prawidłowości składu mieszanki mineralnej na podstawie tzw. suchego zarobu, z uwagi na możliwą segregację kruszywa.</w:t>
      </w:r>
    </w:p>
    <w:p w14:paraId="3744AC2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próby technologicznej Wykonawca użyje takich materiałów, jakie będą stosowane do wykonania właściwej mieszanki mineralno-asfaltowej. </w:t>
      </w:r>
    </w:p>
    <w:p w14:paraId="608DBEE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38E21A4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55171EF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Mieszankę wyprodukowaną po ustabilizowaniu się pracy otaczarki należy zgromadzić w silosie lub załadować na samochód. Próbki do badań należy pobierać ze skrzyni samochodu zgodnie z metodą określoną w PN-EN 12697-27 [43].</w:t>
      </w:r>
    </w:p>
    <w:p w14:paraId="730C99C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Na podstawie uzyskanych wyników Inżynier podejmuje decyzję o wykonaniu odcinka próbnego.</w:t>
      </w:r>
    </w:p>
    <w:p w14:paraId="4574B7F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5.6. Odcinek próbny</w:t>
      </w:r>
    </w:p>
    <w:p w14:paraId="29C279F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[43]. </w:t>
      </w:r>
    </w:p>
    <w:p w14:paraId="24CEB10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braku innych uzgodnień z Inżynierem, Wykonawca powinien wykonać odcinek próbny co najmniej na trzy dni przed rozpoczęciem robót, w celu:</w:t>
      </w:r>
    </w:p>
    <w:p w14:paraId="286A5CBF" w14:textId="77777777" w:rsidR="00F45500" w:rsidRPr="00FA4899"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sprawdzenia czy użyty sprzęt jest właściwy,</w:t>
      </w:r>
    </w:p>
    <w:p w14:paraId="1374C0E3" w14:textId="77777777" w:rsidR="00F45500" w:rsidRPr="00FA4899"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określenia grubości warstwy mieszanki mineralno-asfaltowej przed zagęszczeniem, koniecznej do uzyskania wymaganej w kontrakcie grubości warstwy,</w:t>
      </w:r>
    </w:p>
    <w:p w14:paraId="01189278" w14:textId="77777777" w:rsidR="00F45500" w:rsidRPr="00FA4899"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określenia potrzebnej liczby przejść walców dla uzyskania prawidłowego zagęszczenia warstwy.</w:t>
      </w:r>
    </w:p>
    <w:p w14:paraId="26B7BC7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takiej próby Wykonawca powinien użyć takich materiałów oraz sprzętu, jaki stosowany będzie do wykonania warstwy nawierzchni. </w:t>
      </w:r>
    </w:p>
    <w:p w14:paraId="71C5136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Odcinek próbny powinien być zlokalizowany w miejscu uzgodnionym z Inżynierem. Powierzchnia odcinka próbnego powinna wynosić co najmniej 500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a długość co najmniej 50 m i powinny być tak dobrane, aby na jego podstawie możliwa była ocena prawidłowości wbudowania i zagęszczenia mieszanki mineralno-asfaltowej.</w:t>
      </w:r>
    </w:p>
    <w:p w14:paraId="3085CE9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Grubość układanej warstwy powinna być zgodna z grubością podaną w dokumentacji projektowej. Ilość  próbek (rdzeni) pobrana z odcinka próbnego powinna być uzgodniona z Inżynierem i oceniona pod względem zgodności z </w:t>
      </w:r>
      <w:r w:rsidRPr="00FA4899">
        <w:rPr>
          <w:rFonts w:ascii="Arial" w:hAnsi="Arial" w:cs="Arial"/>
          <w:color w:val="000000" w:themeColor="text1"/>
          <w:sz w:val="18"/>
          <w:szCs w:val="18"/>
          <w:shd w:val="clear" w:color="auto" w:fill="FFFFFF"/>
        </w:rPr>
        <w:t>wy</w:t>
      </w:r>
      <w:r w:rsidRPr="00FA4899">
        <w:rPr>
          <w:rFonts w:ascii="Arial" w:hAnsi="Arial" w:cs="Arial"/>
          <w:color w:val="000000" w:themeColor="text1"/>
          <w:sz w:val="18"/>
          <w:szCs w:val="18"/>
        </w:rPr>
        <w:t xml:space="preserve">maganiami niniejszej specyfikacji. Należy pobrać minimum w dwóch przekrojach poprzecznych po dwie próbki (rdzenie). </w:t>
      </w:r>
    </w:p>
    <w:p w14:paraId="18533E4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aby za zgodą Inżyniera, odcinek próbny zlokalizowany był w ciągu zasadniczych prac nawierzchniowych objętych danym kontraktem.</w:t>
      </w:r>
    </w:p>
    <w:p w14:paraId="4C886E2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może przystąpić do realizacji robót po zaakceptowaniu przez Inżyniera technologii wbudowania oraz wyników z odcinka próbnego.</w:t>
      </w:r>
    </w:p>
    <w:p w14:paraId="28F6918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5.7. Połączenie międzywarstwowe</w:t>
      </w:r>
    </w:p>
    <w:p w14:paraId="1639CD3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Uzyskanie wymaganej trwałości nawierzchni jest uzależnione od zapewnienia połączenia między warstwami i ich współpracy w przenoszeniu obciążenia nawierzchni ruchem.</w:t>
      </w:r>
    </w:p>
    <w:p w14:paraId="4281D93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Podłoże powinno być skropione lepiszczem. Ma to na celu zwiększenie połączenia między warstwami konstrukcyjnymi oraz zabezpieczenie przed wnikaniem i zaleganiem wody między warstwami.</w:t>
      </w:r>
    </w:p>
    <w:p w14:paraId="0A7816D0" w14:textId="77777777" w:rsidR="00F45500" w:rsidRPr="00FA4899" w:rsidRDefault="00F45500" w:rsidP="00F45500">
      <w:pPr>
        <w:ind w:firstLine="397"/>
        <w:jc w:val="both"/>
        <w:rPr>
          <w:rFonts w:ascii="Arial" w:hAnsi="Arial" w:cs="Arial"/>
          <w:color w:val="000000" w:themeColor="text1"/>
          <w:sz w:val="18"/>
          <w:szCs w:val="18"/>
        </w:rPr>
      </w:pPr>
      <w:r w:rsidRPr="00FA4899">
        <w:rPr>
          <w:rFonts w:ascii="Arial" w:hAnsi="Arial" w:cs="Arial"/>
          <w:color w:val="000000" w:themeColor="text1"/>
          <w:sz w:val="18"/>
          <w:szCs w:val="18"/>
        </w:rPr>
        <w:t>Można odstąpić od wykonania skropienia przy rozkładaniu dwóch warstw asfaltowych w jednym cyklu technologicznym (tzw. połączenia gorące na gorące)</w:t>
      </w:r>
    </w:p>
    <w:p w14:paraId="3C0FE3A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Warunki wykonania połączenia międzywarstwowego oraz kontrola wykonania skropienia zostały przedstawione w OST D-04.03.01a [2].</w:t>
      </w:r>
    </w:p>
    <w:p w14:paraId="489C8EE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5.8. Wbudowanie mieszanki mineralno-asfaltowej</w:t>
      </w:r>
    </w:p>
    <w:p w14:paraId="3923E21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 doborze rodzaju mieszanki mineralno-asfaltowej do układu warstw konstrukcyjnych należy zachować zasadę mówiącą, że grubość warstwy musi być co najmniej dwuipółkrotnie większa od wymiaru D kruszywa danej mieszanki (h ≥ 2,5×D).</w:t>
      </w:r>
    </w:p>
    <w:p w14:paraId="30A5EEA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68C0D25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Mieszankę mineralno-asfaltową można wbudowywać na podłożu przygotowanym zgodnie z zapisami w punktach 5.4 i 5.7.</w:t>
      </w:r>
    </w:p>
    <w:p w14:paraId="4851EF0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Transport mieszanki mineralno-asfaltowej asfaltowej powinien być zgodny z zaleceniami podanymi w punkcie 4.2. </w:t>
      </w:r>
    </w:p>
    <w:p w14:paraId="0A4BCBD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Prace związane z wbudowaniem mieszanki mineralno-asfaltowej należy tak zaplanować, </w:t>
      </w:r>
    </w:p>
    <w:p w14:paraId="18D6D67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aby: </w:t>
      </w:r>
    </w:p>
    <w:p w14:paraId="04EE35ED" w14:textId="77777777" w:rsidR="00F45500" w:rsidRPr="00FA4899" w:rsidRDefault="00F45500" w:rsidP="00C12426">
      <w:pPr>
        <w:widowControl/>
        <w:numPr>
          <w:ilvl w:val="0"/>
          <w:numId w:val="241"/>
        </w:numPr>
        <w:suppressAutoHyphens w:val="0"/>
        <w:overflowPunct/>
        <w:autoSpaceDE/>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41977C65" w14:textId="77777777" w:rsidR="00F45500" w:rsidRPr="00FA4899" w:rsidRDefault="00F45500" w:rsidP="00C12426">
      <w:pPr>
        <w:widowControl/>
        <w:numPr>
          <w:ilvl w:val="0"/>
          <w:numId w:val="241"/>
        </w:numPr>
        <w:suppressAutoHyphens w:val="0"/>
        <w:overflowPunct/>
        <w:autoSpaceDE/>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dzienne działki robocze (tj. odcinki nawierzchni na których mieszanka mineralno-asfaltowa jest wbudowywana jednego dnia) powinny być możliwie jak najdłuższe min. 200 m, </w:t>
      </w:r>
    </w:p>
    <w:p w14:paraId="6B8C0A7A" w14:textId="77777777" w:rsidR="00F45500" w:rsidRPr="00FA4899" w:rsidRDefault="00F45500" w:rsidP="00C12426">
      <w:pPr>
        <w:widowControl/>
        <w:numPr>
          <w:ilvl w:val="0"/>
          <w:numId w:val="241"/>
        </w:numPr>
        <w:suppressAutoHyphens w:val="0"/>
        <w:overflowPunct/>
        <w:autoSpaceDE/>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organizacja dostaw mieszanki powinna zapewnić pracę rozkładarki bez zatrzymań. </w:t>
      </w:r>
    </w:p>
    <w:p w14:paraId="767AD7B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Mieszankę mineralno-asfaltową asfaltową należy wbudowywać w odpowiednich warunkach atmosferycznych. Nie wolno wbudowywać betonu asfaltowego gdy na podłożu tworzy się zamknięty film wodny.</w:t>
      </w:r>
    </w:p>
    <w:p w14:paraId="61B268D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14:paraId="146BCB9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Podczas budowy nawierzchni należy dążyć do ułożenia wszystkich warstw przed sezonem zimowym, aby zapewnić szczelność nawierzchni i jej odporność na działanie wody i mrozu.</w:t>
      </w:r>
      <w:r w:rsidRPr="00FA4899">
        <w:rPr>
          <w:rFonts w:ascii="Arial" w:hAnsi="Arial" w:cs="Arial"/>
          <w:color w:val="000000" w:themeColor="text1"/>
          <w:sz w:val="18"/>
          <w:szCs w:val="18"/>
        </w:rPr>
        <w:tab/>
      </w:r>
    </w:p>
    <w:p w14:paraId="066EBD3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 wypadku stosowania mieszanek mineralno-asfaltowych z dodatkiem obniżającym temperaturę mieszania i wbudowania należy indywidualnie określić wymagane warunki otoczenia. </w:t>
      </w:r>
    </w:p>
    <w:p w14:paraId="615CF05E" w14:textId="77777777" w:rsidR="00F45500" w:rsidRPr="00FA4899" w:rsidRDefault="00F45500" w:rsidP="00F45500">
      <w:pPr>
        <w:tabs>
          <w:tab w:val="left" w:pos="1560"/>
        </w:tabs>
        <w:spacing w:before="120" w:after="120"/>
        <w:ind w:left="1200" w:hanging="120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Tablica 23. Minimalna temperatura otoczenia na wysokości 2 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FA4899" w:rsidRPr="00FA4899" w14:paraId="696C7B9A" w14:textId="77777777" w:rsidTr="008F7A94">
        <w:trPr>
          <w:trHeight w:val="562"/>
          <w:jc w:val="center"/>
        </w:trPr>
        <w:tc>
          <w:tcPr>
            <w:tcW w:w="3840" w:type="dxa"/>
            <w:vAlign w:val="center"/>
          </w:tcPr>
          <w:p w14:paraId="457E31B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Rodzaj robót</w:t>
            </w:r>
          </w:p>
        </w:tc>
        <w:tc>
          <w:tcPr>
            <w:tcW w:w="4111" w:type="dxa"/>
            <w:vAlign w:val="center"/>
          </w:tcPr>
          <w:p w14:paraId="15473FE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Minimalna temperatura powietrza  [°C]</w:t>
            </w:r>
          </w:p>
        </w:tc>
      </w:tr>
      <w:tr w:rsidR="00FA4899" w:rsidRPr="00FA4899" w14:paraId="543F4F0E" w14:textId="77777777" w:rsidTr="008F7A94">
        <w:trPr>
          <w:jc w:val="center"/>
        </w:trPr>
        <w:tc>
          <w:tcPr>
            <w:tcW w:w="3840" w:type="dxa"/>
            <w:vAlign w:val="center"/>
          </w:tcPr>
          <w:p w14:paraId="01CEC39A"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Warstwa ścieralna o grubości ≥ 3 cm</w:t>
            </w:r>
          </w:p>
        </w:tc>
        <w:tc>
          <w:tcPr>
            <w:tcW w:w="4111" w:type="dxa"/>
            <w:vAlign w:val="center"/>
          </w:tcPr>
          <w:p w14:paraId="743299B3"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+5</w:t>
            </w:r>
          </w:p>
        </w:tc>
      </w:tr>
      <w:tr w:rsidR="00FA4899" w:rsidRPr="00FA4899" w14:paraId="1BC1150F" w14:textId="77777777" w:rsidTr="008F7A94">
        <w:trPr>
          <w:jc w:val="center"/>
        </w:trPr>
        <w:tc>
          <w:tcPr>
            <w:tcW w:w="3840" w:type="dxa"/>
            <w:vAlign w:val="center"/>
          </w:tcPr>
          <w:p w14:paraId="1BC8B390"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Warstwa ścieralna o grubości &lt; 3 cm</w:t>
            </w:r>
          </w:p>
        </w:tc>
        <w:tc>
          <w:tcPr>
            <w:tcW w:w="4111" w:type="dxa"/>
            <w:vAlign w:val="center"/>
          </w:tcPr>
          <w:p w14:paraId="7D9D6F3B"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r>
      <w:tr w:rsidR="00FA4899" w:rsidRPr="00FA4899" w14:paraId="4B079847" w14:textId="77777777" w:rsidTr="008F7A94">
        <w:trPr>
          <w:jc w:val="center"/>
        </w:trPr>
        <w:tc>
          <w:tcPr>
            <w:tcW w:w="3840" w:type="dxa"/>
            <w:vAlign w:val="center"/>
          </w:tcPr>
          <w:p w14:paraId="5951A635"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Nawierzchnia typu kompaktowego</w:t>
            </w:r>
          </w:p>
        </w:tc>
        <w:tc>
          <w:tcPr>
            <w:tcW w:w="4111" w:type="dxa"/>
            <w:vAlign w:val="center"/>
          </w:tcPr>
          <w:p w14:paraId="2C621D37"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0</w:t>
            </w:r>
          </w:p>
        </w:tc>
      </w:tr>
    </w:tbl>
    <w:p w14:paraId="7D69B8B3" w14:textId="77777777" w:rsidR="00F45500" w:rsidRPr="00FA4899" w:rsidRDefault="00F45500" w:rsidP="00F45500">
      <w:pPr>
        <w:spacing w:before="24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5BDFB43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miejscach niedostępnych dla sprzętu dopuszcza się wbudowywanie ręczne.</w:t>
      </w:r>
    </w:p>
    <w:p w14:paraId="3011B8A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Grubość wykonywanej warstwy powinna być sprawdzana co 25 m, w co najmniej trzech miejscach (w osi i przy brzegach warstwy).</w:t>
      </w:r>
    </w:p>
    <w:p w14:paraId="32E60FF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14:paraId="3EFEADF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 wykonywaniu nawierzchni dróg o kategorii KR6, do warstwy ścieralnej wymagane jest:</w:t>
      </w:r>
    </w:p>
    <w:p w14:paraId="4B651B59" w14:textId="77777777" w:rsidR="00F45500" w:rsidRPr="00FA4899" w:rsidRDefault="00F45500" w:rsidP="00C12426">
      <w:pPr>
        <w:widowControl/>
        <w:numPr>
          <w:ilvl w:val="0"/>
          <w:numId w:val="242"/>
        </w:numPr>
        <w:suppressAutoHyphens w:val="0"/>
        <w:autoSpaceDN w:val="0"/>
        <w:adjustRightInd w:val="0"/>
        <w:ind w:left="284" w:hanging="218"/>
        <w:jc w:val="both"/>
        <w:rPr>
          <w:rFonts w:ascii="Arial" w:hAnsi="Arial" w:cs="Arial"/>
          <w:color w:val="000000" w:themeColor="text1"/>
          <w:sz w:val="18"/>
          <w:szCs w:val="18"/>
        </w:rPr>
      </w:pPr>
      <w:r w:rsidRPr="00FA4899">
        <w:rPr>
          <w:rFonts w:ascii="Arial" w:hAnsi="Arial" w:cs="Arial"/>
          <w:color w:val="000000" w:themeColor="text1"/>
          <w:sz w:val="18"/>
          <w:szCs w:val="18"/>
        </w:rPr>
        <w:t>stosowanie podajników mieszanki mineralno-asfaltowej do zasilania kosza rozkładarki z środków transportu,</w:t>
      </w:r>
    </w:p>
    <w:p w14:paraId="00D702C6" w14:textId="77777777" w:rsidR="00F45500" w:rsidRPr="00FA4899" w:rsidRDefault="00F45500" w:rsidP="00C12426">
      <w:pPr>
        <w:widowControl/>
        <w:numPr>
          <w:ilvl w:val="0"/>
          <w:numId w:val="242"/>
        </w:numPr>
        <w:suppressAutoHyphens w:val="0"/>
        <w:autoSpaceDN w:val="0"/>
        <w:adjustRightInd w:val="0"/>
        <w:ind w:left="284" w:hanging="218"/>
        <w:jc w:val="both"/>
        <w:rPr>
          <w:rFonts w:ascii="Arial" w:hAnsi="Arial" w:cs="Arial"/>
          <w:color w:val="000000" w:themeColor="text1"/>
          <w:sz w:val="18"/>
          <w:szCs w:val="18"/>
        </w:rPr>
      </w:pPr>
      <w:r w:rsidRPr="00FA4899">
        <w:rPr>
          <w:rFonts w:ascii="Arial" w:hAnsi="Arial" w:cs="Arial"/>
          <w:color w:val="000000" w:themeColor="text1"/>
          <w:sz w:val="18"/>
          <w:szCs w:val="18"/>
        </w:rPr>
        <w:t>stosowanie rozkładarek wyposażonych w łatę o długości min. 10 m z co najmniej 3 czujnikami.</w:t>
      </w:r>
    </w:p>
    <w:p w14:paraId="5392067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5.9. Połączenia technologiczne</w:t>
      </w:r>
    </w:p>
    <w:p w14:paraId="240E3D2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Połączenia technologiczne należy wykonywać jako:</w:t>
      </w:r>
    </w:p>
    <w:p w14:paraId="514DACA8" w14:textId="77777777" w:rsidR="00F45500" w:rsidRPr="00FA4899" w:rsidRDefault="00F45500" w:rsidP="00C12426">
      <w:pPr>
        <w:widowControl/>
        <w:numPr>
          <w:ilvl w:val="0"/>
          <w:numId w:val="230"/>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złącza podłużne i poprzeczne (wg definicji punkt 1.4.15.),</w:t>
      </w:r>
    </w:p>
    <w:p w14:paraId="2BE5838C" w14:textId="77777777" w:rsidR="00F45500" w:rsidRPr="00FA4899" w:rsidRDefault="00F45500" w:rsidP="00C12426">
      <w:pPr>
        <w:widowControl/>
        <w:numPr>
          <w:ilvl w:val="0"/>
          <w:numId w:val="230"/>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spoiny (wg definicji punkt 1.4.16.).</w:t>
      </w:r>
    </w:p>
    <w:p w14:paraId="1EF4558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Połączenia technologiczne powinny być jednorodne i szczelne.   </w:t>
      </w:r>
    </w:p>
    <w:p w14:paraId="1E81A9FB"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5.9.1.</w:t>
      </w:r>
      <w:r w:rsidRPr="00FA4899">
        <w:rPr>
          <w:rFonts w:ascii="Arial" w:hAnsi="Arial" w:cs="Arial"/>
          <w:color w:val="000000" w:themeColor="text1"/>
          <w:sz w:val="18"/>
          <w:szCs w:val="18"/>
        </w:rPr>
        <w:t xml:space="preserve"> Wykonanie złączy</w:t>
      </w:r>
    </w:p>
    <w:p w14:paraId="6F62D3C7" w14:textId="77777777" w:rsidR="00F45500" w:rsidRPr="00FA4899" w:rsidRDefault="00F45500" w:rsidP="00F45500">
      <w:pPr>
        <w:keepNext/>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5.9.1.1. Sposób wykonania złączy-wymagania ogólne</w:t>
      </w:r>
    </w:p>
    <w:p w14:paraId="3D63721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w warstwach nawierzchni powinny być wykonywane w linii prostej.</w:t>
      </w:r>
    </w:p>
    <w:p w14:paraId="2B1C3B9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14:paraId="7527C16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Połączenie nawierzchni mostowej z nawierzchnią drogową powinno być wykonane w strefie płyty przejściowej. Połączenie warstw ścieralnej i wiążącej powinno być przesunięte o co najmniej 0,5 m. Krawędzie poprzeczne łączonych warstw wiążącej i ścieralnej nawierzchni drogowej powinny być odcięte piłą. </w:t>
      </w:r>
    </w:p>
    <w:p w14:paraId="1133CF0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powinny być całkowicie związane, a powierzchnie przylegających warstw powinny być w jednym poziomie.</w:t>
      </w:r>
    </w:p>
    <w:p w14:paraId="0B994EEE"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5.9.1.2. Technologia rozkładania „gorące przy gorącym”</w:t>
      </w:r>
    </w:p>
    <w:p w14:paraId="1375B3B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257C304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Walce zagęszczające mieszankę za każdą rozkładarką powinny być o zbliżonych parametrach. Zagęszczanie każdego z pasów należy rozpoczynać od zewnętrznej krawędzi pasa i stopniowo zagęszczać pas w kierunku złącza.</w:t>
      </w:r>
    </w:p>
    <w:p w14:paraId="2853C6A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 tej metodzie nie stosuje się dodatkowych materiałów do złączy.</w:t>
      </w:r>
    </w:p>
    <w:p w14:paraId="30F84EAE"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 5.9.1.3. Technologia rozkładania „gorące przy zimnym” </w:t>
      </w:r>
    </w:p>
    <w:p w14:paraId="40EF3F8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3565017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7EF65A3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4BEFF95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Drugi pas powinien być wykonywany z zakładem 2-3 cm licząc od górnej krawędzi złącza, zachodzącym na </w:t>
      </w:r>
      <w:r w:rsidRPr="00FA4899">
        <w:rPr>
          <w:rFonts w:ascii="Arial" w:hAnsi="Arial" w:cs="Arial"/>
          <w:color w:val="000000" w:themeColor="text1"/>
          <w:sz w:val="18"/>
          <w:szCs w:val="18"/>
        </w:rPr>
        <w:lastRenderedPageBreak/>
        <w:t>pas wykonany wcześniej.</w:t>
      </w:r>
    </w:p>
    <w:p w14:paraId="503CBD0B"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5.9.1.4. Zakończenie działki roboczej </w:t>
      </w:r>
    </w:p>
    <w:p w14:paraId="452D2B4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Zakończenie działki roboczej należy wykonać w sposób i przy pomocy urządzeń zapewniających uzyskanie nieregularnej powierzchni spoiny (przy pomocy wstawianej</w:t>
      </w:r>
    </w:p>
    <w:p w14:paraId="70E3472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kantówki lub frezarki). Zakończenie działki roboczej należy wykonać prostopadle do osi drogi.</w:t>
      </w:r>
    </w:p>
    <w:p w14:paraId="5A2D414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Krawędź działki roboczej jest równocześnie krawędzią poprzeczną złącza.</w:t>
      </w:r>
    </w:p>
    <w:p w14:paraId="152E8EA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poprzeczne między działkami roboczymi układanych pasów kolejnych warstw technologicznych należy przesunąć względem siebie o co najmniej 3m w kierunku podłużnym do osi jezdni.</w:t>
      </w:r>
    </w:p>
    <w:p w14:paraId="36224254" w14:textId="77777777" w:rsidR="00F45500" w:rsidRPr="00FA4899" w:rsidRDefault="00F45500" w:rsidP="00F45500">
      <w:pPr>
        <w:spacing w:before="120" w:after="120"/>
        <w:jc w:val="both"/>
        <w:rPr>
          <w:rFonts w:ascii="Arial" w:hAnsi="Arial" w:cs="Arial"/>
          <w:b/>
          <w:color w:val="000000" w:themeColor="text1"/>
          <w:sz w:val="18"/>
          <w:szCs w:val="18"/>
        </w:rPr>
      </w:pPr>
      <w:r w:rsidRPr="00FA4899">
        <w:rPr>
          <w:rFonts w:ascii="Arial" w:hAnsi="Arial" w:cs="Arial"/>
          <w:color w:val="000000" w:themeColor="text1"/>
          <w:sz w:val="18"/>
          <w:szCs w:val="18"/>
        </w:rPr>
        <w:t>5.9.1.5.</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Wymagania wobec wbudowania taśm bitumicznych</w:t>
      </w:r>
    </w:p>
    <w:p w14:paraId="5B575ED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Minimalna wysokość taśmy wynosi 4 cm.</w:t>
      </w:r>
    </w:p>
    <w:p w14:paraId="41DD4AA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Grubość taśmy powinna wynosić 10 mm.</w:t>
      </w:r>
    </w:p>
    <w:p w14:paraId="61858A2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Krawędź boczna złącza podłużnego powinna być uformowana za pomocą rolki dociskowej lub poprzez obcięcie nożem talerzowym.</w:t>
      </w:r>
    </w:p>
    <w:p w14:paraId="5B122826"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Krawędź boczna złącza poprzecznego powinna być uformowana w taki sposób i za</w:t>
      </w:r>
    </w:p>
    <w:p w14:paraId="629B312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pomocą urządzeń umożliwiających uzyskanie nieregularnej powierzchni.</w:t>
      </w:r>
    </w:p>
    <w:p w14:paraId="76B9FFA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Powierzchnie krawędzi do których klejona będzie taśma, powinny być czyste i suche.</w:t>
      </w:r>
    </w:p>
    <w:p w14:paraId="5891C35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Przed przyklejeniem taśmy w metodzie „gorące przy zimnym”, krawędzie „zimnej” warstwy na całkowitej grubości, należy zagruntować zgodnie z zaleceniami producenta</w:t>
      </w:r>
    </w:p>
    <w:p w14:paraId="6AFFF5C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taśmy. Taśma bitumiczna powinna być wstępnie przyklejona do zimnej krawędzi złącza na całej jego wysokości oraz wystawać ponad powierzchnię warstwy do 5 mm lub wg zaleceń producenta.</w:t>
      </w:r>
    </w:p>
    <w:p w14:paraId="788512A8" w14:textId="77777777" w:rsidR="00F45500" w:rsidRPr="00FA4899" w:rsidRDefault="00F45500" w:rsidP="00F45500">
      <w:pPr>
        <w:spacing w:before="120" w:after="120"/>
        <w:jc w:val="both"/>
        <w:rPr>
          <w:rFonts w:ascii="Arial" w:hAnsi="Arial" w:cs="Arial"/>
          <w:b/>
          <w:color w:val="000000" w:themeColor="text1"/>
          <w:sz w:val="18"/>
          <w:szCs w:val="18"/>
        </w:rPr>
      </w:pPr>
      <w:r w:rsidRPr="00FA4899">
        <w:rPr>
          <w:rFonts w:ascii="Arial" w:hAnsi="Arial" w:cs="Arial"/>
          <w:color w:val="000000" w:themeColor="text1"/>
          <w:sz w:val="18"/>
          <w:szCs w:val="18"/>
        </w:rPr>
        <w:t>5.9.1.6.</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Wymagania wobec wbudowywania past bitumicznych</w:t>
      </w:r>
    </w:p>
    <w:p w14:paraId="2429B3F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Przygotowanie krawędzi bocznych jak w przypadku stosowania taśm bitumicznych.</w:t>
      </w:r>
    </w:p>
    <w:p w14:paraId="6EE8D03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Pasta powinna być nanoszona mechanicznie z zapewnieniem równomiernego jej</w:t>
      </w:r>
    </w:p>
    <w:p w14:paraId="748963A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rozprowadzenia na bocznej krawędzi w ilości 3 - 4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(warstwa o grubości 3 - 4 mm przy gęstości około 1,0 g/cm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w:t>
      </w:r>
    </w:p>
    <w:p w14:paraId="55C150E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ręczne nanoszenie past w miejscach niedostępnych.</w:t>
      </w:r>
    </w:p>
    <w:p w14:paraId="74491676"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5.9.2.</w:t>
      </w:r>
      <w:r w:rsidRPr="00FA4899">
        <w:rPr>
          <w:rFonts w:ascii="Arial" w:hAnsi="Arial" w:cs="Arial"/>
          <w:color w:val="000000" w:themeColor="text1"/>
          <w:sz w:val="18"/>
          <w:szCs w:val="18"/>
        </w:rPr>
        <w:t xml:space="preserve"> Wykonanie spoin  </w:t>
      </w:r>
    </w:p>
    <w:p w14:paraId="32EFB2B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Spoiny należy wykonywać w wypadku połączeń warstwy z urządzeniami w nawierzchni lub ją ograniczającymi.</w:t>
      </w:r>
    </w:p>
    <w:p w14:paraId="30A6F3A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Spoiny należy wykonywać z materiałów termoplastycznych (taśmy, pasty, zalewy drogowe na goraco) zgodnych z pktem 2.6. </w:t>
      </w:r>
    </w:p>
    <w:p w14:paraId="0FDE7F8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Grubość elastycznej taśmy uszczelniającej w spoinach w warstwie ścieralnej powinna wynosić nie mniej niż 10 mm.</w:t>
      </w:r>
    </w:p>
    <w:p w14:paraId="65CFFFF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Pasta powinna być nanoszona mechanicznie z zapewnieniem równomiernego jej rozprowadzenia na bocznej krawędzi w ilości 3 - 4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(warstwa o grubości 3 - 4 mm przy gęstości około 1,0 g/cm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w:t>
      </w:r>
    </w:p>
    <w:p w14:paraId="779A917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Zalewy drogowe na gorąco należy stosować zgodnie z zaleceniami producenta, przy czym szerokość naciętej spoiny powinna wynosić ok. 10 mm.</w:t>
      </w:r>
    </w:p>
    <w:p w14:paraId="7FCBAF6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5.10. Krawędzie </w:t>
      </w:r>
    </w:p>
    <w:p w14:paraId="4414607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5CC5F75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31AFC33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Jeżeli krawędzie nie zostały uformowane na gorąco krawędzie należy wyfrezować je na zimno.</w:t>
      </w:r>
    </w:p>
    <w:p w14:paraId="3EDFF3C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 wykonaniu nawierzchni asfaltowej o jednostronnym nachyleniu jezdni należy uszczelnić krawędź położoną wyżej (niżej położona krawędź powinna zostać nieuszczelniona).</w:t>
      </w:r>
    </w:p>
    <w:p w14:paraId="3099313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nawierzchni o dwustronnym nachyleniu (przekrój daszkowy) decyzję o potrzebie i sposobie uszczelnienia krawędzi zewnętrznych podejmie Projektant w uzgodnieniu z Inżynierem.</w:t>
      </w:r>
    </w:p>
    <w:p w14:paraId="00016C0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Krawędzie zewnętrzne oraz powierzchnie odsadzek poziomych należy uszczelnić przez pokrycie gorącym asfaltem w ilości:</w:t>
      </w:r>
    </w:p>
    <w:p w14:paraId="519A6E6F" w14:textId="77777777" w:rsidR="00F45500" w:rsidRPr="00FA4899" w:rsidRDefault="00F45500" w:rsidP="00C12426">
      <w:pPr>
        <w:widowControl/>
        <w:numPr>
          <w:ilvl w:val="0"/>
          <w:numId w:val="243"/>
        </w:numPr>
        <w:suppressAutoHyphens w:val="0"/>
        <w:overflowPunct/>
        <w:autoSpaceDN w:val="0"/>
        <w:adjustRightInd w:val="0"/>
        <w:ind w:left="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powierzchnie odsadzek - 1,5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w:t>
      </w:r>
    </w:p>
    <w:p w14:paraId="2C8B7803" w14:textId="77777777" w:rsidR="00F45500" w:rsidRPr="00FA4899" w:rsidRDefault="00F45500" w:rsidP="00C12426">
      <w:pPr>
        <w:widowControl/>
        <w:numPr>
          <w:ilvl w:val="0"/>
          <w:numId w:val="243"/>
        </w:numPr>
        <w:suppressAutoHyphens w:val="0"/>
        <w:overflowPunct/>
        <w:autoSpaceDN w:val="0"/>
        <w:adjustRightInd w:val="0"/>
        <w:ind w:left="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krawędzie zewnętrzne - 4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w:t>
      </w:r>
    </w:p>
    <w:p w14:paraId="7D87CAB3"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Gorący asfalt może być nanoszony w kilku przejściach roboczych.</w:t>
      </w:r>
    </w:p>
    <w:p w14:paraId="5D783D6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68D83C0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Lepiszcze powinno być naniesione odpowiednio szybko tak, aby krawędzie nie uległy zabrudzeniu. Niżej położona krawędź (z wyjątkiem strefy zmiany przechyłki) powinna pozostać nieuszczelniona. </w:t>
      </w:r>
    </w:p>
    <w:p w14:paraId="4A82FD4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14:paraId="1E3B83D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5.11. Wykończenie warstwy ścieralnej</w:t>
      </w:r>
    </w:p>
    <w:p w14:paraId="6C3E341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Warstwa ścieralna powinna mieć jednorodną teksturę i strukturę dostosowaną do przeznaczenia, np. ze względu na właściwości przeciwpoślizgowe, hałas toczenia kół lub względy estetyczne.</w:t>
      </w:r>
    </w:p>
    <w:p w14:paraId="29610D6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Nie wymaga się uszorstnienia warstwy ścieralnej z betonu asfaltowego.</w:t>
      </w:r>
    </w:p>
    <w:p w14:paraId="0B4CFBEC" w14:textId="77777777" w:rsidR="00F45500" w:rsidRPr="00FA4899" w:rsidRDefault="002562DC" w:rsidP="00B9283B">
      <w:pPr>
        <w:pStyle w:val="Nagwek2"/>
        <w:rPr>
          <w:i w:val="0"/>
          <w:color w:val="000000" w:themeColor="text1"/>
        </w:rPr>
      </w:pPr>
      <w:bookmarkStart w:id="315" w:name="_Toc462133771"/>
      <w:r w:rsidRPr="00FA4899">
        <w:rPr>
          <w:i w:val="0"/>
          <w:color w:val="000000" w:themeColor="text1"/>
        </w:rPr>
        <w:t>6. KONTROLA JAKOŚCI ROBÓT</w:t>
      </w:r>
      <w:bookmarkEnd w:id="315"/>
    </w:p>
    <w:p w14:paraId="236940BD"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6.1. Ogólne zasady kontroli jakości robót</w:t>
      </w:r>
    </w:p>
    <w:p w14:paraId="17E54863"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5216BA82"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6.2. Badania przed przystąpieniem do robót</w:t>
      </w:r>
    </w:p>
    <w:p w14:paraId="4CFDDE1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w:t>
      </w:r>
    </w:p>
    <w:p w14:paraId="423D585E"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673E358"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ew. wykonać własne badania właściwości materiałów przeznaczonych do wykonania robót, określone przez Inżyniera.</w:t>
      </w:r>
    </w:p>
    <w:p w14:paraId="66E56E99"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Wszystkie dokumenty oraz wyniki badań Wykonawca przedstawia Inżynierowi do akceptacji.</w:t>
      </w:r>
    </w:p>
    <w:p w14:paraId="0AD0D64D"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6.2.1.</w:t>
      </w:r>
      <w:r w:rsidRPr="00FA4899">
        <w:rPr>
          <w:rFonts w:ascii="Arial" w:hAnsi="Arial" w:cs="Arial"/>
          <w:color w:val="000000" w:themeColor="text1"/>
          <w:sz w:val="18"/>
          <w:szCs w:val="18"/>
        </w:rPr>
        <w:t xml:space="preserve"> Badanie typu </w:t>
      </w:r>
    </w:p>
    <w:p w14:paraId="08B9FEF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6277565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Badanie typu powinno zawierać:</w:t>
      </w:r>
    </w:p>
    <w:p w14:paraId="17395208" w14:textId="77777777" w:rsidR="00F45500" w:rsidRPr="00FA4899" w:rsidRDefault="00F45500" w:rsidP="00C12426">
      <w:pPr>
        <w:widowControl/>
        <w:numPr>
          <w:ilvl w:val="0"/>
          <w:numId w:val="245"/>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informacje ogólne:</w:t>
      </w:r>
    </w:p>
    <w:p w14:paraId="0D0CB661" w14:textId="77777777" w:rsidR="00F45500" w:rsidRPr="00FA4899"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nazwę i adres producenta mieszanki mineralno-asfaltowej,</w:t>
      </w:r>
    </w:p>
    <w:p w14:paraId="3BBD66EE" w14:textId="77777777" w:rsidR="00F45500" w:rsidRPr="00FA4899"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datę wydania,</w:t>
      </w:r>
    </w:p>
    <w:p w14:paraId="6C227B12" w14:textId="77777777" w:rsidR="00F45500" w:rsidRPr="00FA4899"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nazwę wytwórni produkującej mieszankę mineralno –asfaltową,</w:t>
      </w:r>
    </w:p>
    <w:p w14:paraId="01D84DBD" w14:textId="77777777" w:rsidR="00F45500" w:rsidRPr="00FA4899"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określenie typu mieszanki i kategorii, z którymi jest deklarowana zgodność,</w:t>
      </w:r>
    </w:p>
    <w:p w14:paraId="622B0A39" w14:textId="77777777" w:rsidR="00F45500" w:rsidRPr="00FA4899"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zestawienie metod przygotowania próbek oraz metod i warunków badania poszczególnych właściwości.</w:t>
      </w:r>
    </w:p>
    <w:p w14:paraId="28342040" w14:textId="77777777" w:rsidR="00F45500" w:rsidRPr="00FA4899" w:rsidRDefault="00F45500" w:rsidP="00C12426">
      <w:pPr>
        <w:widowControl/>
        <w:numPr>
          <w:ilvl w:val="0"/>
          <w:numId w:val="245"/>
        </w:numPr>
        <w:suppressAutoHyphens w:val="0"/>
        <w:autoSpaceDN w:val="0"/>
        <w:adjustRightInd w:val="0"/>
        <w:ind w:left="426"/>
        <w:jc w:val="both"/>
        <w:rPr>
          <w:rFonts w:ascii="Arial" w:hAnsi="Arial" w:cs="Arial"/>
          <w:color w:val="000000" w:themeColor="text1"/>
          <w:sz w:val="18"/>
          <w:szCs w:val="18"/>
        </w:rPr>
      </w:pPr>
      <w:r w:rsidRPr="00FA4899">
        <w:rPr>
          <w:rFonts w:ascii="Arial" w:hAnsi="Arial" w:cs="Arial"/>
          <w:color w:val="000000" w:themeColor="text1"/>
          <w:sz w:val="18"/>
          <w:szCs w:val="18"/>
        </w:rPr>
        <w:t>informacje o składnikach:</w:t>
      </w:r>
    </w:p>
    <w:p w14:paraId="72C6052C" w14:textId="77777777" w:rsidR="00F45500" w:rsidRPr="00FA4899"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każdy wymiar kruszywa: źródło i rodzaj,</w:t>
      </w:r>
    </w:p>
    <w:p w14:paraId="31C16597" w14:textId="77777777" w:rsidR="00F45500" w:rsidRPr="00FA4899"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lepiszcze: typ i rodzaj,</w:t>
      </w:r>
    </w:p>
    <w:p w14:paraId="63632E64" w14:textId="77777777" w:rsidR="00F45500" w:rsidRPr="00FA4899"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wypełniacz: źródło i rodzaj,</w:t>
      </w:r>
    </w:p>
    <w:p w14:paraId="6EF798AD" w14:textId="77777777" w:rsidR="00F45500" w:rsidRPr="00FA4899"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dodatki: źródło i rodzaj,</w:t>
      </w:r>
    </w:p>
    <w:p w14:paraId="2BA929B2" w14:textId="77777777" w:rsidR="00F45500" w:rsidRPr="00FA4899"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wszystkie składniki: wyniki badań zgodnie z zestawieniem podanym w tablicy 24.</w:t>
      </w:r>
    </w:p>
    <w:p w14:paraId="13B16D74"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24. Rodzaj i liczba badań składników mieszanki mineralno-asfaltowej</w:t>
      </w:r>
    </w:p>
    <w:tbl>
      <w:tblPr>
        <w:tblW w:w="8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FA4899" w:rsidRPr="00FA4899" w14:paraId="10A00300" w14:textId="77777777" w:rsidTr="008F7A94">
        <w:trPr>
          <w:jc w:val="center"/>
        </w:trPr>
        <w:tc>
          <w:tcPr>
            <w:tcW w:w="2748" w:type="dxa"/>
            <w:vAlign w:val="center"/>
          </w:tcPr>
          <w:p w14:paraId="18C0C22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Składnik</w:t>
            </w:r>
          </w:p>
        </w:tc>
        <w:tc>
          <w:tcPr>
            <w:tcW w:w="2276" w:type="dxa"/>
            <w:vAlign w:val="center"/>
          </w:tcPr>
          <w:p w14:paraId="35E5F351"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2337" w:type="dxa"/>
            <w:vAlign w:val="center"/>
          </w:tcPr>
          <w:p w14:paraId="51B44264"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Metoda badania</w:t>
            </w:r>
          </w:p>
        </w:tc>
        <w:tc>
          <w:tcPr>
            <w:tcW w:w="1387" w:type="dxa"/>
            <w:vAlign w:val="center"/>
          </w:tcPr>
          <w:p w14:paraId="0B63D99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Liczba badań</w:t>
            </w:r>
          </w:p>
        </w:tc>
      </w:tr>
      <w:tr w:rsidR="00FA4899" w:rsidRPr="00FA4899" w14:paraId="0094A240" w14:textId="77777777" w:rsidTr="008F7A94">
        <w:trPr>
          <w:jc w:val="center"/>
        </w:trPr>
        <w:tc>
          <w:tcPr>
            <w:tcW w:w="2748" w:type="dxa"/>
            <w:vMerge w:val="restart"/>
            <w:vAlign w:val="center"/>
          </w:tcPr>
          <w:p w14:paraId="659FDBD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Kruszywo</w:t>
            </w:r>
          </w:p>
          <w:p w14:paraId="40C25DF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13043 [49])</w:t>
            </w:r>
          </w:p>
        </w:tc>
        <w:tc>
          <w:tcPr>
            <w:tcW w:w="2276" w:type="dxa"/>
            <w:vAlign w:val="center"/>
          </w:tcPr>
          <w:p w14:paraId="7B9C8F4B"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Uziarnienie</w:t>
            </w:r>
          </w:p>
        </w:tc>
        <w:tc>
          <w:tcPr>
            <w:tcW w:w="2337" w:type="dxa"/>
            <w:vAlign w:val="center"/>
          </w:tcPr>
          <w:p w14:paraId="40322F06"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933-1 [6]</w:t>
            </w:r>
          </w:p>
        </w:tc>
        <w:tc>
          <w:tcPr>
            <w:tcW w:w="1387" w:type="dxa"/>
            <w:vAlign w:val="center"/>
          </w:tcPr>
          <w:p w14:paraId="6042DFE8"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 na frakcję</w:t>
            </w:r>
          </w:p>
        </w:tc>
      </w:tr>
      <w:tr w:rsidR="00FA4899" w:rsidRPr="00FA4899" w14:paraId="156D1793" w14:textId="77777777" w:rsidTr="008F7A94">
        <w:trPr>
          <w:jc w:val="center"/>
        </w:trPr>
        <w:tc>
          <w:tcPr>
            <w:tcW w:w="2748" w:type="dxa"/>
            <w:vMerge/>
            <w:vAlign w:val="center"/>
          </w:tcPr>
          <w:p w14:paraId="612111FE" w14:textId="77777777" w:rsidR="00F45500" w:rsidRPr="00FA4899" w:rsidRDefault="00F45500" w:rsidP="008F7A94">
            <w:pPr>
              <w:jc w:val="center"/>
              <w:rPr>
                <w:rFonts w:ascii="Arial" w:hAnsi="Arial" w:cs="Arial"/>
                <w:color w:val="000000" w:themeColor="text1"/>
                <w:sz w:val="18"/>
                <w:szCs w:val="18"/>
              </w:rPr>
            </w:pPr>
          </w:p>
        </w:tc>
        <w:tc>
          <w:tcPr>
            <w:tcW w:w="2276" w:type="dxa"/>
            <w:vAlign w:val="center"/>
          </w:tcPr>
          <w:p w14:paraId="4CBC2593"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Gęstość</w:t>
            </w:r>
          </w:p>
        </w:tc>
        <w:tc>
          <w:tcPr>
            <w:tcW w:w="2337" w:type="dxa"/>
            <w:vAlign w:val="center"/>
          </w:tcPr>
          <w:p w14:paraId="68FA57B5"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1097-6 [16]</w:t>
            </w:r>
          </w:p>
        </w:tc>
        <w:tc>
          <w:tcPr>
            <w:tcW w:w="1387" w:type="dxa"/>
            <w:vAlign w:val="center"/>
          </w:tcPr>
          <w:p w14:paraId="6703BCC1"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 na frakcję</w:t>
            </w:r>
          </w:p>
        </w:tc>
      </w:tr>
      <w:tr w:rsidR="00FA4899" w:rsidRPr="00FA4899" w14:paraId="34E854A9" w14:textId="77777777" w:rsidTr="008F7A94">
        <w:trPr>
          <w:jc w:val="center"/>
        </w:trPr>
        <w:tc>
          <w:tcPr>
            <w:tcW w:w="2748" w:type="dxa"/>
            <w:vMerge w:val="restart"/>
            <w:vAlign w:val="center"/>
          </w:tcPr>
          <w:p w14:paraId="152E259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Lepiszcze (PN-EN 12591 [24], PN-EN 13924-2 [63], PN-EN 14023 [64])</w:t>
            </w:r>
          </w:p>
        </w:tc>
        <w:tc>
          <w:tcPr>
            <w:tcW w:w="2276" w:type="dxa"/>
            <w:vAlign w:val="center"/>
          </w:tcPr>
          <w:p w14:paraId="2665CF4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Penetracja lub tem-peratura mięknienia</w:t>
            </w:r>
          </w:p>
        </w:tc>
        <w:tc>
          <w:tcPr>
            <w:tcW w:w="2337" w:type="dxa"/>
            <w:vAlign w:val="center"/>
          </w:tcPr>
          <w:p w14:paraId="2ACCB49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1426 [21] lub</w:t>
            </w:r>
          </w:p>
          <w:p w14:paraId="0A383B9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1427 [22]</w:t>
            </w:r>
          </w:p>
        </w:tc>
        <w:tc>
          <w:tcPr>
            <w:tcW w:w="1387" w:type="dxa"/>
            <w:vAlign w:val="center"/>
          </w:tcPr>
          <w:p w14:paraId="2A525DE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4805DA69" w14:textId="77777777" w:rsidTr="008F7A94">
        <w:trPr>
          <w:jc w:val="center"/>
        </w:trPr>
        <w:tc>
          <w:tcPr>
            <w:tcW w:w="2748" w:type="dxa"/>
            <w:vMerge/>
            <w:vAlign w:val="center"/>
          </w:tcPr>
          <w:p w14:paraId="50049BA7" w14:textId="77777777" w:rsidR="00F45500" w:rsidRPr="00FA4899" w:rsidRDefault="00F45500" w:rsidP="008F7A94">
            <w:pPr>
              <w:jc w:val="center"/>
              <w:rPr>
                <w:rFonts w:ascii="Arial" w:hAnsi="Arial" w:cs="Arial"/>
                <w:color w:val="000000" w:themeColor="text1"/>
                <w:sz w:val="18"/>
                <w:szCs w:val="18"/>
              </w:rPr>
            </w:pPr>
          </w:p>
        </w:tc>
        <w:tc>
          <w:tcPr>
            <w:tcW w:w="2276" w:type="dxa"/>
            <w:vAlign w:val="center"/>
          </w:tcPr>
          <w:p w14:paraId="5BD441B7" w14:textId="77777777" w:rsidR="00F45500" w:rsidRPr="00FA4899" w:rsidRDefault="00F45500" w:rsidP="008F7A94">
            <w:pPr>
              <w:spacing w:before="60" w:after="60"/>
              <w:jc w:val="center"/>
              <w:rPr>
                <w:rFonts w:ascii="Arial" w:hAnsi="Arial" w:cs="Arial"/>
                <w:color w:val="000000" w:themeColor="text1"/>
                <w:sz w:val="18"/>
                <w:szCs w:val="18"/>
                <w:vertAlign w:val="superscript"/>
              </w:rPr>
            </w:pPr>
            <w:r w:rsidRPr="00FA4899">
              <w:rPr>
                <w:rFonts w:ascii="Arial" w:hAnsi="Arial" w:cs="Arial"/>
                <w:color w:val="000000" w:themeColor="text1"/>
                <w:sz w:val="18"/>
                <w:szCs w:val="18"/>
              </w:rPr>
              <w:t>Nawrót sprężysty</w:t>
            </w:r>
            <w:r w:rsidRPr="00FA4899">
              <w:rPr>
                <w:rFonts w:ascii="Arial" w:hAnsi="Arial" w:cs="Arial"/>
                <w:color w:val="000000" w:themeColor="text1"/>
                <w:sz w:val="18"/>
                <w:szCs w:val="18"/>
                <w:vertAlign w:val="superscript"/>
              </w:rPr>
              <w:t>*)</w:t>
            </w:r>
          </w:p>
        </w:tc>
        <w:tc>
          <w:tcPr>
            <w:tcW w:w="2337" w:type="dxa"/>
            <w:vAlign w:val="center"/>
          </w:tcPr>
          <w:p w14:paraId="78E9E078"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13398 [56]</w:t>
            </w:r>
          </w:p>
        </w:tc>
        <w:tc>
          <w:tcPr>
            <w:tcW w:w="1387" w:type="dxa"/>
            <w:vAlign w:val="center"/>
          </w:tcPr>
          <w:p w14:paraId="3F555760"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8A7CEAE" w14:textId="77777777" w:rsidTr="008F7A94">
        <w:trPr>
          <w:jc w:val="center"/>
        </w:trPr>
        <w:tc>
          <w:tcPr>
            <w:tcW w:w="2748" w:type="dxa"/>
            <w:vMerge w:val="restart"/>
            <w:vAlign w:val="center"/>
          </w:tcPr>
          <w:p w14:paraId="2398D48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Wypełniacz</w:t>
            </w:r>
          </w:p>
          <w:p w14:paraId="391CEA9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13043[49])</w:t>
            </w:r>
          </w:p>
        </w:tc>
        <w:tc>
          <w:tcPr>
            <w:tcW w:w="2276" w:type="dxa"/>
            <w:vAlign w:val="center"/>
          </w:tcPr>
          <w:p w14:paraId="2561B17A"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Uziarnienie</w:t>
            </w:r>
          </w:p>
        </w:tc>
        <w:tc>
          <w:tcPr>
            <w:tcW w:w="2337" w:type="dxa"/>
            <w:vAlign w:val="center"/>
          </w:tcPr>
          <w:p w14:paraId="2FE25563"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933-10 [12]</w:t>
            </w:r>
          </w:p>
        </w:tc>
        <w:tc>
          <w:tcPr>
            <w:tcW w:w="1387" w:type="dxa"/>
            <w:vAlign w:val="center"/>
          </w:tcPr>
          <w:p w14:paraId="18F2760F"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70409538" w14:textId="77777777" w:rsidTr="008F7A94">
        <w:trPr>
          <w:jc w:val="center"/>
        </w:trPr>
        <w:tc>
          <w:tcPr>
            <w:tcW w:w="2748" w:type="dxa"/>
            <w:vMerge/>
            <w:vAlign w:val="center"/>
          </w:tcPr>
          <w:p w14:paraId="48B0A9A6" w14:textId="77777777" w:rsidR="00F45500" w:rsidRPr="00FA4899" w:rsidRDefault="00F45500" w:rsidP="008F7A94">
            <w:pPr>
              <w:jc w:val="center"/>
              <w:rPr>
                <w:rFonts w:ascii="Arial" w:hAnsi="Arial" w:cs="Arial"/>
                <w:color w:val="000000" w:themeColor="text1"/>
                <w:sz w:val="18"/>
                <w:szCs w:val="18"/>
              </w:rPr>
            </w:pPr>
          </w:p>
        </w:tc>
        <w:tc>
          <w:tcPr>
            <w:tcW w:w="2276" w:type="dxa"/>
            <w:vAlign w:val="center"/>
          </w:tcPr>
          <w:p w14:paraId="3C69273D"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Gęstość</w:t>
            </w:r>
          </w:p>
        </w:tc>
        <w:tc>
          <w:tcPr>
            <w:tcW w:w="2337" w:type="dxa"/>
            <w:vAlign w:val="center"/>
          </w:tcPr>
          <w:p w14:paraId="29131226"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1097-7 [17]</w:t>
            </w:r>
          </w:p>
        </w:tc>
        <w:tc>
          <w:tcPr>
            <w:tcW w:w="1387" w:type="dxa"/>
            <w:vAlign w:val="center"/>
          </w:tcPr>
          <w:p w14:paraId="5BABFE1D"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60F3EF4" w14:textId="77777777" w:rsidTr="008F7A94">
        <w:trPr>
          <w:jc w:val="center"/>
        </w:trPr>
        <w:tc>
          <w:tcPr>
            <w:tcW w:w="2748" w:type="dxa"/>
            <w:vAlign w:val="center"/>
          </w:tcPr>
          <w:p w14:paraId="78A97AC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Dodatki</w:t>
            </w:r>
          </w:p>
        </w:tc>
        <w:tc>
          <w:tcPr>
            <w:tcW w:w="2276" w:type="dxa"/>
            <w:vAlign w:val="center"/>
          </w:tcPr>
          <w:p w14:paraId="18D7303B"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Typ</w:t>
            </w:r>
          </w:p>
        </w:tc>
        <w:tc>
          <w:tcPr>
            <w:tcW w:w="2337" w:type="dxa"/>
            <w:vAlign w:val="center"/>
          </w:tcPr>
          <w:p w14:paraId="1262137D" w14:textId="77777777" w:rsidR="00F45500" w:rsidRPr="00FA4899" w:rsidRDefault="00F45500" w:rsidP="008F7A94">
            <w:pPr>
              <w:spacing w:before="60" w:after="60"/>
              <w:jc w:val="center"/>
              <w:rPr>
                <w:rFonts w:ascii="Arial" w:hAnsi="Arial" w:cs="Arial"/>
                <w:color w:val="000000" w:themeColor="text1"/>
                <w:sz w:val="18"/>
                <w:szCs w:val="18"/>
              </w:rPr>
            </w:pPr>
          </w:p>
        </w:tc>
        <w:tc>
          <w:tcPr>
            <w:tcW w:w="1387" w:type="dxa"/>
            <w:vAlign w:val="center"/>
          </w:tcPr>
          <w:p w14:paraId="579263E5" w14:textId="77777777" w:rsidR="00F45500" w:rsidRPr="00FA4899" w:rsidRDefault="00F45500" w:rsidP="008F7A94">
            <w:pPr>
              <w:spacing w:before="60" w:after="60"/>
              <w:jc w:val="center"/>
              <w:rPr>
                <w:rFonts w:ascii="Arial" w:hAnsi="Arial" w:cs="Arial"/>
                <w:color w:val="000000" w:themeColor="text1"/>
                <w:sz w:val="18"/>
                <w:szCs w:val="18"/>
              </w:rPr>
            </w:pPr>
          </w:p>
        </w:tc>
      </w:tr>
    </w:tbl>
    <w:p w14:paraId="31EEECA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vertAlign w:val="superscript"/>
        </w:rPr>
        <w:t>*)</w:t>
      </w:r>
      <w:r w:rsidRPr="00FA4899">
        <w:rPr>
          <w:rFonts w:ascii="Arial" w:hAnsi="Arial" w:cs="Arial"/>
          <w:color w:val="000000" w:themeColor="text1"/>
          <w:sz w:val="18"/>
          <w:szCs w:val="18"/>
        </w:rPr>
        <w:t xml:space="preserve"> dotyczy jedynie lepiszczy wg PN-EN 14023[64]</w:t>
      </w:r>
    </w:p>
    <w:p w14:paraId="35F9D6F4" w14:textId="77777777" w:rsidR="00F45500" w:rsidRPr="00FA4899" w:rsidRDefault="00F45500" w:rsidP="00C12426">
      <w:pPr>
        <w:widowControl/>
        <w:numPr>
          <w:ilvl w:val="0"/>
          <w:numId w:val="245"/>
        </w:numPr>
        <w:suppressAutoHyphens w:val="0"/>
        <w:autoSpaceDN w:val="0"/>
        <w:adjustRightInd w:val="0"/>
        <w:spacing w:before="120"/>
        <w:ind w:left="425" w:hanging="357"/>
        <w:jc w:val="both"/>
        <w:rPr>
          <w:rFonts w:ascii="Arial" w:hAnsi="Arial" w:cs="Arial"/>
          <w:color w:val="000000" w:themeColor="text1"/>
          <w:sz w:val="18"/>
          <w:szCs w:val="18"/>
        </w:rPr>
      </w:pPr>
      <w:r w:rsidRPr="00FA4899">
        <w:rPr>
          <w:rFonts w:ascii="Arial" w:hAnsi="Arial" w:cs="Arial"/>
          <w:color w:val="000000" w:themeColor="text1"/>
          <w:sz w:val="18"/>
          <w:szCs w:val="18"/>
        </w:rPr>
        <w:t>informacje o mieszance mineralno-asfaltowej:</w:t>
      </w:r>
    </w:p>
    <w:p w14:paraId="4CB81406" w14:textId="77777777" w:rsidR="00F45500" w:rsidRPr="00FA4899" w:rsidRDefault="00F45500" w:rsidP="00C12426">
      <w:pPr>
        <w:widowControl/>
        <w:numPr>
          <w:ilvl w:val="0"/>
          <w:numId w:val="23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skład mieszaki podany jako wejściowy (w przypadku walidacji w laboratorium) lub wyjściowy skład (w wypadku walidacji produkcji),</w:t>
      </w:r>
    </w:p>
    <w:p w14:paraId="4CE50BA9" w14:textId="77777777" w:rsidR="00F45500" w:rsidRPr="00FA4899" w:rsidRDefault="00F45500" w:rsidP="00C12426">
      <w:pPr>
        <w:widowControl/>
        <w:numPr>
          <w:ilvl w:val="0"/>
          <w:numId w:val="23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wyniki badań zgodnie z zestawieniem podanym w tablicy 25.</w:t>
      </w:r>
    </w:p>
    <w:p w14:paraId="09FD384D" w14:textId="77777777" w:rsidR="00F45500" w:rsidRPr="00FA4899" w:rsidRDefault="00F45500" w:rsidP="00F45500">
      <w:pPr>
        <w:spacing w:before="24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25. Rodzaj i liczba badań mieszanki mineralno-asfaltowej</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FA4899" w:rsidRPr="00FA4899" w14:paraId="15790218" w14:textId="77777777" w:rsidTr="008F7A94">
        <w:trPr>
          <w:jc w:val="center"/>
        </w:trPr>
        <w:tc>
          <w:tcPr>
            <w:tcW w:w="3828" w:type="dxa"/>
            <w:vAlign w:val="center"/>
          </w:tcPr>
          <w:p w14:paraId="526596A5"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Właściwość</w:t>
            </w:r>
          </w:p>
        </w:tc>
        <w:tc>
          <w:tcPr>
            <w:tcW w:w="3360" w:type="dxa"/>
            <w:vAlign w:val="center"/>
          </w:tcPr>
          <w:p w14:paraId="1E512C62"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Metoda badania</w:t>
            </w:r>
          </w:p>
        </w:tc>
        <w:tc>
          <w:tcPr>
            <w:tcW w:w="1680" w:type="dxa"/>
            <w:vAlign w:val="center"/>
          </w:tcPr>
          <w:p w14:paraId="2B20696B"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Liczba badań</w:t>
            </w:r>
          </w:p>
        </w:tc>
      </w:tr>
      <w:tr w:rsidR="00FA4899" w:rsidRPr="00FA4899" w14:paraId="5DD02683" w14:textId="77777777" w:rsidTr="008F7A94">
        <w:trPr>
          <w:jc w:val="center"/>
        </w:trPr>
        <w:tc>
          <w:tcPr>
            <w:tcW w:w="3828" w:type="dxa"/>
            <w:vAlign w:val="center"/>
          </w:tcPr>
          <w:p w14:paraId="5E520C7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Zawartość lepiszcza (obowiązkowa)</w:t>
            </w:r>
          </w:p>
        </w:tc>
        <w:tc>
          <w:tcPr>
            <w:tcW w:w="3360" w:type="dxa"/>
            <w:vAlign w:val="center"/>
          </w:tcPr>
          <w:p w14:paraId="0CB5F2F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12697-1[31]</w:t>
            </w:r>
          </w:p>
          <w:p w14:paraId="3B3712F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12697-39[45]</w:t>
            </w:r>
          </w:p>
        </w:tc>
        <w:tc>
          <w:tcPr>
            <w:tcW w:w="1680" w:type="dxa"/>
            <w:vAlign w:val="center"/>
          </w:tcPr>
          <w:p w14:paraId="4ADEBB9C"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28B840E4" w14:textId="77777777" w:rsidTr="008F7A94">
        <w:trPr>
          <w:jc w:val="center"/>
        </w:trPr>
        <w:tc>
          <w:tcPr>
            <w:tcW w:w="3828" w:type="dxa"/>
            <w:vAlign w:val="center"/>
          </w:tcPr>
          <w:p w14:paraId="15625D70"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Uziarnienie (obowiązkowa)</w:t>
            </w:r>
          </w:p>
        </w:tc>
        <w:tc>
          <w:tcPr>
            <w:tcW w:w="3360" w:type="dxa"/>
            <w:vAlign w:val="center"/>
          </w:tcPr>
          <w:p w14:paraId="79A75019"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12697-2 [32]</w:t>
            </w:r>
          </w:p>
        </w:tc>
        <w:tc>
          <w:tcPr>
            <w:tcW w:w="1680" w:type="dxa"/>
            <w:vAlign w:val="center"/>
          </w:tcPr>
          <w:p w14:paraId="22B8DB0D"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7B1E49F5" w14:textId="77777777" w:rsidTr="008F7A94">
        <w:trPr>
          <w:jc w:val="center"/>
        </w:trPr>
        <w:tc>
          <w:tcPr>
            <w:tcW w:w="3828" w:type="dxa"/>
            <w:vAlign w:val="center"/>
          </w:tcPr>
          <w:p w14:paraId="3F9E230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wolnych przestrzeni łącznie z VFB i VMA przy wymaganej zawartości wolnych przestrzeni V</w:t>
            </w:r>
            <w:r w:rsidRPr="00FA4899">
              <w:rPr>
                <w:rFonts w:ascii="Arial" w:hAnsi="Arial" w:cs="Arial"/>
                <w:color w:val="000000" w:themeColor="text1"/>
                <w:sz w:val="18"/>
                <w:szCs w:val="18"/>
                <w:vertAlign w:val="subscript"/>
              </w:rPr>
              <w:t>max</w:t>
            </w:r>
            <w:r w:rsidRPr="00FA4899">
              <w:rPr>
                <w:rFonts w:ascii="Arial" w:hAnsi="Arial" w:cs="Arial"/>
                <w:color w:val="000000" w:themeColor="text1"/>
                <w:sz w:val="18"/>
                <w:szCs w:val="18"/>
              </w:rPr>
              <w:t>≤7% (obowiązkowa)</w:t>
            </w:r>
          </w:p>
        </w:tc>
        <w:tc>
          <w:tcPr>
            <w:tcW w:w="3360" w:type="dxa"/>
            <w:vAlign w:val="center"/>
          </w:tcPr>
          <w:p w14:paraId="30B27FD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12697-8 [35]</w:t>
            </w:r>
          </w:p>
          <w:p w14:paraId="4ADFFD3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Gęstość objętościowa wg PN-EN 12697-6 [34], metoda B, w stanie </w:t>
            </w:r>
            <w:r w:rsidRPr="00FA4899">
              <w:rPr>
                <w:rFonts w:ascii="Arial" w:hAnsi="Arial" w:cs="Arial"/>
                <w:color w:val="000000" w:themeColor="text1"/>
                <w:sz w:val="18"/>
                <w:szCs w:val="18"/>
              </w:rPr>
              <w:lastRenderedPageBreak/>
              <w:t>nasyconym powierz-chniowo suchym. Gęstość wg PN-EN 12697-5 [33], metoda A w wodzie</w:t>
            </w:r>
          </w:p>
        </w:tc>
        <w:tc>
          <w:tcPr>
            <w:tcW w:w="1680" w:type="dxa"/>
            <w:vAlign w:val="center"/>
          </w:tcPr>
          <w:p w14:paraId="0E027FE7" w14:textId="77777777" w:rsidR="00F45500" w:rsidRPr="00FA4899" w:rsidRDefault="00F45500" w:rsidP="008F7A94">
            <w:pPr>
              <w:jc w:val="center"/>
              <w:rPr>
                <w:rFonts w:ascii="Arial" w:hAnsi="Arial" w:cs="Arial"/>
                <w:color w:val="000000" w:themeColor="text1"/>
                <w:sz w:val="18"/>
                <w:szCs w:val="18"/>
              </w:rPr>
            </w:pPr>
          </w:p>
          <w:p w14:paraId="10F16EA1" w14:textId="77777777" w:rsidR="00F45500" w:rsidRPr="00FA4899" w:rsidRDefault="00F45500" w:rsidP="008F7A94">
            <w:pPr>
              <w:jc w:val="center"/>
              <w:rPr>
                <w:rFonts w:ascii="Arial" w:hAnsi="Arial" w:cs="Arial"/>
                <w:color w:val="000000" w:themeColor="text1"/>
                <w:sz w:val="18"/>
                <w:szCs w:val="18"/>
              </w:rPr>
            </w:pPr>
          </w:p>
          <w:p w14:paraId="192DC253" w14:textId="77777777" w:rsidR="00F45500" w:rsidRPr="00FA4899" w:rsidRDefault="00F45500" w:rsidP="008F7A94">
            <w:pPr>
              <w:jc w:val="center"/>
              <w:rPr>
                <w:rFonts w:ascii="Arial" w:hAnsi="Arial" w:cs="Arial"/>
                <w:color w:val="000000" w:themeColor="text1"/>
                <w:sz w:val="18"/>
                <w:szCs w:val="18"/>
              </w:rPr>
            </w:pPr>
          </w:p>
          <w:p w14:paraId="0B84A79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1</w:t>
            </w:r>
          </w:p>
        </w:tc>
      </w:tr>
      <w:tr w:rsidR="00FA4899" w:rsidRPr="00FA4899" w14:paraId="68FFB564" w14:textId="77777777" w:rsidTr="008F7A94">
        <w:trPr>
          <w:jc w:val="center"/>
        </w:trPr>
        <w:tc>
          <w:tcPr>
            <w:tcW w:w="3828" w:type="dxa"/>
            <w:vAlign w:val="center"/>
          </w:tcPr>
          <w:p w14:paraId="540830B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Wrażliwość na działanie wody (powiązana funkcjonalnie)</w:t>
            </w:r>
          </w:p>
        </w:tc>
        <w:tc>
          <w:tcPr>
            <w:tcW w:w="3360" w:type="dxa"/>
            <w:vAlign w:val="center"/>
          </w:tcPr>
          <w:p w14:paraId="5942C2DC"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PN-EN 12697-12 [37]</w:t>
            </w:r>
          </w:p>
        </w:tc>
        <w:tc>
          <w:tcPr>
            <w:tcW w:w="1680" w:type="dxa"/>
            <w:vAlign w:val="center"/>
          </w:tcPr>
          <w:p w14:paraId="713A69F4"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1CC1529D" w14:textId="77777777" w:rsidTr="008F7A94">
        <w:trPr>
          <w:jc w:val="center"/>
        </w:trPr>
        <w:tc>
          <w:tcPr>
            <w:tcW w:w="3828" w:type="dxa"/>
            <w:vAlign w:val="center"/>
          </w:tcPr>
          <w:p w14:paraId="34DEB1F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deformacje trwałe (powiązana funkcjonalnie), dotyczy betonu asfaltowego zaprojektowa-nego do maksymalnego obciążenia osi poniżej 130 kN</w:t>
            </w:r>
          </w:p>
        </w:tc>
        <w:tc>
          <w:tcPr>
            <w:tcW w:w="3360" w:type="dxa"/>
            <w:vAlign w:val="center"/>
          </w:tcPr>
          <w:p w14:paraId="5E5F2FF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12697-22 [39]</w:t>
            </w:r>
          </w:p>
          <w:p w14:paraId="04C1117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mały aparat, metoda B w powietrzu, przy wymaganej temperaturze</w:t>
            </w:r>
          </w:p>
        </w:tc>
        <w:tc>
          <w:tcPr>
            <w:tcW w:w="1680" w:type="dxa"/>
            <w:vAlign w:val="center"/>
          </w:tcPr>
          <w:p w14:paraId="7DC8F007" w14:textId="77777777" w:rsidR="00F45500" w:rsidRPr="00FA4899" w:rsidRDefault="00F45500" w:rsidP="008F7A94">
            <w:pPr>
              <w:jc w:val="center"/>
              <w:rPr>
                <w:rFonts w:ascii="Arial" w:hAnsi="Arial" w:cs="Arial"/>
                <w:color w:val="000000" w:themeColor="text1"/>
                <w:sz w:val="18"/>
                <w:szCs w:val="18"/>
              </w:rPr>
            </w:pPr>
          </w:p>
          <w:p w14:paraId="20AD33E8" w14:textId="77777777" w:rsidR="00F45500" w:rsidRPr="00FA4899" w:rsidRDefault="00F45500" w:rsidP="008F7A94">
            <w:pPr>
              <w:jc w:val="center"/>
              <w:rPr>
                <w:rFonts w:ascii="Arial" w:hAnsi="Arial" w:cs="Arial"/>
                <w:color w:val="000000" w:themeColor="text1"/>
                <w:sz w:val="18"/>
                <w:szCs w:val="18"/>
              </w:rPr>
            </w:pPr>
          </w:p>
          <w:p w14:paraId="2FAD0C6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6E29D793" w14:textId="77777777" w:rsidTr="008F7A94">
        <w:trPr>
          <w:jc w:val="center"/>
        </w:trPr>
        <w:tc>
          <w:tcPr>
            <w:tcW w:w="3828" w:type="dxa"/>
            <w:vAlign w:val="center"/>
          </w:tcPr>
          <w:p w14:paraId="3F8B154C"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Sztywność (funkcjonalna)</w:t>
            </w:r>
          </w:p>
        </w:tc>
        <w:tc>
          <w:tcPr>
            <w:tcW w:w="3360" w:type="dxa"/>
            <w:vAlign w:val="center"/>
          </w:tcPr>
          <w:p w14:paraId="55BCCA4B"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PN-EN 12697-26 [42]</w:t>
            </w:r>
          </w:p>
        </w:tc>
        <w:tc>
          <w:tcPr>
            <w:tcW w:w="1680" w:type="dxa"/>
            <w:vAlign w:val="center"/>
          </w:tcPr>
          <w:p w14:paraId="46A9763D"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420EE648" w14:textId="77777777" w:rsidTr="008F7A94">
        <w:trPr>
          <w:jc w:val="center"/>
        </w:trPr>
        <w:tc>
          <w:tcPr>
            <w:tcW w:w="3828" w:type="dxa"/>
            <w:vAlign w:val="center"/>
          </w:tcPr>
          <w:p w14:paraId="5640254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Zmęczenie (funkcjonalna) do nawierzchni zaprojektowanych wg kryterium opartym na czteropunktowym zginaniu</w:t>
            </w:r>
          </w:p>
        </w:tc>
        <w:tc>
          <w:tcPr>
            <w:tcW w:w="3360" w:type="dxa"/>
            <w:vAlign w:val="center"/>
          </w:tcPr>
          <w:p w14:paraId="75E3E166" w14:textId="77777777" w:rsidR="00F45500" w:rsidRPr="00FA4899" w:rsidRDefault="00F45500" w:rsidP="008F7A94">
            <w:pPr>
              <w:jc w:val="center"/>
              <w:rPr>
                <w:rFonts w:ascii="Arial" w:hAnsi="Arial" w:cs="Arial"/>
                <w:color w:val="000000" w:themeColor="text1"/>
                <w:sz w:val="18"/>
                <w:szCs w:val="18"/>
              </w:rPr>
            </w:pPr>
          </w:p>
          <w:p w14:paraId="424AEB8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PN-EN 12697-24 [41], załącznik D</w:t>
            </w:r>
          </w:p>
        </w:tc>
        <w:tc>
          <w:tcPr>
            <w:tcW w:w="1680" w:type="dxa"/>
            <w:vAlign w:val="center"/>
          </w:tcPr>
          <w:p w14:paraId="4F39B1F8" w14:textId="77777777" w:rsidR="00F45500" w:rsidRPr="00FA4899" w:rsidRDefault="00F45500" w:rsidP="008F7A94">
            <w:pPr>
              <w:jc w:val="center"/>
              <w:rPr>
                <w:rFonts w:ascii="Arial" w:hAnsi="Arial" w:cs="Arial"/>
                <w:color w:val="000000" w:themeColor="text1"/>
                <w:sz w:val="18"/>
                <w:szCs w:val="18"/>
              </w:rPr>
            </w:pPr>
          </w:p>
          <w:p w14:paraId="736D457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A4899" w:rsidRPr="00FA4899" w14:paraId="709FB9DB" w14:textId="77777777" w:rsidTr="008F7A94">
        <w:trPr>
          <w:jc w:val="center"/>
        </w:trPr>
        <w:tc>
          <w:tcPr>
            <w:tcW w:w="3828" w:type="dxa"/>
            <w:vAlign w:val="center"/>
          </w:tcPr>
          <w:p w14:paraId="50A5425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paliwo (powiązana funkcjonalnie)</w:t>
            </w:r>
          </w:p>
        </w:tc>
        <w:tc>
          <w:tcPr>
            <w:tcW w:w="3360" w:type="dxa"/>
            <w:vAlign w:val="center"/>
          </w:tcPr>
          <w:p w14:paraId="6EEE791D"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PN-EN 12697-43 [47]</w:t>
            </w:r>
          </w:p>
        </w:tc>
        <w:tc>
          <w:tcPr>
            <w:tcW w:w="1680" w:type="dxa"/>
            <w:vAlign w:val="center"/>
          </w:tcPr>
          <w:p w14:paraId="4DA93D41"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r w:rsidR="00F45500" w:rsidRPr="00FA4899" w14:paraId="16F1E4B7" w14:textId="77777777" w:rsidTr="008F7A94">
        <w:trPr>
          <w:jc w:val="center"/>
        </w:trPr>
        <w:tc>
          <w:tcPr>
            <w:tcW w:w="3828" w:type="dxa"/>
            <w:vAlign w:val="center"/>
          </w:tcPr>
          <w:p w14:paraId="3AA9FF3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Odporność na środki odladzające (powiązana funkcjonalnie)</w:t>
            </w:r>
          </w:p>
        </w:tc>
        <w:tc>
          <w:tcPr>
            <w:tcW w:w="3360" w:type="dxa"/>
            <w:vAlign w:val="center"/>
          </w:tcPr>
          <w:p w14:paraId="26AFE5BA"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PN-EN 12697-41 [46]</w:t>
            </w:r>
          </w:p>
        </w:tc>
        <w:tc>
          <w:tcPr>
            <w:tcW w:w="1680" w:type="dxa"/>
            <w:vAlign w:val="center"/>
          </w:tcPr>
          <w:p w14:paraId="450CCBC4"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r>
    </w:tbl>
    <w:p w14:paraId="58DFF108" w14:textId="77777777" w:rsidR="00F45500" w:rsidRPr="00FA4899" w:rsidRDefault="00F45500" w:rsidP="00F45500">
      <w:pPr>
        <w:jc w:val="both"/>
        <w:rPr>
          <w:rFonts w:ascii="Arial" w:hAnsi="Arial" w:cs="Arial"/>
          <w:color w:val="000000" w:themeColor="text1"/>
          <w:sz w:val="18"/>
          <w:szCs w:val="18"/>
          <w:highlight w:val="yellow"/>
        </w:rPr>
      </w:pPr>
    </w:p>
    <w:p w14:paraId="222EB4B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Badanie typu należy przeprowadzić zgodnie z PN-EN 13108-20 [52] przy pierwszym wprowadzeniu mieszanek mineralno-asfaltowych do obrotu i powinno być powtórzone w wypadku:</w:t>
      </w:r>
    </w:p>
    <w:p w14:paraId="74D7D780"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upływu trzech lat,</w:t>
      </w:r>
    </w:p>
    <w:p w14:paraId="17732F7B"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złoża kruszywa,</w:t>
      </w:r>
    </w:p>
    <w:p w14:paraId="38F13D67"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rodzaju kruszywa (typu petrograficznego),</w:t>
      </w:r>
    </w:p>
    <w:p w14:paraId="19CD6958"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kategorii kruszywa grubego, jak definiowano w PN-EN 13043 [49], jednej z następujących właściwości: kształtu, udziału ziaren częściowo przekruszonych, odporności na rozdrabnianie, odporności na ścieranie lub kanciastości kruszywa drobnego,</w:t>
      </w:r>
    </w:p>
    <w:p w14:paraId="784F0F09"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gęstości ziaren (średnia ważona) o więcej niż 0,05 Mg/m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w:t>
      </w:r>
    </w:p>
    <w:p w14:paraId="0C00C3B5"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rodzaju lepiszcza,</w:t>
      </w:r>
    </w:p>
    <w:p w14:paraId="1460BEEA"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zmiany typu mineralogicznego wypełniacza.</w:t>
      </w:r>
    </w:p>
    <w:p w14:paraId="5E88C76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4056EE05"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6.3. Badania w czasie robót</w:t>
      </w:r>
    </w:p>
    <w:p w14:paraId="61F61EB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dzielą się na:</w:t>
      </w:r>
    </w:p>
    <w:p w14:paraId="3A0537B6" w14:textId="77777777" w:rsidR="00F45500" w:rsidRPr="00FA4899"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badania Wykonawcy (w ramach własnego nadzoru),</w:t>
      </w:r>
    </w:p>
    <w:p w14:paraId="753703CD" w14:textId="77777777" w:rsidR="00F45500" w:rsidRPr="00FA4899"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badania kontrolne (w ramach nadzoru zleceniodawcy – Inżyniera):</w:t>
      </w:r>
    </w:p>
    <w:p w14:paraId="5A99C2A3" w14:textId="77777777" w:rsidR="00F45500" w:rsidRPr="00FA4899"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dodatkowe,</w:t>
      </w:r>
    </w:p>
    <w:p w14:paraId="57CCC819" w14:textId="77777777" w:rsidR="00F45500" w:rsidRPr="00FA4899"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FA4899">
        <w:rPr>
          <w:rFonts w:ascii="Arial" w:hAnsi="Arial" w:cs="Arial"/>
          <w:color w:val="000000" w:themeColor="text1"/>
          <w:sz w:val="18"/>
          <w:szCs w:val="18"/>
        </w:rPr>
        <w:t>arbitrażowe.</w:t>
      </w:r>
    </w:p>
    <w:p w14:paraId="66253B9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6.4. Badania Wykonawcy</w:t>
      </w:r>
    </w:p>
    <w:p w14:paraId="3D6C5897"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6.4.1.</w:t>
      </w:r>
      <w:r w:rsidRPr="00FA4899">
        <w:rPr>
          <w:rFonts w:ascii="Arial" w:hAnsi="Arial" w:cs="Arial"/>
          <w:color w:val="000000" w:themeColor="text1"/>
          <w:sz w:val="18"/>
          <w:szCs w:val="18"/>
        </w:rPr>
        <w:t xml:space="preserve"> Badania w czasie wytwarzania mieszanki mineralno-asfaltowej </w:t>
      </w:r>
    </w:p>
    <w:p w14:paraId="008F63F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Badania Wykonawcy w czasie wytwarzania mieszanki mineralno–asfaltowej powinny być wykonywane w ramach zakładowej kontroli produkcji, zgodnie z normą PN-EN 13108-21 [53].</w:t>
      </w:r>
    </w:p>
    <w:p w14:paraId="17F9A1D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Zakres badań Wykonawcy w systemie zakładowej kontroli produkcji obejmuje:</w:t>
      </w:r>
    </w:p>
    <w:p w14:paraId="5EC1882C" w14:textId="77777777" w:rsidR="00F45500" w:rsidRPr="00FA4899"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badania materiałów wsadowych do mieszanki mineralno-asfaltowej (asfaltów, kruszyw wypełniacza  i dodatków), </w:t>
      </w:r>
    </w:p>
    <w:p w14:paraId="4191DCA2" w14:textId="77777777" w:rsidR="00F45500" w:rsidRPr="00FA4899"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badanie składu i właściwości mieszanki mineralno-asfaltowej.</w:t>
      </w:r>
    </w:p>
    <w:p w14:paraId="13CA108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Częstotliwość oraz zakres badań i pomiarów w czasie wytwarzania mieszanki mineralno-asfaltowej powinno być zgodne z certyfikowanym systemem ZKP. </w:t>
      </w:r>
    </w:p>
    <w:p w14:paraId="49E84D60"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6.4.2.</w:t>
      </w:r>
      <w:r w:rsidRPr="00FA4899">
        <w:rPr>
          <w:rFonts w:ascii="Arial" w:hAnsi="Arial" w:cs="Arial"/>
          <w:color w:val="000000" w:themeColor="text1"/>
          <w:sz w:val="18"/>
          <w:szCs w:val="18"/>
        </w:rPr>
        <w:t xml:space="preserve"> Badania w czasie wykonywania warstwy asfaltowej i badania gotowej warstwy</w:t>
      </w:r>
      <w:r w:rsidRPr="00FA4899">
        <w:rPr>
          <w:rFonts w:ascii="Arial" w:hAnsi="Arial" w:cs="Arial"/>
          <w:color w:val="000000" w:themeColor="text1"/>
          <w:sz w:val="18"/>
          <w:szCs w:val="18"/>
        </w:rPr>
        <w:tab/>
      </w:r>
    </w:p>
    <w:p w14:paraId="6FED494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7D20BD6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6C0ECA1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Wyniki badań Wykonawcy należy przekazywać Inżynierowi na jego żądanie. Inżynier może zdecydować o dokonaniu odbioru na podstawie badań Wykonawcy. W razie zastrzeżeń Inżynier może przeprowadzić badania kontrolne według pktu 6.5.</w:t>
      </w:r>
    </w:p>
    <w:p w14:paraId="0E6BE50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Zakres badań Wykonawcy związany z wykonywaniem nawierzchni:</w:t>
      </w:r>
    </w:p>
    <w:p w14:paraId="5C3EA73E"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powietrza,</w:t>
      </w:r>
    </w:p>
    <w:p w14:paraId="6AA2E3F7"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mieszanki mineralno-asfaltowej podczas wykonywania nawierzchni (wg PN-EN 12697-13 [38]),</w:t>
      </w:r>
    </w:p>
    <w:p w14:paraId="061070E5"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mieszanki mineralno-asfaltowej,</w:t>
      </w:r>
    </w:p>
    <w:p w14:paraId="3FC7C5D3"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posypki,</w:t>
      </w:r>
    </w:p>
    <w:p w14:paraId="6DFD182D"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wykaz ilości materiałów lub grubości wykonanej warstwy,</w:t>
      </w:r>
    </w:p>
    <w:p w14:paraId="21955F19"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spadku poprzecznego warstwy asfaltowej,</w:t>
      </w:r>
    </w:p>
    <w:p w14:paraId="7A6E1985"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równości warstwy asfaltowej (wg pktu 6.5.4.4),</w:t>
      </w:r>
    </w:p>
    <w:p w14:paraId="6CD6028B"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dokumentacja działań podejmowanych celem zapewnienia odpowiednich właściwości przeciwpoślizgowych,</w:t>
      </w:r>
    </w:p>
    <w:p w14:paraId="692C78D1"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parametrów geometrycznych poboczy,</w:t>
      </w:r>
    </w:p>
    <w:p w14:paraId="6A23E089"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jednorodności powierzchni warstwy,</w:t>
      </w:r>
    </w:p>
    <w:p w14:paraId="7D69D636" w14:textId="77777777" w:rsidR="00F45500" w:rsidRPr="00FA4899"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jakości wykonania połączeń technologicznych.</w:t>
      </w:r>
    </w:p>
    <w:p w14:paraId="604BCBC7"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6.5. Badania kontrolne zamawiającego</w:t>
      </w:r>
    </w:p>
    <w:p w14:paraId="56D57C5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5710EB47" w14:textId="77777777" w:rsidR="00F45500" w:rsidRPr="00FA4899" w:rsidRDefault="00F45500" w:rsidP="00F45500">
      <w:pPr>
        <w:pStyle w:val="Wcicienormalne"/>
        <w:ind w:left="0" w:firstLine="709"/>
        <w:rPr>
          <w:rFonts w:ascii="Arial" w:hAnsi="Arial"/>
          <w:color w:val="000000" w:themeColor="text1"/>
          <w:sz w:val="18"/>
          <w:szCs w:val="18"/>
        </w:rPr>
      </w:pPr>
      <w:r w:rsidRPr="00FA4899">
        <w:rPr>
          <w:rFonts w:ascii="Arial" w:hAnsi="Arial"/>
          <w:color w:val="000000" w:themeColor="text1"/>
          <w:sz w:val="18"/>
          <w:szCs w:val="18"/>
        </w:rPr>
        <w:t xml:space="preserve">Rodzaj i zakres badań kontrolnych Zamawiającego mieszanki mineralno-asfaltowej i wykonanej warstwy jest następujący: </w:t>
      </w:r>
    </w:p>
    <w:p w14:paraId="3F1EE76C" w14:textId="77777777" w:rsidR="00F45500" w:rsidRPr="00FA4899" w:rsidRDefault="00F45500" w:rsidP="00C12426">
      <w:pPr>
        <w:widowControl/>
        <w:numPr>
          <w:ilvl w:val="0"/>
          <w:numId w:val="220"/>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badania materiałów wsadowych do mieszanki mineralno-asfaltowej (asfaltów, kruszyw, wypełniacza  i dodatków).</w:t>
      </w:r>
    </w:p>
    <w:p w14:paraId="1FA0F1E7" w14:textId="77777777" w:rsidR="00F45500" w:rsidRPr="00FA4899" w:rsidRDefault="00F45500" w:rsidP="00F45500">
      <w:pPr>
        <w:pStyle w:val="Wcicienormalne"/>
        <w:ind w:left="0"/>
        <w:rPr>
          <w:rFonts w:ascii="Arial" w:hAnsi="Arial"/>
          <w:color w:val="000000" w:themeColor="text1"/>
          <w:sz w:val="18"/>
          <w:szCs w:val="18"/>
        </w:rPr>
      </w:pPr>
      <w:r w:rsidRPr="00FA4899">
        <w:rPr>
          <w:rFonts w:ascii="Arial" w:hAnsi="Arial"/>
          <w:color w:val="000000" w:themeColor="text1"/>
          <w:sz w:val="18"/>
          <w:szCs w:val="18"/>
        </w:rPr>
        <w:t>Mieszanka mineralno-asfaltowa:</w:t>
      </w:r>
    </w:p>
    <w:p w14:paraId="7C6CF252"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uziarnienie,</w:t>
      </w:r>
    </w:p>
    <w:p w14:paraId="7A9937F6"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zawartość lepiszcza,</w:t>
      </w:r>
    </w:p>
    <w:p w14:paraId="6304C217"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temperatura mięknienia odzyskanego lepiszcza,</w:t>
      </w:r>
    </w:p>
    <w:p w14:paraId="4896D195" w14:textId="77777777" w:rsidR="00F45500" w:rsidRPr="00FA4899" w:rsidRDefault="00F45500" w:rsidP="00C12426">
      <w:pPr>
        <w:pStyle w:val="Wcicienormalne"/>
        <w:numPr>
          <w:ilvl w:val="0"/>
          <w:numId w:val="221"/>
        </w:numPr>
        <w:rPr>
          <w:rFonts w:ascii="Arial" w:hAnsi="Arial"/>
          <w:color w:val="000000" w:themeColor="text1"/>
          <w:sz w:val="18"/>
          <w:szCs w:val="18"/>
        </w:rPr>
      </w:pPr>
      <w:r w:rsidRPr="00FA4899">
        <w:rPr>
          <w:rFonts w:ascii="Arial" w:hAnsi="Arial"/>
          <w:color w:val="000000" w:themeColor="text1"/>
          <w:sz w:val="18"/>
          <w:szCs w:val="18"/>
        </w:rPr>
        <w:t>gęstość i zawartość wolnych przestrzeni próbki.</w:t>
      </w:r>
    </w:p>
    <w:p w14:paraId="5CF32A2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Warunki technologiczne wbudowywania mieszanki mineralno-asfaltowej:</w:t>
      </w:r>
    </w:p>
    <w:p w14:paraId="77A5F382" w14:textId="77777777" w:rsidR="00F45500" w:rsidRPr="00FA4899"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powietrza podczas pobrania  próby do badań,</w:t>
      </w:r>
    </w:p>
    <w:p w14:paraId="347BC966" w14:textId="77777777" w:rsidR="00F45500" w:rsidRPr="00FA4899"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mieszanki mineralno-asfaltowej,</w:t>
      </w:r>
    </w:p>
    <w:p w14:paraId="0BEA1B9C" w14:textId="77777777" w:rsidR="00F45500" w:rsidRPr="00FA4899"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ocena wizualna dostarczonej mieszanki mineralno-asfaltowej.</w:t>
      </w:r>
    </w:p>
    <w:p w14:paraId="2F31E31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Wykonana warstwa:</w:t>
      </w:r>
    </w:p>
    <w:p w14:paraId="27E11A9C"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wskaźnik zagęszczenia</w:t>
      </w:r>
    </w:p>
    <w:p w14:paraId="01C689D3"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grubość warstwy lub ilość zużytego materiału,</w:t>
      </w:r>
    </w:p>
    <w:p w14:paraId="38A20B24"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równość podłużna i poprzeczna,</w:t>
      </w:r>
    </w:p>
    <w:p w14:paraId="3B92335B"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spadki poprzeczne,</w:t>
      </w:r>
    </w:p>
    <w:p w14:paraId="72C8FB47"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zawartość wolnych przestrzeni,</w:t>
      </w:r>
    </w:p>
    <w:p w14:paraId="235CCF1A"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złącza technologiczne,</w:t>
      </w:r>
    </w:p>
    <w:p w14:paraId="3A81D91C"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szerokość warstwy,</w:t>
      </w:r>
    </w:p>
    <w:p w14:paraId="2272D7A6"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rzędne wysokościowe,</w:t>
      </w:r>
    </w:p>
    <w:p w14:paraId="2AC7B1EE"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ukształtowanie osi w planie,</w:t>
      </w:r>
    </w:p>
    <w:p w14:paraId="4A01BAE5"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ocena wizualna warstwy,</w:t>
      </w:r>
    </w:p>
    <w:p w14:paraId="3F6BCF50" w14:textId="77777777" w:rsidR="00F45500" w:rsidRPr="00FA4899" w:rsidRDefault="00F45500" w:rsidP="00C12426">
      <w:pPr>
        <w:pStyle w:val="Wcicienormalne"/>
        <w:numPr>
          <w:ilvl w:val="0"/>
          <w:numId w:val="223"/>
        </w:numPr>
        <w:rPr>
          <w:rFonts w:ascii="Arial" w:hAnsi="Arial"/>
          <w:color w:val="000000" w:themeColor="text1"/>
          <w:sz w:val="18"/>
          <w:szCs w:val="18"/>
        </w:rPr>
      </w:pPr>
      <w:r w:rsidRPr="00FA4899">
        <w:rPr>
          <w:rFonts w:ascii="Arial" w:hAnsi="Arial"/>
          <w:color w:val="000000" w:themeColor="text1"/>
          <w:sz w:val="18"/>
          <w:szCs w:val="18"/>
        </w:rPr>
        <w:t>właściwości przeciwpoślizgowe warstwy ścieralnej.</w:t>
      </w:r>
    </w:p>
    <w:p w14:paraId="25FD0E06" w14:textId="77777777" w:rsidR="00F45500" w:rsidRPr="00FA4899" w:rsidRDefault="00F45500" w:rsidP="00F45500">
      <w:pPr>
        <w:keepNext/>
        <w:spacing w:before="120" w:after="120"/>
        <w:jc w:val="both"/>
        <w:rPr>
          <w:rFonts w:ascii="Arial" w:hAnsi="Arial" w:cs="Arial"/>
          <w:b/>
          <w:color w:val="000000" w:themeColor="text1"/>
          <w:sz w:val="18"/>
          <w:szCs w:val="18"/>
        </w:rPr>
      </w:pPr>
      <w:r w:rsidRPr="00FA4899">
        <w:rPr>
          <w:rFonts w:ascii="Arial" w:hAnsi="Arial" w:cs="Arial"/>
          <w:b/>
          <w:color w:val="000000" w:themeColor="text1"/>
          <w:sz w:val="18"/>
          <w:szCs w:val="18"/>
        </w:rPr>
        <w:t xml:space="preserve">6.5.1. </w:t>
      </w:r>
      <w:r w:rsidRPr="00FA4899">
        <w:rPr>
          <w:rFonts w:ascii="Arial" w:hAnsi="Arial" w:cs="Arial"/>
          <w:color w:val="000000" w:themeColor="text1"/>
          <w:sz w:val="18"/>
          <w:szCs w:val="18"/>
        </w:rPr>
        <w:t>Badanie materiałów wsadowych</w:t>
      </w:r>
    </w:p>
    <w:p w14:paraId="780FCD79"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Właściwości materiałów wsadowych należy oceniać na podstawie badań pobranych próbek w miejscu produkcji  mieszanki mineralno-asfaltowej. </w:t>
      </w:r>
    </w:p>
    <w:p w14:paraId="114A9E3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oceny jakości materiałów wsadowych mieszanki mineralno-asfaltowej, za zgodą nadzoru i Zamawiającego mogą posłużyć wyniki badań wykonanych w ramach zakładowej kontroli produkcji. </w:t>
      </w:r>
    </w:p>
    <w:p w14:paraId="76A52043" w14:textId="77777777" w:rsidR="00F45500" w:rsidRPr="00FA4899" w:rsidRDefault="00F45500" w:rsidP="00F45500">
      <w:pPr>
        <w:spacing w:before="120" w:after="120"/>
        <w:ind w:right="-57"/>
        <w:jc w:val="both"/>
        <w:rPr>
          <w:rFonts w:ascii="Arial" w:hAnsi="Arial" w:cs="Arial"/>
          <w:color w:val="000000" w:themeColor="text1"/>
          <w:sz w:val="18"/>
          <w:szCs w:val="18"/>
        </w:rPr>
      </w:pPr>
      <w:r w:rsidRPr="00FA4899">
        <w:rPr>
          <w:rFonts w:ascii="Arial" w:hAnsi="Arial" w:cs="Arial"/>
          <w:color w:val="000000" w:themeColor="text1"/>
          <w:sz w:val="18"/>
          <w:szCs w:val="18"/>
        </w:rPr>
        <w:t>6.5.1.1.</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Kruszywa i wypełniacz</w:t>
      </w:r>
    </w:p>
    <w:p w14:paraId="37D39A95"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Z kruszywa należy pobrać i zbadać średnie próbki. Wielkość pobranej średniej próbki nie może być mniejsza niż: </w:t>
      </w:r>
    </w:p>
    <w:p w14:paraId="4BDE23DD"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wypełniacz</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t>2 kg,</w:t>
      </w:r>
    </w:p>
    <w:p w14:paraId="2412B80B"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kruszywa o uziarnieniu do 8 mm</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5 kg,</w:t>
      </w:r>
    </w:p>
    <w:p w14:paraId="7D2B40E7" w14:textId="77777777" w:rsidR="00F45500" w:rsidRPr="00FA4899"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kruszywa o uziarnieniu powyżej 8 mm</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t>15 kg.</w:t>
      </w:r>
    </w:p>
    <w:p w14:paraId="7F65E5FC" w14:textId="77777777" w:rsidR="00F45500" w:rsidRPr="00FA4899" w:rsidRDefault="00F45500" w:rsidP="00F45500">
      <w:pPr>
        <w:tabs>
          <w:tab w:val="left" w:pos="426"/>
        </w:tabs>
        <w:ind w:right="-57"/>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Wypełniacz i kruszywa powinny spełniać wymagania podane w pkcie  2.3. i 2.4.</w:t>
      </w:r>
    </w:p>
    <w:p w14:paraId="0334EF5C" w14:textId="77777777" w:rsidR="00F45500" w:rsidRPr="00FA4899" w:rsidRDefault="00F45500" w:rsidP="00F45500">
      <w:pPr>
        <w:spacing w:before="120" w:after="120"/>
        <w:ind w:right="-57"/>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6.5.1.2. Lepiszcze </w:t>
      </w:r>
    </w:p>
    <w:p w14:paraId="20CF44CF"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Z lepiszcza należy pobrać próbkę średnią składająca się z 3 próbek częściowych po 2 kg. Z tego jedną próbkę częściową należy poddać badaniom. Ponadto należy  zbadać kolejną próbkę, jeżeli wygląd zewnętrzny (jednolitość, kolor, zapach, zanieczyszczenia) może budzić obawy.</w:t>
      </w:r>
    </w:p>
    <w:p w14:paraId="4A8F8F5E"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Asfalty powinny spełniać wymagania podane w pkcie 2.2.</w:t>
      </w:r>
    </w:p>
    <w:p w14:paraId="007BF5A6" w14:textId="77777777" w:rsidR="00F45500" w:rsidRPr="00FA4899" w:rsidRDefault="00F45500" w:rsidP="00F45500">
      <w:pPr>
        <w:spacing w:before="120" w:after="120"/>
        <w:ind w:right="-57"/>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6.5.1.3. Materiały do uszczelniania połączeń </w:t>
      </w:r>
    </w:p>
    <w:p w14:paraId="2E8B9562"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Z lepiszcza lub materiałów termoplastycznych należy pobrać próbki średnie składające się z 3 próbek częściowych po 2 kg. Z tego jedną próbkę częściową należy poddać badaniom. Ponadto należy pobrać i zbadać kolejną próbkę, jeżeli zewnętrzny wygląd (jednolitość, kolor, połysk, zapach, zanieczyszczenia) może budzić obawy.</w:t>
      </w:r>
    </w:p>
    <w:p w14:paraId="3BEE8D4C"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Materiały do uszczelniania połączeń powinny spełniać wymagania podane w pkcie 2.6.</w:t>
      </w:r>
    </w:p>
    <w:p w14:paraId="49AF6088" w14:textId="77777777" w:rsidR="00F45500" w:rsidRPr="00FA4899" w:rsidRDefault="00F45500" w:rsidP="00F45500">
      <w:pPr>
        <w:keepNext/>
        <w:spacing w:before="120" w:after="120"/>
        <w:ind w:right="-57"/>
        <w:jc w:val="both"/>
        <w:rPr>
          <w:rFonts w:ascii="Arial" w:hAnsi="Arial" w:cs="Arial"/>
          <w:color w:val="000000" w:themeColor="text1"/>
          <w:sz w:val="18"/>
          <w:szCs w:val="18"/>
        </w:rPr>
      </w:pPr>
      <w:r w:rsidRPr="00FA4899">
        <w:rPr>
          <w:rFonts w:ascii="Arial" w:hAnsi="Arial" w:cs="Arial"/>
          <w:b/>
          <w:color w:val="000000" w:themeColor="text1"/>
          <w:sz w:val="18"/>
          <w:szCs w:val="18"/>
        </w:rPr>
        <w:t>6.5.2.</w:t>
      </w:r>
      <w:r w:rsidRPr="00FA4899">
        <w:rPr>
          <w:rFonts w:ascii="Arial" w:hAnsi="Arial" w:cs="Arial"/>
          <w:color w:val="000000" w:themeColor="text1"/>
          <w:sz w:val="18"/>
          <w:szCs w:val="18"/>
        </w:rPr>
        <w:t xml:space="preserve"> Badania mieszanki mineralno-asfaltowej  </w:t>
      </w:r>
    </w:p>
    <w:p w14:paraId="6817215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Właściwości materiałów należy oceniać na podstawie badań pobranych próbek mieszanki mineralno-</w:t>
      </w:r>
      <w:r w:rsidRPr="00FA4899">
        <w:rPr>
          <w:rFonts w:ascii="Arial" w:hAnsi="Arial" w:cs="Arial"/>
          <w:color w:val="000000" w:themeColor="text1"/>
          <w:sz w:val="18"/>
          <w:szCs w:val="18"/>
        </w:rPr>
        <w:lastRenderedPageBreak/>
        <w:t>asfaltowej przed wbudowaniem (wbudowanie oznacza wykonanie warstwy asfaltowej). Wyjątkowo dopuszcza się badania próbek pobranych z wykonanej warstwy asfaltowej.</w:t>
      </w:r>
    </w:p>
    <w:p w14:paraId="5A65E71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oceny jakości mieszanki mineralno-asfaltowej za zgodą nadzoru i Zamawiającego mogą posłużyć wyniki badań wykonanych w ramach zakładowej kontroli produkcji.  </w:t>
      </w:r>
    </w:p>
    <w:p w14:paraId="125EF57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5FFC5C4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Właściwości materiałów budowlanych należy określać dla każdej warstwy technologicznej, a metody badań powinny być zgodne z wymaganiami podanymi poniżej, chyba że ST lub dokumentacja projektowa podają inaczej. </w:t>
      </w:r>
    </w:p>
    <w:p w14:paraId="6F6C0B04"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6.5.2.1. Uziarnienie </w:t>
      </w:r>
    </w:p>
    <w:p w14:paraId="1EEF9DC1" w14:textId="77777777" w:rsidR="00F45500" w:rsidRPr="00FA4899" w:rsidRDefault="00F45500" w:rsidP="00F45500">
      <w:pPr>
        <w:ind w:firstLine="567"/>
        <w:jc w:val="both"/>
        <w:rPr>
          <w:rFonts w:ascii="Arial" w:hAnsi="Arial" w:cs="Arial"/>
          <w:color w:val="000000" w:themeColor="text1"/>
          <w:sz w:val="18"/>
          <w:szCs w:val="18"/>
        </w:rPr>
      </w:pPr>
      <w:r w:rsidRPr="00FA4899">
        <w:rPr>
          <w:rFonts w:ascii="Arial" w:hAnsi="Arial" w:cs="Arial"/>
          <w:color w:val="000000" w:themeColor="text1"/>
          <w:sz w:val="18"/>
          <w:szCs w:val="18"/>
        </w:rPr>
        <w:t>Po wykonaniu ekstrakcji lepiszcza należy przeprowadzić kontrolę uziarnienia mieszanki kruszywa mineralnego wg PN-EN 12697-2 [32]. Uziarnienie każdej próbki pobranej z luźnej mieszanki mineralno-asfaltowej nie może odbiegać od wartości projektowanej, z uwzględnieniem dopuszczalnych odchyłek podanych poniżej.</w:t>
      </w:r>
    </w:p>
    <w:p w14:paraId="6983ADFB" w14:textId="77777777" w:rsidR="00F45500" w:rsidRPr="00FA4899" w:rsidRDefault="00F45500" w:rsidP="00F45500">
      <w:pPr>
        <w:ind w:firstLine="567"/>
        <w:jc w:val="both"/>
        <w:rPr>
          <w:rFonts w:ascii="Arial" w:hAnsi="Arial" w:cs="Arial"/>
          <w:color w:val="000000" w:themeColor="text1"/>
          <w:sz w:val="18"/>
          <w:szCs w:val="18"/>
        </w:rPr>
      </w:pPr>
    </w:p>
    <w:p w14:paraId="7BB67136" w14:textId="77777777" w:rsidR="00F45500" w:rsidRPr="00FA4899" w:rsidRDefault="00F45500" w:rsidP="00BA5651">
      <w:pPr>
        <w:numPr>
          <w:ilvl w:val="0"/>
          <w:numId w:val="253"/>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Dopuszczalne odchyłki dotyczące pojedynczego wyniku badania, zawartość kruszywa o wymiarze &lt; 0,063 mm, ±2,0% (dla KR 1-2)</w:t>
      </w:r>
    </w:p>
    <w:p w14:paraId="21222E90" w14:textId="77777777" w:rsidR="00F45500" w:rsidRPr="00FA4899" w:rsidRDefault="00F45500" w:rsidP="00BA5651">
      <w:pPr>
        <w:numPr>
          <w:ilvl w:val="0"/>
          <w:numId w:val="253"/>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Dopuszczalne odchyłki dotyczące pojedynczego wyniku badania, zawartość kruszywa o wymiarze &lt; 0,063 mm, ±1,5% (dla KR ≥ 3)</w:t>
      </w:r>
    </w:p>
    <w:p w14:paraId="37610D39" w14:textId="77777777" w:rsidR="00F45500" w:rsidRPr="00FA4899" w:rsidRDefault="00F45500" w:rsidP="00BA5651">
      <w:pPr>
        <w:numPr>
          <w:ilvl w:val="0"/>
          <w:numId w:val="253"/>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Dopuszczalne odchyłki dotyczące pojedynczego wyniku badania, zawartość kruszywa o wymiarze &lt; 0,125 mm, ±2,0% </w:t>
      </w:r>
    </w:p>
    <w:p w14:paraId="2145256A" w14:textId="77777777" w:rsidR="00F45500" w:rsidRPr="00FA4899" w:rsidRDefault="00F45500" w:rsidP="00BA5651">
      <w:pPr>
        <w:numPr>
          <w:ilvl w:val="0"/>
          <w:numId w:val="253"/>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Dopuszczalne odchyłki dotyczące pojedynczego wyniku badania, zawartość kruszywa o wymiarze &lt; 2 mm, ±3,0% </w:t>
      </w:r>
    </w:p>
    <w:p w14:paraId="74B927F3" w14:textId="77777777" w:rsidR="00F45500" w:rsidRPr="00FA4899" w:rsidRDefault="00F45500" w:rsidP="00BA5651">
      <w:pPr>
        <w:numPr>
          <w:ilvl w:val="0"/>
          <w:numId w:val="253"/>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Dopuszczalne odchyłki dotyczące pojedynczego wyniku badania, zawartość kruszywa grubego o wymiarze D/2 lub sito charakterystyczne dla kruszywa grubego, ±3%</w:t>
      </w:r>
    </w:p>
    <w:p w14:paraId="7E3E8A50" w14:textId="77777777" w:rsidR="00F45500" w:rsidRPr="00FA4899" w:rsidRDefault="00F45500" w:rsidP="00BA5651">
      <w:pPr>
        <w:numPr>
          <w:ilvl w:val="0"/>
          <w:numId w:val="253"/>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Dopuszczalne odchyłki dotyczące pojedynczego wyniku badania, zawartość ziaren grubych D ±3%. (mieszanki drobnoziarniste ≤16mm)</w:t>
      </w:r>
    </w:p>
    <w:p w14:paraId="404D14C6" w14:textId="77777777" w:rsidR="00F45500" w:rsidRPr="00FA4899" w:rsidRDefault="00F45500" w:rsidP="00BA5651">
      <w:pPr>
        <w:numPr>
          <w:ilvl w:val="0"/>
          <w:numId w:val="253"/>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Dopuszczalne odchyłki dotyczące pojedynczego wyniku badania, zawartość ziaren grubych D ±4%. (mieszanki gruboziarniste &gt;16mm)</w:t>
      </w:r>
    </w:p>
    <w:p w14:paraId="6822D78E" w14:textId="77777777" w:rsidR="00F45500" w:rsidRPr="00FA4899" w:rsidRDefault="00F45500" w:rsidP="00F45500">
      <w:pPr>
        <w:ind w:left="360"/>
        <w:jc w:val="both"/>
        <w:rPr>
          <w:rFonts w:ascii="Arial" w:hAnsi="Arial" w:cs="Arial"/>
          <w:color w:val="000000" w:themeColor="text1"/>
          <w:sz w:val="18"/>
          <w:szCs w:val="18"/>
        </w:rPr>
      </w:pPr>
    </w:p>
    <w:p w14:paraId="1BB44472" w14:textId="77777777" w:rsidR="00F45500" w:rsidRPr="00FA4899" w:rsidRDefault="00F45500" w:rsidP="00F45500">
      <w:pPr>
        <w:ind w:left="360"/>
        <w:jc w:val="both"/>
        <w:rPr>
          <w:rFonts w:ascii="Arial" w:hAnsi="Arial" w:cs="Arial"/>
          <w:color w:val="000000" w:themeColor="text1"/>
          <w:sz w:val="18"/>
          <w:szCs w:val="18"/>
        </w:rPr>
      </w:pPr>
      <w:r w:rsidRPr="00FA4899">
        <w:rPr>
          <w:rFonts w:ascii="Arial" w:hAnsi="Arial" w:cs="Arial"/>
          <w:color w:val="000000" w:themeColor="text1"/>
          <w:sz w:val="18"/>
          <w:szCs w:val="18"/>
        </w:rPr>
        <w:t>Wymagania dotyczące udziału kruszywa grubego, drobnego i wypełniaczy powinny być spełnione jednocześnie.</w:t>
      </w:r>
    </w:p>
    <w:p w14:paraId="6DB2856E"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6.5.2.2. Zawartość lepiszcza</w:t>
      </w:r>
    </w:p>
    <w:p w14:paraId="74B5B9C1" w14:textId="77777777" w:rsidR="00F45500" w:rsidRPr="00FA4899" w:rsidRDefault="00F45500" w:rsidP="00F45500">
      <w:pPr>
        <w:ind w:right="-57" w:firstLine="709"/>
        <w:rPr>
          <w:rFonts w:ascii="Arial" w:hAnsi="Arial" w:cs="Arial"/>
          <w:color w:val="000000" w:themeColor="text1"/>
          <w:sz w:val="18"/>
          <w:szCs w:val="18"/>
        </w:rPr>
      </w:pPr>
      <w:r w:rsidRPr="00FA4899">
        <w:rPr>
          <w:rFonts w:ascii="Arial" w:hAnsi="Arial" w:cs="Arial"/>
          <w:color w:val="000000" w:themeColor="text1"/>
          <w:sz w:val="18"/>
          <w:szCs w:val="18"/>
        </w:rPr>
        <w:t>Badanie polega na wykonaniu ekstrakcji lepiszcza, zgodnie z PN-EN 12697-1 [31], z próbki pobranej z mieszanki mineralno-asfaltowej. Zawartość rozpuszczalnego lepiszcza z każdej pobranej próbki nie może odbiegać od wartości projektowanych, z uwzględnieniem dopuszczalnej odchyłki ±0,3%.</w:t>
      </w:r>
    </w:p>
    <w:p w14:paraId="7AA4176C" w14:textId="77777777" w:rsidR="00F45500" w:rsidRPr="00FA4899" w:rsidRDefault="00F45500" w:rsidP="00F45500">
      <w:pPr>
        <w:rPr>
          <w:rFonts w:ascii="Arial" w:hAnsi="Arial" w:cs="Arial"/>
          <w:color w:val="000000" w:themeColor="text1"/>
          <w:sz w:val="18"/>
          <w:szCs w:val="18"/>
        </w:rPr>
      </w:pPr>
    </w:p>
    <w:p w14:paraId="0423833F" w14:textId="77777777" w:rsidR="00F45500" w:rsidRPr="00FA4899" w:rsidRDefault="00F45500" w:rsidP="00F45500">
      <w:pPr>
        <w:spacing w:before="120" w:after="120"/>
        <w:ind w:left="1200" w:right="-57" w:hanging="1200"/>
        <w:jc w:val="both"/>
        <w:rPr>
          <w:rFonts w:ascii="Arial" w:hAnsi="Arial" w:cs="Arial"/>
          <w:color w:val="000000" w:themeColor="text1"/>
          <w:sz w:val="18"/>
          <w:szCs w:val="18"/>
        </w:rPr>
      </w:pPr>
      <w:r w:rsidRPr="00FA4899">
        <w:rPr>
          <w:rFonts w:ascii="Arial" w:hAnsi="Arial" w:cs="Arial"/>
          <w:color w:val="000000" w:themeColor="text1"/>
          <w:sz w:val="18"/>
          <w:szCs w:val="18"/>
        </w:rPr>
        <w:t>Tablica 27. Dopuszczalne odchyłki pojedynczego wyniku badania i średniej arytmetycznej wyników badań zawartości lepiszcza rozpuszczalnego [%(m/m)]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FA4899" w:rsidRPr="00FA4899" w14:paraId="3AFEC637" w14:textId="77777777" w:rsidTr="008F7A94">
        <w:trPr>
          <w:jc w:val="center"/>
        </w:trPr>
        <w:tc>
          <w:tcPr>
            <w:tcW w:w="2148" w:type="dxa"/>
            <w:vMerge w:val="restart"/>
            <w:vAlign w:val="center"/>
          </w:tcPr>
          <w:p w14:paraId="616EC8D9" w14:textId="77777777" w:rsidR="00F45500" w:rsidRPr="00FA4899" w:rsidRDefault="00F45500" w:rsidP="008F7A94">
            <w:pPr>
              <w:spacing w:before="120"/>
              <w:ind w:right="-57"/>
              <w:jc w:val="both"/>
              <w:rPr>
                <w:rFonts w:ascii="Arial" w:hAnsi="Arial" w:cs="Arial"/>
                <w:color w:val="000000" w:themeColor="text1"/>
                <w:sz w:val="18"/>
                <w:szCs w:val="18"/>
              </w:rPr>
            </w:pPr>
            <w:r w:rsidRPr="00FA4899">
              <w:rPr>
                <w:rFonts w:ascii="Arial" w:hAnsi="Arial" w:cs="Arial"/>
                <w:color w:val="000000" w:themeColor="text1"/>
                <w:sz w:val="18"/>
                <w:szCs w:val="18"/>
              </w:rPr>
              <w:t>Rodzaj mieszanki</w:t>
            </w:r>
          </w:p>
        </w:tc>
        <w:tc>
          <w:tcPr>
            <w:tcW w:w="6720" w:type="dxa"/>
            <w:gridSpan w:val="6"/>
          </w:tcPr>
          <w:p w14:paraId="721C192D"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Liczba wyników badań</w:t>
            </w:r>
          </w:p>
        </w:tc>
      </w:tr>
      <w:tr w:rsidR="00FA4899" w:rsidRPr="00FA4899" w14:paraId="292019D0" w14:textId="77777777" w:rsidTr="008F7A94">
        <w:trPr>
          <w:jc w:val="center"/>
        </w:trPr>
        <w:tc>
          <w:tcPr>
            <w:tcW w:w="2148" w:type="dxa"/>
            <w:vMerge/>
          </w:tcPr>
          <w:p w14:paraId="5B06F0FD" w14:textId="77777777" w:rsidR="00F45500" w:rsidRPr="00FA4899" w:rsidRDefault="00F45500" w:rsidP="008F7A94">
            <w:pPr>
              <w:ind w:right="-57"/>
              <w:jc w:val="both"/>
              <w:rPr>
                <w:rFonts w:ascii="Arial" w:hAnsi="Arial" w:cs="Arial"/>
                <w:color w:val="000000" w:themeColor="text1"/>
                <w:sz w:val="18"/>
                <w:szCs w:val="18"/>
              </w:rPr>
            </w:pPr>
          </w:p>
        </w:tc>
        <w:tc>
          <w:tcPr>
            <w:tcW w:w="960" w:type="dxa"/>
            <w:vAlign w:val="center"/>
          </w:tcPr>
          <w:p w14:paraId="3457FEEA"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002" w:type="dxa"/>
            <w:vAlign w:val="center"/>
          </w:tcPr>
          <w:p w14:paraId="2EDB2B27"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158" w:type="dxa"/>
            <w:vAlign w:val="center"/>
          </w:tcPr>
          <w:p w14:paraId="29135056"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Od 3 do 4</w:t>
            </w:r>
          </w:p>
        </w:tc>
        <w:tc>
          <w:tcPr>
            <w:tcW w:w="1058" w:type="dxa"/>
            <w:vAlign w:val="center"/>
          </w:tcPr>
          <w:p w14:paraId="64FDAC8F"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Od 5</w:t>
            </w:r>
          </w:p>
          <w:p w14:paraId="72D1E86D" w14:textId="77777777" w:rsidR="00F45500" w:rsidRPr="00FA4899" w:rsidRDefault="00F45500" w:rsidP="008F7A94">
            <w:pPr>
              <w:ind w:right="-57"/>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do 8</w:t>
            </w:r>
            <w:r w:rsidRPr="00FA4899">
              <w:rPr>
                <w:rFonts w:ascii="Arial" w:hAnsi="Arial" w:cs="Arial"/>
                <w:color w:val="000000" w:themeColor="text1"/>
                <w:sz w:val="18"/>
                <w:szCs w:val="18"/>
                <w:vertAlign w:val="superscript"/>
              </w:rPr>
              <w:t>a)</w:t>
            </w:r>
          </w:p>
        </w:tc>
        <w:tc>
          <w:tcPr>
            <w:tcW w:w="1178" w:type="dxa"/>
            <w:vAlign w:val="center"/>
          </w:tcPr>
          <w:p w14:paraId="79CE8ED0"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Od 9</w:t>
            </w:r>
          </w:p>
          <w:p w14:paraId="0449AD17" w14:textId="77777777" w:rsidR="00F45500" w:rsidRPr="00FA4899" w:rsidRDefault="00F45500" w:rsidP="008F7A94">
            <w:pPr>
              <w:ind w:right="-57"/>
              <w:jc w:val="both"/>
              <w:rPr>
                <w:rFonts w:ascii="Arial" w:hAnsi="Arial" w:cs="Arial"/>
                <w:color w:val="000000" w:themeColor="text1"/>
                <w:sz w:val="18"/>
                <w:szCs w:val="18"/>
                <w:vertAlign w:val="superscript"/>
              </w:rPr>
            </w:pPr>
            <w:r w:rsidRPr="00FA4899">
              <w:rPr>
                <w:rFonts w:ascii="Arial" w:hAnsi="Arial" w:cs="Arial"/>
                <w:color w:val="000000" w:themeColor="text1"/>
                <w:sz w:val="18"/>
                <w:szCs w:val="18"/>
              </w:rPr>
              <w:t>do 19</w:t>
            </w:r>
            <w:r w:rsidRPr="00FA4899">
              <w:rPr>
                <w:rFonts w:ascii="Arial" w:hAnsi="Arial" w:cs="Arial"/>
                <w:color w:val="000000" w:themeColor="text1"/>
                <w:sz w:val="18"/>
                <w:szCs w:val="18"/>
                <w:vertAlign w:val="superscript"/>
              </w:rPr>
              <w:t>a)</w:t>
            </w:r>
          </w:p>
        </w:tc>
        <w:tc>
          <w:tcPr>
            <w:tcW w:w="1364" w:type="dxa"/>
            <w:vAlign w:val="center"/>
          </w:tcPr>
          <w:p w14:paraId="1981F1A6" w14:textId="77777777" w:rsidR="00F45500" w:rsidRPr="00FA4899" w:rsidRDefault="00F45500" w:rsidP="008F7A94">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≥20</w:t>
            </w:r>
          </w:p>
        </w:tc>
      </w:tr>
      <w:tr w:rsidR="00FA4899" w:rsidRPr="00FA4899" w14:paraId="1F8FB175" w14:textId="77777777" w:rsidTr="008F7A94">
        <w:trPr>
          <w:jc w:val="center"/>
        </w:trPr>
        <w:tc>
          <w:tcPr>
            <w:tcW w:w="2148" w:type="dxa"/>
          </w:tcPr>
          <w:p w14:paraId="4F8B165B"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Mieszanki gruboziarniste</w:t>
            </w:r>
          </w:p>
        </w:tc>
        <w:tc>
          <w:tcPr>
            <w:tcW w:w="960" w:type="dxa"/>
          </w:tcPr>
          <w:p w14:paraId="25E57A13"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±0,6</w:t>
            </w:r>
          </w:p>
        </w:tc>
        <w:tc>
          <w:tcPr>
            <w:tcW w:w="1002" w:type="dxa"/>
          </w:tcPr>
          <w:p w14:paraId="6F88FCA6"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±0,55</w:t>
            </w:r>
          </w:p>
        </w:tc>
        <w:tc>
          <w:tcPr>
            <w:tcW w:w="1158" w:type="dxa"/>
          </w:tcPr>
          <w:p w14:paraId="75514CA9"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±0,50</w:t>
            </w:r>
          </w:p>
        </w:tc>
        <w:tc>
          <w:tcPr>
            <w:tcW w:w="1058" w:type="dxa"/>
          </w:tcPr>
          <w:p w14:paraId="4AF6E003"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±0,40</w:t>
            </w:r>
          </w:p>
        </w:tc>
        <w:tc>
          <w:tcPr>
            <w:tcW w:w="1178" w:type="dxa"/>
          </w:tcPr>
          <w:p w14:paraId="7BFCAD3A"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±0,35</w:t>
            </w:r>
          </w:p>
        </w:tc>
        <w:tc>
          <w:tcPr>
            <w:tcW w:w="1364" w:type="dxa"/>
          </w:tcPr>
          <w:p w14:paraId="278E779E"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±0,30</w:t>
            </w:r>
          </w:p>
        </w:tc>
      </w:tr>
      <w:tr w:rsidR="00FA4899" w:rsidRPr="00FA4899" w14:paraId="2C435213" w14:textId="77777777" w:rsidTr="008F7A94">
        <w:trPr>
          <w:jc w:val="center"/>
        </w:trPr>
        <w:tc>
          <w:tcPr>
            <w:tcW w:w="2148" w:type="dxa"/>
          </w:tcPr>
          <w:p w14:paraId="66978CCD"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Mieszanki drobnoziarniste</w:t>
            </w:r>
          </w:p>
        </w:tc>
        <w:tc>
          <w:tcPr>
            <w:tcW w:w="960" w:type="dxa"/>
          </w:tcPr>
          <w:p w14:paraId="5F017042"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±0,5</w:t>
            </w:r>
          </w:p>
        </w:tc>
        <w:tc>
          <w:tcPr>
            <w:tcW w:w="1002" w:type="dxa"/>
          </w:tcPr>
          <w:p w14:paraId="553C815F"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±0,45</w:t>
            </w:r>
          </w:p>
        </w:tc>
        <w:tc>
          <w:tcPr>
            <w:tcW w:w="1158" w:type="dxa"/>
          </w:tcPr>
          <w:p w14:paraId="0D3BFAD9"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±0,40</w:t>
            </w:r>
          </w:p>
        </w:tc>
        <w:tc>
          <w:tcPr>
            <w:tcW w:w="1058" w:type="dxa"/>
          </w:tcPr>
          <w:p w14:paraId="5113086F"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±0,40</w:t>
            </w:r>
          </w:p>
        </w:tc>
        <w:tc>
          <w:tcPr>
            <w:tcW w:w="1178" w:type="dxa"/>
          </w:tcPr>
          <w:p w14:paraId="62376D9A"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±0,35</w:t>
            </w:r>
          </w:p>
        </w:tc>
        <w:tc>
          <w:tcPr>
            <w:tcW w:w="1364" w:type="dxa"/>
          </w:tcPr>
          <w:p w14:paraId="0374A0A3" w14:textId="77777777" w:rsidR="00F45500" w:rsidRPr="00FA4899" w:rsidRDefault="00F45500" w:rsidP="008F7A94">
            <w:pPr>
              <w:ind w:right="-57"/>
              <w:jc w:val="both"/>
              <w:rPr>
                <w:rFonts w:ascii="Arial" w:hAnsi="Arial" w:cs="Arial"/>
                <w:color w:val="000000" w:themeColor="text1"/>
                <w:sz w:val="18"/>
                <w:szCs w:val="18"/>
              </w:rPr>
            </w:pPr>
            <w:r w:rsidRPr="00FA4899">
              <w:rPr>
                <w:rFonts w:ascii="Arial" w:hAnsi="Arial" w:cs="Arial"/>
                <w:color w:val="000000" w:themeColor="text1"/>
                <w:sz w:val="18"/>
                <w:szCs w:val="18"/>
              </w:rPr>
              <w:t>±0,30</w:t>
            </w:r>
          </w:p>
        </w:tc>
      </w:tr>
      <w:tr w:rsidR="00FA4899" w:rsidRPr="00FA4899" w14:paraId="6643FB7A" w14:textId="77777777" w:rsidTr="008F7A94">
        <w:trPr>
          <w:jc w:val="center"/>
        </w:trPr>
        <w:tc>
          <w:tcPr>
            <w:tcW w:w="8868" w:type="dxa"/>
            <w:gridSpan w:val="7"/>
          </w:tcPr>
          <w:p w14:paraId="2DB079F8" w14:textId="77777777" w:rsidR="00F45500" w:rsidRPr="00FA4899" w:rsidRDefault="00F45500" w:rsidP="00C12426">
            <w:pPr>
              <w:widowControl/>
              <w:numPr>
                <w:ilvl w:val="0"/>
                <w:numId w:val="234"/>
              </w:numPr>
              <w:tabs>
                <w:tab w:val="left" w:pos="426"/>
              </w:tabs>
              <w:suppressAutoHyphens w:val="0"/>
              <w:overflowPunct/>
              <w:autoSpaceDE/>
              <w:ind w:left="426" w:right="-57"/>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59137619"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6.5.2.3. Temperatura mięknienia i nawrót sprężysty lepiszcza odzyskanego </w:t>
      </w:r>
    </w:p>
    <w:p w14:paraId="5AA683CF"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411B772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 polimeroasfaltu wyekstrahowanego z mieszanki mineralno asfaltowej nie powinna przekroczyć wartości dopuszczalnych podanych w tablicy 28.</w:t>
      </w:r>
    </w:p>
    <w:p w14:paraId="55B74D5D" w14:textId="77777777" w:rsidR="00F45500" w:rsidRPr="00FA4899" w:rsidRDefault="00F45500" w:rsidP="00F45500">
      <w:pPr>
        <w:spacing w:before="120" w:after="120"/>
        <w:ind w:left="1276" w:hanging="1276"/>
        <w:jc w:val="both"/>
        <w:rPr>
          <w:rFonts w:ascii="Arial" w:hAnsi="Arial" w:cs="Arial"/>
          <w:color w:val="000000" w:themeColor="text1"/>
          <w:sz w:val="18"/>
          <w:szCs w:val="18"/>
        </w:rPr>
      </w:pPr>
      <w:r w:rsidRPr="00FA4899">
        <w:rPr>
          <w:rFonts w:ascii="Arial" w:hAnsi="Arial" w:cs="Arial"/>
          <w:color w:val="000000" w:themeColor="text1"/>
          <w:sz w:val="18"/>
          <w:szCs w:val="18"/>
        </w:rPr>
        <w:t>Tablica 28.</w:t>
      </w:r>
      <w:r w:rsidRPr="00FA4899">
        <w:rPr>
          <w:rFonts w:ascii="Arial" w:hAnsi="Arial" w:cs="Arial"/>
          <w:color w:val="000000" w:themeColor="text1"/>
          <w:sz w:val="18"/>
          <w:szCs w:val="18"/>
        </w:rPr>
        <w:tab/>
        <w:t>Najwyższa temperatura mięknienia wyekstrahowanego polimeroasfaltu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FA4899" w:rsidRPr="00FA4899" w14:paraId="6DEA5178" w14:textId="77777777" w:rsidTr="008F7A94">
        <w:trPr>
          <w:jc w:val="center"/>
        </w:trPr>
        <w:tc>
          <w:tcPr>
            <w:tcW w:w="3755" w:type="dxa"/>
            <w:vAlign w:val="center"/>
          </w:tcPr>
          <w:p w14:paraId="741FD115" w14:textId="77777777" w:rsidR="00F45500" w:rsidRPr="00FA4899" w:rsidRDefault="00F45500" w:rsidP="008F7A94">
            <w:pPr>
              <w:spacing w:before="60" w:after="60"/>
              <w:ind w:right="57"/>
              <w:jc w:val="center"/>
              <w:rPr>
                <w:rFonts w:ascii="Arial" w:hAnsi="Arial" w:cs="Arial"/>
                <w:color w:val="000000" w:themeColor="text1"/>
                <w:sz w:val="18"/>
                <w:szCs w:val="18"/>
              </w:rPr>
            </w:pPr>
            <w:r w:rsidRPr="00FA4899">
              <w:rPr>
                <w:rFonts w:ascii="Arial" w:hAnsi="Arial" w:cs="Arial"/>
                <w:color w:val="000000" w:themeColor="text1"/>
                <w:sz w:val="18"/>
                <w:szCs w:val="18"/>
              </w:rPr>
              <w:t>Rodzaj lepiszcza</w:t>
            </w:r>
          </w:p>
        </w:tc>
        <w:tc>
          <w:tcPr>
            <w:tcW w:w="3756" w:type="dxa"/>
            <w:vAlign w:val="center"/>
          </w:tcPr>
          <w:p w14:paraId="03A50CD7" w14:textId="77777777" w:rsidR="00F45500" w:rsidRPr="00FA4899" w:rsidRDefault="00F45500" w:rsidP="008F7A94">
            <w:pPr>
              <w:spacing w:before="60" w:after="60"/>
              <w:ind w:right="57"/>
              <w:jc w:val="center"/>
              <w:rPr>
                <w:rFonts w:ascii="Arial" w:hAnsi="Arial" w:cs="Arial"/>
                <w:color w:val="000000" w:themeColor="text1"/>
                <w:sz w:val="18"/>
                <w:szCs w:val="18"/>
              </w:rPr>
            </w:pPr>
            <w:r w:rsidRPr="00FA4899">
              <w:rPr>
                <w:rFonts w:ascii="Arial" w:hAnsi="Arial" w:cs="Arial"/>
                <w:color w:val="000000" w:themeColor="text1"/>
                <w:sz w:val="18"/>
                <w:szCs w:val="18"/>
              </w:rPr>
              <w:t>Najwyższa temperatura mięknienia, °C</w:t>
            </w:r>
          </w:p>
        </w:tc>
      </w:tr>
      <w:tr w:rsidR="00FA4899" w:rsidRPr="00FA4899" w14:paraId="32DB2405" w14:textId="77777777" w:rsidTr="008F7A94">
        <w:trPr>
          <w:jc w:val="center"/>
        </w:trPr>
        <w:tc>
          <w:tcPr>
            <w:tcW w:w="3755" w:type="dxa"/>
            <w:vAlign w:val="center"/>
          </w:tcPr>
          <w:p w14:paraId="51445FBB" w14:textId="77777777" w:rsidR="00F45500" w:rsidRPr="00FA4899" w:rsidRDefault="00F45500" w:rsidP="008F7A94">
            <w:pPr>
              <w:spacing w:before="60" w:after="60"/>
              <w:ind w:right="57"/>
              <w:jc w:val="center"/>
              <w:rPr>
                <w:rFonts w:ascii="Arial" w:hAnsi="Arial" w:cs="Arial"/>
                <w:color w:val="000000" w:themeColor="text1"/>
                <w:sz w:val="18"/>
                <w:szCs w:val="18"/>
              </w:rPr>
            </w:pPr>
            <w:r w:rsidRPr="00FA4899">
              <w:rPr>
                <w:rFonts w:ascii="Arial" w:hAnsi="Arial" w:cs="Arial"/>
                <w:color w:val="000000" w:themeColor="text1"/>
                <w:sz w:val="18"/>
                <w:szCs w:val="18"/>
              </w:rPr>
              <w:t>PMB 45/80-65</w:t>
            </w:r>
          </w:p>
        </w:tc>
        <w:tc>
          <w:tcPr>
            <w:tcW w:w="3756" w:type="dxa"/>
            <w:vAlign w:val="center"/>
          </w:tcPr>
          <w:p w14:paraId="47195B94" w14:textId="77777777" w:rsidR="00F45500" w:rsidRPr="00FA4899" w:rsidRDefault="00F45500" w:rsidP="008F7A94">
            <w:pPr>
              <w:spacing w:before="60" w:after="60"/>
              <w:ind w:right="57"/>
              <w:jc w:val="center"/>
              <w:rPr>
                <w:rFonts w:ascii="Arial" w:hAnsi="Arial" w:cs="Arial"/>
                <w:color w:val="000000" w:themeColor="text1"/>
                <w:sz w:val="18"/>
                <w:szCs w:val="18"/>
              </w:rPr>
            </w:pPr>
            <w:r w:rsidRPr="00FA4899">
              <w:rPr>
                <w:rFonts w:ascii="Arial" w:hAnsi="Arial" w:cs="Arial"/>
                <w:color w:val="000000" w:themeColor="text1"/>
                <w:sz w:val="18"/>
                <w:szCs w:val="18"/>
              </w:rPr>
              <w:t>83</w:t>
            </w:r>
          </w:p>
        </w:tc>
      </w:tr>
    </w:tbl>
    <w:p w14:paraId="1C0192D5" w14:textId="77777777" w:rsidR="00F45500" w:rsidRPr="00FA4899" w:rsidRDefault="00F45500" w:rsidP="00F45500">
      <w:pPr>
        <w:spacing w:before="24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036AC601"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Najwyższa dopuszczalna temperatura mięknienia wyekstrahowanego polimeroasfaltu = temperatura mięknienia zbadanej dostawy na wytwórnię + dopuszczalny wg Załącznika krajowego NA do PN-EN 14023 [64a] wzrost temperatury mięknienia po starzeniu RTFOT.</w:t>
      </w:r>
    </w:p>
    <w:p w14:paraId="323AD8ED"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[56]).</w:t>
      </w:r>
    </w:p>
    <w:p w14:paraId="16A0B74B" w14:textId="77777777" w:rsidR="00F45500" w:rsidRPr="00FA4899" w:rsidRDefault="00F45500" w:rsidP="00F45500">
      <w:pPr>
        <w:keepNext/>
        <w:spacing w:before="120" w:after="120"/>
        <w:ind w:right="-57"/>
        <w:jc w:val="both"/>
        <w:rPr>
          <w:rFonts w:ascii="Arial" w:hAnsi="Arial" w:cs="Arial"/>
          <w:color w:val="000000" w:themeColor="text1"/>
          <w:sz w:val="18"/>
          <w:szCs w:val="18"/>
        </w:rPr>
      </w:pPr>
      <w:r w:rsidRPr="00FA4899">
        <w:rPr>
          <w:rFonts w:ascii="Arial" w:hAnsi="Arial" w:cs="Arial"/>
          <w:color w:val="000000" w:themeColor="text1"/>
          <w:sz w:val="18"/>
          <w:szCs w:val="18"/>
        </w:rPr>
        <w:t>6.5.2.4. Gęstość i zawartość wolnych przestrzeni</w:t>
      </w:r>
    </w:p>
    <w:p w14:paraId="2EA47EC1" w14:textId="77777777" w:rsidR="00F45500" w:rsidRPr="00FA4899" w:rsidRDefault="00F45500" w:rsidP="00F45500">
      <w:pPr>
        <w:ind w:right="-57" w:firstLine="709"/>
        <w:jc w:val="both"/>
        <w:rPr>
          <w:rFonts w:ascii="Arial" w:hAnsi="Arial" w:cs="Arial"/>
          <w:color w:val="000000" w:themeColor="text1"/>
          <w:sz w:val="18"/>
          <w:szCs w:val="18"/>
        </w:rPr>
      </w:pPr>
      <w:r w:rsidRPr="00FA4899">
        <w:rPr>
          <w:rFonts w:ascii="Arial" w:hAnsi="Arial" w:cs="Arial"/>
          <w:color w:val="000000" w:themeColor="text1"/>
          <w:sz w:val="18"/>
          <w:szCs w:val="18"/>
        </w:rPr>
        <w:t>Zawartość wolnych przestrzeni w próbce Marshalla pobranej z mieszanki mineralno-asfaltowej lub wyjątkowo powtórnie rozgrzanej próbki pobranej z nawierzchni nie może wykroczyć poza wartości podane w pkcie 2.10 o więcej niż 1,5% (v/v).</w:t>
      </w:r>
    </w:p>
    <w:p w14:paraId="779F8907"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6.5.3. </w:t>
      </w:r>
      <w:r w:rsidRPr="00FA4899">
        <w:rPr>
          <w:rFonts w:ascii="Arial" w:hAnsi="Arial" w:cs="Arial"/>
          <w:color w:val="000000" w:themeColor="text1"/>
          <w:sz w:val="18"/>
          <w:szCs w:val="18"/>
        </w:rPr>
        <w:t xml:space="preserve">Warunki technologiczne wbudowywania mieszanki mineralno-asfaltowej </w:t>
      </w:r>
    </w:p>
    <w:p w14:paraId="3E58C65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Temperatura powietrza powinna być mierzona przed i w czasie robót; nie powinna być mniejsza niż podano w tablicy 23.  </w:t>
      </w:r>
    </w:p>
    <w:p w14:paraId="6EBE71C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1B203F55" w14:textId="77777777" w:rsidR="00F45500" w:rsidRPr="00FA4899" w:rsidRDefault="00F45500" w:rsidP="00F45500">
      <w:pPr>
        <w:numPr>
          <w:ilvl w:val="12"/>
          <w:numId w:val="0"/>
        </w:num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Pomiar temperatury mieszanki  mineralno-asfaltowej należy wykonać zgodnie z wymaganiami normy PN-EN 12697-13 [38]. </w:t>
      </w:r>
    </w:p>
    <w:p w14:paraId="3F2A578D" w14:textId="77777777" w:rsidR="00F45500" w:rsidRPr="00FA4899" w:rsidRDefault="00F45500" w:rsidP="00F45500">
      <w:pPr>
        <w:ind w:firstLine="709"/>
        <w:jc w:val="both"/>
        <w:rPr>
          <w:rFonts w:ascii="Arial" w:hAnsi="Arial" w:cs="Arial"/>
          <w:b/>
          <w:color w:val="000000" w:themeColor="text1"/>
          <w:sz w:val="18"/>
          <w:szCs w:val="18"/>
        </w:rPr>
      </w:pPr>
      <w:r w:rsidRPr="00FA4899">
        <w:rPr>
          <w:rFonts w:ascii="Arial" w:hAnsi="Arial" w:cs="Arial"/>
          <w:color w:val="000000" w:themeColor="text1"/>
          <w:sz w:val="18"/>
          <w:szCs w:val="18"/>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566D947D"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6.5.4.</w:t>
      </w:r>
      <w:r w:rsidRPr="00FA4899">
        <w:rPr>
          <w:rFonts w:ascii="Arial" w:hAnsi="Arial" w:cs="Arial"/>
          <w:color w:val="000000" w:themeColor="text1"/>
          <w:sz w:val="18"/>
          <w:szCs w:val="18"/>
        </w:rPr>
        <w:t xml:space="preserve"> Wykonana warstwa</w:t>
      </w:r>
    </w:p>
    <w:p w14:paraId="44E65833" w14:textId="77777777" w:rsidR="00F45500" w:rsidRPr="00FA4899" w:rsidRDefault="00F45500" w:rsidP="00F45500">
      <w:pPr>
        <w:spacing w:after="120"/>
        <w:ind w:right="-57"/>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6.5.4.1. Wskaźnik zagęszczenia i zawartość wolnych przestrzeni </w:t>
      </w:r>
    </w:p>
    <w:p w14:paraId="53D27FBB"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Zagęszczenie wykonanej warstwy wyrażone wskaźnikiem zagęszczenia oraz zawartością wolnych przestrzeni nie może przekroczyć wartości dopuszczalnych  podanych w tablicy 29. Dotyczy to każdego pojedynczego oznaczenia danej właściwości.</w:t>
      </w:r>
    </w:p>
    <w:p w14:paraId="4D7B15A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Określenie gęstości objętościowej należy wykonywać według PN-EN 12697-6 [34].</w:t>
      </w:r>
    </w:p>
    <w:p w14:paraId="05FA9704" w14:textId="77777777" w:rsidR="00F45500" w:rsidRPr="00FA4899" w:rsidRDefault="00F45500" w:rsidP="00F45500">
      <w:pPr>
        <w:rPr>
          <w:rFonts w:ascii="Arial" w:hAnsi="Arial" w:cs="Arial"/>
          <w:color w:val="000000" w:themeColor="text1"/>
          <w:sz w:val="18"/>
          <w:szCs w:val="18"/>
        </w:rPr>
      </w:pPr>
    </w:p>
    <w:p w14:paraId="798024C7"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Tablica 29.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FA4899" w:rsidRPr="00FA4899" w14:paraId="5F06C800" w14:textId="77777777" w:rsidTr="008F7A94">
        <w:trPr>
          <w:jc w:val="center"/>
        </w:trPr>
        <w:tc>
          <w:tcPr>
            <w:tcW w:w="2748" w:type="dxa"/>
            <w:vAlign w:val="center"/>
          </w:tcPr>
          <w:p w14:paraId="440FEC91" w14:textId="77777777" w:rsidR="00F45500" w:rsidRPr="00FA4899" w:rsidRDefault="00F45500" w:rsidP="008F7A94">
            <w:pPr>
              <w:jc w:val="center"/>
              <w:rPr>
                <w:rFonts w:ascii="Arial" w:hAnsi="Arial" w:cs="Arial"/>
                <w:color w:val="000000" w:themeColor="text1"/>
                <w:sz w:val="18"/>
                <w:szCs w:val="18"/>
              </w:rPr>
            </w:pPr>
          </w:p>
          <w:p w14:paraId="31F33D5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Typ i wymiar mieszanki</w:t>
            </w:r>
          </w:p>
        </w:tc>
        <w:tc>
          <w:tcPr>
            <w:tcW w:w="1680" w:type="dxa"/>
            <w:vAlign w:val="center"/>
          </w:tcPr>
          <w:p w14:paraId="5B84CABB"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Wskaźnik zagęszczenia</w:t>
            </w:r>
          </w:p>
          <w:p w14:paraId="10625482" w14:textId="77777777" w:rsidR="00F45500" w:rsidRPr="00FA4899" w:rsidRDefault="00F45500" w:rsidP="008F7A94">
            <w:pPr>
              <w:ind w:left="87"/>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2400" w:type="dxa"/>
            <w:vAlign w:val="center"/>
          </w:tcPr>
          <w:p w14:paraId="2750BA4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wolnych przestrzeni w warstwie  [%(v/v)]</w:t>
            </w:r>
          </w:p>
        </w:tc>
      </w:tr>
      <w:tr w:rsidR="00FA4899" w:rsidRPr="00FA4899" w14:paraId="40FDFB32" w14:textId="77777777" w:rsidTr="008F7A94">
        <w:trPr>
          <w:jc w:val="center"/>
        </w:trPr>
        <w:tc>
          <w:tcPr>
            <w:tcW w:w="2748" w:type="dxa"/>
            <w:vAlign w:val="center"/>
          </w:tcPr>
          <w:p w14:paraId="22338729"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AC11S,   KR3-KR4</w:t>
            </w:r>
          </w:p>
        </w:tc>
        <w:tc>
          <w:tcPr>
            <w:tcW w:w="1680" w:type="dxa"/>
            <w:vAlign w:val="center"/>
          </w:tcPr>
          <w:p w14:paraId="2DD4FD99"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 98</w:t>
            </w:r>
          </w:p>
        </w:tc>
        <w:tc>
          <w:tcPr>
            <w:tcW w:w="2400" w:type="dxa"/>
            <w:vAlign w:val="center"/>
          </w:tcPr>
          <w:p w14:paraId="5F1197EB" w14:textId="77777777" w:rsidR="00F45500" w:rsidRPr="00FA4899" w:rsidRDefault="00F45500" w:rsidP="008F7A94">
            <w:pPr>
              <w:spacing w:before="40" w:after="40"/>
              <w:jc w:val="center"/>
              <w:rPr>
                <w:rFonts w:ascii="Arial" w:hAnsi="Arial" w:cs="Arial"/>
                <w:color w:val="000000" w:themeColor="text1"/>
                <w:sz w:val="18"/>
                <w:szCs w:val="18"/>
              </w:rPr>
            </w:pPr>
            <w:r w:rsidRPr="00FA4899">
              <w:rPr>
                <w:rFonts w:ascii="Arial" w:hAnsi="Arial" w:cs="Arial"/>
                <w:color w:val="000000" w:themeColor="text1"/>
                <w:sz w:val="18"/>
                <w:szCs w:val="18"/>
              </w:rPr>
              <w:t>2,0÷5,0</w:t>
            </w:r>
          </w:p>
        </w:tc>
      </w:tr>
    </w:tbl>
    <w:p w14:paraId="6A9A8B6C" w14:textId="77777777" w:rsidR="00F45500" w:rsidRPr="00FA4899" w:rsidRDefault="00F45500" w:rsidP="00F45500">
      <w:pPr>
        <w:spacing w:before="120" w:after="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Wskaźnik zagęszczenia i zawartość wolnych przestrzeni  należy badać dla każdej warstwy i na każde rozpoczęte 6000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nawierzchni jedna próbka; w razie potrzeby liczba próbek może zostać zwiększona (np. nawierzchnie mostowe).</w:t>
      </w:r>
    </w:p>
    <w:p w14:paraId="45E39B68" w14:textId="77777777" w:rsidR="00F45500" w:rsidRPr="00FA4899" w:rsidRDefault="00F45500" w:rsidP="00F45500">
      <w:pPr>
        <w:keepNext/>
        <w:spacing w:after="120"/>
        <w:ind w:right="-57"/>
        <w:jc w:val="both"/>
        <w:rPr>
          <w:rFonts w:ascii="Arial" w:hAnsi="Arial" w:cs="Arial"/>
          <w:color w:val="000000" w:themeColor="text1"/>
          <w:sz w:val="18"/>
          <w:szCs w:val="18"/>
        </w:rPr>
      </w:pPr>
      <w:r w:rsidRPr="00FA4899">
        <w:rPr>
          <w:rFonts w:ascii="Arial" w:hAnsi="Arial" w:cs="Arial"/>
          <w:color w:val="000000" w:themeColor="text1"/>
          <w:sz w:val="18"/>
          <w:szCs w:val="18"/>
        </w:rPr>
        <w:t xml:space="preserve"> 6.5.4.2. Grubość warstwy   </w:t>
      </w:r>
    </w:p>
    <w:p w14:paraId="47CDB13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39142295"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 xml:space="preserve">Tablica 30. Dopuszczalne odchyłki grubości warstwy [%] </w:t>
      </w:r>
    </w:p>
    <w:tbl>
      <w:tblPr>
        <w:tblW w:w="92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FA4899" w:rsidRPr="00FA4899" w14:paraId="3E6369F4" w14:textId="77777777" w:rsidTr="008F7A94">
        <w:trPr>
          <w:jc w:val="center"/>
        </w:trPr>
        <w:tc>
          <w:tcPr>
            <w:tcW w:w="4931" w:type="dxa"/>
            <w:vAlign w:val="center"/>
          </w:tcPr>
          <w:p w14:paraId="547F904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Warunki oceny</w:t>
            </w:r>
          </w:p>
        </w:tc>
        <w:tc>
          <w:tcPr>
            <w:tcW w:w="1977" w:type="dxa"/>
            <w:vAlign w:val="center"/>
          </w:tcPr>
          <w:p w14:paraId="3CCF186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Pakiet: warstwa ścieralna+wiążąca +podbudowa asfaltowa razem</w:t>
            </w:r>
          </w:p>
        </w:tc>
        <w:tc>
          <w:tcPr>
            <w:tcW w:w="2331" w:type="dxa"/>
            <w:vAlign w:val="center"/>
          </w:tcPr>
          <w:p w14:paraId="6FE8507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Warstwa ścieralna</w:t>
            </w:r>
          </w:p>
        </w:tc>
      </w:tr>
      <w:tr w:rsidR="00FA4899" w:rsidRPr="00FA4899" w14:paraId="6674276A" w14:textId="77777777" w:rsidTr="008F7A94">
        <w:trPr>
          <w:trHeight w:val="892"/>
          <w:jc w:val="center"/>
        </w:trPr>
        <w:tc>
          <w:tcPr>
            <w:tcW w:w="4931" w:type="dxa"/>
            <w:tcBorders>
              <w:bottom w:val="nil"/>
            </w:tcBorders>
            <w:vAlign w:val="center"/>
          </w:tcPr>
          <w:p w14:paraId="06E47A3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Dla wartości średniej grubości wbudowanej warstwy z całego odcinka budowy</w:t>
            </w:r>
          </w:p>
        </w:tc>
        <w:tc>
          <w:tcPr>
            <w:tcW w:w="1977" w:type="dxa"/>
            <w:tcBorders>
              <w:bottom w:val="nil"/>
            </w:tcBorders>
            <w:vAlign w:val="center"/>
          </w:tcPr>
          <w:p w14:paraId="0630D81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Nie dopuszcza się zaniżenia grubości</w:t>
            </w:r>
          </w:p>
        </w:tc>
        <w:tc>
          <w:tcPr>
            <w:tcW w:w="2331" w:type="dxa"/>
            <w:tcBorders>
              <w:bottom w:val="nil"/>
            </w:tcBorders>
            <w:vAlign w:val="center"/>
          </w:tcPr>
          <w:p w14:paraId="1ADE8A8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Nie dopuszcza się zaniżenia grubości</w:t>
            </w:r>
          </w:p>
        </w:tc>
      </w:tr>
      <w:tr w:rsidR="00FA4899" w:rsidRPr="00FA4899" w14:paraId="1E131156" w14:textId="77777777" w:rsidTr="008F7A94">
        <w:trPr>
          <w:jc w:val="center"/>
        </w:trPr>
        <w:tc>
          <w:tcPr>
            <w:tcW w:w="4931" w:type="dxa"/>
            <w:vAlign w:val="center"/>
          </w:tcPr>
          <w:p w14:paraId="11190253"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Dla wartości pojedynczych wyników pomiarów grubości wbudowanej warstwy</w:t>
            </w:r>
          </w:p>
        </w:tc>
        <w:tc>
          <w:tcPr>
            <w:tcW w:w="1977" w:type="dxa"/>
            <w:vAlign w:val="center"/>
          </w:tcPr>
          <w:p w14:paraId="077AE473"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0÷10%, ale nie więcej niż 1,0 cm</w:t>
            </w:r>
          </w:p>
        </w:tc>
        <w:tc>
          <w:tcPr>
            <w:tcW w:w="2331" w:type="dxa"/>
            <w:vAlign w:val="center"/>
          </w:tcPr>
          <w:p w14:paraId="109ACF65" w14:textId="77777777" w:rsidR="00F45500" w:rsidRPr="00FA4899" w:rsidRDefault="00F45500" w:rsidP="008F7A94">
            <w:pPr>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0÷5%</w:t>
            </w:r>
          </w:p>
        </w:tc>
      </w:tr>
    </w:tbl>
    <w:p w14:paraId="5C8CDA32"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Należy sprawdzić zachowanie zasady mówiącej, że grubość warstwy musi być co najmniej dwuipółkrotnie większa od wymiaru D kruszywa danej mieszanki (h ≥ 2,5×D).</w:t>
      </w:r>
    </w:p>
    <w:p w14:paraId="229B94B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Zwiększone grubości poszczególnych warstw będą zaliczane jako wyrównanie ewentualnych niedoborów niżej leżącej warstwy.</w:t>
      </w:r>
    </w:p>
    <w:p w14:paraId="45A5278B"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6.5.4.3. Spadki poprzeczne</w:t>
      </w:r>
    </w:p>
    <w:p w14:paraId="6BEACB0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Spadki poprzeczne nawierzchni należy badać nie rzadziej niż co 20 m oraz w punktach głównych łuków poziomych.</w:t>
      </w:r>
    </w:p>
    <w:p w14:paraId="297B829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Spadki poprzeczne powinny być zgodne z dokumentacją projektową, z tolerancją       </w:t>
      </w:r>
      <w:r w:rsidRPr="00FA4899">
        <w:rPr>
          <w:rFonts w:ascii="Arial" w:hAnsi="Arial" w:cs="Arial"/>
          <w:color w:val="000000" w:themeColor="text1"/>
          <w:sz w:val="18"/>
          <w:szCs w:val="18"/>
        </w:rPr>
        <w:sym w:font="Symbol" w:char="00B1"/>
      </w:r>
      <w:r w:rsidRPr="00FA4899">
        <w:rPr>
          <w:rFonts w:ascii="Arial" w:hAnsi="Arial" w:cs="Arial"/>
          <w:color w:val="000000" w:themeColor="text1"/>
          <w:sz w:val="18"/>
          <w:szCs w:val="18"/>
        </w:rPr>
        <w:t xml:space="preserve"> 0,5%. </w:t>
      </w:r>
    </w:p>
    <w:p w14:paraId="024EAE5C"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 xml:space="preserve">6.5.4.4. Równość </w:t>
      </w:r>
    </w:p>
    <w:p w14:paraId="1F83B36D"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 Równość podłużna</w:t>
      </w:r>
    </w:p>
    <w:p w14:paraId="1A87125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pomiarach równości podłużnej warstw konstrukcji nawierzchni należy stosować metody:</w:t>
      </w:r>
    </w:p>
    <w:p w14:paraId="4AD6CDB2" w14:textId="77777777" w:rsidR="00F45500" w:rsidRPr="00FA4899" w:rsidRDefault="00F45500" w:rsidP="00C12426">
      <w:pPr>
        <w:widowControl/>
        <w:numPr>
          <w:ilvl w:val="0"/>
          <w:numId w:val="244"/>
        </w:numPr>
        <w:suppressAutoHyphens w:val="0"/>
        <w:overflowPunct/>
        <w:autoSpaceDN w:val="0"/>
        <w:adjustRightInd w:val="0"/>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profilometryczną bazującą na wskaźnikach równości IRI,</w:t>
      </w:r>
    </w:p>
    <w:p w14:paraId="2D9E13CF" w14:textId="77777777" w:rsidR="00F45500" w:rsidRPr="00FA4899" w:rsidRDefault="00F45500" w:rsidP="00C12426">
      <w:pPr>
        <w:widowControl/>
        <w:numPr>
          <w:ilvl w:val="0"/>
          <w:numId w:val="244"/>
        </w:numPr>
        <w:suppressAutoHyphens w:val="0"/>
        <w:overflowPunct/>
        <w:autoSpaceDN w:val="0"/>
        <w:adjustRightInd w:val="0"/>
        <w:ind w:left="284" w:hanging="218"/>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pomiaru ciągłego równoważną użyciu łaty i klina np. z wykorzystaniem planografu (w miejscach niedostępnych dla planografu pomiar z użyciem łaty i klina). Długość łaty w pomiarze równości podłużnej powinna wynosić 4 m.</w:t>
      </w:r>
    </w:p>
    <w:p w14:paraId="246AC67D" w14:textId="77777777" w:rsidR="00F45500" w:rsidRPr="00FA4899" w:rsidRDefault="00F45500" w:rsidP="00F45500">
      <w:pPr>
        <w:ind w:firstLine="709"/>
        <w:jc w:val="both"/>
        <w:rPr>
          <w:rFonts w:ascii="Arial" w:hAnsi="Arial" w:cs="Arial"/>
          <w:color w:val="000000" w:themeColor="text1"/>
          <w:sz w:val="18"/>
          <w:szCs w:val="18"/>
        </w:rPr>
      </w:pPr>
    </w:p>
    <w:p w14:paraId="2F4D7E8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oceny równości podłużnej</w:t>
      </w:r>
      <w:r w:rsidRPr="00FA4899">
        <w:rPr>
          <w:rFonts w:ascii="Arial" w:eastAsia="TimesNewRoman" w:hAnsi="Arial" w:cs="Arial"/>
          <w:color w:val="000000" w:themeColor="text1"/>
          <w:sz w:val="18"/>
          <w:szCs w:val="18"/>
        </w:rPr>
        <w:t xml:space="preserve"> </w:t>
      </w:r>
      <w:r w:rsidRPr="00FA4899">
        <w:rPr>
          <w:rFonts w:ascii="Arial" w:hAnsi="Arial" w:cs="Arial"/>
          <w:color w:val="000000" w:themeColor="text1"/>
          <w:sz w:val="18"/>
          <w:szCs w:val="18"/>
        </w:rPr>
        <w:t>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4AFBE81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miejscach niedostępnych dla planografu pomiar równości podłużnej warstw nawierzchni należy wykonać w sposób ciągły z użyciem łaty i klina.</w:t>
      </w:r>
    </w:p>
    <w:p w14:paraId="3D02CB03" w14:textId="77777777" w:rsidR="00F45500" w:rsidRPr="00FA4899" w:rsidRDefault="00F45500" w:rsidP="00F45500">
      <w:pPr>
        <w:ind w:firstLine="709"/>
        <w:jc w:val="both"/>
        <w:rPr>
          <w:rFonts w:ascii="Arial" w:hAnsi="Arial" w:cs="Arial"/>
          <w:color w:val="000000" w:themeColor="text1"/>
          <w:sz w:val="18"/>
          <w:szCs w:val="18"/>
        </w:rPr>
      </w:pPr>
    </w:p>
    <w:p w14:paraId="2F330F14"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podłużnej dla warstwy oznaczone pomiarem ciągłym równoważnym użyciu łaty i klina np. z wykorzystaniem planografu, łaty i klina określa tablica 32.</w:t>
      </w:r>
    </w:p>
    <w:p w14:paraId="54D635B3" w14:textId="77777777" w:rsidR="00F45500" w:rsidRPr="00FA4899" w:rsidRDefault="00F45500" w:rsidP="00F45500">
      <w:pPr>
        <w:tabs>
          <w:tab w:val="left" w:pos="1134"/>
        </w:tabs>
        <w:spacing w:before="120" w:after="120"/>
        <w:ind w:left="1134" w:hanging="1134"/>
        <w:jc w:val="both"/>
        <w:rPr>
          <w:rFonts w:ascii="Arial" w:hAnsi="Arial" w:cs="Arial"/>
          <w:color w:val="000000" w:themeColor="text1"/>
          <w:sz w:val="18"/>
          <w:szCs w:val="18"/>
        </w:rPr>
      </w:pPr>
      <w:r w:rsidRPr="00FA4899">
        <w:rPr>
          <w:rFonts w:ascii="Arial" w:hAnsi="Arial" w:cs="Arial"/>
          <w:bCs/>
          <w:color w:val="000000" w:themeColor="text1"/>
          <w:sz w:val="18"/>
          <w:szCs w:val="18"/>
        </w:rPr>
        <w:t>Tablica 32.</w:t>
      </w:r>
      <w:r w:rsidRPr="00FA4899">
        <w:rPr>
          <w:rFonts w:ascii="Arial" w:hAnsi="Arial" w:cs="Arial"/>
          <w:bCs/>
          <w:color w:val="000000" w:themeColor="text1"/>
          <w:sz w:val="18"/>
          <w:szCs w:val="18"/>
        </w:rPr>
        <w:tab/>
        <w:t>Maksymalne wartości odchyleń równości podłużnej dla warstwy ścieralnej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FA4899" w:rsidRPr="00FA4899" w14:paraId="76EBC268" w14:textId="77777777" w:rsidTr="008F7A94">
        <w:trPr>
          <w:jc w:val="center"/>
        </w:trPr>
        <w:tc>
          <w:tcPr>
            <w:tcW w:w="1809" w:type="dxa"/>
            <w:vAlign w:val="center"/>
          </w:tcPr>
          <w:p w14:paraId="38D7002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Klasa drogi</w:t>
            </w:r>
          </w:p>
        </w:tc>
        <w:tc>
          <w:tcPr>
            <w:tcW w:w="4142" w:type="dxa"/>
            <w:vAlign w:val="center"/>
          </w:tcPr>
          <w:p w14:paraId="2B2D8FC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Element nawierzchni</w:t>
            </w:r>
          </w:p>
        </w:tc>
        <w:tc>
          <w:tcPr>
            <w:tcW w:w="2976" w:type="dxa"/>
            <w:vAlign w:val="center"/>
          </w:tcPr>
          <w:p w14:paraId="0DF1238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podłużnej warstwy [mm] dla warstwy ścieralnej</w:t>
            </w:r>
          </w:p>
        </w:tc>
      </w:tr>
      <w:tr w:rsidR="00FA4899" w:rsidRPr="00FA4899" w14:paraId="43BBAD4C" w14:textId="77777777" w:rsidTr="008F7A94">
        <w:trPr>
          <w:jc w:val="center"/>
        </w:trPr>
        <w:tc>
          <w:tcPr>
            <w:tcW w:w="1809" w:type="dxa"/>
            <w:vAlign w:val="center"/>
          </w:tcPr>
          <w:p w14:paraId="4D8E18F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G,Z</w:t>
            </w:r>
          </w:p>
        </w:tc>
        <w:tc>
          <w:tcPr>
            <w:tcW w:w="4142" w:type="dxa"/>
            <w:vAlign w:val="center"/>
          </w:tcPr>
          <w:p w14:paraId="5F60F8C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Pasy ruchu zasadnicze, dodatkowe,</w:t>
            </w:r>
          </w:p>
          <w:p w14:paraId="2634A87C"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włączenia i wyłączenia, postojowe,</w:t>
            </w:r>
          </w:p>
          <w:p w14:paraId="4D306DB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jezdnie łącznic, utwardzone pobocza</w:t>
            </w:r>
          </w:p>
        </w:tc>
        <w:tc>
          <w:tcPr>
            <w:tcW w:w="2976" w:type="dxa"/>
            <w:vAlign w:val="center"/>
          </w:tcPr>
          <w:p w14:paraId="55EF03E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w:t>
            </w:r>
          </w:p>
          <w:p w14:paraId="4D76057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(dotyczy jedynie klasy Z)</w:t>
            </w:r>
          </w:p>
        </w:tc>
      </w:tr>
      <w:tr w:rsidR="00F45500" w:rsidRPr="00FA4899" w14:paraId="2AA19269" w14:textId="77777777" w:rsidTr="008F7A94">
        <w:trPr>
          <w:jc w:val="center"/>
        </w:trPr>
        <w:tc>
          <w:tcPr>
            <w:tcW w:w="1809" w:type="dxa"/>
            <w:vAlign w:val="center"/>
          </w:tcPr>
          <w:p w14:paraId="11F4100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L,D, place parkingi,</w:t>
            </w:r>
          </w:p>
        </w:tc>
        <w:tc>
          <w:tcPr>
            <w:tcW w:w="4142" w:type="dxa"/>
            <w:vAlign w:val="center"/>
          </w:tcPr>
          <w:p w14:paraId="5B16D69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Wszystkie pasy ruchu i powierzchnie przeznaczone do ruchu i postoju pojazdów</w:t>
            </w:r>
          </w:p>
        </w:tc>
        <w:tc>
          <w:tcPr>
            <w:tcW w:w="2976" w:type="dxa"/>
            <w:vAlign w:val="center"/>
          </w:tcPr>
          <w:p w14:paraId="16328193"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w:t>
            </w:r>
          </w:p>
        </w:tc>
      </w:tr>
    </w:tbl>
    <w:p w14:paraId="137A8DDB" w14:textId="77777777" w:rsidR="00F45500" w:rsidRPr="00FA4899" w:rsidRDefault="00F45500" w:rsidP="00F45500">
      <w:pPr>
        <w:jc w:val="both"/>
        <w:rPr>
          <w:rFonts w:ascii="Arial" w:hAnsi="Arial" w:cs="Arial"/>
          <w:color w:val="000000" w:themeColor="text1"/>
          <w:sz w:val="18"/>
          <w:szCs w:val="18"/>
        </w:rPr>
      </w:pPr>
    </w:p>
    <w:p w14:paraId="5FA0B78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b) Równość poprzeczna</w:t>
      </w:r>
    </w:p>
    <w:p w14:paraId="33AD1C3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131F6A75"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 miejscach niedostępnych dla profilografu pomiar równości poprzecznej warstw</w:t>
      </w:r>
    </w:p>
    <w:p w14:paraId="3743B82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nawierzchni należy wykonać z użyciem łaty i klina. Długość łaty w pomiarze równości</w:t>
      </w:r>
    </w:p>
    <w:p w14:paraId="3BFBE1F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poprzecznej powinna wynosić 2 m. Pomiar powinien być wykonywany nie rzadziej niż co</w:t>
      </w:r>
    </w:p>
    <w:p w14:paraId="4917C27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5 m.</w:t>
      </w:r>
    </w:p>
    <w:p w14:paraId="2F8C99B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poprzecznej określa tablica 33.</w:t>
      </w:r>
    </w:p>
    <w:p w14:paraId="3FF0C6D6"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Cs/>
          <w:color w:val="000000" w:themeColor="text1"/>
          <w:sz w:val="18"/>
          <w:szCs w:val="18"/>
        </w:rPr>
        <w:t xml:space="preserve">Tablica 33. Maksymalne wartości odchyleń równości poprzecznej dla warstwy ścieralnej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FA4899" w:rsidRPr="00FA4899" w14:paraId="5CE6030C" w14:textId="77777777" w:rsidTr="008F7A94">
        <w:trPr>
          <w:jc w:val="center"/>
        </w:trPr>
        <w:tc>
          <w:tcPr>
            <w:tcW w:w="1809" w:type="dxa"/>
            <w:vAlign w:val="center"/>
          </w:tcPr>
          <w:p w14:paraId="1308C7A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Klasa drogi</w:t>
            </w:r>
          </w:p>
        </w:tc>
        <w:tc>
          <w:tcPr>
            <w:tcW w:w="4142" w:type="dxa"/>
            <w:vAlign w:val="center"/>
          </w:tcPr>
          <w:p w14:paraId="52E0F9B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Element nawierzchni</w:t>
            </w:r>
          </w:p>
        </w:tc>
        <w:tc>
          <w:tcPr>
            <w:tcW w:w="2976" w:type="dxa"/>
            <w:vAlign w:val="center"/>
          </w:tcPr>
          <w:p w14:paraId="1BD887F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Maksymalne wartości odchyleń równości poprzecznej warstwy [mm] dla warstwy ścieralnej</w:t>
            </w:r>
          </w:p>
        </w:tc>
      </w:tr>
      <w:tr w:rsidR="00FA4899" w:rsidRPr="00FA4899" w14:paraId="79E07502" w14:textId="77777777" w:rsidTr="008F7A94">
        <w:trPr>
          <w:jc w:val="center"/>
        </w:trPr>
        <w:tc>
          <w:tcPr>
            <w:tcW w:w="1809" w:type="dxa"/>
            <w:vAlign w:val="center"/>
          </w:tcPr>
          <w:p w14:paraId="7F0FD326"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G,Z</w:t>
            </w:r>
          </w:p>
        </w:tc>
        <w:tc>
          <w:tcPr>
            <w:tcW w:w="4142" w:type="dxa"/>
            <w:vAlign w:val="center"/>
          </w:tcPr>
          <w:p w14:paraId="1D24594F"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Pasy ruchu zasadnicze, dodatkowe,</w:t>
            </w:r>
          </w:p>
          <w:p w14:paraId="1682F2F5"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włączenia i wyłączenia, postojowe,</w:t>
            </w:r>
          </w:p>
          <w:p w14:paraId="38AF70E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jezdnie łącznic, utwardzone pobocza</w:t>
            </w:r>
          </w:p>
        </w:tc>
        <w:tc>
          <w:tcPr>
            <w:tcW w:w="2976" w:type="dxa"/>
            <w:vAlign w:val="center"/>
          </w:tcPr>
          <w:p w14:paraId="3D8A3357"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6</w:t>
            </w:r>
          </w:p>
        </w:tc>
      </w:tr>
      <w:tr w:rsidR="00F45500" w:rsidRPr="00FA4899" w14:paraId="377C1CB0" w14:textId="77777777" w:rsidTr="008F7A94">
        <w:trPr>
          <w:jc w:val="center"/>
        </w:trPr>
        <w:tc>
          <w:tcPr>
            <w:tcW w:w="1809" w:type="dxa"/>
            <w:vAlign w:val="center"/>
          </w:tcPr>
          <w:p w14:paraId="32F5B6D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L,D, place parkingi,</w:t>
            </w:r>
          </w:p>
        </w:tc>
        <w:tc>
          <w:tcPr>
            <w:tcW w:w="4142" w:type="dxa"/>
            <w:vAlign w:val="center"/>
          </w:tcPr>
          <w:p w14:paraId="17749D0B"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Wszystkie pasy ruchu i powierzchnie przeznaczone do ruchu i postoju pojazdów</w:t>
            </w:r>
          </w:p>
        </w:tc>
        <w:tc>
          <w:tcPr>
            <w:tcW w:w="2976" w:type="dxa"/>
            <w:vAlign w:val="center"/>
          </w:tcPr>
          <w:p w14:paraId="6FB96C4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9</w:t>
            </w:r>
          </w:p>
        </w:tc>
      </w:tr>
    </w:tbl>
    <w:p w14:paraId="2F6562A2" w14:textId="77777777" w:rsidR="00F45500" w:rsidRPr="00FA4899" w:rsidRDefault="00F45500" w:rsidP="00F45500">
      <w:pPr>
        <w:jc w:val="both"/>
        <w:rPr>
          <w:rFonts w:ascii="Arial" w:hAnsi="Arial" w:cs="Arial"/>
          <w:color w:val="000000" w:themeColor="text1"/>
          <w:sz w:val="18"/>
          <w:szCs w:val="18"/>
        </w:rPr>
      </w:pPr>
    </w:p>
    <w:p w14:paraId="5F859A6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6.5.4.5. Złącza technologiczne </w:t>
      </w:r>
    </w:p>
    <w:p w14:paraId="238101B7"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Złącza podłużne i poprzeczne, sprawdzone wizualnie, powinny być równe i związane, wykonane w linii prostej, równolegle lub prostopadle do osi drogi. Przylegające warstwy powinny być w jednym poziomie.</w:t>
      </w:r>
    </w:p>
    <w:p w14:paraId="272B87F9"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6.5.4.6. Szerokość warstwy </w:t>
      </w:r>
    </w:p>
    <w:p w14:paraId="4C0C21AA" w14:textId="77777777" w:rsidR="00F45500" w:rsidRPr="00FA4899" w:rsidRDefault="00F45500" w:rsidP="00F45500">
      <w:pPr>
        <w:numPr>
          <w:ilvl w:val="12"/>
          <w:numId w:val="0"/>
        </w:num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Szerokość warstwy, mierzona 10 razy na 1 km każdej jezdni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w:t>
      </w:r>
    </w:p>
    <w:p w14:paraId="0874582B" w14:textId="77777777" w:rsidR="00F45500" w:rsidRPr="00FA4899" w:rsidRDefault="00F45500" w:rsidP="00F45500">
      <w:pPr>
        <w:numPr>
          <w:ilvl w:val="12"/>
          <w:numId w:val="0"/>
        </w:num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6.5.4.7. Rzędne wysokościowe </w:t>
      </w:r>
    </w:p>
    <w:p w14:paraId="72672230"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14:paraId="799790F5"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6.5.4.8. Ukształtowanie osi w planie </w:t>
      </w:r>
    </w:p>
    <w:p w14:paraId="46A0FB38"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 xml:space="preserve">Ukształtowanie osi w planie, mierzone co 100 m, nie powinno różnić się od dokumentacji projektowej o </w:t>
      </w:r>
      <w:r w:rsidRPr="00FA4899">
        <w:rPr>
          <w:rFonts w:ascii="Arial" w:hAnsi="Arial" w:cs="Arial"/>
          <w:color w:val="000000" w:themeColor="text1"/>
          <w:sz w:val="18"/>
          <w:szCs w:val="18"/>
        </w:rPr>
        <w:lastRenderedPageBreak/>
        <w:t>więcej niż ± 5 cm.</w:t>
      </w:r>
    </w:p>
    <w:p w14:paraId="28D262B2"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6.5.4.9. Ocena wizualna warstwy </w:t>
      </w:r>
    </w:p>
    <w:p w14:paraId="2A2107DA"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Wygląd zewnętrzny warstwy, sprawdzony wizualnie, powinien być jednorodny, bez spękań, deformacji, plam i wykruszeń.</w:t>
      </w:r>
    </w:p>
    <w:p w14:paraId="50371115" w14:textId="77777777" w:rsidR="00F45500" w:rsidRPr="00FA4899" w:rsidRDefault="00F45500" w:rsidP="00F45500">
      <w:pPr>
        <w:ind w:firstLine="709"/>
        <w:jc w:val="both"/>
        <w:rPr>
          <w:rFonts w:ascii="Arial" w:hAnsi="Arial" w:cs="Arial"/>
          <w:color w:val="000000" w:themeColor="text1"/>
          <w:sz w:val="18"/>
          <w:szCs w:val="18"/>
        </w:rPr>
      </w:pPr>
    </w:p>
    <w:p w14:paraId="6B973921"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6.5.5. </w:t>
      </w:r>
      <w:r w:rsidRPr="00FA4899">
        <w:rPr>
          <w:rFonts w:ascii="Arial" w:hAnsi="Arial" w:cs="Arial"/>
          <w:color w:val="000000" w:themeColor="text1"/>
          <w:sz w:val="18"/>
          <w:szCs w:val="18"/>
        </w:rPr>
        <w:t>Badania kontrolne dodatkowe</w:t>
      </w:r>
    </w:p>
    <w:p w14:paraId="2377936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wypadku uznania, że jeden z wyników badań kontrolnych nie jest reprezentatywny dla ocenianego odcinka budowy, Wykonawca ma prawo żądać przeprowadzenia badań kontrolnych dodatkowych.</w:t>
      </w:r>
    </w:p>
    <w:p w14:paraId="3D5EF6B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7F2AAC1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odbioru uwzględniane są wyniki badań kontrolnych i badań kontrolnych dodatkowych do wyznaczonych odcinków częściowych.</w:t>
      </w:r>
    </w:p>
    <w:p w14:paraId="23187BE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Koszty badań kontrolnych dodatkowych zażądanych przez Wykonawcę ponosi Wykonawca.</w:t>
      </w:r>
    </w:p>
    <w:p w14:paraId="7D56BB90"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6.5.6. </w:t>
      </w:r>
      <w:r w:rsidRPr="00FA4899">
        <w:rPr>
          <w:rFonts w:ascii="Arial" w:hAnsi="Arial" w:cs="Arial"/>
          <w:color w:val="000000" w:themeColor="text1"/>
          <w:sz w:val="18"/>
          <w:szCs w:val="18"/>
        </w:rPr>
        <w:t>Badania arbitrażowe</w:t>
      </w:r>
    </w:p>
    <w:p w14:paraId="0366715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arbitrażowe są powtórzeniem badań kontrolnych, co do których istnieją uzasadnione wątpliwości ze strony Inżyniera lub Wykonawcy (np. na podstawie własnych badań).</w:t>
      </w:r>
    </w:p>
    <w:p w14:paraId="0C15B00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Badania arbitrażowe wykonuje na wniosek strony kontraktu niezależne laboratorium, które nie wykonywało badań kontrolnych.</w:t>
      </w:r>
    </w:p>
    <w:p w14:paraId="370FC01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Koszty badań arbitrażowych wraz ze wszystkimi kosztami ubocznymi ponosi strona, na której niekorzyść przemawia wynik badania.</w:t>
      </w:r>
    </w:p>
    <w:p w14:paraId="7248CBE7" w14:textId="77777777" w:rsidR="00F45500" w:rsidRPr="00FA4899" w:rsidRDefault="002562DC" w:rsidP="00B9283B">
      <w:pPr>
        <w:pStyle w:val="Nagwek2"/>
        <w:rPr>
          <w:i w:val="0"/>
          <w:color w:val="000000" w:themeColor="text1"/>
        </w:rPr>
      </w:pPr>
      <w:bookmarkStart w:id="316" w:name="_Toc462133772"/>
      <w:r w:rsidRPr="00FA4899">
        <w:rPr>
          <w:i w:val="0"/>
          <w:color w:val="000000" w:themeColor="text1"/>
        </w:rPr>
        <w:t>7. OBMIAR ROBÓT</w:t>
      </w:r>
      <w:bookmarkEnd w:id="316"/>
    </w:p>
    <w:p w14:paraId="6DC35ACC"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7.1. Ogólne zasady obmiaru robót</w:t>
      </w:r>
    </w:p>
    <w:p w14:paraId="7A7F23F0"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7A92BAAD"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7.2. Jednostka obmiarowa</w:t>
      </w:r>
    </w:p>
    <w:p w14:paraId="6A106ED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wykonanej warstwy ścieralnej z betonu asfaltowego (AC).</w:t>
      </w:r>
    </w:p>
    <w:p w14:paraId="137A0368" w14:textId="77777777" w:rsidR="00F45500" w:rsidRPr="00FA4899" w:rsidRDefault="002562DC" w:rsidP="00B9283B">
      <w:pPr>
        <w:pStyle w:val="Nagwek2"/>
        <w:rPr>
          <w:i w:val="0"/>
          <w:color w:val="000000" w:themeColor="text1"/>
        </w:rPr>
      </w:pPr>
      <w:bookmarkStart w:id="317" w:name="_Toc462133773"/>
      <w:r w:rsidRPr="00FA4899">
        <w:rPr>
          <w:i w:val="0"/>
          <w:color w:val="000000" w:themeColor="text1"/>
        </w:rPr>
        <w:t>8. ODBIÓR ROBÓT</w:t>
      </w:r>
      <w:bookmarkEnd w:id="317"/>
    </w:p>
    <w:p w14:paraId="4AE16E9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455B9CF2"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pktu 6 dały wyniki pozytywne.</w:t>
      </w:r>
    </w:p>
    <w:p w14:paraId="66A0DBCF" w14:textId="77777777" w:rsidR="00F45500" w:rsidRPr="00FA4899" w:rsidRDefault="002562DC" w:rsidP="00B9283B">
      <w:pPr>
        <w:pStyle w:val="Nagwek2"/>
        <w:rPr>
          <w:i w:val="0"/>
          <w:color w:val="000000" w:themeColor="text1"/>
        </w:rPr>
      </w:pPr>
      <w:bookmarkStart w:id="318" w:name="_Toc462133774"/>
      <w:r w:rsidRPr="00FA4899">
        <w:rPr>
          <w:i w:val="0"/>
          <w:color w:val="000000" w:themeColor="text1"/>
        </w:rPr>
        <w:t>9. PODSTAWA PŁATNOŚCI</w:t>
      </w:r>
      <w:bookmarkEnd w:id="318"/>
    </w:p>
    <w:p w14:paraId="441D839E"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9.1. Ogólne ustalenia dotyczące podstawy płatności</w:t>
      </w:r>
    </w:p>
    <w:p w14:paraId="3B4F220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65DA753C" w14:textId="77777777" w:rsidR="00F45500" w:rsidRPr="00FA4899" w:rsidRDefault="00F45500" w:rsidP="00F45500">
      <w:pPr>
        <w:pStyle w:val="Nagwek2"/>
        <w:numPr>
          <w:ilvl w:val="12"/>
          <w:numId w:val="0"/>
        </w:numPr>
        <w:rPr>
          <w:color w:val="000000" w:themeColor="text1"/>
          <w:sz w:val="18"/>
          <w:szCs w:val="18"/>
        </w:rPr>
      </w:pPr>
      <w:r w:rsidRPr="00FA4899">
        <w:rPr>
          <w:color w:val="000000" w:themeColor="text1"/>
          <w:sz w:val="18"/>
          <w:szCs w:val="18"/>
        </w:rPr>
        <w:t>9.2. Cena jednostki obmiarowej</w:t>
      </w:r>
    </w:p>
    <w:p w14:paraId="08D06C32" w14:textId="77777777" w:rsidR="00F45500" w:rsidRPr="00FA4899" w:rsidRDefault="00F45500" w:rsidP="00F45500">
      <w:pPr>
        <w:numPr>
          <w:ilvl w:val="12"/>
          <w:numId w:val="0"/>
        </w:num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Cena wykonania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warstwy ścieralnej z betonu asfaltowego (AC) obejmuje:</w:t>
      </w:r>
    </w:p>
    <w:p w14:paraId="3ED37522"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prace pomiarowe i roboty przygotowawcze, </w:t>
      </w:r>
    </w:p>
    <w:p w14:paraId="51417151"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oznakowanie robót,</w:t>
      </w:r>
    </w:p>
    <w:p w14:paraId="56A513B4"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oczyszczenie i skropienie podłoża,</w:t>
      </w:r>
    </w:p>
    <w:p w14:paraId="15F1D41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7961EE7C"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opracowanie recepty laboratoryjnej,</w:t>
      </w:r>
    </w:p>
    <w:p w14:paraId="3D07087A"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wykonanie próby technologicznej i odcinka próbnego,</w:t>
      </w:r>
    </w:p>
    <w:p w14:paraId="51DD0CDB"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wyprodukowanie mieszanki betonu asfaltowego i jej transport na miejsce wbudowania,</w:t>
      </w:r>
    </w:p>
    <w:p w14:paraId="284313EA"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posmarowanie lepiszczem lub pokrycie taśmą asfaltową krawędzi urządzeń obcych i krawężników,</w:t>
      </w:r>
    </w:p>
    <w:p w14:paraId="305FB021"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rozłożenie i zagęszczenie mieszanki betonu asfaltowego,</w:t>
      </w:r>
    </w:p>
    <w:p w14:paraId="61F4BDB3"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obcięcie krawędzi i posmarowanie lepiszczem,</w:t>
      </w:r>
    </w:p>
    <w:p w14:paraId="051E6275"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przeprowadzenie pomiarów i badań  wymaganych w specyfikacji technicznej,</w:t>
      </w:r>
    </w:p>
    <w:p w14:paraId="79B3E197" w14:textId="77777777" w:rsidR="00F45500" w:rsidRPr="00FA4899"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FA4899">
        <w:rPr>
          <w:rFonts w:ascii="Arial" w:hAnsi="Arial" w:cs="Arial"/>
          <w:color w:val="000000" w:themeColor="text1"/>
          <w:sz w:val="18"/>
          <w:szCs w:val="18"/>
        </w:rPr>
        <w:t>odwiezienie sprzętu.</w:t>
      </w:r>
    </w:p>
    <w:p w14:paraId="04E25BD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7AE8FB1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OST obejmuje:</w:t>
      </w:r>
    </w:p>
    <w:p w14:paraId="56F4F0CD"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0DC6CDB4"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1ECE3514" w14:textId="77777777" w:rsidR="00F45500" w:rsidRPr="00FA4899" w:rsidRDefault="002562DC" w:rsidP="00B9283B">
      <w:pPr>
        <w:pStyle w:val="Nagwek2"/>
        <w:rPr>
          <w:i w:val="0"/>
          <w:color w:val="000000" w:themeColor="text1"/>
        </w:rPr>
      </w:pPr>
      <w:bookmarkStart w:id="319" w:name="_Toc462133775"/>
      <w:r w:rsidRPr="00FA4899">
        <w:rPr>
          <w:i w:val="0"/>
          <w:color w:val="000000" w:themeColor="text1"/>
        </w:rPr>
        <w:lastRenderedPageBreak/>
        <w:t>10. PRZEPISY ZWIĄZANE</w:t>
      </w:r>
      <w:bookmarkEnd w:id="319"/>
    </w:p>
    <w:p w14:paraId="67D70D1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FA4899" w:rsidRPr="00FA4899" w14:paraId="49FF1989" w14:textId="77777777" w:rsidTr="008F7A94">
        <w:tc>
          <w:tcPr>
            <w:tcW w:w="670" w:type="dxa"/>
          </w:tcPr>
          <w:p w14:paraId="401D25F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701" w:type="dxa"/>
          </w:tcPr>
          <w:p w14:paraId="3947021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w:t>
            </w:r>
          </w:p>
        </w:tc>
        <w:tc>
          <w:tcPr>
            <w:tcW w:w="6492" w:type="dxa"/>
          </w:tcPr>
          <w:p w14:paraId="742852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Wymagania ogólne</w:t>
            </w:r>
          </w:p>
        </w:tc>
      </w:tr>
      <w:tr w:rsidR="00FA4899" w:rsidRPr="00FA4899" w14:paraId="06E416CA" w14:textId="77777777" w:rsidTr="008F7A94">
        <w:tc>
          <w:tcPr>
            <w:tcW w:w="670" w:type="dxa"/>
          </w:tcPr>
          <w:p w14:paraId="5A837A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701" w:type="dxa"/>
          </w:tcPr>
          <w:p w14:paraId="00F9C9E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D-04.03.01a</w:t>
            </w:r>
          </w:p>
        </w:tc>
        <w:tc>
          <w:tcPr>
            <w:tcW w:w="6492" w:type="dxa"/>
          </w:tcPr>
          <w:p w14:paraId="09C287E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Połączenie międzywarstwowe nawierzchni drogowej emulsją asfaltową</w:t>
            </w:r>
          </w:p>
        </w:tc>
      </w:tr>
    </w:tbl>
    <w:p w14:paraId="774B040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10.2. Normy</w:t>
      </w:r>
    </w:p>
    <w:p w14:paraId="13E5A0E6"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(Zestawienie zawiera dodatkowo normy PN-EN związane z badaniami materiałów występujących w niniejszej OST)</w:t>
      </w:r>
    </w:p>
    <w:tbl>
      <w:tblPr>
        <w:tblW w:w="8897" w:type="dxa"/>
        <w:tblLayout w:type="fixed"/>
        <w:tblLook w:val="01E0" w:firstRow="1" w:lastRow="1" w:firstColumn="1" w:lastColumn="1" w:noHBand="0" w:noVBand="0"/>
      </w:tblPr>
      <w:tblGrid>
        <w:gridCol w:w="708"/>
        <w:gridCol w:w="2280"/>
        <w:gridCol w:w="5909"/>
      </w:tblGrid>
      <w:tr w:rsidR="00FA4899" w:rsidRPr="00FA4899" w14:paraId="645514DB" w14:textId="77777777" w:rsidTr="008F7A94">
        <w:tc>
          <w:tcPr>
            <w:tcW w:w="708" w:type="dxa"/>
          </w:tcPr>
          <w:p w14:paraId="6B5A637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2280" w:type="dxa"/>
          </w:tcPr>
          <w:p w14:paraId="05A6596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196-2</w:t>
            </w:r>
          </w:p>
        </w:tc>
        <w:tc>
          <w:tcPr>
            <w:tcW w:w="5909" w:type="dxa"/>
          </w:tcPr>
          <w:p w14:paraId="59C1368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Metody badania cementu – Część 2: Analiza chemiczna cementu</w:t>
            </w:r>
          </w:p>
        </w:tc>
      </w:tr>
      <w:tr w:rsidR="00FA4899" w:rsidRPr="00FA4899" w14:paraId="677601FE" w14:textId="77777777" w:rsidTr="008F7A94">
        <w:tc>
          <w:tcPr>
            <w:tcW w:w="708" w:type="dxa"/>
          </w:tcPr>
          <w:p w14:paraId="2F0E0A8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2280" w:type="dxa"/>
          </w:tcPr>
          <w:p w14:paraId="48B67E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459-2</w:t>
            </w:r>
          </w:p>
        </w:tc>
        <w:tc>
          <w:tcPr>
            <w:tcW w:w="5909" w:type="dxa"/>
          </w:tcPr>
          <w:p w14:paraId="1C2F8E6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Wapno budowlane – Część 2: Metody badań</w:t>
            </w:r>
          </w:p>
        </w:tc>
      </w:tr>
      <w:tr w:rsidR="00FA4899" w:rsidRPr="00FA4899" w14:paraId="301FD0F0" w14:textId="77777777" w:rsidTr="008F7A94">
        <w:tc>
          <w:tcPr>
            <w:tcW w:w="708" w:type="dxa"/>
          </w:tcPr>
          <w:p w14:paraId="3537568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2280" w:type="dxa"/>
          </w:tcPr>
          <w:p w14:paraId="27001A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932-3</w:t>
            </w:r>
          </w:p>
        </w:tc>
        <w:tc>
          <w:tcPr>
            <w:tcW w:w="5909" w:type="dxa"/>
          </w:tcPr>
          <w:p w14:paraId="4A08011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podstawowych właściwości kruszyw – Procedura i terminologia uproszczonego opisu petrograficznego</w:t>
            </w:r>
          </w:p>
        </w:tc>
      </w:tr>
      <w:tr w:rsidR="00FA4899" w:rsidRPr="00FA4899" w14:paraId="60881BF1" w14:textId="77777777" w:rsidTr="008F7A94">
        <w:tc>
          <w:tcPr>
            <w:tcW w:w="708" w:type="dxa"/>
          </w:tcPr>
          <w:p w14:paraId="4F9F566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2280" w:type="dxa"/>
          </w:tcPr>
          <w:p w14:paraId="2EC1ED9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933-1</w:t>
            </w:r>
          </w:p>
        </w:tc>
        <w:tc>
          <w:tcPr>
            <w:tcW w:w="5909" w:type="dxa"/>
          </w:tcPr>
          <w:p w14:paraId="60C429E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1: Oznaczanie składu ziarnowego – Metoda przesiewania</w:t>
            </w:r>
          </w:p>
        </w:tc>
      </w:tr>
      <w:tr w:rsidR="00FA4899" w:rsidRPr="00FA4899" w14:paraId="10C260E7" w14:textId="77777777" w:rsidTr="008F7A94">
        <w:tc>
          <w:tcPr>
            <w:tcW w:w="708" w:type="dxa"/>
          </w:tcPr>
          <w:p w14:paraId="60A4E0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2280" w:type="dxa"/>
          </w:tcPr>
          <w:p w14:paraId="3032CFC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933-3</w:t>
            </w:r>
          </w:p>
        </w:tc>
        <w:tc>
          <w:tcPr>
            <w:tcW w:w="5909" w:type="dxa"/>
          </w:tcPr>
          <w:p w14:paraId="28599B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3: Oznaczanie kształtu ziarn za pomocą wskaźnika płaskości</w:t>
            </w:r>
          </w:p>
        </w:tc>
      </w:tr>
      <w:tr w:rsidR="00FA4899" w:rsidRPr="00FA4899" w14:paraId="1D9E5350" w14:textId="77777777" w:rsidTr="008F7A94">
        <w:tc>
          <w:tcPr>
            <w:tcW w:w="708" w:type="dxa"/>
          </w:tcPr>
          <w:p w14:paraId="0C0C3A8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2280" w:type="dxa"/>
          </w:tcPr>
          <w:p w14:paraId="4C2E719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933-4</w:t>
            </w:r>
          </w:p>
        </w:tc>
        <w:tc>
          <w:tcPr>
            <w:tcW w:w="5909" w:type="dxa"/>
          </w:tcPr>
          <w:p w14:paraId="2CC85CD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4: Oznaczanie kształtu ziarn – Wskaźnik kształtu</w:t>
            </w:r>
          </w:p>
        </w:tc>
      </w:tr>
      <w:tr w:rsidR="00FA4899" w:rsidRPr="00FA4899" w14:paraId="3F26CE4F" w14:textId="77777777" w:rsidTr="008F7A94">
        <w:tc>
          <w:tcPr>
            <w:tcW w:w="708" w:type="dxa"/>
          </w:tcPr>
          <w:p w14:paraId="5DEEE8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2280" w:type="dxa"/>
          </w:tcPr>
          <w:p w14:paraId="314DBE1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933-5</w:t>
            </w:r>
          </w:p>
        </w:tc>
        <w:tc>
          <w:tcPr>
            <w:tcW w:w="5909" w:type="dxa"/>
          </w:tcPr>
          <w:p w14:paraId="0E827DF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Oznaczanie procentowej zawartości ziarn o powierzchniach powstałych w wyniku przekruszenia lub łamania kruszyw grubych</w:t>
            </w:r>
          </w:p>
        </w:tc>
      </w:tr>
      <w:tr w:rsidR="00FA4899" w:rsidRPr="00FA4899" w14:paraId="39A366A8" w14:textId="77777777" w:rsidTr="008F7A94">
        <w:tc>
          <w:tcPr>
            <w:tcW w:w="708" w:type="dxa"/>
          </w:tcPr>
          <w:p w14:paraId="4EC5904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2280" w:type="dxa"/>
          </w:tcPr>
          <w:p w14:paraId="0C3CDC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933-6</w:t>
            </w:r>
          </w:p>
        </w:tc>
        <w:tc>
          <w:tcPr>
            <w:tcW w:w="5909" w:type="dxa"/>
          </w:tcPr>
          <w:p w14:paraId="15F6D70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6: Ocena właściwości powierzchni – Wskaźnik przepływu kruszyw</w:t>
            </w:r>
          </w:p>
        </w:tc>
      </w:tr>
      <w:tr w:rsidR="00FA4899" w:rsidRPr="00FA4899" w14:paraId="419E9CBB" w14:textId="77777777" w:rsidTr="008F7A94">
        <w:tc>
          <w:tcPr>
            <w:tcW w:w="708" w:type="dxa"/>
          </w:tcPr>
          <w:p w14:paraId="4CA6095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2280" w:type="dxa"/>
          </w:tcPr>
          <w:p w14:paraId="18C0D49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933-9</w:t>
            </w:r>
          </w:p>
        </w:tc>
        <w:tc>
          <w:tcPr>
            <w:tcW w:w="5909" w:type="dxa"/>
          </w:tcPr>
          <w:p w14:paraId="38A8DF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9: Ocena zawartości drobnych cząstek – Badania błękitem metylenowym</w:t>
            </w:r>
          </w:p>
        </w:tc>
      </w:tr>
      <w:tr w:rsidR="00FA4899" w:rsidRPr="00FA4899" w14:paraId="6312AE8A" w14:textId="77777777" w:rsidTr="008F7A94">
        <w:tc>
          <w:tcPr>
            <w:tcW w:w="708" w:type="dxa"/>
          </w:tcPr>
          <w:p w14:paraId="7CEF82E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2280" w:type="dxa"/>
          </w:tcPr>
          <w:p w14:paraId="0B7ECBD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933-10</w:t>
            </w:r>
          </w:p>
        </w:tc>
        <w:tc>
          <w:tcPr>
            <w:tcW w:w="5909" w:type="dxa"/>
          </w:tcPr>
          <w:p w14:paraId="1A5FAA3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geometrycznych właściwości kruszyw – Część 10: Ocena zawartości drobnych cząstek – Uziarnienie wypełniaczy (przesiewanie w strumieniu powietrza)</w:t>
            </w:r>
          </w:p>
        </w:tc>
      </w:tr>
      <w:tr w:rsidR="00FA4899" w:rsidRPr="00FA4899" w14:paraId="057F09BA" w14:textId="77777777" w:rsidTr="008F7A94">
        <w:tc>
          <w:tcPr>
            <w:tcW w:w="708" w:type="dxa"/>
          </w:tcPr>
          <w:p w14:paraId="5EBECFC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2280" w:type="dxa"/>
          </w:tcPr>
          <w:p w14:paraId="5936EC5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1097-2</w:t>
            </w:r>
          </w:p>
        </w:tc>
        <w:tc>
          <w:tcPr>
            <w:tcW w:w="5909" w:type="dxa"/>
          </w:tcPr>
          <w:p w14:paraId="2B15FC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2: Metody oznaczania odporności na rozdrabnianie</w:t>
            </w:r>
          </w:p>
        </w:tc>
      </w:tr>
      <w:tr w:rsidR="00FA4899" w:rsidRPr="00FA4899" w14:paraId="22485D88" w14:textId="77777777" w:rsidTr="008F7A94">
        <w:tc>
          <w:tcPr>
            <w:tcW w:w="708" w:type="dxa"/>
          </w:tcPr>
          <w:p w14:paraId="75A4CF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2280" w:type="dxa"/>
          </w:tcPr>
          <w:p w14:paraId="4EC4E44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1097-4</w:t>
            </w:r>
          </w:p>
        </w:tc>
        <w:tc>
          <w:tcPr>
            <w:tcW w:w="5909" w:type="dxa"/>
          </w:tcPr>
          <w:p w14:paraId="72758A5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4: Oznaczanie pustych przestrzeni suchego, zagęszczonego wypełniacza</w:t>
            </w:r>
          </w:p>
        </w:tc>
      </w:tr>
      <w:tr w:rsidR="00FA4899" w:rsidRPr="00FA4899" w14:paraId="16FDED42" w14:textId="77777777" w:rsidTr="008F7A94">
        <w:tc>
          <w:tcPr>
            <w:tcW w:w="708" w:type="dxa"/>
          </w:tcPr>
          <w:p w14:paraId="4D38FA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2280" w:type="dxa"/>
          </w:tcPr>
          <w:p w14:paraId="1DDDC82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1097-5</w:t>
            </w:r>
          </w:p>
        </w:tc>
        <w:tc>
          <w:tcPr>
            <w:tcW w:w="5909" w:type="dxa"/>
          </w:tcPr>
          <w:p w14:paraId="605424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5: Oznaczanie zawartości wody przez suszenie w suszarce z wentylacją</w:t>
            </w:r>
          </w:p>
        </w:tc>
      </w:tr>
      <w:tr w:rsidR="00FA4899" w:rsidRPr="00FA4899" w14:paraId="1E191A09" w14:textId="77777777" w:rsidTr="008F7A94">
        <w:tc>
          <w:tcPr>
            <w:tcW w:w="708" w:type="dxa"/>
          </w:tcPr>
          <w:p w14:paraId="2683B4F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2280" w:type="dxa"/>
          </w:tcPr>
          <w:p w14:paraId="25C19C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1097-6</w:t>
            </w:r>
          </w:p>
        </w:tc>
        <w:tc>
          <w:tcPr>
            <w:tcW w:w="5909" w:type="dxa"/>
          </w:tcPr>
          <w:p w14:paraId="0F8C8D6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6: Oznaczanie gęstości ziarn i nasiąkliwości</w:t>
            </w:r>
          </w:p>
        </w:tc>
      </w:tr>
      <w:tr w:rsidR="00FA4899" w:rsidRPr="00FA4899" w14:paraId="0BDDFA50" w14:textId="77777777" w:rsidTr="008F7A94">
        <w:tc>
          <w:tcPr>
            <w:tcW w:w="708" w:type="dxa"/>
          </w:tcPr>
          <w:p w14:paraId="4408838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17.</w:t>
            </w:r>
          </w:p>
        </w:tc>
        <w:tc>
          <w:tcPr>
            <w:tcW w:w="2280" w:type="dxa"/>
          </w:tcPr>
          <w:p w14:paraId="15AB2EC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1097-7</w:t>
            </w:r>
          </w:p>
        </w:tc>
        <w:tc>
          <w:tcPr>
            <w:tcW w:w="5909" w:type="dxa"/>
          </w:tcPr>
          <w:p w14:paraId="632E8CD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7: Oznaczanie gęstości wypełniacza – Metoda piknometryczna</w:t>
            </w:r>
          </w:p>
        </w:tc>
      </w:tr>
      <w:tr w:rsidR="00FA4899" w:rsidRPr="00FA4899" w14:paraId="482ABF27" w14:textId="77777777" w:rsidTr="008F7A94">
        <w:tc>
          <w:tcPr>
            <w:tcW w:w="708" w:type="dxa"/>
          </w:tcPr>
          <w:p w14:paraId="5DD8793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18.</w:t>
            </w:r>
          </w:p>
        </w:tc>
        <w:tc>
          <w:tcPr>
            <w:tcW w:w="2280" w:type="dxa"/>
          </w:tcPr>
          <w:p w14:paraId="54B049D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1097-8</w:t>
            </w:r>
          </w:p>
        </w:tc>
        <w:tc>
          <w:tcPr>
            <w:tcW w:w="5909" w:type="dxa"/>
          </w:tcPr>
          <w:p w14:paraId="0A0DA2C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mechanicznych i fizycznych właściwości kruszyw – Część 8: Oznaczanie polerowalności kamienia</w:t>
            </w:r>
          </w:p>
        </w:tc>
      </w:tr>
      <w:tr w:rsidR="00FA4899" w:rsidRPr="00FA4899" w14:paraId="6063B656" w14:textId="77777777" w:rsidTr="008F7A94">
        <w:tc>
          <w:tcPr>
            <w:tcW w:w="708" w:type="dxa"/>
          </w:tcPr>
          <w:p w14:paraId="2AF415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19.</w:t>
            </w:r>
          </w:p>
        </w:tc>
        <w:tc>
          <w:tcPr>
            <w:tcW w:w="2280" w:type="dxa"/>
          </w:tcPr>
          <w:p w14:paraId="70EDBE5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1367-3</w:t>
            </w:r>
          </w:p>
        </w:tc>
        <w:tc>
          <w:tcPr>
            <w:tcW w:w="5909" w:type="dxa"/>
          </w:tcPr>
          <w:p w14:paraId="6BACD4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właściwości cieplnych i odporności kruszyw na działanie czynników atmosferycznych – Część 3: Badanie bazaltowej zgorzeli słonecznej metodą gotowania</w:t>
            </w:r>
          </w:p>
        </w:tc>
      </w:tr>
      <w:tr w:rsidR="00FA4899" w:rsidRPr="00FA4899" w14:paraId="67DC1386" w14:textId="77777777" w:rsidTr="008F7A94">
        <w:tc>
          <w:tcPr>
            <w:tcW w:w="708" w:type="dxa"/>
          </w:tcPr>
          <w:p w14:paraId="6C56DE3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2280" w:type="dxa"/>
          </w:tcPr>
          <w:p w14:paraId="5B9840D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1367-6</w:t>
            </w:r>
          </w:p>
        </w:tc>
        <w:tc>
          <w:tcPr>
            <w:tcW w:w="5909" w:type="dxa"/>
          </w:tcPr>
          <w:p w14:paraId="7AFD70C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właściwości cieplnych i odporności kruszyw na działanie czynników atmosferycznych - Część 6: Mrozoodporność w obecności soli</w:t>
            </w:r>
          </w:p>
        </w:tc>
      </w:tr>
      <w:tr w:rsidR="00FA4899" w:rsidRPr="00FA4899" w14:paraId="4956ABCE" w14:textId="77777777" w:rsidTr="008F7A94">
        <w:tc>
          <w:tcPr>
            <w:tcW w:w="708" w:type="dxa"/>
          </w:tcPr>
          <w:p w14:paraId="00E5F37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21.</w:t>
            </w:r>
          </w:p>
        </w:tc>
        <w:tc>
          <w:tcPr>
            <w:tcW w:w="2280" w:type="dxa"/>
          </w:tcPr>
          <w:p w14:paraId="10BAED4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1426</w:t>
            </w:r>
          </w:p>
        </w:tc>
        <w:tc>
          <w:tcPr>
            <w:tcW w:w="5909" w:type="dxa"/>
          </w:tcPr>
          <w:p w14:paraId="6E2CD7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penetracji igłą</w:t>
            </w:r>
          </w:p>
        </w:tc>
      </w:tr>
      <w:tr w:rsidR="00FA4899" w:rsidRPr="00FA4899" w14:paraId="6CC438CC" w14:textId="77777777" w:rsidTr="008F7A94">
        <w:tc>
          <w:tcPr>
            <w:tcW w:w="708" w:type="dxa"/>
          </w:tcPr>
          <w:p w14:paraId="1D09E31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22.</w:t>
            </w:r>
          </w:p>
        </w:tc>
        <w:tc>
          <w:tcPr>
            <w:tcW w:w="2280" w:type="dxa"/>
          </w:tcPr>
          <w:p w14:paraId="1F58C5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1427</w:t>
            </w:r>
          </w:p>
        </w:tc>
        <w:tc>
          <w:tcPr>
            <w:tcW w:w="5909" w:type="dxa"/>
          </w:tcPr>
          <w:p w14:paraId="2BAB7C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temperatury mięknienia – Metoda Pierścień i Kula</w:t>
            </w:r>
          </w:p>
        </w:tc>
      </w:tr>
      <w:tr w:rsidR="00FA4899" w:rsidRPr="00FA4899" w14:paraId="506257F3" w14:textId="77777777" w:rsidTr="008F7A94">
        <w:tc>
          <w:tcPr>
            <w:tcW w:w="708" w:type="dxa"/>
          </w:tcPr>
          <w:p w14:paraId="3EC3DE0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23.</w:t>
            </w:r>
          </w:p>
        </w:tc>
        <w:tc>
          <w:tcPr>
            <w:tcW w:w="2280" w:type="dxa"/>
          </w:tcPr>
          <w:p w14:paraId="7B29660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1744-1</w:t>
            </w:r>
          </w:p>
        </w:tc>
        <w:tc>
          <w:tcPr>
            <w:tcW w:w="5909" w:type="dxa"/>
          </w:tcPr>
          <w:p w14:paraId="7E3B9F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chemicznych właściwości kruszyw – Analiza chemiczna</w:t>
            </w:r>
          </w:p>
        </w:tc>
      </w:tr>
      <w:tr w:rsidR="00FA4899" w:rsidRPr="00FA4899" w14:paraId="62E90DBF" w14:textId="77777777" w:rsidTr="008F7A94">
        <w:tc>
          <w:tcPr>
            <w:tcW w:w="708" w:type="dxa"/>
          </w:tcPr>
          <w:p w14:paraId="67D4E18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2280" w:type="dxa"/>
          </w:tcPr>
          <w:p w14:paraId="6CDC4F6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12591</w:t>
            </w:r>
          </w:p>
        </w:tc>
        <w:tc>
          <w:tcPr>
            <w:tcW w:w="5909" w:type="dxa"/>
          </w:tcPr>
          <w:p w14:paraId="5AE01DE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Wymagania dla asfaltów drogowych</w:t>
            </w:r>
          </w:p>
        </w:tc>
      </w:tr>
      <w:tr w:rsidR="00FA4899" w:rsidRPr="00FA4899" w14:paraId="54D731C6" w14:textId="77777777" w:rsidTr="008F7A94">
        <w:tc>
          <w:tcPr>
            <w:tcW w:w="708" w:type="dxa"/>
          </w:tcPr>
          <w:p w14:paraId="21C153D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2280" w:type="dxa"/>
          </w:tcPr>
          <w:p w14:paraId="10BB52A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12592</w:t>
            </w:r>
          </w:p>
        </w:tc>
        <w:tc>
          <w:tcPr>
            <w:tcW w:w="5909" w:type="dxa"/>
          </w:tcPr>
          <w:p w14:paraId="7D5F875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rozpuszczalności</w:t>
            </w:r>
          </w:p>
        </w:tc>
      </w:tr>
      <w:tr w:rsidR="00FA4899" w:rsidRPr="00FA4899" w14:paraId="4E13CCD7" w14:textId="77777777" w:rsidTr="008F7A94">
        <w:tc>
          <w:tcPr>
            <w:tcW w:w="708" w:type="dxa"/>
          </w:tcPr>
          <w:p w14:paraId="5E9D62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26.</w:t>
            </w:r>
          </w:p>
        </w:tc>
        <w:tc>
          <w:tcPr>
            <w:tcW w:w="2280" w:type="dxa"/>
          </w:tcPr>
          <w:p w14:paraId="56E445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12593</w:t>
            </w:r>
          </w:p>
        </w:tc>
        <w:tc>
          <w:tcPr>
            <w:tcW w:w="5909" w:type="dxa"/>
          </w:tcPr>
          <w:p w14:paraId="0E4D7F2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produkty asfaltowe – Oznaczanie temperatury łamliwości Fraassa</w:t>
            </w:r>
          </w:p>
        </w:tc>
      </w:tr>
      <w:tr w:rsidR="00FA4899" w:rsidRPr="00FA4899" w14:paraId="57FD501C" w14:textId="77777777" w:rsidTr="008F7A94">
        <w:tc>
          <w:tcPr>
            <w:tcW w:w="708" w:type="dxa"/>
          </w:tcPr>
          <w:p w14:paraId="68A62D7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27.</w:t>
            </w:r>
          </w:p>
        </w:tc>
        <w:tc>
          <w:tcPr>
            <w:tcW w:w="2280" w:type="dxa"/>
          </w:tcPr>
          <w:p w14:paraId="4A2C2F5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12595</w:t>
            </w:r>
          </w:p>
        </w:tc>
        <w:tc>
          <w:tcPr>
            <w:tcW w:w="5909" w:type="dxa"/>
          </w:tcPr>
          <w:p w14:paraId="1C21CE8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lepkości kinematycznej</w:t>
            </w:r>
          </w:p>
        </w:tc>
      </w:tr>
      <w:tr w:rsidR="00FA4899" w:rsidRPr="00FA4899" w14:paraId="306192B8" w14:textId="77777777" w:rsidTr="008F7A94">
        <w:tc>
          <w:tcPr>
            <w:tcW w:w="708" w:type="dxa"/>
          </w:tcPr>
          <w:p w14:paraId="2BF723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28.</w:t>
            </w:r>
          </w:p>
        </w:tc>
        <w:tc>
          <w:tcPr>
            <w:tcW w:w="2280" w:type="dxa"/>
          </w:tcPr>
          <w:p w14:paraId="4308A4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12596</w:t>
            </w:r>
          </w:p>
        </w:tc>
        <w:tc>
          <w:tcPr>
            <w:tcW w:w="5909" w:type="dxa"/>
          </w:tcPr>
          <w:p w14:paraId="3D9FA3F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lepkości dynamicznej metodą próżniowej kapilary</w:t>
            </w:r>
          </w:p>
        </w:tc>
      </w:tr>
      <w:tr w:rsidR="00FA4899" w:rsidRPr="00FA4899" w14:paraId="431BE580" w14:textId="77777777" w:rsidTr="008F7A94">
        <w:tc>
          <w:tcPr>
            <w:tcW w:w="708" w:type="dxa"/>
          </w:tcPr>
          <w:p w14:paraId="2A4676D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29.</w:t>
            </w:r>
          </w:p>
        </w:tc>
        <w:tc>
          <w:tcPr>
            <w:tcW w:w="2280" w:type="dxa"/>
          </w:tcPr>
          <w:p w14:paraId="6C49A8F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12606-1</w:t>
            </w:r>
          </w:p>
        </w:tc>
        <w:tc>
          <w:tcPr>
            <w:tcW w:w="5909" w:type="dxa"/>
          </w:tcPr>
          <w:p w14:paraId="60E4C3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zawartości parafiny – Część 1: Metoda destylacji</w:t>
            </w:r>
          </w:p>
        </w:tc>
      </w:tr>
      <w:tr w:rsidR="00FA4899" w:rsidRPr="00FA4899" w14:paraId="0B981BFB" w14:textId="77777777" w:rsidTr="008F7A94">
        <w:tc>
          <w:tcPr>
            <w:tcW w:w="708" w:type="dxa"/>
          </w:tcPr>
          <w:p w14:paraId="20402B2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2280" w:type="dxa"/>
          </w:tcPr>
          <w:p w14:paraId="58C548B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12607-1</w:t>
            </w:r>
          </w:p>
        </w:tc>
        <w:tc>
          <w:tcPr>
            <w:tcW w:w="5909" w:type="dxa"/>
          </w:tcPr>
          <w:p w14:paraId="23839FD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odporności na starzenie pod wpływem ciepła i powietrza – Część 1: Metoda RTFOT</w:t>
            </w:r>
          </w:p>
        </w:tc>
      </w:tr>
      <w:tr w:rsidR="00FA4899" w:rsidRPr="00FA4899" w14:paraId="00D41015" w14:textId="77777777" w:rsidTr="008F7A94">
        <w:tc>
          <w:tcPr>
            <w:tcW w:w="708" w:type="dxa"/>
          </w:tcPr>
          <w:p w14:paraId="65761EF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31.</w:t>
            </w:r>
          </w:p>
        </w:tc>
        <w:tc>
          <w:tcPr>
            <w:tcW w:w="2280" w:type="dxa"/>
          </w:tcPr>
          <w:p w14:paraId="7F8F893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w:t>
            </w:r>
          </w:p>
        </w:tc>
        <w:tc>
          <w:tcPr>
            <w:tcW w:w="5909" w:type="dxa"/>
          </w:tcPr>
          <w:p w14:paraId="4090748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1: Zawartość lepiszcza rozpuszczalnego</w:t>
            </w:r>
          </w:p>
        </w:tc>
      </w:tr>
      <w:tr w:rsidR="00FA4899" w:rsidRPr="00FA4899" w14:paraId="6410A53F" w14:textId="77777777" w:rsidTr="008F7A94">
        <w:tc>
          <w:tcPr>
            <w:tcW w:w="708" w:type="dxa"/>
          </w:tcPr>
          <w:p w14:paraId="6279945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32.</w:t>
            </w:r>
          </w:p>
        </w:tc>
        <w:tc>
          <w:tcPr>
            <w:tcW w:w="2280" w:type="dxa"/>
          </w:tcPr>
          <w:p w14:paraId="6D3D064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w:t>
            </w:r>
          </w:p>
        </w:tc>
        <w:tc>
          <w:tcPr>
            <w:tcW w:w="5909" w:type="dxa"/>
          </w:tcPr>
          <w:p w14:paraId="5927B9D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 Oznaczanie składu ziarnowego</w:t>
            </w:r>
          </w:p>
        </w:tc>
      </w:tr>
      <w:tr w:rsidR="00FA4899" w:rsidRPr="00FA4899" w14:paraId="6D65F9D8" w14:textId="77777777" w:rsidTr="008F7A94">
        <w:tc>
          <w:tcPr>
            <w:tcW w:w="708" w:type="dxa"/>
          </w:tcPr>
          <w:p w14:paraId="6DA05AA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33.</w:t>
            </w:r>
          </w:p>
        </w:tc>
        <w:tc>
          <w:tcPr>
            <w:tcW w:w="2280" w:type="dxa"/>
          </w:tcPr>
          <w:p w14:paraId="3BC34AD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12697-5</w:t>
            </w:r>
          </w:p>
        </w:tc>
        <w:tc>
          <w:tcPr>
            <w:tcW w:w="5909" w:type="dxa"/>
          </w:tcPr>
          <w:p w14:paraId="4E1A98D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5: Oznaczanie gęstości</w:t>
            </w:r>
          </w:p>
        </w:tc>
      </w:tr>
      <w:tr w:rsidR="00FA4899" w:rsidRPr="00FA4899" w14:paraId="407CFF93" w14:textId="77777777" w:rsidTr="008F7A94">
        <w:tc>
          <w:tcPr>
            <w:tcW w:w="708" w:type="dxa"/>
          </w:tcPr>
          <w:p w14:paraId="7C2EC4D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34.</w:t>
            </w:r>
          </w:p>
        </w:tc>
        <w:tc>
          <w:tcPr>
            <w:tcW w:w="2280" w:type="dxa"/>
          </w:tcPr>
          <w:p w14:paraId="294218D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12697-6</w:t>
            </w:r>
          </w:p>
        </w:tc>
        <w:tc>
          <w:tcPr>
            <w:tcW w:w="5909" w:type="dxa"/>
          </w:tcPr>
          <w:p w14:paraId="67BFB48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6: Oznaczanie gęstości objętościowej próbek mieszanki mineralno-asfaltowej</w:t>
            </w:r>
          </w:p>
        </w:tc>
      </w:tr>
      <w:tr w:rsidR="00FA4899" w:rsidRPr="00FA4899" w14:paraId="1474E2CE" w14:textId="77777777" w:rsidTr="008F7A94">
        <w:tc>
          <w:tcPr>
            <w:tcW w:w="708" w:type="dxa"/>
          </w:tcPr>
          <w:p w14:paraId="1665792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35.</w:t>
            </w:r>
          </w:p>
        </w:tc>
        <w:tc>
          <w:tcPr>
            <w:tcW w:w="2280" w:type="dxa"/>
          </w:tcPr>
          <w:p w14:paraId="4DE5A3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12697-8</w:t>
            </w:r>
          </w:p>
        </w:tc>
        <w:tc>
          <w:tcPr>
            <w:tcW w:w="5909" w:type="dxa"/>
          </w:tcPr>
          <w:p w14:paraId="7DB7EFB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8: Oznaczanie zawartości wolnej przestrzeni</w:t>
            </w:r>
          </w:p>
        </w:tc>
      </w:tr>
      <w:tr w:rsidR="00FA4899" w:rsidRPr="00FA4899" w14:paraId="2C032FF3" w14:textId="77777777" w:rsidTr="008F7A94">
        <w:tc>
          <w:tcPr>
            <w:tcW w:w="708" w:type="dxa"/>
          </w:tcPr>
          <w:p w14:paraId="632DB4B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36.</w:t>
            </w:r>
          </w:p>
        </w:tc>
        <w:tc>
          <w:tcPr>
            <w:tcW w:w="2280" w:type="dxa"/>
          </w:tcPr>
          <w:p w14:paraId="6B7A3C3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12697-11</w:t>
            </w:r>
          </w:p>
        </w:tc>
        <w:tc>
          <w:tcPr>
            <w:tcW w:w="5909" w:type="dxa"/>
          </w:tcPr>
          <w:p w14:paraId="4B663B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badania mieszanek mineralno-asfaltowych na gorąco – Część 11: Oznaczanie powinowactwa pomiędzy kruszywem i asfaltem</w:t>
            </w:r>
          </w:p>
        </w:tc>
      </w:tr>
      <w:tr w:rsidR="00FA4899" w:rsidRPr="00FA4899" w14:paraId="6A587EB9" w14:textId="77777777" w:rsidTr="008F7A94">
        <w:tc>
          <w:tcPr>
            <w:tcW w:w="708" w:type="dxa"/>
          </w:tcPr>
          <w:p w14:paraId="1153453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37.</w:t>
            </w:r>
          </w:p>
        </w:tc>
        <w:tc>
          <w:tcPr>
            <w:tcW w:w="2280" w:type="dxa"/>
          </w:tcPr>
          <w:p w14:paraId="4292EA7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12697-12</w:t>
            </w:r>
          </w:p>
        </w:tc>
        <w:tc>
          <w:tcPr>
            <w:tcW w:w="5909" w:type="dxa"/>
          </w:tcPr>
          <w:p w14:paraId="193A3D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badania mieszanek mineralno-asfaltowych na gorąco – Część 12: Określanie wrażliwości próbek asfaltowych na wodę</w:t>
            </w:r>
          </w:p>
        </w:tc>
      </w:tr>
      <w:tr w:rsidR="00FA4899" w:rsidRPr="00FA4899" w14:paraId="4706243F" w14:textId="77777777" w:rsidTr="008F7A94">
        <w:tc>
          <w:tcPr>
            <w:tcW w:w="708" w:type="dxa"/>
          </w:tcPr>
          <w:p w14:paraId="60026F0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38.</w:t>
            </w:r>
          </w:p>
        </w:tc>
        <w:tc>
          <w:tcPr>
            <w:tcW w:w="2280" w:type="dxa"/>
          </w:tcPr>
          <w:p w14:paraId="58692D2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12697-13</w:t>
            </w:r>
          </w:p>
        </w:tc>
        <w:tc>
          <w:tcPr>
            <w:tcW w:w="5909" w:type="dxa"/>
          </w:tcPr>
          <w:p w14:paraId="55F5854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13: Pomiar temperatury</w:t>
            </w:r>
          </w:p>
        </w:tc>
      </w:tr>
      <w:tr w:rsidR="00FA4899" w:rsidRPr="00FA4899" w14:paraId="4E8D19DC" w14:textId="77777777" w:rsidTr="008F7A94">
        <w:tc>
          <w:tcPr>
            <w:tcW w:w="708" w:type="dxa"/>
          </w:tcPr>
          <w:p w14:paraId="51A954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39.</w:t>
            </w:r>
          </w:p>
        </w:tc>
        <w:tc>
          <w:tcPr>
            <w:tcW w:w="2280" w:type="dxa"/>
          </w:tcPr>
          <w:p w14:paraId="681FC8B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12697-22</w:t>
            </w:r>
          </w:p>
        </w:tc>
        <w:tc>
          <w:tcPr>
            <w:tcW w:w="5909" w:type="dxa"/>
          </w:tcPr>
          <w:p w14:paraId="266367A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22: Koleinowanie</w:t>
            </w:r>
          </w:p>
        </w:tc>
      </w:tr>
      <w:tr w:rsidR="00FA4899" w:rsidRPr="00FA4899" w14:paraId="62CC280B" w14:textId="77777777" w:rsidTr="008F7A94">
        <w:tc>
          <w:tcPr>
            <w:tcW w:w="708" w:type="dxa"/>
          </w:tcPr>
          <w:p w14:paraId="1625E7B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2280" w:type="dxa"/>
          </w:tcPr>
          <w:p w14:paraId="4737F6D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12697-22</w:t>
            </w:r>
          </w:p>
        </w:tc>
        <w:tc>
          <w:tcPr>
            <w:tcW w:w="5909" w:type="dxa"/>
          </w:tcPr>
          <w:p w14:paraId="4905138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22: Koleinowanie</w:t>
            </w:r>
          </w:p>
        </w:tc>
      </w:tr>
      <w:tr w:rsidR="00FA4899" w:rsidRPr="00FA4899" w14:paraId="498E1067" w14:textId="77777777" w:rsidTr="008F7A94">
        <w:tc>
          <w:tcPr>
            <w:tcW w:w="708" w:type="dxa"/>
          </w:tcPr>
          <w:p w14:paraId="4D2918B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41.</w:t>
            </w:r>
          </w:p>
        </w:tc>
        <w:tc>
          <w:tcPr>
            <w:tcW w:w="2280" w:type="dxa"/>
          </w:tcPr>
          <w:p w14:paraId="3CA5315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12697-24</w:t>
            </w:r>
          </w:p>
        </w:tc>
        <w:tc>
          <w:tcPr>
            <w:tcW w:w="5909" w:type="dxa"/>
          </w:tcPr>
          <w:p w14:paraId="2861C34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24: Odporność na zmęczenie</w:t>
            </w:r>
          </w:p>
        </w:tc>
      </w:tr>
      <w:tr w:rsidR="00FA4899" w:rsidRPr="00FA4899" w14:paraId="017FD7AA" w14:textId="77777777" w:rsidTr="008F7A94">
        <w:tc>
          <w:tcPr>
            <w:tcW w:w="708" w:type="dxa"/>
          </w:tcPr>
          <w:p w14:paraId="6A18186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42.</w:t>
            </w:r>
          </w:p>
        </w:tc>
        <w:tc>
          <w:tcPr>
            <w:tcW w:w="2280" w:type="dxa"/>
          </w:tcPr>
          <w:p w14:paraId="396E2C1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12697-26</w:t>
            </w:r>
          </w:p>
        </w:tc>
        <w:tc>
          <w:tcPr>
            <w:tcW w:w="5909" w:type="dxa"/>
          </w:tcPr>
          <w:p w14:paraId="529D8EE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26: Sztywność</w:t>
            </w:r>
          </w:p>
        </w:tc>
      </w:tr>
      <w:tr w:rsidR="00FA4899" w:rsidRPr="00FA4899" w14:paraId="78C26BD0" w14:textId="77777777" w:rsidTr="008F7A94">
        <w:tc>
          <w:tcPr>
            <w:tcW w:w="708" w:type="dxa"/>
          </w:tcPr>
          <w:p w14:paraId="20813A8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43.</w:t>
            </w:r>
          </w:p>
        </w:tc>
        <w:tc>
          <w:tcPr>
            <w:tcW w:w="2280" w:type="dxa"/>
          </w:tcPr>
          <w:p w14:paraId="18AEEF2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12697-27</w:t>
            </w:r>
          </w:p>
        </w:tc>
        <w:tc>
          <w:tcPr>
            <w:tcW w:w="5909" w:type="dxa"/>
          </w:tcPr>
          <w:p w14:paraId="0A18E97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27: Pobieranie próbek</w:t>
            </w:r>
          </w:p>
        </w:tc>
      </w:tr>
      <w:tr w:rsidR="00FA4899" w:rsidRPr="00FA4899" w14:paraId="1C15547C" w14:textId="77777777" w:rsidTr="008F7A94">
        <w:tc>
          <w:tcPr>
            <w:tcW w:w="708" w:type="dxa"/>
          </w:tcPr>
          <w:p w14:paraId="55AEF55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44.</w:t>
            </w:r>
          </w:p>
        </w:tc>
        <w:tc>
          <w:tcPr>
            <w:tcW w:w="2280" w:type="dxa"/>
          </w:tcPr>
          <w:p w14:paraId="340827D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12697-36</w:t>
            </w:r>
          </w:p>
        </w:tc>
        <w:tc>
          <w:tcPr>
            <w:tcW w:w="5909" w:type="dxa"/>
          </w:tcPr>
          <w:p w14:paraId="37ED0CE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36: Oznaczanie grubości nawierzchni asfaltowych</w:t>
            </w:r>
          </w:p>
        </w:tc>
      </w:tr>
      <w:tr w:rsidR="00FA4899" w:rsidRPr="00FA4899" w14:paraId="733071E2" w14:textId="77777777" w:rsidTr="008F7A94">
        <w:tc>
          <w:tcPr>
            <w:tcW w:w="708" w:type="dxa"/>
          </w:tcPr>
          <w:p w14:paraId="7956ECF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45.</w:t>
            </w:r>
          </w:p>
        </w:tc>
        <w:tc>
          <w:tcPr>
            <w:tcW w:w="2280" w:type="dxa"/>
          </w:tcPr>
          <w:p w14:paraId="16CDAA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12697-39</w:t>
            </w:r>
          </w:p>
        </w:tc>
        <w:tc>
          <w:tcPr>
            <w:tcW w:w="5909" w:type="dxa"/>
          </w:tcPr>
          <w:p w14:paraId="6B0D2AD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39: Oznaczanie zawartości lepiszcza metodą spalania</w:t>
            </w:r>
          </w:p>
        </w:tc>
      </w:tr>
      <w:tr w:rsidR="00FA4899" w:rsidRPr="00FA4899" w14:paraId="02F51775" w14:textId="77777777" w:rsidTr="008F7A94">
        <w:tc>
          <w:tcPr>
            <w:tcW w:w="708" w:type="dxa"/>
          </w:tcPr>
          <w:p w14:paraId="248DE2E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46.</w:t>
            </w:r>
          </w:p>
        </w:tc>
        <w:tc>
          <w:tcPr>
            <w:tcW w:w="2280" w:type="dxa"/>
          </w:tcPr>
          <w:p w14:paraId="7246EF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12697-41</w:t>
            </w:r>
          </w:p>
        </w:tc>
        <w:tc>
          <w:tcPr>
            <w:tcW w:w="5909" w:type="dxa"/>
          </w:tcPr>
          <w:p w14:paraId="26616F3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41: Odporność na płyny zapobiegające oblodzeniu</w:t>
            </w:r>
          </w:p>
        </w:tc>
      </w:tr>
      <w:tr w:rsidR="00FA4899" w:rsidRPr="00FA4899" w14:paraId="7F1ECC9A" w14:textId="77777777" w:rsidTr="008F7A94">
        <w:tc>
          <w:tcPr>
            <w:tcW w:w="708" w:type="dxa"/>
          </w:tcPr>
          <w:p w14:paraId="0F91A1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47.</w:t>
            </w:r>
          </w:p>
        </w:tc>
        <w:tc>
          <w:tcPr>
            <w:tcW w:w="2280" w:type="dxa"/>
          </w:tcPr>
          <w:p w14:paraId="610079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12697-43</w:t>
            </w:r>
          </w:p>
        </w:tc>
        <w:tc>
          <w:tcPr>
            <w:tcW w:w="5909" w:type="dxa"/>
          </w:tcPr>
          <w:p w14:paraId="6A4F4BE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Metody badań mieszanek mineralno-asfaltowych na gorąco - Część 43: Odporność na paliwo</w:t>
            </w:r>
          </w:p>
        </w:tc>
      </w:tr>
      <w:tr w:rsidR="00FA4899" w:rsidRPr="00FA4899" w14:paraId="19E1F6DD" w14:textId="77777777" w:rsidTr="008F7A94">
        <w:tc>
          <w:tcPr>
            <w:tcW w:w="708" w:type="dxa"/>
          </w:tcPr>
          <w:p w14:paraId="5B9C36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48.</w:t>
            </w:r>
          </w:p>
        </w:tc>
        <w:tc>
          <w:tcPr>
            <w:tcW w:w="2280" w:type="dxa"/>
          </w:tcPr>
          <w:p w14:paraId="12DBA8F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12846-1</w:t>
            </w:r>
          </w:p>
        </w:tc>
        <w:tc>
          <w:tcPr>
            <w:tcW w:w="5909" w:type="dxa"/>
          </w:tcPr>
          <w:p w14:paraId="0FED339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czasu wypływu lepkościomierzem wypływowym - Część 1: Emulsje asfaltowe</w:t>
            </w:r>
          </w:p>
        </w:tc>
      </w:tr>
      <w:tr w:rsidR="00FA4899" w:rsidRPr="00FA4899" w14:paraId="3FB5FE5F" w14:textId="77777777" w:rsidTr="008F7A94">
        <w:tc>
          <w:tcPr>
            <w:tcW w:w="708" w:type="dxa"/>
          </w:tcPr>
          <w:p w14:paraId="0CC8342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49.</w:t>
            </w:r>
          </w:p>
        </w:tc>
        <w:tc>
          <w:tcPr>
            <w:tcW w:w="2280" w:type="dxa"/>
          </w:tcPr>
          <w:p w14:paraId="7786B5E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13043</w:t>
            </w:r>
          </w:p>
        </w:tc>
        <w:tc>
          <w:tcPr>
            <w:tcW w:w="5909" w:type="dxa"/>
          </w:tcPr>
          <w:p w14:paraId="05FC6B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Kruszywa do mieszanek bitumicznych i powierzchniowych utrwaleń stosowanych na drogach, lotniskach i innych powierzchniach przeznaczonych do ruchu</w:t>
            </w:r>
          </w:p>
        </w:tc>
      </w:tr>
      <w:tr w:rsidR="00FA4899" w:rsidRPr="00FA4899" w14:paraId="16361FDE" w14:textId="77777777" w:rsidTr="008F7A94">
        <w:tc>
          <w:tcPr>
            <w:tcW w:w="708" w:type="dxa"/>
          </w:tcPr>
          <w:p w14:paraId="43EC64A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50.</w:t>
            </w:r>
          </w:p>
        </w:tc>
        <w:tc>
          <w:tcPr>
            <w:tcW w:w="2280" w:type="dxa"/>
          </w:tcPr>
          <w:p w14:paraId="5EDECC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13108-1</w:t>
            </w:r>
          </w:p>
        </w:tc>
        <w:tc>
          <w:tcPr>
            <w:tcW w:w="5909" w:type="dxa"/>
          </w:tcPr>
          <w:p w14:paraId="24456B6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1: Beton asfaltowy</w:t>
            </w:r>
          </w:p>
        </w:tc>
      </w:tr>
      <w:tr w:rsidR="00FA4899" w:rsidRPr="00FA4899" w14:paraId="7F9F8140" w14:textId="77777777" w:rsidTr="008F7A94">
        <w:tc>
          <w:tcPr>
            <w:tcW w:w="708" w:type="dxa"/>
          </w:tcPr>
          <w:p w14:paraId="35714C2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51.</w:t>
            </w:r>
          </w:p>
        </w:tc>
        <w:tc>
          <w:tcPr>
            <w:tcW w:w="2280" w:type="dxa"/>
          </w:tcPr>
          <w:p w14:paraId="56828EF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13108-4</w:t>
            </w:r>
          </w:p>
        </w:tc>
        <w:tc>
          <w:tcPr>
            <w:tcW w:w="5909" w:type="dxa"/>
          </w:tcPr>
          <w:p w14:paraId="69B27E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4: Mieszanka HRA</w:t>
            </w:r>
          </w:p>
        </w:tc>
      </w:tr>
      <w:tr w:rsidR="00FA4899" w:rsidRPr="00FA4899" w14:paraId="48EC105C" w14:textId="77777777" w:rsidTr="008F7A94">
        <w:tc>
          <w:tcPr>
            <w:tcW w:w="708" w:type="dxa"/>
          </w:tcPr>
          <w:p w14:paraId="252E6C9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52.</w:t>
            </w:r>
          </w:p>
        </w:tc>
        <w:tc>
          <w:tcPr>
            <w:tcW w:w="2280" w:type="dxa"/>
          </w:tcPr>
          <w:p w14:paraId="0108858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13108-20</w:t>
            </w:r>
          </w:p>
        </w:tc>
        <w:tc>
          <w:tcPr>
            <w:tcW w:w="5909" w:type="dxa"/>
          </w:tcPr>
          <w:p w14:paraId="3EF7F12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20: Badanie typu</w:t>
            </w:r>
          </w:p>
        </w:tc>
      </w:tr>
      <w:tr w:rsidR="00FA4899" w:rsidRPr="00FA4899" w14:paraId="30070954" w14:textId="77777777" w:rsidTr="008F7A94">
        <w:tc>
          <w:tcPr>
            <w:tcW w:w="708" w:type="dxa"/>
          </w:tcPr>
          <w:p w14:paraId="233C638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53.</w:t>
            </w:r>
          </w:p>
        </w:tc>
        <w:tc>
          <w:tcPr>
            <w:tcW w:w="2280" w:type="dxa"/>
          </w:tcPr>
          <w:p w14:paraId="5EC2FE2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13108-21</w:t>
            </w:r>
          </w:p>
        </w:tc>
        <w:tc>
          <w:tcPr>
            <w:tcW w:w="5909" w:type="dxa"/>
          </w:tcPr>
          <w:p w14:paraId="799DA67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mineralno-asfaltowe - Wymagania - Część 21: Zakładowa kontrola produkcji</w:t>
            </w:r>
          </w:p>
        </w:tc>
      </w:tr>
      <w:tr w:rsidR="00FA4899" w:rsidRPr="00FA4899" w14:paraId="35B41575" w14:textId="77777777" w:rsidTr="008F7A94">
        <w:tc>
          <w:tcPr>
            <w:tcW w:w="708" w:type="dxa"/>
          </w:tcPr>
          <w:p w14:paraId="18FDB2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54.</w:t>
            </w:r>
          </w:p>
        </w:tc>
        <w:tc>
          <w:tcPr>
            <w:tcW w:w="2280" w:type="dxa"/>
          </w:tcPr>
          <w:p w14:paraId="57A4BB6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13179-1</w:t>
            </w:r>
          </w:p>
        </w:tc>
        <w:tc>
          <w:tcPr>
            <w:tcW w:w="5909" w:type="dxa"/>
          </w:tcPr>
          <w:p w14:paraId="65B6ED2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kruszyw wypełniających stosowanych do mieszanek bitumicznych – Część 1: Badanie metodą pierścienia delta i kuli</w:t>
            </w:r>
          </w:p>
        </w:tc>
      </w:tr>
      <w:tr w:rsidR="00FA4899" w:rsidRPr="00FA4899" w14:paraId="0B856A42" w14:textId="77777777" w:rsidTr="008F7A94">
        <w:tc>
          <w:tcPr>
            <w:tcW w:w="708" w:type="dxa"/>
          </w:tcPr>
          <w:p w14:paraId="58A7F6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55.</w:t>
            </w:r>
          </w:p>
        </w:tc>
        <w:tc>
          <w:tcPr>
            <w:tcW w:w="2280" w:type="dxa"/>
          </w:tcPr>
          <w:p w14:paraId="3EB22E5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13179-2</w:t>
            </w:r>
          </w:p>
        </w:tc>
        <w:tc>
          <w:tcPr>
            <w:tcW w:w="5909" w:type="dxa"/>
          </w:tcPr>
          <w:p w14:paraId="54A9A7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Badania kruszyw wypełniających stosowanych do mieszanek bitumicznych – Część 2: Liczba bitumiczna</w:t>
            </w:r>
          </w:p>
        </w:tc>
      </w:tr>
      <w:tr w:rsidR="00FA4899" w:rsidRPr="00FA4899" w14:paraId="7A77209D" w14:textId="77777777" w:rsidTr="008F7A94">
        <w:tc>
          <w:tcPr>
            <w:tcW w:w="708" w:type="dxa"/>
          </w:tcPr>
          <w:p w14:paraId="184A1B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56.</w:t>
            </w:r>
          </w:p>
        </w:tc>
        <w:tc>
          <w:tcPr>
            <w:tcW w:w="2280" w:type="dxa"/>
          </w:tcPr>
          <w:p w14:paraId="6E0FC53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13398</w:t>
            </w:r>
          </w:p>
        </w:tc>
        <w:tc>
          <w:tcPr>
            <w:tcW w:w="5909" w:type="dxa"/>
          </w:tcPr>
          <w:p w14:paraId="6E0CC1E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nawrotu sprężystego asfaltów modyfikowanych</w:t>
            </w:r>
          </w:p>
        </w:tc>
      </w:tr>
      <w:tr w:rsidR="00FA4899" w:rsidRPr="00FA4899" w14:paraId="31C98B3B" w14:textId="77777777" w:rsidTr="008F7A94">
        <w:tc>
          <w:tcPr>
            <w:tcW w:w="708" w:type="dxa"/>
          </w:tcPr>
          <w:p w14:paraId="472B30A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57.</w:t>
            </w:r>
          </w:p>
        </w:tc>
        <w:tc>
          <w:tcPr>
            <w:tcW w:w="2280" w:type="dxa"/>
          </w:tcPr>
          <w:p w14:paraId="5EF7509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13399</w:t>
            </w:r>
          </w:p>
        </w:tc>
        <w:tc>
          <w:tcPr>
            <w:tcW w:w="5909" w:type="dxa"/>
          </w:tcPr>
          <w:p w14:paraId="50DC62D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Asfalty i lepiszcza asfaltowe – Oznaczanie stabilności podczas magazynowania asfaltów modyfikowanych </w:t>
            </w:r>
          </w:p>
        </w:tc>
      </w:tr>
      <w:tr w:rsidR="00FA4899" w:rsidRPr="00FA4899" w14:paraId="51E214E0" w14:textId="77777777" w:rsidTr="008F7A94">
        <w:tc>
          <w:tcPr>
            <w:tcW w:w="708" w:type="dxa"/>
          </w:tcPr>
          <w:p w14:paraId="1BEF333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58.</w:t>
            </w:r>
          </w:p>
        </w:tc>
        <w:tc>
          <w:tcPr>
            <w:tcW w:w="2280" w:type="dxa"/>
          </w:tcPr>
          <w:p w14:paraId="428BDA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13587</w:t>
            </w:r>
          </w:p>
        </w:tc>
        <w:tc>
          <w:tcPr>
            <w:tcW w:w="5909" w:type="dxa"/>
          </w:tcPr>
          <w:p w14:paraId="0A39439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właściwości mechanicznych lepiszczy asfaltowych metodą rozciągania</w:t>
            </w:r>
          </w:p>
        </w:tc>
      </w:tr>
      <w:tr w:rsidR="00FA4899" w:rsidRPr="00FA4899" w14:paraId="3CD81526" w14:textId="77777777" w:rsidTr="008F7A94">
        <w:tc>
          <w:tcPr>
            <w:tcW w:w="708" w:type="dxa"/>
          </w:tcPr>
          <w:p w14:paraId="6947B13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59.</w:t>
            </w:r>
          </w:p>
        </w:tc>
        <w:tc>
          <w:tcPr>
            <w:tcW w:w="2280" w:type="dxa"/>
          </w:tcPr>
          <w:p w14:paraId="7E673F2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13588</w:t>
            </w:r>
          </w:p>
        </w:tc>
        <w:tc>
          <w:tcPr>
            <w:tcW w:w="5909" w:type="dxa"/>
          </w:tcPr>
          <w:p w14:paraId="59EEE51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kohezji lepiszczy asfaltowych metodą testu wahadłowego</w:t>
            </w:r>
          </w:p>
        </w:tc>
      </w:tr>
      <w:tr w:rsidR="00FA4899" w:rsidRPr="00FA4899" w14:paraId="710AC2D7" w14:textId="77777777" w:rsidTr="008F7A94">
        <w:tc>
          <w:tcPr>
            <w:tcW w:w="708" w:type="dxa"/>
          </w:tcPr>
          <w:p w14:paraId="48B0329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60.</w:t>
            </w:r>
          </w:p>
        </w:tc>
        <w:tc>
          <w:tcPr>
            <w:tcW w:w="2280" w:type="dxa"/>
          </w:tcPr>
          <w:p w14:paraId="2A909D6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13589</w:t>
            </w:r>
          </w:p>
        </w:tc>
        <w:tc>
          <w:tcPr>
            <w:tcW w:w="5909" w:type="dxa"/>
          </w:tcPr>
          <w:p w14:paraId="08F318C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siły rozciągania asfaltów modyfikowanych – Metoda z duktylometrem</w:t>
            </w:r>
          </w:p>
        </w:tc>
      </w:tr>
      <w:tr w:rsidR="00FA4899" w:rsidRPr="00FA4899" w14:paraId="740DF2A5" w14:textId="77777777" w:rsidTr="008F7A94">
        <w:tc>
          <w:tcPr>
            <w:tcW w:w="708" w:type="dxa"/>
          </w:tcPr>
          <w:p w14:paraId="44E19A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61.</w:t>
            </w:r>
          </w:p>
        </w:tc>
        <w:tc>
          <w:tcPr>
            <w:tcW w:w="2280" w:type="dxa"/>
          </w:tcPr>
          <w:p w14:paraId="1DF31B8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13703</w:t>
            </w:r>
          </w:p>
        </w:tc>
        <w:tc>
          <w:tcPr>
            <w:tcW w:w="5909" w:type="dxa"/>
          </w:tcPr>
          <w:p w14:paraId="127380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Oznaczanie energii odkształcenia</w:t>
            </w:r>
          </w:p>
        </w:tc>
      </w:tr>
      <w:tr w:rsidR="00FA4899" w:rsidRPr="00FA4899" w14:paraId="78BA8E91" w14:textId="77777777" w:rsidTr="008F7A94">
        <w:tc>
          <w:tcPr>
            <w:tcW w:w="708" w:type="dxa"/>
          </w:tcPr>
          <w:p w14:paraId="56229AA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62.</w:t>
            </w:r>
          </w:p>
        </w:tc>
        <w:tc>
          <w:tcPr>
            <w:tcW w:w="2280" w:type="dxa"/>
          </w:tcPr>
          <w:p w14:paraId="0892E18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13808</w:t>
            </w:r>
          </w:p>
        </w:tc>
        <w:tc>
          <w:tcPr>
            <w:tcW w:w="5909" w:type="dxa"/>
          </w:tcPr>
          <w:p w14:paraId="05E336D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specyfikacji kationowych emulsji asfaltowych</w:t>
            </w:r>
          </w:p>
        </w:tc>
      </w:tr>
      <w:tr w:rsidR="00FA4899" w:rsidRPr="00FA4899" w14:paraId="5E284635" w14:textId="77777777" w:rsidTr="008F7A94">
        <w:tc>
          <w:tcPr>
            <w:tcW w:w="708" w:type="dxa"/>
          </w:tcPr>
          <w:p w14:paraId="27FC5C0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62a.</w:t>
            </w:r>
          </w:p>
        </w:tc>
        <w:tc>
          <w:tcPr>
            <w:tcW w:w="2280" w:type="dxa"/>
          </w:tcPr>
          <w:p w14:paraId="1763E62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13808:2013-10/Ap1:2014-07</w:t>
            </w:r>
          </w:p>
        </w:tc>
        <w:tc>
          <w:tcPr>
            <w:tcW w:w="5909" w:type="dxa"/>
          </w:tcPr>
          <w:p w14:paraId="6E80CC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specyfikacji kationowych emulsji asfaltowych. Załącznik krajowy NA</w:t>
            </w:r>
          </w:p>
        </w:tc>
      </w:tr>
      <w:tr w:rsidR="00FA4899" w:rsidRPr="00FA4899" w14:paraId="2B8434AF" w14:textId="77777777" w:rsidTr="008F7A94">
        <w:tc>
          <w:tcPr>
            <w:tcW w:w="708" w:type="dxa"/>
          </w:tcPr>
          <w:p w14:paraId="4A1A377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63.</w:t>
            </w:r>
          </w:p>
        </w:tc>
        <w:tc>
          <w:tcPr>
            <w:tcW w:w="2280" w:type="dxa"/>
          </w:tcPr>
          <w:p w14:paraId="6ACDE23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13924-2</w:t>
            </w:r>
          </w:p>
        </w:tc>
        <w:tc>
          <w:tcPr>
            <w:tcW w:w="5909" w:type="dxa"/>
          </w:tcPr>
          <w:p w14:paraId="776CFF1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Asfalty i lepiszcza asfaltowe - Zasady klasyfikacji asfaltów drogowych specjalnych - Część 2: Asfalty drogowe wielorodzajowe </w:t>
            </w:r>
          </w:p>
        </w:tc>
      </w:tr>
      <w:tr w:rsidR="00FA4899" w:rsidRPr="00FA4899" w14:paraId="3B71E600" w14:textId="77777777" w:rsidTr="008F7A94">
        <w:tc>
          <w:tcPr>
            <w:tcW w:w="708" w:type="dxa"/>
          </w:tcPr>
          <w:p w14:paraId="09E5F11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63a</w:t>
            </w:r>
          </w:p>
        </w:tc>
        <w:tc>
          <w:tcPr>
            <w:tcW w:w="2280" w:type="dxa"/>
          </w:tcPr>
          <w:p w14:paraId="555FFA0B"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PN-EN 13924-2:</w:t>
            </w:r>
          </w:p>
          <w:p w14:paraId="5E085248"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2014-04/Ap1:</w:t>
            </w:r>
          </w:p>
          <w:p w14:paraId="00498FA4"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2014-07 i PN-EN 13924-2:2014-04/Ap2:2015-09E</w:t>
            </w:r>
          </w:p>
        </w:tc>
        <w:tc>
          <w:tcPr>
            <w:tcW w:w="5909" w:type="dxa"/>
          </w:tcPr>
          <w:p w14:paraId="211847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klasyfikacji asfaltów drogowych specjalnych - Część 2: Asfalty drogowe wielorodzajowe. Załącznik krajowy NA</w:t>
            </w:r>
          </w:p>
        </w:tc>
      </w:tr>
      <w:tr w:rsidR="00FA4899" w:rsidRPr="00FA4899" w14:paraId="0E7A226F" w14:textId="77777777" w:rsidTr="008F7A94">
        <w:tc>
          <w:tcPr>
            <w:tcW w:w="708" w:type="dxa"/>
          </w:tcPr>
          <w:p w14:paraId="1B9153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64.</w:t>
            </w:r>
          </w:p>
        </w:tc>
        <w:tc>
          <w:tcPr>
            <w:tcW w:w="2280" w:type="dxa"/>
          </w:tcPr>
          <w:p w14:paraId="312A58BB" w14:textId="77777777" w:rsidR="00F45500" w:rsidRPr="00FA4899" w:rsidRDefault="00F45500" w:rsidP="008F7A94">
            <w:pPr>
              <w:tabs>
                <w:tab w:val="right" w:pos="2064"/>
              </w:tabs>
              <w:jc w:val="both"/>
              <w:rPr>
                <w:rFonts w:ascii="Arial" w:hAnsi="Arial" w:cs="Arial"/>
                <w:color w:val="000000" w:themeColor="text1"/>
                <w:sz w:val="18"/>
                <w:szCs w:val="18"/>
              </w:rPr>
            </w:pPr>
            <w:r w:rsidRPr="00FA4899">
              <w:rPr>
                <w:rFonts w:ascii="Arial" w:hAnsi="Arial" w:cs="Arial"/>
                <w:color w:val="000000" w:themeColor="text1"/>
                <w:sz w:val="18"/>
                <w:szCs w:val="18"/>
              </w:rPr>
              <w:t>PN-EN 14023</w:t>
            </w:r>
            <w:r w:rsidRPr="00FA4899">
              <w:rPr>
                <w:rFonts w:ascii="Arial" w:hAnsi="Arial" w:cs="Arial"/>
                <w:color w:val="000000" w:themeColor="text1"/>
                <w:sz w:val="18"/>
                <w:szCs w:val="18"/>
              </w:rPr>
              <w:tab/>
            </w:r>
          </w:p>
        </w:tc>
        <w:tc>
          <w:tcPr>
            <w:tcW w:w="5909" w:type="dxa"/>
          </w:tcPr>
          <w:p w14:paraId="409AD21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Asfalty i lepiszcza asfaltowe – Zasady specyfikacji asfaltów </w:t>
            </w:r>
            <w:r w:rsidRPr="00FA4899">
              <w:rPr>
                <w:rFonts w:ascii="Arial" w:hAnsi="Arial" w:cs="Arial"/>
                <w:color w:val="000000" w:themeColor="text1"/>
                <w:sz w:val="18"/>
                <w:szCs w:val="18"/>
              </w:rPr>
              <w:lastRenderedPageBreak/>
              <w:t>modyfikowanych polimerami</w:t>
            </w:r>
          </w:p>
        </w:tc>
      </w:tr>
      <w:tr w:rsidR="00FA4899" w:rsidRPr="00FA4899" w14:paraId="21F7EED8" w14:textId="77777777" w:rsidTr="008F7A94">
        <w:tc>
          <w:tcPr>
            <w:tcW w:w="708" w:type="dxa"/>
          </w:tcPr>
          <w:p w14:paraId="7E87B5A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64a.</w:t>
            </w:r>
          </w:p>
        </w:tc>
        <w:tc>
          <w:tcPr>
            <w:tcW w:w="2280" w:type="dxa"/>
          </w:tcPr>
          <w:p w14:paraId="375053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14023:2011/Ap1:</w:t>
            </w:r>
          </w:p>
          <w:p w14:paraId="1F8F31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2014-04</w:t>
            </w:r>
          </w:p>
        </w:tc>
        <w:tc>
          <w:tcPr>
            <w:tcW w:w="5909" w:type="dxa"/>
          </w:tcPr>
          <w:p w14:paraId="5363426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Zasady klasyfikacji asfaltów modyfikowanych polimerami. Załącznik krajowy NA</w:t>
            </w:r>
          </w:p>
        </w:tc>
      </w:tr>
      <w:tr w:rsidR="00FA4899" w:rsidRPr="00FA4899" w14:paraId="5B4850BB" w14:textId="77777777" w:rsidTr="008F7A94">
        <w:tc>
          <w:tcPr>
            <w:tcW w:w="708" w:type="dxa"/>
          </w:tcPr>
          <w:p w14:paraId="3F92A47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65.</w:t>
            </w:r>
          </w:p>
        </w:tc>
        <w:tc>
          <w:tcPr>
            <w:tcW w:w="2280" w:type="dxa"/>
          </w:tcPr>
          <w:p w14:paraId="77BD4F4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14188-1</w:t>
            </w:r>
          </w:p>
        </w:tc>
        <w:tc>
          <w:tcPr>
            <w:tcW w:w="5909" w:type="dxa"/>
          </w:tcPr>
          <w:p w14:paraId="34988C3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Wypełniacze szczelin i zalewy drogowe – Część 1: Wymagania wobec zalew drogowych na gorąco</w:t>
            </w:r>
          </w:p>
        </w:tc>
      </w:tr>
      <w:tr w:rsidR="00FA4899" w:rsidRPr="00FA4899" w14:paraId="477F1B15" w14:textId="77777777" w:rsidTr="008F7A94">
        <w:tc>
          <w:tcPr>
            <w:tcW w:w="708" w:type="dxa"/>
          </w:tcPr>
          <w:p w14:paraId="004DF09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66.</w:t>
            </w:r>
          </w:p>
        </w:tc>
        <w:tc>
          <w:tcPr>
            <w:tcW w:w="2280" w:type="dxa"/>
          </w:tcPr>
          <w:p w14:paraId="4913EF2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14188-2</w:t>
            </w:r>
          </w:p>
        </w:tc>
        <w:tc>
          <w:tcPr>
            <w:tcW w:w="5909" w:type="dxa"/>
          </w:tcPr>
          <w:p w14:paraId="1CCB8A2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Wypełniacze szczelin i zalewy drogowe – Część 2: Wymagania wobec zalew drogowych na zimno</w:t>
            </w:r>
          </w:p>
        </w:tc>
      </w:tr>
      <w:tr w:rsidR="00FA4899" w:rsidRPr="00FA4899" w14:paraId="38A3C798" w14:textId="77777777" w:rsidTr="008F7A94">
        <w:tc>
          <w:tcPr>
            <w:tcW w:w="708" w:type="dxa"/>
          </w:tcPr>
          <w:p w14:paraId="723EE19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67.</w:t>
            </w:r>
          </w:p>
        </w:tc>
        <w:tc>
          <w:tcPr>
            <w:tcW w:w="2280" w:type="dxa"/>
          </w:tcPr>
          <w:p w14:paraId="7160A24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22592</w:t>
            </w:r>
          </w:p>
        </w:tc>
        <w:tc>
          <w:tcPr>
            <w:tcW w:w="5909" w:type="dxa"/>
          </w:tcPr>
          <w:p w14:paraId="233EBB4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Przetwory naftowe – Oznaczanie temperatury zapłonu i palenia – Pomiar metodą otwartego tygla Clevelanda</w:t>
            </w:r>
          </w:p>
        </w:tc>
      </w:tr>
      <w:tr w:rsidR="00FA4899" w:rsidRPr="00FA4899" w14:paraId="22755ECA" w14:textId="77777777" w:rsidTr="008F7A94">
        <w:tc>
          <w:tcPr>
            <w:tcW w:w="708" w:type="dxa"/>
          </w:tcPr>
          <w:p w14:paraId="7E2CF78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68.</w:t>
            </w:r>
          </w:p>
        </w:tc>
        <w:tc>
          <w:tcPr>
            <w:tcW w:w="2280" w:type="dxa"/>
          </w:tcPr>
          <w:p w14:paraId="1E20995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ISO 2592</w:t>
            </w:r>
          </w:p>
        </w:tc>
        <w:tc>
          <w:tcPr>
            <w:tcW w:w="5909" w:type="dxa"/>
          </w:tcPr>
          <w:p w14:paraId="63A740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Oznaczanie temperatury zapłonu i palenia – Metoda otwartego tygla Clevelanda</w:t>
            </w:r>
          </w:p>
        </w:tc>
      </w:tr>
      <w:tr w:rsidR="00FA4899" w:rsidRPr="00FA4899" w14:paraId="23BCC7C8" w14:textId="77777777" w:rsidTr="008F7A94">
        <w:tc>
          <w:tcPr>
            <w:tcW w:w="708" w:type="dxa"/>
          </w:tcPr>
          <w:p w14:paraId="0BC2314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69.</w:t>
            </w:r>
          </w:p>
        </w:tc>
        <w:tc>
          <w:tcPr>
            <w:tcW w:w="2280" w:type="dxa"/>
          </w:tcPr>
          <w:p w14:paraId="33E9CFC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13880-2</w:t>
            </w:r>
          </w:p>
        </w:tc>
        <w:tc>
          <w:tcPr>
            <w:tcW w:w="5909" w:type="dxa"/>
          </w:tcPr>
          <w:p w14:paraId="2BD4F4B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2: Metoda badania dla określenia penetracji stożka w temperaturze 25 C</w:t>
            </w:r>
          </w:p>
        </w:tc>
      </w:tr>
      <w:tr w:rsidR="00FA4899" w:rsidRPr="00FA4899" w14:paraId="0372C48A" w14:textId="77777777" w:rsidTr="008F7A94">
        <w:tc>
          <w:tcPr>
            <w:tcW w:w="708" w:type="dxa"/>
          </w:tcPr>
          <w:p w14:paraId="1C48F91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70.</w:t>
            </w:r>
          </w:p>
        </w:tc>
        <w:tc>
          <w:tcPr>
            <w:tcW w:w="2280" w:type="dxa"/>
          </w:tcPr>
          <w:p w14:paraId="368861A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13880-3</w:t>
            </w:r>
          </w:p>
        </w:tc>
        <w:tc>
          <w:tcPr>
            <w:tcW w:w="5909" w:type="dxa"/>
          </w:tcPr>
          <w:p w14:paraId="291771B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3: Metoda badania określająca penetrację i odprężenie sprężyste (odbojność)</w:t>
            </w:r>
          </w:p>
        </w:tc>
      </w:tr>
      <w:tr w:rsidR="00FA4899" w:rsidRPr="00FA4899" w14:paraId="52C78132" w14:textId="77777777" w:rsidTr="008F7A94">
        <w:tc>
          <w:tcPr>
            <w:tcW w:w="708" w:type="dxa"/>
          </w:tcPr>
          <w:p w14:paraId="64EA9F0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71.</w:t>
            </w:r>
          </w:p>
        </w:tc>
        <w:tc>
          <w:tcPr>
            <w:tcW w:w="2280" w:type="dxa"/>
          </w:tcPr>
          <w:p w14:paraId="17E4830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13880-5</w:t>
            </w:r>
          </w:p>
        </w:tc>
        <w:tc>
          <w:tcPr>
            <w:tcW w:w="5909" w:type="dxa"/>
          </w:tcPr>
          <w:p w14:paraId="34844E9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5: Metody badań do oznaczania odporności na spływanie</w:t>
            </w:r>
          </w:p>
        </w:tc>
      </w:tr>
      <w:tr w:rsidR="00FA4899" w:rsidRPr="00FA4899" w14:paraId="4110B397" w14:textId="77777777" w:rsidTr="008F7A94">
        <w:tc>
          <w:tcPr>
            <w:tcW w:w="708" w:type="dxa"/>
          </w:tcPr>
          <w:p w14:paraId="4AB4378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72.</w:t>
            </w:r>
          </w:p>
        </w:tc>
        <w:tc>
          <w:tcPr>
            <w:tcW w:w="2280" w:type="dxa"/>
          </w:tcPr>
          <w:p w14:paraId="7EC3F4A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13880-6</w:t>
            </w:r>
          </w:p>
        </w:tc>
        <w:tc>
          <w:tcPr>
            <w:tcW w:w="5909" w:type="dxa"/>
          </w:tcPr>
          <w:p w14:paraId="3E8CF7F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6: Metoda przygotowania próbek do badania</w:t>
            </w:r>
          </w:p>
        </w:tc>
      </w:tr>
      <w:tr w:rsidR="00FA4899" w:rsidRPr="00FA4899" w14:paraId="3F49A43E" w14:textId="77777777" w:rsidTr="008F7A94">
        <w:tc>
          <w:tcPr>
            <w:tcW w:w="708" w:type="dxa"/>
          </w:tcPr>
          <w:p w14:paraId="38C675E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73.</w:t>
            </w:r>
          </w:p>
        </w:tc>
        <w:tc>
          <w:tcPr>
            <w:tcW w:w="2280" w:type="dxa"/>
          </w:tcPr>
          <w:p w14:paraId="30A70FA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13880-13</w:t>
            </w:r>
          </w:p>
        </w:tc>
        <w:tc>
          <w:tcPr>
            <w:tcW w:w="5909" w:type="dxa"/>
          </w:tcPr>
          <w:p w14:paraId="140FDA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Zalewy szczelin na gorąco -- Część 13: Metoda badania służąca do określenia wydłużenia nieciągłego (próba przyczepności)</w:t>
            </w:r>
          </w:p>
        </w:tc>
      </w:tr>
      <w:tr w:rsidR="00FA4899" w:rsidRPr="00FA4899" w14:paraId="16A1B215" w14:textId="77777777" w:rsidTr="008F7A94">
        <w:trPr>
          <w:trHeight w:val="555"/>
        </w:trPr>
        <w:tc>
          <w:tcPr>
            <w:tcW w:w="708" w:type="dxa"/>
          </w:tcPr>
          <w:p w14:paraId="072EBA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74.</w:t>
            </w:r>
          </w:p>
        </w:tc>
        <w:tc>
          <w:tcPr>
            <w:tcW w:w="2280" w:type="dxa"/>
          </w:tcPr>
          <w:p w14:paraId="26A5B67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DIN 52123</w:t>
            </w:r>
          </w:p>
        </w:tc>
        <w:tc>
          <w:tcPr>
            <w:tcW w:w="5909" w:type="dxa"/>
          </w:tcPr>
          <w:p w14:paraId="3E567A61" w14:textId="77777777" w:rsidR="00F45500" w:rsidRPr="00FA4899" w:rsidRDefault="00F45500" w:rsidP="00F45500">
            <w:pPr>
              <w:pStyle w:val="Nagwek2"/>
              <w:numPr>
                <w:ilvl w:val="1"/>
                <w:numId w:val="30"/>
              </w:numPr>
              <w:overflowPunct/>
              <w:autoSpaceDE/>
              <w:spacing w:before="0" w:after="0"/>
              <w:jc w:val="both"/>
              <w:textAlignment w:val="auto"/>
              <w:rPr>
                <w:color w:val="000000" w:themeColor="text1"/>
                <w:sz w:val="18"/>
                <w:szCs w:val="18"/>
              </w:rPr>
            </w:pPr>
            <w:r w:rsidRPr="00FA4899">
              <w:rPr>
                <w:rStyle w:val="value"/>
                <w:rFonts w:eastAsia="Lucida Sans Unicode"/>
                <w:b w:val="0"/>
                <w:color w:val="000000" w:themeColor="text1"/>
                <w:sz w:val="18"/>
                <w:szCs w:val="18"/>
              </w:rPr>
              <w:t>Prüfung von Bitumen- und Polymerbitumenbahnen (Badanie taśm bitumicznych i polimerowo-bitumicznych)</w:t>
            </w:r>
          </w:p>
        </w:tc>
      </w:tr>
      <w:tr w:rsidR="00FA4899" w:rsidRPr="00FA4899" w14:paraId="2D928944" w14:textId="77777777" w:rsidTr="008F7A94">
        <w:tc>
          <w:tcPr>
            <w:tcW w:w="708" w:type="dxa"/>
          </w:tcPr>
          <w:p w14:paraId="5439971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75.</w:t>
            </w:r>
          </w:p>
        </w:tc>
        <w:tc>
          <w:tcPr>
            <w:tcW w:w="2280" w:type="dxa"/>
          </w:tcPr>
          <w:p w14:paraId="4066F1F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1425</w:t>
            </w:r>
          </w:p>
        </w:tc>
        <w:tc>
          <w:tcPr>
            <w:tcW w:w="5909" w:type="dxa"/>
          </w:tcPr>
          <w:p w14:paraId="485CDCE1" w14:textId="77777777" w:rsidR="00F45500" w:rsidRPr="00FA4899" w:rsidRDefault="00F45500" w:rsidP="00F45500">
            <w:pPr>
              <w:pStyle w:val="Nagwek2"/>
              <w:numPr>
                <w:ilvl w:val="1"/>
                <w:numId w:val="30"/>
              </w:numPr>
              <w:overflowPunct/>
              <w:autoSpaceDE/>
              <w:spacing w:before="0" w:after="0"/>
              <w:jc w:val="both"/>
              <w:textAlignment w:val="auto"/>
              <w:rPr>
                <w:rStyle w:val="value"/>
                <w:rFonts w:eastAsia="Lucida Sans Unicode"/>
                <w:b w:val="0"/>
                <w:color w:val="000000" w:themeColor="text1"/>
                <w:sz w:val="18"/>
                <w:szCs w:val="18"/>
              </w:rPr>
            </w:pPr>
            <w:r w:rsidRPr="00FA4899">
              <w:rPr>
                <w:b w:val="0"/>
                <w:color w:val="000000" w:themeColor="text1"/>
                <w:sz w:val="18"/>
                <w:szCs w:val="18"/>
              </w:rPr>
              <w:t>Asfalty i lepiszcza asfaltowe -- Ocena organoleptyczna</w:t>
            </w:r>
          </w:p>
        </w:tc>
      </w:tr>
      <w:tr w:rsidR="00FA4899" w:rsidRPr="00FA4899" w14:paraId="2BF69E17" w14:textId="77777777" w:rsidTr="008F7A94">
        <w:tc>
          <w:tcPr>
            <w:tcW w:w="708" w:type="dxa"/>
          </w:tcPr>
          <w:p w14:paraId="69A8D44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76.</w:t>
            </w:r>
          </w:p>
        </w:tc>
        <w:tc>
          <w:tcPr>
            <w:tcW w:w="2280" w:type="dxa"/>
          </w:tcPr>
          <w:p w14:paraId="0CE3F10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1428</w:t>
            </w:r>
          </w:p>
        </w:tc>
        <w:tc>
          <w:tcPr>
            <w:tcW w:w="5909" w:type="dxa"/>
          </w:tcPr>
          <w:p w14:paraId="1FA22F20" w14:textId="77777777" w:rsidR="00F45500" w:rsidRPr="00FA4899" w:rsidRDefault="00F45500" w:rsidP="008F7A94">
            <w:pPr>
              <w:jc w:val="both"/>
              <w:rPr>
                <w:rFonts w:ascii="Arial" w:hAnsi="Arial" w:cs="Arial"/>
                <w:b/>
                <w:color w:val="000000" w:themeColor="text1"/>
                <w:sz w:val="18"/>
                <w:szCs w:val="18"/>
              </w:rPr>
            </w:pPr>
            <w:r w:rsidRPr="00FA4899">
              <w:rPr>
                <w:rFonts w:ascii="Arial" w:hAnsi="Arial" w:cs="Arial"/>
                <w:color w:val="000000" w:themeColor="text1"/>
                <w:sz w:val="18"/>
                <w:szCs w:val="18"/>
              </w:rPr>
              <w:t>Asfalty i lepiszcza asfaltowe -- Oznaczanie zawartości wody w emulsjach asfaltowych -- Metoda destylacji azeotropowej</w:t>
            </w:r>
          </w:p>
        </w:tc>
      </w:tr>
      <w:tr w:rsidR="00FA4899" w:rsidRPr="00FA4899" w14:paraId="1E30A6F7" w14:textId="77777777" w:rsidTr="008F7A94">
        <w:tc>
          <w:tcPr>
            <w:tcW w:w="708" w:type="dxa"/>
          </w:tcPr>
          <w:p w14:paraId="2F1BAC6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77. </w:t>
            </w:r>
          </w:p>
        </w:tc>
        <w:tc>
          <w:tcPr>
            <w:tcW w:w="2280" w:type="dxa"/>
          </w:tcPr>
          <w:p w14:paraId="53B2A3C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13074-1</w:t>
            </w:r>
          </w:p>
        </w:tc>
        <w:tc>
          <w:tcPr>
            <w:tcW w:w="5909" w:type="dxa"/>
          </w:tcPr>
          <w:p w14:paraId="0742868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Odzyskiwanie lepiszcza z emulsji asfaltowych lub asfaltów upłynnionych lub fluksowanych -- Część 1: Odzyskiwanie metodą odparowania</w:t>
            </w:r>
          </w:p>
        </w:tc>
      </w:tr>
      <w:tr w:rsidR="00FA4899" w:rsidRPr="00FA4899" w14:paraId="4A7C366E" w14:textId="77777777" w:rsidTr="008F7A94">
        <w:tc>
          <w:tcPr>
            <w:tcW w:w="708" w:type="dxa"/>
          </w:tcPr>
          <w:p w14:paraId="4B82201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78.</w:t>
            </w:r>
          </w:p>
        </w:tc>
        <w:tc>
          <w:tcPr>
            <w:tcW w:w="2280" w:type="dxa"/>
          </w:tcPr>
          <w:p w14:paraId="5A16857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13074-2</w:t>
            </w:r>
          </w:p>
        </w:tc>
        <w:tc>
          <w:tcPr>
            <w:tcW w:w="5909" w:type="dxa"/>
          </w:tcPr>
          <w:p w14:paraId="2D0C433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Asfalty i lepiszcza asfaltowe -- Odzyskiwanie lepiszcza z emulsji asfaltowych lub asfaltów upłynnionych lub fluksowanych -- Część 2: Stabilizacja po odzyskaniu metodą odparowania</w:t>
            </w:r>
          </w:p>
        </w:tc>
      </w:tr>
    </w:tbl>
    <w:p w14:paraId="1A40E77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10.3. Wymagania techniczne i katalogi</w:t>
      </w:r>
    </w:p>
    <w:p w14:paraId="46FB867C" w14:textId="77777777" w:rsidR="00F45500" w:rsidRPr="00FA4899" w:rsidRDefault="00F45500" w:rsidP="00BA5651">
      <w:pPr>
        <w:widowControl/>
        <w:numPr>
          <w:ilvl w:val="0"/>
          <w:numId w:val="336"/>
        </w:numPr>
        <w:tabs>
          <w:tab w:val="left" w:pos="426"/>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3A6311DF" w14:textId="77777777" w:rsidR="00F45500" w:rsidRPr="00FA4899" w:rsidRDefault="00F45500" w:rsidP="00BA5651">
      <w:pPr>
        <w:widowControl/>
        <w:numPr>
          <w:ilvl w:val="0"/>
          <w:numId w:val="336"/>
        </w:numPr>
        <w:tabs>
          <w:tab w:val="left" w:pos="426"/>
        </w:tabs>
        <w:suppressAutoHyphens w:val="0"/>
        <w:autoSpaceDN w:val="0"/>
        <w:adjustRightInd w:val="0"/>
        <w:ind w:left="426" w:hanging="66"/>
        <w:jc w:val="both"/>
        <w:rPr>
          <w:rFonts w:ascii="Arial" w:hAnsi="Arial" w:cs="Arial"/>
          <w:color w:val="000000" w:themeColor="text1"/>
          <w:sz w:val="18"/>
          <w:szCs w:val="18"/>
        </w:rPr>
      </w:pPr>
      <w:r w:rsidRPr="00FA4899">
        <w:rPr>
          <w:rFonts w:ascii="Arial" w:hAnsi="Arial" w:cs="Arial"/>
          <w:color w:val="000000" w:themeColor="text1"/>
          <w:sz w:val="18"/>
          <w:szCs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05B17527" w14:textId="77777777" w:rsidR="00F45500" w:rsidRPr="00FA4899" w:rsidRDefault="00F45500" w:rsidP="00BA5651">
      <w:pPr>
        <w:widowControl/>
        <w:numPr>
          <w:ilvl w:val="0"/>
          <w:numId w:val="336"/>
        </w:numPr>
        <w:tabs>
          <w:tab w:val="left" w:pos="426"/>
        </w:tabs>
        <w:suppressAutoHyphens w:val="0"/>
        <w:autoSpaceDN w:val="0"/>
        <w:adjustRightInd w:val="0"/>
        <w:ind w:left="426" w:hanging="66"/>
        <w:jc w:val="both"/>
        <w:rPr>
          <w:rFonts w:ascii="Arial" w:hAnsi="Arial" w:cs="Arial"/>
          <w:color w:val="000000" w:themeColor="text1"/>
          <w:sz w:val="18"/>
          <w:szCs w:val="18"/>
        </w:rPr>
      </w:pPr>
      <w:r w:rsidRPr="00FA4899">
        <w:rPr>
          <w:rFonts w:ascii="Arial" w:hAnsi="Arial" w:cs="Arial"/>
          <w:color w:val="000000" w:themeColor="text1"/>
          <w:sz w:val="18"/>
          <w:szCs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03E8042E" w14:textId="77777777" w:rsidR="00F45500" w:rsidRPr="00FA4899" w:rsidRDefault="00F45500" w:rsidP="00BA5651">
      <w:pPr>
        <w:widowControl/>
        <w:numPr>
          <w:ilvl w:val="0"/>
          <w:numId w:val="336"/>
        </w:numPr>
        <w:tabs>
          <w:tab w:val="left" w:pos="426"/>
          <w:tab w:val="left" w:pos="567"/>
        </w:tabs>
        <w:suppressAutoHyphens w:val="0"/>
        <w:autoSpaceDN w:val="0"/>
        <w:adjustRightInd w:val="0"/>
        <w:ind w:left="426" w:hanging="66"/>
        <w:jc w:val="both"/>
        <w:rPr>
          <w:rFonts w:ascii="Arial" w:hAnsi="Arial" w:cs="Arial"/>
          <w:color w:val="000000" w:themeColor="text1"/>
          <w:sz w:val="18"/>
          <w:szCs w:val="18"/>
        </w:rPr>
      </w:pPr>
      <w:r w:rsidRPr="00FA4899">
        <w:rPr>
          <w:rFonts w:ascii="Arial" w:hAnsi="Arial" w:cs="Arial"/>
          <w:color w:val="000000" w:themeColor="text1"/>
          <w:sz w:val="18"/>
          <w:szCs w:val="18"/>
        </w:rPr>
        <w:t>Katalog typowych konstrukcji nawierzchni podatnych i półsztywnych. Załącznik do Zarządzenia nr 31 Generalnego Dyrektora Dróg Krajowych i Autostrad z dnia 16 czerwca 2014 r.</w:t>
      </w:r>
    </w:p>
    <w:p w14:paraId="76F5163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10.4. Inne dokumenty</w:t>
      </w:r>
    </w:p>
    <w:p w14:paraId="33628DC8" w14:textId="77777777" w:rsidR="00F45500" w:rsidRPr="00FA4899" w:rsidRDefault="00F45500" w:rsidP="00BA5651">
      <w:pPr>
        <w:widowControl/>
        <w:numPr>
          <w:ilvl w:val="0"/>
          <w:numId w:val="337"/>
        </w:numPr>
        <w:tabs>
          <w:tab w:val="left" w:pos="426"/>
          <w:tab w:val="left" w:pos="567"/>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(jednolity tekst Dz.U. z 2016, poz. 124)</w:t>
      </w:r>
    </w:p>
    <w:p w14:paraId="66E5FBE8" w14:textId="77777777" w:rsidR="00F45500" w:rsidRPr="00FA4899" w:rsidRDefault="00F45500" w:rsidP="00BA5651">
      <w:pPr>
        <w:widowControl/>
        <w:numPr>
          <w:ilvl w:val="0"/>
          <w:numId w:val="337"/>
        </w:numPr>
        <w:tabs>
          <w:tab w:val="left" w:pos="426"/>
          <w:tab w:val="left" w:pos="567"/>
        </w:tabs>
        <w:suppressAutoHyphens w:val="0"/>
        <w:autoSpaceDN w:val="0"/>
        <w:adjustRightInd w:val="0"/>
        <w:ind w:left="426" w:hanging="66"/>
        <w:jc w:val="both"/>
        <w:rPr>
          <w:rFonts w:ascii="Arial" w:hAnsi="Arial" w:cs="Arial"/>
          <w:color w:val="000000" w:themeColor="text1"/>
          <w:sz w:val="18"/>
          <w:szCs w:val="18"/>
        </w:rPr>
      </w:pPr>
      <w:r w:rsidRPr="00FA4899">
        <w:rPr>
          <w:rFonts w:ascii="Arial" w:hAnsi="Arial" w:cs="Arial"/>
          <w:color w:val="000000" w:themeColor="text1"/>
          <w:sz w:val="18"/>
          <w:szCs w:val="18"/>
        </w:rPr>
        <w:t>Ustawa z dnia 19 sierpnia 2011 r. o przewozie drogowym towarów niebezpiecznych (Dz.U. nr 227, poz. 1367 z późn. zm.)</w:t>
      </w:r>
    </w:p>
    <w:p w14:paraId="1FFDF3B6" w14:textId="77777777" w:rsidR="00F45500" w:rsidRPr="00FA4899" w:rsidRDefault="00F45500" w:rsidP="00F45500">
      <w:pPr>
        <w:rPr>
          <w:rFonts w:ascii="Arial" w:hAnsi="Arial" w:cs="Arial"/>
          <w:b/>
          <w:bCs/>
          <w:color w:val="000000" w:themeColor="text1"/>
          <w:sz w:val="18"/>
          <w:szCs w:val="18"/>
        </w:rPr>
      </w:pPr>
    </w:p>
    <w:p w14:paraId="6C7B4D54" w14:textId="77777777" w:rsidR="00F45500" w:rsidRPr="00FA4899" w:rsidRDefault="00F45500" w:rsidP="00F45500">
      <w:pPr>
        <w:rPr>
          <w:rFonts w:ascii="Arial" w:hAnsi="Arial" w:cs="Arial"/>
          <w:b/>
          <w:bCs/>
          <w:color w:val="000000" w:themeColor="text1"/>
          <w:sz w:val="28"/>
          <w:szCs w:val="28"/>
        </w:rPr>
      </w:pPr>
    </w:p>
    <w:p w14:paraId="515282E8" w14:textId="77777777" w:rsidR="00F45500" w:rsidRPr="00FA4899" w:rsidRDefault="00F45500" w:rsidP="00F45500">
      <w:pPr>
        <w:rPr>
          <w:rFonts w:ascii="Arial" w:hAnsi="Arial" w:cs="Arial"/>
          <w:b/>
          <w:bCs/>
          <w:color w:val="000000" w:themeColor="text1"/>
          <w:sz w:val="28"/>
          <w:szCs w:val="28"/>
        </w:rPr>
      </w:pPr>
    </w:p>
    <w:p w14:paraId="6574CDA1" w14:textId="77777777" w:rsidR="00F45500" w:rsidRPr="00FA4899" w:rsidRDefault="00F45500" w:rsidP="00F45500">
      <w:pPr>
        <w:rPr>
          <w:rFonts w:ascii="Arial" w:hAnsi="Arial" w:cs="Arial"/>
          <w:b/>
          <w:bCs/>
          <w:color w:val="000000" w:themeColor="text1"/>
          <w:sz w:val="28"/>
          <w:szCs w:val="28"/>
        </w:rPr>
      </w:pPr>
    </w:p>
    <w:p w14:paraId="4D01810A" w14:textId="77777777" w:rsidR="00F45500" w:rsidRPr="00FA4899" w:rsidRDefault="00F45500" w:rsidP="00F45500">
      <w:pPr>
        <w:rPr>
          <w:rFonts w:ascii="Arial" w:hAnsi="Arial" w:cs="Arial"/>
          <w:b/>
          <w:bCs/>
          <w:color w:val="000000" w:themeColor="text1"/>
          <w:sz w:val="28"/>
          <w:szCs w:val="28"/>
        </w:rPr>
      </w:pPr>
    </w:p>
    <w:p w14:paraId="4DC03785" w14:textId="77777777" w:rsidR="00F45500" w:rsidRPr="00FA4899" w:rsidRDefault="00F45500" w:rsidP="00F45500">
      <w:pPr>
        <w:rPr>
          <w:rFonts w:ascii="Arial" w:hAnsi="Arial" w:cs="Arial"/>
          <w:b/>
          <w:bCs/>
          <w:color w:val="000000" w:themeColor="text1"/>
          <w:sz w:val="28"/>
          <w:szCs w:val="28"/>
        </w:rPr>
      </w:pPr>
    </w:p>
    <w:p w14:paraId="621ECFD1" w14:textId="77777777" w:rsidR="00F45500" w:rsidRPr="00FA4899" w:rsidRDefault="00F45500" w:rsidP="00F45500">
      <w:pPr>
        <w:rPr>
          <w:rFonts w:ascii="Arial" w:hAnsi="Arial" w:cs="Arial"/>
          <w:b/>
          <w:bCs/>
          <w:color w:val="000000" w:themeColor="text1"/>
          <w:sz w:val="28"/>
          <w:szCs w:val="28"/>
        </w:rPr>
      </w:pPr>
    </w:p>
    <w:p w14:paraId="53177159" w14:textId="77777777" w:rsidR="002139EA" w:rsidRPr="00FA4899" w:rsidRDefault="002139EA" w:rsidP="00F45500">
      <w:pPr>
        <w:rPr>
          <w:rFonts w:ascii="Arial" w:hAnsi="Arial" w:cs="Arial"/>
          <w:b/>
          <w:bCs/>
          <w:color w:val="000000" w:themeColor="text1"/>
          <w:sz w:val="28"/>
          <w:szCs w:val="28"/>
        </w:rPr>
      </w:pPr>
    </w:p>
    <w:p w14:paraId="456436CD" w14:textId="77777777" w:rsidR="002139EA" w:rsidRPr="00FA4899" w:rsidRDefault="002139EA" w:rsidP="00F45500">
      <w:pPr>
        <w:rPr>
          <w:rFonts w:ascii="Arial" w:hAnsi="Arial" w:cs="Arial"/>
          <w:b/>
          <w:bCs/>
          <w:color w:val="000000" w:themeColor="text1"/>
          <w:sz w:val="28"/>
          <w:szCs w:val="28"/>
        </w:rPr>
      </w:pPr>
    </w:p>
    <w:p w14:paraId="30973DA6" w14:textId="77777777" w:rsidR="00F45500" w:rsidRPr="00FA4899" w:rsidRDefault="00F45500" w:rsidP="00F45500">
      <w:pPr>
        <w:rPr>
          <w:rFonts w:ascii="Arial" w:hAnsi="Arial" w:cs="Arial"/>
          <w:b/>
          <w:bCs/>
          <w:color w:val="000000" w:themeColor="text1"/>
          <w:sz w:val="28"/>
          <w:szCs w:val="28"/>
        </w:rPr>
      </w:pPr>
    </w:p>
    <w:p w14:paraId="3524E7B7" w14:textId="77777777" w:rsidR="00F45500" w:rsidRPr="00FA4899" w:rsidRDefault="00072856" w:rsidP="002562DC">
      <w:pPr>
        <w:pStyle w:val="Nagwek1"/>
        <w:jc w:val="center"/>
        <w:rPr>
          <w:color w:val="000000" w:themeColor="text1"/>
          <w:sz w:val="40"/>
          <w:szCs w:val="28"/>
        </w:rPr>
      </w:pPr>
      <w:bookmarkStart w:id="320" w:name="_Toc138757109"/>
      <w:bookmarkStart w:id="321" w:name="_Toc163718811"/>
      <w:r w:rsidRPr="00FA4899">
        <w:rPr>
          <w:color w:val="000000" w:themeColor="text1"/>
          <w:sz w:val="40"/>
          <w:szCs w:val="28"/>
        </w:rPr>
        <w:lastRenderedPageBreak/>
        <w:t>D-</w:t>
      </w:r>
      <w:r w:rsidR="002562DC" w:rsidRPr="00FA4899">
        <w:rPr>
          <w:color w:val="000000" w:themeColor="text1"/>
          <w:sz w:val="40"/>
          <w:szCs w:val="28"/>
        </w:rPr>
        <w:t xml:space="preserve">05.03.27a </w:t>
      </w:r>
      <w:r w:rsidR="00F45500" w:rsidRPr="00FA4899">
        <w:rPr>
          <w:color w:val="000000" w:themeColor="text1"/>
          <w:sz w:val="40"/>
        </w:rPr>
        <w:t>ZABEZPIECZENIE NAWIERZCHNI BITUMICZNEJ PRZED SPĘKANIAMI SIATKĄ ZBROJENIOWĄ Z WŁÓKIEN SZKLANYCH I WĘGLOWYCH</w:t>
      </w:r>
      <w:bookmarkEnd w:id="320"/>
      <w:bookmarkEnd w:id="321"/>
    </w:p>
    <w:p w14:paraId="63DA2C39" w14:textId="77777777" w:rsidR="00F45500" w:rsidRPr="00FA4899" w:rsidRDefault="00F45500" w:rsidP="00B9283B">
      <w:pPr>
        <w:pStyle w:val="Nagwek2"/>
        <w:rPr>
          <w:i w:val="0"/>
          <w:color w:val="000000" w:themeColor="text1"/>
        </w:rPr>
      </w:pPr>
      <w:bookmarkStart w:id="322" w:name="_Toc37343272"/>
      <w:r w:rsidRPr="00FA4899">
        <w:rPr>
          <w:i w:val="0"/>
          <w:color w:val="000000" w:themeColor="text1"/>
        </w:rPr>
        <w:t xml:space="preserve">1. </w:t>
      </w:r>
      <w:r w:rsidR="002562DC" w:rsidRPr="00FA4899">
        <w:rPr>
          <w:i w:val="0"/>
          <w:color w:val="000000" w:themeColor="text1"/>
        </w:rPr>
        <w:t>WSTĘP</w:t>
      </w:r>
      <w:bookmarkEnd w:id="322"/>
    </w:p>
    <w:p w14:paraId="43DF7141" w14:textId="77777777" w:rsidR="00F45500" w:rsidRPr="00FA4899" w:rsidRDefault="00F45500" w:rsidP="002562DC">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1.1. Przedmiot ST</w:t>
      </w:r>
    </w:p>
    <w:p w14:paraId="6E08AFB0" w14:textId="77777777" w:rsidR="00F45500" w:rsidRPr="00FA4899" w:rsidRDefault="00F45500" w:rsidP="002562DC">
      <w:pPr>
        <w:tabs>
          <w:tab w:val="left" w:pos="0"/>
        </w:tabs>
        <w:jc w:val="both"/>
        <w:rPr>
          <w:rFonts w:ascii="Arial" w:hAnsi="Arial" w:cs="Arial"/>
          <w:color w:val="000000" w:themeColor="text1"/>
          <w:sz w:val="18"/>
          <w:szCs w:val="18"/>
        </w:rPr>
      </w:pPr>
      <w:r w:rsidRPr="00FA4899">
        <w:rPr>
          <w:rFonts w:ascii="Arial" w:hAnsi="Arial" w:cs="Arial"/>
          <w:color w:val="000000" w:themeColor="text1"/>
          <w:sz w:val="18"/>
          <w:szCs w:val="18"/>
        </w:rPr>
        <w:t>Przedmiotem niniejszej specyfikacji technicznej (ST) są wymagania dotyczące wykonania i odbioru robót związanych z wykonaniem:</w:t>
      </w:r>
    </w:p>
    <w:p w14:paraId="5E48F469" w14:textId="77777777" w:rsidR="00F45500" w:rsidRPr="00FA4899" w:rsidRDefault="00F45500" w:rsidP="00BA5651">
      <w:pPr>
        <w:widowControl/>
        <w:numPr>
          <w:ilvl w:val="0"/>
          <w:numId w:val="248"/>
        </w:numPr>
        <w:tabs>
          <w:tab w:val="left" w:pos="0"/>
        </w:tabs>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zabezpieczenia przed wystąpieniem spękań </w:t>
      </w:r>
    </w:p>
    <w:p w14:paraId="2FD55B8E" w14:textId="77777777" w:rsidR="00F45500" w:rsidRPr="00FA4899" w:rsidRDefault="00F45500" w:rsidP="00BA5651">
      <w:pPr>
        <w:widowControl/>
        <w:numPr>
          <w:ilvl w:val="0"/>
          <w:numId w:val="248"/>
        </w:numPr>
        <w:tabs>
          <w:tab w:val="left" w:pos="0"/>
        </w:tabs>
        <w:suppressAutoHyphens w:val="0"/>
        <w:overflowPunct/>
        <w:autoSpaceDE/>
        <w:jc w:val="both"/>
        <w:textAlignment w:val="auto"/>
        <w:rPr>
          <w:rFonts w:ascii="Arial" w:hAnsi="Arial" w:cs="Arial"/>
          <w:i/>
          <w:color w:val="000000" w:themeColor="text1"/>
          <w:sz w:val="18"/>
          <w:szCs w:val="18"/>
        </w:rPr>
      </w:pPr>
      <w:r w:rsidRPr="00FA4899">
        <w:rPr>
          <w:rFonts w:ascii="Arial" w:hAnsi="Arial" w:cs="Arial"/>
          <w:color w:val="000000" w:themeColor="text1"/>
          <w:sz w:val="18"/>
          <w:szCs w:val="18"/>
        </w:rPr>
        <w:t>podniesieniem nośności (redukcja ugięć)</w:t>
      </w:r>
    </w:p>
    <w:p w14:paraId="27261048" w14:textId="77777777" w:rsidR="00F45500" w:rsidRPr="00FA4899" w:rsidRDefault="00F45500" w:rsidP="00BA5651">
      <w:pPr>
        <w:widowControl/>
        <w:numPr>
          <w:ilvl w:val="0"/>
          <w:numId w:val="248"/>
        </w:numPr>
        <w:tabs>
          <w:tab w:val="left" w:pos="0"/>
        </w:tabs>
        <w:suppressAutoHyphens w:val="0"/>
        <w:overflowPunct/>
        <w:autoSpaceDE/>
        <w:jc w:val="both"/>
        <w:textAlignment w:val="auto"/>
        <w:rPr>
          <w:rFonts w:ascii="Arial" w:hAnsi="Arial" w:cs="Arial"/>
          <w:i/>
          <w:color w:val="000000" w:themeColor="text1"/>
          <w:sz w:val="18"/>
          <w:szCs w:val="18"/>
        </w:rPr>
      </w:pPr>
      <w:r w:rsidRPr="00FA4899">
        <w:rPr>
          <w:rFonts w:ascii="Arial" w:hAnsi="Arial" w:cs="Arial"/>
          <w:color w:val="000000" w:themeColor="text1"/>
          <w:sz w:val="18"/>
          <w:szCs w:val="18"/>
        </w:rPr>
        <w:t>ograniczeniem deformacji plastycznych</w:t>
      </w:r>
    </w:p>
    <w:p w14:paraId="7A4B6EBF" w14:textId="77777777" w:rsidR="00F45500" w:rsidRPr="00FA4899" w:rsidRDefault="00F45500" w:rsidP="00F45500">
      <w:pPr>
        <w:tabs>
          <w:tab w:val="left" w:pos="0"/>
        </w:tabs>
        <w:jc w:val="both"/>
        <w:rPr>
          <w:rFonts w:ascii="Arial" w:hAnsi="Arial" w:cs="Arial"/>
          <w:i/>
          <w:color w:val="000000" w:themeColor="text1"/>
          <w:sz w:val="18"/>
          <w:szCs w:val="18"/>
        </w:rPr>
      </w:pPr>
      <w:r w:rsidRPr="00FA4899">
        <w:rPr>
          <w:rFonts w:ascii="Arial" w:hAnsi="Arial" w:cs="Arial"/>
          <w:color w:val="000000" w:themeColor="text1"/>
          <w:sz w:val="18"/>
          <w:szCs w:val="18"/>
        </w:rPr>
        <w:t>nawierzchni bitumicznej siatką zbrojeniową wykonaną z kombinacji włókien szklanych i węglowych, przesączaną asfaltem.</w:t>
      </w:r>
    </w:p>
    <w:p w14:paraId="3AE4985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1.2. Zakres stosowania ST</w:t>
      </w:r>
    </w:p>
    <w:p w14:paraId="6EB5EEBD" w14:textId="77777777" w:rsidR="00F45500" w:rsidRPr="00FA4899" w:rsidRDefault="00F45500" w:rsidP="00F45500">
      <w:pPr>
        <w:tabs>
          <w:tab w:val="left" w:pos="0"/>
        </w:tabs>
        <w:jc w:val="both"/>
        <w:rPr>
          <w:rFonts w:ascii="Arial" w:hAnsi="Arial" w:cs="Arial"/>
          <w:color w:val="000000" w:themeColor="text1"/>
          <w:sz w:val="18"/>
          <w:szCs w:val="18"/>
        </w:rPr>
      </w:pPr>
      <w:r w:rsidRPr="00FA4899">
        <w:rPr>
          <w:rFonts w:ascii="Arial" w:hAnsi="Arial" w:cs="Arial"/>
          <w:color w:val="000000" w:themeColor="text1"/>
          <w:sz w:val="18"/>
          <w:szCs w:val="18"/>
        </w:rPr>
        <w:t>Specyfikacja techniczna (ST) jest stosowana jako dokument przetargowy i kontraktowy przy zlecaniu</w:t>
      </w:r>
      <w:r w:rsidRPr="00FA4899">
        <w:rPr>
          <w:rFonts w:ascii="Arial" w:hAnsi="Arial" w:cs="Arial"/>
          <w:color w:val="000000" w:themeColor="text1"/>
          <w:sz w:val="18"/>
          <w:szCs w:val="18"/>
        </w:rPr>
        <w:br/>
        <w:t>i realizacji robót jak w pkt. 1.1.</w:t>
      </w:r>
    </w:p>
    <w:p w14:paraId="5494C96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ST</w:t>
      </w:r>
    </w:p>
    <w:p w14:paraId="6AFEB73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Ustalenia zawarte w niniejszej specyfikacji dotyczą ogólnych zasad prowadzenia robót związanych</w:t>
      </w:r>
      <w:r w:rsidRPr="00FA4899">
        <w:rPr>
          <w:rFonts w:ascii="Arial" w:hAnsi="Arial" w:cs="Arial"/>
          <w:color w:val="000000" w:themeColor="text1"/>
          <w:sz w:val="18"/>
          <w:szCs w:val="18"/>
        </w:rPr>
        <w:br/>
        <w:t xml:space="preserve">z wbudowaniem siatki zbrojeniowej z włókien szklanych i węglowych przesączanej asfaltem. </w:t>
      </w:r>
    </w:p>
    <w:p w14:paraId="48C7105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17CBD545" w14:textId="77777777" w:rsidR="00F45500" w:rsidRPr="00FA4899" w:rsidRDefault="00F45500" w:rsidP="00F45500">
      <w:pPr>
        <w:pStyle w:val="tekstost"/>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Siatka zbrojeniowa z włókien szklanych i węglowych przesączana asfaltem – płaski wyrób syntetyczny zbudowany z wiązek włókien szklanych (w kierunku wzdłużnym) i włókien węglowych (w kierunku poprzecznym), ułożonych wzdłużnie i poprzecznie  tworzących oczka siatki. Siatka w węzłach nie jest usztywniana przez co możliwe jest przesuwanie się poszczególnych wiązek zbrojeniowych (w ograniczonym zakresie). Wiązki włókien tworzących siatkę w procesie produkcyjnym przesączane są asfaltem w całej swej objętości. Siatka posiada na górnej powierzchni posypkę</w:t>
      </w:r>
      <w:r w:rsidRPr="00FA4899">
        <w:rPr>
          <w:rFonts w:ascii="Arial" w:hAnsi="Arial" w:cs="Arial"/>
          <w:color w:val="000000" w:themeColor="text1"/>
          <w:sz w:val="18"/>
          <w:szCs w:val="18"/>
        </w:rPr>
        <w:br/>
        <w:t xml:space="preserve">z piasku a dolna powierzchnia pokryta jest cienką folią zabezpieczającą. </w:t>
      </w:r>
    </w:p>
    <w:p w14:paraId="01C179DC" w14:textId="77777777" w:rsidR="00F45500" w:rsidRPr="00FA4899" w:rsidRDefault="00F45500" w:rsidP="00F45500">
      <w:pPr>
        <w:pStyle w:val="tekstost"/>
        <w:rPr>
          <w:rFonts w:ascii="Arial" w:hAnsi="Arial" w:cs="Arial"/>
          <w:b/>
          <w:color w:val="000000" w:themeColor="text1"/>
          <w:sz w:val="18"/>
          <w:szCs w:val="18"/>
        </w:rPr>
      </w:pPr>
    </w:p>
    <w:p w14:paraId="766C8C77" w14:textId="77777777" w:rsidR="00F45500" w:rsidRPr="00FA4899" w:rsidRDefault="00F45500" w:rsidP="00F45500">
      <w:pPr>
        <w:pStyle w:val="tekstost"/>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 xml:space="preserve">Pozostałe określenia podstawowe są zgodne z obowiązującymi, odpowiednimi polskimi normami i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3D559D21" w14:textId="77777777" w:rsidR="00F45500" w:rsidRPr="00FA4899" w:rsidRDefault="00F45500" w:rsidP="00F45500">
      <w:pPr>
        <w:pStyle w:val="tekstost"/>
        <w:rPr>
          <w:rFonts w:ascii="Arial" w:hAnsi="Arial" w:cs="Arial"/>
          <w:color w:val="000000" w:themeColor="text1"/>
          <w:sz w:val="18"/>
          <w:szCs w:val="18"/>
        </w:rPr>
      </w:pPr>
      <w:r w:rsidRPr="00FA4899">
        <w:rPr>
          <w:rFonts w:ascii="Arial" w:hAnsi="Arial" w:cs="Arial"/>
          <w:color w:val="000000" w:themeColor="text1"/>
          <w:sz w:val="18"/>
          <w:szCs w:val="18"/>
        </w:rPr>
        <w:t>.</w:t>
      </w:r>
    </w:p>
    <w:p w14:paraId="1879DB2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1.5. Ogólne wymagania dotyczące robót</w:t>
      </w:r>
    </w:p>
    <w:p w14:paraId="15D80FD4" w14:textId="77777777" w:rsidR="00F45500" w:rsidRPr="00FA4899" w:rsidRDefault="00F45500" w:rsidP="00F45500">
      <w:pPr>
        <w:pStyle w:val="tekstost"/>
        <w:rPr>
          <w:rFonts w:ascii="Arial" w:hAnsi="Arial" w:cs="Arial"/>
          <w:color w:val="000000" w:themeColor="text1"/>
          <w:sz w:val="18"/>
          <w:szCs w:val="18"/>
        </w:rPr>
      </w:pPr>
      <w:r w:rsidRPr="00FA4899">
        <w:rPr>
          <w:rFonts w:ascii="Arial" w:hAnsi="Arial" w:cs="Arial"/>
          <w:color w:val="000000" w:themeColor="text1"/>
          <w:sz w:val="18"/>
          <w:szCs w:val="18"/>
        </w:rPr>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1.5.</w:t>
      </w:r>
    </w:p>
    <w:p w14:paraId="1CE3EA25" w14:textId="77777777" w:rsidR="00F45500" w:rsidRPr="00FA4899" w:rsidRDefault="00F45500" w:rsidP="00F45500">
      <w:pPr>
        <w:jc w:val="both"/>
        <w:rPr>
          <w:rFonts w:ascii="Arial" w:hAnsi="Arial" w:cs="Arial"/>
          <w:color w:val="000000" w:themeColor="text1"/>
          <w:sz w:val="18"/>
          <w:szCs w:val="18"/>
        </w:rPr>
      </w:pPr>
    </w:p>
    <w:p w14:paraId="6E9A54C5" w14:textId="77777777" w:rsidR="00F45500" w:rsidRPr="00FA4899" w:rsidRDefault="00F45500" w:rsidP="00F45500">
      <w:pPr>
        <w:pStyle w:val="tekstost"/>
        <w:rPr>
          <w:rFonts w:ascii="Arial" w:hAnsi="Arial" w:cs="Arial"/>
          <w:color w:val="000000" w:themeColor="text1"/>
          <w:sz w:val="18"/>
          <w:szCs w:val="18"/>
        </w:rPr>
      </w:pPr>
      <w:r w:rsidRPr="00FA4899">
        <w:rPr>
          <w:rFonts w:ascii="Arial" w:hAnsi="Arial" w:cs="Arial"/>
          <w:color w:val="000000" w:themeColor="text1"/>
          <w:sz w:val="18"/>
          <w:szCs w:val="18"/>
        </w:rPr>
        <w:t>Wszelkie prace należy prowadzić w okresie bezdeszczowym (podczas układania siatki), przy suchym podłożu i temperaturze powietrza co najmniej +5°C.</w:t>
      </w:r>
    </w:p>
    <w:p w14:paraId="31B306C6" w14:textId="77777777" w:rsidR="00F45500" w:rsidRPr="00FA4899" w:rsidRDefault="002562DC" w:rsidP="00B9283B">
      <w:pPr>
        <w:pStyle w:val="Nagwek2"/>
        <w:rPr>
          <w:i w:val="0"/>
          <w:color w:val="000000" w:themeColor="text1"/>
        </w:rPr>
      </w:pPr>
      <w:bookmarkStart w:id="323" w:name="_Toc37343273"/>
      <w:r w:rsidRPr="00FA4899">
        <w:rPr>
          <w:i w:val="0"/>
          <w:color w:val="000000" w:themeColor="text1"/>
        </w:rPr>
        <w:t>2. MATERIAŁY</w:t>
      </w:r>
      <w:bookmarkEnd w:id="323"/>
    </w:p>
    <w:p w14:paraId="3C17A17D" w14:textId="77777777" w:rsidR="00F45500" w:rsidRPr="00FA4899" w:rsidRDefault="00F45500" w:rsidP="00F45500">
      <w:pPr>
        <w:ind w:left="709" w:hanging="709"/>
        <w:jc w:val="both"/>
        <w:rPr>
          <w:rFonts w:ascii="Arial" w:hAnsi="Arial" w:cs="Arial"/>
          <w:color w:val="000000" w:themeColor="text1"/>
          <w:sz w:val="18"/>
          <w:szCs w:val="18"/>
        </w:rPr>
      </w:pPr>
      <w:r w:rsidRPr="00FA4899">
        <w:rPr>
          <w:rFonts w:ascii="Arial" w:hAnsi="Arial" w:cs="Arial"/>
          <w:color w:val="000000" w:themeColor="text1"/>
          <w:sz w:val="18"/>
          <w:szCs w:val="18"/>
        </w:rPr>
        <w:t>Do wykonania powyższych robót należy stosować następujące materiały:</w:t>
      </w:r>
    </w:p>
    <w:p w14:paraId="719AFDCB" w14:textId="77777777" w:rsidR="00F45500" w:rsidRPr="00FA4899"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kationowe emulsje modyfikowane polimeroasfaltami C60 BP3 ZM lub C60 BP4 ZM</w:t>
      </w:r>
    </w:p>
    <w:p w14:paraId="6207363A" w14:textId="77777777" w:rsidR="00F45500" w:rsidRPr="00FA4899"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siatkę z włókien szklanych i węglowych wstępnie przesączaną asfaltem. W celu zapewnienia właściwej współpracy wszystkich włókien tworzących wiązkę siatki (możliwość przenoszenia sił) wymagane jest przesączenie asfaltem wiązek w całej ich objętości </w:t>
      </w:r>
    </w:p>
    <w:p w14:paraId="49B8350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alternatywnie</w:t>
      </w:r>
    </w:p>
    <w:p w14:paraId="3AD7EF5E" w14:textId="77777777" w:rsidR="00F45500" w:rsidRPr="00FA4899"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kationowe emulsje asfaltowe C60 B3 ZM lub C60 B4 ZM</w:t>
      </w:r>
    </w:p>
    <w:p w14:paraId="0906B31B" w14:textId="77777777" w:rsidR="00F45500" w:rsidRPr="00FA4899"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siatkę z włókien szklanych i węglowych wstępnie przesączaną asfaltem. W celu zapewnienia właściwej współpracy wszystkich włókien tworzących wiązkę siatki (możliwość przenoszenia sił) wymagane jest przesączenie asfaltem wiązek w całej ich objętości  </w:t>
      </w:r>
    </w:p>
    <w:p w14:paraId="6111D0F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Emulsja asfaltowa</w:t>
      </w:r>
    </w:p>
    <w:p w14:paraId="038BBDB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wykonania warstwy sczepnej na powierzchni, na której ma być ułożona siatka należy stosować emulsję asfaltową modyfikowane polimeroasfaltami o zawartości asfaltu 60% (C60 BP3 ZM lub C60 BP4 ZM) - zgodnych zaleceniami zawartymi w Wymaganiach Technicznych WT-3 Emulsje asfaltowe 2009. </w:t>
      </w:r>
    </w:p>
    <w:p w14:paraId="22F9478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Siatka zbrojeniowa</w:t>
      </w:r>
    </w:p>
    <w:p w14:paraId="503AF00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wykonania robót należy zastosować wyrób złożony z siatki zbrojeniowej wykonanej z kombinacji włókien szklanych i węglowych, przesączanej asfaltem. W celu osiągnięcia właściwego połączenia między warstwami MMA ważne jest aby asfalt przesączający wiązki siatki nie tworzył dodatkowej warstwy poślizgowej. </w:t>
      </w:r>
    </w:p>
    <w:p w14:paraId="0016DD1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Szczegółowe wymagania dotyczące siatki podano w tablicy 1.</w:t>
      </w:r>
    </w:p>
    <w:p w14:paraId="082B8236" w14:textId="77777777" w:rsidR="00F45500" w:rsidRPr="00FA4899" w:rsidRDefault="00F45500" w:rsidP="00F45500">
      <w:pPr>
        <w:numPr>
          <w:ilvl w:val="12"/>
          <w:numId w:val="0"/>
        </w:numPr>
        <w:ind w:firstLine="709"/>
        <w:jc w:val="both"/>
        <w:rPr>
          <w:rFonts w:ascii="Arial" w:hAnsi="Arial" w:cs="Arial"/>
          <w:b/>
          <w:color w:val="000000" w:themeColor="text1"/>
          <w:sz w:val="18"/>
          <w:szCs w:val="18"/>
        </w:rPr>
      </w:pPr>
      <w:r w:rsidRPr="00FA4899">
        <w:rPr>
          <w:rFonts w:ascii="Arial" w:hAnsi="Arial" w:cs="Arial"/>
          <w:color w:val="000000" w:themeColor="text1"/>
          <w:sz w:val="18"/>
          <w:szCs w:val="18"/>
        </w:rPr>
        <w:t xml:space="preserve"> </w:t>
      </w:r>
    </w:p>
    <w:p w14:paraId="082F0B78" w14:textId="77777777" w:rsidR="00F45500" w:rsidRPr="00FA4899" w:rsidRDefault="00F45500" w:rsidP="00F45500">
      <w:pPr>
        <w:numPr>
          <w:ilvl w:val="12"/>
          <w:numId w:val="0"/>
        </w:numPr>
        <w:ind w:left="709" w:hanging="709"/>
        <w:jc w:val="both"/>
        <w:rPr>
          <w:rFonts w:ascii="Arial" w:hAnsi="Arial" w:cs="Arial"/>
          <w:color w:val="000000" w:themeColor="text1"/>
          <w:sz w:val="18"/>
          <w:szCs w:val="18"/>
        </w:rPr>
      </w:pPr>
      <w:r w:rsidRPr="00FA4899">
        <w:rPr>
          <w:rFonts w:ascii="Arial" w:hAnsi="Arial" w:cs="Arial"/>
          <w:color w:val="000000" w:themeColor="text1"/>
          <w:sz w:val="18"/>
          <w:szCs w:val="18"/>
        </w:rPr>
        <w:t>Tablica 1  Wymagania dla siatki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51"/>
        <w:gridCol w:w="2070"/>
      </w:tblGrid>
      <w:tr w:rsidR="00FA4899" w:rsidRPr="00FA4899" w14:paraId="27D298E1" w14:textId="77777777" w:rsidTr="008F7A94">
        <w:trPr>
          <w:jc w:val="center"/>
        </w:trPr>
        <w:tc>
          <w:tcPr>
            <w:tcW w:w="3951" w:type="dxa"/>
          </w:tcPr>
          <w:p w14:paraId="0FD79E0F"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Parametr</w:t>
            </w:r>
          </w:p>
        </w:tc>
        <w:tc>
          <w:tcPr>
            <w:tcW w:w="2070" w:type="dxa"/>
          </w:tcPr>
          <w:p w14:paraId="5DD74DDA"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Wartość</w:t>
            </w:r>
          </w:p>
        </w:tc>
      </w:tr>
      <w:tr w:rsidR="00FA4899" w:rsidRPr="00FA4899" w14:paraId="5483D8CE" w14:textId="77777777" w:rsidTr="008F7A94">
        <w:trPr>
          <w:cantSplit/>
          <w:jc w:val="center"/>
        </w:trPr>
        <w:tc>
          <w:tcPr>
            <w:tcW w:w="3951" w:type="dxa"/>
          </w:tcPr>
          <w:p w14:paraId="553FBA97"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Materiał</w:t>
            </w:r>
          </w:p>
          <w:p w14:paraId="08E61E4E"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wszerz</w:t>
            </w:r>
          </w:p>
          <w:p w14:paraId="7F255BF1"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wzdłuż</w:t>
            </w:r>
          </w:p>
        </w:tc>
        <w:tc>
          <w:tcPr>
            <w:tcW w:w="2070" w:type="dxa"/>
          </w:tcPr>
          <w:p w14:paraId="574522F0" w14:textId="77777777" w:rsidR="00F45500" w:rsidRPr="00FA4899" w:rsidRDefault="00F45500" w:rsidP="008F7A94">
            <w:pPr>
              <w:numPr>
                <w:ilvl w:val="12"/>
                <w:numId w:val="0"/>
              </w:numPr>
              <w:jc w:val="both"/>
              <w:rPr>
                <w:rFonts w:ascii="Arial" w:hAnsi="Arial" w:cs="Arial"/>
                <w:color w:val="000000" w:themeColor="text1"/>
                <w:sz w:val="18"/>
                <w:szCs w:val="18"/>
              </w:rPr>
            </w:pPr>
          </w:p>
          <w:p w14:paraId="125A2ABB"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włókno węglowe</w:t>
            </w:r>
          </w:p>
          <w:p w14:paraId="2825FDBC"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włókno szklane</w:t>
            </w:r>
          </w:p>
        </w:tc>
      </w:tr>
      <w:tr w:rsidR="00FA4899" w:rsidRPr="00FA4899" w14:paraId="3A15B715" w14:textId="77777777" w:rsidTr="008F7A94">
        <w:trPr>
          <w:cantSplit/>
          <w:jc w:val="center"/>
        </w:trPr>
        <w:tc>
          <w:tcPr>
            <w:tcW w:w="3951" w:type="dxa"/>
          </w:tcPr>
          <w:p w14:paraId="612149ED"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Wydłużenie graniczne  [%]</w:t>
            </w:r>
          </w:p>
          <w:p w14:paraId="551DE2F0"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wszerz</w:t>
            </w:r>
          </w:p>
          <w:p w14:paraId="7697E2DB"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wzdłuż</w:t>
            </w:r>
          </w:p>
        </w:tc>
        <w:tc>
          <w:tcPr>
            <w:tcW w:w="2070" w:type="dxa"/>
          </w:tcPr>
          <w:p w14:paraId="3BE6EB50" w14:textId="77777777" w:rsidR="00F45500" w:rsidRPr="00FA4899" w:rsidRDefault="00F45500" w:rsidP="008F7A94">
            <w:pPr>
              <w:numPr>
                <w:ilvl w:val="12"/>
                <w:numId w:val="0"/>
              </w:numPr>
              <w:jc w:val="both"/>
              <w:rPr>
                <w:rFonts w:ascii="Arial" w:hAnsi="Arial" w:cs="Arial"/>
                <w:color w:val="000000" w:themeColor="text1"/>
                <w:sz w:val="18"/>
                <w:szCs w:val="18"/>
              </w:rPr>
            </w:pPr>
          </w:p>
          <w:p w14:paraId="24DE2A5D"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max. 1,7</w:t>
            </w:r>
          </w:p>
          <w:p w14:paraId="7A0C0481"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max. 3,0</w:t>
            </w:r>
          </w:p>
        </w:tc>
      </w:tr>
      <w:tr w:rsidR="00FA4899" w:rsidRPr="00FA4899" w14:paraId="45368C5A" w14:textId="77777777" w:rsidTr="008F7A94">
        <w:trPr>
          <w:cantSplit/>
          <w:jc w:val="center"/>
        </w:trPr>
        <w:tc>
          <w:tcPr>
            <w:tcW w:w="3951" w:type="dxa"/>
          </w:tcPr>
          <w:p w14:paraId="6E1D81F5"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Ilość wiązek włókna na 1 mb:</w:t>
            </w:r>
          </w:p>
          <w:p w14:paraId="7D0F9254"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wszerz</w:t>
            </w:r>
          </w:p>
          <w:p w14:paraId="596DAA4F"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wzdłuż</w:t>
            </w:r>
          </w:p>
        </w:tc>
        <w:tc>
          <w:tcPr>
            <w:tcW w:w="2070" w:type="dxa"/>
          </w:tcPr>
          <w:p w14:paraId="5F2B7409" w14:textId="77777777" w:rsidR="00F45500" w:rsidRPr="00FA4899" w:rsidRDefault="00F45500" w:rsidP="008F7A94">
            <w:pPr>
              <w:numPr>
                <w:ilvl w:val="12"/>
                <w:numId w:val="0"/>
              </w:numPr>
              <w:jc w:val="both"/>
              <w:rPr>
                <w:rFonts w:ascii="Arial" w:hAnsi="Arial" w:cs="Arial"/>
                <w:color w:val="000000" w:themeColor="text1"/>
                <w:sz w:val="18"/>
                <w:szCs w:val="18"/>
              </w:rPr>
            </w:pPr>
          </w:p>
          <w:p w14:paraId="210F6738"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52 +/- 2</w:t>
            </w:r>
          </w:p>
          <w:p w14:paraId="66F7A309"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52 +/- 2</w:t>
            </w:r>
          </w:p>
        </w:tc>
      </w:tr>
      <w:tr w:rsidR="00FA4899" w:rsidRPr="00FA4899" w14:paraId="5E6D87C3" w14:textId="77777777" w:rsidTr="008F7A94">
        <w:trPr>
          <w:cantSplit/>
          <w:jc w:val="center"/>
        </w:trPr>
        <w:tc>
          <w:tcPr>
            <w:tcW w:w="3951" w:type="dxa"/>
          </w:tcPr>
          <w:p w14:paraId="58B32ABE"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Wytrzymałość na rozciąganie [kN/m]</w:t>
            </w:r>
          </w:p>
          <w:p w14:paraId="6C7B90E4"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wszerz</w:t>
            </w:r>
          </w:p>
          <w:p w14:paraId="5B725ACF" w14:textId="77777777" w:rsidR="00F45500" w:rsidRPr="00FA4899"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wzdłuż</w:t>
            </w:r>
          </w:p>
        </w:tc>
        <w:tc>
          <w:tcPr>
            <w:tcW w:w="2070" w:type="dxa"/>
          </w:tcPr>
          <w:p w14:paraId="4D12AB43" w14:textId="77777777" w:rsidR="00F45500" w:rsidRPr="00FA4899" w:rsidRDefault="00F45500" w:rsidP="008F7A94">
            <w:pPr>
              <w:numPr>
                <w:ilvl w:val="12"/>
                <w:numId w:val="0"/>
              </w:numPr>
              <w:jc w:val="both"/>
              <w:rPr>
                <w:rFonts w:ascii="Arial" w:hAnsi="Arial" w:cs="Arial"/>
                <w:color w:val="000000" w:themeColor="text1"/>
                <w:sz w:val="18"/>
                <w:szCs w:val="18"/>
              </w:rPr>
            </w:pPr>
          </w:p>
          <w:p w14:paraId="6041110A"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min. 200</w:t>
            </w:r>
          </w:p>
          <w:p w14:paraId="3B379575"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min. 100</w:t>
            </w:r>
          </w:p>
        </w:tc>
      </w:tr>
      <w:tr w:rsidR="00FA4899" w:rsidRPr="00FA4899" w14:paraId="74AB0C84" w14:textId="77777777" w:rsidTr="008F7A94">
        <w:trPr>
          <w:cantSplit/>
          <w:jc w:val="center"/>
        </w:trPr>
        <w:tc>
          <w:tcPr>
            <w:tcW w:w="6021" w:type="dxa"/>
            <w:gridSpan w:val="2"/>
          </w:tcPr>
          <w:p w14:paraId="2AFE3103"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Wiązki włókien przesączone asfaltem w całej objętości</w:t>
            </w:r>
          </w:p>
        </w:tc>
      </w:tr>
      <w:tr w:rsidR="00FA4899" w:rsidRPr="00FA4899" w14:paraId="25A69464" w14:textId="77777777" w:rsidTr="008F7A94">
        <w:trPr>
          <w:cantSplit/>
          <w:jc w:val="center"/>
        </w:trPr>
        <w:tc>
          <w:tcPr>
            <w:tcW w:w="6021" w:type="dxa"/>
            <w:gridSpan w:val="2"/>
          </w:tcPr>
          <w:p w14:paraId="610C0848"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Wymagania dla asfaltu przesączającego siatkę</w:t>
            </w:r>
          </w:p>
        </w:tc>
      </w:tr>
      <w:tr w:rsidR="00FA4899" w:rsidRPr="00FA4899" w14:paraId="785D464A" w14:textId="77777777" w:rsidTr="008F7A94">
        <w:trPr>
          <w:cantSplit/>
          <w:jc w:val="center"/>
        </w:trPr>
        <w:tc>
          <w:tcPr>
            <w:tcW w:w="3951" w:type="dxa"/>
          </w:tcPr>
          <w:p w14:paraId="029778D4"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Penetracja w 25</w:t>
            </w:r>
            <w:r w:rsidRPr="00FA4899">
              <w:rPr>
                <w:rFonts w:ascii="Arial" w:hAnsi="Arial" w:cs="Arial"/>
                <w:color w:val="000000" w:themeColor="text1"/>
                <w:sz w:val="18"/>
                <w:szCs w:val="18"/>
                <w:vertAlign w:val="superscript"/>
              </w:rPr>
              <w:t>0</w:t>
            </w:r>
            <w:r w:rsidRPr="00FA4899">
              <w:rPr>
                <w:rFonts w:ascii="Arial" w:hAnsi="Arial" w:cs="Arial"/>
                <w:color w:val="000000" w:themeColor="text1"/>
                <w:sz w:val="18"/>
                <w:szCs w:val="18"/>
              </w:rPr>
              <w:t xml:space="preserve">C [0,1 mm] </w:t>
            </w:r>
          </w:p>
        </w:tc>
        <w:tc>
          <w:tcPr>
            <w:tcW w:w="2070" w:type="dxa"/>
          </w:tcPr>
          <w:p w14:paraId="08030ED9"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max. 50</w:t>
            </w:r>
          </w:p>
        </w:tc>
      </w:tr>
      <w:tr w:rsidR="00FA4899" w:rsidRPr="00FA4899" w14:paraId="2411D070" w14:textId="77777777" w:rsidTr="008F7A94">
        <w:trPr>
          <w:cantSplit/>
          <w:jc w:val="center"/>
        </w:trPr>
        <w:tc>
          <w:tcPr>
            <w:tcW w:w="3951" w:type="dxa"/>
          </w:tcPr>
          <w:p w14:paraId="2D5E8334"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Temperatura mięknienia [</w:t>
            </w:r>
            <w:r w:rsidRPr="00FA4899">
              <w:rPr>
                <w:rFonts w:ascii="Arial" w:hAnsi="Arial" w:cs="Arial"/>
                <w:color w:val="000000" w:themeColor="text1"/>
                <w:sz w:val="18"/>
                <w:szCs w:val="18"/>
                <w:vertAlign w:val="superscript"/>
              </w:rPr>
              <w:t>0</w:t>
            </w:r>
            <w:r w:rsidRPr="00FA4899">
              <w:rPr>
                <w:rFonts w:ascii="Arial" w:hAnsi="Arial" w:cs="Arial"/>
                <w:color w:val="000000" w:themeColor="text1"/>
                <w:sz w:val="18"/>
                <w:szCs w:val="18"/>
              </w:rPr>
              <w:t>C]</w:t>
            </w:r>
          </w:p>
        </w:tc>
        <w:tc>
          <w:tcPr>
            <w:tcW w:w="2070" w:type="dxa"/>
          </w:tcPr>
          <w:p w14:paraId="1DDC360A"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min. 90</w:t>
            </w:r>
          </w:p>
        </w:tc>
      </w:tr>
      <w:tr w:rsidR="00F45500" w:rsidRPr="00FA4899" w14:paraId="02495F54" w14:textId="77777777" w:rsidTr="008F7A94">
        <w:trPr>
          <w:cantSplit/>
          <w:jc w:val="center"/>
        </w:trPr>
        <w:tc>
          <w:tcPr>
            <w:tcW w:w="3951" w:type="dxa"/>
          </w:tcPr>
          <w:p w14:paraId="5A761202"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Temperatura łamliwości [</w:t>
            </w:r>
            <w:r w:rsidRPr="00FA4899">
              <w:rPr>
                <w:rFonts w:ascii="Arial" w:hAnsi="Arial" w:cs="Arial"/>
                <w:color w:val="000000" w:themeColor="text1"/>
                <w:sz w:val="18"/>
                <w:szCs w:val="18"/>
                <w:vertAlign w:val="superscript"/>
              </w:rPr>
              <w:t>0</w:t>
            </w:r>
            <w:r w:rsidRPr="00FA4899">
              <w:rPr>
                <w:rFonts w:ascii="Arial" w:hAnsi="Arial" w:cs="Arial"/>
                <w:color w:val="000000" w:themeColor="text1"/>
                <w:sz w:val="18"/>
                <w:szCs w:val="18"/>
              </w:rPr>
              <w:t>C]</w:t>
            </w:r>
          </w:p>
        </w:tc>
        <w:tc>
          <w:tcPr>
            <w:tcW w:w="2070" w:type="dxa"/>
          </w:tcPr>
          <w:p w14:paraId="7E9DAED7"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max.-20</w:t>
            </w:r>
          </w:p>
        </w:tc>
      </w:tr>
    </w:tbl>
    <w:p w14:paraId="53DAB84F" w14:textId="77777777" w:rsidR="00F45500" w:rsidRPr="00FA4899" w:rsidRDefault="00F45500" w:rsidP="00F45500">
      <w:pPr>
        <w:numPr>
          <w:ilvl w:val="12"/>
          <w:numId w:val="0"/>
        </w:numPr>
        <w:ind w:left="283" w:hanging="283"/>
        <w:jc w:val="both"/>
        <w:rPr>
          <w:rFonts w:ascii="Arial" w:hAnsi="Arial" w:cs="Arial"/>
          <w:b/>
          <w:color w:val="000000" w:themeColor="text1"/>
          <w:sz w:val="18"/>
          <w:szCs w:val="18"/>
        </w:rPr>
      </w:pPr>
    </w:p>
    <w:p w14:paraId="08DDA1A5" w14:textId="77777777" w:rsidR="00F45500" w:rsidRPr="00FA4899" w:rsidRDefault="00F45500" w:rsidP="00F45500">
      <w:pPr>
        <w:numPr>
          <w:ilvl w:val="12"/>
          <w:numId w:val="0"/>
        </w:numPr>
        <w:ind w:left="283" w:hanging="283"/>
        <w:jc w:val="both"/>
        <w:rPr>
          <w:rFonts w:ascii="Arial" w:hAnsi="Arial" w:cs="Arial"/>
          <w:color w:val="000000" w:themeColor="text1"/>
          <w:sz w:val="18"/>
          <w:szCs w:val="18"/>
        </w:rPr>
      </w:pPr>
      <w:r w:rsidRPr="00FA4899">
        <w:rPr>
          <w:rFonts w:ascii="Arial" w:hAnsi="Arial" w:cs="Arial"/>
          <w:color w:val="000000" w:themeColor="text1"/>
          <w:sz w:val="18"/>
          <w:szCs w:val="18"/>
        </w:rPr>
        <w:t>Siatka powinna być produkowana zgodnie z wymaganiami Normy PN-EN 15381.</w:t>
      </w:r>
      <w:r w:rsidRPr="00FA4899">
        <w:rPr>
          <w:rFonts w:ascii="Arial" w:hAnsi="Arial" w:cs="Arial"/>
          <w:color w:val="000000" w:themeColor="text1"/>
          <w:sz w:val="18"/>
          <w:szCs w:val="18"/>
        </w:rPr>
        <w:tab/>
        <w:t xml:space="preserve">   </w:t>
      </w:r>
    </w:p>
    <w:p w14:paraId="398EF37C" w14:textId="77777777" w:rsidR="00F45500" w:rsidRPr="00FA4899" w:rsidRDefault="00F45500" w:rsidP="00F45500">
      <w:pPr>
        <w:numPr>
          <w:ilvl w:val="12"/>
          <w:numId w:val="0"/>
        </w:numPr>
        <w:jc w:val="both"/>
        <w:rPr>
          <w:rFonts w:ascii="Arial" w:hAnsi="Arial" w:cs="Arial"/>
          <w:color w:val="000000" w:themeColor="text1"/>
          <w:sz w:val="18"/>
          <w:szCs w:val="18"/>
        </w:rPr>
      </w:pPr>
    </w:p>
    <w:p w14:paraId="3C1FACE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Przed układaniem siatki, Wykonawca robót, winien przedstawić do akceptacji Inspektorowi Nadzoru rodzaj układanej siatki oraz deklarację właściwości użytkowych tego wyrobu.  </w:t>
      </w:r>
    </w:p>
    <w:p w14:paraId="2638A6A8" w14:textId="77777777" w:rsidR="00F45500" w:rsidRPr="00FA4899" w:rsidRDefault="002562DC" w:rsidP="00B9283B">
      <w:pPr>
        <w:pStyle w:val="Nagwek2"/>
        <w:rPr>
          <w:i w:val="0"/>
          <w:color w:val="000000" w:themeColor="text1"/>
        </w:rPr>
      </w:pPr>
      <w:bookmarkStart w:id="324" w:name="_Toc37343274"/>
      <w:r w:rsidRPr="00FA4899">
        <w:rPr>
          <w:i w:val="0"/>
          <w:color w:val="000000" w:themeColor="text1"/>
        </w:rPr>
        <w:t>3.  SPRZĘT</w:t>
      </w:r>
      <w:bookmarkEnd w:id="324"/>
    </w:p>
    <w:p w14:paraId="665E5039" w14:textId="77777777" w:rsidR="00F45500" w:rsidRPr="00FA4899" w:rsidRDefault="00F45500" w:rsidP="00F45500">
      <w:pPr>
        <w:pStyle w:val="tablica"/>
        <w:numPr>
          <w:ilvl w:val="12"/>
          <w:numId w:val="0"/>
        </w:numPr>
        <w:spacing w:after="20"/>
        <w:rPr>
          <w:rFonts w:ascii="Arial" w:hAnsi="Arial" w:cs="Arial"/>
          <w:b w:val="0"/>
          <w:snapToGrid w:val="0"/>
          <w:color w:val="000000" w:themeColor="text1"/>
          <w:sz w:val="18"/>
          <w:szCs w:val="18"/>
          <w:lang w:val="pl-PL"/>
        </w:rPr>
      </w:pPr>
      <w:r w:rsidRPr="00FA4899">
        <w:rPr>
          <w:rFonts w:ascii="Arial" w:hAnsi="Arial" w:cs="Arial"/>
          <w:b w:val="0"/>
          <w:snapToGrid w:val="0"/>
          <w:color w:val="000000" w:themeColor="text1"/>
          <w:sz w:val="18"/>
          <w:szCs w:val="18"/>
          <w:lang w:val="pl-PL"/>
        </w:rPr>
        <w:t>Ogólne wymagania dotyczące sprzętu podano w ST D-M.00.00.00. "Wymagania Ogólne" pkt. 3.</w:t>
      </w:r>
    </w:p>
    <w:p w14:paraId="4B3888B4"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wykonania robót powinien być stosowany sprzęt zaakceptowany przez Kierownika Projektu. Należy stosować: </w:t>
      </w:r>
    </w:p>
    <w:p w14:paraId="52E12DBE" w14:textId="77777777" w:rsidR="00F45500" w:rsidRPr="00FA4899"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skrapiarkę do wykonania skropienia emulsją asfaltową, </w:t>
      </w:r>
    </w:p>
    <w:p w14:paraId="23A4AF63" w14:textId="77777777" w:rsidR="00F45500" w:rsidRPr="00FA4899"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urządzenie do maszynowego rozkładania siatki (w przypadku znacznej powierzchni robót) wraz z maszyną transportową (sztaplarka, ładowarka z osprzętem itp.),</w:t>
      </w:r>
    </w:p>
    <w:p w14:paraId="7FE928E0" w14:textId="77777777" w:rsidR="00F45500" w:rsidRPr="00FA4899"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narzędzia tnące (noże, nożyce itp.), </w:t>
      </w:r>
    </w:p>
    <w:p w14:paraId="2ED21742" w14:textId="77777777" w:rsidR="00F45500" w:rsidRPr="00FA4899"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ręczne palniki gazowe. </w:t>
      </w:r>
    </w:p>
    <w:p w14:paraId="4CD2F872" w14:textId="77777777" w:rsidR="00F45500" w:rsidRPr="00FA4899" w:rsidRDefault="002562DC" w:rsidP="00B9283B">
      <w:pPr>
        <w:pStyle w:val="Nagwek2"/>
        <w:rPr>
          <w:i w:val="0"/>
          <w:color w:val="000000" w:themeColor="text1"/>
        </w:rPr>
      </w:pPr>
      <w:bookmarkStart w:id="325" w:name="_Toc37343275"/>
      <w:r w:rsidRPr="00FA4899">
        <w:rPr>
          <w:i w:val="0"/>
          <w:color w:val="000000" w:themeColor="text1"/>
        </w:rPr>
        <w:t>4.  TRANSPORT</w:t>
      </w:r>
      <w:bookmarkEnd w:id="325"/>
      <w:r w:rsidRPr="00FA4899">
        <w:rPr>
          <w:i w:val="0"/>
          <w:color w:val="000000" w:themeColor="text1"/>
        </w:rPr>
        <w:t xml:space="preserve"> I MAGAZYNOWANIE</w:t>
      </w:r>
    </w:p>
    <w:p w14:paraId="54921377" w14:textId="77777777" w:rsidR="00F45500" w:rsidRPr="00FA4899" w:rsidRDefault="00F45500" w:rsidP="00F45500">
      <w:pPr>
        <w:numPr>
          <w:ilvl w:val="12"/>
          <w:numId w:val="0"/>
        </w:numPr>
        <w:ind w:left="709" w:hanging="709"/>
        <w:jc w:val="both"/>
        <w:rPr>
          <w:rFonts w:ascii="Arial" w:hAnsi="Arial" w:cs="Arial"/>
          <w:color w:val="000000" w:themeColor="text1"/>
          <w:sz w:val="18"/>
          <w:szCs w:val="18"/>
        </w:rPr>
      </w:pPr>
      <w:r w:rsidRPr="00FA4899">
        <w:rPr>
          <w:rFonts w:ascii="Arial" w:hAnsi="Arial" w:cs="Arial"/>
          <w:color w:val="000000" w:themeColor="text1"/>
          <w:sz w:val="18"/>
          <w:szCs w:val="18"/>
        </w:rPr>
        <w:t>Ogólne warunki dotyczące transportu podano w ST D-M.00.00.00. "Wymagania Ogólne" punkt 4.</w:t>
      </w:r>
    </w:p>
    <w:p w14:paraId="0301A536"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Siatkę należy transportować i magazynować w rolkach opakowanych fabrycznie, ułożonych poziomo na równym podłożu i w sposób zabezpieczający przed opadami atmosferycznymi i mechanicznymi uszkodzeniami. </w:t>
      </w:r>
    </w:p>
    <w:p w14:paraId="712BA816" w14:textId="77777777" w:rsidR="00F45500" w:rsidRPr="00FA4899" w:rsidRDefault="002562DC" w:rsidP="00B9283B">
      <w:pPr>
        <w:pStyle w:val="Nagwek2"/>
        <w:rPr>
          <w:i w:val="0"/>
          <w:color w:val="000000" w:themeColor="text1"/>
        </w:rPr>
      </w:pPr>
      <w:bookmarkStart w:id="326" w:name="_Toc37343276"/>
      <w:r w:rsidRPr="00FA4899">
        <w:rPr>
          <w:i w:val="0"/>
          <w:color w:val="000000" w:themeColor="text1"/>
        </w:rPr>
        <w:t>5.  WYKONANIE ROBÓT</w:t>
      </w:r>
      <w:bookmarkEnd w:id="326"/>
    </w:p>
    <w:p w14:paraId="32DC38ED" w14:textId="77777777" w:rsidR="00F45500" w:rsidRPr="00FA4899" w:rsidRDefault="00F45500" w:rsidP="00F45500">
      <w:pPr>
        <w:numPr>
          <w:ilvl w:val="12"/>
          <w:numId w:val="0"/>
        </w:numPr>
        <w:ind w:left="709" w:hanging="709"/>
        <w:jc w:val="both"/>
        <w:rPr>
          <w:rFonts w:ascii="Arial" w:hAnsi="Arial" w:cs="Arial"/>
          <w:color w:val="000000" w:themeColor="text1"/>
          <w:sz w:val="18"/>
          <w:szCs w:val="18"/>
        </w:rPr>
      </w:pPr>
      <w:r w:rsidRPr="00FA4899">
        <w:rPr>
          <w:rFonts w:ascii="Arial" w:hAnsi="Arial" w:cs="Arial"/>
          <w:color w:val="000000" w:themeColor="text1"/>
          <w:sz w:val="18"/>
          <w:szCs w:val="18"/>
        </w:rPr>
        <w:t>Ogólne zasady wykonania robót podano w ST D-M.00.00.00. "Wymagania Ogólne" pkt. 5.</w:t>
      </w:r>
    </w:p>
    <w:p w14:paraId="458099E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  Wbudowanie siatki</w:t>
      </w:r>
    </w:p>
    <w:p w14:paraId="719D7A3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Dla zapewnienia właściwego zespolenia z warstwami asfaltowymi siatki wstępnie przesączanej asfaltem, siatkę należy rozkładać „na gorąco” ze wstępnym sklejeniem siatki z podłożem.</w:t>
      </w:r>
    </w:p>
    <w:p w14:paraId="4166E334" w14:textId="77777777" w:rsidR="00F45500" w:rsidRPr="00FA4899" w:rsidRDefault="00F45500" w:rsidP="00F45500">
      <w:pPr>
        <w:jc w:val="both"/>
        <w:rPr>
          <w:rFonts w:ascii="Arial" w:hAnsi="Arial" w:cs="Arial"/>
          <w:color w:val="000000" w:themeColor="text1"/>
          <w:sz w:val="18"/>
          <w:szCs w:val="18"/>
        </w:rPr>
      </w:pPr>
    </w:p>
    <w:p w14:paraId="23271D8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Podłoże:</w:t>
      </w:r>
    </w:p>
    <w:p w14:paraId="2EA4A38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Stabilne (nośne) nawierzchnie bitumiczne zarówno nowo wykonane jak i stare. Powierzchnię podłoża należy oczyścić i usunąć wszelkie luźne części. Lokalne ubytki lub szczeliny w podłożu o rozwartości powyżej 4 mm muszą być wypełnione lub naprawione odpowiednimi masami naprawczymi. Tak przygotowane podłoże należy skropić emulsją asfaltową modyfikowaną polimeroasfaltami  (C60BP3 ZM lub C60 BP4 ZM) w ilości od około 0,25-0,30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Przy skropieniu lepiszczem asfaltowym na gorąco – ilość 0,15 - 0,2 kg/m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W przypadku podłoży frezowanych skropienie powinno być intensywniejsze o ok. 50%. W szczególnych przypadkach dopuszcza się skropienie  kationową emulsją asfaltową C60 B3 ZM lub C60 B4 ZM w ilości jak dla emulsji modyfikowanej polimeroasfaltem. Należy przestrzegać ogólnych zasad wykonania skropienia, obowiązujących przy wykonywaniu połączenia międzywarstwowego podanych w Wymaganiach Technicznych WT-2 Nawierzchnie asfaltowe 2014. zwracając szczególną uwagę na równomierność pokrycia powierzchni.</w:t>
      </w:r>
    </w:p>
    <w:p w14:paraId="7D214F12" w14:textId="77777777" w:rsidR="00F45500" w:rsidRPr="00FA4899" w:rsidRDefault="00F45500" w:rsidP="00F45500">
      <w:pPr>
        <w:numPr>
          <w:ilvl w:val="12"/>
          <w:numId w:val="0"/>
        </w:numPr>
        <w:jc w:val="both"/>
        <w:rPr>
          <w:rFonts w:ascii="Arial" w:hAnsi="Arial" w:cs="Arial"/>
          <w:color w:val="000000" w:themeColor="text1"/>
          <w:sz w:val="18"/>
          <w:szCs w:val="18"/>
        </w:rPr>
      </w:pPr>
    </w:p>
    <w:p w14:paraId="01E3631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Ułożenie siatki:</w:t>
      </w:r>
    </w:p>
    <w:p w14:paraId="0B5E603A" w14:textId="77777777" w:rsidR="00F45500" w:rsidRPr="00FA4899" w:rsidRDefault="00F45500" w:rsidP="00F45500">
      <w:pPr>
        <w:spacing w:line="260"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Siatkę można rozkładać zarówno ręcznie jak i maszynowo, w technologii ułożenia na gorąco ze wstępnym przyklejeniem do podłoża. Warstwę siatki należy rozkładać na całej powierzchni wzmacnianego odcinka lub pasami o szerokości nie mniejszej niż 1,95 m. </w:t>
      </w:r>
    </w:p>
    <w:p w14:paraId="3E9E3AE2" w14:textId="77777777" w:rsidR="00F45500" w:rsidRPr="00FA4899" w:rsidRDefault="00F45500" w:rsidP="00F45500">
      <w:pPr>
        <w:spacing w:line="260"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Rozłożenie siatki może nastąpić dopiero po przeschnięciu warstwy skropienia, do takiego stopnia, aby była lekko klejąca się, ale nie przywierała. </w:t>
      </w:r>
    </w:p>
    <w:p w14:paraId="5745C835" w14:textId="77777777" w:rsidR="00F45500" w:rsidRPr="00FA4899" w:rsidRDefault="00F45500" w:rsidP="00F45500">
      <w:pPr>
        <w:spacing w:line="260"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Siatkę układa się na podłożu z jednoczesnym podgrzewaniem. Podczas procesu rozkładania, mikrofolia od spodu siatki ma być całkowicie stopiona, a powłoka bitumiczna siatki winna być nagrzana. W przypadku aplikacji ręcznej warstwę folii należy stopić gazowym palnikiem ręcznym; </w:t>
      </w:r>
      <w:r w:rsidRPr="00FA4899">
        <w:rPr>
          <w:rFonts w:ascii="Arial" w:hAnsi="Arial" w:cs="Arial"/>
          <w:color w:val="000000" w:themeColor="text1"/>
          <w:sz w:val="18"/>
          <w:szCs w:val="18"/>
        </w:rPr>
        <w:br/>
        <w:t xml:space="preserve">w przypadku rozkładania maszynowego warstwa ta jest topiona przez palniki zabudowane </w:t>
      </w:r>
      <w:r w:rsidRPr="00FA4899">
        <w:rPr>
          <w:rFonts w:ascii="Arial" w:hAnsi="Arial" w:cs="Arial"/>
          <w:color w:val="000000" w:themeColor="text1"/>
          <w:sz w:val="18"/>
          <w:szCs w:val="18"/>
        </w:rPr>
        <w:br/>
      </w:r>
      <w:r w:rsidRPr="00FA4899">
        <w:rPr>
          <w:rFonts w:ascii="Arial" w:hAnsi="Arial" w:cs="Arial"/>
          <w:color w:val="000000" w:themeColor="text1"/>
          <w:sz w:val="18"/>
          <w:szCs w:val="18"/>
        </w:rPr>
        <w:lastRenderedPageBreak/>
        <w:t>w urządzeniu rozkładającym. Palniki i prędkość przejazdu maszyny należy tak regulować aby nie dopuścić do przegrzewania siatki (przypalania powłoki z wydzielaniem dymu ). W przypadku rozkładania ręcznego należy docisnąć warstwę siatki poprzez przejazd lekkiego walca. W przypadku rozkładania maszynowego nie jest to wymagane a w przypadku podłoży frezowanych nie zalecane. Nie jest wymagane dodatkowe kotwienie siatki zbrojeniowej do podłoża.</w:t>
      </w:r>
    </w:p>
    <w:p w14:paraId="2B1E7B30" w14:textId="77777777" w:rsidR="00F45500" w:rsidRPr="00FA4899" w:rsidRDefault="00F45500" w:rsidP="00F45500">
      <w:pPr>
        <w:spacing w:line="260"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Siatkę należy układać „na zakład” o szerokości min. 10 cm. Dotyczy to zarówno połączeń podłużnych jak i poprzecznych.  Docinanie siatki na żądany wymiar zarówno w kierunku podłużnym jak </w:t>
      </w:r>
      <w:r w:rsidRPr="00FA4899">
        <w:rPr>
          <w:rFonts w:ascii="Arial" w:hAnsi="Arial" w:cs="Arial"/>
          <w:color w:val="000000" w:themeColor="text1"/>
          <w:sz w:val="18"/>
          <w:szCs w:val="18"/>
        </w:rPr>
        <w:br/>
        <w:t xml:space="preserve">i poprzecznym może się odbywać przy wykorzystaniu zarówno przyrządów ręcznych jak i z wykorzystaniem mechanicznych urządzeń tnących (szlifierki kątowe itp.). </w:t>
      </w:r>
    </w:p>
    <w:p w14:paraId="4B68A36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Po rozłożonej warstwie siatki przygotowanej do przykrycia warstwą bitumiczną nawierzchni może odbywać się ruch pojazdów używanych do układania tej warstwy. W szczególnych przypadkach dopuszcza się także ogólny ruch kołowy w ograniczonym zakresie, zarówno co prędkości jak i tonażu pojazdów.</w:t>
      </w:r>
    </w:p>
    <w:p w14:paraId="08524EEA" w14:textId="77777777" w:rsidR="00F45500" w:rsidRPr="00FA4899" w:rsidRDefault="00F45500" w:rsidP="00F45500">
      <w:pPr>
        <w:jc w:val="both"/>
        <w:rPr>
          <w:rFonts w:ascii="Arial" w:hAnsi="Arial" w:cs="Arial"/>
          <w:color w:val="000000" w:themeColor="text1"/>
          <w:sz w:val="18"/>
          <w:szCs w:val="18"/>
        </w:rPr>
      </w:pPr>
    </w:p>
    <w:p w14:paraId="58AA10F7"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Mieszanki mineralno – asfaltowe przykrywające siatkę powinny być układane mechanicznie z zachowaniem  minimalnej grubości 20 mm po zagęszczeniu.</w:t>
      </w:r>
    </w:p>
    <w:p w14:paraId="0F59C92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Siatka może być wbudowana bezpośrednio pod warstwę ścieralną (na warstwie wiążącej), wówczas zalecane jest zwiększenie minimalnej grubości przykrycia do 25 mm po zagęszczeniu.</w:t>
      </w:r>
    </w:p>
    <w:p w14:paraId="02865C20" w14:textId="77777777" w:rsidR="00F45500" w:rsidRPr="00FA4899" w:rsidRDefault="00F45500" w:rsidP="00F45500">
      <w:pPr>
        <w:numPr>
          <w:ilvl w:val="12"/>
          <w:numId w:val="0"/>
        </w:numPr>
        <w:jc w:val="both"/>
        <w:rPr>
          <w:rFonts w:ascii="Arial" w:hAnsi="Arial" w:cs="Arial"/>
          <w:color w:val="000000" w:themeColor="text1"/>
          <w:sz w:val="18"/>
          <w:szCs w:val="18"/>
        </w:rPr>
      </w:pPr>
    </w:p>
    <w:p w14:paraId="7788D64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Po ułożeniu na siatce nowej warstwy mieszanki mineralno-asfaltowej, w celu zapewnienia zakładanej trwałości zmęczeniowej nawierzchni, zaleca się wykonanie pomiaru połączenie międzywarstwowego</w:t>
      </w:r>
      <w:r w:rsidRPr="00FA4899">
        <w:rPr>
          <w:rFonts w:ascii="Arial" w:hAnsi="Arial" w:cs="Arial"/>
          <w:color w:val="000000" w:themeColor="text1"/>
          <w:sz w:val="18"/>
          <w:szCs w:val="18"/>
        </w:rPr>
        <w:br/>
        <w:t>np. metodą Leutnera. Minimalna wartość naprężeń ścinających na połączeniu warstw nie może być mniejsza niż 1,0 MPa; zalecana wartość minimalna 1,3 MPa – „Informacje, Instrukcje - Zeszyt Nr-66” (IBDiM); „Instrukcja Laboratoryjnego Badania Sczepności Międzywarstwowej Warstw Asfaltowych wg Metody Leutnera i Wymagania Techniczne Sczepności” (GDDKiA – 2014); „Katalog Typowych Konstrukcji Nawierzchni Podatnych i Półsztywnych” (2014)</w:t>
      </w:r>
    </w:p>
    <w:p w14:paraId="5790FA12" w14:textId="77777777" w:rsidR="00F45500" w:rsidRPr="00FA4899" w:rsidRDefault="002562DC" w:rsidP="00B9283B">
      <w:pPr>
        <w:pStyle w:val="Nagwek2"/>
        <w:rPr>
          <w:i w:val="0"/>
          <w:color w:val="000000" w:themeColor="text1"/>
        </w:rPr>
      </w:pPr>
      <w:bookmarkStart w:id="327" w:name="_Toc37343277"/>
      <w:r w:rsidRPr="00FA4899">
        <w:rPr>
          <w:i w:val="0"/>
          <w:color w:val="000000" w:themeColor="text1"/>
        </w:rPr>
        <w:t>6.  KONTROLA JAKOŚCI ROBÓT</w:t>
      </w:r>
      <w:bookmarkEnd w:id="327"/>
    </w:p>
    <w:p w14:paraId="6FD66FC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bookmarkStart w:id="328" w:name="_Toc37343278"/>
      <w:r w:rsidRPr="00FA4899">
        <w:rPr>
          <w:color w:val="000000" w:themeColor="text1"/>
          <w:sz w:val="18"/>
          <w:szCs w:val="18"/>
        </w:rPr>
        <w:t>6.1  Kontrola jakości siatki</w:t>
      </w:r>
    </w:p>
    <w:p w14:paraId="108A62E9" w14:textId="77777777" w:rsidR="00F45500" w:rsidRPr="00FA4899"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 Częstotliwość badań, skład i liczebność partii</w:t>
      </w:r>
    </w:p>
    <w:p w14:paraId="28013AD2" w14:textId="77777777" w:rsidR="00F45500" w:rsidRPr="00FA4899" w:rsidRDefault="00F45500" w:rsidP="00F45500">
      <w:pPr>
        <w:pStyle w:val="Tekstpodstawowy"/>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Badania należy wykonywać przy odbiorze każdej partii geosiatki. W skład partii wchodzą rolki geosiatki o jednakowych wymiarach. Liczebność partii do badań nie powinna być większa niż 100 rolek.</w:t>
      </w:r>
    </w:p>
    <w:p w14:paraId="523A4A47" w14:textId="77777777" w:rsidR="00F45500" w:rsidRPr="00FA4899"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   Pobieranie próbek i kontrola jakości</w:t>
      </w:r>
    </w:p>
    <w:p w14:paraId="21406448" w14:textId="77777777" w:rsidR="00F45500" w:rsidRPr="00FA4899" w:rsidRDefault="00F45500" w:rsidP="00F45500">
      <w:pPr>
        <w:pStyle w:val="Tekstpodstawowy"/>
        <w:jc w:val="both"/>
        <w:rPr>
          <w:rFonts w:ascii="Arial" w:hAnsi="Arial" w:cs="Arial"/>
          <w:color w:val="000000" w:themeColor="text1"/>
          <w:sz w:val="18"/>
          <w:szCs w:val="18"/>
        </w:rPr>
      </w:pPr>
      <w:r w:rsidRPr="00FA4899">
        <w:rPr>
          <w:rFonts w:ascii="Arial" w:hAnsi="Arial" w:cs="Arial"/>
          <w:color w:val="000000" w:themeColor="text1"/>
          <w:sz w:val="18"/>
          <w:szCs w:val="18"/>
        </w:rPr>
        <w:t>Próbki z każdej partii należy pobierać losowo wg PN-N-03010;1983. Pobieranie próbek laboratoryjnych z rolki i przygotowanie próbek do badań należy wykonać wg PN-ISO 9862;2007</w:t>
      </w:r>
    </w:p>
    <w:p w14:paraId="3E53D381" w14:textId="77777777" w:rsidR="00F45500" w:rsidRPr="00FA4899"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Sprawdzenie wyglądu zewnętrznego i szerokości pasma</w:t>
      </w:r>
    </w:p>
    <w:p w14:paraId="30E5E24B" w14:textId="77777777" w:rsidR="00F45500" w:rsidRPr="00FA4899" w:rsidRDefault="00F45500" w:rsidP="00F45500">
      <w:pPr>
        <w:pStyle w:val="Tekstpodstawowy"/>
        <w:jc w:val="both"/>
        <w:rPr>
          <w:rFonts w:ascii="Arial" w:hAnsi="Arial" w:cs="Arial"/>
          <w:color w:val="000000" w:themeColor="text1"/>
          <w:sz w:val="18"/>
          <w:szCs w:val="18"/>
        </w:rPr>
      </w:pPr>
      <w:r w:rsidRPr="00FA4899">
        <w:rPr>
          <w:rFonts w:ascii="Arial" w:hAnsi="Arial" w:cs="Arial"/>
          <w:color w:val="000000" w:themeColor="text1"/>
          <w:sz w:val="18"/>
          <w:szCs w:val="18"/>
        </w:rPr>
        <w:t>Sprawdzenie wyglądu zewnętrznego polega na wizualnej ocenie równomierności rozłożenia oczek siatki oraz występowania uszkodzeń (przerwania ciągłości wiązek włókien) jak również jednorodności nasycenia siatki asfaltem. Szerokość pasma należy określić przez pomiar bezpośredni z dokładnością do 1 cm wykonany, co 10 mb rozwiniętej rolki. Odchyłka szerokości pasma nie powinna przekraczać +/- 2% wymiaru nominalnego.</w:t>
      </w:r>
    </w:p>
    <w:p w14:paraId="7E271655" w14:textId="77777777" w:rsidR="00F45500" w:rsidRPr="00FA4899"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Sprawdzenie cech wytrzymałościowych</w:t>
      </w:r>
    </w:p>
    <w:p w14:paraId="3C90B8D5" w14:textId="77777777" w:rsidR="00F45500" w:rsidRPr="00FA4899" w:rsidRDefault="00F45500" w:rsidP="00F45500">
      <w:pPr>
        <w:pStyle w:val="Tekstpodstawowy"/>
        <w:numPr>
          <w:ilvl w:val="12"/>
          <w:numId w:val="0"/>
        </w:numPr>
        <w:jc w:val="both"/>
        <w:rPr>
          <w:rFonts w:ascii="Arial" w:hAnsi="Arial" w:cs="Arial"/>
          <w:b/>
          <w:bCs/>
          <w:color w:val="000000" w:themeColor="text1"/>
          <w:sz w:val="18"/>
          <w:szCs w:val="18"/>
        </w:rPr>
      </w:pPr>
      <w:r w:rsidRPr="00FA4899">
        <w:rPr>
          <w:rFonts w:ascii="Arial" w:hAnsi="Arial" w:cs="Arial"/>
          <w:color w:val="000000" w:themeColor="text1"/>
          <w:sz w:val="18"/>
          <w:szCs w:val="18"/>
        </w:rPr>
        <w:t>Wytrzymałość na rozciąganie wiązek włókien siatki zarówno w układzie poprzecznym jak i podłużnym nie powinna być mniejsza niż podana w punkcie 2.2 przy wydłużeniu jak w pkt. 2.2. Wytrzymałość siatki obliczana jest na podstawie ciężaru powierzchniowego i parametrów mechanicznych włókna użytego do produkcji nici siatki. Pole powierzchni poszczególnych oczek siatki nie może być mniejsze niż 2,4 cm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t>
      </w:r>
    </w:p>
    <w:p w14:paraId="170FAA4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6.2  Kontrola jakości przeprowadzonych Robót</w:t>
      </w:r>
    </w:p>
    <w:p w14:paraId="4F036883" w14:textId="77777777" w:rsidR="00F45500" w:rsidRPr="00FA4899" w:rsidRDefault="00F45500" w:rsidP="00F45500">
      <w:pPr>
        <w:pStyle w:val="Tekstpodstawowy"/>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Kontrola jakości Robót polega na: </w:t>
      </w:r>
    </w:p>
    <w:p w14:paraId="50CD4ED1" w14:textId="77777777" w:rsidR="00F45500" w:rsidRPr="00FA4899"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sprawdzeniu zużycia emulsji asfaltowej i jednorodności skropienia,</w:t>
      </w:r>
    </w:p>
    <w:p w14:paraId="6F5590F9" w14:textId="77777777" w:rsidR="00F45500" w:rsidRPr="00FA4899"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sprawdzeniu prawidłowości usunięcia folii ochronnej na całej powierzchni,</w:t>
      </w:r>
    </w:p>
    <w:p w14:paraId="40A7939F" w14:textId="77777777" w:rsidR="00F45500" w:rsidRPr="00FA4899"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wizualnej ocenie przylegania siatki do podłoża przed ułożeniem na niej warstwy bitumicznej.</w:t>
      </w:r>
    </w:p>
    <w:p w14:paraId="77D71BA4" w14:textId="77777777" w:rsidR="00F45500" w:rsidRPr="00FA4899" w:rsidRDefault="00F45500" w:rsidP="00F45500">
      <w:pPr>
        <w:jc w:val="both"/>
        <w:rPr>
          <w:rFonts w:ascii="Arial" w:hAnsi="Arial" w:cs="Arial"/>
          <w:color w:val="000000" w:themeColor="text1"/>
          <w:sz w:val="18"/>
          <w:szCs w:val="18"/>
        </w:rPr>
      </w:pPr>
    </w:p>
    <w:p w14:paraId="124C5D7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Wykonawca dostarczy Inspektorowi Nadzoru, przed wbudowaniem, próbkę wbudowywanej siatki w ilości nie mniejszej niż 0,5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w:t>
      </w:r>
    </w:p>
    <w:p w14:paraId="16AA4D8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Zamawiający zastrzega sobie prawo do:</w:t>
      </w:r>
    </w:p>
    <w:p w14:paraId="1E6C65AC" w14:textId="77777777" w:rsidR="00F45500" w:rsidRPr="00FA4899" w:rsidRDefault="00F45500" w:rsidP="00BA5651">
      <w:pPr>
        <w:widowControl/>
        <w:numPr>
          <w:ilvl w:val="0"/>
          <w:numId w:val="251"/>
        </w:numPr>
        <w:suppressAutoHyphens w:val="0"/>
        <w:overflowPunct/>
        <w:autoSpaceDE/>
        <w:ind w:left="357" w:hanging="357"/>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sprawdzenia rodzaju wbudowanej siatki zarówno na etapie wbudowania, badań kontrolnych przed   </w:t>
      </w:r>
    </w:p>
    <w:p w14:paraId="3F852B1C" w14:textId="77777777" w:rsidR="00F45500" w:rsidRPr="00FA4899" w:rsidRDefault="00F45500" w:rsidP="00BA5651">
      <w:pPr>
        <w:widowControl/>
        <w:numPr>
          <w:ilvl w:val="0"/>
          <w:numId w:val="251"/>
        </w:numPr>
        <w:suppressAutoHyphens w:val="0"/>
        <w:overflowPunct/>
        <w:autoSpaceDE/>
        <w:ind w:left="357" w:hanging="357"/>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ostatecznym odbiorem robót, jak również w okresie gwarancyjnym,</w:t>
      </w:r>
    </w:p>
    <w:p w14:paraId="72D3B0C7" w14:textId="77777777" w:rsidR="00F45500" w:rsidRPr="00FA4899" w:rsidRDefault="00F45500" w:rsidP="00BA5651">
      <w:pPr>
        <w:widowControl/>
        <w:numPr>
          <w:ilvl w:val="0"/>
          <w:numId w:val="251"/>
        </w:numPr>
        <w:suppressAutoHyphens w:val="0"/>
        <w:overflowPunct/>
        <w:autoSpaceDE/>
        <w:ind w:left="357" w:hanging="357"/>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przedstawienia przez Wykonawcę kopii faktury potwierdzającej zakup odpowiedniego rodzaju siatki od producenta/dostawcy  /zgodnie z przedstawioną deklaracją właściwości użytkowych/</w:t>
      </w:r>
    </w:p>
    <w:p w14:paraId="3E31B9CE" w14:textId="77777777" w:rsidR="00F45500" w:rsidRPr="00FA4899" w:rsidRDefault="002562DC" w:rsidP="00B9283B">
      <w:pPr>
        <w:pStyle w:val="Nagwek2"/>
        <w:rPr>
          <w:i w:val="0"/>
          <w:color w:val="000000" w:themeColor="text1"/>
        </w:rPr>
      </w:pPr>
      <w:r w:rsidRPr="00FA4899">
        <w:rPr>
          <w:i w:val="0"/>
          <w:color w:val="000000" w:themeColor="text1"/>
        </w:rPr>
        <w:t>7.  OBMIAR ROBÓT</w:t>
      </w:r>
      <w:bookmarkEnd w:id="328"/>
    </w:p>
    <w:p w14:paraId="14B1E2E3" w14:textId="77777777" w:rsidR="00F45500" w:rsidRPr="00FA4899" w:rsidRDefault="00F45500" w:rsidP="00F45500">
      <w:pPr>
        <w:numPr>
          <w:ilvl w:val="12"/>
          <w:numId w:val="0"/>
        </w:numPr>
        <w:ind w:left="709" w:hanging="709"/>
        <w:jc w:val="both"/>
        <w:rPr>
          <w:rFonts w:ascii="Arial" w:hAnsi="Arial" w:cs="Arial"/>
          <w:color w:val="000000" w:themeColor="text1"/>
          <w:sz w:val="18"/>
          <w:szCs w:val="18"/>
        </w:rPr>
      </w:pPr>
      <w:r w:rsidRPr="00FA4899">
        <w:rPr>
          <w:rFonts w:ascii="Arial" w:hAnsi="Arial" w:cs="Arial"/>
          <w:color w:val="000000" w:themeColor="text1"/>
          <w:sz w:val="18"/>
          <w:szCs w:val="18"/>
        </w:rPr>
        <w:t>Ogólne zasady Obmiaru Robót podano w ST D-M.00.00.00. "Wymagania Ogólne" pkt. 7.</w:t>
      </w:r>
    </w:p>
    <w:p w14:paraId="0759EA25" w14:textId="77777777" w:rsidR="00F45500" w:rsidRPr="00FA4899" w:rsidRDefault="00F45500" w:rsidP="00F45500">
      <w:pPr>
        <w:numPr>
          <w:ilvl w:val="12"/>
          <w:numId w:val="0"/>
        </w:numPr>
        <w:ind w:left="709" w:hanging="709"/>
        <w:jc w:val="both"/>
        <w:rPr>
          <w:rFonts w:ascii="Arial" w:hAnsi="Arial" w:cs="Arial"/>
          <w:color w:val="000000" w:themeColor="text1"/>
          <w:sz w:val="18"/>
          <w:szCs w:val="18"/>
        </w:rPr>
      </w:pPr>
      <w:r w:rsidRPr="00FA4899">
        <w:rPr>
          <w:rFonts w:ascii="Arial" w:hAnsi="Arial" w:cs="Arial"/>
          <w:color w:val="000000" w:themeColor="text1"/>
          <w:sz w:val="18"/>
          <w:szCs w:val="18"/>
        </w:rPr>
        <w:t>Jednostką obmiarową jest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ułożonej siatki. </w:t>
      </w:r>
    </w:p>
    <w:p w14:paraId="1F785274" w14:textId="77777777" w:rsidR="00F45500" w:rsidRPr="00FA4899" w:rsidRDefault="002562DC" w:rsidP="00B9283B">
      <w:pPr>
        <w:pStyle w:val="Nagwek2"/>
        <w:rPr>
          <w:i w:val="0"/>
          <w:color w:val="000000" w:themeColor="text1"/>
        </w:rPr>
      </w:pPr>
      <w:bookmarkStart w:id="329" w:name="_Toc37343279"/>
      <w:r w:rsidRPr="00FA4899">
        <w:rPr>
          <w:i w:val="0"/>
          <w:color w:val="000000" w:themeColor="text1"/>
        </w:rPr>
        <w:lastRenderedPageBreak/>
        <w:t>8. ODBIÓR ROBÓT</w:t>
      </w:r>
      <w:bookmarkEnd w:id="329"/>
      <w:r w:rsidRPr="00FA4899">
        <w:rPr>
          <w:i w:val="0"/>
          <w:color w:val="000000" w:themeColor="text1"/>
        </w:rPr>
        <w:tab/>
      </w:r>
    </w:p>
    <w:p w14:paraId="65FFEAC7" w14:textId="77777777" w:rsidR="00F45500" w:rsidRPr="00FA4899" w:rsidRDefault="00F45500" w:rsidP="00F45500">
      <w:pPr>
        <w:numPr>
          <w:ilvl w:val="12"/>
          <w:numId w:val="0"/>
        </w:numPr>
        <w:ind w:left="709" w:hanging="709"/>
        <w:jc w:val="both"/>
        <w:rPr>
          <w:rFonts w:ascii="Arial" w:hAnsi="Arial" w:cs="Arial"/>
          <w:color w:val="000000" w:themeColor="text1"/>
          <w:sz w:val="18"/>
          <w:szCs w:val="18"/>
        </w:rPr>
      </w:pPr>
      <w:r w:rsidRPr="00FA4899">
        <w:rPr>
          <w:rFonts w:ascii="Arial" w:hAnsi="Arial" w:cs="Arial"/>
          <w:color w:val="000000" w:themeColor="text1"/>
          <w:sz w:val="18"/>
          <w:szCs w:val="18"/>
        </w:rPr>
        <w:t>Ogólne zasady Odbioru Robót podano w ST D-M.00.00.00. "Wymagania Ogólne" pkt. 8.</w:t>
      </w:r>
    </w:p>
    <w:p w14:paraId="25DECECD" w14:textId="77777777" w:rsidR="00F45500" w:rsidRPr="00FA4899" w:rsidRDefault="002562DC" w:rsidP="00B9283B">
      <w:pPr>
        <w:pStyle w:val="Nagwek2"/>
        <w:rPr>
          <w:i w:val="0"/>
          <w:color w:val="000000" w:themeColor="text1"/>
        </w:rPr>
      </w:pPr>
      <w:bookmarkStart w:id="330" w:name="_Toc37343280"/>
      <w:r w:rsidRPr="00FA4899">
        <w:rPr>
          <w:i w:val="0"/>
          <w:color w:val="000000" w:themeColor="text1"/>
        </w:rPr>
        <w:t>9.  PODSTAWA PŁATNOŚCI</w:t>
      </w:r>
      <w:bookmarkEnd w:id="330"/>
      <w:r w:rsidRPr="00FA4899">
        <w:rPr>
          <w:i w:val="0"/>
          <w:color w:val="000000" w:themeColor="text1"/>
        </w:rPr>
        <w:t xml:space="preserve"> </w:t>
      </w:r>
    </w:p>
    <w:p w14:paraId="6FB067A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Ogólne ustalenia dotyczące podstawy płatności podano w ST D-M.00.00.00. "Wymagania Ogólne" pkt. 9.</w:t>
      </w:r>
    </w:p>
    <w:p w14:paraId="5D84B7E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Cena jednostkowa wykonania wzmocnienia nawierzchni obejmuje: </w:t>
      </w:r>
    </w:p>
    <w:p w14:paraId="478FCABF" w14:textId="77777777" w:rsidR="00F45500" w:rsidRPr="00FA4899" w:rsidRDefault="00F45500" w:rsidP="00BA5651">
      <w:pPr>
        <w:widowControl/>
        <w:numPr>
          <w:ilvl w:val="0"/>
          <w:numId w:val="247"/>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koszt materiałów wraz z transportem,</w:t>
      </w:r>
    </w:p>
    <w:p w14:paraId="7261D335" w14:textId="77777777" w:rsidR="00F45500" w:rsidRPr="00FA4899" w:rsidRDefault="00F45500" w:rsidP="00BA5651">
      <w:pPr>
        <w:widowControl/>
        <w:numPr>
          <w:ilvl w:val="0"/>
          <w:numId w:val="247"/>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wykonanie skropienia emulsją asfaltową,</w:t>
      </w:r>
    </w:p>
    <w:p w14:paraId="2DF07F95" w14:textId="77777777" w:rsidR="00F45500" w:rsidRPr="00FA4899" w:rsidRDefault="00F45500" w:rsidP="00BA5651">
      <w:pPr>
        <w:widowControl/>
        <w:numPr>
          <w:ilvl w:val="0"/>
          <w:numId w:val="247"/>
        </w:numPr>
        <w:suppressAutoHyphens w:val="0"/>
        <w:overflowPunct/>
        <w:autoSpaceDE/>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rozłożenie siatki.</w:t>
      </w:r>
    </w:p>
    <w:p w14:paraId="7E5B3D2F" w14:textId="77777777" w:rsidR="00F45500" w:rsidRPr="00FA4899" w:rsidRDefault="002562DC" w:rsidP="00B9283B">
      <w:pPr>
        <w:pStyle w:val="Nagwek2"/>
        <w:rPr>
          <w:i w:val="0"/>
          <w:color w:val="000000" w:themeColor="text1"/>
        </w:rPr>
      </w:pPr>
      <w:bookmarkStart w:id="331" w:name="_Toc37343281"/>
      <w:r w:rsidRPr="00FA4899">
        <w:rPr>
          <w:i w:val="0"/>
          <w:color w:val="000000" w:themeColor="text1"/>
        </w:rPr>
        <w:t>10.  PRZEPISY ZWIĄZANE</w:t>
      </w:r>
      <w:bookmarkEnd w:id="331"/>
      <w:r w:rsidRPr="00FA4899">
        <w:rPr>
          <w:i w:val="0"/>
          <w:color w:val="000000" w:themeColor="text1"/>
        </w:rPr>
        <w:t xml:space="preserve"> </w:t>
      </w:r>
    </w:p>
    <w:p w14:paraId="0D472DE9" w14:textId="77777777" w:rsidR="00F45500" w:rsidRPr="00FA4899" w:rsidRDefault="00F45500" w:rsidP="00F45500">
      <w:pPr>
        <w:ind w:left="851" w:hanging="851"/>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Zalecenia producenta siatki dotyczące technologii wbudowania </w:t>
      </w:r>
    </w:p>
    <w:p w14:paraId="7EB9049B" w14:textId="77777777" w:rsidR="00F45500" w:rsidRPr="00FA4899" w:rsidRDefault="00F45500" w:rsidP="00BA5651">
      <w:pPr>
        <w:pStyle w:val="Akapitzlist"/>
        <w:numPr>
          <w:ilvl w:val="0"/>
          <w:numId w:val="277"/>
        </w:numPr>
        <w:jc w:val="both"/>
        <w:rPr>
          <w:rFonts w:ascii="Arial" w:hAnsi="Arial" w:cs="Arial"/>
          <w:color w:val="000000" w:themeColor="text1"/>
          <w:sz w:val="18"/>
          <w:szCs w:val="18"/>
        </w:rPr>
      </w:pPr>
      <w:r w:rsidRPr="00FA4899">
        <w:rPr>
          <w:rFonts w:ascii="Arial" w:hAnsi="Arial" w:cs="Arial"/>
          <w:color w:val="000000" w:themeColor="text1"/>
          <w:sz w:val="18"/>
          <w:szCs w:val="18"/>
        </w:rPr>
        <w:t>Karta informacji technicznych siatki</w:t>
      </w:r>
    </w:p>
    <w:p w14:paraId="1AF29AA8" w14:textId="77777777" w:rsidR="00F45500" w:rsidRPr="00FA4899" w:rsidRDefault="00F45500" w:rsidP="00BA5651">
      <w:pPr>
        <w:pStyle w:val="Akapitzlist"/>
        <w:numPr>
          <w:ilvl w:val="0"/>
          <w:numId w:val="277"/>
        </w:numPr>
        <w:jc w:val="both"/>
        <w:rPr>
          <w:rFonts w:ascii="Arial" w:hAnsi="Arial" w:cs="Arial"/>
          <w:color w:val="000000" w:themeColor="text1"/>
          <w:sz w:val="18"/>
          <w:szCs w:val="18"/>
        </w:rPr>
      </w:pPr>
      <w:r w:rsidRPr="00FA4899">
        <w:rPr>
          <w:rFonts w:ascii="Arial" w:hAnsi="Arial" w:cs="Arial"/>
          <w:color w:val="000000" w:themeColor="text1"/>
          <w:sz w:val="18"/>
          <w:szCs w:val="18"/>
        </w:rPr>
        <w:t>„Informacje, Instrukcje - Zeszyt Nr-66” (IBDiM)</w:t>
      </w:r>
    </w:p>
    <w:p w14:paraId="6823EBAE" w14:textId="77777777" w:rsidR="00F45500" w:rsidRPr="00FA4899" w:rsidRDefault="00F45500" w:rsidP="00BA5651">
      <w:pPr>
        <w:pStyle w:val="Akapitzlist"/>
        <w:numPr>
          <w:ilvl w:val="0"/>
          <w:numId w:val="277"/>
        </w:numPr>
        <w:jc w:val="both"/>
        <w:rPr>
          <w:rFonts w:ascii="Arial" w:hAnsi="Arial" w:cs="Arial"/>
          <w:color w:val="000000" w:themeColor="text1"/>
          <w:sz w:val="18"/>
          <w:szCs w:val="18"/>
        </w:rPr>
      </w:pPr>
      <w:r w:rsidRPr="00FA4899">
        <w:rPr>
          <w:rFonts w:ascii="Arial" w:hAnsi="Arial" w:cs="Arial"/>
          <w:color w:val="000000" w:themeColor="text1"/>
          <w:sz w:val="18"/>
          <w:szCs w:val="18"/>
        </w:rPr>
        <w:t>Wymagania Techniczne: WT-2 Nawierzchnie asfaltowe na drogach publicznych 2014</w:t>
      </w:r>
    </w:p>
    <w:p w14:paraId="45156B72" w14:textId="77777777" w:rsidR="00F45500" w:rsidRPr="00FA4899" w:rsidRDefault="002C5E8B" w:rsidP="00BA5651">
      <w:pPr>
        <w:pStyle w:val="Akapitzlist"/>
        <w:numPr>
          <w:ilvl w:val="0"/>
          <w:numId w:val="277"/>
        </w:num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Wymagania Techniczne: </w:t>
      </w:r>
      <w:r w:rsidR="00F45500" w:rsidRPr="00FA4899">
        <w:rPr>
          <w:rFonts w:ascii="Arial" w:hAnsi="Arial" w:cs="Arial"/>
          <w:color w:val="000000" w:themeColor="text1"/>
          <w:sz w:val="18"/>
          <w:szCs w:val="18"/>
        </w:rPr>
        <w:t>WT-3 Kationowe emulsje asfaltowe na drogach publicznych 2009</w:t>
      </w:r>
    </w:p>
    <w:p w14:paraId="61C7CA35" w14:textId="77777777" w:rsidR="00F45500" w:rsidRPr="00FA4899" w:rsidRDefault="00F45500" w:rsidP="00BA5651">
      <w:pPr>
        <w:pStyle w:val="Akapitzlist"/>
        <w:numPr>
          <w:ilvl w:val="0"/>
          <w:numId w:val="277"/>
        </w:numPr>
        <w:jc w:val="both"/>
        <w:rPr>
          <w:rFonts w:ascii="Arial" w:hAnsi="Arial" w:cs="Arial"/>
          <w:color w:val="000000" w:themeColor="text1"/>
          <w:sz w:val="18"/>
          <w:szCs w:val="18"/>
        </w:rPr>
      </w:pPr>
      <w:r w:rsidRPr="00FA4899">
        <w:rPr>
          <w:rFonts w:ascii="Arial" w:hAnsi="Arial" w:cs="Arial"/>
          <w:color w:val="000000" w:themeColor="text1"/>
          <w:sz w:val="18"/>
          <w:szCs w:val="18"/>
        </w:rPr>
        <w:t>Normy: PN-EN 13108 Mieszanki mineralno-asfaltowe</w:t>
      </w:r>
    </w:p>
    <w:p w14:paraId="48A52C45" w14:textId="77777777" w:rsidR="00F45500" w:rsidRPr="00FA4899" w:rsidRDefault="00F45500" w:rsidP="00BA5651">
      <w:pPr>
        <w:pStyle w:val="Akapitzlist"/>
        <w:numPr>
          <w:ilvl w:val="0"/>
          <w:numId w:val="277"/>
        </w:numPr>
        <w:jc w:val="both"/>
        <w:rPr>
          <w:rFonts w:ascii="Arial" w:hAnsi="Arial" w:cs="Arial"/>
          <w:color w:val="000000" w:themeColor="text1"/>
          <w:sz w:val="18"/>
          <w:szCs w:val="18"/>
        </w:rPr>
      </w:pPr>
      <w:r w:rsidRPr="00FA4899">
        <w:rPr>
          <w:rFonts w:ascii="Arial" w:hAnsi="Arial" w:cs="Arial"/>
          <w:color w:val="000000" w:themeColor="text1"/>
          <w:sz w:val="18"/>
          <w:szCs w:val="18"/>
        </w:rPr>
        <w:t>PN-EN 15381 Geotekstylia i wyroby pokrewne - Wymagan</w:t>
      </w:r>
      <w:r w:rsidR="002C5E8B" w:rsidRPr="00FA4899">
        <w:rPr>
          <w:rFonts w:ascii="Arial" w:hAnsi="Arial" w:cs="Arial"/>
          <w:color w:val="000000" w:themeColor="text1"/>
          <w:sz w:val="18"/>
          <w:szCs w:val="18"/>
        </w:rPr>
        <w:t xml:space="preserve">ia w odniesieniu do wyrobów </w:t>
      </w:r>
      <w:r w:rsidRPr="00FA4899">
        <w:rPr>
          <w:rFonts w:ascii="Arial" w:hAnsi="Arial" w:cs="Arial"/>
          <w:color w:val="000000" w:themeColor="text1"/>
          <w:sz w:val="18"/>
          <w:szCs w:val="18"/>
        </w:rPr>
        <w:t>stosowanych w nawierzchniach i pokryciach asfaltowych</w:t>
      </w:r>
    </w:p>
    <w:p w14:paraId="03A024D1" w14:textId="77777777" w:rsidR="00F45500" w:rsidRPr="00FA4899" w:rsidRDefault="00F45500" w:rsidP="00F45500">
      <w:pPr>
        <w:rPr>
          <w:rFonts w:ascii="Arial" w:hAnsi="Arial" w:cs="Arial"/>
          <w:b/>
          <w:bCs/>
          <w:color w:val="000000" w:themeColor="text1"/>
          <w:sz w:val="18"/>
          <w:szCs w:val="18"/>
        </w:rPr>
      </w:pPr>
      <w:r w:rsidRPr="00FA4899">
        <w:rPr>
          <w:rFonts w:ascii="Arial" w:hAnsi="Arial" w:cs="Arial"/>
          <w:b/>
          <w:bCs/>
          <w:color w:val="000000" w:themeColor="text1"/>
          <w:sz w:val="18"/>
          <w:szCs w:val="18"/>
        </w:rPr>
        <w:br w:type="page"/>
      </w:r>
    </w:p>
    <w:p w14:paraId="31B11FEC" w14:textId="77777777" w:rsidR="00F45500" w:rsidRPr="00FA4899" w:rsidRDefault="00F45500" w:rsidP="00800DBE">
      <w:pPr>
        <w:pStyle w:val="Nagwek1"/>
        <w:jc w:val="center"/>
        <w:rPr>
          <w:color w:val="000000" w:themeColor="text1"/>
          <w:sz w:val="40"/>
          <w:szCs w:val="40"/>
        </w:rPr>
      </w:pPr>
      <w:bookmarkStart w:id="332" w:name="_Toc138757110"/>
      <w:bookmarkStart w:id="333" w:name="_Toc163718812"/>
      <w:r w:rsidRPr="00FA4899">
        <w:rPr>
          <w:color w:val="000000" w:themeColor="text1"/>
          <w:sz w:val="40"/>
          <w:szCs w:val="40"/>
        </w:rPr>
        <w:lastRenderedPageBreak/>
        <w:t>D-07.00.00</w:t>
      </w:r>
      <w:r w:rsidR="00800DBE" w:rsidRPr="00FA4899">
        <w:rPr>
          <w:color w:val="000000" w:themeColor="text1"/>
          <w:sz w:val="40"/>
          <w:szCs w:val="40"/>
        </w:rPr>
        <w:t xml:space="preserve"> URZĄDZENIA BEZPIECZEŃSTWA RUCHU</w:t>
      </w:r>
      <w:bookmarkEnd w:id="332"/>
      <w:bookmarkEnd w:id="333"/>
    </w:p>
    <w:p w14:paraId="73226AD6" w14:textId="77777777" w:rsidR="00F45500" w:rsidRPr="00FA4899" w:rsidRDefault="00800DBE" w:rsidP="00800DBE">
      <w:pPr>
        <w:pStyle w:val="Nagwek1"/>
        <w:jc w:val="center"/>
        <w:rPr>
          <w:color w:val="000000" w:themeColor="text1"/>
          <w:sz w:val="40"/>
          <w:szCs w:val="40"/>
        </w:rPr>
      </w:pPr>
      <w:bookmarkStart w:id="334" w:name="_Toc138757111"/>
      <w:bookmarkStart w:id="335" w:name="_Toc163718813"/>
      <w:r w:rsidRPr="00FA4899">
        <w:rPr>
          <w:color w:val="000000" w:themeColor="text1"/>
          <w:sz w:val="40"/>
          <w:szCs w:val="40"/>
        </w:rPr>
        <w:t xml:space="preserve">D-07.01.01 </w:t>
      </w:r>
      <w:r w:rsidR="00F45500" w:rsidRPr="00FA4899">
        <w:rPr>
          <w:color w:val="000000" w:themeColor="text1"/>
          <w:sz w:val="40"/>
          <w:szCs w:val="40"/>
        </w:rPr>
        <w:t>OZNAKOWANIE  POZIOME</w:t>
      </w:r>
      <w:bookmarkEnd w:id="334"/>
      <w:bookmarkEnd w:id="335"/>
    </w:p>
    <w:p w14:paraId="0A69863C" w14:textId="77777777" w:rsidR="00F45500" w:rsidRPr="00FA4899" w:rsidRDefault="00F45500" w:rsidP="00B9283B">
      <w:pPr>
        <w:pStyle w:val="Nagwek2"/>
        <w:rPr>
          <w:i w:val="0"/>
          <w:color w:val="000000" w:themeColor="text1"/>
        </w:rPr>
      </w:pPr>
      <w:r w:rsidRPr="00FA4899">
        <w:rPr>
          <w:i w:val="0"/>
          <w:color w:val="000000" w:themeColor="text1"/>
        </w:rPr>
        <w:t>1. WSTĘP</w:t>
      </w:r>
    </w:p>
    <w:p w14:paraId="0D4F7442" w14:textId="77777777" w:rsidR="00F45500" w:rsidRPr="00FA4899" w:rsidRDefault="00F45500" w:rsidP="00F45500">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1.1. Przedmiot ST</w:t>
      </w:r>
    </w:p>
    <w:p w14:paraId="3C2BADE4" w14:textId="77777777" w:rsidR="00F45500" w:rsidRPr="00FA4899" w:rsidRDefault="00F45500" w:rsidP="00F45500">
      <w:pPr>
        <w:widowControl/>
        <w:jc w:val="both"/>
        <w:rPr>
          <w:rFonts w:ascii="Arial" w:eastAsia="Arial" w:hAnsi="Arial" w:cs="Arial"/>
          <w:color w:val="000000" w:themeColor="text1"/>
          <w:sz w:val="18"/>
          <w:szCs w:val="18"/>
        </w:rPr>
      </w:pPr>
      <w:r w:rsidRPr="00FA4899">
        <w:rPr>
          <w:rFonts w:ascii="Arial" w:eastAsia="Arial" w:hAnsi="Arial" w:cs="Arial"/>
          <w:color w:val="000000" w:themeColor="text1"/>
          <w:sz w:val="18"/>
          <w:szCs w:val="18"/>
        </w:rPr>
        <w:tab/>
        <w:t>Przedmiotem niniejszej specyfikacji technicznej (ST) są wymagania dotyczące wykonania i odbioru oznakowania poziomego dróg.</w:t>
      </w:r>
    </w:p>
    <w:p w14:paraId="72BADA38" w14:textId="77777777" w:rsidR="00F45500" w:rsidRPr="00FA4899" w:rsidRDefault="00F45500" w:rsidP="00F45500">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1.2. Zakres stosowania ST</w:t>
      </w:r>
    </w:p>
    <w:p w14:paraId="055280BF" w14:textId="77777777" w:rsidR="00F45500" w:rsidRPr="00FA4899" w:rsidRDefault="00F45500" w:rsidP="00F45500">
      <w:pPr>
        <w:widowControl/>
        <w:jc w:val="both"/>
        <w:rPr>
          <w:rFonts w:ascii="Arial" w:eastAsia="Arial" w:hAnsi="Arial" w:cs="Arial"/>
          <w:color w:val="000000" w:themeColor="text1"/>
          <w:sz w:val="18"/>
          <w:szCs w:val="18"/>
        </w:rPr>
      </w:pPr>
      <w:r w:rsidRPr="00FA4899">
        <w:rPr>
          <w:rFonts w:ascii="Arial" w:eastAsia="Arial" w:hAnsi="Arial" w:cs="Arial"/>
          <w:color w:val="000000" w:themeColor="text1"/>
          <w:sz w:val="18"/>
          <w:szCs w:val="18"/>
        </w:rPr>
        <w:tab/>
        <w:t>Specyfikacja techniczna stanowi dokument przetargowy i kontraktowy stosowany przy zlecaniu i realizacji robót budowlanych wymienionych w punkcie 1.1.</w:t>
      </w:r>
    </w:p>
    <w:p w14:paraId="4921D02A"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1.3. Zakres robót objętych ST</w:t>
      </w:r>
    </w:p>
    <w:p w14:paraId="313BBE9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Ustalenia zawarte w niniejszej specyfikacji dotyczą zasad prowadzenia robót związanych z wykonywaniem i odbiorem oznakowania poziomego stosowanego na drogach o nawierzchni twardej.</w:t>
      </w:r>
    </w:p>
    <w:p w14:paraId="5C0C6154"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1.4. Określenia podstawowe</w:t>
      </w:r>
    </w:p>
    <w:p w14:paraId="61FEBA9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14:paraId="044A16D8"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Znaki podłużne - linie równoległe do osi jezdni lub odchylone od niej pod niewielkim kątem, występujące jako linie: – pojedyncze: przerywane lub ciągłe, segregacyjne lub krawędziowe, – podwójne: ciągłe z przerywanymi, ciągłe lub przerywane.</w:t>
      </w:r>
    </w:p>
    <w:p w14:paraId="295B0EF9"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1.4.3. </w:t>
      </w:r>
      <w:r w:rsidRPr="00FA4899">
        <w:rPr>
          <w:rFonts w:ascii="Arial" w:hAnsi="Arial" w:cs="Arial"/>
          <w:color w:val="000000" w:themeColor="text1"/>
          <w:sz w:val="18"/>
          <w:szCs w:val="18"/>
        </w:rPr>
        <w:t>Strzałki - znaki poziome na nawierzchni, występujące jako strzałki kierunkowe służące do wskazania dozwolonego kierunku zjazdu z pasa oraz strzałki naprowadzające, które uprzedzają o konieczności opuszczenia pasa, na którym się znajdują.</w:t>
      </w:r>
    </w:p>
    <w:p w14:paraId="255A2A45"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1.4.4. </w:t>
      </w:r>
      <w:r w:rsidRPr="00FA4899">
        <w:rPr>
          <w:rFonts w:ascii="Arial" w:hAnsi="Arial" w:cs="Arial"/>
          <w:color w:val="000000" w:themeColor="text1"/>
          <w:sz w:val="18"/>
          <w:szCs w:val="18"/>
        </w:rPr>
        <w:t>Znaki poprzeczne - znaki służące do oznaczenia miejsc przeznaczonych do ruchu pieszych i rowerzystów w poprzek drogi, miejsc wymagających zatrzymania pojazdów oraz miejsc lokalizacji progów zwalniających.</w:t>
      </w:r>
    </w:p>
    <w:p w14:paraId="0F145B4E"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1.4.5. </w:t>
      </w:r>
      <w:r w:rsidRPr="00FA4899">
        <w:rPr>
          <w:rFonts w:ascii="Arial" w:hAnsi="Arial" w:cs="Arial"/>
          <w:color w:val="000000" w:themeColor="text1"/>
          <w:sz w:val="18"/>
          <w:szCs w:val="18"/>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1AFF88B1"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1.4.6. </w:t>
      </w:r>
      <w:r w:rsidRPr="00FA4899">
        <w:rPr>
          <w:rFonts w:ascii="Arial" w:hAnsi="Arial" w:cs="Arial"/>
          <w:color w:val="000000" w:themeColor="text1"/>
          <w:sz w:val="18"/>
          <w:szCs w:val="18"/>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582BC178"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1.4.7. </w:t>
      </w:r>
      <w:r w:rsidRPr="00FA4899">
        <w:rPr>
          <w:rFonts w:ascii="Arial" w:hAnsi="Arial" w:cs="Arial"/>
          <w:color w:val="000000" w:themeColor="text1"/>
          <w:sz w:val="18"/>
          <w:szCs w:val="18"/>
        </w:rPr>
        <w:t>Materiały do znakowania cienkowarstwowego - farby rozpuszczalnikowe, wodorozcieńczalne i chemoutwardzalne nakładane warstwą grubości od 0,4 mm do 0,8 mm, mierzoną na mokro.</w:t>
      </w:r>
    </w:p>
    <w:p w14:paraId="21AA0A4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1.4.8. </w:t>
      </w:r>
      <w:r w:rsidRPr="00FA4899">
        <w:rPr>
          <w:rFonts w:ascii="Arial" w:hAnsi="Arial" w:cs="Arial"/>
          <w:color w:val="000000" w:themeColor="text1"/>
          <w:sz w:val="18"/>
          <w:szCs w:val="18"/>
        </w:rPr>
        <w:t>Materiały do znakowania grubowarstwowego - materiały nakładane warstwą grubości od 0,9 mm do 3,5 mm. Należą do nich masy termoplastyczne. Dla linii strukturalnych i profilowanych grubość linii może wynosić 5 mm.</w:t>
      </w:r>
    </w:p>
    <w:p w14:paraId="135874E0"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1.4.9. </w:t>
      </w:r>
      <w:r w:rsidRPr="00FA4899">
        <w:rPr>
          <w:rFonts w:ascii="Arial" w:hAnsi="Arial" w:cs="Arial"/>
          <w:color w:val="000000" w:themeColor="text1"/>
          <w:sz w:val="18"/>
          <w:szCs w:val="18"/>
        </w:rPr>
        <w:t>Materiały prefabrykowane - materiały, które łączy się z powierzchnią drogi przez klejenie, wtapianie, wbudowanie lub w inny sposób. Zalicza się do nich masy termoplastyczne w arkuszach do wtapiania oraz taśmy do oznakowań tymczasowych (żółte) i trwałych (białe).</w:t>
      </w:r>
    </w:p>
    <w:p w14:paraId="43886242"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1.4.10. </w:t>
      </w:r>
      <w:r w:rsidRPr="00FA4899">
        <w:rPr>
          <w:rFonts w:ascii="Arial" w:hAnsi="Arial" w:cs="Arial"/>
          <w:color w:val="000000" w:themeColor="text1"/>
          <w:sz w:val="18"/>
          <w:szCs w:val="18"/>
        </w:rPr>
        <w:t>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14:paraId="622E503F"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1.4.11. </w:t>
      </w:r>
      <w:r w:rsidRPr="00FA4899">
        <w:rPr>
          <w:rFonts w:ascii="Arial" w:hAnsi="Arial" w:cs="Arial"/>
          <w:color w:val="000000" w:themeColor="text1"/>
          <w:sz w:val="18"/>
          <w:szCs w:val="18"/>
        </w:rPr>
        <w:t>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25C96BA9"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1.4.12. </w:t>
      </w:r>
      <w:r w:rsidRPr="00FA4899">
        <w:rPr>
          <w:rFonts w:ascii="Arial" w:hAnsi="Arial" w:cs="Arial"/>
          <w:color w:val="000000" w:themeColor="text1"/>
          <w:sz w:val="18"/>
          <w:szCs w:val="18"/>
        </w:rPr>
        <w:t>Kruszywo przeciwpoślizgowe – twarde ziarna pochodzenia naturalnego lub sztucznego stosowane do zapewnienia własności przeciwpoślizgowych poziomym oznakowaniom dróg, stosowane samo lub w mieszaninie z kulkami szklanymi.</w:t>
      </w:r>
    </w:p>
    <w:p w14:paraId="3B340604"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lastRenderedPageBreak/>
        <w:t xml:space="preserve">1.4.13. </w:t>
      </w:r>
      <w:r w:rsidRPr="00FA4899">
        <w:rPr>
          <w:rFonts w:ascii="Arial" w:hAnsi="Arial" w:cs="Arial"/>
          <w:color w:val="000000" w:themeColor="text1"/>
          <w:sz w:val="18"/>
          <w:szCs w:val="18"/>
        </w:rPr>
        <w:t>Oznakowanie nowe – oznakowanie, w którym zakończył się czas schnięcia i nie upłynęło 30 dni od wykonania oznakowania. Pomiary właściwości oznakowania należy wykonywać od 14 do 30 dnia po wykonaniu oznakowania.</w:t>
      </w:r>
    </w:p>
    <w:p w14:paraId="55D79634"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1.4.14. </w:t>
      </w:r>
      <w:r w:rsidRPr="00FA4899">
        <w:rPr>
          <w:rFonts w:ascii="Arial" w:hAnsi="Arial" w:cs="Arial"/>
          <w:color w:val="000000" w:themeColor="text1"/>
          <w:sz w:val="18"/>
          <w:szCs w:val="18"/>
        </w:rPr>
        <w:t>Tymczasowe oznakowanie drogowe - oznakowanie z materiału o barwie żółtej, którego czas użytkowania wynosi do 3 miesięcy lub do czasu zakończenia robót.</w:t>
      </w:r>
    </w:p>
    <w:p w14:paraId="4AAA1F0F"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1.4.15. </w:t>
      </w:r>
      <w:r w:rsidRPr="00FA4899">
        <w:rPr>
          <w:rFonts w:ascii="Arial" w:hAnsi="Arial" w:cs="Arial"/>
          <w:color w:val="000000" w:themeColor="text1"/>
          <w:sz w:val="18"/>
          <w:szCs w:val="18"/>
        </w:rPr>
        <w:t xml:space="preserve">Powyższe i pozostałe określenia są zgodne z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7B7657F0"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1.5. Ogólne wymagania dotyczące robót</w:t>
      </w:r>
    </w:p>
    <w:p w14:paraId="06189C0F"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1.5.</w:t>
      </w:r>
    </w:p>
    <w:p w14:paraId="7927A750" w14:textId="77777777" w:rsidR="00F45500" w:rsidRPr="00FA4899" w:rsidRDefault="00D52DA7" w:rsidP="00F55C6E">
      <w:pPr>
        <w:pStyle w:val="Nagwek2"/>
        <w:rPr>
          <w:i w:val="0"/>
          <w:color w:val="000000" w:themeColor="text1"/>
        </w:rPr>
      </w:pPr>
      <w:r w:rsidRPr="00FA4899">
        <w:rPr>
          <w:i w:val="0"/>
          <w:color w:val="000000" w:themeColor="text1"/>
        </w:rPr>
        <w:t>2. MATERIAŁY</w:t>
      </w:r>
    </w:p>
    <w:p w14:paraId="014AAD4A"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2.1. Ogólne wymagania dotyczące materiałów</w:t>
      </w:r>
    </w:p>
    <w:p w14:paraId="28E6A1D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2.</w:t>
      </w:r>
    </w:p>
    <w:p w14:paraId="32DC54AF"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2.2. Dokument dopuszczający do stosowania materiałów</w:t>
      </w:r>
    </w:p>
    <w:p w14:paraId="49A981C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stosowane przez Wykonawcę do poziomego oznakowania dróg powinny spełniać warunki postawione w rozporządzeniu Ministra Infrastruktury [7].</w:t>
      </w:r>
    </w:p>
    <w:p w14:paraId="06E5447E"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Producenci powinni oznakować wyroby znakiem budowlanym B, zgodnie z rozporządzeniem Ministra Infrastruktury [8], co oznacza wystawienie deklaracji zgodności z aprobatą techniczną (np. dla farb oraz mas termoplastycznych) lub  znakiem CE, zgodnie z rozporządzeniem Ministra Infrastruktury [12], co oznacza wystawienie deklaracji zgodności z normą zharmonizowaną (np. dla kulek szklanych [3, 3a] i punktowych elementów odblaskowych [5, 5a].</w:t>
      </w:r>
    </w:p>
    <w:p w14:paraId="24815B9C"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11A42E3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Powyższe zasady należy stosować także do oznakowań tymczasowych wykonywanych materiałami o barwie żółtej.</w:t>
      </w:r>
    </w:p>
    <w:p w14:paraId="628EA756"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2.3. Badanie materiałów, których jakość budzi wątpliwość</w:t>
      </w:r>
    </w:p>
    <w:p w14:paraId="15B66B8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przeprowadzić dodatkowe badania tych materiałów, które budzą wątpliwości jego lub Inżyniera, co do jakości, w celu stwierdzenia czy odpowiadają one wymaganiom określonym w aprobacie technicznej. Badania te Wykonawca zleci IBDiM lub akredytowanemu laboratorium drogowemu. Badania powinny być wykonane zgodnie z PN-EN 1871:2003 [6] lub Warunkami Technicznymi POD-97 [9] lub POD-2006 po ich wydaniu [10].</w:t>
      </w:r>
    </w:p>
    <w:p w14:paraId="1247F95B"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2.4. Oznakowanie opakowań</w:t>
      </w:r>
    </w:p>
    <w:p w14:paraId="6E35CD5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powinien żądać od producenta, aby oznakowanie opakowań materiałów do poziomego znakowania dróg było wykonane zgodnie z PN-O-79252 [2], a ponadto aby na każdym opakowaniu był umieszczony trwały napis zawierający:</w:t>
      </w:r>
    </w:p>
    <w:p w14:paraId="21131557"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nazwę i adres producenta,</w:t>
      </w:r>
    </w:p>
    <w:p w14:paraId="74266DF7"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datę produkcji i termin przydatności do użycia,</w:t>
      </w:r>
    </w:p>
    <w:p w14:paraId="015581E3"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masę netto,</w:t>
      </w:r>
    </w:p>
    <w:p w14:paraId="48649D55"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numer partii i datę produkcji,</w:t>
      </w:r>
    </w:p>
    <w:p w14:paraId="56F4A4BD"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informację, że wyrób posiada aprobatę techniczną IBDiM i jej numer,</w:t>
      </w:r>
    </w:p>
    <w:p w14:paraId="0260CA52"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nazwę jednostki certyfikującej i numer certyfikatu, jeśli dotyczy [8],</w:t>
      </w:r>
    </w:p>
    <w:p w14:paraId="563E4F3B"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znak budowlany „B” wg rozporządzenia Ministra Infrastruktury [8] i/lub znak „CE” wg rozporządzenia Ministra Infrastruktury [12],</w:t>
      </w:r>
    </w:p>
    <w:p w14:paraId="2F72610E"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informację o szkodliwości i klasie zagrożenia pożarowego,</w:t>
      </w:r>
    </w:p>
    <w:p w14:paraId="52021FAA"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ewentualne wskazówki dla użytkowników.</w:t>
      </w:r>
    </w:p>
    <w:p w14:paraId="3685A4D6"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2.5. Przepisy określające wymagania dla materiałów</w:t>
      </w:r>
    </w:p>
    <w:p w14:paraId="401164A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Podstawowe wymagania dotyczące materiałów podano w punkcie 2.6, a szczegółowe wymagania określone są w Warunkach technicznych POD-97 [9] lub POD-2006 po ich wydaniu [10].</w:t>
      </w:r>
    </w:p>
    <w:p w14:paraId="7650573A"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2.6. Wymagania wobec materiałów do poziomego oznakowania dróg</w:t>
      </w:r>
    </w:p>
    <w:p w14:paraId="032F3B1E"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2.6.2. </w:t>
      </w:r>
      <w:r w:rsidRPr="00FA4899">
        <w:rPr>
          <w:rFonts w:ascii="Arial" w:hAnsi="Arial" w:cs="Arial"/>
          <w:color w:val="000000" w:themeColor="text1"/>
          <w:sz w:val="18"/>
          <w:szCs w:val="18"/>
        </w:rPr>
        <w:t>Materiały do oznakowań grubowarstwowych</w:t>
      </w:r>
    </w:p>
    <w:p w14:paraId="45FBA8D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Materiałami do wykonywania oznakowania grubowarstwowego powinny być materiały umożliwiające nakładanie ich warstwą grubości od 0,9 mm do 5 mm takie, jak masy termoplastyczne.</w:t>
      </w:r>
    </w:p>
    <w:p w14:paraId="628A249D"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14:paraId="68AB9551" w14:textId="77777777" w:rsidR="00F45500" w:rsidRPr="00FA4899" w:rsidRDefault="00F45500" w:rsidP="00F45500">
      <w:pPr>
        <w:pStyle w:val="Standard"/>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Właściwości fizyczne materiałów do oznakowania grubowarstwowego i wykonanych z nich elementów prefabrykowanych określają aprobaty techniczne.</w:t>
      </w:r>
    </w:p>
    <w:p w14:paraId="198C2F0D" w14:textId="77777777" w:rsidR="00F45500" w:rsidRPr="00FA4899" w:rsidRDefault="00F45500" w:rsidP="00F45500">
      <w:pPr>
        <w:pStyle w:val="Standard"/>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2.6.4. </w:t>
      </w:r>
      <w:r w:rsidRPr="00FA4899">
        <w:rPr>
          <w:rFonts w:ascii="Arial" w:hAnsi="Arial" w:cs="Arial"/>
          <w:color w:val="000000" w:themeColor="text1"/>
          <w:sz w:val="18"/>
          <w:szCs w:val="18"/>
        </w:rPr>
        <w:t>Kulki szklane</w:t>
      </w:r>
    </w:p>
    <w:p w14:paraId="31F5CB68" w14:textId="77777777" w:rsidR="00F45500" w:rsidRPr="00FA4899" w:rsidRDefault="00F45500" w:rsidP="00F45500">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3D892BC6"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Kulki szklane powinny charakteryzować się współczynnikiem załamania powyżej 1,50, wykazywać odporność na wodę, kwas solny, chlorek wapniowy i siarczek sodowy oraz zawierać nie więcej niż 20% kulek z defektami w przypadku kulek o maksymalnej średnicy poniżej 1 mm oraz 30 % w przypadku kulek o maksymalnej średnicy równej i większej niż 1 mm. Krzywa uziarnienia powinna mieścić się w krzywych granicznych podanych w wymaganiach aprobaty technicznej wyrobu lub w certyfikacie CE.</w:t>
      </w:r>
    </w:p>
    <w:p w14:paraId="52612059"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Kulki szklane hydrofobizowane powinny ponadto wykazywać stopień hydrofobizacji co najmniej 80%.</w:t>
      </w:r>
    </w:p>
    <w:p w14:paraId="7322D2D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Wymagania i metody badań kulek szklanych podano w PN-EN 1423:2000[3, 3a].</w:t>
      </w:r>
    </w:p>
    <w:p w14:paraId="1A007501"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Właściwości kulek szklanych określają odpowiednie aprobaty techniczne, lub certyfikaty „CE”.</w:t>
      </w:r>
    </w:p>
    <w:p w14:paraId="1E955FA3" w14:textId="77777777" w:rsidR="00F45500" w:rsidRPr="00FA4899" w:rsidRDefault="00F45500" w:rsidP="00F45500">
      <w:pPr>
        <w:pStyle w:val="Standard"/>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2.6.5. </w:t>
      </w:r>
      <w:r w:rsidRPr="00FA4899">
        <w:rPr>
          <w:rFonts w:ascii="Arial" w:hAnsi="Arial" w:cs="Arial"/>
          <w:color w:val="000000" w:themeColor="text1"/>
          <w:sz w:val="18"/>
          <w:szCs w:val="18"/>
        </w:rPr>
        <w:t>Materiał uszorstniający oznakowanie</w:t>
      </w:r>
    </w:p>
    <w:p w14:paraId="6382B38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FA4899">
        <w:rPr>
          <w:rFonts w:ascii="Arial" w:hAnsi="Arial" w:cs="Arial"/>
          <w:color w:val="000000" w:themeColor="text1"/>
          <w:sz w:val="18"/>
          <w:szCs w:val="18"/>
        </w:rPr>
        <w:t xml:space="preserve">m. Potrzeba stosowania materiału uszorstniającego powinna być określona w SST. Konieczność jego użycia zachodzi w przypadku potrzeby uzyskania wskaźnika szorstkości oznakowania  SRT </w:t>
      </w:r>
      <w:r w:rsidRPr="00FA4899">
        <w:rPr>
          <w:rFonts w:ascii="Arial" w:hAnsi="Arial" w:cs="Arial"/>
          <w:color w:val="000000" w:themeColor="text1"/>
          <w:sz w:val="18"/>
          <w:szCs w:val="18"/>
        </w:rPr>
        <w:t> 50.</w:t>
      </w:r>
    </w:p>
    <w:p w14:paraId="282D13B0"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Materiał uszorstniający (kruszywo przeciwpoślizgowe) oraz mieszanina kulek szklanych z materiałem uszorstniającym powinny odpowiadać wymaganiom określonym w aprobacie technicznej.</w:t>
      </w:r>
    </w:p>
    <w:p w14:paraId="645906C6"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2.6.7. </w:t>
      </w:r>
      <w:r w:rsidRPr="00FA4899">
        <w:rPr>
          <w:rFonts w:ascii="Arial" w:hAnsi="Arial" w:cs="Arial"/>
          <w:color w:val="000000" w:themeColor="text1"/>
          <w:sz w:val="18"/>
          <w:szCs w:val="18"/>
        </w:rPr>
        <w:t>Wymagania wobec materiałów ze względu na ochronę warunków pracy i środowiska</w:t>
      </w:r>
    </w:p>
    <w:p w14:paraId="4665D0D7"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Materiały stosowane do znakowania nawierzchni nie powinny zawierać substancji zagrażających zdrowiu ludzi i powodujących skażenie środowiska.</w:t>
      </w:r>
    </w:p>
    <w:p w14:paraId="4B09AC0F"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2.7. Przechowywanie i składowanie materiałów</w:t>
      </w:r>
    </w:p>
    <w:p w14:paraId="4D1AA12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oznakowania nawierzchni powinny zachować stałość swoich właściwości chemicznych i fizykochemicznych przez okres co najmniej 6 miesięcy składowania w warunkach określonych przez producenta.</w:t>
      </w:r>
    </w:p>
    <w:p w14:paraId="11A4352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poziomego oznakowania dróg należy przechowywać w magazynach odpowiadających zaleceniom producenta, zwłaszcza zabezpieczających je od napromieniowania słonecznego, opadów i w temperaturze, dla:</w:t>
      </w:r>
    </w:p>
    <w:p w14:paraId="6396C0B3" w14:textId="77777777" w:rsidR="00F45500" w:rsidRPr="00FA4899" w:rsidRDefault="00F45500" w:rsidP="00F45500">
      <w:pPr>
        <w:numPr>
          <w:ilvl w:val="0"/>
          <w:numId w:val="102"/>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farb wodorozcieńczalnych od 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do 40</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w:t>
      </w:r>
    </w:p>
    <w:p w14:paraId="296B7616" w14:textId="77777777" w:rsidR="00F45500" w:rsidRPr="00FA4899" w:rsidRDefault="00F45500" w:rsidP="00F45500">
      <w:pPr>
        <w:numPr>
          <w:ilvl w:val="0"/>
          <w:numId w:val="102"/>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farb rozpuszczalnikowych od -5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do 25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w:t>
      </w:r>
    </w:p>
    <w:p w14:paraId="1A9DE26A" w14:textId="77777777" w:rsidR="00F45500" w:rsidRPr="00FA4899" w:rsidRDefault="00F45500" w:rsidP="00F45500">
      <w:pPr>
        <w:numPr>
          <w:ilvl w:val="0"/>
          <w:numId w:val="102"/>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pozostałych materiałów - poniżej 40</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w:t>
      </w:r>
    </w:p>
    <w:p w14:paraId="3603CDBB" w14:textId="77777777" w:rsidR="00F45500" w:rsidRPr="00FA4899" w:rsidRDefault="00D52DA7" w:rsidP="00F55C6E">
      <w:pPr>
        <w:pStyle w:val="Nagwek2"/>
        <w:rPr>
          <w:i w:val="0"/>
          <w:color w:val="000000" w:themeColor="text1"/>
        </w:rPr>
      </w:pPr>
      <w:r w:rsidRPr="00FA4899">
        <w:rPr>
          <w:i w:val="0"/>
          <w:color w:val="000000" w:themeColor="text1"/>
        </w:rPr>
        <w:t>3. SPRZĘT</w:t>
      </w:r>
    </w:p>
    <w:p w14:paraId="4AF854E0"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3.1. Ogólne wymagania dotyczące sprzętu</w:t>
      </w:r>
    </w:p>
    <w:p w14:paraId="33DCFC5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3.</w:t>
      </w:r>
    </w:p>
    <w:p w14:paraId="3FC8EC05"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3.2. Sprzęt do wykonania oznakowania poziomego</w:t>
      </w:r>
    </w:p>
    <w:p w14:paraId="1A135CE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Wykonawca przystępujący do wykonania oznakowania poziomego, w zależności od zakresu robót, powinien wykazać się możliwością korzystania z następującego sprzętu, zaakceptowanego przez Inżyniera:</w:t>
      </w:r>
    </w:p>
    <w:p w14:paraId="73E0B328"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szczotek mechanicznych (zaleca się stosowanie szczotek wyposażonych w urządzenia odpylające) oraz szczotek ręcznych,</w:t>
      </w:r>
    </w:p>
    <w:p w14:paraId="0E45F52E"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frezarek,</w:t>
      </w:r>
    </w:p>
    <w:p w14:paraId="2CDB8BB3"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sprężarek,</w:t>
      </w:r>
    </w:p>
    <w:p w14:paraId="7D8B2F62"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malowarek,</w:t>
      </w:r>
    </w:p>
    <w:p w14:paraId="5FA5CF3E"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układarek mas termoplastycznych,</w:t>
      </w:r>
    </w:p>
    <w:p w14:paraId="770C551D"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wyklejarek do taśm,</w:t>
      </w:r>
    </w:p>
    <w:p w14:paraId="2F2A2057" w14:textId="77777777" w:rsidR="00F45500" w:rsidRPr="00FA4899" w:rsidRDefault="00F45500" w:rsidP="00F45500">
      <w:pPr>
        <w:numPr>
          <w:ilvl w:val="0"/>
          <w:numId w:val="101"/>
        </w:numPr>
        <w:overflowPunct/>
        <w:autoSpaceDE/>
        <w:autoSpaceDN w:val="0"/>
        <w:spacing w:after="12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sprzętu do badań, określonego w SST.</w:t>
      </w:r>
    </w:p>
    <w:p w14:paraId="7E27652C" w14:textId="77777777" w:rsidR="00F45500" w:rsidRPr="00FA4899" w:rsidRDefault="00F45500" w:rsidP="00F45500">
      <w:pPr>
        <w:spacing w:after="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Wykonawca powinien zapewnić odpowiednią jakość, ilość i wydajność malowarek lub układarek proporcjonalną do wielkości i czasu wykonania całego zakresu robót.</w:t>
      </w:r>
    </w:p>
    <w:p w14:paraId="48613255" w14:textId="77777777" w:rsidR="00F45500" w:rsidRPr="00FA4899" w:rsidRDefault="00F55C6E" w:rsidP="00F55C6E">
      <w:pPr>
        <w:pStyle w:val="Nagwek2"/>
        <w:rPr>
          <w:i w:val="0"/>
          <w:color w:val="000000" w:themeColor="text1"/>
        </w:rPr>
      </w:pPr>
      <w:r w:rsidRPr="00FA4899">
        <w:rPr>
          <w:i w:val="0"/>
          <w:color w:val="000000" w:themeColor="text1"/>
        </w:rPr>
        <w:t>4. TRANSPORT</w:t>
      </w:r>
    </w:p>
    <w:p w14:paraId="53D4CFB4"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4.1. Ogólne wymagania dotyczące transportu</w:t>
      </w:r>
    </w:p>
    <w:p w14:paraId="26310AA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4.</w:t>
      </w:r>
    </w:p>
    <w:p w14:paraId="42726F7A"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4.2. Przewóz materiałów do poziomego znakowania dróg</w:t>
      </w:r>
    </w:p>
    <w:p w14:paraId="3B2B67B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14:paraId="0B37EEB8" w14:textId="77777777" w:rsidR="00F45500" w:rsidRPr="00FA4899" w:rsidRDefault="00F45500" w:rsidP="00F45500">
      <w:pPr>
        <w:spacing w:after="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Pozostałe materiały do znakowania poziomego należy przewozić krytymi środkami transportowymi, chroniąc opakowania przed uszkodzeniem mechanicznym, zgodnie z PN-C-81400 [1] oraz zgodnie z prawem przewozowym.</w:t>
      </w:r>
    </w:p>
    <w:p w14:paraId="7BCDC4A2" w14:textId="77777777" w:rsidR="00F45500" w:rsidRPr="00FA4899" w:rsidRDefault="00F55C6E" w:rsidP="00F55C6E">
      <w:pPr>
        <w:pStyle w:val="Nagwek2"/>
        <w:rPr>
          <w:i w:val="0"/>
          <w:color w:val="000000" w:themeColor="text1"/>
        </w:rPr>
      </w:pPr>
      <w:r w:rsidRPr="00FA4899">
        <w:rPr>
          <w:i w:val="0"/>
          <w:color w:val="000000" w:themeColor="text1"/>
        </w:rPr>
        <w:lastRenderedPageBreak/>
        <w:t>5. WYKONANIE ROBÓT</w:t>
      </w:r>
    </w:p>
    <w:p w14:paraId="1FFD791C"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5.1. Ogólne zasady wykonania robót</w:t>
      </w:r>
    </w:p>
    <w:p w14:paraId="5A1BDD3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5. Nowe i odnowione nawierzchnie dróg przed otwarciem do ruchu muszą być oznakowane zgodnie z dokumentacją projektową.</w:t>
      </w:r>
    </w:p>
    <w:p w14:paraId="7A019F94"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5.2. Warunki atmosferyczne</w:t>
      </w:r>
    </w:p>
    <w:p w14:paraId="2B53D77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czasie wykonywania oznakowania temperatura nawierzchni i powietrza powinna wynosić co najmniej 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a wilgotność względna powietrza powinna być zgodna z zaleceniami producenta lub wynosić co najwyżej 85%.</w:t>
      </w:r>
    </w:p>
    <w:p w14:paraId="4A7ED7D0"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5.3. Jednorodność nawierzchni znakowanej</w:t>
      </w:r>
    </w:p>
    <w:p w14:paraId="7F2A14A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14:paraId="0C669566"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5.4. Przygotowanie podłoża do wykonania znakowania</w:t>
      </w:r>
    </w:p>
    <w:p w14:paraId="567E17F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Przed wykonaniem znakowania poziomego należy oczyścić powierzchnię nawierzchni malowanej z pyłu, kurzu, piasku, smarów, olejów i innych zanieczyszczeń, przy użyciu sprzętu wymienionego w SST i zaakceptowanego przez Inżyniera.</w:t>
      </w:r>
    </w:p>
    <w:p w14:paraId="3E6B05A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Powierzchnia nawierzchni przygotowana do wykonania oznakowania poziomego musi być czysta i sucha.</w:t>
      </w:r>
    </w:p>
    <w:p w14:paraId="2AC488BF"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5.5. Przedznakowanie</w:t>
      </w:r>
    </w:p>
    <w:p w14:paraId="50BEE04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 celu dokładnego wykonania poziomego oznakowania drogi, można wykonać przedznakowanie, stosując się do ustaleń zawartych w dokumentacji projektowej, w </w:t>
      </w:r>
      <w:r w:rsidRPr="00FA4899">
        <w:rPr>
          <w:rFonts w:ascii="Arial" w:hAnsi="Arial" w:cs="Arial"/>
          <w:color w:val="000000" w:themeColor="text1"/>
          <w:sz w:val="18"/>
          <w:szCs w:val="18"/>
          <w:shd w:val="clear" w:color="auto" w:fill="FFFFFF"/>
        </w:rPr>
        <w:t>załączniku nr 2 do rozporządzenia Ministra Infrastruktury [7], SST i wskazaniach Inżyniera.</w:t>
      </w:r>
    </w:p>
    <w:p w14:paraId="45ADE16C"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14:paraId="3AADD4D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przypadku odnawiania oznakowania drogi, gdy stare oznakowanie jest wystarczająco czytelne i zgodne z dokumentacją projektową, można przedznakowania nie wykonywać.</w:t>
      </w:r>
    </w:p>
    <w:p w14:paraId="39CADF19"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5.6. Wykonanie oznakowania drogi</w:t>
      </w:r>
    </w:p>
    <w:p w14:paraId="36DD9541" w14:textId="77777777" w:rsidR="00F45500" w:rsidRPr="00FA4899" w:rsidRDefault="00F45500" w:rsidP="00F45500">
      <w:pPr>
        <w:keepNext/>
        <w:spacing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5.6.1.</w:t>
      </w:r>
      <w:r w:rsidRPr="00FA4899">
        <w:rPr>
          <w:rFonts w:ascii="Arial" w:hAnsi="Arial" w:cs="Arial"/>
          <w:color w:val="000000" w:themeColor="text1"/>
          <w:sz w:val="18"/>
          <w:szCs w:val="18"/>
        </w:rPr>
        <w:t xml:space="preserve"> </w:t>
      </w: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Dostarczenie materiałów i spełnienie zaleceń producenta materiałów</w:t>
      </w:r>
    </w:p>
    <w:p w14:paraId="6DB3A9E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znakowania drogi, spełniające wymagania podane w punkcie 2, powinny być dostarczone w oryginalnych opakowaniach handlowych i stosowane zgodnie z zaleceniami SST, producenta oraz wymaganiami znajdującymi się w aprobacie technicznej.</w:t>
      </w:r>
    </w:p>
    <w:p w14:paraId="208A64E7" w14:textId="77777777" w:rsidR="00F45500" w:rsidRPr="00FA4899" w:rsidRDefault="00F45500" w:rsidP="00F45500">
      <w:pPr>
        <w:pStyle w:val="Standard"/>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5.6.3. </w:t>
      </w:r>
      <w:r w:rsidRPr="00FA4899">
        <w:rPr>
          <w:rFonts w:ascii="Arial" w:hAnsi="Arial" w:cs="Arial"/>
          <w:color w:val="000000" w:themeColor="text1"/>
          <w:sz w:val="18"/>
          <w:szCs w:val="18"/>
        </w:rPr>
        <w:t>Wykonanie oznakowania drogi materiałami grubowarstwowymi</w:t>
      </w:r>
    </w:p>
    <w:p w14:paraId="784DC529" w14:textId="77777777" w:rsidR="00F45500" w:rsidRPr="00FA4899" w:rsidRDefault="00F45500" w:rsidP="00F45500">
      <w:pPr>
        <w:pStyle w:val="Standard"/>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Wykonanie oznakowania powinno być zgodne z zaleceniami producenta materiałów, a w przypadku ich braku lub niepełnych danych - zgodne z poniższymi wskazaniami.</w:t>
      </w:r>
    </w:p>
    <w:p w14:paraId="5A91AE87"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14:paraId="21E15BF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przypadku mas termoplastycznych wszystkie większe prace (linie krawędziowe, segregacyjne na długich odcinkach dróg) powinny być wykonywane przy użyciu urządzeń samojezdnych z automatycznym podziałem linii i posypywaniem kulkami szklanymi z ew. materiałem uszorstniającym.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14:paraId="5D91F449" w14:textId="77777777" w:rsidR="00F45500" w:rsidRPr="00FA4899" w:rsidRDefault="00F45500" w:rsidP="00F45500">
      <w:pPr>
        <w:keepNext/>
        <w:spacing w:before="240" w:after="60"/>
        <w:jc w:val="both"/>
        <w:outlineLvl w:val="1"/>
        <w:rPr>
          <w:rFonts w:ascii="Arial" w:hAnsi="Arial" w:cs="Arial"/>
          <w:b/>
          <w:bCs/>
          <w:iCs/>
          <w:color w:val="000000" w:themeColor="text1"/>
          <w:sz w:val="18"/>
          <w:szCs w:val="18"/>
          <w:lang w:eastAsia="pl-PL"/>
        </w:rPr>
      </w:pPr>
      <w:r w:rsidRPr="00FA4899">
        <w:rPr>
          <w:rFonts w:ascii="Arial" w:hAnsi="Arial" w:cs="Arial"/>
          <w:b/>
          <w:bCs/>
          <w:iCs/>
          <w:color w:val="000000" w:themeColor="text1"/>
          <w:sz w:val="18"/>
          <w:szCs w:val="18"/>
          <w:lang w:eastAsia="pl-PL"/>
        </w:rPr>
        <w:t>5.7. Usuwanie oznakowania poziomego</w:t>
      </w:r>
    </w:p>
    <w:p w14:paraId="43558164" w14:textId="77777777" w:rsidR="00F45500" w:rsidRPr="00FA4899" w:rsidRDefault="00F45500" w:rsidP="00F45500">
      <w:pPr>
        <w:numPr>
          <w:ilvl w:val="12"/>
          <w:numId w:val="0"/>
        </w:numP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W przypadku konieczności usunięcia istniejącego oznakowania poziomego, czynność tę należy wykonać jak najmniej uszkadzając nawierzchnię.</w:t>
      </w:r>
    </w:p>
    <w:p w14:paraId="4251B03F" w14:textId="77777777" w:rsidR="00F45500" w:rsidRPr="00FA4899" w:rsidRDefault="00F45500" w:rsidP="00F45500">
      <w:pPr>
        <w:numPr>
          <w:ilvl w:val="12"/>
          <w:numId w:val="0"/>
        </w:numP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Zaleca się wykonywać usuwanie oznakowania:</w:t>
      </w:r>
    </w:p>
    <w:p w14:paraId="52E32F56"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cienkowarstwowego, metodą: frezowania mechanicznego lub wodą pod wysokim ciśnieniem (waterblasting), piaskowania, śrutowania, trawienia, wypalania, nie dopuszcza się zamalowania,</w:t>
      </w:r>
    </w:p>
    <w:p w14:paraId="709BD6E6"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grubowarstwowego, metodą piaskowania, kulkowania, frezowania,</w:t>
      </w:r>
    </w:p>
    <w:p w14:paraId="25901B89" w14:textId="77777777" w:rsidR="00F45500" w:rsidRPr="00FA4899"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punktowego, prostymi narzędziami mechanicznymi.</w:t>
      </w:r>
    </w:p>
    <w:p w14:paraId="247D127D" w14:textId="77777777" w:rsidR="00F45500" w:rsidRPr="00FA4899" w:rsidRDefault="00F45500" w:rsidP="00F45500">
      <w:pPr>
        <w:numPr>
          <w:ilvl w:val="12"/>
          <w:numId w:val="0"/>
        </w:numP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Środki zastosowane do usunięcia oznakowania nie mogą wpływać ujemnie na przyczepność nowego oznakowania do podłoża, na jego szorstkość, trwałość oraz na właściwości podłoża.</w:t>
      </w:r>
    </w:p>
    <w:p w14:paraId="6D3B1655" w14:textId="77777777" w:rsidR="00F45500" w:rsidRPr="00FA4899" w:rsidRDefault="00F45500" w:rsidP="00F45500">
      <w:pPr>
        <w:numPr>
          <w:ilvl w:val="12"/>
          <w:numId w:val="0"/>
        </w:numP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 xml:space="preserve">Usuwanie oznakowania na czas robót drogowych może być wykonane przez zamalowanie nietrwałą farbą barwy </w:t>
      </w:r>
      <w:r w:rsidRPr="00FA4899">
        <w:rPr>
          <w:rFonts w:ascii="Arial" w:hAnsi="Arial" w:cs="Arial"/>
          <w:color w:val="000000" w:themeColor="text1"/>
          <w:sz w:val="18"/>
          <w:szCs w:val="18"/>
          <w:lang w:eastAsia="pl-PL"/>
        </w:rPr>
        <w:lastRenderedPageBreak/>
        <w:t>czarnej.</w:t>
      </w:r>
    </w:p>
    <w:p w14:paraId="0ED49B51" w14:textId="77777777" w:rsidR="00F45500" w:rsidRPr="00FA4899" w:rsidRDefault="00F45500" w:rsidP="00F45500">
      <w:pPr>
        <w:numPr>
          <w:ilvl w:val="12"/>
          <w:numId w:val="0"/>
        </w:numP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Materiały pozostałe po usunięciu oznakowania należy usunąć z drogi tak, aby nie zanieczyszczały środowiska, w miejsce zaakceptowane przez Inżyniera.</w:t>
      </w:r>
    </w:p>
    <w:p w14:paraId="0D571D37" w14:textId="77777777" w:rsidR="00F45500" w:rsidRPr="00FA4899"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FA4899">
        <w:rPr>
          <w:color w:val="000000" w:themeColor="text1"/>
          <w:sz w:val="18"/>
          <w:szCs w:val="18"/>
        </w:rPr>
        <w:t>5.8. Odnowa oznakowania poziomego</w:t>
      </w:r>
    </w:p>
    <w:p w14:paraId="62086F97" w14:textId="77777777" w:rsidR="00F45500" w:rsidRPr="00FA4899" w:rsidRDefault="00F45500" w:rsidP="00F45500">
      <w:pPr>
        <w:numPr>
          <w:ilvl w:val="12"/>
          <w:numId w:val="0"/>
        </w:num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Odnawianie oznakowania poziomego, wykonywanego w przypadku utraty wymagań jednej z właściwości, należy wykonać materiałem o sprawdzonej dobrej przyczepności do starej warstwy.</w:t>
      </w:r>
    </w:p>
    <w:p w14:paraId="78ADDEED"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(sprayplast) lub odpowiednimi akrylowymi farbami rozpuszczalnikowymi.</w:t>
      </w:r>
    </w:p>
    <w:p w14:paraId="414E1997"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Ilość stosowanego do odnowienia materiału, należy dobrać w zależności od rodzaju i stanu oznakowania odnawianego, kierując się wskazówkami producenta materiału i zaleceniami Inżyniera.</w:t>
      </w:r>
    </w:p>
    <w:p w14:paraId="6C389A7B" w14:textId="77777777" w:rsidR="00F45500" w:rsidRPr="00FA4899" w:rsidRDefault="007A36FB" w:rsidP="00F55C6E">
      <w:pPr>
        <w:pStyle w:val="Nagwek2"/>
        <w:rPr>
          <w:i w:val="0"/>
          <w:color w:val="000000" w:themeColor="text1"/>
        </w:rPr>
      </w:pPr>
      <w:r w:rsidRPr="00FA4899">
        <w:rPr>
          <w:i w:val="0"/>
          <w:color w:val="000000" w:themeColor="text1"/>
        </w:rPr>
        <w:t>6. KONTROLA JAKOŚCI ROBÓT</w:t>
      </w:r>
    </w:p>
    <w:p w14:paraId="528B5EB6"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6.1. Ogólne zasady kontroli jakości robót</w:t>
      </w:r>
    </w:p>
    <w:p w14:paraId="47BD5A0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6.</w:t>
      </w:r>
    </w:p>
    <w:p w14:paraId="4633F704"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6.2. Badanie przygotowania podłoża i przedznakowania</w:t>
      </w:r>
    </w:p>
    <w:p w14:paraId="529835E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Powierzchnia jezdni przed wykonaniem znakowania poziomego musi być całkowicie czysta i sucha.</w:t>
      </w:r>
    </w:p>
    <w:p w14:paraId="3459F7B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Przedznakowanie powinno być wykonane zgodnie z wymaganiami punktu 5.5.</w:t>
      </w:r>
    </w:p>
    <w:p w14:paraId="7A81759B"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6.3. Badania wykonania oznakowania poziomego</w:t>
      </w:r>
    </w:p>
    <w:p w14:paraId="5389AFBF" w14:textId="77777777" w:rsidR="00F45500" w:rsidRPr="00FA4899" w:rsidRDefault="00F45500" w:rsidP="00F45500">
      <w:pPr>
        <w:keepNext/>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6.3.1. </w:t>
      </w:r>
      <w:r w:rsidRPr="00FA4899">
        <w:rPr>
          <w:rFonts w:ascii="Arial" w:hAnsi="Arial" w:cs="Arial"/>
          <w:color w:val="000000" w:themeColor="text1"/>
          <w:sz w:val="18"/>
          <w:szCs w:val="18"/>
        </w:rPr>
        <w:t>Wymagania wobec oznakowania poziomego</w:t>
      </w:r>
    </w:p>
    <w:p w14:paraId="642816B7" w14:textId="77777777" w:rsidR="00F45500" w:rsidRPr="00FA4899" w:rsidRDefault="00F45500" w:rsidP="00F45500">
      <w:pPr>
        <w:suppressLineNumbers/>
        <w:spacing w:before="60" w:after="60"/>
        <w:jc w:val="both"/>
        <w:rPr>
          <w:rFonts w:ascii="Arial" w:hAnsi="Arial" w:cs="Arial"/>
          <w:color w:val="000000" w:themeColor="text1"/>
          <w:sz w:val="18"/>
          <w:szCs w:val="18"/>
        </w:rPr>
      </w:pPr>
      <w:r w:rsidRPr="00FA4899">
        <w:rPr>
          <w:rFonts w:ascii="Arial" w:hAnsi="Arial" w:cs="Arial"/>
          <w:color w:val="000000" w:themeColor="text1"/>
          <w:sz w:val="18"/>
          <w:szCs w:val="18"/>
        </w:rPr>
        <w:t>6.3.1.1. Zasady</w:t>
      </w:r>
    </w:p>
    <w:p w14:paraId="70FC4CA2" w14:textId="77777777" w:rsidR="00F45500" w:rsidRPr="00FA4899" w:rsidRDefault="00F45500" w:rsidP="00F45500">
      <w:pPr>
        <w:ind w:firstLine="709"/>
        <w:jc w:val="both"/>
        <w:rPr>
          <w:rFonts w:ascii="Arial" w:hAnsi="Arial" w:cs="Arial"/>
          <w:color w:val="000000" w:themeColor="text1"/>
          <w:spacing w:val="-3"/>
          <w:sz w:val="18"/>
          <w:szCs w:val="18"/>
        </w:rPr>
      </w:pPr>
      <w:r w:rsidRPr="00FA4899">
        <w:rPr>
          <w:rFonts w:ascii="Arial" w:hAnsi="Arial" w:cs="Arial"/>
          <w:color w:val="000000" w:themeColor="text1"/>
          <w:spacing w:val="-3"/>
          <w:sz w:val="18"/>
          <w:szCs w:val="18"/>
        </w:rPr>
        <w:t>Wymagania sprecyzowano przede wszystkim w celu określenia właściwości oznakowania dróg w czasie ich użytkowania. Wymagania określa się kilkoma parametrami reprezentującymi różne aspekty właściwości oznakowania dróg według PN-EN 1436:2000 [4] i PN-EN 1436:2000/A1:2005 [4a].</w:t>
      </w:r>
    </w:p>
    <w:p w14:paraId="1A14E11C" w14:textId="77777777" w:rsidR="00F45500" w:rsidRPr="00FA4899" w:rsidRDefault="00F45500" w:rsidP="00F45500">
      <w:pPr>
        <w:ind w:firstLine="709"/>
        <w:jc w:val="both"/>
        <w:rPr>
          <w:rFonts w:ascii="Arial" w:hAnsi="Arial" w:cs="Arial"/>
          <w:color w:val="000000" w:themeColor="text1"/>
          <w:spacing w:val="-3"/>
          <w:sz w:val="18"/>
          <w:szCs w:val="18"/>
        </w:rPr>
      </w:pPr>
      <w:r w:rsidRPr="00FA4899">
        <w:rPr>
          <w:rFonts w:ascii="Arial" w:hAnsi="Arial" w:cs="Arial"/>
          <w:color w:val="000000" w:themeColor="text1"/>
          <w:spacing w:val="-3"/>
          <w:sz w:val="18"/>
          <w:szCs w:val="18"/>
        </w:rPr>
        <w:t>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w:t>
      </w:r>
    </w:p>
    <w:p w14:paraId="2E0CA532" w14:textId="77777777" w:rsidR="00F45500" w:rsidRPr="00FA4899" w:rsidRDefault="00F45500" w:rsidP="00F45500">
      <w:pPr>
        <w:ind w:firstLine="709"/>
        <w:jc w:val="both"/>
        <w:rPr>
          <w:rFonts w:ascii="Arial" w:hAnsi="Arial" w:cs="Arial"/>
          <w:color w:val="000000" w:themeColor="text1"/>
          <w:spacing w:val="-3"/>
          <w:sz w:val="18"/>
          <w:szCs w:val="18"/>
        </w:rPr>
      </w:pPr>
      <w:r w:rsidRPr="00FA4899">
        <w:rPr>
          <w:rFonts w:ascii="Arial" w:hAnsi="Arial" w:cs="Arial"/>
          <w:color w:val="000000" w:themeColor="text1"/>
          <w:spacing w:val="-3"/>
          <w:sz w:val="18"/>
          <w:szCs w:val="18"/>
        </w:rPr>
        <w:t>Barwa żółta dotyczy tylko oznakowań tymczasowych, które także powinny być kontrolowane. Inne barwy oznakowań niż biała i żółta należy stosować zgodnie z zaleceniami zawartymi w załączniku nr 2 do rozporządzenia [7].</w:t>
      </w:r>
    </w:p>
    <w:p w14:paraId="362A4795"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6.3.1.2. Widzialność w dzień</w:t>
      </w:r>
    </w:p>
    <w:p w14:paraId="0F08DF7F"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Widzialność oznakowania w dzień jest określona współczynnikiem luminancji </w:t>
      </w:r>
      <w:r w:rsidRPr="00FA4899">
        <w:rPr>
          <w:rFonts w:ascii="Arial" w:hAnsi="Arial" w:cs="Arial"/>
          <w:color w:val="000000" w:themeColor="text1"/>
          <w:sz w:val="18"/>
          <w:szCs w:val="18"/>
        </w:rPr>
        <w:t> i barwą oznakowania wyrażoną współrzędnymi chromatyczności.</w:t>
      </w:r>
    </w:p>
    <w:p w14:paraId="6272BFBC" w14:textId="77777777" w:rsidR="00F45500" w:rsidRPr="00FA4899" w:rsidRDefault="00F45500" w:rsidP="00F45500">
      <w:pPr>
        <w:ind w:firstLine="709"/>
        <w:rPr>
          <w:rFonts w:ascii="Arial" w:hAnsi="Arial" w:cs="Arial"/>
          <w:color w:val="000000" w:themeColor="text1"/>
          <w:sz w:val="18"/>
          <w:szCs w:val="18"/>
        </w:rPr>
      </w:pPr>
      <w:r w:rsidRPr="00FA4899">
        <w:rPr>
          <w:rFonts w:ascii="Arial" w:hAnsi="Arial" w:cs="Arial"/>
          <w:color w:val="000000" w:themeColor="text1"/>
          <w:sz w:val="18"/>
          <w:szCs w:val="18"/>
        </w:rPr>
        <w:t xml:space="preserve">Wartość współczynnika </w:t>
      </w:r>
      <w:r w:rsidRPr="00FA4899">
        <w:rPr>
          <w:rFonts w:ascii="Arial" w:hAnsi="Arial" w:cs="Arial"/>
          <w:color w:val="000000" w:themeColor="text1"/>
          <w:sz w:val="18"/>
          <w:szCs w:val="18"/>
        </w:rPr>
        <w:t xml:space="preserve"> powinna wynosić dla oznakowania nowego </w:t>
      </w:r>
      <w:r w:rsidRPr="00FA4899">
        <w:rPr>
          <w:rFonts w:ascii="Arial" w:hAnsi="Arial" w:cs="Arial"/>
          <w:color w:val="000000" w:themeColor="text1"/>
          <w:spacing w:val="-3"/>
          <w:sz w:val="18"/>
          <w:szCs w:val="18"/>
        </w:rPr>
        <w:t>w terminie od 14 do 30 dnia po wykonaniu</w:t>
      </w:r>
      <w:r w:rsidRPr="00FA4899">
        <w:rPr>
          <w:rFonts w:ascii="Arial" w:hAnsi="Arial" w:cs="Arial"/>
          <w:color w:val="000000" w:themeColor="text1"/>
          <w:sz w:val="18"/>
          <w:szCs w:val="18"/>
        </w:rPr>
        <w:t>, barwy:</w:t>
      </w:r>
    </w:p>
    <w:p w14:paraId="67327CC4"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na nawierzchni asfaltowej , co najmniej 0,40, klasa B3,</w:t>
      </w:r>
    </w:p>
    <w:p w14:paraId="16E95382"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na nawierzchni betonowej, co najmniej 0,50, klasa B4,</w:t>
      </w:r>
    </w:p>
    <w:p w14:paraId="10354FB6"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ab/>
        <w:t xml:space="preserve">Wartość współczynnika </w:t>
      </w:r>
      <w:r w:rsidRPr="00FA4899">
        <w:rPr>
          <w:rFonts w:ascii="Arial" w:hAnsi="Arial" w:cs="Arial"/>
          <w:color w:val="000000" w:themeColor="text1"/>
          <w:sz w:val="18"/>
          <w:szCs w:val="18"/>
        </w:rPr>
        <w:t> powinna wynosić po 30 dniu od wykonania dla całego okresu użytkowania oznakowania, barwy:</w:t>
      </w:r>
    </w:p>
    <w:p w14:paraId="683FB668"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na nawierzchni asfaltowej , co najmniej 0,30, klasa B2,</w:t>
      </w:r>
    </w:p>
    <w:p w14:paraId="6F45A3F2"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na nawierzchni betonowej, co najmniej 0,40, klasa B3,</w:t>
      </w:r>
    </w:p>
    <w:p w14:paraId="5DAF77E5" w14:textId="77777777" w:rsidR="00F45500" w:rsidRPr="00FA4899" w:rsidRDefault="00F45500" w:rsidP="00F45500">
      <w:pPr>
        <w:jc w:val="both"/>
        <w:rPr>
          <w:rFonts w:ascii="Arial" w:hAnsi="Arial" w:cs="Arial"/>
          <w:color w:val="000000" w:themeColor="text1"/>
          <w:sz w:val="18"/>
          <w:szCs w:val="18"/>
        </w:rPr>
      </w:pPr>
    </w:p>
    <w:p w14:paraId="2F97652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Barwa oznakowania powinna być określona wg PN-EN 1436:2000 [4] przez współrzędne chromatyczności x i y, które dla suchego oznakowania powinny leżeć w obszarze zdefiniowanym przez cztery punkty narożne podane w tablicy 1 i na wykresach (rys. 1, 2 i 3).</w:t>
      </w:r>
    </w:p>
    <w:p w14:paraId="5E0F9421"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Tablica 1. Punkty narożne obszarów chromatyczności oznakowań dróg</w:t>
      </w:r>
    </w:p>
    <w:tbl>
      <w:tblPr>
        <w:tblW w:w="7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01"/>
        <w:gridCol w:w="425"/>
        <w:gridCol w:w="1110"/>
        <w:gridCol w:w="1111"/>
        <w:gridCol w:w="1110"/>
        <w:gridCol w:w="1126"/>
      </w:tblGrid>
      <w:tr w:rsidR="00FA4899" w:rsidRPr="00FA4899" w14:paraId="411BE8FC" w14:textId="77777777" w:rsidTr="008F7A94">
        <w:trPr>
          <w:trHeight w:val="398"/>
          <w:jc w:val="center"/>
        </w:trPr>
        <w:tc>
          <w:tcPr>
            <w:tcW w:w="3026" w:type="dxa"/>
            <w:gridSpan w:val="2"/>
            <w:tcMar>
              <w:top w:w="0" w:type="dxa"/>
              <w:left w:w="157" w:type="dxa"/>
              <w:bottom w:w="0" w:type="dxa"/>
              <w:right w:w="157" w:type="dxa"/>
            </w:tcMar>
          </w:tcPr>
          <w:p w14:paraId="16B29A78" w14:textId="77777777" w:rsidR="00F45500" w:rsidRPr="00FA4899" w:rsidRDefault="00F45500" w:rsidP="008F7A94">
            <w:pPr>
              <w:tabs>
                <w:tab w:val="left" w:pos="-720"/>
              </w:tabs>
              <w:spacing w:before="120" w:after="120"/>
              <w:jc w:val="center"/>
              <w:rPr>
                <w:rFonts w:ascii="Arial" w:hAnsi="Arial" w:cs="Arial"/>
                <w:bCs/>
                <w:color w:val="000000" w:themeColor="text1"/>
                <w:spacing w:val="-3"/>
                <w:sz w:val="18"/>
                <w:szCs w:val="18"/>
              </w:rPr>
            </w:pPr>
            <w:r w:rsidRPr="00FA4899">
              <w:rPr>
                <w:rFonts w:ascii="Arial" w:hAnsi="Arial" w:cs="Arial"/>
                <w:bCs/>
                <w:color w:val="000000" w:themeColor="text1"/>
                <w:spacing w:val="-3"/>
                <w:sz w:val="18"/>
                <w:szCs w:val="18"/>
              </w:rPr>
              <w:t>Punkt narożny nr</w:t>
            </w:r>
          </w:p>
        </w:tc>
        <w:tc>
          <w:tcPr>
            <w:tcW w:w="1110" w:type="dxa"/>
            <w:tcMar>
              <w:top w:w="0" w:type="dxa"/>
              <w:left w:w="157" w:type="dxa"/>
              <w:bottom w:w="0" w:type="dxa"/>
              <w:right w:w="157" w:type="dxa"/>
            </w:tcMar>
          </w:tcPr>
          <w:p w14:paraId="5CDCB752" w14:textId="77777777" w:rsidR="00F45500" w:rsidRPr="00FA4899" w:rsidRDefault="00F45500" w:rsidP="008F7A94">
            <w:pPr>
              <w:tabs>
                <w:tab w:val="left" w:pos="-720"/>
              </w:tabs>
              <w:spacing w:before="120" w:after="120"/>
              <w:jc w:val="center"/>
              <w:rPr>
                <w:rFonts w:ascii="Arial" w:hAnsi="Arial" w:cs="Arial"/>
                <w:bCs/>
                <w:color w:val="000000" w:themeColor="text1"/>
                <w:spacing w:val="-3"/>
                <w:sz w:val="18"/>
                <w:szCs w:val="18"/>
              </w:rPr>
            </w:pPr>
            <w:r w:rsidRPr="00FA4899">
              <w:rPr>
                <w:rFonts w:ascii="Arial" w:hAnsi="Arial" w:cs="Arial"/>
                <w:bCs/>
                <w:color w:val="000000" w:themeColor="text1"/>
                <w:spacing w:val="-3"/>
                <w:sz w:val="18"/>
                <w:szCs w:val="18"/>
              </w:rPr>
              <w:t>1</w:t>
            </w:r>
          </w:p>
        </w:tc>
        <w:tc>
          <w:tcPr>
            <w:tcW w:w="1111" w:type="dxa"/>
            <w:tcMar>
              <w:top w:w="0" w:type="dxa"/>
              <w:left w:w="157" w:type="dxa"/>
              <w:bottom w:w="0" w:type="dxa"/>
              <w:right w:w="157" w:type="dxa"/>
            </w:tcMar>
          </w:tcPr>
          <w:p w14:paraId="1A71BACE" w14:textId="77777777" w:rsidR="00F45500" w:rsidRPr="00FA4899" w:rsidRDefault="00F45500" w:rsidP="008F7A94">
            <w:pPr>
              <w:tabs>
                <w:tab w:val="left" w:pos="-720"/>
              </w:tabs>
              <w:spacing w:before="120" w:after="120"/>
              <w:jc w:val="center"/>
              <w:rPr>
                <w:rFonts w:ascii="Arial" w:hAnsi="Arial" w:cs="Arial"/>
                <w:bCs/>
                <w:color w:val="000000" w:themeColor="text1"/>
                <w:spacing w:val="-3"/>
                <w:sz w:val="18"/>
                <w:szCs w:val="18"/>
              </w:rPr>
            </w:pPr>
            <w:r w:rsidRPr="00FA4899">
              <w:rPr>
                <w:rFonts w:ascii="Arial" w:hAnsi="Arial" w:cs="Arial"/>
                <w:bCs/>
                <w:color w:val="000000" w:themeColor="text1"/>
                <w:spacing w:val="-3"/>
                <w:sz w:val="18"/>
                <w:szCs w:val="18"/>
              </w:rPr>
              <w:t>2</w:t>
            </w:r>
          </w:p>
        </w:tc>
        <w:tc>
          <w:tcPr>
            <w:tcW w:w="1110" w:type="dxa"/>
            <w:tcMar>
              <w:top w:w="0" w:type="dxa"/>
              <w:left w:w="157" w:type="dxa"/>
              <w:bottom w:w="0" w:type="dxa"/>
              <w:right w:w="157" w:type="dxa"/>
            </w:tcMar>
          </w:tcPr>
          <w:p w14:paraId="18182789" w14:textId="77777777" w:rsidR="00F45500" w:rsidRPr="00FA4899" w:rsidRDefault="00F45500" w:rsidP="008F7A94">
            <w:pPr>
              <w:tabs>
                <w:tab w:val="left" w:pos="-720"/>
              </w:tabs>
              <w:spacing w:before="120" w:after="120"/>
              <w:jc w:val="center"/>
              <w:rPr>
                <w:rFonts w:ascii="Arial" w:hAnsi="Arial" w:cs="Arial"/>
                <w:bCs/>
                <w:color w:val="000000" w:themeColor="text1"/>
                <w:spacing w:val="-3"/>
                <w:sz w:val="18"/>
                <w:szCs w:val="18"/>
              </w:rPr>
            </w:pPr>
            <w:r w:rsidRPr="00FA4899">
              <w:rPr>
                <w:rFonts w:ascii="Arial" w:hAnsi="Arial" w:cs="Arial"/>
                <w:bCs/>
                <w:color w:val="000000" w:themeColor="text1"/>
                <w:spacing w:val="-3"/>
                <w:sz w:val="18"/>
                <w:szCs w:val="18"/>
              </w:rPr>
              <w:t>3</w:t>
            </w:r>
          </w:p>
        </w:tc>
        <w:tc>
          <w:tcPr>
            <w:tcW w:w="1126" w:type="dxa"/>
            <w:tcMar>
              <w:top w:w="0" w:type="dxa"/>
              <w:left w:w="157" w:type="dxa"/>
              <w:bottom w:w="0" w:type="dxa"/>
              <w:right w:w="157" w:type="dxa"/>
            </w:tcMar>
          </w:tcPr>
          <w:p w14:paraId="71B17D2C" w14:textId="77777777" w:rsidR="00F45500" w:rsidRPr="00FA4899" w:rsidRDefault="00F45500" w:rsidP="008F7A94">
            <w:pPr>
              <w:tabs>
                <w:tab w:val="left" w:pos="-720"/>
              </w:tabs>
              <w:spacing w:before="120" w:after="120"/>
              <w:jc w:val="center"/>
              <w:rPr>
                <w:rFonts w:ascii="Arial" w:hAnsi="Arial" w:cs="Arial"/>
                <w:bCs/>
                <w:color w:val="000000" w:themeColor="text1"/>
                <w:spacing w:val="-3"/>
                <w:sz w:val="18"/>
                <w:szCs w:val="18"/>
              </w:rPr>
            </w:pPr>
            <w:r w:rsidRPr="00FA4899">
              <w:rPr>
                <w:rFonts w:ascii="Arial" w:hAnsi="Arial" w:cs="Arial"/>
                <w:bCs/>
                <w:color w:val="000000" w:themeColor="text1"/>
                <w:spacing w:val="-3"/>
                <w:sz w:val="18"/>
                <w:szCs w:val="18"/>
              </w:rPr>
              <w:t>4</w:t>
            </w:r>
          </w:p>
        </w:tc>
      </w:tr>
      <w:tr w:rsidR="00FA4899" w:rsidRPr="00FA4899" w14:paraId="68D5C80D" w14:textId="77777777" w:rsidTr="008F7A94">
        <w:trPr>
          <w:jc w:val="center"/>
        </w:trPr>
        <w:tc>
          <w:tcPr>
            <w:tcW w:w="2601" w:type="dxa"/>
            <w:tcMar>
              <w:top w:w="0" w:type="dxa"/>
              <w:left w:w="157" w:type="dxa"/>
              <w:bottom w:w="0" w:type="dxa"/>
              <w:right w:w="157" w:type="dxa"/>
            </w:tcMar>
          </w:tcPr>
          <w:p w14:paraId="66C5E9E1" w14:textId="77777777" w:rsidR="00F45500" w:rsidRPr="00FA4899" w:rsidRDefault="00F45500" w:rsidP="008F7A94">
            <w:pPr>
              <w:suppressLineNumbers/>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Oznakowanie białe</w:t>
            </w:r>
          </w:p>
        </w:tc>
        <w:tc>
          <w:tcPr>
            <w:tcW w:w="425" w:type="dxa"/>
            <w:tcMar>
              <w:top w:w="0" w:type="dxa"/>
              <w:left w:w="157" w:type="dxa"/>
              <w:bottom w:w="0" w:type="dxa"/>
              <w:right w:w="157" w:type="dxa"/>
            </w:tcMar>
          </w:tcPr>
          <w:p w14:paraId="51AA50E0"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x</w:t>
            </w:r>
          </w:p>
        </w:tc>
        <w:tc>
          <w:tcPr>
            <w:tcW w:w="1110" w:type="dxa"/>
            <w:tcMar>
              <w:top w:w="0" w:type="dxa"/>
              <w:left w:w="157" w:type="dxa"/>
              <w:bottom w:w="0" w:type="dxa"/>
              <w:right w:w="157" w:type="dxa"/>
            </w:tcMar>
          </w:tcPr>
          <w:p w14:paraId="0DED900C"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0,355</w:t>
            </w:r>
          </w:p>
        </w:tc>
        <w:tc>
          <w:tcPr>
            <w:tcW w:w="1111" w:type="dxa"/>
            <w:tcMar>
              <w:top w:w="0" w:type="dxa"/>
              <w:left w:w="157" w:type="dxa"/>
              <w:bottom w:w="0" w:type="dxa"/>
              <w:right w:w="157" w:type="dxa"/>
            </w:tcMar>
          </w:tcPr>
          <w:p w14:paraId="6DBBDAB2"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0,305</w:t>
            </w:r>
          </w:p>
        </w:tc>
        <w:tc>
          <w:tcPr>
            <w:tcW w:w="1110" w:type="dxa"/>
            <w:tcMar>
              <w:top w:w="0" w:type="dxa"/>
              <w:left w:w="157" w:type="dxa"/>
              <w:bottom w:w="0" w:type="dxa"/>
              <w:right w:w="157" w:type="dxa"/>
            </w:tcMar>
          </w:tcPr>
          <w:p w14:paraId="5AC1E3A9"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0,285</w:t>
            </w:r>
          </w:p>
        </w:tc>
        <w:tc>
          <w:tcPr>
            <w:tcW w:w="1126" w:type="dxa"/>
            <w:tcMar>
              <w:top w:w="0" w:type="dxa"/>
              <w:left w:w="157" w:type="dxa"/>
              <w:bottom w:w="0" w:type="dxa"/>
              <w:right w:w="157" w:type="dxa"/>
            </w:tcMar>
          </w:tcPr>
          <w:p w14:paraId="5B47B41E"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0,335</w:t>
            </w:r>
          </w:p>
        </w:tc>
      </w:tr>
      <w:tr w:rsidR="00F45500" w:rsidRPr="00FA4899" w14:paraId="55C24B80" w14:textId="77777777" w:rsidTr="008F7A94">
        <w:trPr>
          <w:jc w:val="center"/>
        </w:trPr>
        <w:tc>
          <w:tcPr>
            <w:tcW w:w="2601" w:type="dxa"/>
            <w:tcMar>
              <w:top w:w="0" w:type="dxa"/>
              <w:left w:w="157" w:type="dxa"/>
              <w:bottom w:w="0" w:type="dxa"/>
              <w:right w:w="157" w:type="dxa"/>
            </w:tcMar>
          </w:tcPr>
          <w:p w14:paraId="6C687CCD" w14:textId="77777777" w:rsidR="00F45500" w:rsidRPr="00FA4899" w:rsidRDefault="00F45500" w:rsidP="008F7A94">
            <w:pPr>
              <w:tabs>
                <w:tab w:val="left" w:pos="-720"/>
              </w:tabs>
              <w:snapToGrid w:val="0"/>
              <w:spacing w:before="20" w:after="20"/>
              <w:jc w:val="center"/>
              <w:rPr>
                <w:rFonts w:ascii="Arial" w:hAnsi="Arial" w:cs="Arial"/>
                <w:color w:val="000000" w:themeColor="text1"/>
                <w:spacing w:val="-3"/>
                <w:sz w:val="18"/>
                <w:szCs w:val="18"/>
              </w:rPr>
            </w:pPr>
          </w:p>
        </w:tc>
        <w:tc>
          <w:tcPr>
            <w:tcW w:w="425" w:type="dxa"/>
            <w:tcMar>
              <w:top w:w="0" w:type="dxa"/>
              <w:left w:w="157" w:type="dxa"/>
              <w:bottom w:w="0" w:type="dxa"/>
              <w:right w:w="157" w:type="dxa"/>
            </w:tcMar>
          </w:tcPr>
          <w:p w14:paraId="7F88BBC1"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y</w:t>
            </w:r>
          </w:p>
        </w:tc>
        <w:tc>
          <w:tcPr>
            <w:tcW w:w="1110" w:type="dxa"/>
            <w:tcMar>
              <w:top w:w="0" w:type="dxa"/>
              <w:left w:w="157" w:type="dxa"/>
              <w:bottom w:w="0" w:type="dxa"/>
              <w:right w:w="157" w:type="dxa"/>
            </w:tcMar>
          </w:tcPr>
          <w:p w14:paraId="3B97E1E9"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0,355</w:t>
            </w:r>
          </w:p>
        </w:tc>
        <w:tc>
          <w:tcPr>
            <w:tcW w:w="1111" w:type="dxa"/>
            <w:tcMar>
              <w:top w:w="0" w:type="dxa"/>
              <w:left w:w="157" w:type="dxa"/>
              <w:bottom w:w="0" w:type="dxa"/>
              <w:right w:w="157" w:type="dxa"/>
            </w:tcMar>
          </w:tcPr>
          <w:p w14:paraId="4CC278CB"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0,305</w:t>
            </w:r>
          </w:p>
        </w:tc>
        <w:tc>
          <w:tcPr>
            <w:tcW w:w="1110" w:type="dxa"/>
            <w:tcMar>
              <w:top w:w="0" w:type="dxa"/>
              <w:left w:w="157" w:type="dxa"/>
              <w:bottom w:w="0" w:type="dxa"/>
              <w:right w:w="157" w:type="dxa"/>
            </w:tcMar>
          </w:tcPr>
          <w:p w14:paraId="5BA0D2B8"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0,325</w:t>
            </w:r>
          </w:p>
        </w:tc>
        <w:tc>
          <w:tcPr>
            <w:tcW w:w="1126" w:type="dxa"/>
            <w:tcMar>
              <w:top w:w="0" w:type="dxa"/>
              <w:left w:w="157" w:type="dxa"/>
              <w:bottom w:w="0" w:type="dxa"/>
              <w:right w:w="157" w:type="dxa"/>
            </w:tcMar>
          </w:tcPr>
          <w:p w14:paraId="43C0C7EB" w14:textId="77777777" w:rsidR="00F45500" w:rsidRPr="00FA4899" w:rsidRDefault="00F45500" w:rsidP="008F7A94">
            <w:pPr>
              <w:tabs>
                <w:tab w:val="left" w:pos="-720"/>
              </w:tabs>
              <w:spacing w:before="20" w:after="20"/>
              <w:jc w:val="center"/>
              <w:rPr>
                <w:rFonts w:ascii="Arial" w:hAnsi="Arial" w:cs="Arial"/>
                <w:color w:val="000000" w:themeColor="text1"/>
                <w:spacing w:val="-3"/>
                <w:sz w:val="18"/>
                <w:szCs w:val="18"/>
              </w:rPr>
            </w:pPr>
            <w:r w:rsidRPr="00FA4899">
              <w:rPr>
                <w:rFonts w:ascii="Arial" w:hAnsi="Arial" w:cs="Arial"/>
                <w:color w:val="000000" w:themeColor="text1"/>
                <w:spacing w:val="-3"/>
                <w:sz w:val="18"/>
                <w:szCs w:val="18"/>
              </w:rPr>
              <w:t>0,375</w:t>
            </w:r>
          </w:p>
        </w:tc>
      </w:tr>
    </w:tbl>
    <w:p w14:paraId="19D75222" w14:textId="77777777" w:rsidR="00F45500" w:rsidRPr="00FA4899" w:rsidRDefault="00F45500" w:rsidP="00F45500">
      <w:pPr>
        <w:suppressLineNumbers/>
        <w:spacing w:before="120"/>
        <w:jc w:val="both"/>
        <w:rPr>
          <w:rFonts w:ascii="Arial" w:hAnsi="Arial" w:cs="Arial"/>
          <w:color w:val="000000" w:themeColor="text1"/>
          <w:sz w:val="18"/>
          <w:szCs w:val="18"/>
        </w:rPr>
      </w:pPr>
    </w:p>
    <w:p w14:paraId="747693A7" w14:textId="77777777" w:rsidR="00F45500" w:rsidRPr="00FA4899" w:rsidRDefault="00F45500" w:rsidP="00F45500">
      <w:pPr>
        <w:suppressLineNumbers/>
        <w:spacing w:before="120"/>
        <w:jc w:val="both"/>
        <w:rPr>
          <w:rFonts w:ascii="Arial" w:hAnsi="Arial" w:cs="Arial"/>
          <w:color w:val="000000" w:themeColor="text1"/>
          <w:sz w:val="18"/>
          <w:szCs w:val="18"/>
        </w:rPr>
      </w:pPr>
    </w:p>
    <w:p w14:paraId="040B5B71" w14:textId="77777777" w:rsidR="00F45500" w:rsidRPr="00FA4899" w:rsidRDefault="00F45500" w:rsidP="00F45500">
      <w:pPr>
        <w:suppressLineNumbers/>
        <w:spacing w:before="120"/>
        <w:jc w:val="center"/>
        <w:rPr>
          <w:rFonts w:ascii="Arial" w:hAnsi="Arial" w:cs="Arial"/>
          <w:color w:val="000000" w:themeColor="text1"/>
          <w:sz w:val="18"/>
          <w:szCs w:val="18"/>
        </w:rPr>
      </w:pPr>
      <w:r w:rsidRPr="00FA4899">
        <w:rPr>
          <w:rFonts w:ascii="Arial" w:hAnsi="Arial" w:cs="Arial"/>
          <w:noProof/>
          <w:color w:val="000000" w:themeColor="text1"/>
          <w:sz w:val="18"/>
          <w:szCs w:val="18"/>
          <w:lang w:eastAsia="pl-PL"/>
        </w:rPr>
        <w:lastRenderedPageBreak/>
        <w:drawing>
          <wp:inline distT="0" distB="0" distL="0" distR="0" wp14:anchorId="19C31BCF" wp14:editId="6D0E8D11">
            <wp:extent cx="3192120" cy="2667600"/>
            <wp:effectExtent l="0" t="0" r="8280" b="0"/>
            <wp:docPr id="22" name="grafika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lum/>
                      <a:alphaModFix/>
                    </a:blip>
                    <a:srcRect/>
                    <a:stretch>
                      <a:fillRect/>
                    </a:stretch>
                  </pic:blipFill>
                  <pic:spPr>
                    <a:xfrm>
                      <a:off x="0" y="0"/>
                      <a:ext cx="3192120" cy="2667600"/>
                    </a:xfrm>
                    <a:prstGeom prst="rect">
                      <a:avLst/>
                    </a:prstGeom>
                    <a:ln>
                      <a:noFill/>
                      <a:prstDash/>
                    </a:ln>
                  </pic:spPr>
                </pic:pic>
              </a:graphicData>
            </a:graphic>
          </wp:inline>
        </w:drawing>
      </w:r>
    </w:p>
    <w:p w14:paraId="42BFB593" w14:textId="77777777" w:rsidR="00F45500" w:rsidRPr="00FA4899" w:rsidRDefault="00F45500" w:rsidP="00F45500">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Rys. 1. Współrzędne chromatyczności x,y dla barwy białej oznakowania</w:t>
      </w:r>
    </w:p>
    <w:p w14:paraId="4FA592BB"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Pomiar współczynnika luminancji </w:t>
      </w:r>
      <w:r w:rsidRPr="00FA4899">
        <w:rPr>
          <w:rFonts w:ascii="Arial" w:hAnsi="Arial" w:cs="Arial"/>
          <w:color w:val="000000" w:themeColor="text1"/>
          <w:sz w:val="18"/>
          <w:szCs w:val="18"/>
        </w:rPr>
        <w:t> może być zastąpiony pomiarem współczynnika luminancji w świetle rozproszonym Qd, wg PN-EN 1436:2000 [4] lub wg POD-97 [9] i POD-2006 (po wydaniu) [10].</w:t>
      </w:r>
    </w:p>
    <w:p w14:paraId="1DFAF0F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określenia odbicia światła dziennego lub odbicia oświetlenia drogi od oznakowania stosuje się współczynnik luminancji w świetle rozproszonym Qd.</w:t>
      </w:r>
    </w:p>
    <w:p w14:paraId="3EFB163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Wartość współczynnika Qd dla oznakowania nowego w ciągu 14 - 30 dni po wykonaniu powinna wynosić dla oznakowania świeżego, barwy:</w:t>
      </w:r>
    </w:p>
    <w:p w14:paraId="418EFCD7"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co najmniej 130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xml:space="preserve"> (nawierzchnie asfaltowe), klasa Q3,</w:t>
      </w:r>
    </w:p>
    <w:p w14:paraId="25868FEF"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co najmniej 160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xml:space="preserve"> (nawierzchnie betonowe), klasa Q4,</w:t>
      </w:r>
    </w:p>
    <w:p w14:paraId="364C96C5"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ab/>
        <w:t>Wartość współczynnika Qd powinna wynosić dla oznakowania eksploatowanego po 30 dniu od wykonania, w ciągu całego okresu użytkowania,  barwy:</w:t>
      </w:r>
    </w:p>
    <w:p w14:paraId="3340E054"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co najmniej 100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(nawierzchnie asfaltowe), klasa Q2,</w:t>
      </w:r>
    </w:p>
    <w:p w14:paraId="5AEACB68" w14:textId="77777777" w:rsidR="00F45500" w:rsidRPr="00FA4899" w:rsidRDefault="00F45500" w:rsidP="00F45500">
      <w:pPr>
        <w:numPr>
          <w:ilvl w:val="0"/>
          <w:numId w:val="103"/>
        </w:numPr>
        <w:overflowPunct/>
        <w:autoSpaceDE/>
        <w:autoSpaceDN w:val="0"/>
        <w:rPr>
          <w:rFonts w:ascii="Arial" w:hAnsi="Arial" w:cs="Arial"/>
          <w:color w:val="000000" w:themeColor="text1"/>
          <w:sz w:val="18"/>
          <w:szCs w:val="18"/>
        </w:rPr>
      </w:pPr>
      <w:r w:rsidRPr="00FA4899">
        <w:rPr>
          <w:rFonts w:ascii="Arial" w:hAnsi="Arial" w:cs="Arial"/>
          <w:color w:val="000000" w:themeColor="text1"/>
          <w:sz w:val="18"/>
          <w:szCs w:val="18"/>
        </w:rPr>
        <w:t>białej, co najmniej 130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(nawierzchnie betonowe), klasa Q3,</w:t>
      </w:r>
    </w:p>
    <w:p w14:paraId="7C8A4D43" w14:textId="77777777" w:rsidR="00F45500" w:rsidRPr="00FA4899" w:rsidRDefault="00F45500" w:rsidP="00F45500">
      <w:pPr>
        <w:keepNext/>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 6.3.1.3. Widzialność w nocy</w:t>
      </w:r>
    </w:p>
    <w:p w14:paraId="60C3068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 miarę widzialności w nocy przyjęto powierzchniowy współczynnik odblasku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określany według PN-EN 1436:2000 [4] z uwzględnieniem podziału na klasy PN-EN 1436:2000/A1:2005 [4a].</w:t>
      </w:r>
    </w:p>
    <w:p w14:paraId="34DEB81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Wartość współczynnika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powinna wynosić dla oznakowania nowego (w stanie suchym) w ciągu 14 - 30 dni po wykonaniu, barwy białej co najmniej 200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klasa R4,</w:t>
      </w:r>
    </w:p>
    <w:p w14:paraId="5F485F8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Wartość współczynnika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powinna wynosić dla oznakowania eksploatowanego w ciągu od 2 do 6 miesięcy po wykonaniu,  barwy białej co najmniej 150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klasa R3</w:t>
      </w:r>
    </w:p>
    <w:p w14:paraId="7684D750"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Wartość współczynnika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powinna wynosić dla oznakowania eksploatowanego od 7 miesiąca po wykonaniu,  barwy białej co najmniej 100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xml:space="preserve"> , klasa R2.</w:t>
      </w:r>
    </w:p>
    <w:p w14:paraId="61451724"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Na nawierzchniach o grubej makroteksturze, takich jak: powierzchniowe utrwalanie oraz na nawierzchniach niejednorodnych można wyjątkowo, tylko na drogach określonych w tablicy 5, dopuścić wartość współczynnika odblasku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 70 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r w:rsidRPr="00FA4899">
        <w:rPr>
          <w:rFonts w:ascii="Arial" w:hAnsi="Arial" w:cs="Arial"/>
          <w:color w:val="000000" w:themeColor="text1"/>
          <w:sz w:val="18"/>
          <w:szCs w:val="18"/>
        </w:rPr>
        <w:t>, klasa R1 dla oznakowania cienkowarstwowego eksploatowanego od 6 miesiąca po wykonaniu.</w:t>
      </w:r>
    </w:p>
    <w:p w14:paraId="32959C51" w14:textId="77777777" w:rsidR="00F45500" w:rsidRPr="00FA4899" w:rsidRDefault="00F45500" w:rsidP="00F45500">
      <w:pPr>
        <w:suppressLineNumbers/>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6.3.1.4. Szorstkość oznakowania</w:t>
      </w:r>
    </w:p>
    <w:p w14:paraId="309A99E8"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Miarą szorstkości oznakowania jest wartość wskaźnika szorstkości SRT (Skid Resistance Tester) mierzona wahadłem angielskim, wg PN-EN 1436:2000 [4] lub POD-97 [9] i POD-2006 (po wydaniu) [10]. Wartość SRT symuluje warunki, w których pojazd wyposażony w typowe opony hamuje z blokadą kół przy prędkości 50 km/h na mokrej nawierzchni.</w:t>
      </w:r>
    </w:p>
    <w:p w14:paraId="360F21E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Wymaga się, aby wartość wskaźnika szorstkości SRT wynosiła na oznakowaniu:</w:t>
      </w:r>
    </w:p>
    <w:p w14:paraId="7D93DBAD"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w ciągu całego okresu użytkowania, co najmniej 45 jednostek SRT (klasa S1).</w:t>
      </w:r>
    </w:p>
    <w:p w14:paraId="2C5F705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Dopuszcza się podwyższenie w SST wymagania szorstkości do 50 – 60 jednostek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14:paraId="646664A4"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Szorstkość oznakowania, na którym nie zastosowano kruszywa przeciwpoślizgowego, zazwyczaj wzrasta w okresie eksploatacji oznakowania, dlatego nie należy wymagać wyższej jego wartości na starcie, a niższej w okresie gwarancji.</w:t>
      </w:r>
    </w:p>
    <w:p w14:paraId="472FE502" w14:textId="77777777" w:rsidR="00F45500" w:rsidRPr="00FA4899" w:rsidRDefault="00F45500" w:rsidP="00F45500">
      <w:pPr>
        <w:spacing w:before="120"/>
        <w:jc w:val="both"/>
        <w:rPr>
          <w:rFonts w:ascii="Arial" w:hAnsi="Arial" w:cs="Arial"/>
          <w:i/>
          <w:color w:val="000000" w:themeColor="text1"/>
          <w:sz w:val="18"/>
          <w:szCs w:val="18"/>
        </w:rPr>
      </w:pPr>
      <w:r w:rsidRPr="00FA4899">
        <w:rPr>
          <w:rFonts w:ascii="Arial" w:hAnsi="Arial" w:cs="Arial"/>
          <w:i/>
          <w:color w:val="000000" w:themeColor="text1"/>
          <w:sz w:val="18"/>
          <w:szCs w:val="18"/>
        </w:rPr>
        <w:t>UWAGA: Wskaźnik szorstkości SRT w normach powierzchniowych został nazwany PTV (Polishing Test Value) za PN-EN 13 036-4:2004(U)[6a]. Metoda pomiaru i sprzęt do jego wykonania są identyczne z przyjętymi w PN-EN 1436:2000[4] dla oznakowań poziomych.</w:t>
      </w:r>
    </w:p>
    <w:p w14:paraId="13715A1E"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6.3.1.5. Trwałość oznakowania</w:t>
      </w:r>
    </w:p>
    <w:p w14:paraId="7E9AE2F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Trwałość oznakowania cienkowarstwowego oceniana jako stopień zużycia w 10-stopniowej skali LCPC określonej </w:t>
      </w:r>
      <w:r w:rsidRPr="00FA4899">
        <w:rPr>
          <w:rFonts w:ascii="Arial" w:hAnsi="Arial" w:cs="Arial"/>
          <w:color w:val="000000" w:themeColor="text1"/>
          <w:sz w:val="18"/>
          <w:szCs w:val="18"/>
        </w:rPr>
        <w:lastRenderedPageBreak/>
        <w:t>w POD-97 [9] lub POD-2006 (po wydaniu) [10] powinna wynosić po 12-miesięcznym okresie eksploatacji oznakowania: co najmniej 6.</w:t>
      </w:r>
    </w:p>
    <w:p w14:paraId="17016B02" w14:textId="77777777" w:rsidR="00F45500" w:rsidRPr="00FA4899" w:rsidRDefault="00F45500" w:rsidP="00F45500">
      <w:pPr>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Taka metoda oceny znajduje szczególnie zastosowanie do oceny przydatności materiałów do poziomego oznakowania dróg.</w:t>
      </w:r>
    </w:p>
    <w:p w14:paraId="2C72E06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4E179D7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celach kontrolnych trwałość jest oceniana pośrednio przez sprawdzenie spełniania wymagań widoczności w dzień, w nocy i szorstkości.</w:t>
      </w:r>
    </w:p>
    <w:p w14:paraId="7B01CEF3" w14:textId="77777777" w:rsidR="00F45500" w:rsidRPr="00FA4899" w:rsidRDefault="00F45500" w:rsidP="00F45500">
      <w:pPr>
        <w:keepNext/>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6.3.1.6. Czas schnięcia oznakowania (względnie czas do przejezdności oznakowania)</w:t>
      </w:r>
    </w:p>
    <w:p w14:paraId="0F6D3ADD"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Za czas schnięcia oznakowania przyjmuje się czas upływający między wykonaniem oznakowania a jego oddaniem do ruchu.</w:t>
      </w:r>
    </w:p>
    <w:p w14:paraId="6C77EA0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Czas schnięcia oznakowania nie powinien przekraczać czasu gwarantowanego przez producenta, z tym że nie może przekraczać 2 godzin w przypadku wymalowań nocnych i 1 godziny w przypadku wymalowań dziennych. Metoda oznaczenia czasu schnięcia znajduje się w POD-97 [9] lub POD-2006 (po wydaniu) [10].</w:t>
      </w:r>
    </w:p>
    <w:p w14:paraId="4F5AF6A6"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6.3.1.7. Grubość oznakowania</w:t>
      </w:r>
    </w:p>
    <w:p w14:paraId="6FB516F1"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Grubość oznakowania, tj. podwyższenie ponad górną powierzchnię nawierzchni, powinna wynosić dla oznakowania cienkowarstwowego (grubość na mokro bez kulek szklanych), co najwyżej 0,89 mm. Wymagania te nie obowiązują, jeśli nawierzchnia pod znakowaniem jest wyfrezowana. Kontrola grubości oznakowania jest istotna w przypadku, gdy Wykonawca nie udziela gwarancji lub gdy nie są wykonywane pomiary kontrolne za pomocą aparatury lub poprzez ocenę wizualną.</w:t>
      </w:r>
    </w:p>
    <w:p w14:paraId="113E1730" w14:textId="77777777" w:rsidR="00F45500" w:rsidRPr="00FA4899" w:rsidRDefault="00F45500" w:rsidP="00F45500">
      <w:pPr>
        <w:tabs>
          <w:tab w:val="left" w:pos="1134"/>
        </w:tabs>
        <w:spacing w:before="120"/>
        <w:ind w:left="567" w:hanging="567"/>
        <w:jc w:val="both"/>
        <w:rPr>
          <w:rFonts w:ascii="Arial" w:hAnsi="Arial" w:cs="Arial"/>
          <w:color w:val="000000" w:themeColor="text1"/>
          <w:sz w:val="18"/>
          <w:szCs w:val="18"/>
        </w:rPr>
      </w:pPr>
      <w:r w:rsidRPr="00FA4899">
        <w:rPr>
          <w:rFonts w:ascii="Arial" w:hAnsi="Arial" w:cs="Arial"/>
          <w:b/>
          <w:color w:val="000000" w:themeColor="text1"/>
          <w:sz w:val="18"/>
          <w:szCs w:val="18"/>
        </w:rPr>
        <w:t>6.3.2.</w:t>
      </w: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Badania wykonania znakowania poziomego </w:t>
      </w:r>
    </w:p>
    <w:p w14:paraId="160C34D4"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Wykonawca wykonując znakowanie poziome z materiału cienkowarstwowego przeprowadza przed rozpoczęciem każdej pracy oraz w czasie jej wykonywania, co najmniej raz dziennie, lub zgodnie z ustaleniem SST, następujące badania:</w:t>
      </w:r>
    </w:p>
    <w:p w14:paraId="6D5358D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 przed rozpoczęciem pracy:</w:t>
      </w:r>
    </w:p>
    <w:p w14:paraId="318345C9"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sprawdzenie oznakowania opakowań,</w:t>
      </w:r>
    </w:p>
    <w:p w14:paraId="1418ED3D"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wizualną ocenę stanu  materiału, w zakresie jego jednorodności i widocznych wad,</w:t>
      </w:r>
    </w:p>
    <w:p w14:paraId="1B520000"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pomiar wilgotności względnej powietrza,</w:t>
      </w:r>
    </w:p>
    <w:p w14:paraId="33D6B460"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pomiar temperatury powietrza i nawierzchni,</w:t>
      </w:r>
    </w:p>
    <w:p w14:paraId="4ED29F71"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badanie lepkości farby, wg POD-97 [9] lub POD-2006 (po wydaniu) [10],</w:t>
      </w:r>
    </w:p>
    <w:p w14:paraId="013B805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b) w czasie wykonywania pracy:</w:t>
      </w:r>
    </w:p>
    <w:p w14:paraId="62B7CF6A"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pomiar grubości warstwy oznakowania,</w:t>
      </w:r>
    </w:p>
    <w:p w14:paraId="409D03BB"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pomiar czasu schnięcia, wg POD-97 [9] lub POD-2006 (po wydaniu) [10],</w:t>
      </w:r>
    </w:p>
    <w:p w14:paraId="62A4E34A"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wizualną ocenę równomierności rozłożenia kulek szklanych podczas objazdu w nocy,</w:t>
      </w:r>
    </w:p>
    <w:p w14:paraId="6AB07D39"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pomiar poziomych wymiarów oznakowania, na zgodność z dokumentacją projektową i załącznikiem nr 2 do rozporządzenia Ministra Infrastruktury [7],</w:t>
      </w:r>
    </w:p>
    <w:p w14:paraId="0FC0F0C4"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wizualną ocenę równomierności skropienia (rozłożenia materiału) na całej szerokości linii,</w:t>
      </w:r>
    </w:p>
    <w:p w14:paraId="77E148BF"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oznaczenia czasu przejezdności, wg POD-97 [9] lub POD-2006 (po wydaniu) [10].</w:t>
      </w:r>
    </w:p>
    <w:p w14:paraId="18B0B46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Protokół z przeprowadzonych badań wraz z jedną próbką, jednoznacznie oznakowaną, na blasze (300 x 250 x 1,5 mm) Wykonawca powinien przechować do czasu upływu okresu gwarancji.</w:t>
      </w:r>
    </w:p>
    <w:p w14:paraId="4E05DEB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Do odbioru i w przypadku wątpliwości dotyczących wykonania oznakowania poziomego, Inżynier może zlecić wykonanie badań:</w:t>
      </w:r>
    </w:p>
    <w:p w14:paraId="523DB94B"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widzialności w nocy,</w:t>
      </w:r>
    </w:p>
    <w:p w14:paraId="24FA4F89"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widzialności w dzień,</w:t>
      </w:r>
    </w:p>
    <w:p w14:paraId="31C9F3B7"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szorstkości,</w:t>
      </w:r>
    </w:p>
    <w:p w14:paraId="2B978F1F"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705A515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 przypadku konieczności wykonywania pomiarów na otwartych do ruchu odcinkach dróg o dopuszczalnej prędkości </w:t>
      </w:r>
      <w:r w:rsidRPr="00FA4899">
        <w:rPr>
          <w:rFonts w:ascii="Arial" w:hAnsi="Arial" w:cs="Arial"/>
          <w:color w:val="000000" w:themeColor="text1"/>
          <w:sz w:val="18"/>
          <w:szCs w:val="18"/>
        </w:rPr>
        <w:t> 100 km/h należy ograniczyć je do linii krawędziowych zewnętrznych w przypadku wykonywania pomiarów aparatami ręcznymi, ze względu na bezpieczeństwo wykonujących pomiary.</w:t>
      </w:r>
    </w:p>
    <w:p w14:paraId="53EFF9A2"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Pomiary współczynnika odblasku na liniach segregacyjnych i krawędziowych wewnętrznych, na otwartych do ruchu odcinkach dróg o dopuszczalnej prędkości </w:t>
      </w:r>
      <w:r w:rsidRPr="00FA4899">
        <w:rPr>
          <w:rFonts w:ascii="Arial" w:hAnsi="Arial" w:cs="Arial"/>
          <w:color w:val="000000" w:themeColor="text1"/>
          <w:sz w:val="18"/>
          <w:szCs w:val="18"/>
        </w:rPr>
        <w:t> 100 km/h , a także na liniach podłużnych oznakowań z wygarbieniami, należy wykonywać przy użyciu mobilnego reflektometru zainstalowanego na samochodzie i wykonującego pomiary w ruchu.</w:t>
      </w:r>
    </w:p>
    <w:p w14:paraId="3848932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1 m.</w:t>
      </w:r>
    </w:p>
    <w:p w14:paraId="5341BD5E" w14:textId="77777777" w:rsidR="00F45500" w:rsidRPr="00FA4899" w:rsidRDefault="00F45500" w:rsidP="00F45500">
      <w:pPr>
        <w:spacing w:before="120" w:after="120"/>
        <w:ind w:left="851" w:hanging="851"/>
        <w:jc w:val="both"/>
        <w:rPr>
          <w:rFonts w:ascii="Arial" w:hAnsi="Arial" w:cs="Arial"/>
          <w:bCs/>
          <w:color w:val="000000" w:themeColor="text1"/>
          <w:sz w:val="18"/>
          <w:szCs w:val="18"/>
        </w:rPr>
      </w:pPr>
      <w:r w:rsidRPr="00FA4899">
        <w:rPr>
          <w:rFonts w:ascii="Arial" w:hAnsi="Arial" w:cs="Arial"/>
          <w:bCs/>
          <w:color w:val="000000" w:themeColor="text1"/>
          <w:sz w:val="18"/>
          <w:szCs w:val="18"/>
        </w:rPr>
        <w:t>Tablica 2. Częstotliwość pomiarów współczynników odblaskowości i luminancji aparatami ręcznymi</w:t>
      </w:r>
    </w:p>
    <w:tbl>
      <w:tblPr>
        <w:tblW w:w="6259" w:type="dxa"/>
        <w:jc w:val="center"/>
        <w:tblLayout w:type="fixed"/>
        <w:tblCellMar>
          <w:left w:w="10" w:type="dxa"/>
          <w:right w:w="10" w:type="dxa"/>
        </w:tblCellMar>
        <w:tblLook w:val="0000" w:firstRow="0" w:lastRow="0" w:firstColumn="0" w:lastColumn="0" w:noHBand="0" w:noVBand="0"/>
      </w:tblPr>
      <w:tblGrid>
        <w:gridCol w:w="567"/>
        <w:gridCol w:w="1995"/>
        <w:gridCol w:w="2127"/>
        <w:gridCol w:w="1570"/>
      </w:tblGrid>
      <w:tr w:rsidR="00FA4899" w:rsidRPr="00FA4899" w14:paraId="1CBCF148" w14:textId="77777777" w:rsidTr="008F7A94">
        <w:trPr>
          <w:jc w:val="center"/>
        </w:trPr>
        <w:tc>
          <w:tcPr>
            <w:tcW w:w="567"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14:paraId="1C0AB191" w14:textId="77777777" w:rsidR="00F45500" w:rsidRPr="00FA4899" w:rsidRDefault="00F45500" w:rsidP="008F7A94">
            <w:pPr>
              <w:spacing w:before="20" w:after="20"/>
              <w:jc w:val="center"/>
              <w:rPr>
                <w:rFonts w:ascii="Arial" w:hAnsi="Arial" w:cs="Arial"/>
                <w:bCs/>
                <w:color w:val="000000" w:themeColor="text1"/>
                <w:sz w:val="18"/>
                <w:szCs w:val="18"/>
              </w:rPr>
            </w:pPr>
            <w:r w:rsidRPr="00FA4899">
              <w:rPr>
                <w:rFonts w:ascii="Arial" w:hAnsi="Arial" w:cs="Arial"/>
                <w:bCs/>
                <w:color w:val="000000" w:themeColor="text1"/>
                <w:sz w:val="18"/>
                <w:szCs w:val="18"/>
              </w:rPr>
              <w:t>Lp.</w:t>
            </w:r>
          </w:p>
        </w:tc>
        <w:tc>
          <w:tcPr>
            <w:tcW w:w="1995"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14:paraId="614AC929" w14:textId="77777777" w:rsidR="00F45500" w:rsidRPr="00FA4899" w:rsidRDefault="00F45500" w:rsidP="008F7A94">
            <w:pPr>
              <w:spacing w:before="20" w:after="20"/>
              <w:jc w:val="center"/>
              <w:rPr>
                <w:rFonts w:ascii="Arial" w:hAnsi="Arial" w:cs="Arial"/>
                <w:bCs/>
                <w:color w:val="000000" w:themeColor="text1"/>
                <w:sz w:val="18"/>
                <w:szCs w:val="18"/>
              </w:rPr>
            </w:pPr>
            <w:r w:rsidRPr="00FA4899">
              <w:rPr>
                <w:rFonts w:ascii="Arial" w:hAnsi="Arial" w:cs="Arial"/>
                <w:bCs/>
                <w:color w:val="000000" w:themeColor="text1"/>
                <w:sz w:val="18"/>
                <w:szCs w:val="18"/>
              </w:rPr>
              <w:t>Długość odcinka, km</w:t>
            </w:r>
          </w:p>
        </w:tc>
        <w:tc>
          <w:tcPr>
            <w:tcW w:w="2127"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14:paraId="0D1420A9" w14:textId="77777777" w:rsidR="00F45500" w:rsidRPr="00FA4899" w:rsidRDefault="00F45500" w:rsidP="008F7A94">
            <w:pPr>
              <w:spacing w:before="20" w:after="20"/>
              <w:jc w:val="center"/>
              <w:rPr>
                <w:rFonts w:ascii="Arial" w:hAnsi="Arial" w:cs="Arial"/>
                <w:bCs/>
                <w:color w:val="000000" w:themeColor="text1"/>
                <w:sz w:val="18"/>
                <w:szCs w:val="18"/>
              </w:rPr>
            </w:pPr>
            <w:r w:rsidRPr="00FA4899">
              <w:rPr>
                <w:rFonts w:ascii="Arial" w:hAnsi="Arial" w:cs="Arial"/>
                <w:bCs/>
                <w:color w:val="000000" w:themeColor="text1"/>
                <w:sz w:val="18"/>
                <w:szCs w:val="18"/>
              </w:rPr>
              <w:t>Częstotliwość pomiarów, co najmniej</w:t>
            </w:r>
          </w:p>
        </w:tc>
        <w:tc>
          <w:tcPr>
            <w:tcW w:w="1570"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vAlign w:val="center"/>
          </w:tcPr>
          <w:p w14:paraId="5835A30C" w14:textId="77777777" w:rsidR="00F45500" w:rsidRPr="00FA4899" w:rsidRDefault="00F45500" w:rsidP="008F7A94">
            <w:pPr>
              <w:spacing w:before="20" w:after="20"/>
              <w:jc w:val="center"/>
              <w:rPr>
                <w:rFonts w:ascii="Arial" w:hAnsi="Arial" w:cs="Arial"/>
                <w:bCs/>
                <w:color w:val="000000" w:themeColor="text1"/>
                <w:sz w:val="18"/>
                <w:szCs w:val="18"/>
              </w:rPr>
            </w:pPr>
            <w:r w:rsidRPr="00FA4899">
              <w:rPr>
                <w:rFonts w:ascii="Arial" w:hAnsi="Arial" w:cs="Arial"/>
                <w:bCs/>
                <w:color w:val="000000" w:themeColor="text1"/>
                <w:sz w:val="18"/>
                <w:szCs w:val="18"/>
              </w:rPr>
              <w:t>Minimalna ilość pomiarów</w:t>
            </w:r>
          </w:p>
        </w:tc>
      </w:tr>
      <w:tr w:rsidR="00FA4899" w:rsidRPr="00FA4899" w14:paraId="415E3C25" w14:textId="77777777" w:rsidTr="008F7A94">
        <w:trPr>
          <w:jc w:val="center"/>
        </w:trPr>
        <w:tc>
          <w:tcPr>
            <w:tcW w:w="567" w:type="dxa"/>
            <w:tcBorders>
              <w:top w:val="double" w:sz="2" w:space="0" w:color="000000"/>
              <w:left w:val="single" w:sz="4" w:space="0" w:color="000000"/>
              <w:bottom w:val="single" w:sz="4" w:space="0" w:color="000000"/>
            </w:tcBorders>
            <w:tcMar>
              <w:top w:w="0" w:type="dxa"/>
              <w:left w:w="70" w:type="dxa"/>
              <w:bottom w:w="0" w:type="dxa"/>
              <w:right w:w="70" w:type="dxa"/>
            </w:tcMar>
          </w:tcPr>
          <w:p w14:paraId="17811C8B" w14:textId="77777777" w:rsidR="00F45500" w:rsidRPr="00FA4899" w:rsidRDefault="00F45500" w:rsidP="008F7A94">
            <w:pPr>
              <w:spacing w:before="20" w:after="20"/>
              <w:ind w:left="57"/>
              <w:jc w:val="cente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995" w:type="dxa"/>
            <w:tcBorders>
              <w:top w:val="double" w:sz="2" w:space="0" w:color="000000"/>
              <w:left w:val="single" w:sz="4" w:space="0" w:color="000000"/>
              <w:bottom w:val="single" w:sz="4" w:space="0" w:color="000000"/>
            </w:tcBorders>
            <w:tcMar>
              <w:top w:w="0" w:type="dxa"/>
              <w:left w:w="70" w:type="dxa"/>
              <w:bottom w:w="0" w:type="dxa"/>
              <w:right w:w="70" w:type="dxa"/>
            </w:tcMar>
          </w:tcPr>
          <w:p w14:paraId="4F30BB9D"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od 0 do 3</w:t>
            </w:r>
          </w:p>
        </w:tc>
        <w:tc>
          <w:tcPr>
            <w:tcW w:w="2127" w:type="dxa"/>
            <w:tcBorders>
              <w:top w:val="double" w:sz="2" w:space="0" w:color="000000"/>
              <w:left w:val="single" w:sz="4" w:space="0" w:color="000000"/>
              <w:bottom w:val="single" w:sz="4" w:space="0" w:color="000000"/>
            </w:tcBorders>
            <w:tcMar>
              <w:top w:w="0" w:type="dxa"/>
              <w:left w:w="70" w:type="dxa"/>
              <w:bottom w:w="0" w:type="dxa"/>
              <w:right w:w="70" w:type="dxa"/>
            </w:tcMar>
          </w:tcPr>
          <w:p w14:paraId="1B9A5BF1"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od 0,1 do 0,5 km</w:t>
            </w:r>
          </w:p>
        </w:tc>
        <w:tc>
          <w:tcPr>
            <w:tcW w:w="1570"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14:paraId="0BC5E13B"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3-6</w:t>
            </w:r>
          </w:p>
        </w:tc>
      </w:tr>
      <w:tr w:rsidR="00FA4899" w:rsidRPr="00FA4899" w14:paraId="411A9B8D"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57363B9F" w14:textId="77777777" w:rsidR="00F45500" w:rsidRPr="00FA4899" w:rsidRDefault="00F45500" w:rsidP="008F7A94">
            <w:pPr>
              <w:spacing w:before="20" w:after="20"/>
              <w:ind w:left="57"/>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2</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569A16FB"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od 3 do 10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70707B50"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co 1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637ADFD"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11</w:t>
            </w:r>
          </w:p>
        </w:tc>
      </w:tr>
      <w:tr w:rsidR="00FA4899" w:rsidRPr="00FA4899" w14:paraId="7237E440"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34CE457E" w14:textId="77777777" w:rsidR="00F45500" w:rsidRPr="00FA4899" w:rsidRDefault="00F45500" w:rsidP="008F7A94">
            <w:pPr>
              <w:spacing w:before="20" w:after="20"/>
              <w:ind w:left="57"/>
              <w:jc w:val="center"/>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684CC15F"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od 10 do 20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63A3481B"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co 2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A12118C"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11</w:t>
            </w:r>
          </w:p>
        </w:tc>
      </w:tr>
      <w:tr w:rsidR="00FA4899" w:rsidRPr="00FA4899" w14:paraId="356E95B1"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653C5486" w14:textId="77777777" w:rsidR="00F45500" w:rsidRPr="00FA4899" w:rsidRDefault="00F45500" w:rsidP="008F7A94">
            <w:pPr>
              <w:spacing w:before="20" w:after="20"/>
              <w:ind w:left="57"/>
              <w:jc w:val="center"/>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56837A76"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od 20 do 30    </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0CFDDC48"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co 3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1F880B7"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11</w:t>
            </w:r>
          </w:p>
        </w:tc>
      </w:tr>
      <w:tr w:rsidR="00FA4899" w:rsidRPr="00FA4899" w14:paraId="23D4C0C8"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6E717D65" w14:textId="77777777" w:rsidR="00F45500" w:rsidRPr="00FA4899" w:rsidRDefault="00F45500" w:rsidP="008F7A94">
            <w:pPr>
              <w:spacing w:before="20" w:after="20"/>
              <w:ind w:left="57"/>
              <w:jc w:val="center"/>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12E47139"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powyżej 30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60D84FFA"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co 4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5811378" w14:textId="77777777" w:rsidR="00F45500" w:rsidRPr="00FA4899" w:rsidRDefault="00F45500" w:rsidP="008F7A94">
            <w:pPr>
              <w:spacing w:before="20" w:after="20"/>
              <w:jc w:val="center"/>
              <w:rPr>
                <w:rFonts w:ascii="Arial" w:hAnsi="Arial" w:cs="Arial"/>
                <w:color w:val="000000" w:themeColor="text1"/>
                <w:sz w:val="18"/>
                <w:szCs w:val="18"/>
              </w:rPr>
            </w:pPr>
            <w:r w:rsidRPr="00FA4899">
              <w:rPr>
                <w:rFonts w:ascii="Arial" w:hAnsi="Arial" w:cs="Arial"/>
                <w:color w:val="000000" w:themeColor="text1"/>
                <w:sz w:val="18"/>
                <w:szCs w:val="18"/>
              </w:rPr>
              <w:t>&gt; 11</w:t>
            </w:r>
          </w:p>
        </w:tc>
      </w:tr>
    </w:tbl>
    <w:p w14:paraId="33F4787F" w14:textId="77777777" w:rsidR="00F45500" w:rsidRPr="00FA4899" w:rsidRDefault="00F45500" w:rsidP="00F45500">
      <w:pPr>
        <w:spacing w:before="120"/>
        <w:ind w:firstLine="709"/>
        <w:jc w:val="both"/>
        <w:rPr>
          <w:rFonts w:ascii="Arial" w:hAnsi="Arial" w:cs="Arial"/>
          <w:color w:val="000000" w:themeColor="text1"/>
          <w:sz w:val="18"/>
          <w:szCs w:val="18"/>
        </w:rPr>
      </w:pPr>
      <w:r w:rsidRPr="00FA4899">
        <w:rPr>
          <w:rFonts w:ascii="Arial" w:hAnsi="Arial" w:cs="Arial"/>
          <w:color w:val="000000" w:themeColor="text1"/>
          <w:sz w:val="18"/>
          <w:szCs w:val="18"/>
        </w:rPr>
        <w:t>Wartość wskaźnika szorstkości zaleca się oznaczyć w 2 – 4 punktach oznakowania odcinka.</w:t>
      </w:r>
    </w:p>
    <w:p w14:paraId="44BF70AF"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6.3.4. </w:t>
      </w:r>
      <w:r w:rsidRPr="00FA4899">
        <w:rPr>
          <w:rFonts w:ascii="Arial" w:hAnsi="Arial" w:cs="Arial"/>
          <w:color w:val="000000" w:themeColor="text1"/>
          <w:sz w:val="18"/>
          <w:szCs w:val="18"/>
        </w:rPr>
        <w:t>Zbiorcze zestawienie wymagań dla materiałów i oznakowań</w:t>
      </w:r>
    </w:p>
    <w:p w14:paraId="7F52CD8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 tablicy 3 podano zbiorcze zestawienie dla materiałów. W tablicy 4 podano zbiorcze zestawienie dla oznakowań na autostradach, drogach ekspresowych oraz na drogach o prędkości </w:t>
      </w:r>
      <w:r w:rsidRPr="00FA4899">
        <w:rPr>
          <w:rFonts w:ascii="Arial" w:hAnsi="Arial" w:cs="Arial"/>
          <w:color w:val="000000" w:themeColor="text1"/>
          <w:sz w:val="18"/>
          <w:szCs w:val="18"/>
        </w:rPr>
        <w:t> 100 km/h lub o natężeniu ruchu &gt; 2 500 pojazdów rzeczywistych na dobę na pas. W tablicy 5 podano zbiorcze zestawienie dla oznakowań na pozostałych drogach.</w:t>
      </w:r>
    </w:p>
    <w:p w14:paraId="26A399B9" w14:textId="77777777" w:rsidR="00F45500" w:rsidRPr="00FA4899" w:rsidRDefault="00F45500" w:rsidP="00F45500">
      <w:pPr>
        <w:tabs>
          <w:tab w:val="left" w:pos="1702"/>
        </w:tabs>
        <w:spacing w:before="120" w:after="120"/>
        <w:ind w:left="851" w:hanging="851"/>
        <w:jc w:val="both"/>
        <w:rPr>
          <w:rFonts w:ascii="Arial" w:hAnsi="Arial" w:cs="Arial"/>
          <w:color w:val="000000" w:themeColor="text1"/>
          <w:sz w:val="18"/>
          <w:szCs w:val="18"/>
        </w:rPr>
      </w:pPr>
      <w:r w:rsidRPr="00FA4899">
        <w:rPr>
          <w:rFonts w:ascii="Arial" w:hAnsi="Arial" w:cs="Arial"/>
          <w:color w:val="000000" w:themeColor="text1"/>
          <w:sz w:val="18"/>
          <w:szCs w:val="18"/>
        </w:rPr>
        <w:t>Tablica 3.   Zbiorcze zestawienie wymagań dla materiałów</w:t>
      </w:r>
    </w:p>
    <w:tbl>
      <w:tblPr>
        <w:tblW w:w="7523" w:type="dxa"/>
        <w:jc w:val="center"/>
        <w:tblLayout w:type="fixed"/>
        <w:tblCellMar>
          <w:left w:w="10" w:type="dxa"/>
          <w:right w:w="10" w:type="dxa"/>
        </w:tblCellMar>
        <w:tblLook w:val="0000" w:firstRow="0" w:lastRow="0" w:firstColumn="0" w:lastColumn="0" w:noHBand="0" w:noVBand="0"/>
      </w:tblPr>
      <w:tblGrid>
        <w:gridCol w:w="496"/>
        <w:gridCol w:w="3686"/>
        <w:gridCol w:w="1134"/>
        <w:gridCol w:w="2207"/>
      </w:tblGrid>
      <w:tr w:rsidR="00FA4899" w:rsidRPr="00FA4899" w14:paraId="465269D1" w14:textId="77777777" w:rsidTr="008F7A94">
        <w:trPr>
          <w:tblHeader/>
          <w:jc w:val="center"/>
        </w:trPr>
        <w:tc>
          <w:tcPr>
            <w:tcW w:w="496" w:type="dxa"/>
            <w:tcBorders>
              <w:top w:val="single" w:sz="4" w:space="0" w:color="000000"/>
              <w:left w:val="single" w:sz="4" w:space="0" w:color="000000"/>
              <w:bottom w:val="double" w:sz="2" w:space="0" w:color="000000"/>
            </w:tcBorders>
            <w:tcMar>
              <w:top w:w="0" w:type="dxa"/>
              <w:left w:w="70" w:type="dxa"/>
              <w:bottom w:w="0" w:type="dxa"/>
              <w:right w:w="70" w:type="dxa"/>
            </w:tcMar>
          </w:tcPr>
          <w:p w14:paraId="6D4D146A" w14:textId="77777777" w:rsidR="00F45500" w:rsidRPr="00FA4899" w:rsidRDefault="00F45500" w:rsidP="008F7A94">
            <w:pPr>
              <w:spacing w:before="120"/>
              <w:jc w:val="center"/>
              <w:rPr>
                <w:rFonts w:ascii="Arial" w:hAnsi="Arial" w:cs="Arial"/>
                <w:bCs/>
                <w:color w:val="000000" w:themeColor="text1"/>
                <w:sz w:val="18"/>
                <w:szCs w:val="18"/>
              </w:rPr>
            </w:pPr>
            <w:r w:rsidRPr="00FA4899">
              <w:rPr>
                <w:rFonts w:ascii="Arial" w:hAnsi="Arial" w:cs="Arial"/>
                <w:bCs/>
                <w:color w:val="000000" w:themeColor="text1"/>
                <w:sz w:val="18"/>
                <w:szCs w:val="18"/>
              </w:rPr>
              <w:t>Lp.</w:t>
            </w:r>
          </w:p>
        </w:tc>
        <w:tc>
          <w:tcPr>
            <w:tcW w:w="3686" w:type="dxa"/>
            <w:tcBorders>
              <w:top w:val="single" w:sz="4" w:space="0" w:color="000000"/>
              <w:left w:val="single" w:sz="4" w:space="0" w:color="000000"/>
              <w:bottom w:val="double" w:sz="2" w:space="0" w:color="000000"/>
            </w:tcBorders>
            <w:tcMar>
              <w:top w:w="0" w:type="dxa"/>
              <w:left w:w="70" w:type="dxa"/>
              <w:bottom w:w="0" w:type="dxa"/>
              <w:right w:w="70" w:type="dxa"/>
            </w:tcMar>
          </w:tcPr>
          <w:p w14:paraId="411507EA" w14:textId="77777777" w:rsidR="00F45500" w:rsidRPr="00FA4899" w:rsidRDefault="00F45500" w:rsidP="008F7A94">
            <w:pPr>
              <w:spacing w:before="120"/>
              <w:jc w:val="center"/>
              <w:rPr>
                <w:rFonts w:ascii="Arial" w:hAnsi="Arial" w:cs="Arial"/>
                <w:bCs/>
                <w:color w:val="000000" w:themeColor="text1"/>
                <w:sz w:val="18"/>
                <w:szCs w:val="18"/>
              </w:rPr>
            </w:pPr>
            <w:r w:rsidRPr="00FA4899">
              <w:rPr>
                <w:rFonts w:ascii="Arial" w:hAnsi="Arial" w:cs="Arial"/>
                <w:bCs/>
                <w:color w:val="000000" w:themeColor="text1"/>
                <w:sz w:val="18"/>
                <w:szCs w:val="18"/>
              </w:rPr>
              <w:t>Właściwość</w:t>
            </w:r>
          </w:p>
        </w:tc>
        <w:tc>
          <w:tcPr>
            <w:tcW w:w="1134" w:type="dxa"/>
            <w:tcBorders>
              <w:top w:val="single" w:sz="4" w:space="0" w:color="000000"/>
              <w:left w:val="single" w:sz="4" w:space="0" w:color="000000"/>
              <w:bottom w:val="double" w:sz="2" w:space="0" w:color="000000"/>
            </w:tcBorders>
            <w:tcMar>
              <w:top w:w="0" w:type="dxa"/>
              <w:left w:w="70" w:type="dxa"/>
              <w:bottom w:w="0" w:type="dxa"/>
              <w:right w:w="70" w:type="dxa"/>
            </w:tcMar>
          </w:tcPr>
          <w:p w14:paraId="5EDD7AF1" w14:textId="77777777" w:rsidR="00F45500" w:rsidRPr="00FA4899" w:rsidRDefault="00F45500" w:rsidP="008F7A94">
            <w:pPr>
              <w:spacing w:before="120" w:after="120"/>
              <w:jc w:val="center"/>
              <w:rPr>
                <w:rFonts w:ascii="Arial" w:hAnsi="Arial" w:cs="Arial"/>
                <w:bCs/>
                <w:color w:val="000000" w:themeColor="text1"/>
                <w:sz w:val="18"/>
                <w:szCs w:val="18"/>
              </w:rPr>
            </w:pPr>
            <w:r w:rsidRPr="00FA4899">
              <w:rPr>
                <w:rFonts w:ascii="Arial" w:hAnsi="Arial" w:cs="Arial"/>
                <w:bCs/>
                <w:color w:val="000000" w:themeColor="text1"/>
                <w:sz w:val="18"/>
                <w:szCs w:val="18"/>
              </w:rPr>
              <w:t>Jednostka</w:t>
            </w:r>
          </w:p>
        </w:tc>
        <w:tc>
          <w:tcPr>
            <w:tcW w:w="2207"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14:paraId="71C24EB5" w14:textId="77777777" w:rsidR="00F45500" w:rsidRPr="00FA4899" w:rsidRDefault="00F45500" w:rsidP="008F7A94">
            <w:pPr>
              <w:spacing w:before="120" w:after="120"/>
              <w:jc w:val="center"/>
              <w:rPr>
                <w:rFonts w:ascii="Arial" w:hAnsi="Arial" w:cs="Arial"/>
                <w:bCs/>
                <w:color w:val="000000" w:themeColor="text1"/>
                <w:sz w:val="18"/>
                <w:szCs w:val="18"/>
              </w:rPr>
            </w:pPr>
            <w:r w:rsidRPr="00FA4899">
              <w:rPr>
                <w:rFonts w:ascii="Arial" w:hAnsi="Arial" w:cs="Arial"/>
                <w:bCs/>
                <w:color w:val="000000" w:themeColor="text1"/>
                <w:sz w:val="18"/>
                <w:szCs w:val="18"/>
              </w:rPr>
              <w:t>Wymagania</w:t>
            </w:r>
          </w:p>
        </w:tc>
      </w:tr>
      <w:tr w:rsidR="00FA4899" w:rsidRPr="00FA4899" w14:paraId="59975FE3" w14:textId="77777777" w:rsidTr="008F7A94">
        <w:trPr>
          <w:jc w:val="center"/>
        </w:trPr>
        <w:tc>
          <w:tcPr>
            <w:tcW w:w="496" w:type="dxa"/>
            <w:tcBorders>
              <w:top w:val="double" w:sz="2" w:space="0" w:color="000000"/>
              <w:left w:val="single" w:sz="4" w:space="0" w:color="000000"/>
              <w:bottom w:val="single" w:sz="4" w:space="0" w:color="000000"/>
            </w:tcBorders>
            <w:tcMar>
              <w:top w:w="0" w:type="dxa"/>
              <w:left w:w="70" w:type="dxa"/>
              <w:bottom w:w="0" w:type="dxa"/>
              <w:right w:w="70" w:type="dxa"/>
            </w:tcMar>
          </w:tcPr>
          <w:p w14:paraId="62B25EB3" w14:textId="77777777" w:rsidR="00F45500" w:rsidRPr="00FA4899" w:rsidRDefault="00F45500" w:rsidP="00F45500">
            <w:pPr>
              <w:numPr>
                <w:ilvl w:val="0"/>
                <w:numId w:val="187"/>
              </w:numPr>
              <w:tabs>
                <w:tab w:val="left" w:pos="474"/>
              </w:tabs>
              <w:overflowPunct/>
              <w:autoSpaceDE/>
              <w:autoSpaceDN w:val="0"/>
              <w:snapToGrid w:val="0"/>
              <w:jc w:val="center"/>
              <w:rPr>
                <w:rFonts w:ascii="Arial" w:hAnsi="Arial" w:cs="Arial"/>
                <w:bCs/>
                <w:color w:val="000000" w:themeColor="text1"/>
                <w:sz w:val="18"/>
                <w:szCs w:val="18"/>
              </w:rPr>
            </w:pPr>
          </w:p>
        </w:tc>
        <w:tc>
          <w:tcPr>
            <w:tcW w:w="3686" w:type="dxa"/>
            <w:tcBorders>
              <w:top w:val="double" w:sz="2" w:space="0" w:color="000000"/>
              <w:left w:val="single" w:sz="4" w:space="0" w:color="000000"/>
              <w:bottom w:val="single" w:sz="4" w:space="0" w:color="000000"/>
            </w:tcBorders>
            <w:tcMar>
              <w:top w:w="0" w:type="dxa"/>
              <w:left w:w="70" w:type="dxa"/>
              <w:bottom w:w="0" w:type="dxa"/>
              <w:right w:w="70" w:type="dxa"/>
            </w:tcMar>
          </w:tcPr>
          <w:p w14:paraId="6FE7E8D1"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Zawartość składników lotnych w materiałach do znakowania</w:t>
            </w:r>
          </w:p>
          <w:p w14:paraId="2EDB9A6E" w14:textId="77777777" w:rsidR="00F45500" w:rsidRPr="00FA4899" w:rsidRDefault="00F45500" w:rsidP="00F45500">
            <w:pPr>
              <w:numPr>
                <w:ilvl w:val="0"/>
                <w:numId w:val="185"/>
              </w:numPr>
              <w:overflowPunct/>
              <w:autoSpaceDE/>
              <w:autoSpaceDN w:val="0"/>
              <w:jc w:val="center"/>
              <w:rPr>
                <w:rFonts w:ascii="Arial" w:hAnsi="Arial" w:cs="Arial"/>
                <w:color w:val="000000" w:themeColor="text1"/>
                <w:sz w:val="18"/>
                <w:szCs w:val="18"/>
              </w:rPr>
            </w:pPr>
            <w:r w:rsidRPr="00FA4899">
              <w:rPr>
                <w:rFonts w:ascii="Arial" w:hAnsi="Arial" w:cs="Arial"/>
                <w:color w:val="000000" w:themeColor="text1"/>
                <w:sz w:val="18"/>
                <w:szCs w:val="18"/>
              </w:rPr>
              <w:t>rozpuszczalników organicznych</w:t>
            </w:r>
          </w:p>
          <w:p w14:paraId="39C03538" w14:textId="77777777" w:rsidR="00F45500" w:rsidRPr="00FA4899" w:rsidRDefault="00F45500" w:rsidP="00F45500">
            <w:pPr>
              <w:numPr>
                <w:ilvl w:val="0"/>
                <w:numId w:val="66"/>
              </w:numPr>
              <w:overflowPunct/>
              <w:autoSpaceDE/>
              <w:autoSpaceDN w:val="0"/>
              <w:jc w:val="center"/>
              <w:rPr>
                <w:rFonts w:ascii="Arial" w:hAnsi="Arial" w:cs="Arial"/>
                <w:color w:val="000000" w:themeColor="text1"/>
                <w:sz w:val="18"/>
                <w:szCs w:val="18"/>
              </w:rPr>
            </w:pPr>
            <w:r w:rsidRPr="00FA4899">
              <w:rPr>
                <w:rFonts w:ascii="Arial" w:hAnsi="Arial" w:cs="Arial"/>
                <w:color w:val="000000" w:themeColor="text1"/>
                <w:sz w:val="18"/>
                <w:szCs w:val="18"/>
              </w:rPr>
              <w:t>rozpuszczalników aromatycznych</w:t>
            </w:r>
          </w:p>
          <w:p w14:paraId="1DC67538" w14:textId="77777777" w:rsidR="00F45500" w:rsidRPr="00FA4899" w:rsidRDefault="00F45500" w:rsidP="00F45500">
            <w:pPr>
              <w:numPr>
                <w:ilvl w:val="0"/>
                <w:numId w:val="66"/>
              </w:numPr>
              <w:overflowPunct/>
              <w:autoSpaceDE/>
              <w:autoSpaceDN w:val="0"/>
              <w:jc w:val="center"/>
              <w:rPr>
                <w:rFonts w:ascii="Arial" w:hAnsi="Arial" w:cs="Arial"/>
                <w:color w:val="000000" w:themeColor="text1"/>
                <w:sz w:val="18"/>
                <w:szCs w:val="18"/>
              </w:rPr>
            </w:pPr>
            <w:r w:rsidRPr="00FA4899">
              <w:rPr>
                <w:rFonts w:ascii="Arial" w:hAnsi="Arial" w:cs="Arial"/>
                <w:color w:val="000000" w:themeColor="text1"/>
                <w:sz w:val="18"/>
                <w:szCs w:val="18"/>
              </w:rPr>
              <w:t>benzenu i rozpuszczalników chlorowanych</w:t>
            </w:r>
          </w:p>
        </w:tc>
        <w:tc>
          <w:tcPr>
            <w:tcW w:w="1134" w:type="dxa"/>
            <w:tcBorders>
              <w:top w:val="double" w:sz="2" w:space="0" w:color="000000"/>
              <w:left w:val="single" w:sz="4" w:space="0" w:color="000000"/>
              <w:bottom w:val="single" w:sz="4" w:space="0" w:color="000000"/>
            </w:tcBorders>
            <w:tcMar>
              <w:top w:w="0" w:type="dxa"/>
              <w:left w:w="70" w:type="dxa"/>
              <w:bottom w:w="0" w:type="dxa"/>
              <w:right w:w="70" w:type="dxa"/>
            </w:tcMar>
          </w:tcPr>
          <w:p w14:paraId="618BB0F2" w14:textId="77777777" w:rsidR="00F45500" w:rsidRPr="00FA4899" w:rsidRDefault="00F45500" w:rsidP="008F7A94">
            <w:pPr>
              <w:snapToGrid w:val="0"/>
              <w:jc w:val="center"/>
              <w:rPr>
                <w:rFonts w:ascii="Arial" w:hAnsi="Arial" w:cs="Arial"/>
                <w:color w:val="000000" w:themeColor="text1"/>
                <w:sz w:val="18"/>
                <w:szCs w:val="18"/>
              </w:rPr>
            </w:pPr>
          </w:p>
          <w:p w14:paraId="47101851" w14:textId="77777777" w:rsidR="00F45500" w:rsidRPr="00FA4899" w:rsidRDefault="00F45500" w:rsidP="008F7A94">
            <w:pPr>
              <w:jc w:val="center"/>
              <w:rPr>
                <w:rFonts w:ascii="Arial" w:hAnsi="Arial" w:cs="Arial"/>
                <w:color w:val="000000" w:themeColor="text1"/>
                <w:sz w:val="18"/>
                <w:szCs w:val="18"/>
              </w:rPr>
            </w:pPr>
          </w:p>
          <w:p w14:paraId="4F81C48D"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(m/m)</w:t>
            </w:r>
          </w:p>
          <w:p w14:paraId="405E28FE"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(m/m)</w:t>
            </w:r>
          </w:p>
          <w:p w14:paraId="775774F5" w14:textId="77777777" w:rsidR="00F45500" w:rsidRPr="00FA4899" w:rsidRDefault="00F45500" w:rsidP="008F7A94">
            <w:pPr>
              <w:jc w:val="center"/>
              <w:rPr>
                <w:rFonts w:ascii="Arial" w:hAnsi="Arial" w:cs="Arial"/>
                <w:color w:val="000000" w:themeColor="text1"/>
                <w:sz w:val="18"/>
                <w:szCs w:val="18"/>
              </w:rPr>
            </w:pPr>
          </w:p>
          <w:p w14:paraId="712ECF4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(m/m)</w:t>
            </w:r>
          </w:p>
        </w:tc>
        <w:tc>
          <w:tcPr>
            <w:tcW w:w="2207"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14:paraId="2BD3467D" w14:textId="77777777" w:rsidR="00F45500" w:rsidRPr="00FA4899" w:rsidRDefault="00F45500" w:rsidP="008F7A94">
            <w:pPr>
              <w:snapToGrid w:val="0"/>
              <w:jc w:val="center"/>
              <w:rPr>
                <w:rFonts w:ascii="Arial" w:hAnsi="Arial" w:cs="Arial"/>
                <w:color w:val="000000" w:themeColor="text1"/>
                <w:sz w:val="18"/>
                <w:szCs w:val="18"/>
              </w:rPr>
            </w:pPr>
          </w:p>
          <w:p w14:paraId="634405F2" w14:textId="77777777" w:rsidR="00F45500" w:rsidRPr="00FA4899" w:rsidRDefault="00F45500" w:rsidP="008F7A94">
            <w:pPr>
              <w:jc w:val="center"/>
              <w:rPr>
                <w:rFonts w:ascii="Arial" w:hAnsi="Arial" w:cs="Arial"/>
                <w:color w:val="000000" w:themeColor="text1"/>
                <w:sz w:val="18"/>
                <w:szCs w:val="18"/>
              </w:rPr>
            </w:pPr>
          </w:p>
          <w:p w14:paraId="43A4FB4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25</w:t>
            </w:r>
          </w:p>
          <w:p w14:paraId="2B483E3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8</w:t>
            </w:r>
          </w:p>
          <w:p w14:paraId="0D869327" w14:textId="77777777" w:rsidR="00F45500" w:rsidRPr="00FA4899" w:rsidRDefault="00F45500" w:rsidP="008F7A94">
            <w:pPr>
              <w:jc w:val="center"/>
              <w:rPr>
                <w:rFonts w:ascii="Arial" w:hAnsi="Arial" w:cs="Arial"/>
                <w:color w:val="000000" w:themeColor="text1"/>
                <w:sz w:val="18"/>
                <w:szCs w:val="18"/>
              </w:rPr>
            </w:pPr>
          </w:p>
          <w:p w14:paraId="7EC7FF3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0</w:t>
            </w:r>
          </w:p>
        </w:tc>
      </w:tr>
      <w:tr w:rsidR="00FA4899" w:rsidRPr="00FA4899" w14:paraId="05F6D2EF" w14:textId="77777777" w:rsidTr="008F7A94">
        <w:trPr>
          <w:jc w:val="center"/>
        </w:trPr>
        <w:tc>
          <w:tcPr>
            <w:tcW w:w="496" w:type="dxa"/>
            <w:tcBorders>
              <w:top w:val="single" w:sz="4" w:space="0" w:color="000000"/>
              <w:left w:val="single" w:sz="4" w:space="0" w:color="000000"/>
              <w:bottom w:val="single" w:sz="4" w:space="0" w:color="000000"/>
            </w:tcBorders>
            <w:tcMar>
              <w:top w:w="0" w:type="dxa"/>
              <w:left w:w="70" w:type="dxa"/>
              <w:bottom w:w="0" w:type="dxa"/>
              <w:right w:w="70" w:type="dxa"/>
            </w:tcMar>
          </w:tcPr>
          <w:p w14:paraId="1F465F35" w14:textId="77777777" w:rsidR="00F45500" w:rsidRPr="00FA4899" w:rsidRDefault="00F45500" w:rsidP="00F45500">
            <w:pPr>
              <w:numPr>
                <w:ilvl w:val="0"/>
                <w:numId w:val="187"/>
              </w:numPr>
              <w:overflowPunct/>
              <w:autoSpaceDE/>
              <w:autoSpaceDN w:val="0"/>
              <w:snapToGrid w:val="0"/>
              <w:spacing w:after="120"/>
              <w:jc w:val="center"/>
              <w:rPr>
                <w:rFonts w:ascii="Arial" w:hAnsi="Arial" w:cs="Arial"/>
                <w:color w:val="000000" w:themeColor="text1"/>
                <w:sz w:val="18"/>
                <w:szCs w:val="18"/>
              </w:rPr>
            </w:pPr>
          </w:p>
        </w:tc>
        <w:tc>
          <w:tcPr>
            <w:tcW w:w="3686" w:type="dxa"/>
            <w:tcBorders>
              <w:top w:val="single" w:sz="4" w:space="0" w:color="000000"/>
              <w:left w:val="single" w:sz="4" w:space="0" w:color="000000"/>
              <w:bottom w:val="single" w:sz="4" w:space="0" w:color="000000"/>
            </w:tcBorders>
            <w:tcMar>
              <w:top w:w="0" w:type="dxa"/>
              <w:left w:w="70" w:type="dxa"/>
              <w:bottom w:w="0" w:type="dxa"/>
              <w:right w:w="70" w:type="dxa"/>
            </w:tcMar>
          </w:tcPr>
          <w:p w14:paraId="69BF42A0"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Właściwości kulek szklanych</w:t>
            </w:r>
          </w:p>
          <w:p w14:paraId="696BF42D" w14:textId="77777777" w:rsidR="00F45500" w:rsidRPr="00FA4899" w:rsidRDefault="00F45500" w:rsidP="00F45500">
            <w:pPr>
              <w:numPr>
                <w:ilvl w:val="0"/>
                <w:numId w:val="186"/>
              </w:numPr>
              <w:overflowPunct/>
              <w:autoSpaceDE/>
              <w:autoSpaceDN w:val="0"/>
              <w:jc w:val="center"/>
              <w:rPr>
                <w:rFonts w:ascii="Arial" w:hAnsi="Arial" w:cs="Arial"/>
                <w:color w:val="000000" w:themeColor="text1"/>
                <w:sz w:val="18"/>
                <w:szCs w:val="18"/>
              </w:rPr>
            </w:pPr>
            <w:r w:rsidRPr="00FA4899">
              <w:rPr>
                <w:rFonts w:ascii="Arial" w:hAnsi="Arial" w:cs="Arial"/>
                <w:color w:val="000000" w:themeColor="text1"/>
                <w:sz w:val="18"/>
                <w:szCs w:val="18"/>
              </w:rPr>
              <w:t>współczynnik załamania światła</w:t>
            </w:r>
          </w:p>
          <w:p w14:paraId="6D834C72" w14:textId="77777777" w:rsidR="00F45500" w:rsidRPr="00FA4899" w:rsidRDefault="00F45500" w:rsidP="00F45500">
            <w:pPr>
              <w:numPr>
                <w:ilvl w:val="0"/>
                <w:numId w:val="67"/>
              </w:numPr>
              <w:overflowPunct/>
              <w:autoSpaceDE/>
              <w:autoSpaceDN w:val="0"/>
              <w:jc w:val="center"/>
              <w:rPr>
                <w:rFonts w:ascii="Arial" w:hAnsi="Arial" w:cs="Arial"/>
                <w:color w:val="000000" w:themeColor="text1"/>
                <w:sz w:val="18"/>
                <w:szCs w:val="18"/>
              </w:rPr>
            </w:pPr>
            <w:r w:rsidRPr="00FA4899">
              <w:rPr>
                <w:rFonts w:ascii="Arial" w:hAnsi="Arial" w:cs="Arial"/>
                <w:color w:val="000000" w:themeColor="text1"/>
                <w:sz w:val="18"/>
                <w:szCs w:val="18"/>
              </w:rPr>
              <w:t>zawartość kulek z defektami</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6118930B" w14:textId="77777777" w:rsidR="00F45500" w:rsidRPr="00FA4899" w:rsidRDefault="00F45500" w:rsidP="008F7A94">
            <w:pPr>
              <w:snapToGrid w:val="0"/>
              <w:jc w:val="center"/>
              <w:rPr>
                <w:rFonts w:ascii="Arial" w:hAnsi="Arial" w:cs="Arial"/>
                <w:color w:val="000000" w:themeColor="text1"/>
                <w:sz w:val="18"/>
                <w:szCs w:val="18"/>
              </w:rPr>
            </w:pPr>
          </w:p>
          <w:p w14:paraId="06CE00EA"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p w14:paraId="2805C469"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w:t>
            </w:r>
          </w:p>
        </w:tc>
        <w:tc>
          <w:tcPr>
            <w:tcW w:w="220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04CBADA" w14:textId="77777777" w:rsidR="00F45500" w:rsidRPr="00FA4899" w:rsidRDefault="00F45500" w:rsidP="008F7A94">
            <w:pPr>
              <w:snapToGrid w:val="0"/>
              <w:jc w:val="center"/>
              <w:rPr>
                <w:rFonts w:ascii="Arial" w:hAnsi="Arial" w:cs="Arial"/>
                <w:color w:val="000000" w:themeColor="text1"/>
                <w:sz w:val="18"/>
                <w:szCs w:val="18"/>
              </w:rPr>
            </w:pPr>
          </w:p>
          <w:p w14:paraId="1AA8F458"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 1,5</w:t>
            </w:r>
          </w:p>
          <w:p w14:paraId="5EB2A1D2"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r>
      <w:tr w:rsidR="00F45500" w:rsidRPr="00FA4899" w14:paraId="2851EBE7" w14:textId="77777777" w:rsidTr="008F7A94">
        <w:trPr>
          <w:jc w:val="center"/>
        </w:trPr>
        <w:tc>
          <w:tcPr>
            <w:tcW w:w="496" w:type="dxa"/>
            <w:tcBorders>
              <w:top w:val="single" w:sz="4" w:space="0" w:color="000000"/>
              <w:left w:val="single" w:sz="4" w:space="0" w:color="000000"/>
              <w:bottom w:val="single" w:sz="4" w:space="0" w:color="000000"/>
            </w:tcBorders>
            <w:tcMar>
              <w:top w:w="0" w:type="dxa"/>
              <w:left w:w="70" w:type="dxa"/>
              <w:bottom w:w="0" w:type="dxa"/>
              <w:right w:w="70" w:type="dxa"/>
            </w:tcMar>
          </w:tcPr>
          <w:p w14:paraId="6906D81D" w14:textId="77777777" w:rsidR="00F45500" w:rsidRPr="00FA4899" w:rsidRDefault="00F45500" w:rsidP="00F45500">
            <w:pPr>
              <w:numPr>
                <w:ilvl w:val="0"/>
                <w:numId w:val="187"/>
              </w:numPr>
              <w:suppressLineNumbers/>
              <w:overflowPunct/>
              <w:autoSpaceDE/>
              <w:autoSpaceDN w:val="0"/>
              <w:snapToGrid w:val="0"/>
              <w:spacing w:after="120"/>
              <w:jc w:val="center"/>
              <w:rPr>
                <w:rFonts w:ascii="Arial" w:hAnsi="Arial" w:cs="Arial"/>
                <w:color w:val="000000" w:themeColor="text1"/>
                <w:sz w:val="18"/>
                <w:szCs w:val="18"/>
              </w:rPr>
            </w:pPr>
          </w:p>
        </w:tc>
        <w:tc>
          <w:tcPr>
            <w:tcW w:w="3686" w:type="dxa"/>
            <w:tcBorders>
              <w:top w:val="single" w:sz="4" w:space="0" w:color="000000"/>
              <w:left w:val="single" w:sz="4" w:space="0" w:color="000000"/>
              <w:bottom w:val="single" w:sz="4" w:space="0" w:color="000000"/>
            </w:tcBorders>
            <w:tcMar>
              <w:top w:w="0" w:type="dxa"/>
              <w:left w:w="70" w:type="dxa"/>
              <w:bottom w:w="0" w:type="dxa"/>
              <w:right w:w="70" w:type="dxa"/>
            </w:tcMar>
          </w:tcPr>
          <w:p w14:paraId="469DC0B4" w14:textId="77777777" w:rsidR="00F45500" w:rsidRPr="00FA4899" w:rsidRDefault="00F45500" w:rsidP="008F7A94">
            <w:pPr>
              <w:jc w:val="center"/>
              <w:rPr>
                <w:rFonts w:ascii="Arial" w:hAnsi="Arial" w:cs="Arial"/>
                <w:color w:val="000000" w:themeColor="text1"/>
                <w:sz w:val="18"/>
                <w:szCs w:val="18"/>
              </w:rPr>
            </w:pPr>
            <w:r w:rsidRPr="00FA4899">
              <w:rPr>
                <w:rFonts w:ascii="Arial" w:hAnsi="Arial" w:cs="Arial"/>
                <w:color w:val="000000" w:themeColor="text1"/>
                <w:sz w:val="18"/>
                <w:szCs w:val="18"/>
              </w:rPr>
              <w:t>Okres stałości właściwości materiałów do znakowania przy składowaniu</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2CF69002"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miesiące</w:t>
            </w:r>
          </w:p>
        </w:tc>
        <w:tc>
          <w:tcPr>
            <w:tcW w:w="220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9FF75AC" w14:textId="77777777" w:rsidR="00F45500" w:rsidRPr="00FA4899" w:rsidRDefault="00F45500" w:rsidP="008F7A94">
            <w:pPr>
              <w:spacing w:before="120"/>
              <w:jc w:val="center"/>
              <w:rPr>
                <w:rFonts w:ascii="Arial" w:hAnsi="Arial" w:cs="Arial"/>
                <w:color w:val="000000" w:themeColor="text1"/>
                <w:sz w:val="18"/>
                <w:szCs w:val="18"/>
              </w:rPr>
            </w:pPr>
            <w:r w:rsidRPr="00FA4899">
              <w:rPr>
                <w:rFonts w:ascii="Arial" w:hAnsi="Arial" w:cs="Arial"/>
                <w:color w:val="000000" w:themeColor="text1"/>
                <w:sz w:val="18"/>
                <w:szCs w:val="18"/>
              </w:rPr>
              <w:t> 6</w:t>
            </w:r>
          </w:p>
        </w:tc>
      </w:tr>
    </w:tbl>
    <w:p w14:paraId="69D3BB08" w14:textId="77777777" w:rsidR="00F45500" w:rsidRPr="00FA4899" w:rsidRDefault="00F45500" w:rsidP="00F45500">
      <w:pPr>
        <w:spacing w:before="120" w:after="120"/>
        <w:jc w:val="both"/>
        <w:rPr>
          <w:rFonts w:ascii="Arial" w:hAnsi="Arial" w:cs="Arial"/>
          <w:color w:val="000000" w:themeColor="text1"/>
          <w:sz w:val="18"/>
          <w:szCs w:val="18"/>
        </w:rPr>
      </w:pPr>
    </w:p>
    <w:p w14:paraId="7ABB11FF" w14:textId="77777777" w:rsidR="00F45500" w:rsidRPr="00FA4899" w:rsidRDefault="00F45500" w:rsidP="00F45500">
      <w:pPr>
        <w:tabs>
          <w:tab w:val="left" w:pos="1702"/>
        </w:tabs>
        <w:spacing w:before="120" w:after="120"/>
        <w:ind w:left="851" w:hanging="851"/>
        <w:jc w:val="both"/>
        <w:rPr>
          <w:rFonts w:ascii="Arial" w:hAnsi="Arial" w:cs="Arial"/>
          <w:color w:val="000000" w:themeColor="text1"/>
          <w:sz w:val="18"/>
          <w:szCs w:val="18"/>
        </w:rPr>
      </w:pPr>
    </w:p>
    <w:p w14:paraId="75AE59A5" w14:textId="77777777" w:rsidR="00F45500" w:rsidRPr="00FA4899" w:rsidRDefault="00F45500" w:rsidP="00F45500">
      <w:pPr>
        <w:tabs>
          <w:tab w:val="left" w:pos="1702"/>
        </w:tabs>
        <w:spacing w:before="120" w:after="120"/>
        <w:ind w:left="851" w:hanging="851"/>
        <w:jc w:val="both"/>
        <w:rPr>
          <w:rFonts w:ascii="Arial" w:hAnsi="Arial" w:cs="Arial"/>
          <w:color w:val="000000" w:themeColor="text1"/>
          <w:sz w:val="18"/>
          <w:szCs w:val="18"/>
        </w:rPr>
      </w:pPr>
      <w:r w:rsidRPr="00FA4899">
        <w:rPr>
          <w:rFonts w:ascii="Arial" w:hAnsi="Arial" w:cs="Arial"/>
          <w:color w:val="000000" w:themeColor="text1"/>
          <w:sz w:val="18"/>
          <w:szCs w:val="18"/>
        </w:rPr>
        <w:t>Tablica 5.</w:t>
      </w:r>
      <w:r w:rsidRPr="00FA4899">
        <w:rPr>
          <w:rFonts w:ascii="Arial" w:hAnsi="Arial" w:cs="Arial"/>
          <w:color w:val="000000" w:themeColor="text1"/>
          <w:sz w:val="18"/>
          <w:szCs w:val="18"/>
        </w:rPr>
        <w:tab/>
        <w:t>Zbiorcze zestawienie wymagań dla oznakowań</w:t>
      </w:r>
    </w:p>
    <w:tbl>
      <w:tblPr>
        <w:tblW w:w="7529" w:type="dxa"/>
        <w:jc w:val="center"/>
        <w:tblLayout w:type="fixed"/>
        <w:tblCellMar>
          <w:left w:w="10" w:type="dxa"/>
          <w:right w:w="10" w:type="dxa"/>
        </w:tblCellMar>
        <w:tblLook w:val="0000" w:firstRow="0" w:lastRow="0" w:firstColumn="0" w:lastColumn="0" w:noHBand="0" w:noVBand="0"/>
      </w:tblPr>
      <w:tblGrid>
        <w:gridCol w:w="495"/>
        <w:gridCol w:w="3685"/>
        <w:gridCol w:w="1134"/>
        <w:gridCol w:w="1276"/>
        <w:gridCol w:w="939"/>
      </w:tblGrid>
      <w:tr w:rsidR="00FA4899" w:rsidRPr="00FA4899" w14:paraId="79B05D61" w14:textId="77777777" w:rsidTr="008F7A94">
        <w:trPr>
          <w:cantSplit/>
          <w:tblHeader/>
          <w:jc w:val="center"/>
        </w:trPr>
        <w:tc>
          <w:tcPr>
            <w:tcW w:w="495" w:type="dxa"/>
            <w:tcBorders>
              <w:top w:val="single" w:sz="4" w:space="0" w:color="000000"/>
              <w:left w:val="single" w:sz="4" w:space="0" w:color="000000"/>
              <w:bottom w:val="double" w:sz="2" w:space="0" w:color="000000"/>
            </w:tcBorders>
            <w:tcMar>
              <w:top w:w="0" w:type="dxa"/>
              <w:left w:w="70" w:type="dxa"/>
              <w:bottom w:w="0" w:type="dxa"/>
              <w:right w:w="70" w:type="dxa"/>
            </w:tcMar>
          </w:tcPr>
          <w:p w14:paraId="3CB21271" w14:textId="77777777" w:rsidR="00F45500" w:rsidRPr="00FA4899" w:rsidRDefault="00F45500" w:rsidP="008F7A94">
            <w:pPr>
              <w:spacing w:before="120" w:after="120"/>
              <w:jc w:val="both"/>
              <w:rPr>
                <w:rFonts w:ascii="Arial" w:hAnsi="Arial" w:cs="Arial"/>
                <w:bCs/>
                <w:color w:val="000000" w:themeColor="text1"/>
                <w:sz w:val="18"/>
                <w:szCs w:val="18"/>
              </w:rPr>
            </w:pPr>
            <w:r w:rsidRPr="00FA4899">
              <w:rPr>
                <w:rFonts w:ascii="Arial" w:hAnsi="Arial" w:cs="Arial"/>
                <w:bCs/>
                <w:color w:val="000000" w:themeColor="text1"/>
                <w:sz w:val="18"/>
                <w:szCs w:val="18"/>
              </w:rPr>
              <w:t>Lp.</w:t>
            </w:r>
          </w:p>
        </w:tc>
        <w:tc>
          <w:tcPr>
            <w:tcW w:w="3685" w:type="dxa"/>
            <w:tcBorders>
              <w:top w:val="single" w:sz="4" w:space="0" w:color="000000"/>
              <w:left w:val="single" w:sz="4" w:space="0" w:color="000000"/>
              <w:bottom w:val="double" w:sz="2" w:space="0" w:color="000000"/>
            </w:tcBorders>
            <w:tcMar>
              <w:top w:w="0" w:type="dxa"/>
              <w:left w:w="70" w:type="dxa"/>
              <w:bottom w:w="0" w:type="dxa"/>
              <w:right w:w="70" w:type="dxa"/>
            </w:tcMar>
          </w:tcPr>
          <w:p w14:paraId="167A4A80" w14:textId="77777777" w:rsidR="00F45500" w:rsidRPr="00FA4899" w:rsidRDefault="00F45500" w:rsidP="008F7A94">
            <w:pPr>
              <w:spacing w:before="120" w:after="120"/>
              <w:jc w:val="both"/>
              <w:rPr>
                <w:rFonts w:ascii="Arial" w:hAnsi="Arial" w:cs="Arial"/>
                <w:bCs/>
                <w:color w:val="000000" w:themeColor="text1"/>
                <w:sz w:val="18"/>
                <w:szCs w:val="18"/>
              </w:rPr>
            </w:pPr>
            <w:r w:rsidRPr="00FA4899">
              <w:rPr>
                <w:rFonts w:ascii="Arial" w:hAnsi="Arial" w:cs="Arial"/>
                <w:bCs/>
                <w:color w:val="000000" w:themeColor="text1"/>
                <w:sz w:val="18"/>
                <w:szCs w:val="18"/>
              </w:rPr>
              <w:t>Właściwość</w:t>
            </w:r>
          </w:p>
        </w:tc>
        <w:tc>
          <w:tcPr>
            <w:tcW w:w="1134" w:type="dxa"/>
            <w:tcBorders>
              <w:top w:val="single" w:sz="4" w:space="0" w:color="000000"/>
              <w:left w:val="single" w:sz="4" w:space="0" w:color="000000"/>
              <w:bottom w:val="double" w:sz="2" w:space="0" w:color="000000"/>
            </w:tcBorders>
            <w:tcMar>
              <w:top w:w="0" w:type="dxa"/>
              <w:left w:w="70" w:type="dxa"/>
              <w:bottom w:w="0" w:type="dxa"/>
              <w:right w:w="70" w:type="dxa"/>
            </w:tcMar>
          </w:tcPr>
          <w:p w14:paraId="6C88D4FB" w14:textId="77777777" w:rsidR="00F45500" w:rsidRPr="00FA4899" w:rsidRDefault="00F45500" w:rsidP="008F7A94">
            <w:pPr>
              <w:spacing w:before="120" w:after="120"/>
              <w:jc w:val="both"/>
              <w:rPr>
                <w:rFonts w:ascii="Arial" w:hAnsi="Arial" w:cs="Arial"/>
                <w:bCs/>
                <w:color w:val="000000" w:themeColor="text1"/>
                <w:sz w:val="18"/>
                <w:szCs w:val="18"/>
              </w:rPr>
            </w:pPr>
            <w:r w:rsidRPr="00FA4899">
              <w:rPr>
                <w:rFonts w:ascii="Arial" w:hAnsi="Arial" w:cs="Arial"/>
                <w:bCs/>
                <w:color w:val="000000" w:themeColor="text1"/>
                <w:sz w:val="18"/>
                <w:szCs w:val="18"/>
              </w:rPr>
              <w:t>Jednostka</w:t>
            </w:r>
          </w:p>
        </w:tc>
        <w:tc>
          <w:tcPr>
            <w:tcW w:w="1276" w:type="dxa"/>
            <w:tcBorders>
              <w:top w:val="single" w:sz="4" w:space="0" w:color="000000"/>
              <w:left w:val="single" w:sz="4" w:space="0" w:color="000000"/>
              <w:bottom w:val="double" w:sz="2" w:space="0" w:color="000000"/>
            </w:tcBorders>
            <w:tcMar>
              <w:top w:w="0" w:type="dxa"/>
              <w:left w:w="70" w:type="dxa"/>
              <w:bottom w:w="0" w:type="dxa"/>
              <w:right w:w="70" w:type="dxa"/>
            </w:tcMar>
          </w:tcPr>
          <w:p w14:paraId="585FA222" w14:textId="77777777" w:rsidR="00F45500" w:rsidRPr="00FA4899" w:rsidRDefault="00F45500" w:rsidP="008F7A94">
            <w:pPr>
              <w:spacing w:before="120" w:after="120"/>
              <w:jc w:val="both"/>
              <w:rPr>
                <w:rFonts w:ascii="Arial" w:hAnsi="Arial" w:cs="Arial"/>
                <w:bCs/>
                <w:color w:val="000000" w:themeColor="text1"/>
                <w:sz w:val="18"/>
                <w:szCs w:val="18"/>
              </w:rPr>
            </w:pPr>
            <w:r w:rsidRPr="00FA4899">
              <w:rPr>
                <w:rFonts w:ascii="Arial" w:hAnsi="Arial" w:cs="Arial"/>
                <w:bCs/>
                <w:color w:val="000000" w:themeColor="text1"/>
                <w:sz w:val="18"/>
                <w:szCs w:val="18"/>
              </w:rPr>
              <w:t>Wymagania</w:t>
            </w:r>
          </w:p>
        </w:tc>
        <w:tc>
          <w:tcPr>
            <w:tcW w:w="939"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14:paraId="67DBE36B" w14:textId="77777777" w:rsidR="00F45500" w:rsidRPr="00FA4899" w:rsidRDefault="00F45500" w:rsidP="008F7A94">
            <w:pPr>
              <w:spacing w:before="120" w:after="120"/>
              <w:jc w:val="both"/>
              <w:rPr>
                <w:rFonts w:ascii="Arial" w:hAnsi="Arial" w:cs="Arial"/>
                <w:bCs/>
                <w:color w:val="000000" w:themeColor="text1"/>
                <w:sz w:val="18"/>
                <w:szCs w:val="18"/>
              </w:rPr>
            </w:pPr>
            <w:r w:rsidRPr="00FA4899">
              <w:rPr>
                <w:rFonts w:ascii="Arial" w:hAnsi="Arial" w:cs="Arial"/>
                <w:bCs/>
                <w:color w:val="000000" w:themeColor="text1"/>
                <w:sz w:val="18"/>
                <w:szCs w:val="18"/>
              </w:rPr>
              <w:t>Klasa</w:t>
            </w:r>
          </w:p>
        </w:tc>
      </w:tr>
      <w:tr w:rsidR="00FA4899" w:rsidRPr="00FA4899" w14:paraId="52E61450" w14:textId="77777777" w:rsidTr="008F7A94">
        <w:trPr>
          <w:cantSplit/>
          <w:jc w:val="center"/>
        </w:trPr>
        <w:tc>
          <w:tcPr>
            <w:tcW w:w="495" w:type="dxa"/>
            <w:tcBorders>
              <w:top w:val="double" w:sz="2" w:space="0" w:color="000000"/>
              <w:left w:val="single" w:sz="4" w:space="0" w:color="000000"/>
              <w:bottom w:val="single" w:sz="4" w:space="0" w:color="000000"/>
            </w:tcBorders>
            <w:tcMar>
              <w:top w:w="0" w:type="dxa"/>
              <w:left w:w="70" w:type="dxa"/>
              <w:bottom w:w="0" w:type="dxa"/>
              <w:right w:w="70" w:type="dxa"/>
            </w:tcMar>
          </w:tcPr>
          <w:p w14:paraId="7DFB4673" w14:textId="77777777" w:rsidR="00F45500" w:rsidRPr="00FA4899" w:rsidRDefault="00F45500" w:rsidP="00F45500">
            <w:pPr>
              <w:numPr>
                <w:ilvl w:val="0"/>
                <w:numId w:val="184"/>
              </w:numPr>
              <w:tabs>
                <w:tab w:val="left" w:pos="474"/>
              </w:tabs>
              <w:overflowPunct/>
              <w:autoSpaceDE/>
              <w:autoSpaceDN w:val="0"/>
              <w:snapToGrid w:val="0"/>
              <w:ind w:left="57"/>
              <w:jc w:val="both"/>
              <w:rPr>
                <w:rFonts w:ascii="Arial" w:hAnsi="Arial" w:cs="Arial"/>
                <w:b/>
                <w:bCs/>
                <w:color w:val="000000" w:themeColor="text1"/>
                <w:sz w:val="18"/>
                <w:szCs w:val="18"/>
              </w:rPr>
            </w:pPr>
          </w:p>
        </w:tc>
        <w:tc>
          <w:tcPr>
            <w:tcW w:w="3685" w:type="dxa"/>
            <w:tcBorders>
              <w:top w:val="double" w:sz="2" w:space="0" w:color="000000"/>
              <w:left w:val="single" w:sz="4" w:space="0" w:color="000000"/>
              <w:bottom w:val="single" w:sz="4" w:space="0" w:color="000000"/>
            </w:tcBorders>
            <w:tcMar>
              <w:top w:w="0" w:type="dxa"/>
              <w:left w:w="70" w:type="dxa"/>
              <w:bottom w:w="0" w:type="dxa"/>
              <w:right w:w="70" w:type="dxa"/>
            </w:tcMar>
          </w:tcPr>
          <w:p w14:paraId="2BCA9F7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Współczynnik odblasku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dla oznako-wania nowego (w ciągu 14 - 30 dni po wykonaniu) w stanie suchym barwy:    </w:t>
            </w:r>
          </w:p>
          <w:p w14:paraId="1755660A" w14:textId="77777777" w:rsidR="00F45500" w:rsidRPr="00FA4899" w:rsidRDefault="00F45500" w:rsidP="00F45500">
            <w:pPr>
              <w:numPr>
                <w:ilvl w:val="1"/>
                <w:numId w:val="106"/>
              </w:numPr>
              <w:tabs>
                <w:tab w:val="clear" w:pos="1477"/>
              </w:tabs>
              <w:overflowPunct/>
              <w:autoSpaceDE/>
              <w:autoSpaceDN w:val="0"/>
              <w:ind w:left="0" w:firstLine="0"/>
              <w:jc w:val="both"/>
              <w:rPr>
                <w:rFonts w:ascii="Arial" w:hAnsi="Arial" w:cs="Arial"/>
                <w:color w:val="000000" w:themeColor="text1"/>
                <w:sz w:val="18"/>
                <w:szCs w:val="18"/>
              </w:rPr>
            </w:pPr>
            <w:r w:rsidRPr="00FA4899">
              <w:rPr>
                <w:rFonts w:ascii="Arial" w:hAnsi="Arial" w:cs="Arial"/>
                <w:color w:val="000000" w:themeColor="text1"/>
                <w:sz w:val="18"/>
                <w:szCs w:val="18"/>
              </w:rPr>
              <w:t>białej,</w:t>
            </w:r>
          </w:p>
          <w:p w14:paraId="42384920" w14:textId="77777777" w:rsidR="00F45500" w:rsidRPr="00FA4899" w:rsidRDefault="00F45500" w:rsidP="00F45500">
            <w:pPr>
              <w:numPr>
                <w:ilvl w:val="1"/>
                <w:numId w:val="106"/>
              </w:numPr>
              <w:tabs>
                <w:tab w:val="clear" w:pos="1477"/>
              </w:tabs>
              <w:overflowPunct/>
              <w:autoSpaceDE/>
              <w:autoSpaceDN w:val="0"/>
              <w:ind w:left="0" w:firstLine="0"/>
              <w:jc w:val="both"/>
              <w:rPr>
                <w:rFonts w:ascii="Arial" w:hAnsi="Arial" w:cs="Arial"/>
                <w:color w:val="000000" w:themeColor="text1"/>
                <w:sz w:val="18"/>
                <w:szCs w:val="18"/>
              </w:rPr>
            </w:pPr>
            <w:r w:rsidRPr="00FA4899">
              <w:rPr>
                <w:rFonts w:ascii="Arial" w:hAnsi="Arial" w:cs="Arial"/>
                <w:color w:val="000000" w:themeColor="text1"/>
                <w:sz w:val="18"/>
                <w:szCs w:val="18"/>
              </w:rPr>
              <w:t>żółtej tymczasowej</w:t>
            </w:r>
          </w:p>
        </w:tc>
        <w:tc>
          <w:tcPr>
            <w:tcW w:w="1134" w:type="dxa"/>
            <w:tcBorders>
              <w:top w:val="double" w:sz="2" w:space="0" w:color="000000"/>
              <w:left w:val="single" w:sz="4" w:space="0" w:color="000000"/>
              <w:bottom w:val="single" w:sz="4" w:space="0" w:color="000000"/>
            </w:tcBorders>
            <w:tcMar>
              <w:top w:w="0" w:type="dxa"/>
              <w:left w:w="70" w:type="dxa"/>
              <w:bottom w:w="0" w:type="dxa"/>
              <w:right w:w="70" w:type="dxa"/>
            </w:tcMar>
          </w:tcPr>
          <w:p w14:paraId="045A3303" w14:textId="77777777" w:rsidR="00F45500" w:rsidRPr="00FA4899" w:rsidRDefault="00F45500" w:rsidP="008F7A94">
            <w:pPr>
              <w:snapToGrid w:val="0"/>
              <w:jc w:val="both"/>
              <w:rPr>
                <w:rFonts w:ascii="Arial" w:hAnsi="Arial" w:cs="Arial"/>
                <w:color w:val="000000" w:themeColor="text1"/>
                <w:sz w:val="18"/>
                <w:szCs w:val="18"/>
              </w:rPr>
            </w:pPr>
          </w:p>
          <w:p w14:paraId="13639A2A" w14:textId="77777777" w:rsidR="00F45500" w:rsidRPr="00FA4899" w:rsidRDefault="00F45500" w:rsidP="008F7A94">
            <w:pPr>
              <w:jc w:val="both"/>
              <w:rPr>
                <w:rFonts w:ascii="Arial" w:hAnsi="Arial" w:cs="Arial"/>
                <w:color w:val="000000" w:themeColor="text1"/>
                <w:sz w:val="18"/>
                <w:szCs w:val="18"/>
              </w:rPr>
            </w:pPr>
          </w:p>
          <w:p w14:paraId="6F1DE6D7" w14:textId="77777777" w:rsidR="00F45500" w:rsidRPr="00FA4899" w:rsidRDefault="00F45500" w:rsidP="008F7A94">
            <w:pPr>
              <w:jc w:val="both"/>
              <w:rPr>
                <w:rFonts w:ascii="Arial" w:hAnsi="Arial" w:cs="Arial"/>
                <w:color w:val="000000" w:themeColor="text1"/>
                <w:sz w:val="18"/>
                <w:szCs w:val="18"/>
              </w:rPr>
            </w:pPr>
          </w:p>
          <w:p w14:paraId="692DBF0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p w14:paraId="1B06C31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tc>
        <w:tc>
          <w:tcPr>
            <w:tcW w:w="1276" w:type="dxa"/>
            <w:tcBorders>
              <w:top w:val="double" w:sz="2" w:space="0" w:color="000000"/>
              <w:left w:val="single" w:sz="4" w:space="0" w:color="000000"/>
              <w:bottom w:val="single" w:sz="4" w:space="0" w:color="000000"/>
            </w:tcBorders>
            <w:tcMar>
              <w:top w:w="0" w:type="dxa"/>
              <w:left w:w="70" w:type="dxa"/>
              <w:bottom w:w="0" w:type="dxa"/>
              <w:right w:w="70" w:type="dxa"/>
            </w:tcMar>
          </w:tcPr>
          <w:p w14:paraId="6D76343F" w14:textId="77777777" w:rsidR="00F45500" w:rsidRPr="00FA4899" w:rsidRDefault="00F45500" w:rsidP="008F7A94">
            <w:pPr>
              <w:snapToGrid w:val="0"/>
              <w:jc w:val="both"/>
              <w:rPr>
                <w:rFonts w:ascii="Arial" w:hAnsi="Arial" w:cs="Arial"/>
                <w:color w:val="000000" w:themeColor="text1"/>
                <w:sz w:val="18"/>
                <w:szCs w:val="18"/>
              </w:rPr>
            </w:pPr>
          </w:p>
          <w:p w14:paraId="6ABF4341" w14:textId="77777777" w:rsidR="00F45500" w:rsidRPr="00FA4899" w:rsidRDefault="00F45500" w:rsidP="008F7A94">
            <w:pPr>
              <w:jc w:val="both"/>
              <w:rPr>
                <w:rFonts w:ascii="Arial" w:hAnsi="Arial" w:cs="Arial"/>
                <w:color w:val="000000" w:themeColor="text1"/>
                <w:sz w:val="18"/>
                <w:szCs w:val="18"/>
              </w:rPr>
            </w:pPr>
          </w:p>
          <w:p w14:paraId="468403E2" w14:textId="77777777" w:rsidR="00F45500" w:rsidRPr="00FA4899" w:rsidRDefault="00F45500" w:rsidP="008F7A94">
            <w:pPr>
              <w:jc w:val="both"/>
              <w:rPr>
                <w:rFonts w:ascii="Arial" w:hAnsi="Arial" w:cs="Arial"/>
                <w:color w:val="000000" w:themeColor="text1"/>
                <w:sz w:val="18"/>
                <w:szCs w:val="18"/>
              </w:rPr>
            </w:pPr>
          </w:p>
          <w:p w14:paraId="5195C4D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200</w:t>
            </w:r>
          </w:p>
          <w:p w14:paraId="79ACB6A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150</w:t>
            </w:r>
          </w:p>
        </w:tc>
        <w:tc>
          <w:tcPr>
            <w:tcW w:w="939"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14:paraId="71E91DDB" w14:textId="77777777" w:rsidR="00F45500" w:rsidRPr="00FA4899" w:rsidRDefault="00F45500" w:rsidP="008F7A94">
            <w:pPr>
              <w:snapToGrid w:val="0"/>
              <w:jc w:val="both"/>
              <w:rPr>
                <w:rFonts w:ascii="Arial" w:hAnsi="Arial" w:cs="Arial"/>
                <w:color w:val="000000" w:themeColor="text1"/>
                <w:sz w:val="18"/>
                <w:szCs w:val="18"/>
              </w:rPr>
            </w:pPr>
          </w:p>
          <w:p w14:paraId="172B4316" w14:textId="77777777" w:rsidR="00F45500" w:rsidRPr="00FA4899" w:rsidRDefault="00F45500" w:rsidP="008F7A94">
            <w:pPr>
              <w:jc w:val="both"/>
              <w:rPr>
                <w:rFonts w:ascii="Arial" w:hAnsi="Arial" w:cs="Arial"/>
                <w:color w:val="000000" w:themeColor="text1"/>
                <w:sz w:val="18"/>
                <w:szCs w:val="18"/>
              </w:rPr>
            </w:pPr>
          </w:p>
          <w:p w14:paraId="71B96573" w14:textId="77777777" w:rsidR="00F45500" w:rsidRPr="00FA4899" w:rsidRDefault="00F45500" w:rsidP="008F7A94">
            <w:pPr>
              <w:jc w:val="both"/>
              <w:rPr>
                <w:rFonts w:ascii="Arial" w:hAnsi="Arial" w:cs="Arial"/>
                <w:color w:val="000000" w:themeColor="text1"/>
                <w:sz w:val="18"/>
                <w:szCs w:val="18"/>
              </w:rPr>
            </w:pPr>
          </w:p>
          <w:p w14:paraId="7075F16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R4</w:t>
            </w:r>
          </w:p>
          <w:p w14:paraId="77BAC35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R3</w:t>
            </w:r>
          </w:p>
        </w:tc>
      </w:tr>
      <w:tr w:rsidR="00FA4899" w:rsidRPr="00FA4899" w14:paraId="4140E33D"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5FA62431" w14:textId="77777777" w:rsidR="00F45500" w:rsidRPr="00FA4899"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03C7518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Współczynnik odblasku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dla oznako-wania eksploatowanego od 2 do 6 miesięcy po wykonaniu, barwy:</w:t>
            </w:r>
          </w:p>
          <w:p w14:paraId="109081B1" w14:textId="77777777" w:rsidR="00F45500" w:rsidRPr="00FA4899" w:rsidRDefault="00F45500" w:rsidP="00BA5651">
            <w:pPr>
              <w:numPr>
                <w:ilvl w:val="0"/>
                <w:numId w:val="260"/>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białej,</w:t>
            </w:r>
          </w:p>
          <w:p w14:paraId="12CC1342" w14:textId="77777777" w:rsidR="00F45500" w:rsidRPr="00FA4899" w:rsidRDefault="00F45500" w:rsidP="00BA5651">
            <w:pPr>
              <w:numPr>
                <w:ilvl w:val="0"/>
                <w:numId w:val="260"/>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3A0B880B" w14:textId="77777777" w:rsidR="00F45500" w:rsidRPr="00FA4899" w:rsidRDefault="00F45500" w:rsidP="008F7A94">
            <w:pPr>
              <w:snapToGrid w:val="0"/>
              <w:jc w:val="both"/>
              <w:rPr>
                <w:rFonts w:ascii="Arial" w:hAnsi="Arial" w:cs="Arial"/>
                <w:color w:val="000000" w:themeColor="text1"/>
                <w:sz w:val="18"/>
                <w:szCs w:val="18"/>
              </w:rPr>
            </w:pPr>
          </w:p>
          <w:p w14:paraId="676EE942" w14:textId="77777777" w:rsidR="00F45500" w:rsidRPr="00FA4899" w:rsidRDefault="00F45500" w:rsidP="008F7A94">
            <w:pPr>
              <w:jc w:val="both"/>
              <w:rPr>
                <w:rFonts w:ascii="Arial" w:hAnsi="Arial" w:cs="Arial"/>
                <w:color w:val="000000" w:themeColor="text1"/>
                <w:sz w:val="18"/>
                <w:szCs w:val="18"/>
              </w:rPr>
            </w:pPr>
          </w:p>
          <w:p w14:paraId="24F76BF5" w14:textId="77777777" w:rsidR="00F45500" w:rsidRPr="00FA4899" w:rsidRDefault="00F45500" w:rsidP="008F7A94">
            <w:pPr>
              <w:jc w:val="both"/>
              <w:rPr>
                <w:rFonts w:ascii="Arial" w:hAnsi="Arial" w:cs="Arial"/>
                <w:color w:val="000000" w:themeColor="text1"/>
                <w:sz w:val="18"/>
                <w:szCs w:val="18"/>
              </w:rPr>
            </w:pPr>
          </w:p>
          <w:p w14:paraId="42F56DD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p w14:paraId="5C82E6A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24D6AA6C" w14:textId="77777777" w:rsidR="00F45500" w:rsidRPr="00FA4899" w:rsidRDefault="00F45500" w:rsidP="008F7A94">
            <w:pPr>
              <w:snapToGrid w:val="0"/>
              <w:jc w:val="both"/>
              <w:rPr>
                <w:rFonts w:ascii="Arial" w:hAnsi="Arial" w:cs="Arial"/>
                <w:color w:val="000000" w:themeColor="text1"/>
                <w:sz w:val="18"/>
                <w:szCs w:val="18"/>
              </w:rPr>
            </w:pPr>
          </w:p>
          <w:p w14:paraId="5A54B558" w14:textId="77777777" w:rsidR="00F45500" w:rsidRPr="00FA4899" w:rsidRDefault="00F45500" w:rsidP="008F7A94">
            <w:pPr>
              <w:jc w:val="both"/>
              <w:rPr>
                <w:rFonts w:ascii="Arial" w:hAnsi="Arial" w:cs="Arial"/>
                <w:color w:val="000000" w:themeColor="text1"/>
                <w:sz w:val="18"/>
                <w:szCs w:val="18"/>
              </w:rPr>
            </w:pPr>
          </w:p>
          <w:p w14:paraId="7EBDCF13" w14:textId="77777777" w:rsidR="00F45500" w:rsidRPr="00FA4899" w:rsidRDefault="00F45500" w:rsidP="008F7A94">
            <w:pPr>
              <w:jc w:val="both"/>
              <w:rPr>
                <w:rFonts w:ascii="Arial" w:hAnsi="Arial" w:cs="Arial"/>
                <w:color w:val="000000" w:themeColor="text1"/>
                <w:sz w:val="18"/>
                <w:szCs w:val="18"/>
              </w:rPr>
            </w:pPr>
          </w:p>
          <w:p w14:paraId="52BE118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150</w:t>
            </w:r>
          </w:p>
          <w:p w14:paraId="60B2303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EF1A513" w14:textId="77777777" w:rsidR="00F45500" w:rsidRPr="00FA4899" w:rsidRDefault="00F45500" w:rsidP="008F7A94">
            <w:pPr>
              <w:snapToGrid w:val="0"/>
              <w:jc w:val="both"/>
              <w:rPr>
                <w:rFonts w:ascii="Arial" w:hAnsi="Arial" w:cs="Arial"/>
                <w:color w:val="000000" w:themeColor="text1"/>
                <w:sz w:val="18"/>
                <w:szCs w:val="18"/>
              </w:rPr>
            </w:pPr>
          </w:p>
          <w:p w14:paraId="0756889F" w14:textId="77777777" w:rsidR="00F45500" w:rsidRPr="00FA4899" w:rsidRDefault="00F45500" w:rsidP="008F7A94">
            <w:pPr>
              <w:jc w:val="both"/>
              <w:rPr>
                <w:rFonts w:ascii="Arial" w:hAnsi="Arial" w:cs="Arial"/>
                <w:color w:val="000000" w:themeColor="text1"/>
                <w:sz w:val="18"/>
                <w:szCs w:val="18"/>
              </w:rPr>
            </w:pPr>
          </w:p>
          <w:p w14:paraId="1DC3F083" w14:textId="77777777" w:rsidR="00F45500" w:rsidRPr="00FA4899" w:rsidRDefault="00F45500" w:rsidP="008F7A94">
            <w:pPr>
              <w:jc w:val="both"/>
              <w:rPr>
                <w:rFonts w:ascii="Arial" w:hAnsi="Arial" w:cs="Arial"/>
                <w:color w:val="000000" w:themeColor="text1"/>
                <w:sz w:val="18"/>
                <w:szCs w:val="18"/>
              </w:rPr>
            </w:pPr>
          </w:p>
          <w:p w14:paraId="00EEA6A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R3</w:t>
            </w:r>
          </w:p>
          <w:p w14:paraId="5E7B74E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R2</w:t>
            </w:r>
          </w:p>
        </w:tc>
      </w:tr>
      <w:tr w:rsidR="00FA4899" w:rsidRPr="00FA4899" w14:paraId="7DEBEE3A"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715A833C" w14:textId="77777777" w:rsidR="00F45500" w:rsidRPr="00FA4899"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38697A1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Współczynnik odblasku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dla oznako-wania suchego od 7 miesiąca po wykonaniu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17E011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9FD0B2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BA0ABC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R2</w:t>
            </w:r>
          </w:p>
        </w:tc>
      </w:tr>
      <w:tr w:rsidR="00FA4899" w:rsidRPr="00FA4899" w14:paraId="3DFF6E00"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5F1F1297" w14:textId="77777777" w:rsidR="00F45500" w:rsidRPr="00FA4899"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46191DD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Współczynnik odblasku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dla grubowarstwowego strukturalnego oznako-wania wilgotnego od 14 do 30 dnia po wykonaniu,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C9BC6E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F29A1E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50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B34A7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RW3</w:t>
            </w:r>
          </w:p>
        </w:tc>
      </w:tr>
      <w:tr w:rsidR="00FA4899" w:rsidRPr="00FA4899" w14:paraId="576FFFE8"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0B2BD65D" w14:textId="77777777" w:rsidR="00F45500" w:rsidRPr="00FA4899"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2BCB518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Współczynnik odblasku R</w:t>
            </w:r>
            <w:r w:rsidRPr="00FA4899">
              <w:rPr>
                <w:rFonts w:ascii="Arial" w:hAnsi="Arial" w:cs="Arial"/>
                <w:color w:val="000000" w:themeColor="text1"/>
                <w:sz w:val="18"/>
                <w:szCs w:val="18"/>
                <w:vertAlign w:val="subscript"/>
              </w:rPr>
              <w:t>L</w:t>
            </w:r>
            <w:r w:rsidRPr="00FA4899">
              <w:rPr>
                <w:rFonts w:ascii="Arial" w:hAnsi="Arial" w:cs="Arial"/>
                <w:color w:val="000000" w:themeColor="text1"/>
                <w:sz w:val="18"/>
                <w:szCs w:val="18"/>
              </w:rPr>
              <w:t xml:space="preserve"> dla grubowarstwowego strukturalnego oznako-wania wilgotnego po 30 dniu od wykonania,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20374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98C847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35</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EC1AF5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RW2</w:t>
            </w:r>
          </w:p>
        </w:tc>
      </w:tr>
      <w:tr w:rsidR="00FA4899" w:rsidRPr="00FA4899" w14:paraId="2179C71C"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7EB951AD" w14:textId="77777777" w:rsidR="00F45500" w:rsidRPr="00FA4899"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267F57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Współczynnik luminancji </w:t>
            </w:r>
            <w:r w:rsidRPr="00FA4899">
              <w:rPr>
                <w:rFonts w:ascii="Arial" w:hAnsi="Arial" w:cs="Arial"/>
                <w:color w:val="000000" w:themeColor="text1"/>
                <w:sz w:val="18"/>
                <w:szCs w:val="18"/>
              </w:rPr>
              <w:t> dla oznakowa-nia nowego (od 14 do 30 dnia po wykonaniu)  barwy:</w:t>
            </w:r>
          </w:p>
          <w:p w14:paraId="7E46FB1F" w14:textId="77777777" w:rsidR="00F45500" w:rsidRPr="00FA4899" w:rsidRDefault="00F45500" w:rsidP="00F45500">
            <w:pPr>
              <w:numPr>
                <w:ilvl w:val="0"/>
                <w:numId w:val="64"/>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białej na nawierzchni asfaltowej,</w:t>
            </w:r>
          </w:p>
          <w:p w14:paraId="041CD5E4" w14:textId="77777777" w:rsidR="00F45500" w:rsidRPr="00FA4899" w:rsidRDefault="00F45500" w:rsidP="00F45500">
            <w:pPr>
              <w:numPr>
                <w:ilvl w:val="0"/>
                <w:numId w:val="64"/>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białej na nawierzchni betonowej,</w:t>
            </w:r>
          </w:p>
          <w:p w14:paraId="61464898" w14:textId="77777777" w:rsidR="00F45500" w:rsidRPr="00FA4899" w:rsidRDefault="00F45500" w:rsidP="00F45500">
            <w:pPr>
              <w:numPr>
                <w:ilvl w:val="0"/>
                <w:numId w:val="64"/>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605BD4F8" w14:textId="77777777" w:rsidR="00F45500" w:rsidRPr="00FA4899" w:rsidRDefault="00F45500" w:rsidP="008F7A94">
            <w:pPr>
              <w:snapToGrid w:val="0"/>
              <w:jc w:val="both"/>
              <w:rPr>
                <w:rFonts w:ascii="Arial" w:hAnsi="Arial" w:cs="Arial"/>
                <w:color w:val="000000" w:themeColor="text1"/>
                <w:sz w:val="18"/>
                <w:szCs w:val="18"/>
              </w:rPr>
            </w:pPr>
          </w:p>
          <w:p w14:paraId="3E06218F" w14:textId="77777777" w:rsidR="00F45500" w:rsidRPr="00FA4899" w:rsidRDefault="00F45500" w:rsidP="008F7A94">
            <w:pPr>
              <w:jc w:val="both"/>
              <w:rPr>
                <w:rFonts w:ascii="Arial" w:hAnsi="Arial" w:cs="Arial"/>
                <w:color w:val="000000" w:themeColor="text1"/>
                <w:sz w:val="18"/>
                <w:szCs w:val="18"/>
              </w:rPr>
            </w:pPr>
          </w:p>
          <w:p w14:paraId="0C424145" w14:textId="77777777" w:rsidR="00F45500" w:rsidRPr="00FA4899" w:rsidRDefault="00F45500" w:rsidP="008F7A94">
            <w:pPr>
              <w:jc w:val="both"/>
              <w:rPr>
                <w:rFonts w:ascii="Arial" w:hAnsi="Arial" w:cs="Arial"/>
                <w:color w:val="000000" w:themeColor="text1"/>
                <w:sz w:val="18"/>
                <w:szCs w:val="18"/>
              </w:rPr>
            </w:pPr>
          </w:p>
          <w:p w14:paraId="64CEB12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p w14:paraId="686E409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p w14:paraId="68B1AA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02D43346" w14:textId="77777777" w:rsidR="00F45500" w:rsidRPr="00FA4899" w:rsidRDefault="00F45500" w:rsidP="008F7A94">
            <w:pPr>
              <w:snapToGrid w:val="0"/>
              <w:jc w:val="both"/>
              <w:rPr>
                <w:rFonts w:ascii="Arial" w:hAnsi="Arial" w:cs="Arial"/>
                <w:color w:val="000000" w:themeColor="text1"/>
                <w:sz w:val="18"/>
                <w:szCs w:val="18"/>
              </w:rPr>
            </w:pPr>
          </w:p>
          <w:p w14:paraId="21BFB369" w14:textId="77777777" w:rsidR="00F45500" w:rsidRPr="00FA4899" w:rsidRDefault="00F45500" w:rsidP="008F7A94">
            <w:pPr>
              <w:jc w:val="both"/>
              <w:rPr>
                <w:rFonts w:ascii="Arial" w:hAnsi="Arial" w:cs="Arial"/>
                <w:color w:val="000000" w:themeColor="text1"/>
                <w:sz w:val="18"/>
                <w:szCs w:val="18"/>
              </w:rPr>
            </w:pPr>
          </w:p>
          <w:p w14:paraId="525298B7" w14:textId="77777777" w:rsidR="00F45500" w:rsidRPr="00FA4899" w:rsidRDefault="00F45500" w:rsidP="008F7A94">
            <w:pPr>
              <w:jc w:val="both"/>
              <w:rPr>
                <w:rFonts w:ascii="Arial" w:hAnsi="Arial" w:cs="Arial"/>
                <w:color w:val="000000" w:themeColor="text1"/>
                <w:sz w:val="18"/>
                <w:szCs w:val="18"/>
              </w:rPr>
            </w:pPr>
          </w:p>
          <w:p w14:paraId="45B97F9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0,40</w:t>
            </w:r>
          </w:p>
          <w:p w14:paraId="7860BF4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0,50</w:t>
            </w:r>
          </w:p>
          <w:p w14:paraId="32964D6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0,30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B2416CC" w14:textId="77777777" w:rsidR="00F45500" w:rsidRPr="00FA4899" w:rsidRDefault="00F45500" w:rsidP="008F7A94">
            <w:pPr>
              <w:snapToGrid w:val="0"/>
              <w:jc w:val="both"/>
              <w:rPr>
                <w:rFonts w:ascii="Arial" w:hAnsi="Arial" w:cs="Arial"/>
                <w:color w:val="000000" w:themeColor="text1"/>
                <w:sz w:val="18"/>
                <w:szCs w:val="18"/>
              </w:rPr>
            </w:pPr>
          </w:p>
          <w:p w14:paraId="428B7AA8" w14:textId="77777777" w:rsidR="00F45500" w:rsidRPr="00FA4899" w:rsidRDefault="00F45500" w:rsidP="008F7A94">
            <w:pPr>
              <w:jc w:val="both"/>
              <w:rPr>
                <w:rFonts w:ascii="Arial" w:hAnsi="Arial" w:cs="Arial"/>
                <w:color w:val="000000" w:themeColor="text1"/>
                <w:sz w:val="18"/>
                <w:szCs w:val="18"/>
              </w:rPr>
            </w:pPr>
          </w:p>
          <w:p w14:paraId="7BED641B" w14:textId="77777777" w:rsidR="00F45500" w:rsidRPr="00FA4899" w:rsidRDefault="00F45500" w:rsidP="008F7A94">
            <w:pPr>
              <w:jc w:val="both"/>
              <w:rPr>
                <w:rFonts w:ascii="Arial" w:hAnsi="Arial" w:cs="Arial"/>
                <w:color w:val="000000" w:themeColor="text1"/>
                <w:sz w:val="18"/>
                <w:szCs w:val="18"/>
              </w:rPr>
            </w:pPr>
          </w:p>
          <w:p w14:paraId="5D26614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B3</w:t>
            </w:r>
          </w:p>
          <w:p w14:paraId="246F029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B4</w:t>
            </w:r>
          </w:p>
          <w:p w14:paraId="51C22E5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B2</w:t>
            </w:r>
          </w:p>
        </w:tc>
      </w:tr>
      <w:tr w:rsidR="00FA4899" w:rsidRPr="00FA4899" w14:paraId="64A0765F"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57D8336B" w14:textId="77777777" w:rsidR="00F45500" w:rsidRPr="00FA4899"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1C397D3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Współczynnik luminancji </w:t>
            </w:r>
            <w:r w:rsidRPr="00FA4899">
              <w:rPr>
                <w:rFonts w:ascii="Arial" w:hAnsi="Arial" w:cs="Arial"/>
                <w:color w:val="000000" w:themeColor="text1"/>
                <w:sz w:val="18"/>
                <w:szCs w:val="18"/>
              </w:rPr>
              <w:t> dla oznakowa-nia eksploatowanego (po 30 dniu od wykonania) barwy:</w:t>
            </w:r>
          </w:p>
          <w:p w14:paraId="64849B2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białej</w:t>
            </w:r>
          </w:p>
          <w:p w14:paraId="4E417658" w14:textId="77777777" w:rsidR="00F45500" w:rsidRPr="00FA4899" w:rsidRDefault="00F45500" w:rsidP="008F7A94">
            <w:pPr>
              <w:suppressLineNumbers/>
              <w:jc w:val="both"/>
              <w:rPr>
                <w:rFonts w:ascii="Arial" w:hAnsi="Arial" w:cs="Arial"/>
                <w:color w:val="000000" w:themeColor="text1"/>
                <w:sz w:val="18"/>
                <w:szCs w:val="18"/>
              </w:rPr>
            </w:pPr>
            <w:r w:rsidRPr="00FA4899">
              <w:rPr>
                <w:rFonts w:ascii="Arial" w:hAnsi="Arial" w:cs="Arial"/>
                <w:color w:val="000000" w:themeColor="text1"/>
                <w:sz w:val="18"/>
                <w:szCs w:val="18"/>
              </w:rPr>
              <w:t>- 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4065F0E0" w14:textId="77777777" w:rsidR="00F45500" w:rsidRPr="00FA4899" w:rsidRDefault="00F45500" w:rsidP="008F7A94">
            <w:pPr>
              <w:snapToGrid w:val="0"/>
              <w:jc w:val="both"/>
              <w:rPr>
                <w:rFonts w:ascii="Arial" w:hAnsi="Arial" w:cs="Arial"/>
                <w:color w:val="000000" w:themeColor="text1"/>
                <w:sz w:val="18"/>
                <w:szCs w:val="18"/>
              </w:rPr>
            </w:pPr>
          </w:p>
          <w:p w14:paraId="21D6923A" w14:textId="77777777" w:rsidR="00F45500" w:rsidRPr="00FA4899" w:rsidRDefault="00F45500" w:rsidP="008F7A94">
            <w:pPr>
              <w:jc w:val="both"/>
              <w:rPr>
                <w:rFonts w:ascii="Arial" w:hAnsi="Arial" w:cs="Arial"/>
                <w:color w:val="000000" w:themeColor="text1"/>
                <w:sz w:val="18"/>
                <w:szCs w:val="18"/>
              </w:rPr>
            </w:pPr>
          </w:p>
          <w:p w14:paraId="3FB46E2C" w14:textId="77777777" w:rsidR="00F45500" w:rsidRPr="00FA4899" w:rsidRDefault="00F45500" w:rsidP="008F7A94">
            <w:pPr>
              <w:jc w:val="both"/>
              <w:rPr>
                <w:rFonts w:ascii="Arial" w:hAnsi="Arial" w:cs="Arial"/>
                <w:color w:val="000000" w:themeColor="text1"/>
                <w:sz w:val="18"/>
                <w:szCs w:val="18"/>
              </w:rPr>
            </w:pPr>
          </w:p>
          <w:p w14:paraId="07F3632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p w14:paraId="1F30A35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27F73353" w14:textId="77777777" w:rsidR="00F45500" w:rsidRPr="00FA4899" w:rsidRDefault="00F45500" w:rsidP="008F7A94">
            <w:pPr>
              <w:snapToGrid w:val="0"/>
              <w:jc w:val="both"/>
              <w:rPr>
                <w:rFonts w:ascii="Arial" w:hAnsi="Arial" w:cs="Arial"/>
                <w:color w:val="000000" w:themeColor="text1"/>
                <w:sz w:val="18"/>
                <w:szCs w:val="18"/>
              </w:rPr>
            </w:pPr>
          </w:p>
          <w:p w14:paraId="5178AE26" w14:textId="77777777" w:rsidR="00F45500" w:rsidRPr="00FA4899" w:rsidRDefault="00F45500" w:rsidP="008F7A94">
            <w:pPr>
              <w:jc w:val="both"/>
              <w:rPr>
                <w:rFonts w:ascii="Arial" w:hAnsi="Arial" w:cs="Arial"/>
                <w:color w:val="000000" w:themeColor="text1"/>
                <w:sz w:val="18"/>
                <w:szCs w:val="18"/>
              </w:rPr>
            </w:pPr>
          </w:p>
          <w:p w14:paraId="1DBDCE16" w14:textId="77777777" w:rsidR="00F45500" w:rsidRPr="00FA4899" w:rsidRDefault="00F45500" w:rsidP="008F7A94">
            <w:pPr>
              <w:jc w:val="both"/>
              <w:rPr>
                <w:rFonts w:ascii="Arial" w:hAnsi="Arial" w:cs="Arial"/>
                <w:color w:val="000000" w:themeColor="text1"/>
                <w:sz w:val="18"/>
                <w:szCs w:val="18"/>
              </w:rPr>
            </w:pPr>
          </w:p>
          <w:p w14:paraId="1597D32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0,30</w:t>
            </w:r>
          </w:p>
          <w:p w14:paraId="7C8C124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0,20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4A5ED7C" w14:textId="77777777" w:rsidR="00F45500" w:rsidRPr="00FA4899" w:rsidRDefault="00F45500" w:rsidP="008F7A94">
            <w:pPr>
              <w:snapToGrid w:val="0"/>
              <w:jc w:val="both"/>
              <w:rPr>
                <w:rFonts w:ascii="Arial" w:hAnsi="Arial" w:cs="Arial"/>
                <w:color w:val="000000" w:themeColor="text1"/>
                <w:sz w:val="18"/>
                <w:szCs w:val="18"/>
              </w:rPr>
            </w:pPr>
          </w:p>
          <w:p w14:paraId="0C9470D0" w14:textId="77777777" w:rsidR="00F45500" w:rsidRPr="00FA4899" w:rsidRDefault="00F45500" w:rsidP="008F7A94">
            <w:pPr>
              <w:jc w:val="both"/>
              <w:rPr>
                <w:rFonts w:ascii="Arial" w:hAnsi="Arial" w:cs="Arial"/>
                <w:color w:val="000000" w:themeColor="text1"/>
                <w:sz w:val="18"/>
                <w:szCs w:val="18"/>
              </w:rPr>
            </w:pPr>
          </w:p>
          <w:p w14:paraId="35B888F8" w14:textId="77777777" w:rsidR="00F45500" w:rsidRPr="00FA4899" w:rsidRDefault="00F45500" w:rsidP="008F7A94">
            <w:pPr>
              <w:jc w:val="both"/>
              <w:rPr>
                <w:rFonts w:ascii="Arial" w:hAnsi="Arial" w:cs="Arial"/>
                <w:color w:val="000000" w:themeColor="text1"/>
                <w:sz w:val="18"/>
                <w:szCs w:val="18"/>
              </w:rPr>
            </w:pPr>
          </w:p>
          <w:p w14:paraId="036B6EC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B2</w:t>
            </w:r>
          </w:p>
          <w:p w14:paraId="4B85BC9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B1</w:t>
            </w:r>
          </w:p>
        </w:tc>
      </w:tr>
      <w:tr w:rsidR="00FA4899" w:rsidRPr="00FA4899" w14:paraId="50A47F50"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7AE9F6F8" w14:textId="77777777" w:rsidR="00F45500" w:rsidRPr="00FA4899"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7CB48DD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Współczynnik luminancji w świetle rozproszonym Qd (alternatywnie do </w:t>
            </w:r>
            <w:r w:rsidRPr="00FA4899">
              <w:rPr>
                <w:rFonts w:ascii="Arial" w:hAnsi="Arial" w:cs="Arial"/>
                <w:color w:val="000000" w:themeColor="text1"/>
                <w:sz w:val="18"/>
                <w:szCs w:val="18"/>
              </w:rPr>
              <w:t>) dla oznakowania nowego w ciągu od 14 do 30  dnia po wykonaniu, barwy:</w:t>
            </w:r>
          </w:p>
          <w:p w14:paraId="35B253C9" w14:textId="77777777" w:rsidR="00F45500" w:rsidRPr="00FA4899" w:rsidRDefault="00F45500" w:rsidP="00F45500">
            <w:pPr>
              <w:numPr>
                <w:ilvl w:val="0"/>
                <w:numId w:val="70"/>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białej na nawierzchni asfaltowej</w:t>
            </w:r>
          </w:p>
          <w:p w14:paraId="15452867" w14:textId="77777777" w:rsidR="00F45500" w:rsidRPr="00FA4899" w:rsidRDefault="00F45500" w:rsidP="00F45500">
            <w:pPr>
              <w:numPr>
                <w:ilvl w:val="0"/>
                <w:numId w:val="70"/>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białej na nawierzchni betonowej</w:t>
            </w:r>
          </w:p>
          <w:p w14:paraId="192BBDDA" w14:textId="77777777" w:rsidR="00F45500" w:rsidRPr="00FA4899" w:rsidRDefault="00F45500" w:rsidP="00F45500">
            <w:pPr>
              <w:numPr>
                <w:ilvl w:val="0"/>
                <w:numId w:val="70"/>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3E1F2425" w14:textId="77777777" w:rsidR="00F45500" w:rsidRPr="00FA4899" w:rsidRDefault="00F45500" w:rsidP="008F7A94">
            <w:pPr>
              <w:snapToGrid w:val="0"/>
              <w:jc w:val="both"/>
              <w:rPr>
                <w:rFonts w:ascii="Arial" w:hAnsi="Arial" w:cs="Arial"/>
                <w:color w:val="000000" w:themeColor="text1"/>
                <w:sz w:val="18"/>
                <w:szCs w:val="18"/>
              </w:rPr>
            </w:pPr>
          </w:p>
          <w:p w14:paraId="4BBA7203" w14:textId="77777777" w:rsidR="00F45500" w:rsidRPr="00FA4899" w:rsidRDefault="00F45500" w:rsidP="008F7A94">
            <w:pPr>
              <w:jc w:val="both"/>
              <w:rPr>
                <w:rFonts w:ascii="Arial" w:hAnsi="Arial" w:cs="Arial"/>
                <w:color w:val="000000" w:themeColor="text1"/>
                <w:sz w:val="18"/>
                <w:szCs w:val="18"/>
              </w:rPr>
            </w:pPr>
          </w:p>
          <w:p w14:paraId="4AB4BD5F" w14:textId="77777777" w:rsidR="00F45500" w:rsidRPr="00FA4899" w:rsidRDefault="00F45500" w:rsidP="008F7A94">
            <w:pPr>
              <w:jc w:val="both"/>
              <w:rPr>
                <w:rFonts w:ascii="Arial" w:hAnsi="Arial" w:cs="Arial"/>
                <w:color w:val="000000" w:themeColor="text1"/>
                <w:sz w:val="18"/>
                <w:szCs w:val="18"/>
              </w:rPr>
            </w:pPr>
          </w:p>
          <w:p w14:paraId="12D1CF04" w14:textId="77777777" w:rsidR="00F45500" w:rsidRPr="00FA4899" w:rsidRDefault="00F45500" w:rsidP="008F7A94">
            <w:pPr>
              <w:jc w:val="both"/>
              <w:rPr>
                <w:rFonts w:ascii="Arial" w:hAnsi="Arial" w:cs="Arial"/>
                <w:color w:val="000000" w:themeColor="text1"/>
                <w:sz w:val="18"/>
                <w:szCs w:val="18"/>
              </w:rPr>
            </w:pPr>
          </w:p>
          <w:p w14:paraId="15FF765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p w14:paraId="046BAFB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p w14:paraId="323FC2B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531E914B" w14:textId="77777777" w:rsidR="00F45500" w:rsidRPr="00FA4899" w:rsidRDefault="00F45500" w:rsidP="008F7A94">
            <w:pPr>
              <w:snapToGrid w:val="0"/>
              <w:jc w:val="both"/>
              <w:rPr>
                <w:rFonts w:ascii="Arial" w:hAnsi="Arial" w:cs="Arial"/>
                <w:color w:val="000000" w:themeColor="text1"/>
                <w:sz w:val="18"/>
                <w:szCs w:val="18"/>
              </w:rPr>
            </w:pPr>
          </w:p>
          <w:p w14:paraId="56B8D2C5" w14:textId="77777777" w:rsidR="00F45500" w:rsidRPr="00FA4899" w:rsidRDefault="00F45500" w:rsidP="008F7A94">
            <w:pPr>
              <w:jc w:val="both"/>
              <w:rPr>
                <w:rFonts w:ascii="Arial" w:hAnsi="Arial" w:cs="Arial"/>
                <w:color w:val="000000" w:themeColor="text1"/>
                <w:sz w:val="18"/>
                <w:szCs w:val="18"/>
              </w:rPr>
            </w:pPr>
          </w:p>
          <w:p w14:paraId="0B7AB852" w14:textId="77777777" w:rsidR="00F45500" w:rsidRPr="00FA4899" w:rsidRDefault="00F45500" w:rsidP="008F7A94">
            <w:pPr>
              <w:jc w:val="both"/>
              <w:rPr>
                <w:rFonts w:ascii="Arial" w:hAnsi="Arial" w:cs="Arial"/>
                <w:color w:val="000000" w:themeColor="text1"/>
                <w:sz w:val="18"/>
                <w:szCs w:val="18"/>
              </w:rPr>
            </w:pPr>
          </w:p>
          <w:p w14:paraId="7DFDD2B7" w14:textId="77777777" w:rsidR="00F45500" w:rsidRPr="00FA4899" w:rsidRDefault="00F45500" w:rsidP="008F7A94">
            <w:pPr>
              <w:jc w:val="both"/>
              <w:rPr>
                <w:rFonts w:ascii="Arial" w:hAnsi="Arial" w:cs="Arial"/>
                <w:color w:val="000000" w:themeColor="text1"/>
                <w:sz w:val="18"/>
                <w:szCs w:val="18"/>
              </w:rPr>
            </w:pPr>
          </w:p>
          <w:p w14:paraId="0D89A7C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130</w:t>
            </w:r>
          </w:p>
          <w:p w14:paraId="74F622F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160</w:t>
            </w:r>
          </w:p>
          <w:p w14:paraId="21A8DF0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6812CD1" w14:textId="77777777" w:rsidR="00F45500" w:rsidRPr="00FA4899" w:rsidRDefault="00F45500" w:rsidP="008F7A94">
            <w:pPr>
              <w:snapToGrid w:val="0"/>
              <w:jc w:val="both"/>
              <w:rPr>
                <w:rFonts w:ascii="Arial" w:hAnsi="Arial" w:cs="Arial"/>
                <w:color w:val="000000" w:themeColor="text1"/>
                <w:sz w:val="18"/>
                <w:szCs w:val="18"/>
              </w:rPr>
            </w:pPr>
          </w:p>
          <w:p w14:paraId="04A131E2" w14:textId="77777777" w:rsidR="00F45500" w:rsidRPr="00FA4899" w:rsidRDefault="00F45500" w:rsidP="008F7A94">
            <w:pPr>
              <w:jc w:val="both"/>
              <w:rPr>
                <w:rFonts w:ascii="Arial" w:hAnsi="Arial" w:cs="Arial"/>
                <w:color w:val="000000" w:themeColor="text1"/>
                <w:sz w:val="18"/>
                <w:szCs w:val="18"/>
              </w:rPr>
            </w:pPr>
          </w:p>
          <w:p w14:paraId="37036A6B" w14:textId="77777777" w:rsidR="00F45500" w:rsidRPr="00FA4899" w:rsidRDefault="00F45500" w:rsidP="008F7A94">
            <w:pPr>
              <w:jc w:val="both"/>
              <w:rPr>
                <w:rFonts w:ascii="Arial" w:hAnsi="Arial" w:cs="Arial"/>
                <w:color w:val="000000" w:themeColor="text1"/>
                <w:sz w:val="18"/>
                <w:szCs w:val="18"/>
              </w:rPr>
            </w:pPr>
          </w:p>
          <w:p w14:paraId="19165102" w14:textId="77777777" w:rsidR="00F45500" w:rsidRPr="00FA4899" w:rsidRDefault="00F45500" w:rsidP="008F7A94">
            <w:pPr>
              <w:jc w:val="both"/>
              <w:rPr>
                <w:rFonts w:ascii="Arial" w:hAnsi="Arial" w:cs="Arial"/>
                <w:color w:val="000000" w:themeColor="text1"/>
                <w:sz w:val="18"/>
                <w:szCs w:val="18"/>
              </w:rPr>
            </w:pPr>
          </w:p>
          <w:p w14:paraId="082E6DCE"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Q3</w:t>
            </w:r>
          </w:p>
          <w:p w14:paraId="78373486"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Q4</w:t>
            </w:r>
          </w:p>
          <w:p w14:paraId="78E6FDD3"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Q2</w:t>
            </w:r>
          </w:p>
        </w:tc>
      </w:tr>
      <w:tr w:rsidR="00FA4899" w:rsidRPr="00FA4899" w14:paraId="6E56E565"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51B4FD0C" w14:textId="77777777" w:rsidR="00F45500" w:rsidRPr="00FA4899"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lang w:val="en-US"/>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275C9F2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xml:space="preserve">Współczynnik luminancji w świetle rozproszonym Qd (alternatywnie do </w:t>
            </w:r>
            <w:r w:rsidRPr="00FA4899">
              <w:rPr>
                <w:rFonts w:ascii="Arial" w:hAnsi="Arial" w:cs="Arial"/>
                <w:color w:val="000000" w:themeColor="text1"/>
                <w:sz w:val="18"/>
                <w:szCs w:val="18"/>
              </w:rPr>
              <w:t>) dla oznakowania eksploatowanego w ciągu całego okresu eksploatacji po 30 dniu od wykonania,  barwy:</w:t>
            </w:r>
          </w:p>
          <w:p w14:paraId="2752ADA8" w14:textId="77777777" w:rsidR="00F45500" w:rsidRPr="00FA4899" w:rsidRDefault="00F45500" w:rsidP="00F45500">
            <w:pPr>
              <w:numPr>
                <w:ilvl w:val="0"/>
                <w:numId w:val="98"/>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białej na nawierzchni asfaltowej</w:t>
            </w:r>
          </w:p>
          <w:p w14:paraId="29DCBDA1" w14:textId="77777777" w:rsidR="00F45500" w:rsidRPr="00FA4899" w:rsidRDefault="00F45500" w:rsidP="00F45500">
            <w:pPr>
              <w:numPr>
                <w:ilvl w:val="0"/>
                <w:numId w:val="98"/>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białej na nawierzchni betonowej</w:t>
            </w:r>
          </w:p>
          <w:p w14:paraId="14639ACA" w14:textId="77777777" w:rsidR="00F45500" w:rsidRPr="00FA4899" w:rsidRDefault="00F45500" w:rsidP="00F45500">
            <w:pPr>
              <w:numPr>
                <w:ilvl w:val="0"/>
                <w:numId w:val="98"/>
              </w:numPr>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4C35EDEE" w14:textId="77777777" w:rsidR="00F45500" w:rsidRPr="00FA4899" w:rsidRDefault="00F45500" w:rsidP="008F7A94">
            <w:pPr>
              <w:snapToGrid w:val="0"/>
              <w:jc w:val="both"/>
              <w:rPr>
                <w:rFonts w:ascii="Arial" w:hAnsi="Arial" w:cs="Arial"/>
                <w:color w:val="000000" w:themeColor="text1"/>
                <w:sz w:val="18"/>
                <w:szCs w:val="18"/>
              </w:rPr>
            </w:pPr>
          </w:p>
          <w:p w14:paraId="4BF5A64A" w14:textId="77777777" w:rsidR="00F45500" w:rsidRPr="00FA4899" w:rsidRDefault="00F45500" w:rsidP="008F7A94">
            <w:pPr>
              <w:jc w:val="both"/>
              <w:rPr>
                <w:rFonts w:ascii="Arial" w:hAnsi="Arial" w:cs="Arial"/>
                <w:color w:val="000000" w:themeColor="text1"/>
                <w:sz w:val="18"/>
                <w:szCs w:val="18"/>
              </w:rPr>
            </w:pPr>
          </w:p>
          <w:p w14:paraId="29F95521" w14:textId="77777777" w:rsidR="00F45500" w:rsidRPr="00FA4899" w:rsidRDefault="00F45500" w:rsidP="008F7A94">
            <w:pPr>
              <w:jc w:val="both"/>
              <w:rPr>
                <w:rFonts w:ascii="Arial" w:hAnsi="Arial" w:cs="Arial"/>
                <w:color w:val="000000" w:themeColor="text1"/>
                <w:sz w:val="18"/>
                <w:szCs w:val="18"/>
              </w:rPr>
            </w:pPr>
          </w:p>
          <w:p w14:paraId="5D438A35" w14:textId="77777777" w:rsidR="00F45500" w:rsidRPr="00FA4899" w:rsidRDefault="00F45500" w:rsidP="008F7A94">
            <w:pPr>
              <w:jc w:val="both"/>
              <w:rPr>
                <w:rFonts w:ascii="Arial" w:hAnsi="Arial" w:cs="Arial"/>
                <w:color w:val="000000" w:themeColor="text1"/>
                <w:sz w:val="18"/>
                <w:szCs w:val="18"/>
              </w:rPr>
            </w:pPr>
          </w:p>
          <w:p w14:paraId="031A0E71" w14:textId="77777777" w:rsidR="00F45500" w:rsidRPr="00FA4899" w:rsidRDefault="00F45500" w:rsidP="008F7A94">
            <w:pPr>
              <w:jc w:val="both"/>
              <w:rPr>
                <w:rFonts w:ascii="Arial" w:hAnsi="Arial" w:cs="Arial"/>
                <w:color w:val="000000" w:themeColor="text1"/>
                <w:sz w:val="18"/>
                <w:szCs w:val="18"/>
              </w:rPr>
            </w:pPr>
          </w:p>
          <w:p w14:paraId="19A8A9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p w14:paraId="76887E1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p w14:paraId="6D591E4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mcd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lx</w:t>
            </w:r>
            <w:r w:rsidRPr="00FA4899">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0EEC5ECC" w14:textId="77777777" w:rsidR="00F45500" w:rsidRPr="00FA4899" w:rsidRDefault="00F45500" w:rsidP="008F7A94">
            <w:pPr>
              <w:snapToGrid w:val="0"/>
              <w:jc w:val="both"/>
              <w:rPr>
                <w:rFonts w:ascii="Arial" w:hAnsi="Arial" w:cs="Arial"/>
                <w:color w:val="000000" w:themeColor="text1"/>
                <w:sz w:val="18"/>
                <w:szCs w:val="18"/>
              </w:rPr>
            </w:pPr>
          </w:p>
          <w:p w14:paraId="1CFD5E1A" w14:textId="77777777" w:rsidR="00F45500" w:rsidRPr="00FA4899" w:rsidRDefault="00F45500" w:rsidP="008F7A94">
            <w:pPr>
              <w:jc w:val="both"/>
              <w:rPr>
                <w:rFonts w:ascii="Arial" w:hAnsi="Arial" w:cs="Arial"/>
                <w:color w:val="000000" w:themeColor="text1"/>
                <w:sz w:val="18"/>
                <w:szCs w:val="18"/>
              </w:rPr>
            </w:pPr>
          </w:p>
          <w:p w14:paraId="3F0FC271" w14:textId="77777777" w:rsidR="00F45500" w:rsidRPr="00FA4899" w:rsidRDefault="00F45500" w:rsidP="008F7A94">
            <w:pPr>
              <w:jc w:val="both"/>
              <w:rPr>
                <w:rFonts w:ascii="Arial" w:hAnsi="Arial" w:cs="Arial"/>
                <w:color w:val="000000" w:themeColor="text1"/>
                <w:sz w:val="18"/>
                <w:szCs w:val="18"/>
              </w:rPr>
            </w:pPr>
          </w:p>
          <w:p w14:paraId="5AA34F54" w14:textId="77777777" w:rsidR="00F45500" w:rsidRPr="00FA4899" w:rsidRDefault="00F45500" w:rsidP="008F7A94">
            <w:pPr>
              <w:jc w:val="both"/>
              <w:rPr>
                <w:rFonts w:ascii="Arial" w:hAnsi="Arial" w:cs="Arial"/>
                <w:color w:val="000000" w:themeColor="text1"/>
                <w:sz w:val="18"/>
                <w:szCs w:val="18"/>
              </w:rPr>
            </w:pPr>
          </w:p>
          <w:p w14:paraId="46272108" w14:textId="77777777" w:rsidR="00F45500" w:rsidRPr="00FA4899" w:rsidRDefault="00F45500" w:rsidP="008F7A94">
            <w:pPr>
              <w:jc w:val="both"/>
              <w:rPr>
                <w:rFonts w:ascii="Arial" w:hAnsi="Arial" w:cs="Arial"/>
                <w:color w:val="000000" w:themeColor="text1"/>
                <w:sz w:val="18"/>
                <w:szCs w:val="18"/>
              </w:rPr>
            </w:pPr>
          </w:p>
          <w:p w14:paraId="662B0FB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100</w:t>
            </w:r>
          </w:p>
          <w:p w14:paraId="1D07ABB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130</w:t>
            </w:r>
          </w:p>
          <w:p w14:paraId="4A534E1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80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8E7B48C" w14:textId="77777777" w:rsidR="00F45500" w:rsidRPr="00FA4899" w:rsidRDefault="00F45500" w:rsidP="008F7A94">
            <w:pPr>
              <w:snapToGrid w:val="0"/>
              <w:jc w:val="both"/>
              <w:rPr>
                <w:rFonts w:ascii="Arial" w:hAnsi="Arial" w:cs="Arial"/>
                <w:color w:val="000000" w:themeColor="text1"/>
                <w:sz w:val="18"/>
                <w:szCs w:val="18"/>
              </w:rPr>
            </w:pPr>
          </w:p>
          <w:p w14:paraId="6C066A26" w14:textId="77777777" w:rsidR="00F45500" w:rsidRPr="00FA4899" w:rsidRDefault="00F45500" w:rsidP="008F7A94">
            <w:pPr>
              <w:jc w:val="both"/>
              <w:rPr>
                <w:rFonts w:ascii="Arial" w:hAnsi="Arial" w:cs="Arial"/>
                <w:color w:val="000000" w:themeColor="text1"/>
                <w:sz w:val="18"/>
                <w:szCs w:val="18"/>
              </w:rPr>
            </w:pPr>
          </w:p>
          <w:p w14:paraId="4D23276B" w14:textId="77777777" w:rsidR="00F45500" w:rsidRPr="00FA4899" w:rsidRDefault="00F45500" w:rsidP="008F7A94">
            <w:pPr>
              <w:jc w:val="both"/>
              <w:rPr>
                <w:rFonts w:ascii="Arial" w:hAnsi="Arial" w:cs="Arial"/>
                <w:color w:val="000000" w:themeColor="text1"/>
                <w:sz w:val="18"/>
                <w:szCs w:val="18"/>
              </w:rPr>
            </w:pPr>
          </w:p>
          <w:p w14:paraId="58AC1833" w14:textId="77777777" w:rsidR="00F45500" w:rsidRPr="00FA4899" w:rsidRDefault="00F45500" w:rsidP="008F7A94">
            <w:pPr>
              <w:jc w:val="both"/>
              <w:rPr>
                <w:rFonts w:ascii="Arial" w:hAnsi="Arial" w:cs="Arial"/>
                <w:color w:val="000000" w:themeColor="text1"/>
                <w:sz w:val="18"/>
                <w:szCs w:val="18"/>
              </w:rPr>
            </w:pPr>
          </w:p>
          <w:p w14:paraId="5D293EAF" w14:textId="77777777" w:rsidR="00F45500" w:rsidRPr="00FA4899" w:rsidRDefault="00F45500" w:rsidP="008F7A94">
            <w:pPr>
              <w:jc w:val="both"/>
              <w:rPr>
                <w:rFonts w:ascii="Arial" w:hAnsi="Arial" w:cs="Arial"/>
                <w:color w:val="000000" w:themeColor="text1"/>
                <w:sz w:val="18"/>
                <w:szCs w:val="18"/>
                <w:lang w:val="en-US"/>
              </w:rPr>
            </w:pPr>
          </w:p>
          <w:p w14:paraId="12569778"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Q2</w:t>
            </w:r>
          </w:p>
          <w:p w14:paraId="1EFD8C8B"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Q3</w:t>
            </w:r>
          </w:p>
          <w:p w14:paraId="000581F3"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Q1</w:t>
            </w:r>
          </w:p>
        </w:tc>
      </w:tr>
      <w:tr w:rsidR="00FA4899" w:rsidRPr="00FA4899" w14:paraId="4EC47F17"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16AB54A6" w14:textId="77777777" w:rsidR="00F45500" w:rsidRPr="00FA4899"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lang w:val="en-US"/>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45DB166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Szorstkość oznakowania eksploatowanego</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00F867A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wskaźnik</w:t>
            </w:r>
          </w:p>
          <w:p w14:paraId="54AD6ED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SRT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1C834EDC" w14:textId="77777777" w:rsidR="00F45500" w:rsidRPr="00FA4899" w:rsidRDefault="00F45500" w:rsidP="008F7A94">
            <w:pPr>
              <w:snapToGrid w:val="0"/>
              <w:jc w:val="both"/>
              <w:rPr>
                <w:rFonts w:ascii="Arial" w:hAnsi="Arial" w:cs="Arial"/>
                <w:color w:val="000000" w:themeColor="text1"/>
                <w:sz w:val="18"/>
                <w:szCs w:val="18"/>
              </w:rPr>
            </w:pPr>
          </w:p>
          <w:p w14:paraId="747517C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45</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B1EF10F" w14:textId="77777777" w:rsidR="00F45500" w:rsidRPr="00FA4899" w:rsidRDefault="00F45500" w:rsidP="008F7A94">
            <w:pPr>
              <w:snapToGrid w:val="0"/>
              <w:jc w:val="both"/>
              <w:rPr>
                <w:rFonts w:ascii="Arial" w:hAnsi="Arial" w:cs="Arial"/>
                <w:color w:val="000000" w:themeColor="text1"/>
                <w:sz w:val="18"/>
                <w:szCs w:val="18"/>
              </w:rPr>
            </w:pPr>
          </w:p>
          <w:p w14:paraId="7D12A15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S1</w:t>
            </w:r>
          </w:p>
        </w:tc>
      </w:tr>
      <w:tr w:rsidR="00FA4899" w:rsidRPr="00FA4899" w14:paraId="672131FD"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634C7231" w14:textId="77777777" w:rsidR="00F45500" w:rsidRPr="00FA4899"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06C59DA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Trwałość oznakowania cienkowarstwo-wego po 12 miesiącach:</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663E50C2" w14:textId="77777777" w:rsidR="00F45500" w:rsidRPr="00FA4899" w:rsidRDefault="00F45500" w:rsidP="008F7A94">
            <w:pPr>
              <w:snapToGrid w:val="0"/>
              <w:jc w:val="both"/>
              <w:rPr>
                <w:rFonts w:ascii="Arial" w:hAnsi="Arial" w:cs="Arial"/>
                <w:color w:val="000000" w:themeColor="text1"/>
                <w:sz w:val="18"/>
                <w:szCs w:val="18"/>
              </w:rPr>
            </w:pPr>
          </w:p>
          <w:p w14:paraId="7FACFFA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skala LCPC</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2AD9DB48" w14:textId="77777777" w:rsidR="00F45500" w:rsidRPr="00FA4899" w:rsidRDefault="00F45500" w:rsidP="008F7A94">
            <w:pPr>
              <w:snapToGrid w:val="0"/>
              <w:jc w:val="both"/>
              <w:rPr>
                <w:rFonts w:ascii="Arial" w:hAnsi="Arial" w:cs="Arial"/>
                <w:color w:val="000000" w:themeColor="text1"/>
                <w:sz w:val="18"/>
                <w:szCs w:val="18"/>
              </w:rPr>
            </w:pPr>
          </w:p>
          <w:p w14:paraId="02BE12A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6</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0DD6A2D" w14:textId="77777777" w:rsidR="00F45500" w:rsidRPr="00FA4899" w:rsidRDefault="00F45500" w:rsidP="008F7A94">
            <w:pPr>
              <w:snapToGrid w:val="0"/>
              <w:jc w:val="both"/>
              <w:rPr>
                <w:rFonts w:ascii="Arial" w:hAnsi="Arial" w:cs="Arial"/>
                <w:color w:val="000000" w:themeColor="text1"/>
                <w:sz w:val="18"/>
                <w:szCs w:val="18"/>
              </w:rPr>
            </w:pPr>
          </w:p>
          <w:p w14:paraId="593F29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r>
      <w:tr w:rsidR="00F45500" w:rsidRPr="00FA4899" w14:paraId="2EDBA072"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7F8792C5" w14:textId="77777777" w:rsidR="00F45500" w:rsidRPr="00FA4899" w:rsidRDefault="00F45500" w:rsidP="00F45500">
            <w:pPr>
              <w:numPr>
                <w:ilvl w:val="0"/>
                <w:numId w:val="21"/>
              </w:numPr>
              <w:tabs>
                <w:tab w:val="clear" w:pos="0"/>
                <w:tab w:val="left" w:pos="474"/>
              </w:tabs>
              <w:overflowPunct/>
              <w:autoSpaceDE/>
              <w:autoSpaceDN w:val="0"/>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0F1683E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Czas schnięcia materiału na nawierzchni</w:t>
            </w:r>
          </w:p>
          <w:p w14:paraId="6DD01EBF" w14:textId="77777777" w:rsidR="00F45500" w:rsidRPr="00FA4899" w:rsidRDefault="00F45500" w:rsidP="00F45500">
            <w:pPr>
              <w:numPr>
                <w:ilvl w:val="0"/>
                <w:numId w:val="10"/>
              </w:numPr>
              <w:tabs>
                <w:tab w:val="clear" w:pos="709"/>
                <w:tab w:val="left" w:pos="-2835"/>
              </w:tabs>
              <w:overflowPunct/>
              <w:autoSpaceDE/>
              <w:autoSpaceDN w:val="0"/>
              <w:ind w:left="0" w:firstLine="0"/>
              <w:jc w:val="both"/>
              <w:rPr>
                <w:rFonts w:ascii="Arial" w:hAnsi="Arial" w:cs="Arial"/>
                <w:color w:val="000000" w:themeColor="text1"/>
                <w:sz w:val="18"/>
                <w:szCs w:val="18"/>
              </w:rPr>
            </w:pPr>
            <w:r w:rsidRPr="00FA4899">
              <w:rPr>
                <w:rFonts w:ascii="Arial" w:hAnsi="Arial" w:cs="Arial"/>
                <w:color w:val="000000" w:themeColor="text1"/>
                <w:sz w:val="18"/>
                <w:szCs w:val="18"/>
              </w:rPr>
              <w:t>w dzień</w:t>
            </w:r>
          </w:p>
          <w:p w14:paraId="643864B2" w14:textId="77777777" w:rsidR="00F45500" w:rsidRPr="00FA4899" w:rsidRDefault="00F45500" w:rsidP="00F45500">
            <w:pPr>
              <w:numPr>
                <w:ilvl w:val="0"/>
                <w:numId w:val="10"/>
              </w:numPr>
              <w:tabs>
                <w:tab w:val="clear" w:pos="709"/>
                <w:tab w:val="left" w:pos="-2835"/>
              </w:tabs>
              <w:overflowPunct/>
              <w:autoSpaceDE/>
              <w:autoSpaceDN w:val="0"/>
              <w:ind w:left="0" w:firstLine="0"/>
              <w:jc w:val="both"/>
              <w:rPr>
                <w:rFonts w:ascii="Arial" w:hAnsi="Arial" w:cs="Arial"/>
                <w:color w:val="000000" w:themeColor="text1"/>
                <w:sz w:val="18"/>
                <w:szCs w:val="18"/>
              </w:rPr>
            </w:pPr>
            <w:r w:rsidRPr="00FA4899">
              <w:rPr>
                <w:rFonts w:ascii="Arial" w:hAnsi="Arial" w:cs="Arial"/>
                <w:color w:val="000000" w:themeColor="text1"/>
                <w:sz w:val="18"/>
                <w:szCs w:val="18"/>
              </w:rPr>
              <w:t>w nocy</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627BDC4D" w14:textId="77777777" w:rsidR="00F45500" w:rsidRPr="00FA4899" w:rsidRDefault="00F45500" w:rsidP="008F7A94">
            <w:pPr>
              <w:snapToGrid w:val="0"/>
              <w:jc w:val="both"/>
              <w:rPr>
                <w:rFonts w:ascii="Arial" w:hAnsi="Arial" w:cs="Arial"/>
                <w:color w:val="000000" w:themeColor="text1"/>
                <w:sz w:val="18"/>
                <w:szCs w:val="18"/>
              </w:rPr>
            </w:pPr>
          </w:p>
          <w:p w14:paraId="44BF556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h</w:t>
            </w:r>
          </w:p>
          <w:p w14:paraId="7B3D468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h</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78C7CCFC" w14:textId="77777777" w:rsidR="00F45500" w:rsidRPr="00FA4899" w:rsidRDefault="00F45500" w:rsidP="008F7A94">
            <w:pPr>
              <w:snapToGrid w:val="0"/>
              <w:jc w:val="both"/>
              <w:rPr>
                <w:rFonts w:ascii="Arial" w:hAnsi="Arial" w:cs="Arial"/>
                <w:color w:val="000000" w:themeColor="text1"/>
                <w:sz w:val="18"/>
                <w:szCs w:val="18"/>
              </w:rPr>
            </w:pPr>
          </w:p>
          <w:p w14:paraId="240FC9D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1</w:t>
            </w:r>
          </w:p>
          <w:p w14:paraId="0CC0404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 2</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66E126C" w14:textId="77777777" w:rsidR="00F45500" w:rsidRPr="00FA4899" w:rsidRDefault="00F45500" w:rsidP="008F7A94">
            <w:pPr>
              <w:snapToGrid w:val="0"/>
              <w:jc w:val="both"/>
              <w:rPr>
                <w:rFonts w:ascii="Arial" w:hAnsi="Arial" w:cs="Arial"/>
                <w:color w:val="000000" w:themeColor="text1"/>
                <w:sz w:val="18"/>
                <w:szCs w:val="18"/>
              </w:rPr>
            </w:pPr>
          </w:p>
          <w:p w14:paraId="07C5890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p w14:paraId="4026E2E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t>
            </w:r>
          </w:p>
        </w:tc>
      </w:tr>
    </w:tbl>
    <w:p w14:paraId="3AA6F7CD" w14:textId="77777777" w:rsidR="00F45500" w:rsidRPr="00FA4899" w:rsidRDefault="00F45500" w:rsidP="00F45500">
      <w:pPr>
        <w:spacing w:before="120"/>
        <w:jc w:val="both"/>
        <w:rPr>
          <w:rFonts w:ascii="Arial" w:hAnsi="Arial" w:cs="Arial"/>
          <w:color w:val="000000" w:themeColor="text1"/>
          <w:sz w:val="18"/>
          <w:szCs w:val="18"/>
        </w:rPr>
      </w:pPr>
    </w:p>
    <w:p w14:paraId="327D4AC4"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6.4. Tolerancje wymiarów oznakowania</w:t>
      </w:r>
    </w:p>
    <w:p w14:paraId="0BAA0C23"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6.4.1. </w:t>
      </w:r>
      <w:r w:rsidRPr="00FA4899">
        <w:rPr>
          <w:rFonts w:ascii="Arial" w:hAnsi="Arial" w:cs="Arial"/>
          <w:color w:val="000000" w:themeColor="text1"/>
          <w:sz w:val="18"/>
          <w:szCs w:val="18"/>
        </w:rPr>
        <w:t>Tolerancje nowo wykonanego oznakowania</w:t>
      </w:r>
    </w:p>
    <w:p w14:paraId="15A04068"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Tolerancje nowo wykonanego oznakowania poziomego, zgodnego z dokumentacją projektową i załącznikiem nr 2 do rozporządzenia Ministra Infrastruktury z 3.07.2003 r. [7], powinny odpowiadać następującym warunkom:</w:t>
      </w:r>
    </w:p>
    <w:p w14:paraId="3FD39745"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szerokość linii może różnić się od wymaganej o </w:t>
      </w:r>
      <w:r w:rsidRPr="00FA4899">
        <w:rPr>
          <w:rFonts w:ascii="Arial" w:hAnsi="Arial" w:cs="Arial"/>
          <w:color w:val="000000" w:themeColor="text1"/>
          <w:sz w:val="18"/>
          <w:szCs w:val="18"/>
        </w:rPr>
        <w:t> 5 mm,</w:t>
      </w:r>
    </w:p>
    <w:p w14:paraId="335F0277"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długość linii może być mniejsza od wymaganej co najwyżej o 50 mm lub większa co najwyżej o 150 mm,</w:t>
      </w:r>
    </w:p>
    <w:p w14:paraId="5EEE653F"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dla linii przerywanych, długość cyklu składającego się z linii i przerwy nie może odbiegać od średniej liczonej z 10 kolejnych cykli o więcej niż </w:t>
      </w:r>
      <w:r w:rsidRPr="00FA4899">
        <w:rPr>
          <w:rFonts w:ascii="Arial" w:hAnsi="Arial" w:cs="Arial"/>
          <w:color w:val="000000" w:themeColor="text1"/>
          <w:sz w:val="18"/>
          <w:szCs w:val="18"/>
        </w:rPr>
        <w:t> 50 mm długości wymaganej,</w:t>
      </w:r>
    </w:p>
    <w:p w14:paraId="7AAF0FCE"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dla strzałek, liter i cyfr rozstaw punktów narożnikowych nie może mieć większej odchyłki od wymaganego wzoru niż </w:t>
      </w:r>
      <w:r w:rsidRPr="00FA4899">
        <w:rPr>
          <w:rFonts w:ascii="Arial" w:hAnsi="Arial" w:cs="Arial"/>
          <w:color w:val="000000" w:themeColor="text1"/>
          <w:sz w:val="18"/>
          <w:szCs w:val="18"/>
        </w:rPr>
        <w:t xml:space="preserve"> 50 mm dla wymiaru długości i </w:t>
      </w:r>
      <w:r w:rsidRPr="00FA4899">
        <w:rPr>
          <w:rFonts w:ascii="Arial" w:hAnsi="Arial" w:cs="Arial"/>
          <w:color w:val="000000" w:themeColor="text1"/>
          <w:sz w:val="18"/>
          <w:szCs w:val="18"/>
        </w:rPr>
        <w:t> 20 mm dla wymiaru szerokości.</w:t>
      </w:r>
    </w:p>
    <w:p w14:paraId="28FE3D9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nowego oznakowania poziomego, spowodowanego zmianami organizacji ruchu, należy dokładnie usunąć zbędne stare oznakowanie.</w:t>
      </w:r>
    </w:p>
    <w:p w14:paraId="3C8D5EC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6.4.2. </w:t>
      </w:r>
      <w:r w:rsidRPr="00FA4899">
        <w:rPr>
          <w:rFonts w:ascii="Arial" w:hAnsi="Arial" w:cs="Arial"/>
          <w:color w:val="000000" w:themeColor="text1"/>
          <w:sz w:val="18"/>
          <w:szCs w:val="18"/>
        </w:rPr>
        <w:t>Tolerancje przy odnawianiu istniejącego oznakowania</w:t>
      </w:r>
    </w:p>
    <w:p w14:paraId="16792C52" w14:textId="77777777" w:rsidR="00F45500" w:rsidRPr="00FA4899" w:rsidRDefault="00F45500" w:rsidP="00F45500">
      <w:pPr>
        <w:spacing w:before="120" w:after="120"/>
        <w:jc w:val="both"/>
        <w:rPr>
          <w:rFonts w:ascii="Arial" w:hAnsi="Arial" w:cs="Arial"/>
          <w:color w:val="000000" w:themeColor="text1"/>
          <w:sz w:val="18"/>
          <w:szCs w:val="18"/>
        </w:rPr>
      </w:pPr>
      <w:r w:rsidRPr="00FA4899">
        <w:rPr>
          <w:rFonts w:ascii="Arial" w:hAnsi="Arial" w:cs="Arial"/>
          <w:color w:val="000000" w:themeColor="text1"/>
          <w:sz w:val="18"/>
          <w:szCs w:val="18"/>
        </w:rPr>
        <w:tab/>
        <w:t>Przy odnawianiu istniejącego oznakowania należy dążyć do  pokrycia pełnej powierzchni istniejących znaków, przy zachowaniu dopuszczalnych tolerancji podanych w punkcie 6.4.1.</w:t>
      </w:r>
    </w:p>
    <w:p w14:paraId="41A5F239" w14:textId="77777777" w:rsidR="00F45500" w:rsidRPr="00FA4899" w:rsidRDefault="0062339E" w:rsidP="0062339E">
      <w:pPr>
        <w:pStyle w:val="Nagwek2"/>
        <w:rPr>
          <w:i w:val="0"/>
          <w:color w:val="000000" w:themeColor="text1"/>
        </w:rPr>
      </w:pPr>
      <w:r w:rsidRPr="00FA4899">
        <w:rPr>
          <w:i w:val="0"/>
          <w:color w:val="000000" w:themeColor="text1"/>
        </w:rPr>
        <w:t>7. OBMIAR ROBÓT</w:t>
      </w:r>
    </w:p>
    <w:p w14:paraId="164A4389"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7.1. Ogólne zasady obmiaru robót</w:t>
      </w:r>
    </w:p>
    <w:p w14:paraId="3A0D958B"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7.</w:t>
      </w:r>
    </w:p>
    <w:p w14:paraId="362EC6DF"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7.2. Jednostka obmiarowa</w:t>
      </w:r>
    </w:p>
    <w:p w14:paraId="3B901687" w14:textId="77777777" w:rsidR="00F45500" w:rsidRPr="00FA4899" w:rsidRDefault="00F45500" w:rsidP="00F45500">
      <w:pPr>
        <w:spacing w:after="120"/>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oznakowania poziomego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powierzchni naniesionych oznakowań lub liczba umieszczonych punktowych elementów odblaskowych.</w:t>
      </w:r>
    </w:p>
    <w:p w14:paraId="21BD17C1" w14:textId="77777777" w:rsidR="00F45500" w:rsidRPr="00FA4899" w:rsidRDefault="0062339E" w:rsidP="0062339E">
      <w:pPr>
        <w:pStyle w:val="Nagwek2"/>
        <w:rPr>
          <w:i w:val="0"/>
          <w:color w:val="000000" w:themeColor="text1"/>
        </w:rPr>
      </w:pPr>
      <w:r w:rsidRPr="00FA4899">
        <w:rPr>
          <w:i w:val="0"/>
          <w:color w:val="000000" w:themeColor="text1"/>
        </w:rPr>
        <w:t>8. ODBIÓR ROBÓT</w:t>
      </w:r>
    </w:p>
    <w:p w14:paraId="6E45115D"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8.1. Ogólne zasady odbioru robót</w:t>
      </w:r>
    </w:p>
    <w:p w14:paraId="6AB81D36"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8.</w:t>
      </w:r>
    </w:p>
    <w:p w14:paraId="3445875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6A6615EE"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8.2. Odbiór robót zanikających i ulegających zakryciu</w:t>
      </w:r>
    </w:p>
    <w:p w14:paraId="696438EE"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Odbiór robót zanikających i ulegających zakryciu, w zależności od przyjętego sposobu wykonania robót, może być dokonany po:</w:t>
      </w:r>
    </w:p>
    <w:p w14:paraId="44E8EAC3"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oczyszczeniu powierzchni nawierzchni,</w:t>
      </w:r>
    </w:p>
    <w:p w14:paraId="36830EAF"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przedznakowaniu,</w:t>
      </w:r>
    </w:p>
    <w:p w14:paraId="5CD7333A"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frezowaniu nawierzchni przed wykonaniem znakowania materiałem grubowarstwowym,</w:t>
      </w:r>
    </w:p>
    <w:p w14:paraId="46D5283D"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usunięciu istniejącego oznakowania poziomego,</w:t>
      </w:r>
    </w:p>
    <w:p w14:paraId="7A7582C6"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wykonaniu podkładu (primera) na nawierzchni betonowej.</w:t>
      </w:r>
    </w:p>
    <w:p w14:paraId="0926E53D"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8.3. Odbiór ostateczny</w:t>
      </w:r>
    </w:p>
    <w:p w14:paraId="3434F9A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Odbioru ostatecznego należy dokonać po całkowitym zakończeniu robót, na podstawie wyników pomiarów i badań jakościowych określonych w punktach od 2 do 6.</w:t>
      </w:r>
    </w:p>
    <w:p w14:paraId="6F5A40C0"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8.4. Odbiór pogwarancyjny</w:t>
      </w:r>
    </w:p>
    <w:p w14:paraId="7472F1B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Odbioru pogwarancyjnego należy dokonać po upływie okresu gwarancyjnego, ustalonego w SST. Sprawdzeniu podlegają cechy oznakowania określone niniejszym ST na podstawie badań wykonanych przed upływem okresu gwarancyjnego.</w:t>
      </w:r>
    </w:p>
    <w:p w14:paraId="78B0164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Zaleca się stosowanie następujących minimalnych okresów gwarancyjnych dla oznakowania grubowarstwowego, oznakowania taśmami i punktowymi elementami odblaskowymi: co najmniej 24 miesiące.</w:t>
      </w:r>
    </w:p>
    <w:p w14:paraId="16548EEC" w14:textId="77777777" w:rsidR="00F45500" w:rsidRPr="00FA4899" w:rsidRDefault="0062339E" w:rsidP="0062339E">
      <w:pPr>
        <w:pStyle w:val="Nagwek2"/>
        <w:rPr>
          <w:i w:val="0"/>
          <w:color w:val="000000" w:themeColor="text1"/>
        </w:rPr>
      </w:pPr>
      <w:r w:rsidRPr="00FA4899">
        <w:rPr>
          <w:i w:val="0"/>
          <w:color w:val="000000" w:themeColor="text1"/>
        </w:rPr>
        <w:t>9. PODSTAWA PŁATNOŚCI</w:t>
      </w:r>
    </w:p>
    <w:p w14:paraId="44FBAC75"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9.1. Ogólne ustalenia dotyczące podstawy płatności</w:t>
      </w:r>
    </w:p>
    <w:p w14:paraId="0613CB3D"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9. Ponadto Zamawiający powinien tak sformułować umowę, aby Wykonawca musiał doprowadzić oznakowanie do wymagań zawartych w SST w przypadku zauważenia niezgodności.</w:t>
      </w:r>
    </w:p>
    <w:p w14:paraId="4068A89E"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9.2. Cena jednostki obmiarowej</w:t>
      </w:r>
    </w:p>
    <w:p w14:paraId="0A199DD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ab/>
        <w:t>Cena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wykonania robót obejmuje:</w:t>
      </w:r>
    </w:p>
    <w:p w14:paraId="13C96F9E"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prace pomiarowe, roboty przygotowawcze i oznakowanie robót,</w:t>
      </w:r>
    </w:p>
    <w:p w14:paraId="31CBB573"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przygotowanie i dostarczenie materiałów,</w:t>
      </w:r>
    </w:p>
    <w:p w14:paraId="6EFCC754"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oczyszczenie podłoża (nawierzchni),</w:t>
      </w:r>
    </w:p>
    <w:p w14:paraId="7277D773"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przedznakowanie,</w:t>
      </w:r>
    </w:p>
    <w:p w14:paraId="7A915361"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naniesienie powłoki znaków na nawierzchnię drogi o kształtach i wymiarach zgodnych z dokumentacją projektową i załącznikiem nr 2 do rozporządzenia Ministra Infrastruktury [7],</w:t>
      </w:r>
    </w:p>
    <w:p w14:paraId="3438B324" w14:textId="77777777" w:rsidR="00F45500" w:rsidRPr="00FA4899"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ochrona znaków przed zniszczeniem przez pojazdy w czasie prowadzenia robót,</w:t>
      </w:r>
    </w:p>
    <w:p w14:paraId="7E3D2C23" w14:textId="77777777" w:rsidR="00F45500" w:rsidRPr="00FA4899" w:rsidRDefault="00F45500" w:rsidP="00F45500">
      <w:pPr>
        <w:numPr>
          <w:ilvl w:val="0"/>
          <w:numId w:val="101"/>
        </w:numPr>
        <w:overflowPunct/>
        <w:autoSpaceDE/>
        <w:autoSpaceDN w:val="0"/>
        <w:spacing w:after="12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przeprowadzenie pomiarów i badań laboratoryjnych wymaganych w specyfikacji technicznej.</w:t>
      </w:r>
    </w:p>
    <w:p w14:paraId="0BD34689" w14:textId="77777777" w:rsidR="00F45500" w:rsidRPr="00FA4899" w:rsidRDefault="0062339E" w:rsidP="0062339E">
      <w:pPr>
        <w:pStyle w:val="Nagwek2"/>
        <w:rPr>
          <w:i w:val="0"/>
          <w:color w:val="000000" w:themeColor="text1"/>
        </w:rPr>
      </w:pPr>
      <w:r w:rsidRPr="00FA4899">
        <w:rPr>
          <w:i w:val="0"/>
          <w:color w:val="000000" w:themeColor="text1"/>
        </w:rPr>
        <w:t>10. PRZEPISY  ZWIĄZANE</w:t>
      </w:r>
    </w:p>
    <w:p w14:paraId="4345A726"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10.1. Normy</w:t>
      </w:r>
    </w:p>
    <w:tbl>
      <w:tblPr>
        <w:tblW w:w="7510" w:type="dxa"/>
        <w:tblInd w:w="-70" w:type="dxa"/>
        <w:tblLayout w:type="fixed"/>
        <w:tblCellMar>
          <w:left w:w="10" w:type="dxa"/>
          <w:right w:w="10" w:type="dxa"/>
        </w:tblCellMar>
        <w:tblLook w:val="0000" w:firstRow="0" w:lastRow="0" w:firstColumn="0" w:lastColumn="0" w:noHBand="0" w:noVBand="0"/>
      </w:tblPr>
      <w:tblGrid>
        <w:gridCol w:w="496"/>
        <w:gridCol w:w="1842"/>
        <w:gridCol w:w="5172"/>
      </w:tblGrid>
      <w:tr w:rsidR="00FA4899" w:rsidRPr="00FA4899" w14:paraId="091445CE" w14:textId="77777777" w:rsidTr="008F7A94">
        <w:tc>
          <w:tcPr>
            <w:tcW w:w="496" w:type="dxa"/>
            <w:tcMar>
              <w:top w:w="0" w:type="dxa"/>
              <w:left w:w="70" w:type="dxa"/>
              <w:bottom w:w="0" w:type="dxa"/>
              <w:right w:w="70" w:type="dxa"/>
            </w:tcMar>
          </w:tcPr>
          <w:p w14:paraId="622A2B2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842" w:type="dxa"/>
            <w:tcMar>
              <w:top w:w="0" w:type="dxa"/>
              <w:left w:w="70" w:type="dxa"/>
              <w:bottom w:w="0" w:type="dxa"/>
              <w:right w:w="70" w:type="dxa"/>
            </w:tcMar>
          </w:tcPr>
          <w:p w14:paraId="06C75D6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PN-89/C-81400</w:t>
            </w:r>
          </w:p>
        </w:tc>
        <w:tc>
          <w:tcPr>
            <w:tcW w:w="5172" w:type="dxa"/>
            <w:tcMar>
              <w:top w:w="0" w:type="dxa"/>
              <w:left w:w="70" w:type="dxa"/>
              <w:bottom w:w="0" w:type="dxa"/>
              <w:right w:w="70" w:type="dxa"/>
            </w:tcMar>
          </w:tcPr>
          <w:p w14:paraId="2956FC2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Wyroby lakierowe. Pakowanie, przechowywanie i transport</w:t>
            </w:r>
          </w:p>
        </w:tc>
      </w:tr>
      <w:tr w:rsidR="00FA4899" w:rsidRPr="00FA4899" w14:paraId="51653AB5" w14:textId="77777777" w:rsidTr="008F7A94">
        <w:tc>
          <w:tcPr>
            <w:tcW w:w="496" w:type="dxa"/>
            <w:tcMar>
              <w:top w:w="0" w:type="dxa"/>
              <w:left w:w="70" w:type="dxa"/>
              <w:bottom w:w="0" w:type="dxa"/>
              <w:right w:w="70" w:type="dxa"/>
            </w:tcMar>
          </w:tcPr>
          <w:p w14:paraId="69C696F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842" w:type="dxa"/>
            <w:tcMar>
              <w:top w:w="0" w:type="dxa"/>
              <w:left w:w="70" w:type="dxa"/>
              <w:bottom w:w="0" w:type="dxa"/>
              <w:right w:w="70" w:type="dxa"/>
            </w:tcMar>
          </w:tcPr>
          <w:p w14:paraId="0299BB1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PN-85/O-79252</w:t>
            </w:r>
          </w:p>
        </w:tc>
        <w:tc>
          <w:tcPr>
            <w:tcW w:w="5172" w:type="dxa"/>
            <w:tcMar>
              <w:top w:w="0" w:type="dxa"/>
              <w:left w:w="70" w:type="dxa"/>
              <w:bottom w:w="0" w:type="dxa"/>
              <w:right w:w="70" w:type="dxa"/>
            </w:tcMar>
          </w:tcPr>
          <w:p w14:paraId="5EAA96B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Opakowania transportowe z zawartością. Znaki i znakowanie. Wymagania podstawowe</w:t>
            </w:r>
          </w:p>
        </w:tc>
      </w:tr>
      <w:tr w:rsidR="00FA4899" w:rsidRPr="00FA4899" w14:paraId="43952360" w14:textId="77777777" w:rsidTr="008F7A94">
        <w:tc>
          <w:tcPr>
            <w:tcW w:w="496" w:type="dxa"/>
            <w:tcMar>
              <w:top w:w="0" w:type="dxa"/>
              <w:left w:w="70" w:type="dxa"/>
              <w:bottom w:w="0" w:type="dxa"/>
              <w:right w:w="70" w:type="dxa"/>
            </w:tcMar>
          </w:tcPr>
          <w:p w14:paraId="338A1A21"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3.</w:t>
            </w:r>
          </w:p>
        </w:tc>
        <w:tc>
          <w:tcPr>
            <w:tcW w:w="1842" w:type="dxa"/>
            <w:tcMar>
              <w:top w:w="0" w:type="dxa"/>
              <w:left w:w="70" w:type="dxa"/>
              <w:bottom w:w="0" w:type="dxa"/>
              <w:right w:w="70" w:type="dxa"/>
            </w:tcMar>
          </w:tcPr>
          <w:p w14:paraId="54193ECD" w14:textId="77777777" w:rsidR="00F45500" w:rsidRPr="00FA4899" w:rsidRDefault="00F45500" w:rsidP="008F7A94">
            <w:pPr>
              <w:suppressLineNumbers/>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PN-EN 1423:2000</w:t>
            </w:r>
          </w:p>
          <w:p w14:paraId="678B1E01" w14:textId="77777777" w:rsidR="00F45500" w:rsidRPr="00FA4899" w:rsidRDefault="00F45500" w:rsidP="008F7A94">
            <w:pPr>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14:paraId="5F0AFCE7"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Materiały do posypywania. Kulki szklane, kruszywo przeciwpoślizgowe i ich mieszaniny)</w:t>
            </w:r>
          </w:p>
        </w:tc>
      </w:tr>
      <w:tr w:rsidR="00FA4899" w:rsidRPr="00FA4899" w14:paraId="37E273CC" w14:textId="77777777" w:rsidTr="008F7A94">
        <w:tc>
          <w:tcPr>
            <w:tcW w:w="496" w:type="dxa"/>
            <w:tcMar>
              <w:top w:w="0" w:type="dxa"/>
              <w:left w:w="70" w:type="dxa"/>
              <w:bottom w:w="0" w:type="dxa"/>
              <w:right w:w="70" w:type="dxa"/>
            </w:tcMar>
          </w:tcPr>
          <w:p w14:paraId="4B7B0493"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3a.</w:t>
            </w:r>
          </w:p>
        </w:tc>
        <w:tc>
          <w:tcPr>
            <w:tcW w:w="1842" w:type="dxa"/>
            <w:tcMar>
              <w:top w:w="0" w:type="dxa"/>
              <w:left w:w="70" w:type="dxa"/>
              <w:bottom w:w="0" w:type="dxa"/>
              <w:right w:w="70" w:type="dxa"/>
            </w:tcMar>
          </w:tcPr>
          <w:p w14:paraId="496B480E"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PN-EN 1423:2001/A1:2005</w:t>
            </w:r>
          </w:p>
        </w:tc>
        <w:tc>
          <w:tcPr>
            <w:tcW w:w="5172" w:type="dxa"/>
            <w:tcMar>
              <w:top w:w="0" w:type="dxa"/>
              <w:left w:w="70" w:type="dxa"/>
              <w:bottom w:w="0" w:type="dxa"/>
              <w:right w:w="70" w:type="dxa"/>
            </w:tcMar>
          </w:tcPr>
          <w:p w14:paraId="33B813F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Materiały do posypywania. Kulki szklane, kruszywo przeciwpoślizgowe i ich mieszaniny (Zmiana A1)</w:t>
            </w:r>
          </w:p>
        </w:tc>
      </w:tr>
      <w:tr w:rsidR="00FA4899" w:rsidRPr="00FA4899" w14:paraId="71456B06" w14:textId="77777777" w:rsidTr="008F7A94">
        <w:tc>
          <w:tcPr>
            <w:tcW w:w="496" w:type="dxa"/>
            <w:tcMar>
              <w:top w:w="0" w:type="dxa"/>
              <w:left w:w="70" w:type="dxa"/>
              <w:bottom w:w="0" w:type="dxa"/>
              <w:right w:w="70" w:type="dxa"/>
            </w:tcMar>
          </w:tcPr>
          <w:p w14:paraId="05813221"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4.</w:t>
            </w:r>
          </w:p>
        </w:tc>
        <w:tc>
          <w:tcPr>
            <w:tcW w:w="1842" w:type="dxa"/>
            <w:tcMar>
              <w:top w:w="0" w:type="dxa"/>
              <w:left w:w="70" w:type="dxa"/>
              <w:bottom w:w="0" w:type="dxa"/>
              <w:right w:w="70" w:type="dxa"/>
            </w:tcMar>
          </w:tcPr>
          <w:p w14:paraId="486CC75F"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PN-EN 1436:2000</w:t>
            </w:r>
          </w:p>
          <w:p w14:paraId="102967DF" w14:textId="77777777" w:rsidR="00F45500" w:rsidRPr="00FA4899" w:rsidRDefault="00F45500" w:rsidP="008F7A94">
            <w:pPr>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14:paraId="1F82A01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Wymagania dotyczące poziomego oznakowania dróg</w:t>
            </w:r>
          </w:p>
        </w:tc>
      </w:tr>
      <w:tr w:rsidR="00FA4899" w:rsidRPr="00FA4899" w14:paraId="6D0C615D" w14:textId="77777777" w:rsidTr="008F7A94">
        <w:tc>
          <w:tcPr>
            <w:tcW w:w="496" w:type="dxa"/>
            <w:tcMar>
              <w:top w:w="0" w:type="dxa"/>
              <w:left w:w="70" w:type="dxa"/>
              <w:bottom w:w="0" w:type="dxa"/>
              <w:right w:w="70" w:type="dxa"/>
            </w:tcMar>
          </w:tcPr>
          <w:p w14:paraId="0F27B400"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4a.</w:t>
            </w:r>
          </w:p>
        </w:tc>
        <w:tc>
          <w:tcPr>
            <w:tcW w:w="1842" w:type="dxa"/>
            <w:tcMar>
              <w:top w:w="0" w:type="dxa"/>
              <w:left w:w="70" w:type="dxa"/>
              <w:bottom w:w="0" w:type="dxa"/>
              <w:right w:w="70" w:type="dxa"/>
            </w:tcMar>
          </w:tcPr>
          <w:p w14:paraId="0131305B"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PN-EN 1436:2000/A1:2005</w:t>
            </w:r>
          </w:p>
        </w:tc>
        <w:tc>
          <w:tcPr>
            <w:tcW w:w="5172" w:type="dxa"/>
            <w:tcMar>
              <w:top w:w="0" w:type="dxa"/>
              <w:left w:w="70" w:type="dxa"/>
              <w:bottom w:w="0" w:type="dxa"/>
              <w:right w:w="70" w:type="dxa"/>
            </w:tcMar>
          </w:tcPr>
          <w:p w14:paraId="5718CA0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Wymagania dotyczące poziomego oznakowania dróg (Zmiana A1)</w:t>
            </w:r>
          </w:p>
        </w:tc>
      </w:tr>
      <w:tr w:rsidR="00FA4899" w:rsidRPr="00FA4899" w14:paraId="31F70A8B" w14:textId="77777777" w:rsidTr="008F7A94">
        <w:tc>
          <w:tcPr>
            <w:tcW w:w="496" w:type="dxa"/>
            <w:tcMar>
              <w:top w:w="0" w:type="dxa"/>
              <w:left w:w="70" w:type="dxa"/>
              <w:bottom w:w="0" w:type="dxa"/>
              <w:right w:w="70" w:type="dxa"/>
            </w:tcMar>
          </w:tcPr>
          <w:p w14:paraId="0F000FC5" w14:textId="77777777" w:rsidR="00F45500" w:rsidRPr="00FA4899" w:rsidRDefault="00F45500" w:rsidP="008F7A94">
            <w:pPr>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5.</w:t>
            </w:r>
          </w:p>
        </w:tc>
        <w:tc>
          <w:tcPr>
            <w:tcW w:w="1842" w:type="dxa"/>
            <w:tcMar>
              <w:top w:w="0" w:type="dxa"/>
              <w:left w:w="70" w:type="dxa"/>
              <w:bottom w:w="0" w:type="dxa"/>
              <w:right w:w="70" w:type="dxa"/>
            </w:tcMar>
          </w:tcPr>
          <w:p w14:paraId="1069AA19" w14:textId="77777777" w:rsidR="00F45500" w:rsidRPr="00FA4899" w:rsidRDefault="00F45500" w:rsidP="008F7A94">
            <w:pPr>
              <w:suppressLineNumbers/>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PN-EN 1463-1:2000</w:t>
            </w:r>
          </w:p>
          <w:p w14:paraId="40AF3708" w14:textId="77777777" w:rsidR="00F45500" w:rsidRPr="00FA4899" w:rsidRDefault="00F45500" w:rsidP="008F7A94">
            <w:pPr>
              <w:suppressLineNumbers/>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14:paraId="1CDEFF5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Punktowe elementy odblaskowe Część 1: Wymagania dotyczące charakterystyki nowego elementu</w:t>
            </w:r>
          </w:p>
        </w:tc>
      </w:tr>
      <w:tr w:rsidR="00FA4899" w:rsidRPr="00FA4899" w14:paraId="779B1F4E" w14:textId="77777777" w:rsidTr="008F7A94">
        <w:tc>
          <w:tcPr>
            <w:tcW w:w="496" w:type="dxa"/>
            <w:tcMar>
              <w:top w:w="0" w:type="dxa"/>
              <w:left w:w="70" w:type="dxa"/>
              <w:bottom w:w="0" w:type="dxa"/>
              <w:right w:w="70" w:type="dxa"/>
            </w:tcMar>
          </w:tcPr>
          <w:p w14:paraId="6D5C5115"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5a.</w:t>
            </w:r>
          </w:p>
        </w:tc>
        <w:tc>
          <w:tcPr>
            <w:tcW w:w="1842" w:type="dxa"/>
            <w:tcMar>
              <w:top w:w="0" w:type="dxa"/>
              <w:left w:w="70" w:type="dxa"/>
              <w:bottom w:w="0" w:type="dxa"/>
              <w:right w:w="70" w:type="dxa"/>
            </w:tcMar>
          </w:tcPr>
          <w:p w14:paraId="099F83A0" w14:textId="77777777" w:rsidR="00F45500" w:rsidRPr="00FA4899" w:rsidRDefault="00F45500" w:rsidP="008F7A94">
            <w:pPr>
              <w:suppressLineNumbers/>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PN-EN 1463-1:2000/A1:2005</w:t>
            </w:r>
          </w:p>
        </w:tc>
        <w:tc>
          <w:tcPr>
            <w:tcW w:w="5172" w:type="dxa"/>
            <w:tcMar>
              <w:top w:w="0" w:type="dxa"/>
              <w:left w:w="70" w:type="dxa"/>
              <w:bottom w:w="0" w:type="dxa"/>
              <w:right w:w="70" w:type="dxa"/>
            </w:tcMar>
          </w:tcPr>
          <w:p w14:paraId="4789414E"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Punktowe elementy odblaskowe Część 1: Wymagania dotyczące charakterystyki nowego elementu (Zmiana A1)</w:t>
            </w:r>
          </w:p>
        </w:tc>
      </w:tr>
      <w:tr w:rsidR="00FA4899" w:rsidRPr="00FA4899" w14:paraId="1D307996" w14:textId="77777777" w:rsidTr="008F7A94">
        <w:tc>
          <w:tcPr>
            <w:tcW w:w="496" w:type="dxa"/>
            <w:tcMar>
              <w:top w:w="0" w:type="dxa"/>
              <w:left w:w="70" w:type="dxa"/>
              <w:bottom w:w="0" w:type="dxa"/>
              <w:right w:w="70" w:type="dxa"/>
            </w:tcMar>
          </w:tcPr>
          <w:p w14:paraId="150CE89A" w14:textId="77777777" w:rsidR="00F45500" w:rsidRPr="00FA4899" w:rsidRDefault="00F45500" w:rsidP="008F7A94">
            <w:pPr>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5b.</w:t>
            </w:r>
          </w:p>
        </w:tc>
        <w:tc>
          <w:tcPr>
            <w:tcW w:w="1842" w:type="dxa"/>
            <w:tcMar>
              <w:top w:w="0" w:type="dxa"/>
              <w:left w:w="70" w:type="dxa"/>
              <w:bottom w:w="0" w:type="dxa"/>
              <w:right w:w="70" w:type="dxa"/>
            </w:tcMar>
          </w:tcPr>
          <w:p w14:paraId="2B4419C3" w14:textId="77777777" w:rsidR="00F45500" w:rsidRPr="00FA4899" w:rsidRDefault="00F45500" w:rsidP="008F7A94">
            <w:pPr>
              <w:suppressLineNumbers/>
              <w:jc w:val="both"/>
              <w:rPr>
                <w:rFonts w:ascii="Arial" w:hAnsi="Arial" w:cs="Arial"/>
                <w:color w:val="000000" w:themeColor="text1"/>
                <w:sz w:val="18"/>
                <w:szCs w:val="18"/>
              </w:rPr>
            </w:pPr>
            <w:r w:rsidRPr="00FA4899">
              <w:rPr>
                <w:rFonts w:ascii="Arial" w:hAnsi="Arial" w:cs="Arial"/>
                <w:color w:val="000000" w:themeColor="text1"/>
                <w:sz w:val="18"/>
                <w:szCs w:val="18"/>
              </w:rPr>
              <w:t>PN-EN 1463-2:2000</w:t>
            </w:r>
          </w:p>
        </w:tc>
        <w:tc>
          <w:tcPr>
            <w:tcW w:w="5172" w:type="dxa"/>
            <w:tcMar>
              <w:top w:w="0" w:type="dxa"/>
              <w:left w:w="70" w:type="dxa"/>
              <w:bottom w:w="0" w:type="dxa"/>
              <w:right w:w="70" w:type="dxa"/>
            </w:tcMar>
          </w:tcPr>
          <w:p w14:paraId="6E9D220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Punktowe elementy odblaskowe Część 2: Badania terenowe</w:t>
            </w:r>
          </w:p>
        </w:tc>
      </w:tr>
      <w:tr w:rsidR="00FA4899" w:rsidRPr="00FA4899" w14:paraId="21982F50" w14:textId="77777777" w:rsidTr="008F7A94">
        <w:tc>
          <w:tcPr>
            <w:tcW w:w="496" w:type="dxa"/>
            <w:tcMar>
              <w:top w:w="0" w:type="dxa"/>
              <w:left w:w="70" w:type="dxa"/>
              <w:bottom w:w="0" w:type="dxa"/>
              <w:right w:w="70" w:type="dxa"/>
            </w:tcMar>
          </w:tcPr>
          <w:p w14:paraId="67B524C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1842" w:type="dxa"/>
            <w:tcMar>
              <w:top w:w="0" w:type="dxa"/>
              <w:left w:w="70" w:type="dxa"/>
              <w:bottom w:w="0" w:type="dxa"/>
              <w:right w:w="70" w:type="dxa"/>
            </w:tcMar>
          </w:tcPr>
          <w:p w14:paraId="2B5052AA" w14:textId="77777777" w:rsidR="00F45500" w:rsidRPr="00FA4899" w:rsidRDefault="00F45500" w:rsidP="008F7A94">
            <w:pPr>
              <w:suppressLineNumbers/>
              <w:jc w:val="both"/>
              <w:rPr>
                <w:rFonts w:ascii="Arial" w:hAnsi="Arial" w:cs="Arial"/>
                <w:color w:val="000000" w:themeColor="text1"/>
                <w:sz w:val="18"/>
                <w:szCs w:val="18"/>
              </w:rPr>
            </w:pPr>
            <w:r w:rsidRPr="00FA4899">
              <w:rPr>
                <w:rFonts w:ascii="Arial" w:hAnsi="Arial" w:cs="Arial"/>
                <w:color w:val="000000" w:themeColor="text1"/>
                <w:sz w:val="18"/>
                <w:szCs w:val="18"/>
              </w:rPr>
              <w:t>PN-EN 1871:2003</w:t>
            </w:r>
          </w:p>
        </w:tc>
        <w:tc>
          <w:tcPr>
            <w:tcW w:w="5172" w:type="dxa"/>
            <w:tcMar>
              <w:top w:w="0" w:type="dxa"/>
              <w:left w:w="70" w:type="dxa"/>
              <w:bottom w:w="0" w:type="dxa"/>
              <w:right w:w="70" w:type="dxa"/>
            </w:tcMar>
          </w:tcPr>
          <w:p w14:paraId="438006F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Materiały do poziomego oznakowania dróg. Właściwości fizyczne</w:t>
            </w:r>
          </w:p>
        </w:tc>
      </w:tr>
      <w:tr w:rsidR="00FA4899" w:rsidRPr="00FA4899" w14:paraId="7F0EC9FA" w14:textId="77777777" w:rsidTr="008F7A94">
        <w:tc>
          <w:tcPr>
            <w:tcW w:w="496" w:type="dxa"/>
            <w:tcMar>
              <w:top w:w="0" w:type="dxa"/>
              <w:left w:w="70" w:type="dxa"/>
              <w:bottom w:w="0" w:type="dxa"/>
              <w:right w:w="70" w:type="dxa"/>
            </w:tcMar>
          </w:tcPr>
          <w:p w14:paraId="665BD40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6a.</w:t>
            </w:r>
          </w:p>
        </w:tc>
        <w:tc>
          <w:tcPr>
            <w:tcW w:w="1842" w:type="dxa"/>
            <w:tcMar>
              <w:top w:w="0" w:type="dxa"/>
              <w:left w:w="70" w:type="dxa"/>
              <w:bottom w:w="0" w:type="dxa"/>
              <w:right w:w="70" w:type="dxa"/>
            </w:tcMar>
          </w:tcPr>
          <w:p w14:paraId="6BE1BA5A" w14:textId="77777777" w:rsidR="00F45500" w:rsidRPr="00FA4899" w:rsidRDefault="00F45500" w:rsidP="008F7A94">
            <w:pPr>
              <w:suppressLineNumbers/>
              <w:jc w:val="both"/>
              <w:rPr>
                <w:rFonts w:ascii="Arial" w:hAnsi="Arial" w:cs="Arial"/>
                <w:color w:val="000000" w:themeColor="text1"/>
                <w:sz w:val="18"/>
                <w:szCs w:val="18"/>
                <w:lang w:val="de-DE"/>
              </w:rPr>
            </w:pPr>
            <w:r w:rsidRPr="00FA4899">
              <w:rPr>
                <w:rFonts w:ascii="Arial" w:hAnsi="Arial" w:cs="Arial"/>
                <w:color w:val="000000" w:themeColor="text1"/>
                <w:sz w:val="18"/>
                <w:szCs w:val="18"/>
                <w:lang w:val="de-DE"/>
              </w:rPr>
              <w:t>PN-EN 13036-4: 2004(U)</w:t>
            </w:r>
          </w:p>
        </w:tc>
        <w:tc>
          <w:tcPr>
            <w:tcW w:w="5172" w:type="dxa"/>
            <w:tcMar>
              <w:top w:w="0" w:type="dxa"/>
              <w:left w:w="70" w:type="dxa"/>
              <w:bottom w:w="0" w:type="dxa"/>
              <w:right w:w="70" w:type="dxa"/>
            </w:tcMar>
          </w:tcPr>
          <w:p w14:paraId="4DB6F62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Drogi samochodowe i lotniskowe – Metody badań – Część 4: Metoda pomiaru oporów poślizgu/poślizgnięcia na powierzchni: próba wahadła</w:t>
            </w:r>
          </w:p>
        </w:tc>
      </w:tr>
    </w:tbl>
    <w:p w14:paraId="75676D69" w14:textId="77777777" w:rsidR="00F45500" w:rsidRPr="00FA4899" w:rsidRDefault="00F45500" w:rsidP="00F45500">
      <w:pPr>
        <w:keepNext/>
        <w:spacing w:before="24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lang w:val="de-DE"/>
        </w:rPr>
        <w:t xml:space="preserve">10.2. </w:t>
      </w:r>
      <w:r w:rsidRPr="00FA4899">
        <w:rPr>
          <w:rFonts w:ascii="Arial" w:hAnsi="Arial" w:cs="Arial"/>
          <w:b/>
          <w:color w:val="000000" w:themeColor="text1"/>
          <w:sz w:val="18"/>
          <w:szCs w:val="18"/>
        </w:rPr>
        <w:t>Przepisy związane i inne dokumenty</w:t>
      </w:r>
    </w:p>
    <w:p w14:paraId="1BDD3D13"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Załącznik nr 2 do rozporządzenia Ministra Infrastruktury z dnia 3 lipca 2003 r. Szczegółowe warunki </w:t>
      </w:r>
      <w:r w:rsidRPr="00FA4899">
        <w:rPr>
          <w:rFonts w:ascii="Arial" w:hAnsi="Arial" w:cs="Arial"/>
          <w:color w:val="000000" w:themeColor="text1"/>
          <w:sz w:val="18"/>
          <w:szCs w:val="18"/>
        </w:rPr>
        <w:tab/>
        <w:t>techniczne dla znaków drogowych poziomych i warunki ich umieszczania na drogach (Dz. U. nr 220, poz. 2181)</w:t>
      </w:r>
    </w:p>
    <w:p w14:paraId="117CB2FC"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Rozporządzenie  Ministra  Infrastruktury   z  dnia  11 sierpnia 2004 r.  w  sprawie  sposobów deklarowania </w:t>
      </w:r>
      <w:r w:rsidRPr="00FA4899">
        <w:rPr>
          <w:rFonts w:ascii="Arial" w:hAnsi="Arial" w:cs="Arial"/>
          <w:color w:val="000000" w:themeColor="text1"/>
          <w:sz w:val="18"/>
          <w:szCs w:val="18"/>
        </w:rPr>
        <w:tab/>
        <w:t xml:space="preserve">zgodności wyrobów budowlanych oraz sposobu znakowania ich  znakiem budowlanym (Dz. U. nr 198, poz. </w:t>
      </w:r>
      <w:r w:rsidRPr="00FA4899">
        <w:rPr>
          <w:rFonts w:ascii="Arial" w:hAnsi="Arial" w:cs="Arial"/>
          <w:color w:val="000000" w:themeColor="text1"/>
          <w:sz w:val="18"/>
          <w:szCs w:val="18"/>
        </w:rPr>
        <w:tab/>
        <w:t>2041)</w:t>
      </w:r>
    </w:p>
    <w:p w14:paraId="77EB200C"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 xml:space="preserve">Warunki Techniczne. Poziome znakowanie dróg. POD-97. Seria „I” - Informacje, Instrukcje. Zeszyt nr 55. </w:t>
      </w:r>
      <w:r w:rsidRPr="00FA4899">
        <w:rPr>
          <w:rFonts w:ascii="Arial" w:hAnsi="Arial" w:cs="Arial"/>
          <w:color w:val="000000" w:themeColor="text1"/>
          <w:sz w:val="18"/>
          <w:szCs w:val="18"/>
        </w:rPr>
        <w:tab/>
        <w:t>IBDiM, Warszawa, 1997</w:t>
      </w:r>
    </w:p>
    <w:p w14:paraId="12395689"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Warunki Techniczne. Poziome znakowanie dróg. POD-2006. Seria „I” - Informacje, Instrukcje. IBDiM, </w:t>
      </w:r>
      <w:r w:rsidRPr="00FA4899">
        <w:rPr>
          <w:rFonts w:ascii="Arial" w:hAnsi="Arial" w:cs="Arial"/>
          <w:color w:val="000000" w:themeColor="text1"/>
          <w:sz w:val="18"/>
          <w:szCs w:val="18"/>
        </w:rPr>
        <w:tab/>
        <w:t>Warszawa, w opracowaniu</w:t>
      </w:r>
    </w:p>
    <w:p w14:paraId="3CB98815"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Prawo przewozowe (Dz. U. nr 53 z 1984 r., poz. 272 z późniejszymi zmianami)</w:t>
      </w:r>
    </w:p>
    <w:p w14:paraId="34A65DF4"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Rozporządzenie  Ministra  Infrastruktury   z  dnia  11 sierpnia 2004 r.  w  sprawie  systemów oceny zgodności, </w:t>
      </w:r>
      <w:r w:rsidRPr="00FA4899">
        <w:rPr>
          <w:rFonts w:ascii="Arial" w:hAnsi="Arial" w:cs="Arial"/>
          <w:color w:val="000000" w:themeColor="text1"/>
          <w:sz w:val="18"/>
          <w:szCs w:val="18"/>
        </w:rPr>
        <w:tab/>
        <w:t xml:space="preserve">wymagań jakie powinny spełniać notyfikowane jednostki uczestniczące w ocenie zgodności oraz sposobu </w:t>
      </w:r>
      <w:r w:rsidRPr="00FA4899">
        <w:rPr>
          <w:rFonts w:ascii="Arial" w:hAnsi="Arial" w:cs="Arial"/>
          <w:color w:val="000000" w:themeColor="text1"/>
          <w:sz w:val="18"/>
          <w:szCs w:val="18"/>
        </w:rPr>
        <w:tab/>
        <w:t>oznaczania wyrobów budowlanych oznakowaniem CE (Dz. U. nr 195, poz. 2011)</w:t>
      </w:r>
    </w:p>
    <w:p w14:paraId="6D6F28B0"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 xml:space="preserve">Rozporządzenie Ministra Zdrowia z dnia 2 września 2003 r. w sprawie oznakowania opakowań substancji </w:t>
      </w:r>
      <w:r w:rsidRPr="00FA4899">
        <w:rPr>
          <w:rFonts w:ascii="Arial" w:hAnsi="Arial" w:cs="Arial"/>
          <w:color w:val="000000" w:themeColor="text1"/>
          <w:sz w:val="18"/>
          <w:szCs w:val="18"/>
        </w:rPr>
        <w:tab/>
        <w:t>niebezpiecznych i preparatów niebezpiecznych (Dz. U. nr 73, poz. 1679)</w:t>
      </w:r>
    </w:p>
    <w:p w14:paraId="5C78D9FA"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hAnsi="Arial" w:cs="Arial"/>
          <w:color w:val="000000" w:themeColor="text1"/>
          <w:sz w:val="18"/>
          <w:szCs w:val="18"/>
        </w:rPr>
        <w:t>Umowa europejska dotycząca międzynarodowego przewozu towarów niebezpiecznych (RID/ADR)</w:t>
      </w:r>
    </w:p>
    <w:p w14:paraId="234F3758" w14:textId="77777777" w:rsidR="00F45500" w:rsidRPr="00FA4899"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FA4899">
        <w:rPr>
          <w:rFonts w:ascii="Arial" w:eastAsia="Arial" w:hAnsi="Arial" w:cs="Arial"/>
          <w:color w:val="000000" w:themeColor="text1"/>
          <w:sz w:val="18"/>
          <w:szCs w:val="18"/>
        </w:rPr>
        <w:t xml:space="preserve">Rozporządzenie Ministra Infrastruktury z dnia 8 listopada 2004 r. w sprawie aprobat technicznych oraz </w:t>
      </w:r>
      <w:r w:rsidRPr="00FA4899">
        <w:rPr>
          <w:rFonts w:ascii="Arial" w:eastAsia="Arial" w:hAnsi="Arial" w:cs="Arial"/>
          <w:color w:val="000000" w:themeColor="text1"/>
          <w:sz w:val="18"/>
          <w:szCs w:val="18"/>
        </w:rPr>
        <w:tab/>
        <w:t>jednostek organizacyjnych uprawnionych do ich wydania (Dz.U. nr 249, poz. 2497)</w:t>
      </w:r>
    </w:p>
    <w:p w14:paraId="310AF78C"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r>
    </w:p>
    <w:p w14:paraId="0CC781C4" w14:textId="77777777" w:rsidR="00F45500" w:rsidRPr="00FA4899" w:rsidRDefault="00F45500" w:rsidP="00E9570E">
      <w:pPr>
        <w:rPr>
          <w:rFonts w:ascii="Arial" w:hAnsi="Arial" w:cs="Arial"/>
          <w:b/>
          <w:bCs/>
          <w:color w:val="000000" w:themeColor="text1"/>
          <w:sz w:val="18"/>
          <w:szCs w:val="18"/>
        </w:rPr>
      </w:pPr>
      <w:r w:rsidRPr="00FA4899">
        <w:rPr>
          <w:rFonts w:ascii="Arial" w:hAnsi="Arial" w:cs="Arial"/>
          <w:b/>
          <w:bCs/>
          <w:color w:val="000000" w:themeColor="text1"/>
          <w:sz w:val="18"/>
          <w:szCs w:val="18"/>
        </w:rPr>
        <w:br w:type="page"/>
      </w:r>
    </w:p>
    <w:p w14:paraId="5CC9EFC1" w14:textId="77777777" w:rsidR="00F45500" w:rsidRPr="00FA4899" w:rsidRDefault="00072148" w:rsidP="00072148">
      <w:pPr>
        <w:pStyle w:val="Nagwek1"/>
        <w:jc w:val="center"/>
        <w:rPr>
          <w:color w:val="000000" w:themeColor="text1"/>
          <w:sz w:val="40"/>
        </w:rPr>
      </w:pPr>
      <w:bookmarkStart w:id="336" w:name="_Toc163718814"/>
      <w:r w:rsidRPr="00FA4899">
        <w:rPr>
          <w:color w:val="000000" w:themeColor="text1"/>
          <w:sz w:val="40"/>
        </w:rPr>
        <w:lastRenderedPageBreak/>
        <w:t>D-</w:t>
      </w:r>
      <w:r w:rsidR="00F45500" w:rsidRPr="00FA4899">
        <w:rPr>
          <w:color w:val="000000" w:themeColor="text1"/>
          <w:sz w:val="40"/>
        </w:rPr>
        <w:t>07.06.02</w:t>
      </w:r>
      <w:r w:rsidRPr="00FA4899">
        <w:rPr>
          <w:color w:val="000000" w:themeColor="text1"/>
          <w:sz w:val="40"/>
        </w:rPr>
        <w:t xml:space="preserve"> </w:t>
      </w:r>
      <w:r w:rsidR="00F45500" w:rsidRPr="00FA4899">
        <w:rPr>
          <w:color w:val="000000" w:themeColor="text1"/>
          <w:sz w:val="40"/>
        </w:rPr>
        <w:t>URZĄDZENIE ZABEZPIECZAJĄCE RUCH PIESZYCH</w:t>
      </w:r>
      <w:bookmarkEnd w:id="336"/>
    </w:p>
    <w:p w14:paraId="49FF97C1" w14:textId="77777777" w:rsidR="00F45500" w:rsidRPr="00FA4899" w:rsidRDefault="00F45500" w:rsidP="00E9570E">
      <w:pPr>
        <w:pStyle w:val="Nagwek2"/>
        <w:rPr>
          <w:i w:val="0"/>
          <w:color w:val="000000" w:themeColor="text1"/>
        </w:rPr>
      </w:pPr>
      <w:bookmarkStart w:id="337" w:name="_Toc425562413"/>
      <w:bookmarkStart w:id="338" w:name="_Toc501175572"/>
      <w:r w:rsidRPr="00FA4899">
        <w:rPr>
          <w:i w:val="0"/>
          <w:color w:val="000000" w:themeColor="text1"/>
        </w:rPr>
        <w:t>1. WSTĘP</w:t>
      </w:r>
      <w:bookmarkEnd w:id="337"/>
      <w:bookmarkEnd w:id="338"/>
    </w:p>
    <w:p w14:paraId="6D6D9C6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1.1. Przedmiot OST</w:t>
      </w:r>
    </w:p>
    <w:p w14:paraId="21152A34" w14:textId="77777777" w:rsidR="00F45500" w:rsidRPr="00FA4899" w:rsidRDefault="00F45500" w:rsidP="00F45500">
      <w:pPr>
        <w:tabs>
          <w:tab w:val="left" w:pos="-2070"/>
          <w:tab w:val="right" w:leader="dot" w:pos="-1985"/>
          <w:tab w:val="left" w:pos="540"/>
        </w:tabs>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Przedmiotem niniejszej ogólnej specyfikacji technicznej (OST) są wymagania dotyczące wykonania i odbioru robót związanych z urządzeniami zabezpieczającymi ruch pieszych.</w:t>
      </w:r>
    </w:p>
    <w:p w14:paraId="4400D53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1.2. Zakres stosowania OST</w:t>
      </w:r>
    </w:p>
    <w:p w14:paraId="6EFFC3DD"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Ogólna specyfikacja techniczna (OST) stanowi obowiązującą podstawę opracowania szczegółowej specyfikacji technicznej (SST) stosowanej jako dokument przetargowy i kontraktowy przy zlecaniu i realizacji robót na drogach krajowych i wojewódzkich.</w:t>
      </w:r>
    </w:p>
    <w:p w14:paraId="6509FA48"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color w:val="000000" w:themeColor="text1"/>
          <w:sz w:val="18"/>
          <w:szCs w:val="18"/>
        </w:rPr>
        <w:tab/>
        <w:t>Zaleca się wykorzystanie OST przy zlecaniu robót na drogach miejskich  i gminnych.</w:t>
      </w:r>
    </w:p>
    <w:p w14:paraId="4AD385E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OST</w:t>
      </w:r>
    </w:p>
    <w:p w14:paraId="2FC3EDE5"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Ustalenia zawarte w niniejszej specyfikacji dotyczą zasad prowadzenia robót związanych z urządzeniami zabezpieczającymi ruch pieszych, do których należą:</w:t>
      </w:r>
    </w:p>
    <w:p w14:paraId="0A8A25EA" w14:textId="77777777" w:rsidR="00F45500" w:rsidRPr="00FA4899"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FA4899">
        <w:rPr>
          <w:rFonts w:ascii="Arial" w:hAnsi="Arial" w:cs="Arial"/>
          <w:color w:val="000000" w:themeColor="text1"/>
          <w:sz w:val="18"/>
          <w:szCs w:val="18"/>
        </w:rPr>
        <w:t>ogrodzenia ochronne sztywne, jak: siatki wygradzające na linkach lub w ramach z kątowników, barierki rurowe, barierki z kształtowników w ramach, płotki szczeblinowe, płotki panelowe z tworzyw sztucznych lub szkła zbrojonego,</w:t>
      </w:r>
    </w:p>
    <w:p w14:paraId="70DD2C90"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color w:val="000000" w:themeColor="text1"/>
          <w:sz w:val="18"/>
          <w:szCs w:val="18"/>
        </w:rPr>
        <w:tab/>
        <w:t>Celem stosowania urządzeń zabezpieczających ruch pieszych jest ochrona życia  i zdrowia uczestników ruchu drogowego, zarówno pieszych jak i kierowców oraz pasażerów pojazdów poprzez uniemożliwienie nagłego wtargnięcia na jezdnię (torowisko tramwajowe, tory kolejowe) w miejscach do tego nieprzeznaczonych.</w:t>
      </w:r>
    </w:p>
    <w:p w14:paraId="7003971B"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color w:val="000000" w:themeColor="text1"/>
          <w:sz w:val="18"/>
          <w:szCs w:val="18"/>
        </w:rPr>
        <w:tab/>
        <w:t>Urządzenia zabezpieczające ruch pieszych powinny być zlokalizowane w szczególności:</w:t>
      </w:r>
    </w:p>
    <w:p w14:paraId="54C8DE51" w14:textId="77777777" w:rsidR="00F45500" w:rsidRPr="00FA4899"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FA4899">
        <w:rPr>
          <w:rFonts w:ascii="Arial" w:hAnsi="Arial" w:cs="Arial"/>
          <w:color w:val="000000" w:themeColor="text1"/>
          <w:sz w:val="18"/>
          <w:szCs w:val="18"/>
        </w:rPr>
        <w:t>między jezdnią i chodnikiem położonym bezpośrednio przy jezdni, gdy prędkość projektowa na drodze wynosi V</w:t>
      </w:r>
      <w:r w:rsidRPr="00FA4899">
        <w:rPr>
          <w:rFonts w:ascii="Arial" w:hAnsi="Arial" w:cs="Arial"/>
          <w:color w:val="000000" w:themeColor="text1"/>
          <w:sz w:val="18"/>
          <w:szCs w:val="18"/>
          <w:vertAlign w:val="subscript"/>
        </w:rPr>
        <w:t>p</w:t>
      </w:r>
      <w:r w:rsidRPr="00FA4899">
        <w:rPr>
          <w:rFonts w:ascii="Arial" w:hAnsi="Arial" w:cs="Arial"/>
          <w:color w:val="000000" w:themeColor="text1"/>
          <w:sz w:val="18"/>
          <w:szCs w:val="18"/>
        </w:rPr>
        <w:t xml:space="preserve"> </w:t>
      </w:r>
      <w:r w:rsidRPr="00FA4899">
        <w:rPr>
          <w:rFonts w:ascii="Arial" w:hAnsi="Arial" w:cs="Arial"/>
          <w:color w:val="000000" w:themeColor="text1"/>
          <w:sz w:val="18"/>
          <w:szCs w:val="18"/>
        </w:rPr>
        <w:sym w:font="Courier New" w:char="F03E"/>
      </w:r>
      <w:r w:rsidRPr="00FA4899">
        <w:rPr>
          <w:rFonts w:ascii="Arial" w:hAnsi="Arial" w:cs="Arial"/>
          <w:color w:val="000000" w:themeColor="text1"/>
          <w:sz w:val="18"/>
          <w:szCs w:val="18"/>
        </w:rPr>
        <w:t xml:space="preserve"> 80 km/h,</w:t>
      </w:r>
    </w:p>
    <w:p w14:paraId="3905BED7" w14:textId="77777777" w:rsidR="00F45500" w:rsidRPr="00FA4899"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FA4899">
        <w:rPr>
          <w:rFonts w:ascii="Arial" w:hAnsi="Arial" w:cs="Arial"/>
          <w:color w:val="000000" w:themeColor="text1"/>
          <w:sz w:val="18"/>
          <w:szCs w:val="18"/>
        </w:rPr>
        <w:t>na pasach dzielących w miejscach przewidywanego nieprzepisowego przekraczania jezdni,</w:t>
      </w:r>
    </w:p>
    <w:p w14:paraId="2C7709C9" w14:textId="77777777" w:rsidR="00F45500" w:rsidRPr="00FA4899"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FA4899">
        <w:rPr>
          <w:rFonts w:ascii="Arial" w:hAnsi="Arial" w:cs="Arial"/>
          <w:color w:val="000000" w:themeColor="text1"/>
          <w:sz w:val="18"/>
          <w:szCs w:val="18"/>
        </w:rPr>
        <w:t>w miejscach o niedostatecznej widoczności, gdzie spodziewane jest przekraczanie jezdni,</w:t>
      </w:r>
    </w:p>
    <w:p w14:paraId="6DBF2907" w14:textId="77777777" w:rsidR="00F45500" w:rsidRPr="00FA4899"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FA4899">
        <w:rPr>
          <w:rFonts w:ascii="Arial" w:hAnsi="Arial" w:cs="Arial"/>
          <w:color w:val="000000" w:themeColor="text1"/>
          <w:sz w:val="18"/>
          <w:szCs w:val="18"/>
        </w:rPr>
        <w:t>w rejonie wyjść ze szkół i terenów zabaw dzieci,</w:t>
      </w:r>
    </w:p>
    <w:p w14:paraId="5995D68C" w14:textId="77777777" w:rsidR="00F45500" w:rsidRPr="00FA4899"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FA4899">
        <w:rPr>
          <w:rFonts w:ascii="Arial" w:hAnsi="Arial" w:cs="Arial"/>
          <w:color w:val="000000" w:themeColor="text1"/>
          <w:sz w:val="18"/>
          <w:szCs w:val="18"/>
        </w:rPr>
        <w:t>w sąsiedztwie bezkolizyjnych przejść dla pieszych,</w:t>
      </w:r>
    </w:p>
    <w:p w14:paraId="64548D01" w14:textId="77777777" w:rsidR="00F45500" w:rsidRPr="00FA4899"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FA4899">
        <w:rPr>
          <w:rFonts w:ascii="Arial" w:hAnsi="Arial" w:cs="Arial"/>
          <w:color w:val="000000" w:themeColor="text1"/>
          <w:sz w:val="18"/>
          <w:szCs w:val="18"/>
        </w:rPr>
        <w:t>na przystankach komunikacji zbiorowej usytuowanych między jezdniami o przeciwnych kierunkach jazdy (np. w torowisku tramwajowym lub w węzłach dróg ekspresowych) .</w:t>
      </w:r>
    </w:p>
    <w:p w14:paraId="1AB2388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422F72BA"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Ogrodzenia ochronne sztywne - przegrody fizyczne separujące ruch pieszy od ruchu kołowego wykonane z kształtowników stalowych, siatek na linkach naciągowych, ram z kształtowników wypełnionych siatką, szczeblinami lub panelami z tworzyw sztucznych lub szkła zbrojonego.</w:t>
      </w:r>
    </w:p>
    <w:p w14:paraId="315121B0" w14:textId="77777777" w:rsidR="00F45500" w:rsidRPr="00FA4899" w:rsidRDefault="00F45500" w:rsidP="00F45500">
      <w:pPr>
        <w:tabs>
          <w:tab w:val="right" w:leader="dot" w:pos="-1985"/>
          <w:tab w:val="left" w:pos="540"/>
        </w:tabs>
        <w:spacing w:before="120"/>
        <w:rPr>
          <w:rFonts w:ascii="Arial" w:hAnsi="Arial" w:cs="Arial"/>
          <w:color w:val="000000" w:themeColor="text1"/>
          <w:sz w:val="18"/>
          <w:szCs w:val="18"/>
        </w:rPr>
      </w:pPr>
      <w:r w:rsidRPr="00FA4899">
        <w:rPr>
          <w:rFonts w:ascii="Arial" w:hAnsi="Arial" w:cs="Arial"/>
          <w:b/>
          <w:color w:val="000000" w:themeColor="text1"/>
          <w:sz w:val="18"/>
          <w:szCs w:val="18"/>
        </w:rPr>
        <w:t xml:space="preserve">1.4.4.  </w:t>
      </w:r>
      <w:r w:rsidRPr="00FA4899">
        <w:rPr>
          <w:rFonts w:ascii="Arial" w:hAnsi="Arial" w:cs="Arial"/>
          <w:color w:val="000000" w:themeColor="text1"/>
          <w:sz w:val="18"/>
          <w:szCs w:val="18"/>
        </w:rPr>
        <w:t>Kształtowniki - wyroby o stałym przekroju poprzecznym w kształcie złożonej figury geometrycznej, dostarczane w odcinkach prostych, stosowane w konstrukcjach stalowych lub w połączeniu z innymi materiałami budowlanymi.</w:t>
      </w:r>
    </w:p>
    <w:p w14:paraId="108627CB" w14:textId="77777777" w:rsidR="00F45500" w:rsidRPr="00FA4899" w:rsidRDefault="00F45500" w:rsidP="00F45500">
      <w:pPr>
        <w:tabs>
          <w:tab w:val="right" w:leader="dot" w:pos="-1985"/>
          <w:tab w:val="left" w:pos="540"/>
        </w:tabs>
        <w:spacing w:before="120"/>
        <w:rPr>
          <w:rFonts w:ascii="Arial" w:hAnsi="Arial" w:cs="Arial"/>
          <w:color w:val="000000" w:themeColor="text1"/>
          <w:sz w:val="18"/>
          <w:szCs w:val="18"/>
        </w:rPr>
      </w:pPr>
      <w:r w:rsidRPr="00FA4899">
        <w:rPr>
          <w:rFonts w:ascii="Arial" w:hAnsi="Arial" w:cs="Arial"/>
          <w:b/>
          <w:color w:val="000000" w:themeColor="text1"/>
          <w:sz w:val="18"/>
          <w:szCs w:val="18"/>
        </w:rPr>
        <w:t xml:space="preserve">1.4.5. </w:t>
      </w:r>
      <w:r w:rsidRPr="00FA4899">
        <w:rPr>
          <w:rFonts w:ascii="Arial" w:hAnsi="Arial" w:cs="Arial"/>
          <w:color w:val="000000" w:themeColor="text1"/>
          <w:sz w:val="18"/>
          <w:szCs w:val="18"/>
        </w:rPr>
        <w:t>Siatka metalowa - siatka wykonana z drutu o różnym sposobie jego splotu (płóciennym, skośnym), pleciona z płaskich i okrągłych spirali, zgrzewana, skręcana oraz kombinowana (harfowa, pętlowa, półpętlowa) o różnych wielkościach oczek.</w:t>
      </w:r>
    </w:p>
    <w:p w14:paraId="05B15BD5" w14:textId="77777777" w:rsidR="00F45500" w:rsidRPr="00FA4899" w:rsidRDefault="00F45500" w:rsidP="00F45500">
      <w:pPr>
        <w:tabs>
          <w:tab w:val="right" w:leader="dot" w:pos="-1985"/>
          <w:tab w:val="left" w:pos="540"/>
        </w:tabs>
        <w:spacing w:before="120"/>
        <w:rPr>
          <w:rFonts w:ascii="Arial" w:hAnsi="Arial" w:cs="Arial"/>
          <w:color w:val="000000" w:themeColor="text1"/>
          <w:sz w:val="18"/>
          <w:szCs w:val="18"/>
        </w:rPr>
      </w:pPr>
      <w:r w:rsidRPr="00FA4899">
        <w:rPr>
          <w:rFonts w:ascii="Arial" w:hAnsi="Arial" w:cs="Arial"/>
          <w:b/>
          <w:color w:val="000000" w:themeColor="text1"/>
          <w:sz w:val="18"/>
          <w:szCs w:val="18"/>
        </w:rPr>
        <w:t xml:space="preserve">1.4.6. </w:t>
      </w:r>
      <w:r w:rsidRPr="00FA4899">
        <w:rPr>
          <w:rFonts w:ascii="Arial" w:hAnsi="Arial" w:cs="Arial"/>
          <w:color w:val="000000" w:themeColor="text1"/>
          <w:sz w:val="18"/>
          <w:szCs w:val="18"/>
        </w:rPr>
        <w:t>Siatka pleciona ślimakowa - siatka o oczkach kwadratowych, pleciona z płaskich spiral wykonanych z drutu okrągłego.</w:t>
      </w:r>
    </w:p>
    <w:p w14:paraId="001CBFFE" w14:textId="77777777" w:rsidR="00F45500" w:rsidRPr="00FA4899" w:rsidRDefault="00F45500" w:rsidP="00F45500">
      <w:pPr>
        <w:tabs>
          <w:tab w:val="right" w:leader="dot" w:pos="-1985"/>
          <w:tab w:val="left" w:pos="540"/>
        </w:tabs>
        <w:spacing w:before="120"/>
        <w:rPr>
          <w:rFonts w:ascii="Arial" w:hAnsi="Arial" w:cs="Arial"/>
          <w:color w:val="000000" w:themeColor="text1"/>
          <w:sz w:val="18"/>
          <w:szCs w:val="18"/>
        </w:rPr>
      </w:pPr>
      <w:r w:rsidRPr="00FA4899">
        <w:rPr>
          <w:rFonts w:ascii="Arial" w:hAnsi="Arial" w:cs="Arial"/>
          <w:b/>
          <w:color w:val="000000" w:themeColor="text1"/>
          <w:sz w:val="18"/>
          <w:szCs w:val="18"/>
        </w:rPr>
        <w:t xml:space="preserve">1.4.7. </w:t>
      </w:r>
      <w:r w:rsidRPr="00FA4899">
        <w:rPr>
          <w:rFonts w:ascii="Arial" w:hAnsi="Arial" w:cs="Arial"/>
          <w:color w:val="000000" w:themeColor="text1"/>
          <w:sz w:val="18"/>
          <w:szCs w:val="18"/>
        </w:rPr>
        <w:t>Stalowa linka usztywniająca - równomiernie skręcone splotki z drutu okrągłego tworzące linę stalową.</w:t>
      </w:r>
    </w:p>
    <w:p w14:paraId="69FE1CEE" w14:textId="77777777" w:rsidR="00F45500" w:rsidRPr="00FA4899" w:rsidRDefault="00F45500" w:rsidP="00F45500">
      <w:pPr>
        <w:tabs>
          <w:tab w:val="right" w:leader="dot" w:pos="-1985"/>
          <w:tab w:val="left" w:pos="540"/>
        </w:tabs>
        <w:spacing w:before="120"/>
        <w:rPr>
          <w:rFonts w:ascii="Arial" w:hAnsi="Arial" w:cs="Arial"/>
          <w:color w:val="000000" w:themeColor="text1"/>
          <w:sz w:val="18"/>
          <w:szCs w:val="18"/>
        </w:rPr>
      </w:pPr>
      <w:r w:rsidRPr="00FA4899">
        <w:rPr>
          <w:rFonts w:ascii="Arial" w:hAnsi="Arial" w:cs="Arial"/>
          <w:b/>
          <w:color w:val="000000" w:themeColor="text1"/>
          <w:sz w:val="18"/>
          <w:szCs w:val="18"/>
        </w:rPr>
        <w:t xml:space="preserve">1.4.8.  </w:t>
      </w:r>
      <w:r w:rsidRPr="00FA4899">
        <w:rPr>
          <w:rFonts w:ascii="Arial" w:hAnsi="Arial" w:cs="Arial"/>
          <w:color w:val="000000" w:themeColor="text1"/>
          <w:sz w:val="18"/>
          <w:szCs w:val="18"/>
        </w:rPr>
        <w:t>Łańcuch techniczny ogniwowy - wyrób z prętów lub walcówki stalowej o ogniwach krótkich, średnich i długich zgrzewanych elektrycznie.</w:t>
      </w:r>
    </w:p>
    <w:p w14:paraId="54A8D65D" w14:textId="77777777" w:rsidR="00F45500" w:rsidRPr="00FA4899" w:rsidRDefault="00F45500" w:rsidP="00F45500">
      <w:pPr>
        <w:tabs>
          <w:tab w:val="right" w:leader="dot" w:pos="-1985"/>
          <w:tab w:val="left" w:pos="540"/>
        </w:tabs>
        <w:spacing w:before="120" w:after="120"/>
        <w:rPr>
          <w:rFonts w:ascii="Arial" w:hAnsi="Arial" w:cs="Arial"/>
          <w:color w:val="000000" w:themeColor="text1"/>
          <w:sz w:val="18"/>
          <w:szCs w:val="18"/>
        </w:rPr>
      </w:pPr>
      <w:r w:rsidRPr="00FA4899">
        <w:rPr>
          <w:rFonts w:ascii="Arial" w:hAnsi="Arial" w:cs="Arial"/>
          <w:b/>
          <w:color w:val="000000" w:themeColor="text1"/>
          <w:sz w:val="18"/>
          <w:szCs w:val="18"/>
        </w:rPr>
        <w:t xml:space="preserve">1.4.9.  </w:t>
      </w:r>
      <w:r w:rsidRPr="00FA4899">
        <w:rPr>
          <w:rFonts w:ascii="Arial" w:hAnsi="Arial" w:cs="Arial"/>
          <w:color w:val="000000" w:themeColor="text1"/>
          <w:sz w:val="18"/>
          <w:szCs w:val="18"/>
        </w:rPr>
        <w:t>Szkło zbrojone - szkło mające wewnątrz wtopioną równolegle do powierzchni siatkę drucianą.</w:t>
      </w:r>
    </w:p>
    <w:p w14:paraId="6C349855"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b/>
          <w:color w:val="000000" w:themeColor="text1"/>
          <w:sz w:val="18"/>
          <w:szCs w:val="18"/>
        </w:rPr>
        <w:t>1.4.10.</w:t>
      </w:r>
      <w:r w:rsidRPr="00FA4899">
        <w:rPr>
          <w:rFonts w:ascii="Arial" w:hAnsi="Arial" w:cs="Arial"/>
          <w:color w:val="000000" w:themeColor="text1"/>
          <w:sz w:val="18"/>
          <w:szCs w:val="18"/>
        </w:rPr>
        <w:t xml:space="preserve">Pozostałe określenia podstawowe są zgodne z obowiązującymi, odpowiednimi polskimi normami i z definicjami podanymi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 xml:space="preserve">00.00.00 „Wymagania ogólne” pkt 1.4. </w:t>
      </w:r>
    </w:p>
    <w:p w14:paraId="38C4D9F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1.5. Ogólne wymagania dotyczące robót</w:t>
      </w:r>
    </w:p>
    <w:p w14:paraId="72EA6730"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robót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 xml:space="preserve">00.00.00 „Wymagania ogólne” pkt 1.5. </w:t>
      </w:r>
    </w:p>
    <w:p w14:paraId="25859ED1" w14:textId="77777777" w:rsidR="00F45500" w:rsidRPr="00FA4899" w:rsidRDefault="00F45500" w:rsidP="00E9570E">
      <w:pPr>
        <w:pStyle w:val="Nagwek2"/>
        <w:rPr>
          <w:i w:val="0"/>
          <w:color w:val="000000" w:themeColor="text1"/>
        </w:rPr>
      </w:pPr>
      <w:bookmarkStart w:id="339" w:name="_Toc425562414"/>
      <w:bookmarkStart w:id="340" w:name="_Toc501175573"/>
      <w:r w:rsidRPr="00FA4899">
        <w:rPr>
          <w:i w:val="0"/>
          <w:color w:val="000000" w:themeColor="text1"/>
        </w:rPr>
        <w:t>2. MATERIAŁY</w:t>
      </w:r>
      <w:bookmarkEnd w:id="339"/>
      <w:bookmarkEnd w:id="340"/>
    </w:p>
    <w:p w14:paraId="122A6D8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00B79C79" w14:textId="77777777" w:rsidR="00F45500" w:rsidRPr="00FA4899" w:rsidRDefault="00F45500" w:rsidP="00F45500">
      <w:pPr>
        <w:tabs>
          <w:tab w:val="right" w:leader="dot" w:pos="-1985"/>
          <w:tab w:val="left" w:pos="540"/>
        </w:tabs>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materiałów, ich pozyskiwania i składowania,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2.</w:t>
      </w:r>
    </w:p>
    <w:p w14:paraId="1EFA80B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Rodzaje materiałów</w:t>
      </w:r>
    </w:p>
    <w:p w14:paraId="0B27924B" w14:textId="77777777" w:rsidR="00F45500" w:rsidRPr="00FA4899" w:rsidRDefault="00F45500" w:rsidP="00F45500">
      <w:pPr>
        <w:widowControl/>
        <w:tabs>
          <w:tab w:val="right" w:leader="dot" w:pos="-1985"/>
          <w:tab w:val="left" w:pos="540"/>
        </w:tabs>
        <w:suppressAutoHyphens w:val="0"/>
        <w:adjustRightInd w:val="0"/>
        <w:jc w:val="both"/>
        <w:rPr>
          <w:rFonts w:ascii="Arial" w:hAnsi="Arial" w:cs="Arial"/>
          <w:b/>
          <w:color w:val="000000" w:themeColor="text1"/>
          <w:sz w:val="18"/>
          <w:szCs w:val="18"/>
        </w:rPr>
      </w:pPr>
      <w:r w:rsidRPr="00FA4899">
        <w:rPr>
          <w:rFonts w:ascii="Arial" w:hAnsi="Arial" w:cs="Arial"/>
          <w:color w:val="000000" w:themeColor="text1"/>
          <w:sz w:val="18"/>
          <w:szCs w:val="18"/>
        </w:rPr>
        <w:t>Do wykonania robót należy wykorzystać elementy pochodzące z demontażu istniejących ogrodzeń.</w:t>
      </w:r>
    </w:p>
    <w:p w14:paraId="082408A0" w14:textId="77777777" w:rsidR="00F45500" w:rsidRPr="00FA4899" w:rsidRDefault="00F45500" w:rsidP="00E9570E">
      <w:pPr>
        <w:pStyle w:val="Nagwek2"/>
        <w:rPr>
          <w:i w:val="0"/>
          <w:color w:val="000000" w:themeColor="text1"/>
        </w:rPr>
      </w:pPr>
      <w:bookmarkStart w:id="341" w:name="_Toc425562415"/>
      <w:bookmarkStart w:id="342" w:name="_Toc501175574"/>
      <w:r w:rsidRPr="00FA4899">
        <w:rPr>
          <w:i w:val="0"/>
          <w:color w:val="000000" w:themeColor="text1"/>
        </w:rPr>
        <w:lastRenderedPageBreak/>
        <w:t>3. SPRZĘT</w:t>
      </w:r>
      <w:bookmarkEnd w:id="341"/>
      <w:bookmarkEnd w:id="342"/>
    </w:p>
    <w:p w14:paraId="696B94E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3.1. Ogólne wymagania dotyczące sprzętu</w:t>
      </w:r>
    </w:p>
    <w:p w14:paraId="5F3BB7D8"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sprzętu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3.</w:t>
      </w:r>
    </w:p>
    <w:p w14:paraId="1108C6D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3.2. Sprzęt do wykonania urządzeń zabezpieczających ruch pieszych</w:t>
      </w:r>
    </w:p>
    <w:p w14:paraId="18C1ED9F"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 xml:space="preserve">       </w:t>
      </w:r>
      <w:r w:rsidRPr="00FA4899">
        <w:rPr>
          <w:rFonts w:ascii="Arial" w:hAnsi="Arial" w:cs="Arial"/>
          <w:color w:val="000000" w:themeColor="text1"/>
          <w:sz w:val="18"/>
          <w:szCs w:val="18"/>
        </w:rPr>
        <w:tab/>
        <w:t>Wykonawca przystępujący do wykonania urządzeń zabezpieczających ruch pieszych powinien wykazać się możliwością korzystania z następującego sprzętu:</w:t>
      </w:r>
    </w:p>
    <w:p w14:paraId="62C59E5D"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szpadli, drągów stalowych, wyciągarek do napinania linek i siatek, młotków, kluczy do montażu elementów panelowych itp.</w:t>
      </w:r>
    </w:p>
    <w:p w14:paraId="52593910"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środków transportu materiałów,</w:t>
      </w:r>
    </w:p>
    <w:p w14:paraId="43EF0E80"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żurawi samochodowych o udźwigu do 4 t,</w:t>
      </w:r>
    </w:p>
    <w:p w14:paraId="450C2FB9"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ewentualnych wiertnic do wykonania dołów pod słupki w gruncie zwięzłym (lecz nie w terenach uzbrojonych w centrach miast),</w:t>
      </w:r>
    </w:p>
    <w:p w14:paraId="7F8FA345"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ewentualnych młotów (bab), wibromłotów do wbijania lub wwibrowania słupków w grunt,</w:t>
      </w:r>
    </w:p>
    <w:p w14:paraId="447790D1"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przewoźnych zbiorników do wody,</w:t>
      </w:r>
    </w:p>
    <w:p w14:paraId="39FB7A6B"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betoniarek  przewoźnych do wykonywania fundamentów betonowych „na mokro”,</w:t>
      </w:r>
    </w:p>
    <w:p w14:paraId="7F942233"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koparek kołowych (np. 0,15 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 lub koparek gąsiennicowych (np. 0,25 m</w:t>
      </w:r>
      <w:r w:rsidRPr="00FA4899">
        <w:rPr>
          <w:rFonts w:ascii="Arial" w:hAnsi="Arial" w:cs="Arial"/>
          <w:color w:val="000000" w:themeColor="text1"/>
          <w:sz w:val="18"/>
          <w:szCs w:val="18"/>
          <w:vertAlign w:val="superscript"/>
        </w:rPr>
        <w:t>3</w:t>
      </w:r>
      <w:r w:rsidRPr="00FA4899">
        <w:rPr>
          <w:rFonts w:ascii="Arial" w:hAnsi="Arial" w:cs="Arial"/>
          <w:color w:val="000000" w:themeColor="text1"/>
          <w:sz w:val="18"/>
          <w:szCs w:val="18"/>
        </w:rPr>
        <w:t>),</w:t>
      </w:r>
    </w:p>
    <w:p w14:paraId="70F0FBBB"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sprzętu spawalniczego itp.</w:t>
      </w:r>
    </w:p>
    <w:p w14:paraId="67F622DA" w14:textId="77777777" w:rsidR="00F45500" w:rsidRPr="00FA4899" w:rsidRDefault="00F45500" w:rsidP="00E9570E">
      <w:pPr>
        <w:pStyle w:val="Nagwek2"/>
        <w:rPr>
          <w:i w:val="0"/>
          <w:color w:val="000000" w:themeColor="text1"/>
        </w:rPr>
      </w:pPr>
      <w:bookmarkStart w:id="343" w:name="_Toc425562416"/>
      <w:bookmarkStart w:id="344" w:name="_Toc501175575"/>
      <w:r w:rsidRPr="00FA4899">
        <w:rPr>
          <w:i w:val="0"/>
          <w:color w:val="000000" w:themeColor="text1"/>
        </w:rPr>
        <w:t>4. TRANSPORT</w:t>
      </w:r>
      <w:bookmarkEnd w:id="343"/>
      <w:bookmarkEnd w:id="344"/>
    </w:p>
    <w:p w14:paraId="68A3F10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4.1. Ogólne wymagania dotyczące transportu</w:t>
      </w:r>
    </w:p>
    <w:p w14:paraId="74620EE6"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transportu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4.</w:t>
      </w:r>
    </w:p>
    <w:p w14:paraId="70E295B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4.2. Transport materiałów </w:t>
      </w:r>
    </w:p>
    <w:p w14:paraId="3F95CF84"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Siatkę metalową należy przewozić w zasadzie krytymi środkami transportu, zabezpieczającymi ją przed uszkodzeniami mechanicznymi   i wpływami atmosferycznymi. Przewożenie siatki odkrytymi środkami transportu jest dozwolone za zgodą Inżyniera.</w:t>
      </w:r>
    </w:p>
    <w:p w14:paraId="7146CC8C"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Liny stalowe o masie do 400 kg mogą być dostarczane na bębnach drewnianych, metalowych lub w kręgach. Liny należy przewozić w warunkach nie wpływających na zmianę własności lin.</w:t>
      </w:r>
    </w:p>
    <w:p w14:paraId="44220FA5"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Rury stalowe na słupki, przeciągi, pochwyty przewozić można dowolnymi środkami transportu. W przypadku załadowania na środek transportu więcej niż jednej partii rur należy je zabezpieczyć przed pomieszaniem.</w:t>
      </w:r>
    </w:p>
    <w:p w14:paraId="69BEFF49"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Kształtowniki można przewozić dowolnym środkiem transportu luzem lub w wiązkach.  W przypadku ładowania na środek transportu więcej niż jednej partii wyrobów należy je zabezpieczyć przed pomieszaniem. Przy transporcie przedmiotów metalizowanych zalecana jest ostrożność ze względu na podatność powłok na uszkodzenia mechaniczne, występujące przy uderzeniach.</w:t>
      </w:r>
    </w:p>
    <w:p w14:paraId="5F548542"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Śruby, wkręty, nakrętki itp. powinno się przewozić w warunkach zabezpieczających wyroby przed korozją i uszkodzeniami mechanicznymi. W przypadku stosowania do transportu palet, opakowania powinny być zabezpieczone przed przemieszczaniem się np. za pomocą taśmy stalowej lub folii termokurczliwej.</w:t>
      </w:r>
    </w:p>
    <w:p w14:paraId="48892AD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Druty i pręty spawalnicze należy przewozić w warunkach zabezpieczających przed korozją, zanieczyszczeniem i uszkodzeniem.</w:t>
      </w:r>
    </w:p>
    <w:p w14:paraId="513D493B"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Łańcuchy techniczne ogniwowe dostarcza się luzem bez opakowania. Dopuszcza się dostawę łańcuchów w paletach skrzynkowych. Łańcuchy należy przewozić dowolnymi krytymi środkami transportu.</w:t>
      </w:r>
    </w:p>
    <w:p w14:paraId="372F2F15"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Szkło płaskie zbrojone powinno być przewożone w opakowaniach ustawionych w pozycji pionowej na dłuższym boku, środkami transportowymi w sposób zabezpieczający je przed przesuwaniem i opadami atmosferycznymi. Opakowania ze szkłem w czasie transportu należy ustawiać czołami równolegle do kierunku ruchu. Ładowanie skrzyni i pojemników w kilku warstwach jest dopuszczalne pod warunkiem zabezpieczenia ich przed przesuwaniem lub upadkiem. Dopuszcza się inny rodzaj transportu za zgodą Inżyniera.</w:t>
      </w:r>
    </w:p>
    <w:p w14:paraId="282DF985"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Prefabrykaty betonowe i żelbetowe powinny być przewożone środkami transportowymi w warunkach zabezpieczających je przed uszkodzeniami. Rozmieszczenie ich na środkach transportowych winno być symetryczne, a górna warstwa nie powinna wystawać poza ściany środka transportowego więcej niż 1/3 wysokości tej warstwy.</w:t>
      </w:r>
    </w:p>
    <w:p w14:paraId="06CA2256"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Cement należy przewozić zgodnie z postanowieniami BN-88/6731-08 [46], zaś mieszankę betonową wg PN-B-06251 [4].</w:t>
      </w:r>
    </w:p>
    <w:p w14:paraId="1393E781" w14:textId="77777777" w:rsidR="00F45500" w:rsidRPr="00FA4899" w:rsidRDefault="00F45500" w:rsidP="00E9570E">
      <w:pPr>
        <w:pStyle w:val="Nagwek2"/>
        <w:rPr>
          <w:i w:val="0"/>
          <w:color w:val="000000" w:themeColor="text1"/>
        </w:rPr>
      </w:pPr>
      <w:bookmarkStart w:id="345" w:name="_Toc425562417"/>
      <w:bookmarkStart w:id="346" w:name="_Toc501175576"/>
      <w:r w:rsidRPr="00FA4899">
        <w:rPr>
          <w:i w:val="0"/>
          <w:color w:val="000000" w:themeColor="text1"/>
        </w:rPr>
        <w:t>5. WYKONANIE ROBÓT</w:t>
      </w:r>
      <w:bookmarkEnd w:id="345"/>
      <w:bookmarkEnd w:id="346"/>
    </w:p>
    <w:p w14:paraId="2C25046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 Ogólne zasady wykonania robót</w:t>
      </w:r>
    </w:p>
    <w:p w14:paraId="232784CB"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5.</w:t>
      </w:r>
    </w:p>
    <w:p w14:paraId="3E1E2641"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Zasady wykonania urządzeń zabezpieczających ruch pieszych</w:t>
      </w:r>
    </w:p>
    <w:p w14:paraId="25AE6288"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W zależności od wielkości robót Wykonawca przedstawi do akceptacji Inżyniera zakres robót wykonywanych bezpośrednio na placu budowy oraz robót przygotowawczych na zapleczu.</w:t>
      </w:r>
    </w:p>
    <w:p w14:paraId="2E06C9DC"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Przed wykonywaniem robót należy wytyczyć lokalizację barier, płotków  i innych urządzeń liniowych zabezpieczających ruch pieszych na podstawie dokumentacji projektowej, SST lub zaleceń Inżyniera.</w:t>
      </w:r>
    </w:p>
    <w:p w14:paraId="557AB73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Do podstawowych czynności objętych niniejszą OST przy wykonywaniu ww. robót należą:</w:t>
      </w:r>
    </w:p>
    <w:p w14:paraId="5FD39EF5"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wykonanie dołów pod słupki,</w:t>
      </w:r>
    </w:p>
    <w:p w14:paraId="5485FF02"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wykonanie fundamentów betonowych pod słupki,</w:t>
      </w:r>
    </w:p>
    <w:p w14:paraId="3394E00C"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ustawienie słupków,</w:t>
      </w:r>
    </w:p>
    <w:p w14:paraId="7163EA8C"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zamontowanie elementów w ramach z kształtowników,</w:t>
      </w:r>
    </w:p>
    <w:p w14:paraId="2129F3EC"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przymocowanie łańcuchów w barierach łańcuchowych,</w:t>
      </w:r>
    </w:p>
    <w:p w14:paraId="617F7056"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ustawienie zapór z kwietników, wazonów itp.</w:t>
      </w:r>
    </w:p>
    <w:p w14:paraId="710577A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Wykonanie dołów pod słupki</w:t>
      </w:r>
    </w:p>
    <w:p w14:paraId="79CBDE10"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Jeśli dokumentacja projektowa lub  SST nie podaje  inaczej, to doły pod słupki powinny mieć wymiary w planie co najmniej o 20 cm większe od wymiarów słupka, a głębokość od  0,8 do 1,2 m.</w:t>
      </w:r>
    </w:p>
    <w:p w14:paraId="1D13060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Ustawienie słupków wraz z wykonaniem fundamentów betonowych pod słupki</w:t>
      </w:r>
    </w:p>
    <w:p w14:paraId="7DDAD18B"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Jeśli dokumentacja projektowa lub SST nie podaje inaczej, to słupki mogą być osadzone w betonie ułożonym w dołku albo oprawione w bloczki betonowe formowane na zapleczu i dostarczane do miejsca budowy urządzenia zabezpieczającego ruch pieszych. Po uzyskaniu akceptacji Inżyniera, słupki betonowe mogą być obłożone kamieniami lub gruzem i przysypane ziemią.</w:t>
      </w:r>
    </w:p>
    <w:p w14:paraId="4EA5B8A2"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Słupek należy wstawić w gotowy wykop i napełnić otwór mieszanką betonową odpowiadającą wymaganiom punktu 2.9. Do czasu stwardnienia betonu słupek należy podeprzeć.</w:t>
      </w:r>
    </w:p>
    <w:p w14:paraId="46A8F17F"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Fundament betonowy wykonany „na mokro”, w którym osadzono słupek, można wykorzystywać do dalszych prac (np. napinania siatki) co najmniej po 7 dniach od ustawienia słupka w betonie, a jeśli temperatura w czasie wykonywania fundamentu jest niższa od 10</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 po 14 dniach.</w:t>
      </w:r>
    </w:p>
    <w:p w14:paraId="5A457C6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5.5. Ustawienie słupków</w:t>
      </w:r>
    </w:p>
    <w:p w14:paraId="36C1C758"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Słupki, bez względu na rodzaj i sposób osadzenia w gruncie, powinny stać pionowo w linii urządzenia zabezpieczającego ruch pieszych, a ich wierzchołki powinny znajdować się na jednakowej wysokości. Słupki z rur powinny mieć zaspawany górny otwór rury.</w:t>
      </w:r>
    </w:p>
    <w:p w14:paraId="43094B9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Słupki końcowe, narożne oraz stojące na załamaniach wygrodzenia o kącie większym od 15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 xml:space="preserve"> należy zabezpieczyć przed wychylaniem się ukośnymi słupkami wspierającymi, ustawiając je wzdłuż biegu ogrodzenia pod kątem około 30 do 45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w:t>
      </w:r>
    </w:p>
    <w:p w14:paraId="56A5CAC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Słupki do siatki ogrodzeniowej powinny być przystosowane do umocowania na nich linek usztywniających przez posiadanie odpowiednich uszek lub otworów do zaczepów i haków metalowych. Słupki końcowe lub narożne powinny być dodatkowo przystosowane do umocowania do nich siatki (np. przez przymocowanie do nich pręta stalowego).</w:t>
      </w:r>
    </w:p>
    <w:p w14:paraId="316115DA"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5.6. Słupki wbijane lub wwibrowywane bezpośrednio w grunt</w:t>
      </w:r>
    </w:p>
    <w:p w14:paraId="749012B3"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Jeśli dokumentacja projektowa lub SST ustali bezpośrednie wbijanie lub wwibrowywanie słupków w grunt, to Wykonawca przedstawi do akceptacji Inżyniera:</w:t>
      </w:r>
    </w:p>
    <w:p w14:paraId="562A5A4E"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b/>
          <w:color w:val="000000" w:themeColor="text1"/>
          <w:sz w:val="18"/>
          <w:szCs w:val="18"/>
        </w:rPr>
      </w:pPr>
      <w:r w:rsidRPr="00FA4899">
        <w:rPr>
          <w:rFonts w:ascii="Arial" w:hAnsi="Arial" w:cs="Arial"/>
          <w:color w:val="000000" w:themeColor="text1"/>
          <w:sz w:val="18"/>
          <w:szCs w:val="18"/>
        </w:rPr>
        <w:t>sposób wykonania, zapewniający zachowanie osi słupka w pionie i nie powodujący odkształceń lub uszkodzeń słupka,</w:t>
      </w:r>
    </w:p>
    <w:p w14:paraId="31D75726"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b/>
          <w:color w:val="000000" w:themeColor="text1"/>
          <w:sz w:val="18"/>
          <w:szCs w:val="18"/>
        </w:rPr>
      </w:pPr>
      <w:r w:rsidRPr="00FA4899">
        <w:rPr>
          <w:rFonts w:ascii="Arial" w:hAnsi="Arial" w:cs="Arial"/>
          <w:color w:val="000000" w:themeColor="text1"/>
          <w:sz w:val="18"/>
          <w:szCs w:val="18"/>
        </w:rPr>
        <w:t>rodzaj sprzętu (i jego charakterystykę techniczną), dotyczący np. młotów (bab) ręcznych podnoszonych bezpośrednio (lub przy użyciu urządzeń pomocniczych) przez robotników, młotów mechanicznych z wciągarką ręczną lub napędem spalinowym, wibromłotów pogrążających słupki w gruncie poprzez wibrację i działanie udarowe</w:t>
      </w:r>
    </w:p>
    <w:p w14:paraId="2D372D7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przy zachowaniu wymagań ustawienia słupków podanych w p. 5.5 z anulowaniem postanowień dotyczących wykonania dołów i fundamentów podanych w punktach 5.3 i 5.4.</w:t>
      </w:r>
    </w:p>
    <w:p w14:paraId="38D7EDD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 xml:space="preserve">5.7. Rozpięcie siatki </w:t>
      </w:r>
    </w:p>
    <w:p w14:paraId="4ECC5979"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Jeśli dokumentacja projektowa lub SST nie podaje inaczej, to należy rozwiesić trzy linki (druty) usztywniające: u góry, na dole i w środku siatki  przymocowując je do słupków. Do słupków końcowych i narożnych linki muszą być starannie przymocowane (np. przewleczone przez uszka, zagięte do tyłu na około 10 cm i okręcone na bieżącym drucie). Linki powinny być umocowane tak, aby nie mogły przesuwać się i wywierać nacisku na słupki narożne, a w przypadku zerwania się zwalniały siatkę tylko między słupkami. Linki napina się wyciągarkami, względnie złączami rzymskimi wmontowanymi co 3 do 8 m lub innym sposobem zaakceptowanym przez Inżyniera.</w:t>
      </w:r>
      <w:r w:rsidRPr="00FA4899">
        <w:rPr>
          <w:rFonts w:ascii="Arial" w:hAnsi="Arial" w:cs="Arial"/>
          <w:color w:val="000000" w:themeColor="text1"/>
          <w:sz w:val="18"/>
          <w:szCs w:val="18"/>
        </w:rPr>
        <w:tab/>
        <w:t>Nie należy zbyt silnie napinać linek, aby nie oddziaływały one ujemnie na słupki narożne.</w:t>
      </w:r>
    </w:p>
    <w:p w14:paraId="1091674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Siatkę metalową przymocowuje się do słupków końcowych i narożnych za pomocą prętów płaskich lub zaokrąglonych lub w inny sposób zaakceptowany przez Inżyniera. Siatkę napina się w sposób podobny do napinania linek i przymocowuje się (np. kawałkami ocynkowanego drutu co 50 do 70 cm) do linek. Górną krawędź siatki metalowej należy łączyć z linką zaginając na niej poszczególne druty siatki. Siatka powinna być napięta sztywno, jednak tak, aby nie zniekształcić jej oczek.</w:t>
      </w:r>
    </w:p>
    <w:p w14:paraId="3533CCF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5.8. Wykonanie siatki w  ramach</w:t>
      </w:r>
    </w:p>
    <w:p w14:paraId="1F4BB03F"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Jeśli dokumentacja projektowa lub SST nie podaje inaczej, to siatka powinna być umieszczona w ramach z kątownika (np. o wymiarach 45 x 45 x 5 mm lub 50 x 50 x 6 mm) lub innego kształtownika zaakceptowanego przez Inżyniera.</w:t>
      </w:r>
    </w:p>
    <w:p w14:paraId="35B52C6A"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Zaleca się wykonanie jednakowych odległości między słupkami, w celu zachowania możliwie jednego wymiaru ramy. Krótsze ramy można wykonać przy narożnikach. Górne krawędzie ram powinny być zawsze poziome.</w:t>
      </w:r>
    </w:p>
    <w:p w14:paraId="0275BBF3"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Prześwity między ramą a słupkiem nie powinny być większe niż 8 do 10 cm.</w:t>
      </w:r>
    </w:p>
    <w:p w14:paraId="79B7F9CB"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Ramy z siatką umieszcza się między słupkami i przymocowuje do słupków w sposób zgodny z dokumentacją projektową, SST lub wskazaniami Inżyniera. W celu uniknięcia wydłużenia lub kurczenia się ram pod wpływem temperatury zaleca się mocować ramy do słupków za pomocą śrub i płaskowników z otworami podłużnymi.</w:t>
      </w:r>
    </w:p>
    <w:p w14:paraId="21F6DA82" w14:textId="77777777" w:rsidR="00F45500" w:rsidRPr="00FA4899" w:rsidRDefault="00F45500" w:rsidP="00F45500">
      <w:pPr>
        <w:pStyle w:val="StylIwony"/>
        <w:spacing w:after="0"/>
        <w:rPr>
          <w:rFonts w:ascii="Arial" w:hAnsi="Arial" w:cs="Arial"/>
          <w:b/>
          <w:color w:val="000000" w:themeColor="text1"/>
          <w:sz w:val="18"/>
          <w:szCs w:val="18"/>
        </w:rPr>
      </w:pPr>
      <w:r w:rsidRPr="00FA4899">
        <w:rPr>
          <w:rFonts w:ascii="Arial" w:hAnsi="Arial" w:cs="Arial"/>
          <w:b/>
          <w:color w:val="000000" w:themeColor="text1"/>
          <w:sz w:val="18"/>
          <w:szCs w:val="18"/>
        </w:rPr>
        <w:t>5.9. Wykonanie urządzeń zabezpieczających ruch pieszych z ram wypełnionych różnymi materiałami</w:t>
      </w:r>
    </w:p>
    <w:p w14:paraId="16297E14"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Jeśli dokumentacja projektowa lub SST nie podaje inaczej, to ramy mogą być wykonane z kątowników o wymiarach 45 x 45 x 5 mm, 50 x 50 x 6 mm lub innego kształtownika zaakceptowanego przez Inżyniera.</w:t>
      </w:r>
    </w:p>
    <w:p w14:paraId="50D6785E"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Wysokość i szerokość elementów w ramach z kątowników winna być zgodna z dokumentacją projektową lub SST.</w:t>
      </w:r>
    </w:p>
    <w:p w14:paraId="4ED4835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Wypełnienie ram może być wykonane z płaskowników, prętów stalowych, szkła zbrojonego, tworzyw sztucznych itp.</w:t>
      </w:r>
    </w:p>
    <w:p w14:paraId="49BF8E9A"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Pozostałe warunki montażu obowiązują  jak w punkcie 5.8.</w:t>
      </w:r>
    </w:p>
    <w:p w14:paraId="54CE764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5.10. Wykonanie urządzeń zabezpieczających ruch pieszych w formie poręczy</w:t>
      </w:r>
    </w:p>
    <w:p w14:paraId="0F9D1EF9"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Poręcze oddzielające ruch pieszy od kołowego winny być wykonane zgodnie z dokumentacją projektową lub SST.</w:t>
      </w:r>
    </w:p>
    <w:p w14:paraId="19B9F660"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 xml:space="preserve">W przypadku braku szczegółowych wskazań, za  zgodą Inżyniera można stosować poręcze zgodne z [47], [49] lub KB8-3.3(5)[48] typ P1 z płaskownika 50x10 mm (szczebliny, przeciągi) i 80x12 mm (pochwyt, słupki); typ 2A z pochwytem z ceownika 80E, słupkami z dwuteownika 80 oraz przeciągami z rur </w:t>
      </w:r>
      <w:r w:rsidRPr="00FA4899">
        <w:rPr>
          <w:rFonts w:ascii="Arial" w:hAnsi="Arial" w:cs="Arial"/>
          <w:color w:val="000000" w:themeColor="text1"/>
          <w:sz w:val="18"/>
          <w:szCs w:val="18"/>
        </w:rPr>
        <w:sym w:font="Courier New" w:char="F3C6"/>
      </w:r>
      <w:r w:rsidRPr="00FA4899">
        <w:rPr>
          <w:rFonts w:ascii="Arial" w:hAnsi="Arial" w:cs="Arial"/>
          <w:color w:val="000000" w:themeColor="text1"/>
          <w:sz w:val="18"/>
          <w:szCs w:val="18"/>
        </w:rPr>
        <w:t xml:space="preserve"> 32x3; typ 2B jak typ 2A lecz z przeciągami z kątownika 45x45x5 mm; typ 3A z pochwytem z ceownika 80E, słupkami z dwuteownika 80 oraz przeciągami z rur </w:t>
      </w:r>
      <w:r w:rsidRPr="00FA4899">
        <w:rPr>
          <w:rFonts w:ascii="Arial" w:hAnsi="Arial" w:cs="Arial"/>
          <w:color w:val="000000" w:themeColor="text1"/>
          <w:sz w:val="18"/>
          <w:szCs w:val="18"/>
        </w:rPr>
        <w:sym w:font="Courier New" w:char="F3C6"/>
      </w:r>
      <w:r w:rsidRPr="00FA4899">
        <w:rPr>
          <w:rFonts w:ascii="Arial" w:hAnsi="Arial" w:cs="Arial"/>
          <w:color w:val="000000" w:themeColor="text1"/>
          <w:sz w:val="18"/>
          <w:szCs w:val="18"/>
        </w:rPr>
        <w:t xml:space="preserve"> 32x3 oraz typ 3B jak wyżej lecz z przeciągami z kątownika 45x45x5 mm. Długość segmentów: dla poręczy ze szczeblinami 1,0 m dla pozostałych 2,0 m. Wysokość poręczy wynosi 1,0 m. Poręcze powinny odpowiadać wymaganiom [53].</w:t>
      </w:r>
    </w:p>
    <w:p w14:paraId="0E2D7208"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Rozstaw dylatacji poręczy powinien być zgodny z dokumentacją projektową lub SST.</w:t>
      </w:r>
    </w:p>
    <w:p w14:paraId="007C5661"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Maksymalną długość poręczy nie dylatowanych określa się na 50 m pod warunkiem zgody Inżyniera.</w:t>
      </w:r>
    </w:p>
    <w:p w14:paraId="3D0A86EE" w14:textId="77777777" w:rsidR="00F45500" w:rsidRPr="00FA4899" w:rsidRDefault="00F45500" w:rsidP="00F45500">
      <w:pPr>
        <w:pStyle w:val="StylIwony"/>
        <w:spacing w:after="0"/>
        <w:rPr>
          <w:rFonts w:ascii="Arial" w:hAnsi="Arial" w:cs="Arial"/>
          <w:b/>
          <w:color w:val="000000" w:themeColor="text1"/>
          <w:sz w:val="18"/>
          <w:szCs w:val="18"/>
        </w:rPr>
      </w:pPr>
      <w:r w:rsidRPr="00FA4899">
        <w:rPr>
          <w:rFonts w:ascii="Arial" w:hAnsi="Arial" w:cs="Arial"/>
          <w:b/>
          <w:color w:val="000000" w:themeColor="text1"/>
          <w:sz w:val="18"/>
          <w:szCs w:val="18"/>
        </w:rPr>
        <w:t>5.11. Wykonanie spawanych złącz elementów urządzeń zabezpieczających ruch pieszych</w:t>
      </w:r>
    </w:p>
    <w:p w14:paraId="57E71B12"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Złącza spawane elementów urządzeń zabezpieczających ruch pieszych powinny odpowiadać wymaganiom PN-M-69011 [12].</w:t>
      </w:r>
    </w:p>
    <w:p w14:paraId="58067933"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 xml:space="preserve">Wytrzymałość zmęczeniowa spoin powinna wynosić od 19 do 32 MPa. Odchyłki wymiarów spoin nie powinny przekraczać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0,5 mm dla grubości spoiny do 6 mm i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1,0 mm dla spoiny powyżej 6 mm.</w:t>
      </w:r>
    </w:p>
    <w:p w14:paraId="0B647671"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Odstęp, w złączach zakładkowych i nadkładkowych, pomiędzy przylegającymi do siebie płaszczyznami nie powinien być większy niż 1 mm.</w:t>
      </w:r>
    </w:p>
    <w:p w14:paraId="28208985"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Złącza spawane nie powinny mieć wad większych niż podane w tablicy 19. Inżynier może dopuścić wady większe niż podane w tablicy 19 jeśli uzna, że nie mają one zasadniczego wpływu na cechy eksploatacyjne urządzeń zabezpieczających ruch pieszych.</w:t>
      </w:r>
    </w:p>
    <w:p w14:paraId="03487D33" w14:textId="77777777" w:rsidR="00F45500" w:rsidRPr="00FA4899" w:rsidRDefault="00F45500" w:rsidP="00F45500">
      <w:pPr>
        <w:pStyle w:val="StylIwony"/>
        <w:rPr>
          <w:rFonts w:ascii="Arial" w:hAnsi="Arial" w:cs="Arial"/>
          <w:color w:val="000000" w:themeColor="text1"/>
          <w:sz w:val="18"/>
          <w:szCs w:val="18"/>
        </w:rPr>
      </w:pPr>
    </w:p>
    <w:p w14:paraId="0EF7C4C1" w14:textId="77777777" w:rsidR="00F45500" w:rsidRPr="00FA4899" w:rsidRDefault="00F45500" w:rsidP="00F45500">
      <w:pPr>
        <w:pStyle w:val="StylIwony"/>
        <w:rPr>
          <w:rFonts w:ascii="Arial" w:hAnsi="Arial" w:cs="Arial"/>
          <w:color w:val="000000" w:themeColor="text1"/>
          <w:sz w:val="18"/>
          <w:szCs w:val="18"/>
        </w:rPr>
      </w:pPr>
      <w:r w:rsidRPr="00FA4899">
        <w:rPr>
          <w:rFonts w:ascii="Arial" w:hAnsi="Arial" w:cs="Arial"/>
          <w:color w:val="000000" w:themeColor="text1"/>
          <w:sz w:val="18"/>
          <w:szCs w:val="18"/>
        </w:rPr>
        <w:t>Tablica 19. Dopuszczalne wymiary wad w złączach spawanych według PN-M-69775 [32]</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3756"/>
        <w:gridCol w:w="3685"/>
      </w:tblGrid>
      <w:tr w:rsidR="00FA4899" w:rsidRPr="00FA4899" w14:paraId="77F9EB0D" w14:textId="77777777" w:rsidTr="008F7A94">
        <w:tc>
          <w:tcPr>
            <w:tcW w:w="3756" w:type="dxa"/>
            <w:tcBorders>
              <w:top w:val="single" w:sz="6" w:space="0" w:color="auto"/>
              <w:left w:val="single" w:sz="6" w:space="0" w:color="auto"/>
              <w:bottom w:val="double" w:sz="6" w:space="0" w:color="auto"/>
              <w:right w:val="single" w:sz="6" w:space="0" w:color="auto"/>
            </w:tcBorders>
            <w:noWrap/>
            <w:hideMark/>
          </w:tcPr>
          <w:p w14:paraId="5243CE92" w14:textId="77777777" w:rsidR="00F45500" w:rsidRPr="00FA4899" w:rsidRDefault="00F45500" w:rsidP="008F7A94">
            <w:pPr>
              <w:pStyle w:val="StylIwony"/>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Rodzaj wady</w:t>
            </w:r>
          </w:p>
        </w:tc>
        <w:tc>
          <w:tcPr>
            <w:tcW w:w="3685" w:type="dxa"/>
            <w:tcBorders>
              <w:top w:val="single" w:sz="6" w:space="0" w:color="auto"/>
              <w:left w:val="single" w:sz="6" w:space="0" w:color="auto"/>
              <w:bottom w:val="double" w:sz="6" w:space="0" w:color="auto"/>
              <w:right w:val="single" w:sz="6" w:space="0" w:color="auto"/>
            </w:tcBorders>
            <w:noWrap/>
            <w:hideMark/>
          </w:tcPr>
          <w:p w14:paraId="0E589933" w14:textId="77777777" w:rsidR="00F45500" w:rsidRPr="00FA4899" w:rsidRDefault="00F45500" w:rsidP="008F7A94">
            <w:pPr>
              <w:pStyle w:val="StylIwony"/>
              <w:spacing w:before="60" w:after="60"/>
              <w:jc w:val="center"/>
              <w:rPr>
                <w:rFonts w:ascii="Arial" w:hAnsi="Arial" w:cs="Arial"/>
                <w:color w:val="000000" w:themeColor="text1"/>
                <w:sz w:val="18"/>
                <w:szCs w:val="18"/>
              </w:rPr>
            </w:pPr>
            <w:r w:rsidRPr="00FA4899">
              <w:rPr>
                <w:rFonts w:ascii="Arial" w:hAnsi="Arial" w:cs="Arial"/>
                <w:color w:val="000000" w:themeColor="text1"/>
                <w:sz w:val="18"/>
                <w:szCs w:val="18"/>
              </w:rPr>
              <w:t>Dopuszczalny wymiar wady  w mm</w:t>
            </w:r>
          </w:p>
        </w:tc>
      </w:tr>
      <w:tr w:rsidR="00FA4899" w:rsidRPr="00FA4899" w14:paraId="5F214EEF" w14:textId="77777777" w:rsidTr="008F7A94">
        <w:tc>
          <w:tcPr>
            <w:tcW w:w="3756" w:type="dxa"/>
            <w:tcBorders>
              <w:top w:val="nil"/>
              <w:left w:val="single" w:sz="6" w:space="0" w:color="auto"/>
              <w:bottom w:val="single" w:sz="6" w:space="0" w:color="auto"/>
              <w:right w:val="single" w:sz="6" w:space="0" w:color="auto"/>
            </w:tcBorders>
            <w:noWrap/>
            <w:hideMark/>
          </w:tcPr>
          <w:p w14:paraId="49BB5466" w14:textId="77777777" w:rsidR="00F45500" w:rsidRPr="00FA4899" w:rsidRDefault="00F45500" w:rsidP="008F7A94">
            <w:pPr>
              <w:pStyle w:val="StylIwony"/>
              <w:spacing w:before="60" w:after="0"/>
              <w:rPr>
                <w:rFonts w:ascii="Arial" w:hAnsi="Arial" w:cs="Arial"/>
                <w:color w:val="000000" w:themeColor="text1"/>
                <w:sz w:val="18"/>
                <w:szCs w:val="18"/>
              </w:rPr>
            </w:pPr>
            <w:r w:rsidRPr="00FA4899">
              <w:rPr>
                <w:rFonts w:ascii="Arial" w:hAnsi="Arial" w:cs="Arial"/>
                <w:color w:val="000000" w:themeColor="text1"/>
                <w:sz w:val="18"/>
                <w:szCs w:val="18"/>
              </w:rPr>
              <w:t>Brak przetopu</w:t>
            </w:r>
          </w:p>
          <w:p w14:paraId="32A19E8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Podtopienie lica</w:t>
            </w:r>
          </w:p>
          <w:p w14:paraId="7D4A7F58"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Porowatość</w:t>
            </w:r>
          </w:p>
          <w:p w14:paraId="2E0453EC"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Krater</w:t>
            </w:r>
          </w:p>
          <w:p w14:paraId="77144F6F"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Wklęśnięcie lica</w:t>
            </w:r>
          </w:p>
          <w:p w14:paraId="61385932"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Uszkodzenie mechaniczne</w:t>
            </w:r>
          </w:p>
          <w:p w14:paraId="49C2C76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Różnica wysokości sąsiednich wgłębień</w:t>
            </w:r>
          </w:p>
          <w:p w14:paraId="5067A38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i wypukłości lica</w:t>
            </w:r>
          </w:p>
        </w:tc>
        <w:tc>
          <w:tcPr>
            <w:tcW w:w="3685" w:type="dxa"/>
            <w:tcBorders>
              <w:top w:val="nil"/>
              <w:left w:val="single" w:sz="6" w:space="0" w:color="auto"/>
              <w:bottom w:val="single" w:sz="6" w:space="0" w:color="auto"/>
              <w:right w:val="single" w:sz="6" w:space="0" w:color="auto"/>
            </w:tcBorders>
            <w:noWrap/>
            <w:hideMark/>
          </w:tcPr>
          <w:p w14:paraId="32F8B92C" w14:textId="77777777" w:rsidR="00F45500" w:rsidRPr="00FA4899" w:rsidRDefault="00F45500" w:rsidP="008F7A94">
            <w:pPr>
              <w:pStyle w:val="StylIwony"/>
              <w:spacing w:before="60" w:after="0"/>
              <w:jc w:val="center"/>
              <w:rPr>
                <w:rFonts w:ascii="Arial" w:hAnsi="Arial" w:cs="Arial"/>
                <w:color w:val="000000" w:themeColor="text1"/>
                <w:sz w:val="18"/>
                <w:szCs w:val="18"/>
              </w:rPr>
            </w:pPr>
            <w:r w:rsidRPr="00FA4899">
              <w:rPr>
                <w:rFonts w:ascii="Arial" w:hAnsi="Arial" w:cs="Arial"/>
                <w:color w:val="000000" w:themeColor="text1"/>
                <w:sz w:val="18"/>
                <w:szCs w:val="18"/>
              </w:rPr>
              <w:t>2,0</w:t>
            </w:r>
          </w:p>
          <w:p w14:paraId="0AE4ABFF"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1,5</w:t>
            </w:r>
          </w:p>
          <w:p w14:paraId="01A7156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3,0</w:t>
            </w:r>
          </w:p>
          <w:p w14:paraId="01ECDA00"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1,5</w:t>
            </w:r>
          </w:p>
          <w:p w14:paraId="7673F3B6"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1,5</w:t>
            </w:r>
          </w:p>
          <w:p w14:paraId="59597DEB"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1,0</w:t>
            </w:r>
          </w:p>
          <w:p w14:paraId="59408825" w14:textId="77777777" w:rsidR="00F45500" w:rsidRPr="00FA4899" w:rsidRDefault="00F45500" w:rsidP="008F7A94">
            <w:pPr>
              <w:pStyle w:val="StylIwony"/>
              <w:spacing w:before="0" w:after="0"/>
              <w:jc w:val="center"/>
              <w:rPr>
                <w:rFonts w:ascii="Arial" w:hAnsi="Arial" w:cs="Arial"/>
                <w:color w:val="000000" w:themeColor="text1"/>
                <w:sz w:val="18"/>
                <w:szCs w:val="18"/>
              </w:rPr>
            </w:pPr>
          </w:p>
          <w:p w14:paraId="1BB3E33D" w14:textId="77777777" w:rsidR="00F45500" w:rsidRPr="00FA4899" w:rsidRDefault="00F45500" w:rsidP="008F7A94">
            <w:pPr>
              <w:pStyle w:val="StylIwony"/>
              <w:spacing w:before="0" w:after="60"/>
              <w:jc w:val="center"/>
              <w:rPr>
                <w:rFonts w:ascii="Arial" w:hAnsi="Arial" w:cs="Arial"/>
                <w:color w:val="000000" w:themeColor="text1"/>
                <w:sz w:val="18"/>
                <w:szCs w:val="18"/>
              </w:rPr>
            </w:pPr>
            <w:r w:rsidRPr="00FA4899">
              <w:rPr>
                <w:rFonts w:ascii="Arial" w:hAnsi="Arial" w:cs="Arial"/>
                <w:color w:val="000000" w:themeColor="text1"/>
                <w:sz w:val="18"/>
                <w:szCs w:val="18"/>
              </w:rPr>
              <w:t>3,0</w:t>
            </w:r>
          </w:p>
        </w:tc>
      </w:tr>
    </w:tbl>
    <w:p w14:paraId="1BDE145F" w14:textId="77777777" w:rsidR="00F45500" w:rsidRPr="00FA4899" w:rsidRDefault="00F45500" w:rsidP="00F45500">
      <w:pPr>
        <w:pStyle w:val="Nagwek2"/>
        <w:numPr>
          <w:ilvl w:val="1"/>
          <w:numId w:val="30"/>
        </w:numPr>
        <w:overflowPunct/>
        <w:autoSpaceDE/>
        <w:jc w:val="both"/>
        <w:textAlignment w:val="auto"/>
        <w:rPr>
          <w:color w:val="000000" w:themeColor="text1"/>
          <w:sz w:val="18"/>
          <w:szCs w:val="18"/>
        </w:rPr>
      </w:pPr>
      <w:r w:rsidRPr="00FA4899">
        <w:rPr>
          <w:color w:val="000000" w:themeColor="text1"/>
          <w:sz w:val="18"/>
          <w:szCs w:val="18"/>
        </w:rPr>
        <w:t>5.12. Wykonanie ogrodzeń łańcuchowych</w:t>
      </w:r>
    </w:p>
    <w:p w14:paraId="31C0496B"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Ogrodzenia łańcuchowe winny być wykonane zgodnie z dokumentacją projektową lub SST. W przypadku braku szczegółowych wskazań za zgodą Inżyniera można wykonywać ogrodzenia łańcuchowe z rur stalowych według PN-H-74219 [11], PN-H-74220 [12] lub BN-73/0658-01 [43] oraz z łańcuchów ogniwowych według PN-M-84540 [38], PN-M-84541 [39], PN-M-84543 [41].</w:t>
      </w:r>
    </w:p>
    <w:p w14:paraId="38CD5D98"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Połączenie łańcuchów ze słupkami należy wykonać za pomocą przyspawanych uszek z prętów lub drutu, odgiętych koliście w stronę słupka.</w:t>
      </w:r>
    </w:p>
    <w:p w14:paraId="398C7440"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Jeśli dokumentacja projektowa lub SST nie określają inaczej, wysokość słupków wynosi 1,10 m, a rozstaw 1,50 lub 2,00 m [50]. Strzałka ugięcia łańcuchów wynosi 0,10 m.</w:t>
      </w:r>
    </w:p>
    <w:p w14:paraId="5C548188"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Jeśli linia barier łańcuchowych pokrywa się z urządzeniami podziemnymi zlokalizowanymi w chodniku, należy zrezygnować z posadowienia słupków na fundamencie betonowym wykonywanym „na mokro”, a starać się szukać innego rozwiązania (np. na płytach z blachy o grubościach od 5 do 10 mm i zagłębionymi ok. 0,5 m poniżej poziomu chodnika). Rozwiązania te winny uzyskać akceptację  Inżyniera.</w:t>
      </w:r>
    </w:p>
    <w:p w14:paraId="30FA26C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5.13.</w:t>
      </w:r>
      <w:r w:rsidRPr="00FA4899">
        <w:rPr>
          <w:b w:val="0"/>
          <w:color w:val="000000" w:themeColor="text1"/>
          <w:sz w:val="18"/>
          <w:szCs w:val="18"/>
        </w:rPr>
        <w:t xml:space="preserve"> </w:t>
      </w:r>
      <w:r w:rsidRPr="00FA4899">
        <w:rPr>
          <w:color w:val="000000" w:themeColor="text1"/>
          <w:sz w:val="18"/>
          <w:szCs w:val="18"/>
        </w:rPr>
        <w:t>Malowanie metalowych urządzeń zabezpieczających ruch pieszych</w:t>
      </w:r>
    </w:p>
    <w:p w14:paraId="07AEA179"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Zaleca się przeprowadzać malowanie w okresie od maja do września, wyłącznie w dni pogodne, przy zalecanej temperaturze powietrza od 15 do 20</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nie należy malować pędzlem lub wałkiem w temperaturze poniżej  +5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jak również malować metodą natryskową w temperaturze poniżej +15</w:t>
      </w:r>
      <w:r w:rsidRPr="00FA4899">
        <w:rPr>
          <w:rFonts w:ascii="Arial" w:hAnsi="Arial" w:cs="Arial"/>
          <w:color w:val="000000" w:themeColor="text1"/>
          <w:sz w:val="18"/>
          <w:szCs w:val="18"/>
          <w:vertAlign w:val="superscript"/>
        </w:rPr>
        <w:t>o</w:t>
      </w:r>
      <w:r w:rsidRPr="00FA4899">
        <w:rPr>
          <w:rFonts w:ascii="Arial" w:hAnsi="Arial" w:cs="Arial"/>
          <w:color w:val="000000" w:themeColor="text1"/>
          <w:sz w:val="18"/>
          <w:szCs w:val="18"/>
        </w:rPr>
        <w:t>C oraz podczas występującej mgły i rosy.</w:t>
      </w:r>
    </w:p>
    <w:p w14:paraId="51755820"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Należy przestrzegać następujących zasad przy malowaniu urządzeń:</w:t>
      </w:r>
    </w:p>
    <w:p w14:paraId="1DC2B42B"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 powierzchni stali należy usunąć bardzo starannie pył, kurz, pleśnie, tłuszcz, rdzę, zgorzelinę, ewentualnie starą łuszczącą się farbę i inne zabrudzenia zmniejszające przyczepność farby do podłoża; poprzez zmywanie, usuwanie przy użyciu szczotek stalowych, odrdzewiaczy chemicznych, materiałów ściernych, piaskowania, odpalania, ługowania lub przy zastosowaniu innych środków, zgodnie z wymaganiami PN-ISO-8501-1 [42] i PN-H-97052 [27],</w:t>
      </w:r>
    </w:p>
    <w:p w14:paraId="5186A8B7"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przed malowaniem należy wypełnić wgłębienia i rysy na powierzchniach za pomocą kitów lub szpachlówek ogólnego stosowania, a następnie - wygładzić i zeszlifować podłoże pod farbę,</w:t>
      </w:r>
    </w:p>
    <w:p w14:paraId="36035F2E"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ind w:left="284" w:hanging="284"/>
        <w:jc w:val="both"/>
        <w:rPr>
          <w:rFonts w:ascii="Arial" w:hAnsi="Arial" w:cs="Arial"/>
          <w:color w:val="000000" w:themeColor="text1"/>
          <w:sz w:val="18"/>
          <w:szCs w:val="18"/>
        </w:rPr>
      </w:pPr>
      <w:r w:rsidRPr="00FA4899">
        <w:rPr>
          <w:rFonts w:ascii="Arial" w:hAnsi="Arial" w:cs="Arial"/>
          <w:color w:val="000000" w:themeColor="text1"/>
          <w:sz w:val="18"/>
          <w:szCs w:val="18"/>
        </w:rPr>
        <w:t>do malowania można stosować farby ogólnego stosowania przeznaczone do użytku zewnętrznego, dobrej jakości, z nieprzekroczonym okresem gwarancji, jako:</w:t>
      </w:r>
    </w:p>
    <w:p w14:paraId="3A67345D" w14:textId="77777777" w:rsidR="00F45500" w:rsidRPr="00FA4899" w:rsidRDefault="00F45500" w:rsidP="00BA5651">
      <w:pPr>
        <w:pStyle w:val="StylIwony"/>
        <w:widowControl/>
        <w:numPr>
          <w:ilvl w:val="0"/>
          <w:numId w:val="270"/>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farby do gruntowania przeciwrdzewnego (farby i lakiery przeciwkorozyjne),</w:t>
      </w:r>
    </w:p>
    <w:p w14:paraId="2450A6A8" w14:textId="77777777" w:rsidR="00F45500" w:rsidRPr="00FA4899" w:rsidRDefault="00F45500" w:rsidP="00BA5651">
      <w:pPr>
        <w:pStyle w:val="StylIwony"/>
        <w:widowControl/>
        <w:numPr>
          <w:ilvl w:val="0"/>
          <w:numId w:val="270"/>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farby nawierzchniowe (np. lakiery, emalie, wyroby ftalowe, ftalowo-styrenowe, akrylowe itp.)</w:t>
      </w:r>
    </w:p>
    <w:p w14:paraId="451650D3"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oraz</w:t>
      </w:r>
    </w:p>
    <w:p w14:paraId="042787AC" w14:textId="77777777" w:rsidR="00F45500" w:rsidRPr="00FA4899" w:rsidRDefault="00F45500" w:rsidP="00BA5651">
      <w:pPr>
        <w:pStyle w:val="StylIwony"/>
        <w:widowControl/>
        <w:numPr>
          <w:ilvl w:val="0"/>
          <w:numId w:val="271"/>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rozcieńczalniki zalecone przez producenta stosowanej farby,</w:t>
      </w:r>
    </w:p>
    <w:p w14:paraId="7B8C7CDD"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 xml:space="preserve">farbę dłużej przechowywaną należy przygotować do malowania przez usunięcie „kożucha” (zestalonej substancji błonotwórczej na powierzchni farby), dokładne wymieszanie (połączenie lżejszych i cięższych składników farby), </w:t>
      </w:r>
      <w:r w:rsidRPr="00FA4899">
        <w:rPr>
          <w:rFonts w:ascii="Arial" w:hAnsi="Arial" w:cs="Arial"/>
          <w:color w:val="000000" w:themeColor="text1"/>
          <w:sz w:val="18"/>
          <w:szCs w:val="18"/>
        </w:rPr>
        <w:lastRenderedPageBreak/>
        <w:t>rozcieńczenie zbyt zgęstniałej farby, ewentualne przecedzenie (usunięcie nierozmieszanych resztek osadu i innych zanieczyszczeń),</w:t>
      </w:r>
    </w:p>
    <w:p w14:paraId="579F3101"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malowanie można przeprowadzać pędzlami, wałkami malarskimi lub ewentualnie metodą natryskową (pistoletami elektrycznymi, urządzeniami kompresorowymi itp.),</w:t>
      </w:r>
    </w:p>
    <w:p w14:paraId="1127E3FC"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 zasady malowanie należy wykonać dwuwarstwowo: farbą do gruntowania i farbą nawierzchniową, przy czym każdą następną warstwę można nałożyć po całkowitym wyschnięciu farby poprzedniej.</w:t>
      </w:r>
    </w:p>
    <w:p w14:paraId="4261EE3F"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Malowanie powinno odpowiadać wymaganiom PN-H-97053 [28].</w:t>
      </w:r>
    </w:p>
    <w:p w14:paraId="41FDCD7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Rodzaj farby oraz liczbę jej warstw zastosowanych przy malowaniu określają SST lub Inżynier na wniosek Wykonawcy.</w:t>
      </w:r>
    </w:p>
    <w:p w14:paraId="40C01B42"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Należy zwracać uwagę na dokładne pokrycie farbą miejsc stykania się słupka metalowego z betonem fundamentu, ze względu na najszybsze niszczenie się farby w tych miejscach i pojawianie się rdzawych zacieków sygnalizujących korozje słupka.</w:t>
      </w:r>
    </w:p>
    <w:p w14:paraId="24E28254"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Zaleca się stosowanie farb możliwie jak najmniej szkodliwych dla zdrowia ludzi i środowiska, z niską zawartością m.in. niearomatycznych rozpuszczalników. Przy stosowaniu farb nieznanego pochodzenia Wykonawca przedstawi do akceptacji Inżyniera badania na zawartość szkodliwych składników (np. trującego toluenu jako rozpuszczalnika).</w:t>
      </w:r>
    </w:p>
    <w:p w14:paraId="20AE91B5"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Wykonawca nie dopuści do skażenia farbami wód powierzchniowych    i gruntowych oraz kanalizacji. Zlewki poprodukcyjne, powstające przy myciu urządzeń i pędzli oraz z samej farby, należy usuwać do izolowanych zbiorników, w celu ich naturalnej lub sztucznej neutralizacji i detoksykacji.</w:t>
      </w:r>
    </w:p>
    <w:p w14:paraId="64188147" w14:textId="77777777" w:rsidR="00F45500" w:rsidRPr="00FA4899" w:rsidRDefault="00F45500" w:rsidP="00E9570E">
      <w:pPr>
        <w:pStyle w:val="Nagwek2"/>
        <w:rPr>
          <w:i w:val="0"/>
          <w:color w:val="000000" w:themeColor="text1"/>
        </w:rPr>
      </w:pPr>
      <w:bookmarkStart w:id="347" w:name="_Toc425562418"/>
      <w:bookmarkStart w:id="348" w:name="_Toc501175577"/>
      <w:r w:rsidRPr="00FA4899">
        <w:rPr>
          <w:i w:val="0"/>
          <w:color w:val="000000" w:themeColor="text1"/>
        </w:rPr>
        <w:t>6. KONTROLA JAKOŚCI ROBÓT</w:t>
      </w:r>
      <w:bookmarkEnd w:id="347"/>
      <w:bookmarkEnd w:id="348"/>
    </w:p>
    <w:p w14:paraId="1B24674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6.1. Ogólne zasady kontroli jakości robót</w:t>
      </w:r>
    </w:p>
    <w:p w14:paraId="5E9B94AA"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6.</w:t>
      </w:r>
    </w:p>
    <w:p w14:paraId="11A3379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6.2. Badania przed przystąpieniem do robót</w:t>
      </w:r>
    </w:p>
    <w:p w14:paraId="3D988308"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 uzyskać od producentów zaświadczenia o jakości (atesty) oraz wykonać badania materiałów przeznaczonych do wykonania robót i przedstawić ich wyniki Inżynierowi w celu akceptacji materiałów, zgodnie z wymaganiami określonymi w pkt 2.3.</w:t>
      </w:r>
    </w:p>
    <w:p w14:paraId="1EE7A851"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Do materiałów, których producenci są zobowiązani (przez właściwe normy PN i BN) dostarczyć zaświadczenia o jakości (atesty) należą:</w:t>
      </w:r>
    </w:p>
    <w:p w14:paraId="3831002C"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siatki ogrodzeniowe,</w:t>
      </w:r>
    </w:p>
    <w:p w14:paraId="4AE05C2B"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liny stalowe,</w:t>
      </w:r>
    </w:p>
    <w:p w14:paraId="1C3CC2B4"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rury i kształtowniki,</w:t>
      </w:r>
    </w:p>
    <w:p w14:paraId="62062823"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łańcuchy stalowe ogniwowe,</w:t>
      </w:r>
    </w:p>
    <w:p w14:paraId="213EC220"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drut spawalniczy,</w:t>
      </w:r>
    </w:p>
    <w:p w14:paraId="7FA9FF51"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pręty zbrojeniowe,</w:t>
      </w:r>
    </w:p>
    <w:p w14:paraId="37B4C162"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szkło płaskie zbrojone,</w:t>
      </w:r>
    </w:p>
    <w:p w14:paraId="2C6BA94A"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elementy betonowe i żelbetowe.</w:t>
      </w:r>
    </w:p>
    <w:p w14:paraId="394A49CF"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Do materiałów, których badania powinien przeprowadzić Wykonawca należą materiały do wykonania fundamentów betonowych „na mokro”. Uwzględniając nieskomplikowany charakter robót fundamentowych, na wniosek Wykonawcy, Inżynier może zwolnić go z potrzeby wykonania badań materiałów dla tych robót.</w:t>
      </w:r>
    </w:p>
    <w:p w14:paraId="71FE607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6.3. Badania i kontrola w czasie wykonywania robót</w:t>
      </w:r>
    </w:p>
    <w:p w14:paraId="46C6AB83"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b/>
          <w:color w:val="000000" w:themeColor="text1"/>
          <w:sz w:val="18"/>
          <w:szCs w:val="18"/>
        </w:rPr>
        <w:t xml:space="preserve">6.3.1. </w:t>
      </w:r>
      <w:r w:rsidRPr="00FA4899">
        <w:rPr>
          <w:rFonts w:ascii="Arial" w:hAnsi="Arial" w:cs="Arial"/>
          <w:color w:val="000000" w:themeColor="text1"/>
          <w:sz w:val="18"/>
          <w:szCs w:val="18"/>
        </w:rPr>
        <w:t>Badania materiałów w czasie wykonywania robót</w:t>
      </w:r>
    </w:p>
    <w:p w14:paraId="4EAEA01F" w14:textId="77777777" w:rsidR="00F45500" w:rsidRPr="00FA4899" w:rsidRDefault="00F45500" w:rsidP="00F45500">
      <w:pPr>
        <w:pStyle w:val="StylIwony"/>
        <w:spacing w:after="0"/>
        <w:rPr>
          <w:rFonts w:ascii="Arial" w:hAnsi="Arial" w:cs="Arial"/>
          <w:color w:val="000000" w:themeColor="text1"/>
          <w:sz w:val="18"/>
          <w:szCs w:val="18"/>
        </w:rPr>
      </w:pPr>
      <w:r w:rsidRPr="00FA4899">
        <w:rPr>
          <w:rFonts w:ascii="Arial" w:hAnsi="Arial" w:cs="Arial"/>
          <w:color w:val="000000" w:themeColor="text1"/>
          <w:sz w:val="18"/>
          <w:szCs w:val="18"/>
        </w:rPr>
        <w:tab/>
        <w:t>Wszystkie materiały dostarczone na budowę z zaświadczeniem o jakości (atestem) producenta powinny być sprawdzone w zakresie powierzchni wyrobu i jego wymiarów.</w:t>
      </w:r>
    </w:p>
    <w:p w14:paraId="1C41B5CE"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Częstotliwość badań i ocena ich wyników powinna być zgodna z zaleceniami tablicy 20.</w:t>
      </w:r>
    </w:p>
    <w:p w14:paraId="1FE872EF" w14:textId="77777777" w:rsidR="00F45500" w:rsidRPr="00FA4899" w:rsidRDefault="00F45500" w:rsidP="00F45500">
      <w:pPr>
        <w:pStyle w:val="StylIwony"/>
        <w:spacing w:before="0"/>
        <w:rPr>
          <w:rFonts w:ascii="Arial" w:hAnsi="Arial" w:cs="Arial"/>
          <w:color w:val="000000" w:themeColor="text1"/>
          <w:sz w:val="18"/>
          <w:szCs w:val="18"/>
        </w:rPr>
      </w:pPr>
    </w:p>
    <w:p w14:paraId="338DFF29" w14:textId="77777777" w:rsidR="00F45500" w:rsidRPr="00FA4899" w:rsidRDefault="00F45500" w:rsidP="00F45500">
      <w:pPr>
        <w:pStyle w:val="StylIwony"/>
        <w:spacing w:before="0"/>
        <w:rPr>
          <w:rFonts w:ascii="Arial" w:hAnsi="Arial" w:cs="Arial"/>
          <w:color w:val="000000" w:themeColor="text1"/>
          <w:sz w:val="18"/>
          <w:szCs w:val="18"/>
        </w:rPr>
      </w:pPr>
      <w:r w:rsidRPr="00FA4899">
        <w:rPr>
          <w:rFonts w:ascii="Arial" w:hAnsi="Arial" w:cs="Arial"/>
          <w:color w:val="000000" w:themeColor="text1"/>
          <w:sz w:val="18"/>
          <w:szCs w:val="18"/>
        </w:rPr>
        <w:t>Tablica 20. Częstotliwość badań przy sprawdzeniu powierzchni i wymiarów wyrobów dostarczonych przez producentów</w:t>
      </w:r>
    </w:p>
    <w:tbl>
      <w:tblPr>
        <w:tblW w:w="0" w:type="auto"/>
        <w:tblInd w:w="16" w:type="dxa"/>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1417"/>
        <w:gridCol w:w="1505"/>
        <w:gridCol w:w="2748"/>
        <w:gridCol w:w="1417"/>
      </w:tblGrid>
      <w:tr w:rsidR="00FA4899" w:rsidRPr="00FA4899" w14:paraId="5D8BC084" w14:textId="77777777" w:rsidTr="008F7A94">
        <w:tc>
          <w:tcPr>
            <w:tcW w:w="496" w:type="dxa"/>
            <w:tcBorders>
              <w:top w:val="single" w:sz="6" w:space="0" w:color="auto"/>
              <w:left w:val="single" w:sz="6" w:space="0" w:color="auto"/>
              <w:bottom w:val="double" w:sz="6" w:space="0" w:color="auto"/>
              <w:right w:val="nil"/>
            </w:tcBorders>
            <w:noWrap/>
            <w:hideMark/>
          </w:tcPr>
          <w:p w14:paraId="6982948B" w14:textId="77777777" w:rsidR="00F45500" w:rsidRPr="00FA4899" w:rsidRDefault="00F45500" w:rsidP="008F7A94">
            <w:pPr>
              <w:pStyle w:val="StylIwony"/>
              <w:spacing w:after="0"/>
              <w:jc w:val="center"/>
              <w:rPr>
                <w:rFonts w:ascii="Arial" w:hAnsi="Arial" w:cs="Arial"/>
                <w:color w:val="000000" w:themeColor="text1"/>
                <w:sz w:val="18"/>
                <w:szCs w:val="18"/>
              </w:rPr>
            </w:pPr>
            <w:r w:rsidRPr="00FA4899">
              <w:rPr>
                <w:rFonts w:ascii="Arial" w:hAnsi="Arial" w:cs="Arial"/>
                <w:color w:val="000000" w:themeColor="text1"/>
                <w:sz w:val="18"/>
                <w:szCs w:val="18"/>
              </w:rPr>
              <w:t>Lp.</w:t>
            </w:r>
          </w:p>
        </w:tc>
        <w:tc>
          <w:tcPr>
            <w:tcW w:w="1417" w:type="dxa"/>
            <w:tcBorders>
              <w:top w:val="single" w:sz="6" w:space="0" w:color="auto"/>
              <w:left w:val="single" w:sz="6" w:space="0" w:color="auto"/>
              <w:bottom w:val="double" w:sz="6" w:space="0" w:color="auto"/>
              <w:right w:val="single" w:sz="6" w:space="0" w:color="auto"/>
            </w:tcBorders>
            <w:noWrap/>
            <w:hideMark/>
          </w:tcPr>
          <w:p w14:paraId="518991BB" w14:textId="77777777" w:rsidR="00F45500" w:rsidRPr="00FA4899" w:rsidRDefault="00F45500" w:rsidP="008F7A94">
            <w:pPr>
              <w:pStyle w:val="StylIwony"/>
              <w:spacing w:after="0"/>
              <w:jc w:val="center"/>
              <w:rPr>
                <w:rFonts w:ascii="Arial" w:hAnsi="Arial" w:cs="Arial"/>
                <w:color w:val="000000" w:themeColor="text1"/>
                <w:sz w:val="18"/>
                <w:szCs w:val="18"/>
              </w:rPr>
            </w:pPr>
            <w:r w:rsidRPr="00FA4899">
              <w:rPr>
                <w:rFonts w:ascii="Arial" w:hAnsi="Arial" w:cs="Arial"/>
                <w:color w:val="000000" w:themeColor="text1"/>
                <w:sz w:val="18"/>
                <w:szCs w:val="18"/>
              </w:rPr>
              <w:t>Rodzaj badania</w:t>
            </w:r>
          </w:p>
        </w:tc>
        <w:tc>
          <w:tcPr>
            <w:tcW w:w="1505" w:type="dxa"/>
            <w:tcBorders>
              <w:top w:val="single" w:sz="6" w:space="0" w:color="auto"/>
              <w:left w:val="nil"/>
              <w:bottom w:val="double" w:sz="6" w:space="0" w:color="auto"/>
              <w:right w:val="nil"/>
            </w:tcBorders>
            <w:noWrap/>
            <w:hideMark/>
          </w:tcPr>
          <w:p w14:paraId="25A888BA" w14:textId="77777777" w:rsidR="00F45500" w:rsidRPr="00FA4899" w:rsidRDefault="00F45500" w:rsidP="008F7A94">
            <w:pPr>
              <w:pStyle w:val="StylIwony"/>
              <w:spacing w:after="0"/>
              <w:jc w:val="center"/>
              <w:rPr>
                <w:rFonts w:ascii="Arial" w:hAnsi="Arial" w:cs="Arial"/>
                <w:color w:val="000000" w:themeColor="text1"/>
                <w:sz w:val="18"/>
                <w:szCs w:val="18"/>
              </w:rPr>
            </w:pPr>
            <w:r w:rsidRPr="00FA4899">
              <w:rPr>
                <w:rFonts w:ascii="Arial" w:hAnsi="Arial" w:cs="Arial"/>
                <w:color w:val="000000" w:themeColor="text1"/>
                <w:sz w:val="18"/>
                <w:szCs w:val="18"/>
              </w:rPr>
              <w:t>Liczba badań</w:t>
            </w:r>
          </w:p>
        </w:tc>
        <w:tc>
          <w:tcPr>
            <w:tcW w:w="2748" w:type="dxa"/>
            <w:tcBorders>
              <w:top w:val="single" w:sz="6" w:space="0" w:color="auto"/>
              <w:left w:val="single" w:sz="6" w:space="0" w:color="auto"/>
              <w:bottom w:val="double" w:sz="6" w:space="0" w:color="auto"/>
              <w:right w:val="single" w:sz="6" w:space="0" w:color="auto"/>
            </w:tcBorders>
            <w:noWrap/>
            <w:hideMark/>
          </w:tcPr>
          <w:p w14:paraId="4D922096" w14:textId="77777777" w:rsidR="00F45500" w:rsidRPr="00FA4899" w:rsidRDefault="00F45500" w:rsidP="008F7A94">
            <w:pPr>
              <w:pStyle w:val="StylIwony"/>
              <w:spacing w:after="0"/>
              <w:jc w:val="center"/>
              <w:rPr>
                <w:rFonts w:ascii="Arial" w:hAnsi="Arial" w:cs="Arial"/>
                <w:color w:val="000000" w:themeColor="text1"/>
                <w:sz w:val="18"/>
                <w:szCs w:val="18"/>
              </w:rPr>
            </w:pPr>
            <w:r w:rsidRPr="00FA4899">
              <w:rPr>
                <w:rFonts w:ascii="Arial" w:hAnsi="Arial" w:cs="Arial"/>
                <w:color w:val="000000" w:themeColor="text1"/>
                <w:sz w:val="18"/>
                <w:szCs w:val="18"/>
              </w:rPr>
              <w:t>Opis badań</w:t>
            </w:r>
          </w:p>
        </w:tc>
        <w:tc>
          <w:tcPr>
            <w:tcW w:w="1417" w:type="dxa"/>
            <w:tcBorders>
              <w:top w:val="single" w:sz="6" w:space="0" w:color="auto"/>
              <w:left w:val="nil"/>
              <w:bottom w:val="double" w:sz="6" w:space="0" w:color="auto"/>
              <w:right w:val="single" w:sz="6" w:space="0" w:color="auto"/>
            </w:tcBorders>
            <w:noWrap/>
            <w:hideMark/>
          </w:tcPr>
          <w:p w14:paraId="79F8EC3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Ocena wyników badań</w:t>
            </w:r>
          </w:p>
        </w:tc>
      </w:tr>
      <w:tr w:rsidR="00FA4899" w:rsidRPr="00FA4899" w14:paraId="2F8C30AF" w14:textId="77777777" w:rsidTr="008F7A94">
        <w:tc>
          <w:tcPr>
            <w:tcW w:w="496" w:type="dxa"/>
            <w:tcBorders>
              <w:top w:val="nil"/>
              <w:left w:val="single" w:sz="6" w:space="0" w:color="auto"/>
              <w:bottom w:val="single" w:sz="6" w:space="0" w:color="auto"/>
              <w:right w:val="single" w:sz="6" w:space="0" w:color="auto"/>
            </w:tcBorders>
            <w:noWrap/>
            <w:hideMark/>
          </w:tcPr>
          <w:p w14:paraId="55657892" w14:textId="77777777" w:rsidR="00F45500" w:rsidRPr="00FA4899" w:rsidRDefault="00F45500" w:rsidP="008F7A94">
            <w:pPr>
              <w:pStyle w:val="StylIwony"/>
              <w:spacing w:before="60" w:after="0"/>
              <w:jc w:val="center"/>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417" w:type="dxa"/>
            <w:tcBorders>
              <w:top w:val="nil"/>
              <w:left w:val="nil"/>
              <w:bottom w:val="nil"/>
              <w:right w:val="single" w:sz="6" w:space="0" w:color="auto"/>
            </w:tcBorders>
            <w:noWrap/>
            <w:hideMark/>
          </w:tcPr>
          <w:p w14:paraId="30CF531B" w14:textId="77777777" w:rsidR="00F45500" w:rsidRPr="00FA4899" w:rsidRDefault="00F45500" w:rsidP="008F7A94">
            <w:pPr>
              <w:pStyle w:val="StylIwony"/>
              <w:spacing w:before="60" w:after="0"/>
              <w:rPr>
                <w:rFonts w:ascii="Arial" w:hAnsi="Arial" w:cs="Arial"/>
                <w:color w:val="000000" w:themeColor="text1"/>
                <w:sz w:val="18"/>
                <w:szCs w:val="18"/>
              </w:rPr>
            </w:pPr>
            <w:r w:rsidRPr="00FA4899">
              <w:rPr>
                <w:rFonts w:ascii="Arial" w:hAnsi="Arial" w:cs="Arial"/>
                <w:color w:val="000000" w:themeColor="text1"/>
                <w:sz w:val="18"/>
                <w:szCs w:val="18"/>
              </w:rPr>
              <w:t>Sprawdzenie powierzchni</w:t>
            </w:r>
          </w:p>
        </w:tc>
        <w:tc>
          <w:tcPr>
            <w:tcW w:w="1505" w:type="dxa"/>
            <w:vMerge w:val="restart"/>
            <w:tcBorders>
              <w:top w:val="nil"/>
              <w:left w:val="nil"/>
              <w:bottom w:val="single" w:sz="6" w:space="0" w:color="auto"/>
              <w:right w:val="single" w:sz="6" w:space="0" w:color="auto"/>
            </w:tcBorders>
            <w:noWrap/>
            <w:hideMark/>
          </w:tcPr>
          <w:p w14:paraId="1CB3F306" w14:textId="77777777" w:rsidR="00F45500" w:rsidRPr="00FA4899" w:rsidRDefault="00F45500" w:rsidP="008F7A94">
            <w:pPr>
              <w:pStyle w:val="StylIwony"/>
              <w:spacing w:before="60" w:after="0"/>
              <w:rPr>
                <w:rFonts w:ascii="Arial" w:hAnsi="Arial" w:cs="Arial"/>
                <w:color w:val="000000" w:themeColor="text1"/>
                <w:sz w:val="18"/>
                <w:szCs w:val="18"/>
              </w:rPr>
            </w:pPr>
            <w:r w:rsidRPr="00FA4899">
              <w:rPr>
                <w:rFonts w:ascii="Arial" w:hAnsi="Arial" w:cs="Arial"/>
                <w:color w:val="000000" w:themeColor="text1"/>
                <w:sz w:val="18"/>
                <w:szCs w:val="18"/>
              </w:rPr>
              <w:t>od 5 do 10 badań z wybranych losowo elementów w każdej dostarczonej partii wyrobów liczącej do 1000 elementów</w:t>
            </w:r>
          </w:p>
        </w:tc>
        <w:tc>
          <w:tcPr>
            <w:tcW w:w="2748" w:type="dxa"/>
            <w:tcBorders>
              <w:top w:val="nil"/>
              <w:left w:val="nil"/>
              <w:bottom w:val="nil"/>
              <w:right w:val="single" w:sz="6" w:space="0" w:color="auto"/>
            </w:tcBorders>
            <w:noWrap/>
            <w:hideMark/>
          </w:tcPr>
          <w:p w14:paraId="3E7EFA35" w14:textId="77777777" w:rsidR="00F45500" w:rsidRPr="00FA4899" w:rsidRDefault="00F45500" w:rsidP="008F7A94">
            <w:pPr>
              <w:pStyle w:val="StylIwony"/>
              <w:spacing w:before="60" w:after="0"/>
              <w:rPr>
                <w:rFonts w:ascii="Arial" w:hAnsi="Arial" w:cs="Arial"/>
                <w:color w:val="000000" w:themeColor="text1"/>
                <w:sz w:val="18"/>
                <w:szCs w:val="18"/>
              </w:rPr>
            </w:pPr>
            <w:r w:rsidRPr="00FA4899">
              <w:rPr>
                <w:rFonts w:ascii="Arial" w:hAnsi="Arial" w:cs="Arial"/>
                <w:color w:val="000000" w:themeColor="text1"/>
                <w:sz w:val="18"/>
                <w:szCs w:val="18"/>
              </w:rPr>
              <w:t>Powierzchnię zbadać nieuzbrojonym okiem. Do ew. sprawdzenia głębokości wad użyć dostępnych narzędzi (np. liniałów z czujnikiem, suwmiarek, mikrometrów itp.</w:t>
            </w:r>
          </w:p>
        </w:tc>
        <w:tc>
          <w:tcPr>
            <w:tcW w:w="1417" w:type="dxa"/>
            <w:vMerge w:val="restart"/>
            <w:tcBorders>
              <w:top w:val="nil"/>
              <w:left w:val="nil"/>
              <w:bottom w:val="single" w:sz="6" w:space="0" w:color="auto"/>
              <w:right w:val="single" w:sz="6" w:space="0" w:color="auto"/>
            </w:tcBorders>
            <w:noWrap/>
            <w:hideMark/>
          </w:tcPr>
          <w:p w14:paraId="2851929B" w14:textId="77777777" w:rsidR="00F45500" w:rsidRPr="00FA4899" w:rsidRDefault="00F45500" w:rsidP="008F7A94">
            <w:pPr>
              <w:pStyle w:val="StylIwony"/>
              <w:spacing w:before="0" w:after="0"/>
              <w:rPr>
                <w:rFonts w:ascii="Arial" w:hAnsi="Arial" w:cs="Arial"/>
                <w:color w:val="000000" w:themeColor="text1"/>
                <w:sz w:val="18"/>
                <w:szCs w:val="18"/>
              </w:rPr>
            </w:pPr>
          </w:p>
          <w:p w14:paraId="5C72057F" w14:textId="77777777" w:rsidR="00F45500" w:rsidRPr="00FA4899" w:rsidRDefault="00F45500" w:rsidP="008F7A94">
            <w:pPr>
              <w:pStyle w:val="StylIwony"/>
              <w:spacing w:before="0" w:after="0"/>
              <w:rPr>
                <w:rFonts w:ascii="Arial" w:hAnsi="Arial" w:cs="Arial"/>
                <w:color w:val="000000" w:themeColor="text1"/>
                <w:sz w:val="18"/>
                <w:szCs w:val="18"/>
              </w:rPr>
            </w:pPr>
          </w:p>
          <w:p w14:paraId="1D49B407" w14:textId="77777777" w:rsidR="00F45500" w:rsidRPr="00FA4899" w:rsidRDefault="00F45500" w:rsidP="008F7A94">
            <w:pPr>
              <w:pStyle w:val="StylIwony"/>
              <w:rPr>
                <w:rFonts w:ascii="Arial" w:hAnsi="Arial" w:cs="Arial"/>
                <w:color w:val="000000" w:themeColor="text1"/>
                <w:sz w:val="18"/>
                <w:szCs w:val="18"/>
              </w:rPr>
            </w:pPr>
            <w:r w:rsidRPr="00FA4899">
              <w:rPr>
                <w:rFonts w:ascii="Arial" w:hAnsi="Arial" w:cs="Arial"/>
                <w:color w:val="000000" w:themeColor="text1"/>
                <w:sz w:val="18"/>
                <w:szCs w:val="18"/>
              </w:rPr>
              <w:t>Wyniki badań powinny być zgodne z wymaganiami punktu 2.3.</w:t>
            </w:r>
          </w:p>
        </w:tc>
      </w:tr>
      <w:tr w:rsidR="00F45500" w:rsidRPr="00FA4899" w14:paraId="211276D7" w14:textId="77777777" w:rsidTr="008F7A94">
        <w:tc>
          <w:tcPr>
            <w:tcW w:w="496" w:type="dxa"/>
            <w:tcBorders>
              <w:top w:val="nil"/>
              <w:left w:val="single" w:sz="6" w:space="0" w:color="auto"/>
              <w:bottom w:val="single" w:sz="6" w:space="0" w:color="auto"/>
              <w:right w:val="nil"/>
            </w:tcBorders>
            <w:noWrap/>
            <w:hideMark/>
          </w:tcPr>
          <w:p w14:paraId="30346FA2" w14:textId="77777777" w:rsidR="00F45500" w:rsidRPr="00FA4899" w:rsidRDefault="00F45500" w:rsidP="008F7A94">
            <w:pPr>
              <w:pStyle w:val="StylIwony"/>
              <w:spacing w:before="60" w:after="0"/>
              <w:jc w:val="center"/>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417" w:type="dxa"/>
            <w:tcBorders>
              <w:top w:val="single" w:sz="6" w:space="0" w:color="auto"/>
              <w:left w:val="single" w:sz="6" w:space="0" w:color="auto"/>
              <w:bottom w:val="single" w:sz="6" w:space="0" w:color="auto"/>
              <w:right w:val="single" w:sz="6" w:space="0" w:color="auto"/>
            </w:tcBorders>
            <w:noWrap/>
            <w:hideMark/>
          </w:tcPr>
          <w:p w14:paraId="66AB6D52" w14:textId="77777777" w:rsidR="00F45500" w:rsidRPr="00FA4899" w:rsidRDefault="00F45500" w:rsidP="008F7A94">
            <w:pPr>
              <w:pStyle w:val="StylIwony"/>
              <w:spacing w:before="60" w:after="0"/>
              <w:rPr>
                <w:rFonts w:ascii="Arial" w:hAnsi="Arial" w:cs="Arial"/>
                <w:color w:val="000000" w:themeColor="text1"/>
                <w:sz w:val="18"/>
                <w:szCs w:val="18"/>
              </w:rPr>
            </w:pPr>
            <w:r w:rsidRPr="00FA4899">
              <w:rPr>
                <w:rFonts w:ascii="Arial" w:hAnsi="Arial" w:cs="Arial"/>
                <w:color w:val="000000" w:themeColor="text1"/>
                <w:sz w:val="18"/>
                <w:szCs w:val="18"/>
              </w:rPr>
              <w:t>Sprawdzenie wymiarów</w:t>
            </w:r>
          </w:p>
        </w:tc>
        <w:tc>
          <w:tcPr>
            <w:tcW w:w="0" w:type="auto"/>
            <w:vMerge/>
            <w:tcBorders>
              <w:top w:val="nil"/>
              <w:left w:val="nil"/>
              <w:bottom w:val="single" w:sz="6" w:space="0" w:color="auto"/>
              <w:right w:val="single" w:sz="6" w:space="0" w:color="auto"/>
            </w:tcBorders>
            <w:vAlign w:val="center"/>
            <w:hideMark/>
          </w:tcPr>
          <w:p w14:paraId="598DC9F7" w14:textId="77777777" w:rsidR="00F45500" w:rsidRPr="00FA4899" w:rsidRDefault="00F45500" w:rsidP="008F7A94">
            <w:pPr>
              <w:rPr>
                <w:rFonts w:ascii="Arial" w:hAnsi="Arial" w:cs="Arial"/>
                <w:color w:val="000000" w:themeColor="text1"/>
                <w:sz w:val="18"/>
                <w:szCs w:val="18"/>
              </w:rPr>
            </w:pPr>
          </w:p>
        </w:tc>
        <w:tc>
          <w:tcPr>
            <w:tcW w:w="2748" w:type="dxa"/>
            <w:tcBorders>
              <w:top w:val="single" w:sz="6" w:space="0" w:color="auto"/>
              <w:left w:val="single" w:sz="6" w:space="0" w:color="auto"/>
              <w:bottom w:val="single" w:sz="6" w:space="0" w:color="auto"/>
              <w:right w:val="single" w:sz="6" w:space="0" w:color="auto"/>
            </w:tcBorders>
            <w:noWrap/>
            <w:hideMark/>
          </w:tcPr>
          <w:p w14:paraId="2F89E724" w14:textId="77777777" w:rsidR="00F45500" w:rsidRPr="00FA4899" w:rsidRDefault="00F45500" w:rsidP="008F7A94">
            <w:pPr>
              <w:pStyle w:val="StylIwony"/>
              <w:spacing w:before="60" w:after="60"/>
              <w:rPr>
                <w:rFonts w:ascii="Arial" w:hAnsi="Arial" w:cs="Arial"/>
                <w:color w:val="000000" w:themeColor="text1"/>
                <w:sz w:val="18"/>
                <w:szCs w:val="18"/>
              </w:rPr>
            </w:pPr>
            <w:r w:rsidRPr="00FA4899">
              <w:rPr>
                <w:rFonts w:ascii="Arial" w:hAnsi="Arial" w:cs="Arial"/>
                <w:color w:val="000000" w:themeColor="text1"/>
                <w:sz w:val="18"/>
                <w:szCs w:val="18"/>
              </w:rPr>
              <w:t>Przeprowadzić uniwersalnymi przyrządami pomiarowymi lub sprawdzianami</w:t>
            </w:r>
          </w:p>
        </w:tc>
        <w:tc>
          <w:tcPr>
            <w:tcW w:w="0" w:type="auto"/>
            <w:vMerge/>
            <w:tcBorders>
              <w:top w:val="nil"/>
              <w:left w:val="nil"/>
              <w:bottom w:val="single" w:sz="6" w:space="0" w:color="auto"/>
              <w:right w:val="single" w:sz="6" w:space="0" w:color="auto"/>
            </w:tcBorders>
            <w:vAlign w:val="center"/>
            <w:hideMark/>
          </w:tcPr>
          <w:p w14:paraId="587524D2" w14:textId="77777777" w:rsidR="00F45500" w:rsidRPr="00FA4899" w:rsidRDefault="00F45500" w:rsidP="008F7A94">
            <w:pPr>
              <w:rPr>
                <w:rFonts w:ascii="Arial" w:hAnsi="Arial" w:cs="Arial"/>
                <w:color w:val="000000" w:themeColor="text1"/>
                <w:sz w:val="18"/>
                <w:szCs w:val="18"/>
              </w:rPr>
            </w:pPr>
          </w:p>
        </w:tc>
      </w:tr>
    </w:tbl>
    <w:p w14:paraId="5C65D4D2" w14:textId="77777777" w:rsidR="00F45500" w:rsidRPr="00FA4899" w:rsidRDefault="00F45500" w:rsidP="00F45500">
      <w:pPr>
        <w:pStyle w:val="StylIwony"/>
        <w:spacing w:before="0" w:after="0"/>
        <w:rPr>
          <w:rFonts w:ascii="Arial" w:hAnsi="Arial" w:cs="Arial"/>
          <w:color w:val="000000" w:themeColor="text1"/>
          <w:sz w:val="18"/>
          <w:szCs w:val="18"/>
        </w:rPr>
      </w:pPr>
    </w:p>
    <w:p w14:paraId="49A25767"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W przypadkach budzących wątpliwości można zlecić uprawnionej jednostce zbadanie właściwości dostarczonych wyrobów i materiałów w zakresie wymagań podanych w punktach  od 2.3 do 2.11.</w:t>
      </w:r>
    </w:p>
    <w:p w14:paraId="73FFDF75" w14:textId="77777777" w:rsidR="00F45500" w:rsidRPr="00FA4899" w:rsidRDefault="00F45500" w:rsidP="00F45500">
      <w:pPr>
        <w:pStyle w:val="StylIwony"/>
        <w:rPr>
          <w:rFonts w:ascii="Arial" w:hAnsi="Arial" w:cs="Arial"/>
          <w:color w:val="000000" w:themeColor="text1"/>
          <w:sz w:val="18"/>
          <w:szCs w:val="18"/>
        </w:rPr>
      </w:pPr>
      <w:r w:rsidRPr="00FA4899">
        <w:rPr>
          <w:rFonts w:ascii="Arial" w:hAnsi="Arial" w:cs="Arial"/>
          <w:b/>
          <w:color w:val="000000" w:themeColor="text1"/>
          <w:sz w:val="18"/>
          <w:szCs w:val="18"/>
        </w:rPr>
        <w:t xml:space="preserve">6.3.2. </w:t>
      </w:r>
      <w:r w:rsidRPr="00FA4899">
        <w:rPr>
          <w:rFonts w:ascii="Arial" w:hAnsi="Arial" w:cs="Arial"/>
          <w:color w:val="000000" w:themeColor="text1"/>
          <w:sz w:val="18"/>
          <w:szCs w:val="18"/>
        </w:rPr>
        <w:t>Kontrola w czasie wykonywania robót</w:t>
      </w:r>
    </w:p>
    <w:p w14:paraId="3A2C91ED"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W czasie wykonywania urządzeń zabezpieczających ruch pieszych należy zbadać:</w:t>
      </w:r>
    </w:p>
    <w:p w14:paraId="5AE705D7" w14:textId="77777777" w:rsidR="00F45500" w:rsidRPr="00FA4899"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zgodność wykonania urządzeń z dokumentacją projektową (lokalizacja, wymiary),</w:t>
      </w:r>
    </w:p>
    <w:p w14:paraId="6BD7F3A7" w14:textId="77777777" w:rsidR="00F45500" w:rsidRPr="00FA4899"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zachowanie dopuszczalnych odchyłek wymiarów, zgodnie z punktami od 2.3 do 2.11,</w:t>
      </w:r>
    </w:p>
    <w:p w14:paraId="56AB32BF" w14:textId="77777777" w:rsidR="00F45500" w:rsidRPr="00FA4899"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prawidłowość wykonania dołów pod słupki, zgodnie z punktem 5.3,</w:t>
      </w:r>
    </w:p>
    <w:p w14:paraId="00C6A494" w14:textId="77777777" w:rsidR="00F45500" w:rsidRPr="00FA4899"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poprawność wykonania fundamentów pod słupki zgodnie z punktem 5.4,</w:t>
      </w:r>
    </w:p>
    <w:p w14:paraId="5FA4776A" w14:textId="77777777" w:rsidR="00F45500" w:rsidRPr="00FA4899"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poprawność ustawienia słupków, zgodnie z punktem 5.5 i 5.6,</w:t>
      </w:r>
    </w:p>
    <w:p w14:paraId="4385F972" w14:textId="77777777" w:rsidR="00F45500" w:rsidRPr="00FA4899"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prawidłowość wykonania siatki zabezpieczającej zgodnie z punktem  5.7 lub 5.8.</w:t>
      </w:r>
    </w:p>
    <w:p w14:paraId="05BF6ADA"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W przypadku wykonania spawanych złącz elementów urządzeń:</w:t>
      </w:r>
    </w:p>
    <w:p w14:paraId="1B72D7E8" w14:textId="77777777" w:rsidR="00F45500" w:rsidRPr="00FA4899"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przed oględzinami, spoinę i przylegające do niej elementy łączone  (od 10 do 20 mm z każdej strony) należy dokładnie oczyścić z żużla, zgorzeliny, odprysków, rdzy, farb i innych zanieczyszczeń utrudniających prowadzenie obserwacji i pomiarów,</w:t>
      </w:r>
    </w:p>
    <w:p w14:paraId="1FD1A74A" w14:textId="77777777" w:rsidR="00F45500" w:rsidRPr="00FA4899"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oględziny złączy należy przeprowadzić wizualnie z ewentualnym użyciem lupy o powiększeniu od 2 do 4 razy; do pomiarów spoin powinny być stosowane wzorniki, przymiary oraz uniwersalne spoinomierze,</w:t>
      </w:r>
    </w:p>
    <w:p w14:paraId="490B8AB6" w14:textId="77777777" w:rsidR="00F45500" w:rsidRPr="00FA4899"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w przypadkach wątpliwych można zlecić uprawnionej jednostce zbadanie wytrzymałości zmęczeniowej spoin, zgodnie z PN-M-06515 [29],</w:t>
      </w:r>
    </w:p>
    <w:p w14:paraId="5AD5573C" w14:textId="77777777" w:rsidR="00F45500" w:rsidRPr="00FA4899"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złącza o wadach większych niż dopuszczalne powinny być naprawione powtórnym spawaniem.</w:t>
      </w:r>
    </w:p>
    <w:p w14:paraId="458080F2" w14:textId="77777777" w:rsidR="00F45500" w:rsidRPr="00FA4899" w:rsidRDefault="00F45500" w:rsidP="00E9570E">
      <w:pPr>
        <w:pStyle w:val="Nagwek2"/>
        <w:rPr>
          <w:i w:val="0"/>
          <w:color w:val="000000" w:themeColor="text1"/>
        </w:rPr>
      </w:pPr>
      <w:bookmarkStart w:id="349" w:name="_Toc425562419"/>
      <w:bookmarkStart w:id="350" w:name="_Toc501175578"/>
      <w:r w:rsidRPr="00FA4899">
        <w:rPr>
          <w:i w:val="0"/>
          <w:color w:val="000000" w:themeColor="text1"/>
        </w:rPr>
        <w:t>7. OBMIAR ROBÓT</w:t>
      </w:r>
      <w:bookmarkEnd w:id="349"/>
      <w:bookmarkEnd w:id="350"/>
    </w:p>
    <w:p w14:paraId="6DDFB02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7.1. Ogólne zasady obmiaru robót</w:t>
      </w:r>
    </w:p>
    <w:p w14:paraId="3976E6F9"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7.</w:t>
      </w:r>
    </w:p>
    <w:p w14:paraId="2187A78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7.2. Jednostka obmiarowa</w:t>
      </w:r>
    </w:p>
    <w:p w14:paraId="6C322A3F"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Jednostką obmiarową urządzenia zabezpieczającego ruch pieszych (siatek, barierek, płotków, barier łańcuchowych)  jest m (metr). Obmiar polega na określeniu rzeczywistej długości urządzenia zabezpieczającego ruch pieszych.</w:t>
      </w:r>
    </w:p>
    <w:p w14:paraId="5B8BB509" w14:textId="77777777" w:rsidR="00F45500" w:rsidRPr="00FA4899" w:rsidRDefault="00F45500" w:rsidP="00F45500">
      <w:pPr>
        <w:pStyle w:val="StylIwony"/>
        <w:spacing w:before="0" w:after="0"/>
        <w:ind w:firstLine="709"/>
        <w:rPr>
          <w:rFonts w:ascii="Arial" w:hAnsi="Arial" w:cs="Arial"/>
          <w:color w:val="000000" w:themeColor="text1"/>
          <w:sz w:val="18"/>
          <w:szCs w:val="18"/>
        </w:rPr>
      </w:pPr>
      <w:r w:rsidRPr="00FA4899">
        <w:rPr>
          <w:rFonts w:ascii="Arial" w:hAnsi="Arial" w:cs="Arial"/>
          <w:color w:val="000000" w:themeColor="text1"/>
          <w:sz w:val="18"/>
          <w:szCs w:val="18"/>
        </w:rPr>
        <w:t xml:space="preserve"> Jednostką obmiarową przy zaporach z kwietników betonowych jest szt. (sztuka).</w:t>
      </w:r>
    </w:p>
    <w:p w14:paraId="19AD07BE" w14:textId="77777777" w:rsidR="00F45500" w:rsidRPr="00FA4899" w:rsidRDefault="00F45500" w:rsidP="00E9570E">
      <w:pPr>
        <w:pStyle w:val="Nagwek2"/>
        <w:rPr>
          <w:i w:val="0"/>
          <w:color w:val="000000" w:themeColor="text1"/>
        </w:rPr>
      </w:pPr>
      <w:bookmarkStart w:id="351" w:name="_Toc425562420"/>
      <w:bookmarkStart w:id="352" w:name="_Toc501175579"/>
      <w:r w:rsidRPr="00FA4899">
        <w:rPr>
          <w:i w:val="0"/>
          <w:color w:val="000000" w:themeColor="text1"/>
        </w:rPr>
        <w:t>8. ODBIÓR ROBÓT</w:t>
      </w:r>
      <w:bookmarkEnd w:id="351"/>
      <w:bookmarkEnd w:id="352"/>
    </w:p>
    <w:p w14:paraId="1E0EC5F6"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8.</w:t>
      </w:r>
    </w:p>
    <w:p w14:paraId="37CD4236"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5871F545" w14:textId="77777777" w:rsidR="00F45500" w:rsidRPr="00FA4899" w:rsidRDefault="00F45500" w:rsidP="00E9570E">
      <w:pPr>
        <w:pStyle w:val="Nagwek2"/>
        <w:rPr>
          <w:i w:val="0"/>
          <w:color w:val="000000" w:themeColor="text1"/>
        </w:rPr>
      </w:pPr>
      <w:bookmarkStart w:id="353" w:name="_Toc425562421"/>
      <w:bookmarkStart w:id="354" w:name="_Toc501175580"/>
      <w:r w:rsidRPr="00FA4899">
        <w:rPr>
          <w:i w:val="0"/>
          <w:color w:val="000000" w:themeColor="text1"/>
        </w:rPr>
        <w:t>9. PODSTAWA PŁATNOŚCI</w:t>
      </w:r>
      <w:bookmarkEnd w:id="353"/>
      <w:bookmarkEnd w:id="354"/>
    </w:p>
    <w:p w14:paraId="26DB483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9.1. Ogólne ustalenia dotyczące podstawy płatności</w:t>
      </w:r>
    </w:p>
    <w:p w14:paraId="456EFC6A"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OST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9.</w:t>
      </w:r>
    </w:p>
    <w:p w14:paraId="4DD6477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9.2. Cena jednostek obmiarowych</w:t>
      </w:r>
    </w:p>
    <w:p w14:paraId="307FD18F"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Cena 1 m wykonania ogrodzeń ochronnych sztywnych obejmuje:</w:t>
      </w:r>
    </w:p>
    <w:p w14:paraId="32971911"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69A96AE7"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dostarczenie na miejsce wbudowania elementów konstrukcji barier, płotków, poręczy, paneli lub innych ogrodzeń sztywnych oraz materiałów pomocniczych,</w:t>
      </w:r>
    </w:p>
    <w:p w14:paraId="237715EF"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dostarczenie na plac budowy składników oraz przygotowanie masy betonowej w przypadkach jej użycia,</w:t>
      </w:r>
    </w:p>
    <w:p w14:paraId="2A912886"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zainstalowanie urządzeń bezpieczeństwa w sposób zapewniający stabilność,</w:t>
      </w:r>
    </w:p>
    <w:p w14:paraId="1DCC6716"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doprowadzenie terenu wokół wykonanych urządzeń do stanu przewidzianego w dokumentacji projektowej lub według zaleceń Inżyniera,</w:t>
      </w:r>
    </w:p>
    <w:p w14:paraId="459B78A1"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przeprowadzenie badań i pomiarów kontrolnych.</w:t>
      </w:r>
    </w:p>
    <w:p w14:paraId="786F96D2"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Cena 1 m barier ochronnych łańcuchowych obejmuje:</w:t>
      </w:r>
    </w:p>
    <w:p w14:paraId="6BF9EA6D"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prace pomiarowe przy wytyczeniu linii barier oraz rozstawu słupków,</w:t>
      </w:r>
    </w:p>
    <w:p w14:paraId="6DA3466A"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dostarczenie na miejsce wbudowania elementów barier łańcuchowych,</w:t>
      </w:r>
    </w:p>
    <w:p w14:paraId="2BD14339"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wykopanie dołków pod słupki,</w:t>
      </w:r>
    </w:p>
    <w:p w14:paraId="160CBF25"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dostarczenie na miejsce wbudowania elementów konstrukcji barier, płotków, poręczy, paneli oraz innych ogrodzeń sztywnych, oraz materiałów pomocniczych,</w:t>
      </w:r>
    </w:p>
    <w:p w14:paraId="020DB554"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zainstalowanie słupków w fundamencie betonowym i założenie łańcuchów,</w:t>
      </w:r>
    </w:p>
    <w:p w14:paraId="62F2048C"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doprowadzenie terenu wzdłuż wykonanych barier do stanu pierwotnego (np. ponowne ułożenie rozebranego chodnika) przewidzianego w dokumentacji projektowej albo według zaleceń Inżyniera,</w:t>
      </w:r>
    </w:p>
    <w:p w14:paraId="79A54F11"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przeprowadzenie badań i pomiarów kontrolnych.</w:t>
      </w:r>
    </w:p>
    <w:p w14:paraId="55D738B5" w14:textId="77777777" w:rsidR="00F45500" w:rsidRPr="00FA4899" w:rsidRDefault="00F45500" w:rsidP="00F45500">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ab/>
        <w:t>Cena elementów zapór ochronnych z kwietników betonowych (żelbetowych) obejmuje:</w:t>
      </w:r>
    </w:p>
    <w:p w14:paraId="3CA76992"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wyznaczenie linii ustawienia kwietników zgodnie z dokumentacją projektową lub wskazaniami Inżyniera,</w:t>
      </w:r>
    </w:p>
    <w:p w14:paraId="7D89DC81"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dostarczenie kwietników na miejsce ustawienia,</w:t>
      </w:r>
    </w:p>
    <w:p w14:paraId="2CDD323B" w14:textId="77777777" w:rsidR="00F45500" w:rsidRPr="00FA4899"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FA4899">
        <w:rPr>
          <w:rFonts w:ascii="Arial" w:hAnsi="Arial" w:cs="Arial"/>
          <w:color w:val="000000" w:themeColor="text1"/>
          <w:sz w:val="18"/>
          <w:szCs w:val="18"/>
        </w:rPr>
        <w:t>ustawienie kwietników za pomocą dźwigu zgodnie z uprzednio wyznaczoną lokalizacją.</w:t>
      </w:r>
    </w:p>
    <w:p w14:paraId="3CDCD488" w14:textId="77777777" w:rsidR="00F45500" w:rsidRPr="00FA4899" w:rsidRDefault="00F45500" w:rsidP="00E9570E">
      <w:pPr>
        <w:pStyle w:val="Nagwek2"/>
        <w:rPr>
          <w:i w:val="0"/>
          <w:color w:val="000000" w:themeColor="text1"/>
        </w:rPr>
      </w:pPr>
      <w:bookmarkStart w:id="355" w:name="_Toc425562422"/>
      <w:bookmarkStart w:id="356" w:name="_Toc501175581"/>
      <w:r w:rsidRPr="00FA4899">
        <w:rPr>
          <w:i w:val="0"/>
          <w:color w:val="000000" w:themeColor="text1"/>
        </w:rPr>
        <w:t>10. PRZEPISY ZWIĄZANE</w:t>
      </w:r>
      <w:bookmarkEnd w:id="355"/>
      <w:bookmarkEnd w:id="356"/>
    </w:p>
    <w:p w14:paraId="7ED229B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10.1. Normy</w:t>
      </w:r>
    </w:p>
    <w:tbl>
      <w:tblPr>
        <w:tblW w:w="0" w:type="auto"/>
        <w:tblCellMar>
          <w:left w:w="70" w:type="dxa"/>
          <w:right w:w="70" w:type="dxa"/>
        </w:tblCellMar>
        <w:tblLook w:val="04A0" w:firstRow="1" w:lastRow="0" w:firstColumn="1" w:lastColumn="0" w:noHBand="0" w:noVBand="1"/>
      </w:tblPr>
      <w:tblGrid>
        <w:gridCol w:w="496"/>
        <w:gridCol w:w="1701"/>
        <w:gridCol w:w="6300"/>
      </w:tblGrid>
      <w:tr w:rsidR="00FA4899" w:rsidRPr="00FA4899" w14:paraId="30C14145" w14:textId="77777777" w:rsidTr="008F7A94">
        <w:tc>
          <w:tcPr>
            <w:tcW w:w="496" w:type="dxa"/>
            <w:hideMark/>
          </w:tcPr>
          <w:p w14:paraId="5F982AA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  1.</w:t>
            </w:r>
          </w:p>
        </w:tc>
        <w:tc>
          <w:tcPr>
            <w:tcW w:w="1701" w:type="dxa"/>
            <w:hideMark/>
          </w:tcPr>
          <w:p w14:paraId="6BAA01CA"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PN-B-03264</w:t>
            </w:r>
          </w:p>
        </w:tc>
        <w:tc>
          <w:tcPr>
            <w:tcW w:w="6300" w:type="dxa"/>
            <w:hideMark/>
          </w:tcPr>
          <w:p w14:paraId="7413A58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Konstrukcje żelbetowe. Obliczenia statyczne i projektowanie</w:t>
            </w:r>
          </w:p>
        </w:tc>
      </w:tr>
      <w:tr w:rsidR="00FA4899" w:rsidRPr="00FA4899" w14:paraId="6F05DDA0" w14:textId="77777777" w:rsidTr="008F7A94">
        <w:tc>
          <w:tcPr>
            <w:tcW w:w="496" w:type="dxa"/>
            <w:hideMark/>
          </w:tcPr>
          <w:p w14:paraId="00F1D434"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  2.</w:t>
            </w:r>
          </w:p>
        </w:tc>
        <w:tc>
          <w:tcPr>
            <w:tcW w:w="1701" w:type="dxa"/>
            <w:hideMark/>
          </w:tcPr>
          <w:p w14:paraId="5866841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PN-H-04651</w:t>
            </w:r>
          </w:p>
        </w:tc>
        <w:tc>
          <w:tcPr>
            <w:tcW w:w="6300" w:type="dxa"/>
            <w:hideMark/>
          </w:tcPr>
          <w:p w14:paraId="6FE63ED8"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Ochrona przed korozją. Klasyfikacja i określenie agresywności korozyjnej środowisk</w:t>
            </w:r>
          </w:p>
        </w:tc>
      </w:tr>
      <w:tr w:rsidR="00FA4899" w:rsidRPr="00FA4899" w14:paraId="3128D887" w14:textId="77777777" w:rsidTr="008F7A94">
        <w:tc>
          <w:tcPr>
            <w:tcW w:w="496" w:type="dxa"/>
            <w:hideMark/>
          </w:tcPr>
          <w:p w14:paraId="4F143863"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  3.</w:t>
            </w:r>
          </w:p>
        </w:tc>
        <w:tc>
          <w:tcPr>
            <w:tcW w:w="1701" w:type="dxa"/>
            <w:hideMark/>
          </w:tcPr>
          <w:p w14:paraId="55C41225"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PN-B-06250</w:t>
            </w:r>
          </w:p>
        </w:tc>
        <w:tc>
          <w:tcPr>
            <w:tcW w:w="6300" w:type="dxa"/>
            <w:hideMark/>
          </w:tcPr>
          <w:p w14:paraId="5DF8E9A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Beton zwykły</w:t>
            </w:r>
          </w:p>
        </w:tc>
      </w:tr>
      <w:tr w:rsidR="00FA4899" w:rsidRPr="00FA4899" w14:paraId="6184C0AD" w14:textId="77777777" w:rsidTr="008F7A94">
        <w:tc>
          <w:tcPr>
            <w:tcW w:w="496" w:type="dxa"/>
            <w:hideMark/>
          </w:tcPr>
          <w:p w14:paraId="07078E9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 4.</w:t>
            </w:r>
          </w:p>
        </w:tc>
        <w:tc>
          <w:tcPr>
            <w:tcW w:w="1701" w:type="dxa"/>
            <w:hideMark/>
          </w:tcPr>
          <w:p w14:paraId="47F6A8CC"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PN-B-06251</w:t>
            </w:r>
          </w:p>
        </w:tc>
        <w:tc>
          <w:tcPr>
            <w:tcW w:w="6300" w:type="dxa"/>
            <w:hideMark/>
          </w:tcPr>
          <w:p w14:paraId="5CB687C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Roboty betonowe i żelbetowe. Wymagania techniczne</w:t>
            </w:r>
          </w:p>
        </w:tc>
      </w:tr>
      <w:tr w:rsidR="00FA4899" w:rsidRPr="00FA4899" w14:paraId="2371032E" w14:textId="77777777" w:rsidTr="008F7A94">
        <w:tc>
          <w:tcPr>
            <w:tcW w:w="496" w:type="dxa"/>
            <w:hideMark/>
          </w:tcPr>
          <w:p w14:paraId="3CE09AB1"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lastRenderedPageBreak/>
              <w:t xml:space="preserve">  5.</w:t>
            </w:r>
          </w:p>
        </w:tc>
        <w:tc>
          <w:tcPr>
            <w:tcW w:w="1701" w:type="dxa"/>
            <w:hideMark/>
          </w:tcPr>
          <w:p w14:paraId="0F9B5D15"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PN-B-06712</w:t>
            </w:r>
          </w:p>
        </w:tc>
        <w:tc>
          <w:tcPr>
            <w:tcW w:w="6300" w:type="dxa"/>
            <w:hideMark/>
          </w:tcPr>
          <w:p w14:paraId="564EADD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Kruszywa mineralne do betonu</w:t>
            </w:r>
          </w:p>
        </w:tc>
      </w:tr>
      <w:tr w:rsidR="00FA4899" w:rsidRPr="00FA4899" w14:paraId="7344E44F" w14:textId="77777777" w:rsidTr="008F7A94">
        <w:tc>
          <w:tcPr>
            <w:tcW w:w="496" w:type="dxa"/>
            <w:hideMark/>
          </w:tcPr>
          <w:p w14:paraId="4193B3E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  6.</w:t>
            </w:r>
          </w:p>
        </w:tc>
        <w:tc>
          <w:tcPr>
            <w:tcW w:w="1701" w:type="dxa"/>
            <w:hideMark/>
          </w:tcPr>
          <w:p w14:paraId="5A69ADF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PN-B-10285</w:t>
            </w:r>
          </w:p>
        </w:tc>
        <w:tc>
          <w:tcPr>
            <w:tcW w:w="6300" w:type="dxa"/>
            <w:hideMark/>
          </w:tcPr>
          <w:p w14:paraId="234398AD"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Roboty malarskie budowlane farbami, lakierami i emaliami na spoinach bezwodnych</w:t>
            </w:r>
          </w:p>
        </w:tc>
      </w:tr>
      <w:tr w:rsidR="00FA4899" w:rsidRPr="00FA4899" w14:paraId="6B85BE47" w14:textId="77777777" w:rsidTr="008F7A94">
        <w:tc>
          <w:tcPr>
            <w:tcW w:w="496" w:type="dxa"/>
            <w:hideMark/>
          </w:tcPr>
          <w:p w14:paraId="34F7A522"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 xml:space="preserve">  7.</w:t>
            </w:r>
          </w:p>
        </w:tc>
        <w:tc>
          <w:tcPr>
            <w:tcW w:w="1701" w:type="dxa"/>
            <w:hideMark/>
          </w:tcPr>
          <w:p w14:paraId="1B86DBB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PN-B-13051</w:t>
            </w:r>
          </w:p>
        </w:tc>
        <w:tc>
          <w:tcPr>
            <w:tcW w:w="6300" w:type="dxa"/>
            <w:hideMark/>
          </w:tcPr>
          <w:p w14:paraId="1FA72D68"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Szkło płaskie zbrojone</w:t>
            </w:r>
          </w:p>
        </w:tc>
      </w:tr>
      <w:tr w:rsidR="00FA4899" w:rsidRPr="00FA4899" w14:paraId="74F0F895" w14:textId="77777777" w:rsidTr="008F7A94">
        <w:tc>
          <w:tcPr>
            <w:tcW w:w="496" w:type="dxa"/>
            <w:hideMark/>
          </w:tcPr>
          <w:p w14:paraId="04E19F49" w14:textId="77777777" w:rsidR="00F45500" w:rsidRPr="00FA4899" w:rsidRDefault="00F45500" w:rsidP="008F7A94">
            <w:pPr>
              <w:pStyle w:val="StylIwony"/>
              <w:spacing w:before="0" w:after="0"/>
              <w:jc w:val="center"/>
              <w:rPr>
                <w:rFonts w:ascii="Arial" w:hAnsi="Arial" w:cs="Arial"/>
                <w:color w:val="000000" w:themeColor="text1"/>
                <w:sz w:val="18"/>
                <w:szCs w:val="18"/>
                <w:lang w:val="en-US"/>
              </w:rPr>
            </w:pPr>
            <w:r w:rsidRPr="00FA4899">
              <w:rPr>
                <w:rFonts w:ascii="Arial" w:hAnsi="Arial" w:cs="Arial"/>
                <w:color w:val="000000" w:themeColor="text1"/>
                <w:sz w:val="18"/>
                <w:szCs w:val="18"/>
              </w:rPr>
              <w:t xml:space="preserve">  </w:t>
            </w:r>
            <w:r w:rsidRPr="00FA4899">
              <w:rPr>
                <w:rFonts w:ascii="Arial" w:hAnsi="Arial" w:cs="Arial"/>
                <w:color w:val="000000" w:themeColor="text1"/>
                <w:sz w:val="18"/>
                <w:szCs w:val="18"/>
                <w:lang w:val="en-US"/>
              </w:rPr>
              <w:t>8.</w:t>
            </w:r>
          </w:p>
        </w:tc>
        <w:tc>
          <w:tcPr>
            <w:tcW w:w="1701" w:type="dxa"/>
            <w:hideMark/>
          </w:tcPr>
          <w:p w14:paraId="5EA85FCD" w14:textId="77777777" w:rsidR="00F45500" w:rsidRPr="00FA4899" w:rsidRDefault="00F45500" w:rsidP="008F7A94">
            <w:pPr>
              <w:pStyle w:val="StylIwony"/>
              <w:spacing w:before="0" w:after="0"/>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PN-B-19701</w:t>
            </w:r>
          </w:p>
        </w:tc>
        <w:tc>
          <w:tcPr>
            <w:tcW w:w="6300" w:type="dxa"/>
            <w:hideMark/>
          </w:tcPr>
          <w:p w14:paraId="7C7022B8"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Cement. Cement powszechnego użytku. Skład, wymagania i ocena zgodności</w:t>
            </w:r>
          </w:p>
        </w:tc>
      </w:tr>
      <w:tr w:rsidR="00FA4899" w:rsidRPr="00FA4899" w14:paraId="3E39F26A" w14:textId="77777777" w:rsidTr="008F7A94">
        <w:tc>
          <w:tcPr>
            <w:tcW w:w="496" w:type="dxa"/>
            <w:hideMark/>
          </w:tcPr>
          <w:p w14:paraId="5B7D6330"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9.</w:t>
            </w:r>
          </w:p>
        </w:tc>
        <w:tc>
          <w:tcPr>
            <w:tcW w:w="1701" w:type="dxa"/>
            <w:hideMark/>
          </w:tcPr>
          <w:p w14:paraId="74531A6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PN-B-23010</w:t>
            </w:r>
          </w:p>
        </w:tc>
        <w:tc>
          <w:tcPr>
            <w:tcW w:w="6300" w:type="dxa"/>
            <w:hideMark/>
          </w:tcPr>
          <w:p w14:paraId="3328C5D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Domieszki do betonu. Klasyfikacja i określenia</w:t>
            </w:r>
          </w:p>
        </w:tc>
      </w:tr>
      <w:tr w:rsidR="00FA4899" w:rsidRPr="00FA4899" w14:paraId="0CC4A2EB" w14:textId="77777777" w:rsidTr="008F7A94">
        <w:tc>
          <w:tcPr>
            <w:tcW w:w="496" w:type="dxa"/>
            <w:hideMark/>
          </w:tcPr>
          <w:p w14:paraId="5015A047"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1701" w:type="dxa"/>
            <w:hideMark/>
          </w:tcPr>
          <w:p w14:paraId="68B2A07A"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PN-B-32250</w:t>
            </w:r>
          </w:p>
        </w:tc>
        <w:tc>
          <w:tcPr>
            <w:tcW w:w="6300" w:type="dxa"/>
            <w:hideMark/>
          </w:tcPr>
          <w:p w14:paraId="27C35C9C"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Materiały budowlane. Woda do betonów   i zapraw</w:t>
            </w:r>
          </w:p>
        </w:tc>
      </w:tr>
      <w:tr w:rsidR="00FA4899" w:rsidRPr="00FA4899" w14:paraId="479972CE" w14:textId="77777777" w:rsidTr="008F7A94">
        <w:tc>
          <w:tcPr>
            <w:tcW w:w="496" w:type="dxa"/>
            <w:hideMark/>
          </w:tcPr>
          <w:p w14:paraId="6EAAC77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1701" w:type="dxa"/>
            <w:hideMark/>
          </w:tcPr>
          <w:p w14:paraId="28B325FB"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PN-H-74219</w:t>
            </w:r>
          </w:p>
        </w:tc>
        <w:tc>
          <w:tcPr>
            <w:tcW w:w="6300" w:type="dxa"/>
            <w:hideMark/>
          </w:tcPr>
          <w:p w14:paraId="7BC4CA7F"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Rury stalowe bez szwu walcowane na gorąco ogólnego zastosowania</w:t>
            </w:r>
          </w:p>
        </w:tc>
      </w:tr>
      <w:tr w:rsidR="00FA4899" w:rsidRPr="00FA4899" w14:paraId="59BC316C" w14:textId="77777777" w:rsidTr="008F7A94">
        <w:tc>
          <w:tcPr>
            <w:tcW w:w="496" w:type="dxa"/>
            <w:hideMark/>
          </w:tcPr>
          <w:p w14:paraId="64D62EA9"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701" w:type="dxa"/>
            <w:hideMark/>
          </w:tcPr>
          <w:p w14:paraId="07C903D5"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PN-H-74220</w:t>
            </w:r>
          </w:p>
        </w:tc>
        <w:tc>
          <w:tcPr>
            <w:tcW w:w="6300" w:type="dxa"/>
            <w:hideMark/>
          </w:tcPr>
          <w:p w14:paraId="45A4AE3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Rury stalowe bez szwu ciągnione i walcowane na zimno ogólnego przeznaczenia</w:t>
            </w:r>
          </w:p>
        </w:tc>
      </w:tr>
      <w:tr w:rsidR="00FA4899" w:rsidRPr="00FA4899" w14:paraId="29807C4C" w14:textId="77777777" w:rsidTr="008F7A94">
        <w:tc>
          <w:tcPr>
            <w:tcW w:w="496" w:type="dxa"/>
            <w:hideMark/>
          </w:tcPr>
          <w:p w14:paraId="23C0D3FA"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1701" w:type="dxa"/>
            <w:hideMark/>
          </w:tcPr>
          <w:p w14:paraId="3790EC32"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PN-H-82200</w:t>
            </w:r>
          </w:p>
        </w:tc>
        <w:tc>
          <w:tcPr>
            <w:tcW w:w="6300" w:type="dxa"/>
            <w:hideMark/>
          </w:tcPr>
          <w:p w14:paraId="4DC213DA"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Cynk</w:t>
            </w:r>
          </w:p>
        </w:tc>
      </w:tr>
      <w:tr w:rsidR="00FA4899" w:rsidRPr="00FA4899" w14:paraId="299AB032" w14:textId="77777777" w:rsidTr="008F7A94">
        <w:tc>
          <w:tcPr>
            <w:tcW w:w="496" w:type="dxa"/>
            <w:hideMark/>
          </w:tcPr>
          <w:p w14:paraId="412D2AE1"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1701" w:type="dxa"/>
            <w:hideMark/>
          </w:tcPr>
          <w:p w14:paraId="7CD2C73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PN-H-84018</w:t>
            </w:r>
          </w:p>
        </w:tc>
        <w:tc>
          <w:tcPr>
            <w:tcW w:w="6300" w:type="dxa"/>
            <w:hideMark/>
          </w:tcPr>
          <w:p w14:paraId="3D315BC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niskostopowa o podwyższonej wytrzymałości. Gatunki</w:t>
            </w:r>
          </w:p>
        </w:tc>
      </w:tr>
      <w:tr w:rsidR="00FA4899" w:rsidRPr="00FA4899" w14:paraId="3676EF95" w14:textId="77777777" w:rsidTr="008F7A94">
        <w:tc>
          <w:tcPr>
            <w:tcW w:w="496" w:type="dxa"/>
            <w:hideMark/>
          </w:tcPr>
          <w:p w14:paraId="2E662BE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1701" w:type="dxa"/>
            <w:hideMark/>
          </w:tcPr>
          <w:p w14:paraId="20AF308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PN-H-84019</w:t>
            </w:r>
          </w:p>
        </w:tc>
        <w:tc>
          <w:tcPr>
            <w:tcW w:w="6300" w:type="dxa"/>
            <w:hideMark/>
          </w:tcPr>
          <w:p w14:paraId="7BE5B5A8"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węglowa konstrukcyjna wyższej jakości ogólnego przeznaczenia. Gatunki</w:t>
            </w:r>
          </w:p>
        </w:tc>
      </w:tr>
      <w:tr w:rsidR="00FA4899" w:rsidRPr="00FA4899" w14:paraId="71626686" w14:textId="77777777" w:rsidTr="008F7A94">
        <w:tc>
          <w:tcPr>
            <w:tcW w:w="496" w:type="dxa"/>
            <w:hideMark/>
          </w:tcPr>
          <w:p w14:paraId="0BD2033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16.</w:t>
            </w:r>
          </w:p>
        </w:tc>
        <w:tc>
          <w:tcPr>
            <w:tcW w:w="1701" w:type="dxa"/>
            <w:hideMark/>
          </w:tcPr>
          <w:p w14:paraId="12D237E4"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PN-H-84020</w:t>
            </w:r>
          </w:p>
        </w:tc>
        <w:tc>
          <w:tcPr>
            <w:tcW w:w="6300" w:type="dxa"/>
            <w:hideMark/>
          </w:tcPr>
          <w:p w14:paraId="25B6D05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niestopowa konstrukcyjna ogólnego przeznaczenia. Gatunki</w:t>
            </w:r>
          </w:p>
        </w:tc>
      </w:tr>
      <w:tr w:rsidR="00FA4899" w:rsidRPr="00FA4899" w14:paraId="0E937756" w14:textId="77777777" w:rsidTr="008F7A94">
        <w:tc>
          <w:tcPr>
            <w:tcW w:w="496" w:type="dxa"/>
            <w:hideMark/>
          </w:tcPr>
          <w:p w14:paraId="67041E3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17.</w:t>
            </w:r>
          </w:p>
        </w:tc>
        <w:tc>
          <w:tcPr>
            <w:tcW w:w="1701" w:type="dxa"/>
            <w:hideMark/>
          </w:tcPr>
          <w:p w14:paraId="2408D1D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PN-H-84023-07</w:t>
            </w:r>
          </w:p>
        </w:tc>
        <w:tc>
          <w:tcPr>
            <w:tcW w:w="6300" w:type="dxa"/>
            <w:hideMark/>
          </w:tcPr>
          <w:p w14:paraId="016804F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określonego zastosowania. Stal na rury</w:t>
            </w:r>
          </w:p>
        </w:tc>
      </w:tr>
      <w:tr w:rsidR="00FA4899" w:rsidRPr="00FA4899" w14:paraId="238D9505" w14:textId="77777777" w:rsidTr="008F7A94">
        <w:tc>
          <w:tcPr>
            <w:tcW w:w="496" w:type="dxa"/>
            <w:hideMark/>
          </w:tcPr>
          <w:p w14:paraId="4A55DE8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18.</w:t>
            </w:r>
          </w:p>
        </w:tc>
        <w:tc>
          <w:tcPr>
            <w:tcW w:w="1701" w:type="dxa"/>
            <w:hideMark/>
          </w:tcPr>
          <w:p w14:paraId="5B46E6E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PN-H-84030-02</w:t>
            </w:r>
          </w:p>
        </w:tc>
        <w:tc>
          <w:tcPr>
            <w:tcW w:w="6300" w:type="dxa"/>
            <w:hideMark/>
          </w:tcPr>
          <w:p w14:paraId="4A1505D5"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stopowa konstrukcyjna. Stal do nawęglania. Gatunki</w:t>
            </w:r>
          </w:p>
        </w:tc>
      </w:tr>
      <w:tr w:rsidR="00FA4899" w:rsidRPr="00FA4899" w14:paraId="574F0483" w14:textId="77777777" w:rsidTr="008F7A94">
        <w:tc>
          <w:tcPr>
            <w:tcW w:w="496" w:type="dxa"/>
            <w:hideMark/>
          </w:tcPr>
          <w:p w14:paraId="099AB617"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19.</w:t>
            </w:r>
          </w:p>
        </w:tc>
        <w:tc>
          <w:tcPr>
            <w:tcW w:w="1701" w:type="dxa"/>
            <w:hideMark/>
          </w:tcPr>
          <w:p w14:paraId="0F483898"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PN-H-93010</w:t>
            </w:r>
          </w:p>
        </w:tc>
        <w:tc>
          <w:tcPr>
            <w:tcW w:w="6300" w:type="dxa"/>
            <w:hideMark/>
          </w:tcPr>
          <w:p w14:paraId="60AFE77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Kształtowniki walcowane na gorąco</w:t>
            </w:r>
          </w:p>
        </w:tc>
      </w:tr>
      <w:tr w:rsidR="00FA4899" w:rsidRPr="00FA4899" w14:paraId="3C7F20E1" w14:textId="77777777" w:rsidTr="008F7A94">
        <w:tc>
          <w:tcPr>
            <w:tcW w:w="496" w:type="dxa"/>
            <w:hideMark/>
          </w:tcPr>
          <w:p w14:paraId="0D6CF859"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1701" w:type="dxa"/>
            <w:hideMark/>
          </w:tcPr>
          <w:p w14:paraId="2880313F"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PN-H-93200-02</w:t>
            </w:r>
          </w:p>
        </w:tc>
        <w:tc>
          <w:tcPr>
            <w:tcW w:w="6300" w:type="dxa"/>
            <w:hideMark/>
          </w:tcPr>
          <w:p w14:paraId="58EDF93B"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Walcówka i pręty stalowe okrągłe walcowane na gorąco. Walcówka i pręty ogólnego zastosowania. Wymiary</w:t>
            </w:r>
          </w:p>
        </w:tc>
      </w:tr>
      <w:tr w:rsidR="00FA4899" w:rsidRPr="00FA4899" w14:paraId="4B0F0526" w14:textId="77777777" w:rsidTr="008F7A94">
        <w:tc>
          <w:tcPr>
            <w:tcW w:w="496" w:type="dxa"/>
            <w:hideMark/>
          </w:tcPr>
          <w:p w14:paraId="741D2669"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21.</w:t>
            </w:r>
          </w:p>
        </w:tc>
        <w:tc>
          <w:tcPr>
            <w:tcW w:w="1701" w:type="dxa"/>
            <w:hideMark/>
          </w:tcPr>
          <w:p w14:paraId="1D577FB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PN-H-93401</w:t>
            </w:r>
          </w:p>
        </w:tc>
        <w:tc>
          <w:tcPr>
            <w:tcW w:w="6300" w:type="dxa"/>
            <w:hideMark/>
          </w:tcPr>
          <w:p w14:paraId="40CB1C7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walcowana. Kątowniki równoramienne</w:t>
            </w:r>
          </w:p>
        </w:tc>
      </w:tr>
      <w:tr w:rsidR="00FA4899" w:rsidRPr="00FA4899" w14:paraId="78E887FB" w14:textId="77777777" w:rsidTr="008F7A94">
        <w:tc>
          <w:tcPr>
            <w:tcW w:w="496" w:type="dxa"/>
            <w:hideMark/>
          </w:tcPr>
          <w:p w14:paraId="1A456470"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22.</w:t>
            </w:r>
          </w:p>
        </w:tc>
        <w:tc>
          <w:tcPr>
            <w:tcW w:w="1701" w:type="dxa"/>
            <w:hideMark/>
          </w:tcPr>
          <w:p w14:paraId="732AEA2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PN-H-93402</w:t>
            </w:r>
          </w:p>
        </w:tc>
        <w:tc>
          <w:tcPr>
            <w:tcW w:w="6300" w:type="dxa"/>
            <w:hideMark/>
          </w:tcPr>
          <w:p w14:paraId="5066200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Kątowniki nierównoramienne stalowe walcowane na gorąco</w:t>
            </w:r>
          </w:p>
        </w:tc>
      </w:tr>
      <w:tr w:rsidR="00FA4899" w:rsidRPr="00FA4899" w14:paraId="2DB6C950" w14:textId="77777777" w:rsidTr="008F7A94">
        <w:tc>
          <w:tcPr>
            <w:tcW w:w="496" w:type="dxa"/>
            <w:hideMark/>
          </w:tcPr>
          <w:p w14:paraId="0BB5B2A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23.</w:t>
            </w:r>
          </w:p>
        </w:tc>
        <w:tc>
          <w:tcPr>
            <w:tcW w:w="1701" w:type="dxa"/>
            <w:hideMark/>
          </w:tcPr>
          <w:p w14:paraId="54937DEB"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PN-H-93403</w:t>
            </w:r>
          </w:p>
        </w:tc>
        <w:tc>
          <w:tcPr>
            <w:tcW w:w="6300" w:type="dxa"/>
            <w:hideMark/>
          </w:tcPr>
          <w:p w14:paraId="395284A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Ceowniki walcowane. Wymiary</w:t>
            </w:r>
          </w:p>
        </w:tc>
      </w:tr>
      <w:tr w:rsidR="00FA4899" w:rsidRPr="00FA4899" w14:paraId="16B11525" w14:textId="77777777" w:rsidTr="008F7A94">
        <w:tc>
          <w:tcPr>
            <w:tcW w:w="496" w:type="dxa"/>
            <w:hideMark/>
          </w:tcPr>
          <w:p w14:paraId="5855DE13"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24.</w:t>
            </w:r>
          </w:p>
        </w:tc>
        <w:tc>
          <w:tcPr>
            <w:tcW w:w="1701" w:type="dxa"/>
            <w:hideMark/>
          </w:tcPr>
          <w:p w14:paraId="71355AD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PN-H-93406</w:t>
            </w:r>
          </w:p>
        </w:tc>
        <w:tc>
          <w:tcPr>
            <w:tcW w:w="6300" w:type="dxa"/>
            <w:hideMark/>
          </w:tcPr>
          <w:p w14:paraId="26EABF1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Teowniki walcowane na gorąco</w:t>
            </w:r>
          </w:p>
        </w:tc>
      </w:tr>
      <w:tr w:rsidR="00FA4899" w:rsidRPr="00FA4899" w14:paraId="185FC5DE" w14:textId="77777777" w:rsidTr="008F7A94">
        <w:tc>
          <w:tcPr>
            <w:tcW w:w="496" w:type="dxa"/>
            <w:hideMark/>
          </w:tcPr>
          <w:p w14:paraId="2284ECBB"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1701" w:type="dxa"/>
            <w:hideMark/>
          </w:tcPr>
          <w:p w14:paraId="607A95ED"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PN-H-93407</w:t>
            </w:r>
          </w:p>
        </w:tc>
        <w:tc>
          <w:tcPr>
            <w:tcW w:w="6300" w:type="dxa"/>
            <w:hideMark/>
          </w:tcPr>
          <w:p w14:paraId="59D696B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Stal. Dwuteowniki walcowane na gorąco</w:t>
            </w:r>
          </w:p>
        </w:tc>
      </w:tr>
      <w:tr w:rsidR="00FA4899" w:rsidRPr="00FA4899" w14:paraId="6BE89288" w14:textId="77777777" w:rsidTr="008F7A94">
        <w:tc>
          <w:tcPr>
            <w:tcW w:w="496" w:type="dxa"/>
            <w:hideMark/>
          </w:tcPr>
          <w:p w14:paraId="2D3686A7"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26.</w:t>
            </w:r>
          </w:p>
        </w:tc>
        <w:tc>
          <w:tcPr>
            <w:tcW w:w="1701" w:type="dxa"/>
            <w:hideMark/>
          </w:tcPr>
          <w:p w14:paraId="1FD8869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PN-H-97051</w:t>
            </w:r>
          </w:p>
        </w:tc>
        <w:tc>
          <w:tcPr>
            <w:tcW w:w="6300" w:type="dxa"/>
            <w:hideMark/>
          </w:tcPr>
          <w:p w14:paraId="50AF309B"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Ochrona przed korozją. Przygotowanie powierzchni stali, staliwa i żeliwa do malowania. Ogólne wytyczne</w:t>
            </w:r>
          </w:p>
        </w:tc>
      </w:tr>
      <w:tr w:rsidR="00FA4899" w:rsidRPr="00FA4899" w14:paraId="4341D65A" w14:textId="77777777" w:rsidTr="008F7A94">
        <w:tc>
          <w:tcPr>
            <w:tcW w:w="496" w:type="dxa"/>
            <w:hideMark/>
          </w:tcPr>
          <w:p w14:paraId="544A5EA5"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27.</w:t>
            </w:r>
          </w:p>
        </w:tc>
        <w:tc>
          <w:tcPr>
            <w:tcW w:w="1701" w:type="dxa"/>
            <w:hideMark/>
          </w:tcPr>
          <w:p w14:paraId="441DC7D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PN-H-97052</w:t>
            </w:r>
          </w:p>
        </w:tc>
        <w:tc>
          <w:tcPr>
            <w:tcW w:w="6300" w:type="dxa"/>
            <w:hideMark/>
          </w:tcPr>
          <w:p w14:paraId="45896704"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Ochrona przed korozją. Ocena przygotowania powierzchni stali, staliwa i żeliwa do malowania</w:t>
            </w:r>
          </w:p>
        </w:tc>
      </w:tr>
      <w:tr w:rsidR="00FA4899" w:rsidRPr="00FA4899" w14:paraId="41D1C9F7" w14:textId="77777777" w:rsidTr="008F7A94">
        <w:tc>
          <w:tcPr>
            <w:tcW w:w="496" w:type="dxa"/>
            <w:hideMark/>
          </w:tcPr>
          <w:p w14:paraId="4FC902A0"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28.</w:t>
            </w:r>
          </w:p>
        </w:tc>
        <w:tc>
          <w:tcPr>
            <w:tcW w:w="1701" w:type="dxa"/>
            <w:hideMark/>
          </w:tcPr>
          <w:p w14:paraId="6D769C5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PN-H-97053</w:t>
            </w:r>
          </w:p>
        </w:tc>
        <w:tc>
          <w:tcPr>
            <w:tcW w:w="6300" w:type="dxa"/>
            <w:hideMark/>
          </w:tcPr>
          <w:p w14:paraId="7A58F592"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Ochrona przed korozją. Malowanie konstrukcji stalowych. Ogólne wytyczne</w:t>
            </w:r>
          </w:p>
        </w:tc>
      </w:tr>
      <w:tr w:rsidR="00FA4899" w:rsidRPr="00FA4899" w14:paraId="2530B1F7" w14:textId="77777777" w:rsidTr="008F7A94">
        <w:tc>
          <w:tcPr>
            <w:tcW w:w="496" w:type="dxa"/>
            <w:hideMark/>
          </w:tcPr>
          <w:p w14:paraId="283DE02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29.</w:t>
            </w:r>
          </w:p>
        </w:tc>
        <w:tc>
          <w:tcPr>
            <w:tcW w:w="1701" w:type="dxa"/>
            <w:hideMark/>
          </w:tcPr>
          <w:p w14:paraId="68CDD0D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PN-M-06515</w:t>
            </w:r>
          </w:p>
        </w:tc>
        <w:tc>
          <w:tcPr>
            <w:tcW w:w="6300" w:type="dxa"/>
            <w:hideMark/>
          </w:tcPr>
          <w:p w14:paraId="3AD1FF02"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Dźwignice. Ogólne zasady projektowania ustrojów nośnych</w:t>
            </w:r>
          </w:p>
        </w:tc>
      </w:tr>
      <w:tr w:rsidR="00FA4899" w:rsidRPr="00FA4899" w14:paraId="08F933D9" w14:textId="77777777" w:rsidTr="008F7A94">
        <w:tc>
          <w:tcPr>
            <w:tcW w:w="496" w:type="dxa"/>
            <w:hideMark/>
          </w:tcPr>
          <w:p w14:paraId="58281A16"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1701" w:type="dxa"/>
            <w:hideMark/>
          </w:tcPr>
          <w:p w14:paraId="157D912A"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PN-M-69011</w:t>
            </w:r>
          </w:p>
        </w:tc>
        <w:tc>
          <w:tcPr>
            <w:tcW w:w="6300" w:type="dxa"/>
            <w:hideMark/>
          </w:tcPr>
          <w:p w14:paraId="0D36C39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Spawalnictwo. Złącza spawane w konstrukcjach spawanych. Podział i wymagania</w:t>
            </w:r>
          </w:p>
        </w:tc>
      </w:tr>
      <w:tr w:rsidR="00FA4899" w:rsidRPr="00FA4899" w14:paraId="23E61E4D" w14:textId="77777777" w:rsidTr="008F7A94">
        <w:tc>
          <w:tcPr>
            <w:tcW w:w="496" w:type="dxa"/>
            <w:hideMark/>
          </w:tcPr>
          <w:p w14:paraId="5B46B8B6"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31.</w:t>
            </w:r>
          </w:p>
        </w:tc>
        <w:tc>
          <w:tcPr>
            <w:tcW w:w="1701" w:type="dxa"/>
            <w:hideMark/>
          </w:tcPr>
          <w:p w14:paraId="432916C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PN-M-69420</w:t>
            </w:r>
          </w:p>
        </w:tc>
        <w:tc>
          <w:tcPr>
            <w:tcW w:w="6300" w:type="dxa"/>
            <w:hideMark/>
          </w:tcPr>
          <w:p w14:paraId="1A5AAE8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Spawalnictwo. Druty lite do spawania i napawania stali</w:t>
            </w:r>
          </w:p>
        </w:tc>
      </w:tr>
      <w:tr w:rsidR="00FA4899" w:rsidRPr="00FA4899" w14:paraId="2CE3CEA8" w14:textId="77777777" w:rsidTr="008F7A94">
        <w:tc>
          <w:tcPr>
            <w:tcW w:w="496" w:type="dxa"/>
            <w:hideMark/>
          </w:tcPr>
          <w:p w14:paraId="4E253EB9"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32.</w:t>
            </w:r>
          </w:p>
        </w:tc>
        <w:tc>
          <w:tcPr>
            <w:tcW w:w="1701" w:type="dxa"/>
            <w:hideMark/>
          </w:tcPr>
          <w:p w14:paraId="05E4156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PN-M-69775</w:t>
            </w:r>
          </w:p>
        </w:tc>
        <w:tc>
          <w:tcPr>
            <w:tcW w:w="6300" w:type="dxa"/>
            <w:hideMark/>
          </w:tcPr>
          <w:p w14:paraId="1A14D95F"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Spawalnictwo. Wadliwość złączy spawanych. Oznaczanie klasy wadliwości na podstawie oględzin zewnętrznych</w:t>
            </w:r>
          </w:p>
        </w:tc>
      </w:tr>
      <w:tr w:rsidR="00FA4899" w:rsidRPr="00FA4899" w14:paraId="17B672DA" w14:textId="77777777" w:rsidTr="008F7A94">
        <w:tc>
          <w:tcPr>
            <w:tcW w:w="496" w:type="dxa"/>
            <w:hideMark/>
          </w:tcPr>
          <w:p w14:paraId="3A7BBEE6"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33.</w:t>
            </w:r>
          </w:p>
        </w:tc>
        <w:tc>
          <w:tcPr>
            <w:tcW w:w="1701" w:type="dxa"/>
            <w:hideMark/>
          </w:tcPr>
          <w:p w14:paraId="38575C6A"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PN-M-80026</w:t>
            </w:r>
          </w:p>
        </w:tc>
        <w:tc>
          <w:tcPr>
            <w:tcW w:w="6300" w:type="dxa"/>
            <w:hideMark/>
          </w:tcPr>
          <w:p w14:paraId="0A8126B4"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Druty okrągłe ze stali niskowęglowej ogólnego przeznaczenia</w:t>
            </w:r>
          </w:p>
        </w:tc>
      </w:tr>
      <w:tr w:rsidR="00FA4899" w:rsidRPr="00FA4899" w14:paraId="3D43EB75" w14:textId="77777777" w:rsidTr="008F7A94">
        <w:tc>
          <w:tcPr>
            <w:tcW w:w="496" w:type="dxa"/>
            <w:hideMark/>
          </w:tcPr>
          <w:p w14:paraId="4D60D62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34.</w:t>
            </w:r>
          </w:p>
        </w:tc>
        <w:tc>
          <w:tcPr>
            <w:tcW w:w="1701" w:type="dxa"/>
            <w:hideMark/>
          </w:tcPr>
          <w:p w14:paraId="1704A8E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PN-M-80201</w:t>
            </w:r>
          </w:p>
        </w:tc>
        <w:tc>
          <w:tcPr>
            <w:tcW w:w="6300" w:type="dxa"/>
            <w:hideMark/>
          </w:tcPr>
          <w:p w14:paraId="28CF8C3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Liny stalowe z drutu okrągłego. Wymagania i badania</w:t>
            </w:r>
          </w:p>
        </w:tc>
      </w:tr>
      <w:tr w:rsidR="00FA4899" w:rsidRPr="00FA4899" w14:paraId="39D90D6A" w14:textId="77777777" w:rsidTr="008F7A94">
        <w:tc>
          <w:tcPr>
            <w:tcW w:w="496" w:type="dxa"/>
            <w:hideMark/>
          </w:tcPr>
          <w:p w14:paraId="71ACC589"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35.</w:t>
            </w:r>
          </w:p>
        </w:tc>
        <w:tc>
          <w:tcPr>
            <w:tcW w:w="1701" w:type="dxa"/>
            <w:hideMark/>
          </w:tcPr>
          <w:p w14:paraId="0C23176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PN-M-80202</w:t>
            </w:r>
          </w:p>
        </w:tc>
        <w:tc>
          <w:tcPr>
            <w:tcW w:w="6300" w:type="dxa"/>
            <w:hideMark/>
          </w:tcPr>
          <w:p w14:paraId="39457CFF"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Liny stalowe 1 x 7</w:t>
            </w:r>
          </w:p>
        </w:tc>
      </w:tr>
      <w:tr w:rsidR="00FA4899" w:rsidRPr="00FA4899" w14:paraId="3D008B22" w14:textId="77777777" w:rsidTr="008F7A94">
        <w:tc>
          <w:tcPr>
            <w:tcW w:w="496" w:type="dxa"/>
            <w:hideMark/>
          </w:tcPr>
          <w:p w14:paraId="56E47FF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36.</w:t>
            </w:r>
          </w:p>
        </w:tc>
        <w:tc>
          <w:tcPr>
            <w:tcW w:w="1701" w:type="dxa"/>
            <w:hideMark/>
          </w:tcPr>
          <w:p w14:paraId="170ED6A4"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PN-M-82054</w:t>
            </w:r>
          </w:p>
        </w:tc>
        <w:tc>
          <w:tcPr>
            <w:tcW w:w="6300" w:type="dxa"/>
            <w:hideMark/>
          </w:tcPr>
          <w:p w14:paraId="2F4D213A"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Śruby, wkręty i nakrętki stalowe. Ogólne wymagania i badania</w:t>
            </w:r>
          </w:p>
        </w:tc>
      </w:tr>
      <w:tr w:rsidR="00FA4899" w:rsidRPr="00FA4899" w14:paraId="0B162FCA" w14:textId="77777777" w:rsidTr="008F7A94">
        <w:tc>
          <w:tcPr>
            <w:tcW w:w="496" w:type="dxa"/>
            <w:hideMark/>
          </w:tcPr>
          <w:p w14:paraId="58E661C1"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37.</w:t>
            </w:r>
          </w:p>
        </w:tc>
        <w:tc>
          <w:tcPr>
            <w:tcW w:w="1701" w:type="dxa"/>
            <w:hideMark/>
          </w:tcPr>
          <w:p w14:paraId="1941111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PN-M-82054-03</w:t>
            </w:r>
          </w:p>
        </w:tc>
        <w:tc>
          <w:tcPr>
            <w:tcW w:w="6300" w:type="dxa"/>
            <w:hideMark/>
          </w:tcPr>
          <w:p w14:paraId="703A63DE"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Śruby, wkręty i nakrętki stalowe. Właściwości mechaniczne śrub i wkrętów</w:t>
            </w:r>
          </w:p>
        </w:tc>
      </w:tr>
      <w:tr w:rsidR="00FA4899" w:rsidRPr="00FA4899" w14:paraId="5346CF69" w14:textId="77777777" w:rsidTr="008F7A94">
        <w:tc>
          <w:tcPr>
            <w:tcW w:w="496" w:type="dxa"/>
            <w:hideMark/>
          </w:tcPr>
          <w:p w14:paraId="6D3420D6"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38.</w:t>
            </w:r>
          </w:p>
        </w:tc>
        <w:tc>
          <w:tcPr>
            <w:tcW w:w="1701" w:type="dxa"/>
            <w:hideMark/>
          </w:tcPr>
          <w:p w14:paraId="03DCA46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PN-M-84540</w:t>
            </w:r>
          </w:p>
        </w:tc>
        <w:tc>
          <w:tcPr>
            <w:tcW w:w="6300" w:type="dxa"/>
            <w:hideMark/>
          </w:tcPr>
          <w:p w14:paraId="429B1A25"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Łańcuchy techniczne ogniwowe o ogniwach krótkich</w:t>
            </w:r>
          </w:p>
        </w:tc>
      </w:tr>
      <w:tr w:rsidR="00FA4899" w:rsidRPr="00FA4899" w14:paraId="32CFB2BC" w14:textId="77777777" w:rsidTr="008F7A94">
        <w:tc>
          <w:tcPr>
            <w:tcW w:w="496" w:type="dxa"/>
            <w:hideMark/>
          </w:tcPr>
          <w:p w14:paraId="5E8FE468"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39.</w:t>
            </w:r>
          </w:p>
        </w:tc>
        <w:tc>
          <w:tcPr>
            <w:tcW w:w="1701" w:type="dxa"/>
            <w:hideMark/>
          </w:tcPr>
          <w:p w14:paraId="513A4DE2"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PN-M-84541</w:t>
            </w:r>
          </w:p>
        </w:tc>
        <w:tc>
          <w:tcPr>
            <w:tcW w:w="6300" w:type="dxa"/>
            <w:hideMark/>
          </w:tcPr>
          <w:p w14:paraId="44CACAB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Łańcuchy techniczne ogniwowe o ogniwach średnich</w:t>
            </w:r>
          </w:p>
        </w:tc>
      </w:tr>
      <w:tr w:rsidR="00FA4899" w:rsidRPr="00FA4899" w14:paraId="252AA7EF" w14:textId="77777777" w:rsidTr="008F7A94">
        <w:tc>
          <w:tcPr>
            <w:tcW w:w="496" w:type="dxa"/>
            <w:hideMark/>
          </w:tcPr>
          <w:p w14:paraId="6508B17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40.</w:t>
            </w:r>
          </w:p>
        </w:tc>
        <w:tc>
          <w:tcPr>
            <w:tcW w:w="1701" w:type="dxa"/>
            <w:hideMark/>
          </w:tcPr>
          <w:p w14:paraId="198DBE1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PN-M-84542</w:t>
            </w:r>
          </w:p>
        </w:tc>
        <w:tc>
          <w:tcPr>
            <w:tcW w:w="6300" w:type="dxa"/>
            <w:hideMark/>
          </w:tcPr>
          <w:p w14:paraId="6DC12162"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Łańcuchy techniczne ogniwowe. Wymagania i badania</w:t>
            </w:r>
          </w:p>
        </w:tc>
      </w:tr>
      <w:tr w:rsidR="00FA4899" w:rsidRPr="00FA4899" w14:paraId="4C39F61D" w14:textId="77777777" w:rsidTr="008F7A94">
        <w:tc>
          <w:tcPr>
            <w:tcW w:w="496" w:type="dxa"/>
            <w:hideMark/>
          </w:tcPr>
          <w:p w14:paraId="70795510"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41.</w:t>
            </w:r>
          </w:p>
        </w:tc>
        <w:tc>
          <w:tcPr>
            <w:tcW w:w="1701" w:type="dxa"/>
            <w:hideMark/>
          </w:tcPr>
          <w:p w14:paraId="79C12D7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PN-M-84543</w:t>
            </w:r>
          </w:p>
        </w:tc>
        <w:tc>
          <w:tcPr>
            <w:tcW w:w="6300" w:type="dxa"/>
            <w:hideMark/>
          </w:tcPr>
          <w:p w14:paraId="02FA0261"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Łańcuchy techniczne ogniwowe o ogniwach długich</w:t>
            </w:r>
          </w:p>
        </w:tc>
      </w:tr>
      <w:tr w:rsidR="00FA4899" w:rsidRPr="00FA4899" w14:paraId="11B49C96" w14:textId="77777777" w:rsidTr="008F7A94">
        <w:tc>
          <w:tcPr>
            <w:tcW w:w="496" w:type="dxa"/>
            <w:hideMark/>
          </w:tcPr>
          <w:p w14:paraId="66A39D30"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42.</w:t>
            </w:r>
          </w:p>
        </w:tc>
        <w:tc>
          <w:tcPr>
            <w:tcW w:w="1701" w:type="dxa"/>
            <w:hideMark/>
          </w:tcPr>
          <w:p w14:paraId="2DD2257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PN-ISO-8501-1</w:t>
            </w:r>
          </w:p>
        </w:tc>
        <w:tc>
          <w:tcPr>
            <w:tcW w:w="6300" w:type="dxa"/>
            <w:hideMark/>
          </w:tcPr>
          <w:p w14:paraId="71F2FBD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Przygotowanie podłoży stalowych przed nakładaniem farb i podobnych produktów. Stopnie skorodowania i stopnie przygotowania niezabezpieczonych podłoży stalowych oraz podłoży stalowych po całkowitym usunięciu wcześniej nałożonych powłok</w:t>
            </w:r>
          </w:p>
        </w:tc>
      </w:tr>
      <w:tr w:rsidR="00FA4899" w:rsidRPr="00FA4899" w14:paraId="12DC36F5" w14:textId="77777777" w:rsidTr="008F7A94">
        <w:tc>
          <w:tcPr>
            <w:tcW w:w="496" w:type="dxa"/>
            <w:hideMark/>
          </w:tcPr>
          <w:p w14:paraId="58E7D792"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43.</w:t>
            </w:r>
          </w:p>
        </w:tc>
        <w:tc>
          <w:tcPr>
            <w:tcW w:w="1701" w:type="dxa"/>
            <w:hideMark/>
          </w:tcPr>
          <w:p w14:paraId="5145D4E7"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BN-73/0658-01</w:t>
            </w:r>
          </w:p>
        </w:tc>
        <w:tc>
          <w:tcPr>
            <w:tcW w:w="6300" w:type="dxa"/>
            <w:hideMark/>
          </w:tcPr>
          <w:p w14:paraId="7F058C1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Rury stalowe profilowe ciągnione na zimno. Wymiary</w:t>
            </w:r>
          </w:p>
        </w:tc>
      </w:tr>
      <w:tr w:rsidR="00FA4899" w:rsidRPr="00FA4899" w14:paraId="0342F937" w14:textId="77777777" w:rsidTr="008F7A94">
        <w:tc>
          <w:tcPr>
            <w:tcW w:w="496" w:type="dxa"/>
            <w:hideMark/>
          </w:tcPr>
          <w:p w14:paraId="25351E5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44.</w:t>
            </w:r>
          </w:p>
        </w:tc>
        <w:tc>
          <w:tcPr>
            <w:tcW w:w="1701" w:type="dxa"/>
            <w:hideMark/>
          </w:tcPr>
          <w:p w14:paraId="01DA829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BN-89/1076-02</w:t>
            </w:r>
          </w:p>
        </w:tc>
        <w:tc>
          <w:tcPr>
            <w:tcW w:w="6300" w:type="dxa"/>
            <w:hideMark/>
          </w:tcPr>
          <w:p w14:paraId="36D0CC86"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Ochrona przed korozją. Powłoki metalizacyjne cynkowe i aluminiowe na konstrukcjach stalowych, staliwnych i żeliwnych. Wymagania i badania</w:t>
            </w:r>
          </w:p>
        </w:tc>
      </w:tr>
      <w:tr w:rsidR="00FA4899" w:rsidRPr="00FA4899" w14:paraId="4B3FB896" w14:textId="77777777" w:rsidTr="008F7A94">
        <w:tc>
          <w:tcPr>
            <w:tcW w:w="496" w:type="dxa"/>
            <w:hideMark/>
          </w:tcPr>
          <w:p w14:paraId="3B5F76DE"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45</w:t>
            </w:r>
          </w:p>
        </w:tc>
        <w:tc>
          <w:tcPr>
            <w:tcW w:w="1701" w:type="dxa"/>
            <w:hideMark/>
          </w:tcPr>
          <w:p w14:paraId="585FEBDB"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BN-83/5032-02</w:t>
            </w:r>
          </w:p>
        </w:tc>
        <w:tc>
          <w:tcPr>
            <w:tcW w:w="6300" w:type="dxa"/>
            <w:hideMark/>
          </w:tcPr>
          <w:p w14:paraId="72E80CCB"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Siatki metalowe. Siatki plecione ślimakowe</w:t>
            </w:r>
          </w:p>
        </w:tc>
      </w:tr>
      <w:tr w:rsidR="00FA4899" w:rsidRPr="00FA4899" w14:paraId="30857AD9" w14:textId="77777777" w:rsidTr="008F7A94">
        <w:tc>
          <w:tcPr>
            <w:tcW w:w="496" w:type="dxa"/>
            <w:hideMark/>
          </w:tcPr>
          <w:p w14:paraId="6699419C"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46</w:t>
            </w:r>
          </w:p>
        </w:tc>
        <w:tc>
          <w:tcPr>
            <w:tcW w:w="1701" w:type="dxa"/>
            <w:hideMark/>
          </w:tcPr>
          <w:p w14:paraId="2076E5D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BN-88/6731-08</w:t>
            </w:r>
          </w:p>
        </w:tc>
        <w:tc>
          <w:tcPr>
            <w:tcW w:w="6300" w:type="dxa"/>
            <w:hideMark/>
          </w:tcPr>
          <w:p w14:paraId="0C5B9590"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Cement. Transport i przechowywanie.</w:t>
            </w:r>
          </w:p>
        </w:tc>
      </w:tr>
    </w:tbl>
    <w:p w14:paraId="0BC69FE4" w14:textId="77777777" w:rsidR="00F45500" w:rsidRPr="00FA4899" w:rsidRDefault="00F45500" w:rsidP="00F45500">
      <w:pPr>
        <w:pStyle w:val="StylIwony"/>
        <w:rPr>
          <w:rFonts w:ascii="Arial" w:hAnsi="Arial" w:cs="Arial"/>
          <w:b/>
          <w:color w:val="000000" w:themeColor="text1"/>
          <w:sz w:val="18"/>
          <w:szCs w:val="18"/>
        </w:rPr>
      </w:pPr>
      <w:r w:rsidRPr="00FA4899">
        <w:rPr>
          <w:rFonts w:ascii="Arial" w:hAnsi="Arial" w:cs="Arial"/>
          <w:b/>
          <w:color w:val="000000" w:themeColor="text1"/>
          <w:sz w:val="18"/>
          <w:szCs w:val="18"/>
        </w:rPr>
        <w:t>10.2. Inne dokumenty</w:t>
      </w:r>
    </w:p>
    <w:tbl>
      <w:tblPr>
        <w:tblW w:w="0" w:type="auto"/>
        <w:tblCellMar>
          <w:left w:w="70" w:type="dxa"/>
          <w:right w:w="70" w:type="dxa"/>
        </w:tblCellMar>
        <w:tblLook w:val="04A0" w:firstRow="1" w:lastRow="0" w:firstColumn="1" w:lastColumn="0" w:noHBand="0" w:noVBand="1"/>
      </w:tblPr>
      <w:tblGrid>
        <w:gridCol w:w="496"/>
        <w:gridCol w:w="8001"/>
      </w:tblGrid>
      <w:tr w:rsidR="00FA4899" w:rsidRPr="00FA4899" w14:paraId="1612E18B" w14:textId="77777777" w:rsidTr="008F7A94">
        <w:tc>
          <w:tcPr>
            <w:tcW w:w="496" w:type="dxa"/>
            <w:hideMark/>
          </w:tcPr>
          <w:p w14:paraId="5DF0A520"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47.</w:t>
            </w:r>
          </w:p>
        </w:tc>
        <w:tc>
          <w:tcPr>
            <w:tcW w:w="8001" w:type="dxa"/>
            <w:hideMark/>
          </w:tcPr>
          <w:p w14:paraId="73FB9869"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Poręcze mostowe - Ministerstwo Komunikacji, Centralne Biuro Studiów i Projektów Dróg i Mostów Transprojekt - Warszawa, 1976.</w:t>
            </w:r>
          </w:p>
        </w:tc>
      </w:tr>
      <w:tr w:rsidR="00FA4899" w:rsidRPr="00FA4899" w14:paraId="68F9E697" w14:textId="77777777" w:rsidTr="008F7A94">
        <w:tc>
          <w:tcPr>
            <w:tcW w:w="496" w:type="dxa"/>
            <w:hideMark/>
          </w:tcPr>
          <w:p w14:paraId="6D634C76"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48.</w:t>
            </w:r>
          </w:p>
        </w:tc>
        <w:tc>
          <w:tcPr>
            <w:tcW w:w="8001" w:type="dxa"/>
            <w:hideMark/>
          </w:tcPr>
          <w:p w14:paraId="15794933"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Katalog budownictwa, Karta KB 8-3.3 (5), listopad 1965.</w:t>
            </w:r>
          </w:p>
        </w:tc>
      </w:tr>
      <w:tr w:rsidR="00FA4899" w:rsidRPr="00FA4899" w14:paraId="71B26E92" w14:textId="77777777" w:rsidTr="008F7A94">
        <w:tc>
          <w:tcPr>
            <w:tcW w:w="496" w:type="dxa"/>
            <w:hideMark/>
          </w:tcPr>
          <w:p w14:paraId="5610307B"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49.</w:t>
            </w:r>
          </w:p>
        </w:tc>
        <w:tc>
          <w:tcPr>
            <w:tcW w:w="8001" w:type="dxa"/>
            <w:hideMark/>
          </w:tcPr>
          <w:p w14:paraId="4620C1AA"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Leszek Mikołajków, „Urządzenia bezpieczeństwa ruchu na obiektach mostowych”. Wydawnictwa Komunikacji i Łączności, Warszawa 1988.</w:t>
            </w:r>
          </w:p>
        </w:tc>
      </w:tr>
      <w:tr w:rsidR="00FA4899" w:rsidRPr="00FA4899" w14:paraId="17B260FD" w14:textId="77777777" w:rsidTr="008F7A94">
        <w:tc>
          <w:tcPr>
            <w:tcW w:w="496" w:type="dxa"/>
            <w:hideMark/>
          </w:tcPr>
          <w:p w14:paraId="6548D2BE" w14:textId="77777777" w:rsidR="00F45500" w:rsidRPr="00FA4899" w:rsidRDefault="00F45500" w:rsidP="008F7A94">
            <w:pPr>
              <w:pStyle w:val="StylIwony"/>
              <w:spacing w:before="0" w:after="0"/>
              <w:jc w:val="center"/>
              <w:rPr>
                <w:rFonts w:ascii="Arial" w:hAnsi="Arial" w:cs="Arial"/>
                <w:color w:val="000000" w:themeColor="text1"/>
                <w:sz w:val="18"/>
                <w:szCs w:val="18"/>
              </w:rPr>
            </w:pPr>
            <w:r w:rsidRPr="00FA4899">
              <w:rPr>
                <w:rFonts w:ascii="Arial" w:hAnsi="Arial" w:cs="Arial"/>
                <w:color w:val="000000" w:themeColor="text1"/>
                <w:sz w:val="18"/>
                <w:szCs w:val="18"/>
              </w:rPr>
              <w:t>50.</w:t>
            </w:r>
          </w:p>
        </w:tc>
        <w:tc>
          <w:tcPr>
            <w:tcW w:w="8001" w:type="dxa"/>
            <w:hideMark/>
          </w:tcPr>
          <w:p w14:paraId="35C9BF08" w14:textId="77777777" w:rsidR="00F45500" w:rsidRPr="00FA4899" w:rsidRDefault="00F45500" w:rsidP="008F7A94">
            <w:pPr>
              <w:pStyle w:val="StylIwony"/>
              <w:spacing w:before="0" w:after="0"/>
              <w:rPr>
                <w:rFonts w:ascii="Arial" w:hAnsi="Arial" w:cs="Arial"/>
                <w:color w:val="000000" w:themeColor="text1"/>
                <w:sz w:val="18"/>
                <w:szCs w:val="18"/>
              </w:rPr>
            </w:pPr>
            <w:r w:rsidRPr="00FA4899">
              <w:rPr>
                <w:rFonts w:ascii="Arial" w:hAnsi="Arial" w:cs="Arial"/>
                <w:color w:val="000000" w:themeColor="text1"/>
                <w:sz w:val="18"/>
                <w:szCs w:val="18"/>
              </w:rPr>
              <w:t>Instrukcja o znakach drogowych pionowych. Tom I - Zasady stosowania znaków i urządzeń bezpieczeństwa ruchu. Zał. nr 1 do zarządzenia Ministra Transportu i Gospodarki Morskiej z dnia 3 marca 1994 r. (Monitor Polski Nr 16, poz. 120).</w:t>
            </w:r>
          </w:p>
        </w:tc>
      </w:tr>
    </w:tbl>
    <w:p w14:paraId="313F7D89" w14:textId="77777777" w:rsidR="00F45500" w:rsidRPr="00FA4899" w:rsidRDefault="00F45500" w:rsidP="00F45500">
      <w:pPr>
        <w:rPr>
          <w:rFonts w:ascii="Arial" w:hAnsi="Arial" w:cs="Arial"/>
          <w:b/>
          <w:bCs/>
          <w:color w:val="000000" w:themeColor="text1"/>
          <w:sz w:val="18"/>
          <w:szCs w:val="18"/>
        </w:rPr>
      </w:pPr>
      <w:r w:rsidRPr="00FA4899">
        <w:rPr>
          <w:rFonts w:ascii="Arial" w:hAnsi="Arial" w:cs="Arial"/>
          <w:b/>
          <w:bCs/>
          <w:color w:val="000000" w:themeColor="text1"/>
          <w:sz w:val="18"/>
          <w:szCs w:val="18"/>
        </w:rPr>
        <w:br w:type="page"/>
      </w:r>
    </w:p>
    <w:p w14:paraId="6BBFD060" w14:textId="77777777" w:rsidR="00F45500" w:rsidRPr="00FA4899" w:rsidRDefault="00E9570E" w:rsidP="00E9570E">
      <w:pPr>
        <w:pStyle w:val="Nagwek1"/>
        <w:jc w:val="center"/>
        <w:rPr>
          <w:color w:val="000000" w:themeColor="text1"/>
          <w:sz w:val="40"/>
        </w:rPr>
      </w:pPr>
      <w:bookmarkStart w:id="357" w:name="_Toc138757113"/>
      <w:bookmarkStart w:id="358" w:name="_Toc163718815"/>
      <w:r w:rsidRPr="00FA4899">
        <w:rPr>
          <w:color w:val="000000" w:themeColor="text1"/>
          <w:sz w:val="40"/>
        </w:rPr>
        <w:lastRenderedPageBreak/>
        <w:t>D-08.00.00 ELEMENTY ULIC</w:t>
      </w:r>
      <w:bookmarkEnd w:id="357"/>
      <w:bookmarkEnd w:id="358"/>
    </w:p>
    <w:p w14:paraId="38A9EA63" w14:textId="77777777" w:rsidR="00F45500" w:rsidRPr="00FA4899" w:rsidRDefault="00072856" w:rsidP="00E9570E">
      <w:pPr>
        <w:pStyle w:val="Nagwek1"/>
        <w:jc w:val="center"/>
        <w:rPr>
          <w:color w:val="000000" w:themeColor="text1"/>
          <w:sz w:val="40"/>
        </w:rPr>
      </w:pPr>
      <w:bookmarkStart w:id="359" w:name="_Toc163718816"/>
      <w:r w:rsidRPr="00FA4899">
        <w:rPr>
          <w:color w:val="000000" w:themeColor="text1"/>
          <w:sz w:val="40"/>
        </w:rPr>
        <w:t>D-</w:t>
      </w:r>
      <w:r w:rsidR="00F45500" w:rsidRPr="00FA4899">
        <w:rPr>
          <w:color w:val="000000" w:themeColor="text1"/>
          <w:sz w:val="40"/>
        </w:rPr>
        <w:t>08.01.01b</w:t>
      </w:r>
      <w:r w:rsidR="00E9570E" w:rsidRPr="00FA4899">
        <w:rPr>
          <w:color w:val="000000" w:themeColor="text1"/>
          <w:sz w:val="40"/>
        </w:rPr>
        <w:t xml:space="preserve"> </w:t>
      </w:r>
      <w:r w:rsidR="00F45500" w:rsidRPr="00FA4899">
        <w:rPr>
          <w:color w:val="000000" w:themeColor="text1"/>
          <w:sz w:val="40"/>
        </w:rPr>
        <w:t>USTA</w:t>
      </w:r>
      <w:r w:rsidR="00E9570E" w:rsidRPr="00FA4899">
        <w:rPr>
          <w:color w:val="000000" w:themeColor="text1"/>
          <w:sz w:val="40"/>
        </w:rPr>
        <w:t>WIENIE  KRAWĘŻNIKÓW  BETONOWYCH</w:t>
      </w:r>
      <w:bookmarkEnd w:id="359"/>
    </w:p>
    <w:p w14:paraId="6991A703" w14:textId="77777777" w:rsidR="00F45500" w:rsidRPr="00FA4899" w:rsidRDefault="00F45500" w:rsidP="00E9570E">
      <w:pPr>
        <w:pStyle w:val="Nagwek2"/>
        <w:rPr>
          <w:i w:val="0"/>
          <w:color w:val="000000" w:themeColor="text1"/>
        </w:rPr>
      </w:pPr>
      <w:r w:rsidRPr="00FA4899">
        <w:rPr>
          <w:i w:val="0"/>
          <w:color w:val="000000" w:themeColor="text1"/>
        </w:rPr>
        <w:t>1. WSTĘP</w:t>
      </w:r>
    </w:p>
    <w:p w14:paraId="13C1102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7094AD5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Przedmiotem niniejszej specyfikacji technicznej (ST) są wymagania dotyczące wykonania i odbioru robót związanych z ustawieniem krawężników betonowych wraz z wykonaniem ław.</w:t>
      </w:r>
    </w:p>
    <w:p w14:paraId="12CB876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251734BE" w14:textId="77777777" w:rsidR="00F45500" w:rsidRPr="00FA4899" w:rsidRDefault="00F45500" w:rsidP="00F45500">
      <w:pPr>
        <w:pStyle w:val="Standard"/>
        <w:spacing w:line="216" w:lineRule="auto"/>
        <w:jc w:val="both"/>
        <w:rPr>
          <w:rFonts w:ascii="Arial" w:eastAsia="Times New Roman" w:hAnsi="Arial" w:cs="Arial"/>
          <w:color w:val="000000" w:themeColor="text1"/>
          <w:sz w:val="18"/>
          <w:szCs w:val="18"/>
        </w:rPr>
      </w:pPr>
      <w:r w:rsidRPr="00FA4899">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064F363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1.3. Zakres robót objętych ST</w:t>
      </w:r>
    </w:p>
    <w:p w14:paraId="27DEAF1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Ustalenia zawarte w niniejszej specyfikacji dotyczą zasad prowadzenia robót związanych z wykonaniem i odbiorem ustawienia krawężników betonowych typu ulicznego i typu drogowego (wtopionych) na ławach betonowych.</w:t>
      </w:r>
    </w:p>
    <w:p w14:paraId="24F1106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1.4. Określenia podstawowe</w:t>
      </w:r>
    </w:p>
    <w:p w14:paraId="4F0E2417"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Krawężnik betonowy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p>
    <w:p w14:paraId="6C8B71CD"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Opornik betonowy – prefabrykat betonowy, przeznaczony do oddzielenia powierzchni znajdujących się na tym samym poziomie lub na różnych poziomach stosowany: a) w celu ograniczania lub wyznaczania granicy rzeczywistej lub wizualnej.</w:t>
      </w:r>
    </w:p>
    <w:p w14:paraId="3C99B17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1.4.3. </w:t>
      </w:r>
      <w:r w:rsidRPr="00FA4899">
        <w:rPr>
          <w:rFonts w:ascii="Arial" w:hAnsi="Arial" w:cs="Arial"/>
          <w:color w:val="000000" w:themeColor="text1"/>
          <w:sz w:val="18"/>
          <w:szCs w:val="18"/>
        </w:rPr>
        <w:t>Wymiar nominalny – wymiar krawężnika określony w celu jego wykonania, któremu powinien odpowiadać wymiar rzeczywisty w określonych granicach dopuszczalnych odchyłek.</w:t>
      </w:r>
    </w:p>
    <w:p w14:paraId="6F393283"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1.4.4. </w:t>
      </w:r>
      <w:r w:rsidRPr="00FA4899">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ogólne”[1] pkt 1.4.</w:t>
      </w:r>
    </w:p>
    <w:p w14:paraId="0053AC1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1.5. Wymagania dotyczące robót</w:t>
      </w:r>
    </w:p>
    <w:p w14:paraId="24FE132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1.5.</w:t>
      </w:r>
    </w:p>
    <w:p w14:paraId="42307683" w14:textId="77777777" w:rsidR="00F45500" w:rsidRPr="00FA4899" w:rsidRDefault="00F45500" w:rsidP="00277543">
      <w:pPr>
        <w:pStyle w:val="Nagwek2"/>
        <w:rPr>
          <w:i w:val="0"/>
          <w:color w:val="000000" w:themeColor="text1"/>
        </w:rPr>
      </w:pPr>
      <w:bookmarkStart w:id="360" w:name="_2._MATERIAŁY_1"/>
      <w:bookmarkStart w:id="361" w:name="__RefHeading__35986_108072716"/>
      <w:bookmarkEnd w:id="360"/>
      <w:r w:rsidRPr="00FA4899">
        <w:rPr>
          <w:i w:val="0"/>
          <w:color w:val="000000" w:themeColor="text1"/>
        </w:rPr>
        <w:t>2. MATERIAŁY</w:t>
      </w:r>
      <w:bookmarkEnd w:id="361"/>
    </w:p>
    <w:p w14:paraId="583F572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2.1. Wymagania dotyczące materiałów</w:t>
      </w:r>
    </w:p>
    <w:p w14:paraId="1100668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2.</w:t>
      </w:r>
    </w:p>
    <w:p w14:paraId="5769918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2.2. Materiały do wykonania robót</w:t>
      </w:r>
    </w:p>
    <w:p w14:paraId="080084AB"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2.2.1. </w:t>
      </w:r>
      <w:r w:rsidRPr="00FA4899">
        <w:rPr>
          <w:rFonts w:ascii="Arial" w:hAnsi="Arial" w:cs="Arial"/>
          <w:color w:val="000000" w:themeColor="text1"/>
          <w:sz w:val="18"/>
          <w:szCs w:val="18"/>
        </w:rPr>
        <w:t>Zgodność materiałów z dokumentacją projektową</w:t>
      </w:r>
    </w:p>
    <w:p w14:paraId="16EE566F"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Materiały do wykonania robót powinny być zgodne z ustaleniami dokumentacji projektowej lub ST.</w:t>
      </w:r>
    </w:p>
    <w:p w14:paraId="5076B0A6"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2.2.2. </w:t>
      </w:r>
      <w:r w:rsidRPr="00FA4899">
        <w:rPr>
          <w:rFonts w:ascii="Arial" w:hAnsi="Arial" w:cs="Arial"/>
          <w:color w:val="000000" w:themeColor="text1"/>
          <w:sz w:val="18"/>
          <w:szCs w:val="18"/>
        </w:rPr>
        <w:t>Stosowane materiały</w:t>
      </w:r>
    </w:p>
    <w:p w14:paraId="74639F5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Przy ustawianiu krawężników na ławach można stosować następujące materiały:</w:t>
      </w:r>
    </w:p>
    <w:p w14:paraId="2CE531BD" w14:textId="77777777" w:rsidR="00F45500" w:rsidRPr="00FA4899" w:rsidRDefault="00F45500" w:rsidP="00F45500">
      <w:pPr>
        <w:pStyle w:val="Standard"/>
        <w:widowControl w:val="0"/>
        <w:numPr>
          <w:ilvl w:val="0"/>
          <w:numId w:val="10"/>
        </w:numPr>
        <w:tabs>
          <w:tab w:val="clear" w:pos="709"/>
        </w:tabs>
        <w:spacing w:line="216" w:lineRule="auto"/>
        <w:ind w:left="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krawężniki betonowe,</w:t>
      </w:r>
    </w:p>
    <w:p w14:paraId="6FB1E4D1" w14:textId="77777777" w:rsidR="00F45500" w:rsidRPr="00FA4899"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piasek na podsypkę i do zapraw,</w:t>
      </w:r>
    </w:p>
    <w:p w14:paraId="16A418DE" w14:textId="77777777" w:rsidR="00F45500" w:rsidRPr="00FA4899"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cement do podsypki i do zapraw,</w:t>
      </w:r>
    </w:p>
    <w:p w14:paraId="305AC8B4" w14:textId="77777777" w:rsidR="00F45500" w:rsidRPr="00FA4899"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wodę,</w:t>
      </w:r>
    </w:p>
    <w:p w14:paraId="25D262E1" w14:textId="77777777" w:rsidR="00F45500" w:rsidRPr="00FA4899"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materiały do wykonania ławy.</w:t>
      </w:r>
    </w:p>
    <w:p w14:paraId="13282224"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2.2.3. </w:t>
      </w:r>
      <w:r w:rsidRPr="00FA4899">
        <w:rPr>
          <w:rFonts w:ascii="Arial" w:hAnsi="Arial" w:cs="Arial"/>
          <w:color w:val="000000" w:themeColor="text1"/>
          <w:sz w:val="18"/>
          <w:szCs w:val="18"/>
        </w:rPr>
        <w:t>Krawężniki betonowe</w:t>
      </w:r>
    </w:p>
    <w:p w14:paraId="05B26EBD"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2.2.3.1. Wymagania ogólne wobec krawężników</w:t>
      </w:r>
    </w:p>
    <w:p w14:paraId="294EE9DB"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wykonania robót należy wykorzystać krawężniki z rozbiórki istniejącego obramowania nawierzchni. </w:t>
      </w:r>
    </w:p>
    <w:p w14:paraId="536E3BF1"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2.2.3.3. Składowanie krawężników</w:t>
      </w:r>
    </w:p>
    <w:p w14:paraId="46FE6E08"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Krawężniki betonowe mogą być przechowywane na składowiskach otwartych, posegregowane według typów, rodzajów, kształtów, cech fizycznych i mechanicznych, wielkości, wyglądu itp.</w:t>
      </w:r>
    </w:p>
    <w:p w14:paraId="29D00EC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Krawężniki betonowe należy układać z zastosowaniem podkładek i przekładek drewnianych o wymiarach: grubość 2,5 cm, szerokość 5 cm, długości min. 5 cm większej od szerokości krawężnika.</w:t>
      </w:r>
    </w:p>
    <w:p w14:paraId="2DD4F63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 xml:space="preserve">2.2.4. </w:t>
      </w:r>
      <w:r w:rsidRPr="00FA4899">
        <w:rPr>
          <w:b w:val="0"/>
          <w:color w:val="000000" w:themeColor="text1"/>
          <w:sz w:val="18"/>
          <w:szCs w:val="18"/>
        </w:rPr>
        <w:t>Materiały na podsypkę i do zapraw</w:t>
      </w:r>
    </w:p>
    <w:p w14:paraId="5DF7503C" w14:textId="77777777" w:rsidR="00F45500" w:rsidRPr="00FA4899" w:rsidRDefault="00F45500" w:rsidP="00F45500">
      <w:pPr>
        <w:pStyle w:val="tekstost"/>
        <w:ind w:firstLine="360"/>
        <w:rPr>
          <w:rFonts w:ascii="Arial" w:hAnsi="Arial" w:cs="Arial"/>
          <w:color w:val="000000" w:themeColor="text1"/>
          <w:sz w:val="18"/>
          <w:szCs w:val="18"/>
        </w:rPr>
      </w:pPr>
      <w:r w:rsidRPr="00FA4899">
        <w:rPr>
          <w:rFonts w:ascii="Arial" w:hAnsi="Arial" w:cs="Arial"/>
          <w:color w:val="000000" w:themeColor="text1"/>
          <w:sz w:val="18"/>
          <w:szCs w:val="18"/>
        </w:rPr>
        <w:tab/>
        <w:t>Na podsypkę cementowo – piaskową należy zastosować następujące materiały::</w:t>
      </w:r>
    </w:p>
    <w:p w14:paraId="73CDF1F9" w14:textId="77777777" w:rsidR="00F45500" w:rsidRPr="00FA4899" w:rsidRDefault="00F45500" w:rsidP="00BA5651">
      <w:pPr>
        <w:widowControl/>
        <w:numPr>
          <w:ilvl w:val="0"/>
          <w:numId w:val="25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drobne 0/2, 0/4 lub 0/5 wg. normy PN-EN 13242 kategorii uziarnienia G</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80, zawartości pyłów f</w:t>
      </w:r>
      <w:r w:rsidRPr="00FA4899">
        <w:rPr>
          <w:rFonts w:ascii="Arial" w:hAnsi="Arial" w:cs="Arial"/>
          <w:color w:val="000000" w:themeColor="text1"/>
          <w:sz w:val="18"/>
          <w:szCs w:val="18"/>
          <w:vertAlign w:val="subscript"/>
        </w:rPr>
        <w:t>10</w:t>
      </w:r>
      <w:r w:rsidRPr="00FA4899">
        <w:rPr>
          <w:rFonts w:ascii="Arial" w:hAnsi="Arial" w:cs="Arial"/>
          <w:color w:val="000000" w:themeColor="text1"/>
          <w:sz w:val="18"/>
          <w:szCs w:val="18"/>
        </w:rPr>
        <w:t>:</w:t>
      </w:r>
    </w:p>
    <w:p w14:paraId="3EC8D80A" w14:textId="77777777" w:rsidR="00F45500" w:rsidRPr="00FA4899" w:rsidRDefault="00F45500" w:rsidP="00BA5651">
      <w:pPr>
        <w:widowControl/>
        <w:numPr>
          <w:ilvl w:val="0"/>
          <w:numId w:val="254"/>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1/4, 2/5 lub 2/8, wg. normy PN-EN 13242 kategorii uziarnienia 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80-20, zawartości pyłów f</w:t>
      </w:r>
      <w:r w:rsidRPr="00FA4899">
        <w:rPr>
          <w:rFonts w:ascii="Arial" w:hAnsi="Arial" w:cs="Arial"/>
          <w:color w:val="000000" w:themeColor="text1"/>
          <w:sz w:val="18"/>
          <w:szCs w:val="18"/>
          <w:vertAlign w:val="subscript"/>
        </w:rPr>
        <w:t>Deklarowana </w:t>
      </w:r>
      <w:r w:rsidRPr="00FA4899">
        <w:rPr>
          <w:rFonts w:ascii="Arial" w:hAnsi="Arial" w:cs="Arial"/>
          <w:color w:val="000000" w:themeColor="text1"/>
          <w:sz w:val="18"/>
          <w:szCs w:val="18"/>
        </w:rPr>
        <w:t>(max. Do 10% pyłów)</w:t>
      </w:r>
    </w:p>
    <w:p w14:paraId="3A14D7C4" w14:textId="77777777" w:rsidR="00F45500" w:rsidRPr="00FA4899" w:rsidRDefault="00F45500" w:rsidP="00F45500">
      <w:pPr>
        <w:ind w:left="720"/>
        <w:jc w:val="both"/>
        <w:rPr>
          <w:rFonts w:ascii="Arial" w:hAnsi="Arial" w:cs="Arial"/>
          <w:color w:val="000000" w:themeColor="text1"/>
          <w:sz w:val="18"/>
          <w:szCs w:val="18"/>
        </w:rPr>
      </w:pPr>
    </w:p>
    <w:p w14:paraId="4CA655C4" w14:textId="77777777" w:rsidR="00F45500" w:rsidRPr="00FA4899" w:rsidRDefault="00F45500" w:rsidP="00F45500">
      <w:pPr>
        <w:spacing w:line="216" w:lineRule="auto"/>
        <w:ind w:firstLine="360"/>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Zalecane proporcje mieszanki cementu i kruszywa to 1:4 (w stosunku wagowym).</w:t>
      </w:r>
    </w:p>
    <w:p w14:paraId="243518B2" w14:textId="77777777" w:rsidR="00F45500" w:rsidRPr="00FA4899" w:rsidRDefault="00F45500" w:rsidP="00F45500">
      <w:pPr>
        <w:spacing w:line="216" w:lineRule="auto"/>
        <w:ind w:firstLine="360"/>
        <w:jc w:val="both"/>
        <w:rPr>
          <w:rFonts w:ascii="Arial" w:hAnsi="Arial" w:cs="Arial"/>
          <w:color w:val="000000" w:themeColor="text1"/>
          <w:sz w:val="18"/>
          <w:szCs w:val="18"/>
          <w:lang w:eastAsia="pl-PL"/>
        </w:rPr>
      </w:pPr>
      <w:r w:rsidRPr="00FA4899">
        <w:rPr>
          <w:rFonts w:ascii="Arial" w:hAnsi="Arial" w:cs="Arial"/>
          <w:color w:val="000000" w:themeColor="text1"/>
          <w:sz w:val="18"/>
          <w:szCs w:val="18"/>
        </w:rPr>
        <w:t>Kruszywo nie może być zanieczyszczone ciałami obcymi takimi jak: trawa, szczątki korzeni, konarów, szkło, plastik, grudki gliny.</w:t>
      </w:r>
    </w:p>
    <w:p w14:paraId="24012BFF" w14:textId="77777777" w:rsidR="00F45500" w:rsidRPr="00FA4899" w:rsidRDefault="00F45500" w:rsidP="00F45500">
      <w:pPr>
        <w:pStyle w:val="Nagwek2"/>
        <w:numPr>
          <w:ilvl w:val="1"/>
          <w:numId w:val="30"/>
        </w:numPr>
        <w:overflowPunct/>
        <w:autoSpaceDE/>
        <w:spacing w:before="60" w:line="216" w:lineRule="auto"/>
        <w:jc w:val="both"/>
        <w:textAlignment w:val="auto"/>
        <w:rPr>
          <w:bCs w:val="0"/>
          <w:color w:val="000000" w:themeColor="text1"/>
          <w:sz w:val="18"/>
          <w:szCs w:val="18"/>
        </w:rPr>
      </w:pPr>
      <w:r w:rsidRPr="00FA4899">
        <w:rPr>
          <w:color w:val="000000" w:themeColor="text1"/>
          <w:sz w:val="18"/>
          <w:szCs w:val="18"/>
        </w:rPr>
        <w:t xml:space="preserve">2.2.5.  </w:t>
      </w:r>
      <w:r w:rsidRPr="00FA4899">
        <w:rPr>
          <w:b w:val="0"/>
          <w:color w:val="000000" w:themeColor="text1"/>
          <w:sz w:val="18"/>
          <w:szCs w:val="18"/>
        </w:rPr>
        <w:t>Materiały na ławy</w:t>
      </w:r>
    </w:p>
    <w:p w14:paraId="5C01AC7A"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Do wykonania ław pod krawężnik należy stosować beton klasy C12/15 wg PN-EN 206-1 [4].</w:t>
      </w:r>
    </w:p>
    <w:p w14:paraId="4742B22A"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64B9DA09"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Składniki betonu:</w:t>
      </w:r>
    </w:p>
    <w:p w14:paraId="48EE70DF" w14:textId="77777777" w:rsidR="00F45500" w:rsidRPr="00FA4899"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cement powszechnego użytku wg normy PN-EN-197-1;</w:t>
      </w:r>
    </w:p>
    <w:p w14:paraId="7E6D0089" w14:textId="77777777" w:rsidR="00F45500" w:rsidRPr="00FA4899"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kruszywo grube zgodne z normą PN-EN 12620 o wymiarze ziaren do D=16 mm, kategorii uziarnienia 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90/15 lub 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85/20 i zawartość pyłów f</w:t>
      </w:r>
      <w:r w:rsidRPr="00FA4899">
        <w:rPr>
          <w:rFonts w:ascii="Arial" w:hAnsi="Arial" w:cs="Arial"/>
          <w:color w:val="000000" w:themeColor="text1"/>
          <w:sz w:val="18"/>
          <w:szCs w:val="18"/>
          <w:vertAlign w:val="subscript"/>
        </w:rPr>
        <w:t>1,5</w:t>
      </w:r>
      <w:r w:rsidRPr="00FA4899">
        <w:rPr>
          <w:rFonts w:ascii="Arial" w:hAnsi="Arial" w:cs="Arial"/>
          <w:color w:val="000000" w:themeColor="text1"/>
          <w:sz w:val="18"/>
          <w:szCs w:val="18"/>
        </w:rPr>
        <w:t>;</w:t>
      </w:r>
    </w:p>
    <w:p w14:paraId="36BA8CB1" w14:textId="77777777" w:rsidR="00F45500" w:rsidRPr="00FA4899"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kruszywo drobne zgodne z norma PN-EN 12620 kategorii uziarnienia G</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85 i zawartości pyłów f</w:t>
      </w:r>
      <w:r w:rsidRPr="00FA4899">
        <w:rPr>
          <w:rFonts w:ascii="Arial" w:hAnsi="Arial" w:cs="Arial"/>
          <w:color w:val="000000" w:themeColor="text1"/>
          <w:sz w:val="18"/>
          <w:szCs w:val="18"/>
          <w:vertAlign w:val="subscript"/>
        </w:rPr>
        <w:t>3</w:t>
      </w:r>
      <w:r w:rsidRPr="00FA4899">
        <w:rPr>
          <w:rFonts w:ascii="Arial" w:hAnsi="Arial" w:cs="Arial"/>
          <w:color w:val="000000" w:themeColor="text1"/>
          <w:sz w:val="18"/>
          <w:szCs w:val="18"/>
        </w:rPr>
        <w:t>;</w:t>
      </w:r>
    </w:p>
    <w:p w14:paraId="2DB44522" w14:textId="77777777" w:rsidR="00F45500" w:rsidRPr="00FA4899"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woda – zaleca się stosować wodę pitną z wodociągu, która nie wymaga badań. W przypadku wody z innych źródeł, woda musi spełniać wymagania normy PN- EN 1008;</w:t>
      </w:r>
    </w:p>
    <w:p w14:paraId="77CCF33A" w14:textId="77777777" w:rsidR="00F45500" w:rsidRPr="00FA4899" w:rsidRDefault="00F45500" w:rsidP="00277543">
      <w:pPr>
        <w:pStyle w:val="Nagwek2"/>
        <w:rPr>
          <w:i w:val="0"/>
          <w:color w:val="000000" w:themeColor="text1"/>
        </w:rPr>
      </w:pPr>
      <w:bookmarkStart w:id="362" w:name="_3._SPRZĘT"/>
      <w:bookmarkStart w:id="363" w:name="__RefHeading__35988_108072716"/>
      <w:bookmarkEnd w:id="362"/>
      <w:r w:rsidRPr="00FA4899">
        <w:rPr>
          <w:i w:val="0"/>
          <w:color w:val="000000" w:themeColor="text1"/>
        </w:rPr>
        <w:t>3. SPRZĘT</w:t>
      </w:r>
      <w:bookmarkEnd w:id="363"/>
    </w:p>
    <w:p w14:paraId="0C9BFC0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3.1. Wymagania dotyczące sprzętu</w:t>
      </w:r>
    </w:p>
    <w:p w14:paraId="572020B6" w14:textId="77777777" w:rsidR="00F45500" w:rsidRPr="00FA4899"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3.</w:t>
      </w:r>
    </w:p>
    <w:p w14:paraId="0693B83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3.2. Sprzęt do wykonania robót</w:t>
      </w:r>
    </w:p>
    <w:p w14:paraId="6C0FD8FE" w14:textId="77777777" w:rsidR="00F45500" w:rsidRPr="00FA4899"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color w:val="000000" w:themeColor="text1"/>
          <w:sz w:val="18"/>
          <w:szCs w:val="18"/>
        </w:rPr>
        <w:t>Roboty wykonuje się ręcznie przy zastosowaniu:</w:t>
      </w:r>
    </w:p>
    <w:p w14:paraId="37048A80" w14:textId="77777777" w:rsidR="00F45500" w:rsidRPr="00FA4899" w:rsidRDefault="00F45500" w:rsidP="00F45500">
      <w:pPr>
        <w:pStyle w:val="Standard"/>
        <w:widowControl w:val="0"/>
        <w:numPr>
          <w:ilvl w:val="0"/>
          <w:numId w:val="99"/>
        </w:numPr>
        <w:tabs>
          <w:tab w:val="right" w:leader="dot" w:pos="-1985"/>
          <w:tab w:val="left" w:pos="426"/>
        </w:tabs>
        <w:spacing w:line="216" w:lineRule="auto"/>
        <w:ind w:left="283"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betoniarek do wytwarzania betonu i zapraw oraz przygotowania podsypki cementowo-piaskowej,</w:t>
      </w:r>
    </w:p>
    <w:p w14:paraId="44421EA6" w14:textId="77777777" w:rsidR="00F45500" w:rsidRPr="00FA4899" w:rsidRDefault="00F45500" w:rsidP="00F45500">
      <w:pPr>
        <w:pStyle w:val="Standard"/>
        <w:widowControl w:val="0"/>
        <w:numPr>
          <w:ilvl w:val="0"/>
          <w:numId w:val="99"/>
        </w:numPr>
        <w:tabs>
          <w:tab w:val="right" w:leader="dot" w:pos="-1985"/>
          <w:tab w:val="left" w:pos="426"/>
        </w:tabs>
        <w:spacing w:line="216" w:lineRule="auto"/>
        <w:ind w:left="283"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wibratorów płytowych, ubijaków ręcznych lub mechanicznych.</w:t>
      </w:r>
    </w:p>
    <w:p w14:paraId="379EB174" w14:textId="77777777" w:rsidR="00F45500" w:rsidRPr="00FA4899" w:rsidRDefault="00F45500" w:rsidP="00277543">
      <w:pPr>
        <w:pStyle w:val="Nagwek2"/>
        <w:rPr>
          <w:i w:val="0"/>
          <w:color w:val="000000" w:themeColor="text1"/>
        </w:rPr>
      </w:pPr>
      <w:bookmarkStart w:id="364" w:name="_4._TRANSPORT"/>
      <w:bookmarkStart w:id="365" w:name="__RefHeading__35990_108072716"/>
      <w:bookmarkEnd w:id="364"/>
      <w:r w:rsidRPr="00FA4899">
        <w:rPr>
          <w:i w:val="0"/>
          <w:color w:val="000000" w:themeColor="text1"/>
        </w:rPr>
        <w:t>4. TRANSPORT</w:t>
      </w:r>
      <w:bookmarkEnd w:id="365"/>
    </w:p>
    <w:p w14:paraId="5E0A7F3D"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4.1. Wymagania dotyczące transportu</w:t>
      </w:r>
    </w:p>
    <w:p w14:paraId="53C027AB" w14:textId="77777777" w:rsidR="00F45500" w:rsidRPr="00FA4899"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 xml:space="preserve">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4.</w:t>
      </w:r>
    </w:p>
    <w:p w14:paraId="0DBEA32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4.2. Transport krawężników</w:t>
      </w:r>
    </w:p>
    <w:p w14:paraId="65864624" w14:textId="77777777" w:rsidR="00F45500" w:rsidRPr="00FA4899"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color w:val="000000" w:themeColor="text1"/>
          <w:sz w:val="18"/>
          <w:szCs w:val="18"/>
        </w:rPr>
        <w:t>Krawężniki betonowe mogą być przewożone dowolnymi środkami transportowymi.</w:t>
      </w:r>
    </w:p>
    <w:p w14:paraId="6B3DC2A5" w14:textId="77777777" w:rsidR="00F45500" w:rsidRPr="00FA4899"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Krawężniki betonowe układać należy na środkach transportowych w pozycji pionowej z nachyleniem w kierunku jazdy.</w:t>
      </w:r>
    </w:p>
    <w:p w14:paraId="3B611F8A" w14:textId="77777777" w:rsidR="00F45500" w:rsidRPr="00FA4899"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Krawężniki powinny być zabezpieczone przed przemieszczeniem się i uszkodzeniami w czasie transportu, a górna warstwa nie powinna wystawać poza ściany środka transportowego więcej niż 1/3 wysokości tej warstwy.</w:t>
      </w:r>
    </w:p>
    <w:p w14:paraId="1803C4A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4.3. Transport pozostałych materiałów</w:t>
      </w:r>
    </w:p>
    <w:p w14:paraId="639D0EF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Transport cementu powinien się odbywać w warunkach zgodnych z BN-88/6731-08 [12].</w:t>
      </w:r>
    </w:p>
    <w:p w14:paraId="1B55009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2703696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Masę zalewową należy pakować w bębny blaszane lub beczki. Transport powinien odbywać się w warunkach zabezpieczających przed uszkodzeniem bębnów i beczek.</w:t>
      </w:r>
    </w:p>
    <w:p w14:paraId="48F087FD" w14:textId="77777777" w:rsidR="00F45500" w:rsidRPr="00FA4899" w:rsidRDefault="00277543" w:rsidP="00277543">
      <w:pPr>
        <w:pStyle w:val="Nagwek2"/>
        <w:rPr>
          <w:i w:val="0"/>
          <w:color w:val="000000" w:themeColor="text1"/>
        </w:rPr>
      </w:pPr>
      <w:bookmarkStart w:id="366" w:name="__RefHeading__35992_108072716"/>
      <w:r w:rsidRPr="00FA4899">
        <w:rPr>
          <w:i w:val="0"/>
          <w:color w:val="000000" w:themeColor="text1"/>
        </w:rPr>
        <w:t>5. WYKONANIE ROBÓT</w:t>
      </w:r>
      <w:bookmarkEnd w:id="366"/>
    </w:p>
    <w:p w14:paraId="4E9DC56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5.1. Zasady wykonania robót</w:t>
      </w:r>
    </w:p>
    <w:p w14:paraId="15AA1D9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5.</w:t>
      </w:r>
    </w:p>
    <w:p w14:paraId="3A3DED4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5.2. Zasady wykonywania robót</w:t>
      </w:r>
    </w:p>
    <w:p w14:paraId="74C51C0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  Sposób wykonania robót powinien być zgodny z dokumentacją projektową i ST. W przypadku braku wystarczających danych można korzystać z ustaleń podanych w niniejszej specyfikacji oraz z informacji podanych w załącznikach.</w:t>
      </w:r>
    </w:p>
    <w:p w14:paraId="48D03053"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Podstawowe czynności przy wykonywaniu robót obejmują:</w:t>
      </w:r>
    </w:p>
    <w:p w14:paraId="75DAB199" w14:textId="77777777" w:rsidR="00F45500" w:rsidRPr="00FA4899" w:rsidRDefault="00F45500" w:rsidP="00F45500">
      <w:pPr>
        <w:pStyle w:val="Standard"/>
        <w:widowControl w:val="0"/>
        <w:numPr>
          <w:ilvl w:val="0"/>
          <w:numId w:val="181"/>
        </w:numPr>
        <w:spacing w:line="216" w:lineRule="auto"/>
        <w:ind w:left="720" w:hanging="36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przygotowawcze,</w:t>
      </w:r>
    </w:p>
    <w:p w14:paraId="61DC256E" w14:textId="77777777" w:rsidR="00F45500" w:rsidRPr="00FA4899"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ławy,</w:t>
      </w:r>
    </w:p>
    <w:p w14:paraId="5594C7B3" w14:textId="77777777" w:rsidR="00F45500" w:rsidRPr="00FA4899"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ustawienie krawężników,</w:t>
      </w:r>
    </w:p>
    <w:p w14:paraId="47BDF698" w14:textId="77777777" w:rsidR="00F45500" w:rsidRPr="00FA4899"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wypełnienie spoin,</w:t>
      </w:r>
    </w:p>
    <w:p w14:paraId="5DA9F384" w14:textId="77777777" w:rsidR="00F45500" w:rsidRPr="00FA4899"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wykończeniowe.</w:t>
      </w:r>
    </w:p>
    <w:p w14:paraId="5BF00809"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5.3. Roboty przygotowawcze</w:t>
      </w:r>
    </w:p>
    <w:p w14:paraId="22712F7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należy, na podstawie dokumentacji projektowej,  ST lub wskazań Inżyniera:</w:t>
      </w:r>
    </w:p>
    <w:p w14:paraId="6B37AFAA" w14:textId="77777777" w:rsidR="00F45500" w:rsidRPr="00FA4899" w:rsidRDefault="00F45500" w:rsidP="00F45500">
      <w:pPr>
        <w:pStyle w:val="Standard"/>
        <w:widowControl w:val="0"/>
        <w:numPr>
          <w:ilvl w:val="0"/>
          <w:numId w:val="168"/>
        </w:numPr>
        <w:spacing w:line="216" w:lineRule="auto"/>
        <w:ind w:left="283"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ustalić lokalizację robót,</w:t>
      </w:r>
    </w:p>
    <w:p w14:paraId="525B041E" w14:textId="77777777" w:rsidR="00F45500" w:rsidRPr="00FA4899"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ustalić dane niezbędne do szczegółowego wytyczenia robót oraz ustalenia danych wysokościowych,</w:t>
      </w:r>
    </w:p>
    <w:p w14:paraId="08B9DA61" w14:textId="77777777" w:rsidR="00F45500" w:rsidRPr="00FA4899"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usunąć przeszkody, np. słupki, pachołki, elementy dróg, ogrodzeń itd.</w:t>
      </w:r>
    </w:p>
    <w:p w14:paraId="5CFB68CB" w14:textId="77777777" w:rsidR="00F45500" w:rsidRPr="00FA4899"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ustalić materiały niezbędne do wykonania robót,</w:t>
      </w:r>
    </w:p>
    <w:p w14:paraId="33F01E5F" w14:textId="77777777" w:rsidR="00F45500" w:rsidRPr="00FA4899"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określić kolejność, sposób i termin wykonania robót.</w:t>
      </w:r>
    </w:p>
    <w:p w14:paraId="1DC9E833"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5.4. Wykonanie ławy</w:t>
      </w:r>
    </w:p>
    <w:p w14:paraId="65DD9D27"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5.4.1. </w:t>
      </w:r>
      <w:r w:rsidRPr="00FA4899">
        <w:rPr>
          <w:rFonts w:ascii="Arial" w:hAnsi="Arial" w:cs="Arial"/>
          <w:color w:val="000000" w:themeColor="text1"/>
          <w:sz w:val="18"/>
          <w:szCs w:val="18"/>
        </w:rPr>
        <w:t>Koryto pod ławę</w:t>
      </w:r>
    </w:p>
    <w:p w14:paraId="01E2DCF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Wymiary wykopu, stanowiącego koryto pod ławę, powinny odpowiadać wymiarom ławy w planie z uwzględnieniem w szerokości dna wykopu ew. konstrukcji szalunku.</w:t>
      </w:r>
    </w:p>
    <w:p w14:paraId="774332D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Wskaźnik zagęszczenia dna wykonanego koryta pod ławę powinien wynosić co najmniej 0,97 według normalnej metody Proctora.</w:t>
      </w:r>
    </w:p>
    <w:p w14:paraId="68013BEA"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5.4.4. </w:t>
      </w:r>
      <w:r w:rsidRPr="00FA4899">
        <w:rPr>
          <w:rFonts w:ascii="Arial" w:hAnsi="Arial" w:cs="Arial"/>
          <w:color w:val="000000" w:themeColor="text1"/>
          <w:sz w:val="18"/>
          <w:szCs w:val="18"/>
        </w:rPr>
        <w:t>Ława betonowa</w:t>
      </w:r>
    </w:p>
    <w:p w14:paraId="12647593"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b/>
        <w:t>Ławę betonową zwykłą w gruntach spoistych wykonuje się bez szalowania, przy gruntach sypkich należy stosować szalowanie.</w:t>
      </w:r>
    </w:p>
    <w:p w14:paraId="32FF3BA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Ławę betonową z oporem wykonuje się w szalowaniu. Beton rozścielony w szalowaniu lub bezpośrednio w korycie powinien być wyrównywany warstwami. Betonowanie ław należy wykonywać zgodnie z wymaganiami PN-EN 13670 [7], przy czym należy stosować co 50 m szczeliny dylatacyjne wypełnione bitumiczną masą zalewową.</w:t>
      </w:r>
    </w:p>
    <w:p w14:paraId="04A058CD"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Klasa konsystencji mieszanki betonowej powinna wynosić S1 lub S2 według metody opadu stożka.</w:t>
      </w:r>
    </w:p>
    <w:p w14:paraId="167B6FD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Przykłady ław betonowych zwykłych i ław z oporem podaje załącznik 4.</w:t>
      </w:r>
    </w:p>
    <w:p w14:paraId="187F3E64"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5.5. Ustawienie krawężników betonowych</w:t>
      </w:r>
    </w:p>
    <w:p w14:paraId="6489324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5.5.1. </w:t>
      </w:r>
      <w:r w:rsidRPr="00FA4899">
        <w:rPr>
          <w:rFonts w:ascii="Arial" w:hAnsi="Arial" w:cs="Arial"/>
          <w:color w:val="000000" w:themeColor="text1"/>
          <w:sz w:val="18"/>
          <w:szCs w:val="18"/>
        </w:rPr>
        <w:t>Zasady ustawiania krawężników</w:t>
      </w:r>
    </w:p>
    <w:p w14:paraId="7E5AD795"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Światło (odległość górnej powierzchni krawężnika od jezdni) powinno być zgodne z ustaleniami dokumentacji projektowej.</w:t>
      </w:r>
    </w:p>
    <w:p w14:paraId="7E0D70C0"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5.5.3. </w:t>
      </w:r>
      <w:r w:rsidRPr="00FA4899">
        <w:rPr>
          <w:rFonts w:ascii="Arial" w:hAnsi="Arial" w:cs="Arial"/>
          <w:color w:val="000000" w:themeColor="text1"/>
          <w:sz w:val="18"/>
          <w:szCs w:val="18"/>
        </w:rPr>
        <w:t>Ustawienie krawężników na ławie betonowej</w:t>
      </w:r>
    </w:p>
    <w:p w14:paraId="64AB7F3E"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Ustawianie krawężników na ławie betonowej wykonuje się  na podsypce z piasku lub na podsypce cementowo-piaskowej o grubości 3 do 5 cm po zagęszczeniu.</w:t>
      </w:r>
    </w:p>
    <w:p w14:paraId="223D535A"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5.5.4. </w:t>
      </w:r>
      <w:r w:rsidRPr="00FA4899">
        <w:rPr>
          <w:rFonts w:ascii="Arial" w:hAnsi="Arial" w:cs="Arial"/>
          <w:color w:val="000000" w:themeColor="text1"/>
          <w:sz w:val="18"/>
          <w:szCs w:val="18"/>
        </w:rPr>
        <w:t>Wypełnianie spoin</w:t>
      </w:r>
    </w:p>
    <w:p w14:paraId="25B377C4"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Spoiny krawężników nie powinny przekraczać szerokości 0,5 – 1,0 cm. Spoiny nie wymagają wypełnienia. W przypadku konieczności uszczelnienia połączeń między krawężnikami, spoina powinna być wypełniona masami elastycznymi przeznaczonymi do nawierzchni brukowych. Nie należy wypełniać spoin materiałami sztywnymi. Spoinowanie krawężników masami elastycznymi co najmniej na łukach, lub po ocenie indywidualnej projektu, jeszcze w innych wymagających tego miejscach. Wykonanie spoinowania przed ułożeniem warstw bitumicznych, tak aby zachować szczelność połączeń w miejscu spływu wód opadowych</w:t>
      </w:r>
    </w:p>
    <w:p w14:paraId="71066C66"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5.6. Roboty wykończeniowe</w:t>
      </w:r>
    </w:p>
    <w:p w14:paraId="1E7968D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Roboty wykończeniowe powinny być zgodne z dokumentacją projektową i ST. Do robót wykończeniowych należą prace związane z dostosowaniem wykonanych robót do istniejących warunków terenowych, takie jak:</w:t>
      </w:r>
    </w:p>
    <w:p w14:paraId="32B897AA" w14:textId="77777777" w:rsidR="00F45500" w:rsidRPr="00FA4899" w:rsidRDefault="00F45500" w:rsidP="00F45500">
      <w:pPr>
        <w:pStyle w:val="Standard"/>
        <w:widowControl w:val="0"/>
        <w:numPr>
          <w:ilvl w:val="0"/>
          <w:numId w:val="164"/>
        </w:numPr>
        <w:spacing w:line="216" w:lineRule="auto"/>
        <w:ind w:left="283"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odtworzenie elementów czasowo usuniętych,</w:t>
      </w:r>
    </w:p>
    <w:p w14:paraId="6E9F2321" w14:textId="77777777" w:rsidR="00F45500" w:rsidRPr="00FA4899" w:rsidRDefault="00F45500" w:rsidP="00F45500">
      <w:pPr>
        <w:pStyle w:val="Standard"/>
        <w:widowControl w:val="0"/>
        <w:numPr>
          <w:ilvl w:val="0"/>
          <w:numId w:val="164"/>
        </w:numPr>
        <w:spacing w:line="216" w:lineRule="auto"/>
        <w:ind w:left="283"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porządkujące otoczenie terenu robót.</w:t>
      </w:r>
    </w:p>
    <w:p w14:paraId="6A13A90A" w14:textId="77777777" w:rsidR="00F45500" w:rsidRPr="00FA4899" w:rsidRDefault="00F45500" w:rsidP="00277543">
      <w:pPr>
        <w:pStyle w:val="Nagwek2"/>
        <w:rPr>
          <w:i w:val="0"/>
          <w:color w:val="000000" w:themeColor="text1"/>
        </w:rPr>
      </w:pPr>
      <w:bookmarkStart w:id="367" w:name="__RefHeading__35994_108072716"/>
      <w:r w:rsidRPr="00FA4899">
        <w:rPr>
          <w:i w:val="0"/>
          <w:color w:val="000000" w:themeColor="text1"/>
        </w:rPr>
        <w:t>6. KONTROLA JAKOŚCI ROBÓT</w:t>
      </w:r>
      <w:bookmarkEnd w:id="367"/>
    </w:p>
    <w:p w14:paraId="0F48CECF"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6.1. Zasady kontroli jakości robót</w:t>
      </w:r>
    </w:p>
    <w:p w14:paraId="77329D6F"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6.</w:t>
      </w:r>
    </w:p>
    <w:p w14:paraId="6BCE9B0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6.2. Badania przed przystąpieniem do robót</w:t>
      </w:r>
    </w:p>
    <w:p w14:paraId="701EC83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w:t>
      </w:r>
    </w:p>
    <w:p w14:paraId="67F4C4DE" w14:textId="77777777" w:rsidR="00F45500" w:rsidRPr="00FA4899"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uzyskać wymagane dokumenty, dopuszczające wyroby budowlane do obrotu i powszechnego stosowania (certyfikaty zgodności, deklaracje zgodności, ew. badania materiałów wykonane przez dostawców itp.),</w:t>
      </w:r>
    </w:p>
    <w:p w14:paraId="34316A77" w14:textId="77777777" w:rsidR="00F45500" w:rsidRPr="00FA4899"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ew. wykonać własne badania właściwości materiałów przeznaczonych do wykonania robót, określone w pkcie 2 (tablicy 1),</w:t>
      </w:r>
    </w:p>
    <w:p w14:paraId="66CE2DB2" w14:textId="77777777" w:rsidR="00F45500" w:rsidRPr="00FA4899"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sprawdzić cechy zewnętrzne krawężników.</w:t>
      </w:r>
    </w:p>
    <w:p w14:paraId="0EBBF709" w14:textId="77777777" w:rsidR="00F45500" w:rsidRPr="00FA4899" w:rsidRDefault="00F45500" w:rsidP="00F45500">
      <w:pPr>
        <w:pStyle w:val="Standard"/>
        <w:spacing w:before="57"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Wszystkie dokumenty oraz wyniki badań Wykonawca przedstawia Inżynierowi do akceptacji.</w:t>
      </w:r>
    </w:p>
    <w:p w14:paraId="5C00C0ED"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Sprawdzenie wyglądu zewnętrznego krawężników należy przeprowadzić na podstawie oględzin elementu przez pomiar i ocenę uszkodzeń występujących na powierzchniach i krawędziach elementu zgodnie z wymaganiami tablicy 1 i ustaleniami PN-EN 1340 [5].</w:t>
      </w:r>
    </w:p>
    <w:p w14:paraId="23F627D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Badania pozostałych materiałów stosowanych przy ustawianiu krawężników betonowych powinny obejmować właściwości, określone w normach podanych dla odpowiednich materiałów w punkcie 2.</w:t>
      </w:r>
    </w:p>
    <w:p w14:paraId="3562C0C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6.3. Badania w czasie robót</w:t>
      </w:r>
    </w:p>
    <w:p w14:paraId="288AD7E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6.3.1. </w:t>
      </w:r>
      <w:r w:rsidRPr="00FA4899">
        <w:rPr>
          <w:rFonts w:ascii="Arial" w:hAnsi="Arial" w:cs="Arial"/>
          <w:color w:val="000000" w:themeColor="text1"/>
          <w:sz w:val="18"/>
          <w:szCs w:val="18"/>
        </w:rPr>
        <w:t>Sprawdzenie koryta pod ławę</w:t>
      </w:r>
    </w:p>
    <w:p w14:paraId="7188AC0D"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Należy sprawdzać wymiary koryta oraz zagęszczenie podłoża na dnie wykopu.</w:t>
      </w:r>
    </w:p>
    <w:p w14:paraId="233D5C5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Tolerancja dla szerokości wykopu wynosi ± 2 cm. Zagęszczenie podłoża powinno być zgodne z pkt 5.4.1.</w:t>
      </w:r>
    </w:p>
    <w:p w14:paraId="040C6BEC"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6.3.2. </w:t>
      </w:r>
      <w:r w:rsidRPr="00FA4899">
        <w:rPr>
          <w:rFonts w:ascii="Arial" w:hAnsi="Arial" w:cs="Arial"/>
          <w:color w:val="000000" w:themeColor="text1"/>
          <w:sz w:val="18"/>
          <w:szCs w:val="18"/>
        </w:rPr>
        <w:t>Sprawdzenie ław</w:t>
      </w:r>
    </w:p>
    <w:p w14:paraId="6B94E8F1"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Przy wykonywaniu ław badaniu podlegają:</w:t>
      </w:r>
    </w:p>
    <w:p w14:paraId="4AB945D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   zgodność profilu podłużnego górnej powierzchni ław z dokumentacją projektową.</w:t>
      </w:r>
    </w:p>
    <w:p w14:paraId="40B8E5F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Profil podłużny górnej powierzchni ławy powinien być zgodny z projektowaną niweletą. Dopuszczalne </w:t>
      </w:r>
      <w:r w:rsidRPr="00FA4899">
        <w:rPr>
          <w:rFonts w:ascii="Arial" w:hAnsi="Arial" w:cs="Arial"/>
          <w:color w:val="000000" w:themeColor="text1"/>
          <w:sz w:val="18"/>
          <w:szCs w:val="18"/>
        </w:rPr>
        <w:tab/>
        <w:t>odchylenia mogą wynosić ± 1 cm na każde 100 m ławy,</w:t>
      </w:r>
    </w:p>
    <w:p w14:paraId="105A98D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w:t>
      </w:r>
      <w:r w:rsidRPr="00FA4899">
        <w:rPr>
          <w:rFonts w:ascii="Arial" w:hAnsi="Arial" w:cs="Arial"/>
          <w:color w:val="000000" w:themeColor="text1"/>
          <w:sz w:val="18"/>
          <w:szCs w:val="18"/>
        </w:rPr>
        <w:tab/>
        <w:t>wymiary ław.</w:t>
      </w:r>
    </w:p>
    <w:p w14:paraId="7EA6F3E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Wymiary ław należy sprawdzić w dwóch dowolnie wybranych punktach na każde 100 m ławy. Tolerancje </w:t>
      </w:r>
      <w:r w:rsidRPr="00FA4899">
        <w:rPr>
          <w:rFonts w:ascii="Arial" w:hAnsi="Arial" w:cs="Arial"/>
          <w:color w:val="000000" w:themeColor="text1"/>
          <w:sz w:val="18"/>
          <w:szCs w:val="18"/>
        </w:rPr>
        <w:tab/>
        <w:t>wymiarów wynoszą:</w:t>
      </w:r>
    </w:p>
    <w:p w14:paraId="65E6F54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dla wysokości  ± 10% wysokości projektowanej,</w:t>
      </w:r>
    </w:p>
    <w:p w14:paraId="685C660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dla szerokości  ± 10% szerokości projektowanej,</w:t>
      </w:r>
    </w:p>
    <w:p w14:paraId="3BC408F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w:t>
      </w:r>
      <w:r w:rsidRPr="00FA4899">
        <w:rPr>
          <w:rFonts w:ascii="Arial" w:hAnsi="Arial" w:cs="Arial"/>
          <w:color w:val="000000" w:themeColor="text1"/>
          <w:sz w:val="18"/>
          <w:szCs w:val="18"/>
        </w:rPr>
        <w:tab/>
        <w:t>równość górnej powierzchni ław.</w:t>
      </w:r>
    </w:p>
    <w:p w14:paraId="6A97E7EE"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Równość górnej powierzchni ławy sprawdza się przez przyłożenie w dwóch punktach, na każde 100 m ławy, </w:t>
      </w:r>
      <w:r w:rsidRPr="00FA4899">
        <w:rPr>
          <w:rFonts w:ascii="Arial" w:hAnsi="Arial" w:cs="Arial"/>
          <w:color w:val="000000" w:themeColor="text1"/>
          <w:sz w:val="18"/>
          <w:szCs w:val="18"/>
        </w:rPr>
        <w:tab/>
        <w:t>trzymetrowej łaty. Prześwit pomiędzy górną powierzchnią ławy i przyłożoną łatą nie może przekraczać 1 cm,</w:t>
      </w:r>
    </w:p>
    <w:p w14:paraId="60A9824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w:t>
      </w:r>
      <w:r w:rsidRPr="00FA4899">
        <w:rPr>
          <w:rFonts w:ascii="Arial" w:hAnsi="Arial" w:cs="Arial"/>
          <w:color w:val="000000" w:themeColor="text1"/>
          <w:sz w:val="18"/>
          <w:szCs w:val="18"/>
        </w:rPr>
        <w:tab/>
        <w:t>zagęszczenie ław z kruszyw.</w:t>
      </w:r>
    </w:p>
    <w:p w14:paraId="61F6EDE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Zagęszczenie ław bada się w dwóch przekrojach na każde 100 m. Ławy ze żwiru lub piasku nie mogą </w:t>
      </w:r>
      <w:r w:rsidRPr="00FA4899">
        <w:rPr>
          <w:rFonts w:ascii="Arial" w:hAnsi="Arial" w:cs="Arial"/>
          <w:color w:val="000000" w:themeColor="text1"/>
          <w:sz w:val="18"/>
          <w:szCs w:val="18"/>
        </w:rPr>
        <w:tab/>
        <w:t>wykazywać śladu urządzenia zagęszczającego.</w:t>
      </w:r>
    </w:p>
    <w:p w14:paraId="59126FAB"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Ławy z tłucznia, badane próbą wyjęcia poszczególnych ziarn tłucznia, nie powinny pozwalać na wyjęcie ziarna z </w:t>
      </w:r>
      <w:r w:rsidRPr="00FA4899">
        <w:rPr>
          <w:rFonts w:ascii="Arial" w:hAnsi="Arial" w:cs="Arial"/>
          <w:color w:val="000000" w:themeColor="text1"/>
          <w:sz w:val="18"/>
          <w:szCs w:val="18"/>
        </w:rPr>
        <w:tab/>
        <w:t>ławy,</w:t>
      </w:r>
    </w:p>
    <w:p w14:paraId="3352D36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e)</w:t>
      </w:r>
      <w:r w:rsidRPr="00FA4899">
        <w:rPr>
          <w:rFonts w:ascii="Arial" w:hAnsi="Arial" w:cs="Arial"/>
          <w:color w:val="000000" w:themeColor="text1"/>
          <w:sz w:val="18"/>
          <w:szCs w:val="18"/>
        </w:rPr>
        <w:tab/>
        <w:t>odchylenie linii ław od projektowanego kierunku.</w:t>
      </w:r>
    </w:p>
    <w:p w14:paraId="0B84FFE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Dopuszczalne odchylenie linii ław od projektowanego kierunku nie może przekraczać  ± 2 cm na każde 100 m </w:t>
      </w:r>
      <w:r w:rsidRPr="00FA4899">
        <w:rPr>
          <w:rFonts w:ascii="Arial" w:hAnsi="Arial" w:cs="Arial"/>
          <w:color w:val="000000" w:themeColor="text1"/>
          <w:sz w:val="18"/>
          <w:szCs w:val="18"/>
        </w:rPr>
        <w:tab/>
        <w:t>wykonanej ławy.</w:t>
      </w:r>
    </w:p>
    <w:p w14:paraId="085AAA9F"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lastRenderedPageBreak/>
        <w:t xml:space="preserve">6.3.3. </w:t>
      </w:r>
      <w:r w:rsidRPr="00FA4899">
        <w:rPr>
          <w:rFonts w:ascii="Arial" w:hAnsi="Arial" w:cs="Arial"/>
          <w:color w:val="000000" w:themeColor="text1"/>
          <w:sz w:val="18"/>
          <w:szCs w:val="18"/>
        </w:rPr>
        <w:t>Sprawdzenie ustawienia krawężników</w:t>
      </w:r>
    </w:p>
    <w:p w14:paraId="19505DD8"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Przy ustawianiu krawężników należy sprawdzać:</w:t>
      </w:r>
    </w:p>
    <w:p w14:paraId="3B2CF745" w14:textId="77777777" w:rsidR="00F45500" w:rsidRPr="00FA4899" w:rsidRDefault="00F45500" w:rsidP="00F45500">
      <w:pPr>
        <w:pStyle w:val="Standard"/>
        <w:widowControl w:val="0"/>
        <w:numPr>
          <w:ilvl w:val="0"/>
          <w:numId w:val="188"/>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dopuszczalne odchylenia linii krawężników w poziomie od linii projektowanej, które wynosi ± 1 cm na każde </w:t>
      </w:r>
      <w:r w:rsidRPr="00FA4899">
        <w:rPr>
          <w:rFonts w:ascii="Arial" w:hAnsi="Arial" w:cs="Arial"/>
          <w:color w:val="000000" w:themeColor="text1"/>
          <w:sz w:val="18"/>
          <w:szCs w:val="18"/>
        </w:rPr>
        <w:tab/>
        <w:t>100 m ustawionego krawężnika,</w:t>
      </w:r>
    </w:p>
    <w:p w14:paraId="4716D6B3" w14:textId="77777777" w:rsidR="00F45500" w:rsidRPr="00FA4899"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dopuszczalne odchylenie niwelety górnej płaszczyzny krawężnika od niwelety projektowanej, które wynosi ± 1 </w:t>
      </w:r>
      <w:r w:rsidRPr="00FA4899">
        <w:rPr>
          <w:rFonts w:ascii="Arial" w:hAnsi="Arial" w:cs="Arial"/>
          <w:color w:val="000000" w:themeColor="text1"/>
          <w:sz w:val="18"/>
          <w:szCs w:val="18"/>
        </w:rPr>
        <w:tab/>
        <w:t>cm na każde 100 m ustawionego krawężnika,</w:t>
      </w:r>
    </w:p>
    <w:p w14:paraId="5237798D" w14:textId="77777777" w:rsidR="00F45500" w:rsidRPr="00FA4899"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równość górnej powierzchni krawężników, sprawdzane przez przyłożenie w dwóch punktach na każde 100 m </w:t>
      </w:r>
      <w:r w:rsidRPr="00FA4899">
        <w:rPr>
          <w:rFonts w:ascii="Arial" w:hAnsi="Arial" w:cs="Arial"/>
          <w:color w:val="000000" w:themeColor="text1"/>
          <w:sz w:val="18"/>
          <w:szCs w:val="18"/>
        </w:rPr>
        <w:tab/>
        <w:t xml:space="preserve">krawężnika, trzymetrowej łaty, przy czym prześwit pomiędzy górną powierzchnią krawężnika i przyłożoną łatą </w:t>
      </w:r>
      <w:r w:rsidRPr="00FA4899">
        <w:rPr>
          <w:rFonts w:ascii="Arial" w:hAnsi="Arial" w:cs="Arial"/>
          <w:color w:val="000000" w:themeColor="text1"/>
          <w:sz w:val="18"/>
          <w:szCs w:val="18"/>
        </w:rPr>
        <w:tab/>
        <w:t>nie może przekraczać 1 cm,</w:t>
      </w:r>
    </w:p>
    <w:p w14:paraId="353EFEF9" w14:textId="77777777" w:rsidR="00F45500" w:rsidRPr="00FA4899"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dokładność wypełnienia spoin bada się co 10 metrów. Spoiny muszą być wypełnione całkowicie na pełną </w:t>
      </w:r>
      <w:r w:rsidRPr="00FA4899">
        <w:rPr>
          <w:rFonts w:ascii="Arial" w:hAnsi="Arial" w:cs="Arial"/>
          <w:color w:val="000000" w:themeColor="text1"/>
          <w:sz w:val="18"/>
          <w:szCs w:val="18"/>
        </w:rPr>
        <w:tab/>
        <w:t>głębokość.</w:t>
      </w:r>
    </w:p>
    <w:p w14:paraId="4CC86DBF" w14:textId="77777777" w:rsidR="00F45500" w:rsidRPr="00FA4899" w:rsidRDefault="00F45500" w:rsidP="00277543">
      <w:pPr>
        <w:pStyle w:val="Nagwek2"/>
        <w:rPr>
          <w:i w:val="0"/>
          <w:color w:val="000000" w:themeColor="text1"/>
        </w:rPr>
      </w:pPr>
      <w:bookmarkStart w:id="368" w:name="_7._OBMIAR_ROBÓT"/>
      <w:bookmarkStart w:id="369" w:name="__RefHeading__35996_108072716"/>
      <w:bookmarkEnd w:id="368"/>
      <w:r w:rsidRPr="00FA4899">
        <w:rPr>
          <w:i w:val="0"/>
          <w:color w:val="000000" w:themeColor="text1"/>
        </w:rPr>
        <w:t>7. OBMIAR ROBÓT</w:t>
      </w:r>
      <w:bookmarkEnd w:id="369"/>
    </w:p>
    <w:p w14:paraId="402729AE"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7.1. Zasady obmiaru robót</w:t>
      </w:r>
    </w:p>
    <w:p w14:paraId="3976C44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7.</w:t>
      </w:r>
    </w:p>
    <w:p w14:paraId="1C54263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7.2. Jednostka obmiarowa</w:t>
      </w:r>
    </w:p>
    <w:p w14:paraId="6349F63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 (metr) ustawionego krawężnika.</w:t>
      </w:r>
    </w:p>
    <w:p w14:paraId="2776D88C" w14:textId="77777777" w:rsidR="00F45500" w:rsidRPr="00FA4899" w:rsidRDefault="00F45500" w:rsidP="00277543">
      <w:pPr>
        <w:pStyle w:val="Nagwek2"/>
        <w:rPr>
          <w:i w:val="0"/>
          <w:color w:val="000000" w:themeColor="text1"/>
        </w:rPr>
      </w:pPr>
      <w:bookmarkStart w:id="370" w:name="_8._ODBIÓR_ROBÓT"/>
      <w:bookmarkStart w:id="371" w:name="__RefHeading__35998_108072716"/>
      <w:bookmarkEnd w:id="370"/>
      <w:r w:rsidRPr="00FA4899">
        <w:rPr>
          <w:i w:val="0"/>
          <w:color w:val="000000" w:themeColor="text1"/>
        </w:rPr>
        <w:t>8. ODBIÓR ROBÓT</w:t>
      </w:r>
      <w:bookmarkEnd w:id="371"/>
    </w:p>
    <w:p w14:paraId="155E3A6B"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8.1. Zasady odbioru robót</w:t>
      </w:r>
    </w:p>
    <w:p w14:paraId="5AF3E04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8.</w:t>
      </w:r>
    </w:p>
    <w:p w14:paraId="58EEFF1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ST                    i wymaganiami Inżyniera, jeżeli wszystkie pomiary i badania z zachowaniem tolerancji wg pkt 6 dały wyniki pozytywne.</w:t>
      </w:r>
    </w:p>
    <w:p w14:paraId="63BD219F"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8.2. Odbiór robót zanikających i ulegających zakryciu</w:t>
      </w:r>
    </w:p>
    <w:p w14:paraId="69BFABC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Odbiorowi robót zanikających i ulegających zakryciu podlegają:</w:t>
      </w:r>
    </w:p>
    <w:p w14:paraId="792EA58B" w14:textId="77777777" w:rsidR="00F45500" w:rsidRPr="00FA4899"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koryta pod ławę,</w:t>
      </w:r>
    </w:p>
    <w:p w14:paraId="0D91D00B" w14:textId="77777777" w:rsidR="00F45500" w:rsidRPr="00FA4899"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ławy,</w:t>
      </w:r>
    </w:p>
    <w:p w14:paraId="2DE6E3EE" w14:textId="77777777" w:rsidR="00F45500" w:rsidRPr="00FA4899"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podsypki.</w:t>
      </w:r>
    </w:p>
    <w:p w14:paraId="0DC2E234"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Odbiór tych robót powinien być zgodny z wymaganiami pktu 8.2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oraz niniejszej ST.</w:t>
      </w:r>
    </w:p>
    <w:p w14:paraId="086C95F9" w14:textId="77777777" w:rsidR="00F45500" w:rsidRPr="00FA4899" w:rsidRDefault="00F45500" w:rsidP="00F45500">
      <w:pPr>
        <w:keepNext/>
        <w:spacing w:before="120" w:after="120" w:line="216" w:lineRule="auto"/>
        <w:jc w:val="both"/>
        <w:outlineLvl w:val="1"/>
        <w:rPr>
          <w:rFonts w:ascii="Arial" w:hAnsi="Arial" w:cs="Arial"/>
          <w:b/>
          <w:i/>
          <w:color w:val="000000" w:themeColor="text1"/>
          <w:sz w:val="18"/>
          <w:szCs w:val="18"/>
        </w:rPr>
      </w:pPr>
      <w:r w:rsidRPr="00FA4899">
        <w:rPr>
          <w:rFonts w:ascii="Arial" w:hAnsi="Arial" w:cs="Arial"/>
          <w:b/>
          <w:color w:val="000000" w:themeColor="text1"/>
          <w:sz w:val="18"/>
          <w:szCs w:val="18"/>
        </w:rPr>
        <w:t>8.3. Badania odbiorcze krawężników</w:t>
      </w:r>
    </w:p>
    <w:p w14:paraId="48C223F5"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 xml:space="preserve">Badania odbiorcze krawężników oparto o normę PN-EN 1340 Załącznik B. </w:t>
      </w:r>
    </w:p>
    <w:p w14:paraId="5AEA582D"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Rozróżnia się dwa przypadki:</w:t>
      </w:r>
    </w:p>
    <w:p w14:paraId="6B459EF2" w14:textId="77777777" w:rsidR="00F45500" w:rsidRPr="00FA4899"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Przypadek I: Wyrób nie został poddany ocenie zgodności przez stronę trzecią;</w:t>
      </w:r>
    </w:p>
    <w:p w14:paraId="68EF99A1" w14:textId="77777777" w:rsidR="00F45500" w:rsidRPr="00FA4899"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Przypadek II: Wyrób został poddany ocenie zgodności przez stronę trzecią.</w:t>
      </w:r>
    </w:p>
    <w:p w14:paraId="4AE5AF19"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W przypadku wątpliwości badać tylko sporne właściwości.</w:t>
      </w:r>
    </w:p>
    <w:p w14:paraId="687B245A"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Krawężniki do badań powinny być reprezentatywne dla dostawy i powinny być pobrane równomiernie z całej dostawy</w:t>
      </w:r>
    </w:p>
    <w:p w14:paraId="572E7B7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Liczba krawężników powinna być zgodna z Tablicą 2</w:t>
      </w:r>
    </w:p>
    <w:p w14:paraId="2D437E37" w14:textId="77777777" w:rsidR="00F45500" w:rsidRPr="00FA4899" w:rsidRDefault="00F45500" w:rsidP="00F45500">
      <w:pPr>
        <w:jc w:val="both"/>
        <w:rPr>
          <w:rFonts w:ascii="Arial" w:hAnsi="Arial" w:cs="Arial"/>
          <w:color w:val="000000" w:themeColor="text1"/>
          <w:sz w:val="18"/>
          <w:szCs w:val="18"/>
        </w:rPr>
      </w:pPr>
    </w:p>
    <w:p w14:paraId="114DD2BC" w14:textId="77777777" w:rsidR="00F45500" w:rsidRPr="00FA4899" w:rsidRDefault="00F45500" w:rsidP="00F45500">
      <w:pPr>
        <w:jc w:val="both"/>
        <w:rPr>
          <w:rFonts w:ascii="Arial" w:hAnsi="Arial" w:cs="Arial"/>
          <w:b/>
          <w:color w:val="000000" w:themeColor="text1"/>
          <w:sz w:val="18"/>
          <w:szCs w:val="18"/>
        </w:rPr>
      </w:pPr>
      <w:r w:rsidRPr="00FA4899">
        <w:rPr>
          <w:rFonts w:ascii="Arial" w:hAnsi="Arial" w:cs="Arial"/>
          <w:b/>
          <w:color w:val="000000" w:themeColor="text1"/>
          <w:sz w:val="18"/>
          <w:szCs w:val="18"/>
        </w:rPr>
        <w:t xml:space="preserve">Tablica 2 ST: Plan pobierania próbek do badań odbiorczych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2"/>
        <w:gridCol w:w="1885"/>
        <w:gridCol w:w="2358"/>
        <w:gridCol w:w="2359"/>
      </w:tblGrid>
      <w:tr w:rsidR="00FA4899" w:rsidRPr="00FA4899" w14:paraId="3B3C4428" w14:textId="77777777" w:rsidTr="008F7A94">
        <w:tc>
          <w:tcPr>
            <w:tcW w:w="2943" w:type="dxa"/>
            <w:shd w:val="clear" w:color="auto" w:fill="auto"/>
          </w:tcPr>
          <w:p w14:paraId="719A2619"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Właściwość</w:t>
            </w:r>
          </w:p>
        </w:tc>
        <w:tc>
          <w:tcPr>
            <w:tcW w:w="1945" w:type="dxa"/>
            <w:shd w:val="clear" w:color="auto" w:fill="auto"/>
          </w:tcPr>
          <w:p w14:paraId="41B488F0"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Metoda badania</w:t>
            </w:r>
          </w:p>
        </w:tc>
        <w:tc>
          <w:tcPr>
            <w:tcW w:w="2444" w:type="dxa"/>
            <w:shd w:val="clear" w:color="auto" w:fill="auto"/>
          </w:tcPr>
          <w:p w14:paraId="45F642C4"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Przypadek I</w:t>
            </w:r>
          </w:p>
        </w:tc>
        <w:tc>
          <w:tcPr>
            <w:tcW w:w="2445" w:type="dxa"/>
            <w:shd w:val="clear" w:color="auto" w:fill="auto"/>
          </w:tcPr>
          <w:p w14:paraId="136C4268"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Przypadek II 3)</w:t>
            </w:r>
          </w:p>
        </w:tc>
      </w:tr>
      <w:tr w:rsidR="00FA4899" w:rsidRPr="00FA4899" w14:paraId="5331D3FC" w14:textId="77777777" w:rsidTr="008F7A94">
        <w:tc>
          <w:tcPr>
            <w:tcW w:w="2943" w:type="dxa"/>
            <w:shd w:val="clear" w:color="auto" w:fill="auto"/>
          </w:tcPr>
          <w:p w14:paraId="120F8B1A"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Wygląd</w:t>
            </w:r>
          </w:p>
        </w:tc>
        <w:tc>
          <w:tcPr>
            <w:tcW w:w="1945" w:type="dxa"/>
            <w:shd w:val="clear" w:color="auto" w:fill="auto"/>
          </w:tcPr>
          <w:p w14:paraId="79580C61"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J</w:t>
            </w:r>
          </w:p>
        </w:tc>
        <w:tc>
          <w:tcPr>
            <w:tcW w:w="2444" w:type="dxa"/>
            <w:shd w:val="clear" w:color="auto" w:fill="auto"/>
          </w:tcPr>
          <w:p w14:paraId="41DFDE53"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w:t>
            </w:r>
          </w:p>
        </w:tc>
        <w:tc>
          <w:tcPr>
            <w:tcW w:w="2445" w:type="dxa"/>
            <w:shd w:val="clear" w:color="auto" w:fill="auto"/>
          </w:tcPr>
          <w:p w14:paraId="4460DE02"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 (16) 1)</w:t>
            </w:r>
          </w:p>
        </w:tc>
      </w:tr>
      <w:tr w:rsidR="00FA4899" w:rsidRPr="00FA4899" w14:paraId="4FCAB2FB" w14:textId="77777777" w:rsidTr="008F7A94">
        <w:tc>
          <w:tcPr>
            <w:tcW w:w="2943" w:type="dxa"/>
            <w:shd w:val="clear" w:color="auto" w:fill="auto"/>
          </w:tcPr>
          <w:p w14:paraId="399E3B8C"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 xml:space="preserve">Grubość warstwy ścieralnej </w:t>
            </w:r>
          </w:p>
        </w:tc>
        <w:tc>
          <w:tcPr>
            <w:tcW w:w="1945" w:type="dxa"/>
            <w:shd w:val="clear" w:color="auto" w:fill="auto"/>
          </w:tcPr>
          <w:p w14:paraId="065F2AE7"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C.6 2)</w:t>
            </w:r>
          </w:p>
        </w:tc>
        <w:tc>
          <w:tcPr>
            <w:tcW w:w="2444" w:type="dxa"/>
            <w:shd w:val="clear" w:color="auto" w:fill="auto"/>
          </w:tcPr>
          <w:p w14:paraId="0BFD8682"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w:t>
            </w:r>
          </w:p>
        </w:tc>
        <w:tc>
          <w:tcPr>
            <w:tcW w:w="2445" w:type="dxa"/>
            <w:shd w:val="clear" w:color="auto" w:fill="auto"/>
          </w:tcPr>
          <w:p w14:paraId="181DF19C"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 (16)</w:t>
            </w:r>
          </w:p>
        </w:tc>
      </w:tr>
      <w:tr w:rsidR="00FA4899" w:rsidRPr="00FA4899" w14:paraId="073140EC" w14:textId="77777777" w:rsidTr="008F7A94">
        <w:tc>
          <w:tcPr>
            <w:tcW w:w="2943" w:type="dxa"/>
            <w:shd w:val="clear" w:color="auto" w:fill="auto"/>
          </w:tcPr>
          <w:p w14:paraId="2E4121B3"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Kształt i wymiary</w:t>
            </w:r>
          </w:p>
        </w:tc>
        <w:tc>
          <w:tcPr>
            <w:tcW w:w="1945" w:type="dxa"/>
            <w:shd w:val="clear" w:color="auto" w:fill="auto"/>
          </w:tcPr>
          <w:p w14:paraId="13B693B1"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C</w:t>
            </w:r>
          </w:p>
        </w:tc>
        <w:tc>
          <w:tcPr>
            <w:tcW w:w="2444" w:type="dxa"/>
            <w:shd w:val="clear" w:color="auto" w:fill="auto"/>
          </w:tcPr>
          <w:p w14:paraId="5E4CA199"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w:t>
            </w:r>
          </w:p>
        </w:tc>
        <w:tc>
          <w:tcPr>
            <w:tcW w:w="2445" w:type="dxa"/>
            <w:shd w:val="clear" w:color="auto" w:fill="auto"/>
          </w:tcPr>
          <w:p w14:paraId="3CE0628B"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 (16) 1)</w:t>
            </w:r>
          </w:p>
        </w:tc>
      </w:tr>
      <w:tr w:rsidR="00FA4899" w:rsidRPr="00FA4899" w14:paraId="380334E3" w14:textId="77777777" w:rsidTr="008F7A94">
        <w:tc>
          <w:tcPr>
            <w:tcW w:w="2943" w:type="dxa"/>
            <w:shd w:val="clear" w:color="auto" w:fill="auto"/>
          </w:tcPr>
          <w:p w14:paraId="079449B9"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Wytrzymałość na zginanie</w:t>
            </w:r>
          </w:p>
        </w:tc>
        <w:tc>
          <w:tcPr>
            <w:tcW w:w="1945" w:type="dxa"/>
            <w:shd w:val="clear" w:color="auto" w:fill="auto"/>
          </w:tcPr>
          <w:p w14:paraId="5EDCE338"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F</w:t>
            </w:r>
          </w:p>
        </w:tc>
        <w:tc>
          <w:tcPr>
            <w:tcW w:w="2444" w:type="dxa"/>
            <w:shd w:val="clear" w:color="auto" w:fill="auto"/>
          </w:tcPr>
          <w:p w14:paraId="5B05D134"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w:t>
            </w:r>
          </w:p>
        </w:tc>
        <w:tc>
          <w:tcPr>
            <w:tcW w:w="2445" w:type="dxa"/>
            <w:shd w:val="clear" w:color="auto" w:fill="auto"/>
          </w:tcPr>
          <w:p w14:paraId="0937AD62"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 (16)</w:t>
            </w:r>
          </w:p>
        </w:tc>
      </w:tr>
      <w:tr w:rsidR="00FA4899" w:rsidRPr="00FA4899" w14:paraId="49FE9664" w14:textId="77777777" w:rsidTr="008F7A94">
        <w:tc>
          <w:tcPr>
            <w:tcW w:w="2943" w:type="dxa"/>
            <w:shd w:val="clear" w:color="auto" w:fill="auto"/>
          </w:tcPr>
          <w:p w14:paraId="6E10A95A"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Odporność na ścieranie 4)</w:t>
            </w:r>
          </w:p>
        </w:tc>
        <w:tc>
          <w:tcPr>
            <w:tcW w:w="1945" w:type="dxa"/>
            <w:shd w:val="clear" w:color="auto" w:fill="auto"/>
          </w:tcPr>
          <w:p w14:paraId="103DC714"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G lub H</w:t>
            </w:r>
          </w:p>
        </w:tc>
        <w:tc>
          <w:tcPr>
            <w:tcW w:w="2444" w:type="dxa"/>
            <w:shd w:val="clear" w:color="auto" w:fill="auto"/>
          </w:tcPr>
          <w:p w14:paraId="2D0AF49A"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tc>
        <w:tc>
          <w:tcPr>
            <w:tcW w:w="2445" w:type="dxa"/>
            <w:shd w:val="clear" w:color="auto" w:fill="auto"/>
          </w:tcPr>
          <w:p w14:paraId="1856837A"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tc>
      </w:tr>
      <w:tr w:rsidR="00FA4899" w:rsidRPr="00FA4899" w14:paraId="77AC375F" w14:textId="77777777" w:rsidTr="008F7A94">
        <w:tc>
          <w:tcPr>
            <w:tcW w:w="2943" w:type="dxa"/>
            <w:shd w:val="clear" w:color="auto" w:fill="auto"/>
          </w:tcPr>
          <w:p w14:paraId="46DC6793"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Odporność na poślizg/poślizgnięcie 4)</w:t>
            </w:r>
          </w:p>
        </w:tc>
        <w:tc>
          <w:tcPr>
            <w:tcW w:w="1945" w:type="dxa"/>
            <w:shd w:val="clear" w:color="auto" w:fill="auto"/>
          </w:tcPr>
          <w:p w14:paraId="107E45CD"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I</w:t>
            </w:r>
          </w:p>
        </w:tc>
        <w:tc>
          <w:tcPr>
            <w:tcW w:w="2444" w:type="dxa"/>
            <w:shd w:val="clear" w:color="auto" w:fill="auto"/>
          </w:tcPr>
          <w:p w14:paraId="57488351"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5</w:t>
            </w:r>
          </w:p>
        </w:tc>
        <w:tc>
          <w:tcPr>
            <w:tcW w:w="2445" w:type="dxa"/>
            <w:shd w:val="clear" w:color="auto" w:fill="auto"/>
          </w:tcPr>
          <w:p w14:paraId="13E29CF6"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5 1)</w:t>
            </w:r>
          </w:p>
        </w:tc>
      </w:tr>
      <w:tr w:rsidR="00FA4899" w:rsidRPr="00FA4899" w14:paraId="744D1E24" w14:textId="77777777" w:rsidTr="008F7A94">
        <w:tc>
          <w:tcPr>
            <w:tcW w:w="2943" w:type="dxa"/>
            <w:shd w:val="clear" w:color="auto" w:fill="auto"/>
          </w:tcPr>
          <w:p w14:paraId="24D52595"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Odporność na warunki atmosferyczne</w:t>
            </w:r>
          </w:p>
          <w:p w14:paraId="200F9887"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Nasiąkliwość</w:t>
            </w:r>
          </w:p>
          <w:p w14:paraId="115B2CE4"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Odporność na zamrażanie/rozmrażanie z udziałem soli odladzającej 4)</w:t>
            </w:r>
          </w:p>
        </w:tc>
        <w:tc>
          <w:tcPr>
            <w:tcW w:w="1945" w:type="dxa"/>
            <w:shd w:val="clear" w:color="auto" w:fill="auto"/>
          </w:tcPr>
          <w:p w14:paraId="71D5E2FE" w14:textId="77777777" w:rsidR="00F45500" w:rsidRPr="00FA4899" w:rsidRDefault="00F45500" w:rsidP="008F7A94">
            <w:pPr>
              <w:jc w:val="center"/>
              <w:rPr>
                <w:rFonts w:ascii="Arial" w:hAnsi="Arial" w:cs="Arial"/>
                <w:color w:val="000000" w:themeColor="text1"/>
                <w:sz w:val="18"/>
                <w:szCs w:val="18"/>
                <w:lang w:eastAsia="pl-PL"/>
              </w:rPr>
            </w:pPr>
          </w:p>
          <w:p w14:paraId="35722502" w14:textId="77777777" w:rsidR="00F45500" w:rsidRPr="00FA4899" w:rsidRDefault="00F45500" w:rsidP="008F7A94">
            <w:pPr>
              <w:jc w:val="center"/>
              <w:rPr>
                <w:rFonts w:ascii="Arial" w:hAnsi="Arial" w:cs="Arial"/>
                <w:color w:val="000000" w:themeColor="text1"/>
                <w:sz w:val="18"/>
                <w:szCs w:val="18"/>
                <w:lang w:eastAsia="pl-PL"/>
              </w:rPr>
            </w:pPr>
          </w:p>
          <w:p w14:paraId="77028594"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E</w:t>
            </w:r>
          </w:p>
          <w:p w14:paraId="36CB8663"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D</w:t>
            </w:r>
          </w:p>
          <w:p w14:paraId="38EF551D" w14:textId="77777777" w:rsidR="00F45500" w:rsidRPr="00FA4899" w:rsidRDefault="00F45500" w:rsidP="008F7A94">
            <w:pPr>
              <w:jc w:val="center"/>
              <w:rPr>
                <w:rFonts w:ascii="Arial" w:hAnsi="Arial" w:cs="Arial"/>
                <w:color w:val="000000" w:themeColor="text1"/>
                <w:sz w:val="18"/>
                <w:szCs w:val="18"/>
                <w:lang w:eastAsia="pl-PL"/>
              </w:rPr>
            </w:pPr>
          </w:p>
        </w:tc>
        <w:tc>
          <w:tcPr>
            <w:tcW w:w="2444" w:type="dxa"/>
            <w:shd w:val="clear" w:color="auto" w:fill="auto"/>
          </w:tcPr>
          <w:p w14:paraId="50A10882" w14:textId="77777777" w:rsidR="00F45500" w:rsidRPr="00FA4899" w:rsidRDefault="00F45500" w:rsidP="008F7A94">
            <w:pPr>
              <w:jc w:val="center"/>
              <w:rPr>
                <w:rFonts w:ascii="Arial" w:hAnsi="Arial" w:cs="Arial"/>
                <w:color w:val="000000" w:themeColor="text1"/>
                <w:sz w:val="18"/>
                <w:szCs w:val="18"/>
                <w:lang w:eastAsia="pl-PL"/>
              </w:rPr>
            </w:pPr>
          </w:p>
          <w:p w14:paraId="4CD04E4C" w14:textId="77777777" w:rsidR="00F45500" w:rsidRPr="00FA4899" w:rsidRDefault="00F45500" w:rsidP="008F7A94">
            <w:pPr>
              <w:jc w:val="center"/>
              <w:rPr>
                <w:rFonts w:ascii="Arial" w:hAnsi="Arial" w:cs="Arial"/>
                <w:color w:val="000000" w:themeColor="text1"/>
                <w:sz w:val="18"/>
                <w:szCs w:val="18"/>
                <w:lang w:eastAsia="pl-PL"/>
              </w:rPr>
            </w:pPr>
          </w:p>
          <w:p w14:paraId="6E58A91A"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p w14:paraId="5A5C2F13"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3 5)</w:t>
            </w:r>
          </w:p>
          <w:p w14:paraId="1D86C3A5" w14:textId="77777777" w:rsidR="00F45500" w:rsidRPr="00FA4899" w:rsidRDefault="00F45500" w:rsidP="008F7A94">
            <w:pPr>
              <w:jc w:val="center"/>
              <w:rPr>
                <w:rFonts w:ascii="Arial" w:hAnsi="Arial" w:cs="Arial"/>
                <w:color w:val="000000" w:themeColor="text1"/>
                <w:sz w:val="18"/>
                <w:szCs w:val="18"/>
                <w:lang w:eastAsia="pl-PL"/>
              </w:rPr>
            </w:pPr>
          </w:p>
        </w:tc>
        <w:tc>
          <w:tcPr>
            <w:tcW w:w="2445" w:type="dxa"/>
            <w:shd w:val="clear" w:color="auto" w:fill="auto"/>
          </w:tcPr>
          <w:p w14:paraId="560C5F51" w14:textId="77777777" w:rsidR="00F45500" w:rsidRPr="00FA4899" w:rsidRDefault="00F45500" w:rsidP="008F7A94">
            <w:pPr>
              <w:jc w:val="center"/>
              <w:rPr>
                <w:rFonts w:ascii="Arial" w:hAnsi="Arial" w:cs="Arial"/>
                <w:color w:val="000000" w:themeColor="text1"/>
                <w:sz w:val="18"/>
                <w:szCs w:val="18"/>
                <w:lang w:eastAsia="pl-PL"/>
              </w:rPr>
            </w:pPr>
          </w:p>
          <w:p w14:paraId="33B1801E" w14:textId="77777777" w:rsidR="00F45500" w:rsidRPr="00FA4899" w:rsidRDefault="00F45500" w:rsidP="008F7A94">
            <w:pPr>
              <w:jc w:val="center"/>
              <w:rPr>
                <w:rFonts w:ascii="Arial" w:hAnsi="Arial" w:cs="Arial"/>
                <w:color w:val="000000" w:themeColor="text1"/>
                <w:sz w:val="18"/>
                <w:szCs w:val="18"/>
                <w:lang w:eastAsia="pl-PL"/>
              </w:rPr>
            </w:pPr>
          </w:p>
          <w:p w14:paraId="3B8CC2A2"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p w14:paraId="2213A27C"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3 5)</w:t>
            </w:r>
          </w:p>
          <w:p w14:paraId="664D3C85" w14:textId="77777777" w:rsidR="00F45500" w:rsidRPr="00FA4899" w:rsidRDefault="00F45500" w:rsidP="008F7A94">
            <w:pPr>
              <w:jc w:val="center"/>
              <w:rPr>
                <w:rFonts w:ascii="Arial" w:hAnsi="Arial" w:cs="Arial"/>
                <w:color w:val="000000" w:themeColor="text1"/>
                <w:sz w:val="18"/>
                <w:szCs w:val="18"/>
                <w:lang w:eastAsia="pl-PL"/>
              </w:rPr>
            </w:pPr>
          </w:p>
          <w:p w14:paraId="3C17B37A" w14:textId="77777777" w:rsidR="00F45500" w:rsidRPr="00FA4899" w:rsidRDefault="00F45500" w:rsidP="008F7A94">
            <w:pPr>
              <w:jc w:val="center"/>
              <w:rPr>
                <w:rFonts w:ascii="Arial" w:hAnsi="Arial" w:cs="Arial"/>
                <w:color w:val="000000" w:themeColor="text1"/>
                <w:sz w:val="18"/>
                <w:szCs w:val="18"/>
                <w:lang w:eastAsia="pl-PL"/>
              </w:rPr>
            </w:pPr>
          </w:p>
        </w:tc>
      </w:tr>
      <w:tr w:rsidR="00FA4899" w:rsidRPr="00FA4899" w14:paraId="20D0DDEA" w14:textId="77777777" w:rsidTr="008F7A94">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14:paraId="4D8A4E94" w14:textId="77777777" w:rsidR="00F45500" w:rsidRPr="00FA4899"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Te krawężniki mogą być użyte do dalszych badań</w:t>
            </w:r>
          </w:p>
          <w:p w14:paraId="4DF55536" w14:textId="77777777" w:rsidR="00F45500" w:rsidRPr="00FA4899"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Punkt C.6 2) stosuje się tylko do krawężników z warstwą ścieralną</w:t>
            </w:r>
          </w:p>
          <w:p w14:paraId="57D2E377" w14:textId="77777777" w:rsidR="00F45500" w:rsidRPr="00FA4899"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Liczba w nawiasie odpowiada liczbie, która powinna być pobrana z partii w celu uniknięcia powtórnego pobierania próbek w przypadku gdy według kryteriów zgodności należy zbadać dodatkowe krawężniki w celu dokonania oceny zgodności</w:t>
            </w:r>
          </w:p>
          <w:p w14:paraId="506D26D1" w14:textId="77777777" w:rsidR="00F45500" w:rsidRPr="00FA4899"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Badanie wymagane w przypadku wątpliwości lub sytuacji spornej</w:t>
            </w:r>
          </w:p>
          <w:p w14:paraId="067710EC" w14:textId="77777777" w:rsidR="00F45500" w:rsidRPr="00FA4899"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 przypadku krawężników dwuwarstwowych badaniu należy poddać po 3 próbki dla warstwy fakturowej i konstrukcyjnej</w:t>
            </w:r>
          </w:p>
        </w:tc>
      </w:tr>
    </w:tbl>
    <w:p w14:paraId="07DE2BFC" w14:textId="77777777" w:rsidR="00F45500" w:rsidRPr="00FA4899" w:rsidRDefault="00F45500" w:rsidP="00277543">
      <w:pPr>
        <w:pStyle w:val="Nagwek2"/>
        <w:rPr>
          <w:i w:val="0"/>
          <w:color w:val="000000" w:themeColor="text1"/>
        </w:rPr>
      </w:pPr>
      <w:bookmarkStart w:id="372" w:name="_9._PODSTAWA_PŁATNOŚCI"/>
      <w:bookmarkStart w:id="373" w:name="__RefHeading__36000_108072716"/>
      <w:bookmarkEnd w:id="372"/>
      <w:r w:rsidRPr="00FA4899">
        <w:rPr>
          <w:i w:val="0"/>
          <w:color w:val="000000" w:themeColor="text1"/>
        </w:rPr>
        <w:lastRenderedPageBreak/>
        <w:t>9. PODSTAWA PŁATNOŚCI</w:t>
      </w:r>
      <w:bookmarkEnd w:id="373"/>
    </w:p>
    <w:p w14:paraId="714A0B15"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9.1. Ustalenia dotyczące podstawy płatności</w:t>
      </w:r>
    </w:p>
    <w:p w14:paraId="409808B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[1] pkt 9.</w:t>
      </w:r>
    </w:p>
    <w:p w14:paraId="2393E18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9.2. Cena jednostki obmiarowej</w:t>
      </w:r>
    </w:p>
    <w:p w14:paraId="7B409C1C"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Cena ustawienia 1 m krawężnika obejmuje:</w:t>
      </w:r>
    </w:p>
    <w:p w14:paraId="78B1DFB8" w14:textId="77777777" w:rsidR="00F45500" w:rsidRPr="00FA4899" w:rsidRDefault="00F45500" w:rsidP="00F45500">
      <w:pPr>
        <w:pStyle w:val="Standard"/>
        <w:widowControl w:val="0"/>
        <w:numPr>
          <w:ilvl w:val="0"/>
          <w:numId w:val="185"/>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5AE0984B"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oznakowanie robót,</w:t>
      </w:r>
    </w:p>
    <w:p w14:paraId="753F5839"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przygotowanie podłoża,</w:t>
      </w:r>
    </w:p>
    <w:p w14:paraId="1A2880E4"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dostarczenie materiałów i sprzętu,</w:t>
      </w:r>
    </w:p>
    <w:p w14:paraId="1EE559CF"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koryta pod ławę,</w:t>
      </w:r>
    </w:p>
    <w:p w14:paraId="5FB32FC4"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ławy z ewentualnym wykonaniem szalunku i zalaniem szczelin dylatacyjnych,</w:t>
      </w:r>
    </w:p>
    <w:p w14:paraId="783C5CAC"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podsypki,</w:t>
      </w:r>
    </w:p>
    <w:p w14:paraId="3EBC36F5"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ustawienie krawężników z wypełnieniem spoin i zalaniem szczelin według wymagań dokumentacji projektowej, ST i specyfikacji technicznej,</w:t>
      </w:r>
    </w:p>
    <w:p w14:paraId="5595343D"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przeprowadzenie pomiarów i badań wymaganych w specyfikacji technicznej,</w:t>
      </w:r>
    </w:p>
    <w:p w14:paraId="5801DCD4" w14:textId="77777777" w:rsidR="00F45500" w:rsidRPr="00FA4899"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odwiezienie sprzętu.</w:t>
      </w:r>
    </w:p>
    <w:p w14:paraId="5A81949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9.3. Sposób rozliczenia robót tymczasowych i prac towarzyszących</w:t>
      </w:r>
    </w:p>
    <w:p w14:paraId="382E746B"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robót określonych niniejszą ST obejmuje:</w:t>
      </w:r>
    </w:p>
    <w:p w14:paraId="6935079B" w14:textId="77777777" w:rsidR="00F45500" w:rsidRPr="00FA4899" w:rsidRDefault="00F45500" w:rsidP="00F45500">
      <w:pPr>
        <w:pStyle w:val="Standard"/>
        <w:widowControl w:val="0"/>
        <w:numPr>
          <w:ilvl w:val="0"/>
          <w:numId w:val="189"/>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3271C43D" w14:textId="77777777" w:rsidR="00F45500" w:rsidRPr="00FA4899" w:rsidRDefault="00F45500" w:rsidP="00F45500">
      <w:pPr>
        <w:pStyle w:val="Standard"/>
        <w:widowControl w:val="0"/>
        <w:numPr>
          <w:ilvl w:val="0"/>
          <w:numId w:val="189"/>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51822676" w14:textId="77777777" w:rsidR="00F45500" w:rsidRPr="00FA4899" w:rsidRDefault="00277543" w:rsidP="00277543">
      <w:pPr>
        <w:pStyle w:val="Nagwek2"/>
        <w:rPr>
          <w:i w:val="0"/>
          <w:color w:val="000000" w:themeColor="text1"/>
        </w:rPr>
      </w:pPr>
      <w:bookmarkStart w:id="374" w:name="__RefHeading__36002_108072716"/>
      <w:r w:rsidRPr="00FA4899">
        <w:rPr>
          <w:i w:val="0"/>
          <w:color w:val="000000" w:themeColor="text1"/>
        </w:rPr>
        <w:t>10. PRZEPISY ZWIĄZANE</w:t>
      </w:r>
      <w:bookmarkEnd w:id="374"/>
    </w:p>
    <w:p w14:paraId="090A4F97"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10.1. specyfikacje techniczne (ST)</w:t>
      </w:r>
    </w:p>
    <w:tbl>
      <w:tblPr>
        <w:tblW w:w="7444" w:type="dxa"/>
        <w:tblLayout w:type="fixed"/>
        <w:tblCellMar>
          <w:left w:w="10" w:type="dxa"/>
          <w:right w:w="10" w:type="dxa"/>
        </w:tblCellMar>
        <w:tblLook w:val="0000" w:firstRow="0" w:lastRow="0" w:firstColumn="0" w:lastColumn="0" w:noHBand="0" w:noVBand="0"/>
      </w:tblPr>
      <w:tblGrid>
        <w:gridCol w:w="637"/>
        <w:gridCol w:w="2128"/>
        <w:gridCol w:w="4679"/>
      </w:tblGrid>
      <w:tr w:rsidR="00FA4899" w:rsidRPr="00FA4899" w14:paraId="5E1DBF27" w14:textId="77777777" w:rsidTr="008F7A94">
        <w:tc>
          <w:tcPr>
            <w:tcW w:w="637" w:type="dxa"/>
            <w:tcMar>
              <w:top w:w="0" w:type="dxa"/>
              <w:left w:w="70" w:type="dxa"/>
              <w:bottom w:w="0" w:type="dxa"/>
              <w:right w:w="70" w:type="dxa"/>
            </w:tcMar>
          </w:tcPr>
          <w:p w14:paraId="6B9C1BB6"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2128" w:type="dxa"/>
            <w:tcMar>
              <w:top w:w="0" w:type="dxa"/>
              <w:left w:w="70" w:type="dxa"/>
              <w:bottom w:w="0" w:type="dxa"/>
              <w:right w:w="70" w:type="dxa"/>
            </w:tcMar>
          </w:tcPr>
          <w:p w14:paraId="5EDFF65F" w14:textId="77777777" w:rsidR="00F45500" w:rsidRPr="00FA4899" w:rsidRDefault="00072856"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w:t>
            </w:r>
            <w:r w:rsidR="00F45500" w:rsidRPr="00FA4899">
              <w:rPr>
                <w:rFonts w:ascii="Arial" w:hAnsi="Arial" w:cs="Arial"/>
                <w:color w:val="000000" w:themeColor="text1"/>
                <w:sz w:val="18"/>
                <w:szCs w:val="18"/>
              </w:rPr>
              <w:t>00.00.00</w:t>
            </w:r>
          </w:p>
        </w:tc>
        <w:tc>
          <w:tcPr>
            <w:tcW w:w="4679" w:type="dxa"/>
            <w:tcMar>
              <w:top w:w="0" w:type="dxa"/>
              <w:left w:w="70" w:type="dxa"/>
              <w:bottom w:w="0" w:type="dxa"/>
              <w:right w:w="70" w:type="dxa"/>
            </w:tcMar>
          </w:tcPr>
          <w:p w14:paraId="50FB9206"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Wymagania ogólne</w:t>
            </w:r>
          </w:p>
        </w:tc>
      </w:tr>
      <w:tr w:rsidR="00FA4899" w:rsidRPr="00FA4899" w14:paraId="6CF44346" w14:textId="77777777" w:rsidTr="008F7A94">
        <w:tc>
          <w:tcPr>
            <w:tcW w:w="637" w:type="dxa"/>
            <w:tcMar>
              <w:top w:w="0" w:type="dxa"/>
              <w:left w:w="70" w:type="dxa"/>
              <w:bottom w:w="0" w:type="dxa"/>
              <w:right w:w="70" w:type="dxa"/>
            </w:tcMar>
          </w:tcPr>
          <w:p w14:paraId="363B263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2128" w:type="dxa"/>
            <w:tcMar>
              <w:top w:w="0" w:type="dxa"/>
              <w:left w:w="70" w:type="dxa"/>
              <w:bottom w:w="0" w:type="dxa"/>
              <w:right w:w="70" w:type="dxa"/>
            </w:tcMar>
          </w:tcPr>
          <w:p w14:paraId="1636E1A8"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D-05.03.04a</w:t>
            </w:r>
          </w:p>
        </w:tc>
        <w:tc>
          <w:tcPr>
            <w:tcW w:w="4679" w:type="dxa"/>
            <w:tcMar>
              <w:top w:w="0" w:type="dxa"/>
              <w:left w:w="70" w:type="dxa"/>
              <w:bottom w:w="0" w:type="dxa"/>
              <w:right w:w="70" w:type="dxa"/>
            </w:tcMar>
          </w:tcPr>
          <w:p w14:paraId="527BA84C"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Wypełnianie szczelin w nawierzchni z betonu cementowego</w:t>
            </w:r>
          </w:p>
        </w:tc>
      </w:tr>
    </w:tbl>
    <w:p w14:paraId="71C5C232"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10.2. Normy</w:t>
      </w:r>
    </w:p>
    <w:tbl>
      <w:tblPr>
        <w:tblW w:w="7478" w:type="dxa"/>
        <w:tblLayout w:type="fixed"/>
        <w:tblCellMar>
          <w:left w:w="10" w:type="dxa"/>
          <w:right w:w="10" w:type="dxa"/>
        </w:tblCellMar>
        <w:tblLook w:val="0000" w:firstRow="0" w:lastRow="0" w:firstColumn="0" w:lastColumn="0" w:noHBand="0" w:noVBand="0"/>
      </w:tblPr>
      <w:tblGrid>
        <w:gridCol w:w="674"/>
        <w:gridCol w:w="2269"/>
        <w:gridCol w:w="4535"/>
      </w:tblGrid>
      <w:tr w:rsidR="00FA4899" w:rsidRPr="00FA4899" w14:paraId="43A7DA47" w14:textId="77777777" w:rsidTr="008F7A94">
        <w:tc>
          <w:tcPr>
            <w:tcW w:w="674" w:type="dxa"/>
            <w:tcMar>
              <w:top w:w="0" w:type="dxa"/>
              <w:left w:w="108" w:type="dxa"/>
              <w:bottom w:w="0" w:type="dxa"/>
              <w:right w:w="108" w:type="dxa"/>
            </w:tcMar>
          </w:tcPr>
          <w:p w14:paraId="4AB7FC6A"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2269" w:type="dxa"/>
            <w:tcMar>
              <w:top w:w="0" w:type="dxa"/>
              <w:left w:w="108" w:type="dxa"/>
              <w:bottom w:w="0" w:type="dxa"/>
              <w:right w:w="108" w:type="dxa"/>
            </w:tcMar>
          </w:tcPr>
          <w:p w14:paraId="0F5B38EA"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197-1:2002</w:t>
            </w:r>
          </w:p>
        </w:tc>
        <w:tc>
          <w:tcPr>
            <w:tcW w:w="4535" w:type="dxa"/>
            <w:tcMar>
              <w:top w:w="0" w:type="dxa"/>
              <w:left w:w="108" w:type="dxa"/>
              <w:bottom w:w="0" w:type="dxa"/>
              <w:right w:w="108" w:type="dxa"/>
            </w:tcMar>
          </w:tcPr>
          <w:p w14:paraId="39A32AA5"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Cement. Część 1: Skład, wymagania i kryteria zgodności dotyczące cementu powszechnego użytku</w:t>
            </w:r>
          </w:p>
        </w:tc>
      </w:tr>
      <w:tr w:rsidR="00FA4899" w:rsidRPr="00FA4899" w14:paraId="4E0FC91E" w14:textId="77777777" w:rsidTr="008F7A94">
        <w:tc>
          <w:tcPr>
            <w:tcW w:w="674" w:type="dxa"/>
            <w:tcMar>
              <w:top w:w="0" w:type="dxa"/>
              <w:left w:w="108" w:type="dxa"/>
              <w:bottom w:w="0" w:type="dxa"/>
              <w:right w:w="108" w:type="dxa"/>
            </w:tcMar>
          </w:tcPr>
          <w:p w14:paraId="196DA392"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2269" w:type="dxa"/>
            <w:tcMar>
              <w:top w:w="0" w:type="dxa"/>
              <w:left w:w="108" w:type="dxa"/>
              <w:bottom w:w="0" w:type="dxa"/>
              <w:right w:w="108" w:type="dxa"/>
            </w:tcMar>
          </w:tcPr>
          <w:p w14:paraId="1E28E059"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206-1:2003</w:t>
            </w:r>
          </w:p>
        </w:tc>
        <w:tc>
          <w:tcPr>
            <w:tcW w:w="4535" w:type="dxa"/>
            <w:tcMar>
              <w:top w:w="0" w:type="dxa"/>
              <w:left w:w="108" w:type="dxa"/>
              <w:bottom w:w="0" w:type="dxa"/>
              <w:right w:w="108" w:type="dxa"/>
            </w:tcMar>
          </w:tcPr>
          <w:p w14:paraId="213374AD"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Beton. Część 1: Wymagania, właściwości, produkcja i zgodność</w:t>
            </w:r>
          </w:p>
        </w:tc>
      </w:tr>
      <w:tr w:rsidR="00FA4899" w:rsidRPr="00FA4899" w14:paraId="5746D313" w14:textId="77777777" w:rsidTr="008F7A94">
        <w:tc>
          <w:tcPr>
            <w:tcW w:w="674" w:type="dxa"/>
            <w:tcMar>
              <w:top w:w="0" w:type="dxa"/>
              <w:left w:w="108" w:type="dxa"/>
              <w:bottom w:w="0" w:type="dxa"/>
              <w:right w:w="108" w:type="dxa"/>
            </w:tcMar>
          </w:tcPr>
          <w:p w14:paraId="4EA36D8C"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2269" w:type="dxa"/>
            <w:tcMar>
              <w:top w:w="0" w:type="dxa"/>
              <w:left w:w="108" w:type="dxa"/>
              <w:bottom w:w="0" w:type="dxa"/>
              <w:right w:w="108" w:type="dxa"/>
            </w:tcMar>
          </w:tcPr>
          <w:p w14:paraId="6EAE720B" w14:textId="77777777" w:rsidR="00F45500" w:rsidRPr="00FA4899" w:rsidRDefault="00F45500" w:rsidP="008F7A94">
            <w:pPr>
              <w:spacing w:line="216" w:lineRule="auto"/>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PN-EN 1340:2004  i PN-EN 1340:2004/AC</w:t>
            </w:r>
          </w:p>
        </w:tc>
        <w:tc>
          <w:tcPr>
            <w:tcW w:w="4535" w:type="dxa"/>
            <w:tcMar>
              <w:top w:w="0" w:type="dxa"/>
              <w:left w:w="108" w:type="dxa"/>
              <w:bottom w:w="0" w:type="dxa"/>
              <w:right w:w="108" w:type="dxa"/>
            </w:tcMar>
          </w:tcPr>
          <w:p w14:paraId="3559F633"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Krawężniki betonowe. Wymagania i metody badań</w:t>
            </w:r>
          </w:p>
        </w:tc>
      </w:tr>
      <w:tr w:rsidR="00FA4899" w:rsidRPr="00FA4899" w14:paraId="38AFB7B0" w14:textId="77777777" w:rsidTr="008F7A94">
        <w:tc>
          <w:tcPr>
            <w:tcW w:w="674" w:type="dxa"/>
            <w:tcMar>
              <w:top w:w="0" w:type="dxa"/>
              <w:left w:w="108" w:type="dxa"/>
              <w:bottom w:w="0" w:type="dxa"/>
              <w:right w:w="108" w:type="dxa"/>
            </w:tcMar>
          </w:tcPr>
          <w:p w14:paraId="531C63DB"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2269" w:type="dxa"/>
            <w:tcMar>
              <w:top w:w="0" w:type="dxa"/>
              <w:left w:w="108" w:type="dxa"/>
              <w:bottom w:w="0" w:type="dxa"/>
              <w:right w:w="108" w:type="dxa"/>
            </w:tcMar>
          </w:tcPr>
          <w:p w14:paraId="032FAE3E"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PN-88/B-06250</w:t>
            </w:r>
          </w:p>
        </w:tc>
        <w:tc>
          <w:tcPr>
            <w:tcW w:w="4535" w:type="dxa"/>
            <w:tcMar>
              <w:top w:w="0" w:type="dxa"/>
              <w:left w:w="108" w:type="dxa"/>
              <w:bottom w:w="0" w:type="dxa"/>
              <w:right w:w="108" w:type="dxa"/>
            </w:tcMar>
          </w:tcPr>
          <w:p w14:paraId="573C204B"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Beton zwykły</w:t>
            </w:r>
          </w:p>
        </w:tc>
      </w:tr>
      <w:tr w:rsidR="00FA4899" w:rsidRPr="00FA4899" w14:paraId="41BD8ADC" w14:textId="77777777" w:rsidTr="008F7A94">
        <w:tc>
          <w:tcPr>
            <w:tcW w:w="674" w:type="dxa"/>
            <w:tcMar>
              <w:top w:w="0" w:type="dxa"/>
              <w:left w:w="108" w:type="dxa"/>
              <w:bottom w:w="0" w:type="dxa"/>
              <w:right w:w="108" w:type="dxa"/>
            </w:tcMar>
          </w:tcPr>
          <w:p w14:paraId="4826AEA2"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2269" w:type="dxa"/>
            <w:tcMar>
              <w:top w:w="0" w:type="dxa"/>
              <w:left w:w="108" w:type="dxa"/>
              <w:bottom w:w="0" w:type="dxa"/>
              <w:right w:w="108" w:type="dxa"/>
            </w:tcMar>
          </w:tcPr>
          <w:p w14:paraId="0F065293"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13670:2011</w:t>
            </w:r>
          </w:p>
        </w:tc>
        <w:tc>
          <w:tcPr>
            <w:tcW w:w="4535" w:type="dxa"/>
            <w:tcMar>
              <w:top w:w="0" w:type="dxa"/>
              <w:left w:w="108" w:type="dxa"/>
              <w:bottom w:w="0" w:type="dxa"/>
              <w:right w:w="108" w:type="dxa"/>
            </w:tcMar>
          </w:tcPr>
          <w:p w14:paraId="009A7D17"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Wykonywanie konstrukcji z betonu</w:t>
            </w:r>
          </w:p>
        </w:tc>
      </w:tr>
      <w:tr w:rsidR="00FA4899" w:rsidRPr="00FA4899" w14:paraId="5676504E" w14:textId="77777777" w:rsidTr="008F7A94">
        <w:tc>
          <w:tcPr>
            <w:tcW w:w="674" w:type="dxa"/>
            <w:tcMar>
              <w:top w:w="0" w:type="dxa"/>
              <w:left w:w="108" w:type="dxa"/>
              <w:bottom w:w="0" w:type="dxa"/>
              <w:right w:w="108" w:type="dxa"/>
            </w:tcMar>
          </w:tcPr>
          <w:p w14:paraId="1F84F9E9"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2269" w:type="dxa"/>
            <w:tcMar>
              <w:top w:w="0" w:type="dxa"/>
              <w:left w:w="108" w:type="dxa"/>
              <w:bottom w:w="0" w:type="dxa"/>
              <w:right w:w="108" w:type="dxa"/>
            </w:tcMar>
          </w:tcPr>
          <w:p w14:paraId="4B74125F"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13242+A1:2010</w:t>
            </w:r>
          </w:p>
        </w:tc>
        <w:tc>
          <w:tcPr>
            <w:tcW w:w="4535" w:type="dxa"/>
            <w:tcMar>
              <w:top w:w="0" w:type="dxa"/>
              <w:left w:w="108" w:type="dxa"/>
              <w:bottom w:w="0" w:type="dxa"/>
              <w:right w:w="108" w:type="dxa"/>
            </w:tcMar>
          </w:tcPr>
          <w:p w14:paraId="3EF19F3A"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Kruszywa do niezwiązanych i związanych hydraulicznie materiałów stosowanych w obiektach budowlanych i budownictwie drogowym</w:t>
            </w:r>
          </w:p>
        </w:tc>
      </w:tr>
      <w:tr w:rsidR="00FA4899" w:rsidRPr="00FA4899" w14:paraId="2DFD94BB" w14:textId="77777777" w:rsidTr="008F7A94">
        <w:tc>
          <w:tcPr>
            <w:tcW w:w="674" w:type="dxa"/>
            <w:tcMar>
              <w:top w:w="0" w:type="dxa"/>
              <w:left w:w="108" w:type="dxa"/>
              <w:bottom w:w="0" w:type="dxa"/>
              <w:right w:w="108" w:type="dxa"/>
            </w:tcMar>
          </w:tcPr>
          <w:p w14:paraId="13F3B12E"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2269" w:type="dxa"/>
            <w:tcMar>
              <w:top w:w="0" w:type="dxa"/>
              <w:left w:w="108" w:type="dxa"/>
              <w:bottom w:w="0" w:type="dxa"/>
              <w:right w:w="108" w:type="dxa"/>
            </w:tcMar>
          </w:tcPr>
          <w:p w14:paraId="06E0FA52"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12620+A1:2010</w:t>
            </w:r>
          </w:p>
        </w:tc>
        <w:tc>
          <w:tcPr>
            <w:tcW w:w="4535" w:type="dxa"/>
            <w:tcMar>
              <w:top w:w="0" w:type="dxa"/>
              <w:left w:w="108" w:type="dxa"/>
              <w:bottom w:w="0" w:type="dxa"/>
              <w:right w:w="108" w:type="dxa"/>
            </w:tcMar>
          </w:tcPr>
          <w:p w14:paraId="7FEFCFA3"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Kruszywo do betonu</w:t>
            </w:r>
          </w:p>
        </w:tc>
      </w:tr>
      <w:tr w:rsidR="00FA4899" w:rsidRPr="00FA4899" w14:paraId="7C1E256E" w14:textId="77777777" w:rsidTr="008F7A94">
        <w:tc>
          <w:tcPr>
            <w:tcW w:w="674" w:type="dxa"/>
            <w:tcMar>
              <w:top w:w="0" w:type="dxa"/>
              <w:left w:w="108" w:type="dxa"/>
              <w:bottom w:w="0" w:type="dxa"/>
              <w:right w:w="108" w:type="dxa"/>
            </w:tcMar>
          </w:tcPr>
          <w:p w14:paraId="743F8ECA"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2269" w:type="dxa"/>
            <w:tcMar>
              <w:top w:w="0" w:type="dxa"/>
              <w:left w:w="108" w:type="dxa"/>
              <w:bottom w:w="0" w:type="dxa"/>
              <w:right w:w="108" w:type="dxa"/>
            </w:tcMar>
          </w:tcPr>
          <w:p w14:paraId="4555D8D0"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934-2+A1:2014</w:t>
            </w:r>
          </w:p>
        </w:tc>
        <w:tc>
          <w:tcPr>
            <w:tcW w:w="4535" w:type="dxa"/>
            <w:tcMar>
              <w:top w:w="0" w:type="dxa"/>
              <w:left w:w="108" w:type="dxa"/>
              <w:bottom w:w="0" w:type="dxa"/>
              <w:right w:w="108" w:type="dxa"/>
            </w:tcMar>
          </w:tcPr>
          <w:p w14:paraId="096B801A"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Domieszki do betonu, zaprawy i zaczynu – Części 2: Domieszki do betonu – Definicje, wymagania, zgodność, oznakowanie i etykietowanie.</w:t>
            </w:r>
          </w:p>
        </w:tc>
      </w:tr>
      <w:tr w:rsidR="00FA4899" w:rsidRPr="00FA4899" w14:paraId="05A083E3" w14:textId="77777777" w:rsidTr="008F7A94">
        <w:tc>
          <w:tcPr>
            <w:tcW w:w="674" w:type="dxa"/>
            <w:tcMar>
              <w:top w:w="0" w:type="dxa"/>
              <w:left w:w="108" w:type="dxa"/>
              <w:bottom w:w="0" w:type="dxa"/>
              <w:right w:w="108" w:type="dxa"/>
            </w:tcMar>
          </w:tcPr>
          <w:p w14:paraId="2B8EF1CF"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2269" w:type="dxa"/>
            <w:tcMar>
              <w:top w:w="0" w:type="dxa"/>
              <w:left w:w="108" w:type="dxa"/>
              <w:bottom w:w="0" w:type="dxa"/>
              <w:right w:w="108" w:type="dxa"/>
            </w:tcMar>
          </w:tcPr>
          <w:p w14:paraId="25DF6DFD"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1008:2004</w:t>
            </w:r>
          </w:p>
        </w:tc>
        <w:tc>
          <w:tcPr>
            <w:tcW w:w="4535" w:type="dxa"/>
            <w:tcMar>
              <w:top w:w="0" w:type="dxa"/>
              <w:left w:w="108" w:type="dxa"/>
              <w:bottom w:w="0" w:type="dxa"/>
              <w:right w:w="108" w:type="dxa"/>
            </w:tcMar>
          </w:tcPr>
          <w:p w14:paraId="078B49F2"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Woda zarobowa do betonu – Specyfikacja pobierania próbek, badanie i ocena przydatności wody zarobowej do betonu, w tym wody odzyskanej w z procesów produkcji betonu</w:t>
            </w:r>
          </w:p>
        </w:tc>
      </w:tr>
      <w:tr w:rsidR="00FA4899" w:rsidRPr="00FA4899" w14:paraId="65408128" w14:textId="77777777" w:rsidTr="008F7A94">
        <w:tc>
          <w:tcPr>
            <w:tcW w:w="674" w:type="dxa"/>
            <w:tcMar>
              <w:top w:w="0" w:type="dxa"/>
              <w:left w:w="108" w:type="dxa"/>
              <w:bottom w:w="0" w:type="dxa"/>
              <w:right w:w="108" w:type="dxa"/>
            </w:tcMar>
          </w:tcPr>
          <w:p w14:paraId="79F04D10"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12.</w:t>
            </w:r>
          </w:p>
          <w:p w14:paraId="12C96875" w14:textId="77777777" w:rsidR="00F45500" w:rsidRPr="00FA4899" w:rsidRDefault="00F45500" w:rsidP="008F7A94">
            <w:pPr>
              <w:spacing w:line="216" w:lineRule="auto"/>
              <w:jc w:val="both"/>
              <w:rPr>
                <w:rFonts w:ascii="Arial" w:hAnsi="Arial" w:cs="Arial"/>
                <w:color w:val="000000" w:themeColor="text1"/>
                <w:sz w:val="18"/>
                <w:szCs w:val="18"/>
              </w:rPr>
            </w:pPr>
          </w:p>
        </w:tc>
        <w:tc>
          <w:tcPr>
            <w:tcW w:w="2269" w:type="dxa"/>
            <w:tcMar>
              <w:top w:w="0" w:type="dxa"/>
              <w:left w:w="108" w:type="dxa"/>
              <w:bottom w:w="0" w:type="dxa"/>
              <w:right w:w="108" w:type="dxa"/>
            </w:tcMar>
          </w:tcPr>
          <w:p w14:paraId="53B91DE7"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BN-88/6731-08</w:t>
            </w:r>
          </w:p>
          <w:p w14:paraId="7FBD191B" w14:textId="77777777" w:rsidR="00F45500" w:rsidRPr="00FA4899" w:rsidRDefault="00F45500" w:rsidP="008F7A94">
            <w:pPr>
              <w:spacing w:line="216" w:lineRule="auto"/>
              <w:jc w:val="both"/>
              <w:rPr>
                <w:rFonts w:ascii="Arial" w:hAnsi="Arial" w:cs="Arial"/>
                <w:color w:val="000000" w:themeColor="text1"/>
                <w:sz w:val="18"/>
                <w:szCs w:val="18"/>
              </w:rPr>
            </w:pPr>
          </w:p>
        </w:tc>
        <w:tc>
          <w:tcPr>
            <w:tcW w:w="4535" w:type="dxa"/>
            <w:tcMar>
              <w:top w:w="0" w:type="dxa"/>
              <w:left w:w="108" w:type="dxa"/>
              <w:bottom w:w="0" w:type="dxa"/>
              <w:right w:w="108" w:type="dxa"/>
            </w:tcMar>
          </w:tcPr>
          <w:p w14:paraId="14791A1F"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Cement. Transport i przechowywanie</w:t>
            </w:r>
          </w:p>
          <w:p w14:paraId="04EBCDBD" w14:textId="77777777" w:rsidR="00F45500" w:rsidRPr="00FA4899" w:rsidRDefault="00F45500" w:rsidP="008F7A94">
            <w:pPr>
              <w:spacing w:line="216" w:lineRule="auto"/>
              <w:jc w:val="both"/>
              <w:rPr>
                <w:rFonts w:ascii="Arial" w:hAnsi="Arial" w:cs="Arial"/>
                <w:color w:val="000000" w:themeColor="text1"/>
                <w:sz w:val="18"/>
                <w:szCs w:val="18"/>
              </w:rPr>
            </w:pPr>
          </w:p>
        </w:tc>
      </w:tr>
    </w:tbl>
    <w:p w14:paraId="76A7CFE4" w14:textId="77777777" w:rsidR="00F45500" w:rsidRPr="00FA4899" w:rsidRDefault="00F45500" w:rsidP="00F45500">
      <w:pPr>
        <w:keepNext/>
        <w:spacing w:before="120" w:after="120" w:line="216" w:lineRule="auto"/>
        <w:jc w:val="both"/>
        <w:outlineLvl w:val="1"/>
        <w:rPr>
          <w:rFonts w:ascii="Arial" w:hAnsi="Arial" w:cs="Arial"/>
          <w:b/>
          <w:i/>
          <w:color w:val="000000" w:themeColor="text1"/>
          <w:sz w:val="18"/>
          <w:szCs w:val="18"/>
        </w:rPr>
      </w:pPr>
      <w:r w:rsidRPr="00FA4899">
        <w:rPr>
          <w:rFonts w:ascii="Arial" w:hAnsi="Arial" w:cs="Arial"/>
          <w:b/>
          <w:color w:val="000000" w:themeColor="text1"/>
          <w:sz w:val="18"/>
          <w:szCs w:val="18"/>
        </w:rPr>
        <w:t>10.3. Inne dokumenty</w:t>
      </w:r>
    </w:p>
    <w:tbl>
      <w:tblPr>
        <w:tblW w:w="7478" w:type="dxa"/>
        <w:tblLayout w:type="fixed"/>
        <w:tblCellMar>
          <w:left w:w="10" w:type="dxa"/>
          <w:right w:w="10" w:type="dxa"/>
        </w:tblCellMar>
        <w:tblLook w:val="0000" w:firstRow="0" w:lastRow="0" w:firstColumn="0" w:lastColumn="0" w:noHBand="0" w:noVBand="0"/>
      </w:tblPr>
      <w:tblGrid>
        <w:gridCol w:w="674"/>
        <w:gridCol w:w="6804"/>
      </w:tblGrid>
      <w:tr w:rsidR="00FA4899" w:rsidRPr="00FA4899" w14:paraId="67026B07" w14:textId="77777777" w:rsidTr="008F7A94">
        <w:tc>
          <w:tcPr>
            <w:tcW w:w="674" w:type="dxa"/>
            <w:tcMar>
              <w:top w:w="0" w:type="dxa"/>
              <w:left w:w="108" w:type="dxa"/>
              <w:bottom w:w="0" w:type="dxa"/>
              <w:right w:w="108" w:type="dxa"/>
            </w:tcMar>
          </w:tcPr>
          <w:p w14:paraId="1EDF6168"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6804" w:type="dxa"/>
            <w:tcMar>
              <w:top w:w="0" w:type="dxa"/>
              <w:left w:w="108" w:type="dxa"/>
              <w:bottom w:w="0" w:type="dxa"/>
              <w:right w:w="108" w:type="dxa"/>
            </w:tcMar>
          </w:tcPr>
          <w:p w14:paraId="7AA884C1"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Katalog szczegółów drogowych ulic, placów i parków miejskich, Centrum Techniki Budownictwa Komunalnego, Warszawa 1987</w:t>
            </w:r>
          </w:p>
          <w:p w14:paraId="2DF9E63D" w14:textId="77777777" w:rsidR="00F45500" w:rsidRPr="00FA4899" w:rsidRDefault="00F45500" w:rsidP="008F7A94">
            <w:pPr>
              <w:spacing w:line="216" w:lineRule="auto"/>
              <w:jc w:val="both"/>
              <w:rPr>
                <w:rFonts w:ascii="Arial" w:hAnsi="Arial" w:cs="Arial"/>
                <w:color w:val="000000" w:themeColor="text1"/>
                <w:sz w:val="18"/>
                <w:szCs w:val="18"/>
              </w:rPr>
            </w:pPr>
          </w:p>
        </w:tc>
      </w:tr>
    </w:tbl>
    <w:p w14:paraId="62D0E693" w14:textId="77777777" w:rsidR="00277543" w:rsidRPr="00FA4899" w:rsidRDefault="00277543" w:rsidP="00277543">
      <w:pPr>
        <w:pStyle w:val="Nagwek2"/>
        <w:rPr>
          <w:i w:val="0"/>
          <w:color w:val="000000" w:themeColor="text1"/>
        </w:rPr>
      </w:pPr>
      <w:r w:rsidRPr="00FA4899">
        <w:rPr>
          <w:i w:val="0"/>
          <w:color w:val="000000" w:themeColor="text1"/>
        </w:rPr>
        <w:t>11. ZAŁĄCZNIKI</w:t>
      </w:r>
    </w:p>
    <w:p w14:paraId="032A78FC" w14:textId="77777777" w:rsidR="00F45500" w:rsidRPr="00FA4899" w:rsidRDefault="00F45500" w:rsidP="00F45500">
      <w:pPr>
        <w:pStyle w:val="Standard"/>
        <w:spacing w:before="120" w:after="120" w:line="216" w:lineRule="auto"/>
        <w:jc w:val="right"/>
        <w:rPr>
          <w:rFonts w:ascii="Arial" w:hAnsi="Arial" w:cs="Arial"/>
          <w:b/>
          <w:color w:val="000000" w:themeColor="text1"/>
          <w:sz w:val="18"/>
          <w:szCs w:val="18"/>
        </w:rPr>
      </w:pPr>
    </w:p>
    <w:p w14:paraId="0F701E63" w14:textId="77777777" w:rsidR="00F45500" w:rsidRPr="00FA4899" w:rsidRDefault="00F45500" w:rsidP="00F45500">
      <w:pPr>
        <w:pStyle w:val="Standard"/>
        <w:pageBreakBefore/>
        <w:spacing w:before="120" w:after="120" w:line="216" w:lineRule="auto"/>
        <w:jc w:val="right"/>
        <w:rPr>
          <w:rFonts w:ascii="Arial" w:hAnsi="Arial" w:cs="Arial"/>
          <w:b/>
          <w:color w:val="000000" w:themeColor="text1"/>
          <w:sz w:val="18"/>
          <w:szCs w:val="18"/>
        </w:rPr>
      </w:pPr>
      <w:r w:rsidRPr="00FA4899">
        <w:rPr>
          <w:rFonts w:ascii="Arial" w:hAnsi="Arial" w:cs="Arial"/>
          <w:b/>
          <w:color w:val="000000" w:themeColor="text1"/>
          <w:sz w:val="18"/>
          <w:szCs w:val="18"/>
        </w:rPr>
        <w:lastRenderedPageBreak/>
        <w:t>ZAŁĄCZNIK 1</w:t>
      </w:r>
    </w:p>
    <w:p w14:paraId="5B4A7057"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GEOMETRIA   KRAWĘŻNIKÓW (wg [5])</w:t>
      </w:r>
    </w:p>
    <w:p w14:paraId="51C4A92C" w14:textId="77777777" w:rsidR="00F45500" w:rsidRPr="00FA4899" w:rsidRDefault="00F45500" w:rsidP="00F45500">
      <w:pPr>
        <w:pStyle w:val="Standard"/>
        <w:spacing w:before="120"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1.1. Przykład kształtu krawężnika przeznaczonego do ryglowania</w:t>
      </w:r>
    </w:p>
    <w:p w14:paraId="009AE896"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51D96FAC" w14:textId="77777777" w:rsidR="00F45500" w:rsidRPr="00FA4899" w:rsidRDefault="00F45500" w:rsidP="00F45500">
      <w:pPr>
        <w:pStyle w:val="Standard"/>
        <w:spacing w:line="216" w:lineRule="auto"/>
        <w:jc w:val="center"/>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6246C035" wp14:editId="4F4894FC">
            <wp:extent cx="3936960" cy="1686599"/>
            <wp:effectExtent l="0" t="0" r="6390" b="8851"/>
            <wp:docPr id="4" name="grafika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lum/>
                      <a:alphaModFix/>
                    </a:blip>
                    <a:srcRect/>
                    <a:stretch>
                      <a:fillRect/>
                    </a:stretch>
                  </pic:blipFill>
                  <pic:spPr>
                    <a:xfrm>
                      <a:off x="0" y="0"/>
                      <a:ext cx="3936960" cy="1686599"/>
                    </a:xfrm>
                    <a:prstGeom prst="rect">
                      <a:avLst/>
                    </a:prstGeom>
                    <a:ln>
                      <a:noFill/>
                      <a:prstDash/>
                    </a:ln>
                  </pic:spPr>
                </pic:pic>
              </a:graphicData>
            </a:graphic>
          </wp:inline>
        </w:drawing>
      </w:r>
    </w:p>
    <w:p w14:paraId="1D9E07A2"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5297913D"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1BABC4A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Oznaczenia: Y ≤ X – 3 mm i Z</w:t>
      </w:r>
      <w:r w:rsidRPr="00FA4899">
        <w:rPr>
          <w:rFonts w:ascii="Arial" w:hAnsi="Arial" w:cs="Arial"/>
          <w:color w:val="000000" w:themeColor="text1"/>
          <w:sz w:val="18"/>
          <w:szCs w:val="18"/>
          <w:vertAlign w:val="subscript"/>
        </w:rPr>
        <w:t>Y</w:t>
      </w:r>
      <w:r w:rsidRPr="00FA4899">
        <w:rPr>
          <w:rFonts w:ascii="Arial" w:hAnsi="Arial" w:cs="Arial"/>
          <w:color w:val="000000" w:themeColor="text1"/>
          <w:sz w:val="18"/>
          <w:szCs w:val="18"/>
        </w:rPr>
        <w:t xml:space="preserve"> ≤ Z</w:t>
      </w:r>
      <w:r w:rsidRPr="00FA4899">
        <w:rPr>
          <w:rFonts w:ascii="Arial" w:hAnsi="Arial" w:cs="Arial"/>
          <w:color w:val="000000" w:themeColor="text1"/>
          <w:sz w:val="18"/>
          <w:szCs w:val="18"/>
          <w:vertAlign w:val="subscript"/>
        </w:rPr>
        <w:t>X</w:t>
      </w:r>
      <w:r w:rsidRPr="00FA4899">
        <w:rPr>
          <w:rFonts w:ascii="Arial" w:hAnsi="Arial" w:cs="Arial"/>
          <w:color w:val="000000" w:themeColor="text1"/>
          <w:sz w:val="18"/>
          <w:szCs w:val="18"/>
        </w:rPr>
        <w:t xml:space="preserve"> – 3 mm,  X minimum: ≥ 1/5 </w:t>
      </w:r>
      <w:r w:rsidRPr="00FA4899">
        <w:rPr>
          <w:rFonts w:ascii="Arial" w:hAnsi="Arial" w:cs="Arial"/>
          <w:i/>
          <w:color w:val="000000" w:themeColor="text1"/>
          <w:sz w:val="18"/>
          <w:szCs w:val="18"/>
        </w:rPr>
        <w:t>b</w:t>
      </w:r>
      <w:r w:rsidRPr="00FA4899">
        <w:rPr>
          <w:rFonts w:ascii="Arial" w:hAnsi="Arial" w:cs="Arial"/>
          <w:color w:val="000000" w:themeColor="text1"/>
          <w:sz w:val="18"/>
          <w:szCs w:val="18"/>
        </w:rPr>
        <w:t xml:space="preserve"> i ≥ 20 mm,</w:t>
      </w:r>
      <w:r w:rsidRPr="00FA4899">
        <w:rPr>
          <w:rFonts w:ascii="Arial" w:hAnsi="Arial" w:cs="Arial"/>
          <w:color w:val="000000" w:themeColor="text1"/>
          <w:sz w:val="18"/>
          <w:szCs w:val="18"/>
        </w:rPr>
        <w:br/>
        <w:t xml:space="preserve">X maximum: ≤ 1/3 </w:t>
      </w:r>
      <w:r w:rsidRPr="00FA4899">
        <w:rPr>
          <w:rFonts w:ascii="Arial" w:hAnsi="Arial" w:cs="Arial"/>
          <w:i/>
          <w:color w:val="000000" w:themeColor="text1"/>
          <w:sz w:val="18"/>
          <w:szCs w:val="18"/>
        </w:rPr>
        <w:t>b</w:t>
      </w:r>
      <w:r w:rsidRPr="00FA4899">
        <w:rPr>
          <w:rFonts w:ascii="Arial" w:hAnsi="Arial" w:cs="Arial"/>
          <w:color w:val="000000" w:themeColor="text1"/>
          <w:sz w:val="18"/>
          <w:szCs w:val="18"/>
        </w:rPr>
        <w:t xml:space="preserve"> i  ≤ 70 mm,  Z</w:t>
      </w:r>
      <w:r w:rsidRPr="00FA4899">
        <w:rPr>
          <w:rFonts w:ascii="Arial" w:hAnsi="Arial" w:cs="Arial"/>
          <w:color w:val="000000" w:themeColor="text1"/>
          <w:sz w:val="18"/>
          <w:szCs w:val="18"/>
          <w:vertAlign w:val="subscript"/>
        </w:rPr>
        <w:t>Y</w:t>
      </w:r>
      <w:r w:rsidRPr="00FA4899">
        <w:rPr>
          <w:rFonts w:ascii="Arial" w:hAnsi="Arial" w:cs="Arial"/>
          <w:color w:val="000000" w:themeColor="text1"/>
          <w:sz w:val="18"/>
          <w:szCs w:val="18"/>
        </w:rPr>
        <w:t xml:space="preserve"> maximum: Y/2, Tolerancja dla X i Z</w:t>
      </w:r>
      <w:r w:rsidRPr="00FA4899">
        <w:rPr>
          <w:rFonts w:ascii="Arial" w:hAnsi="Arial" w:cs="Arial"/>
          <w:color w:val="000000" w:themeColor="text1"/>
          <w:sz w:val="18"/>
          <w:szCs w:val="18"/>
          <w:vertAlign w:val="subscript"/>
        </w:rPr>
        <w:t>X</w:t>
      </w:r>
      <w:r w:rsidRPr="00FA4899">
        <w:rPr>
          <w:rFonts w:ascii="Arial" w:hAnsi="Arial" w:cs="Arial"/>
          <w:color w:val="000000" w:themeColor="text1"/>
          <w:sz w:val="18"/>
          <w:szCs w:val="18"/>
        </w:rPr>
        <w:t xml:space="preserve">   -1, +2 mm,  Tolerancja dla Y i Z</w:t>
      </w:r>
      <w:r w:rsidRPr="00FA4899">
        <w:rPr>
          <w:rFonts w:ascii="Arial" w:hAnsi="Arial" w:cs="Arial"/>
          <w:color w:val="000000" w:themeColor="text1"/>
          <w:sz w:val="18"/>
          <w:szCs w:val="18"/>
          <w:vertAlign w:val="subscript"/>
        </w:rPr>
        <w:t>Y</w:t>
      </w:r>
      <w:r w:rsidRPr="00FA4899">
        <w:rPr>
          <w:rFonts w:ascii="Arial" w:hAnsi="Arial" w:cs="Arial"/>
          <w:color w:val="000000" w:themeColor="text1"/>
          <w:sz w:val="18"/>
          <w:szCs w:val="18"/>
        </w:rPr>
        <w:t xml:space="preserve"> – 2, +1 mm,  L – Długość elementu krawężnika,  W</w:t>
      </w:r>
      <w:r w:rsidRPr="00FA4899">
        <w:rPr>
          <w:rFonts w:ascii="Arial" w:hAnsi="Arial" w:cs="Arial"/>
          <w:i/>
          <w:color w:val="000000" w:themeColor="text1"/>
          <w:sz w:val="18"/>
          <w:szCs w:val="18"/>
        </w:rPr>
        <w:t xml:space="preserve"> –</w:t>
      </w:r>
      <w:r w:rsidRPr="00FA4899">
        <w:rPr>
          <w:rFonts w:ascii="Arial" w:hAnsi="Arial" w:cs="Arial"/>
          <w:color w:val="000000" w:themeColor="text1"/>
          <w:sz w:val="18"/>
          <w:szCs w:val="18"/>
        </w:rPr>
        <w:t xml:space="preserve"> Szerokość elementu krawężnika</w:t>
      </w:r>
    </w:p>
    <w:p w14:paraId="27A30472"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33EE467B"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1.2. Przykład wgłębienia lub wcięcia powierzchni czołowej w dolnej części krawężnika</w:t>
      </w:r>
    </w:p>
    <w:p w14:paraId="5712B7F2"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0427A1E6" w14:textId="77777777" w:rsidR="00F45500" w:rsidRPr="00FA4899" w:rsidRDefault="00F45500" w:rsidP="00F45500">
      <w:pPr>
        <w:pStyle w:val="Standard"/>
        <w:spacing w:line="216" w:lineRule="auto"/>
        <w:jc w:val="center"/>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2E885852" wp14:editId="3FB11449">
            <wp:extent cx="2056680" cy="2077560"/>
            <wp:effectExtent l="0" t="0" r="720" b="0"/>
            <wp:docPr id="5" name="grafika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lum/>
                      <a:alphaModFix/>
                    </a:blip>
                    <a:srcRect/>
                    <a:stretch>
                      <a:fillRect/>
                    </a:stretch>
                  </pic:blipFill>
                  <pic:spPr>
                    <a:xfrm>
                      <a:off x="0" y="0"/>
                      <a:ext cx="2056680" cy="2077560"/>
                    </a:xfrm>
                    <a:prstGeom prst="rect">
                      <a:avLst/>
                    </a:prstGeom>
                    <a:ln>
                      <a:noFill/>
                      <a:prstDash/>
                    </a:ln>
                  </pic:spPr>
                </pic:pic>
              </a:graphicData>
            </a:graphic>
          </wp:inline>
        </w:drawing>
      </w:r>
    </w:p>
    <w:p w14:paraId="7F7AA601"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Oznaczenia:   H – Wysokość elementu krawężnika, h – wysokość wgłębienia lub wcięcia,       W – szerokość elementu krawężnika, L – długość elementu krawężnika,              l – długość wgłębienia lub wcięcia</w:t>
      </w:r>
    </w:p>
    <w:p w14:paraId="1F3F7012" w14:textId="77777777" w:rsidR="00F45500" w:rsidRPr="00FA4899" w:rsidRDefault="00F45500" w:rsidP="00F45500">
      <w:pPr>
        <w:pStyle w:val="Standard"/>
        <w:spacing w:line="216" w:lineRule="auto"/>
        <w:jc w:val="both"/>
        <w:rPr>
          <w:rFonts w:ascii="Arial" w:hAnsi="Arial" w:cs="Arial"/>
          <w:b/>
          <w:color w:val="000000" w:themeColor="text1"/>
          <w:sz w:val="18"/>
          <w:szCs w:val="18"/>
        </w:rPr>
      </w:pPr>
    </w:p>
    <w:p w14:paraId="5FBB382E" w14:textId="77777777" w:rsidR="00F45500" w:rsidRPr="00FA4899" w:rsidRDefault="00F45500" w:rsidP="00F45500">
      <w:pPr>
        <w:pStyle w:val="Standard"/>
        <w:spacing w:line="216" w:lineRule="auto"/>
        <w:jc w:val="right"/>
        <w:rPr>
          <w:rFonts w:ascii="Arial" w:hAnsi="Arial" w:cs="Arial"/>
          <w:b/>
          <w:color w:val="000000" w:themeColor="text1"/>
          <w:sz w:val="18"/>
          <w:szCs w:val="18"/>
        </w:rPr>
      </w:pPr>
    </w:p>
    <w:p w14:paraId="2C672E27" w14:textId="77777777" w:rsidR="00F45500" w:rsidRPr="00FA4899" w:rsidRDefault="00F45500" w:rsidP="00F45500">
      <w:pPr>
        <w:pStyle w:val="Standard"/>
        <w:spacing w:line="216" w:lineRule="auto"/>
        <w:jc w:val="right"/>
        <w:rPr>
          <w:rFonts w:ascii="Arial" w:hAnsi="Arial" w:cs="Arial"/>
          <w:b/>
          <w:color w:val="000000" w:themeColor="text1"/>
          <w:sz w:val="18"/>
          <w:szCs w:val="18"/>
        </w:rPr>
      </w:pPr>
      <w:r w:rsidRPr="00FA4899">
        <w:rPr>
          <w:rFonts w:ascii="Arial" w:hAnsi="Arial" w:cs="Arial"/>
          <w:b/>
          <w:color w:val="000000" w:themeColor="text1"/>
          <w:sz w:val="18"/>
          <w:szCs w:val="18"/>
        </w:rPr>
        <w:t>ZAŁĄCZNIK 2</w:t>
      </w:r>
    </w:p>
    <w:p w14:paraId="0D626829" w14:textId="77777777" w:rsidR="00F45500" w:rsidRPr="00FA4899" w:rsidRDefault="00F45500" w:rsidP="00F45500">
      <w:pPr>
        <w:pStyle w:val="Standard"/>
        <w:spacing w:line="216" w:lineRule="auto"/>
        <w:jc w:val="both"/>
        <w:rPr>
          <w:rFonts w:ascii="Arial" w:hAnsi="Arial" w:cs="Arial"/>
          <w:b/>
          <w:color w:val="000000" w:themeColor="text1"/>
          <w:sz w:val="18"/>
          <w:szCs w:val="18"/>
        </w:rPr>
      </w:pPr>
    </w:p>
    <w:p w14:paraId="1342A625"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PRZYKŁADY  KRAWĘŻNIKÓW  ŁUKOWYCH (wg [5])</w:t>
      </w:r>
    </w:p>
    <w:p w14:paraId="7EEC8439"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5299740B" w14:textId="77777777" w:rsidR="00F45500" w:rsidRPr="00FA4899" w:rsidRDefault="00F45500" w:rsidP="00F45500">
      <w:pPr>
        <w:pStyle w:val="Standard"/>
        <w:spacing w:line="216" w:lineRule="auto"/>
        <w:jc w:val="center"/>
        <w:rPr>
          <w:rFonts w:ascii="Arial" w:hAnsi="Arial" w:cs="Arial"/>
          <w:color w:val="000000" w:themeColor="text1"/>
          <w:sz w:val="18"/>
          <w:szCs w:val="18"/>
        </w:rPr>
      </w:pPr>
      <w:r w:rsidRPr="00FA4899">
        <w:rPr>
          <w:rFonts w:ascii="Arial" w:hAnsi="Arial" w:cs="Arial"/>
          <w:color w:val="000000" w:themeColor="text1"/>
          <w:sz w:val="18"/>
          <w:szCs w:val="18"/>
        </w:rPr>
        <w:t>a) wklęsłego</w:t>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r>
      <w:r w:rsidRPr="00FA4899">
        <w:rPr>
          <w:rFonts w:ascii="Arial" w:hAnsi="Arial" w:cs="Arial"/>
          <w:color w:val="000000" w:themeColor="text1"/>
          <w:sz w:val="18"/>
          <w:szCs w:val="18"/>
        </w:rPr>
        <w:tab/>
        <w:t>b) wypukłego</w:t>
      </w:r>
    </w:p>
    <w:p w14:paraId="6405B537"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4A05FC69" w14:textId="77777777" w:rsidR="00F45500" w:rsidRPr="00FA4899" w:rsidRDefault="00F45500" w:rsidP="00F45500">
      <w:pPr>
        <w:pStyle w:val="Standard"/>
        <w:spacing w:line="216" w:lineRule="auto"/>
        <w:jc w:val="center"/>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07640DD6" wp14:editId="24739200">
            <wp:extent cx="4596840" cy="1789560"/>
            <wp:effectExtent l="0" t="0" r="0" b="1140"/>
            <wp:docPr id="6" name="grafika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lum/>
                      <a:alphaModFix/>
                    </a:blip>
                    <a:srcRect/>
                    <a:stretch>
                      <a:fillRect/>
                    </a:stretch>
                  </pic:blipFill>
                  <pic:spPr>
                    <a:xfrm>
                      <a:off x="0" y="0"/>
                      <a:ext cx="4596840" cy="1789560"/>
                    </a:xfrm>
                    <a:prstGeom prst="rect">
                      <a:avLst/>
                    </a:prstGeom>
                    <a:ln>
                      <a:noFill/>
                      <a:prstDash/>
                    </a:ln>
                  </pic:spPr>
                </pic:pic>
              </a:graphicData>
            </a:graphic>
          </wp:inline>
        </w:drawing>
      </w:r>
    </w:p>
    <w:p w14:paraId="62B12488"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40D34DD2"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Oznaczenia: 1 – Krawężnik, 2 – Jezdnia, 3 – Długość, 4 – Promień, 5 – Kanał odpływowy</w:t>
      </w:r>
    </w:p>
    <w:p w14:paraId="055D5805"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69066C6A" w14:textId="77777777" w:rsidR="00F45500" w:rsidRPr="00FA4899" w:rsidRDefault="00F45500" w:rsidP="00F45500">
      <w:pPr>
        <w:pStyle w:val="Standard"/>
        <w:spacing w:line="216" w:lineRule="auto"/>
        <w:jc w:val="right"/>
        <w:rPr>
          <w:rFonts w:ascii="Arial" w:hAnsi="Arial" w:cs="Arial"/>
          <w:b/>
          <w:color w:val="000000" w:themeColor="text1"/>
          <w:sz w:val="18"/>
          <w:szCs w:val="18"/>
        </w:rPr>
      </w:pPr>
      <w:r w:rsidRPr="00FA4899">
        <w:rPr>
          <w:rFonts w:ascii="Arial" w:hAnsi="Arial" w:cs="Arial"/>
          <w:b/>
          <w:color w:val="000000" w:themeColor="text1"/>
          <w:sz w:val="18"/>
          <w:szCs w:val="18"/>
        </w:rPr>
        <w:t>ZAŁĄCZNIK 3</w:t>
      </w:r>
    </w:p>
    <w:p w14:paraId="367A0BFB" w14:textId="77777777" w:rsidR="00F45500" w:rsidRPr="00FA4899" w:rsidRDefault="00F45500" w:rsidP="00F45500">
      <w:pPr>
        <w:pStyle w:val="Standard"/>
        <w:spacing w:line="216" w:lineRule="auto"/>
        <w:jc w:val="both"/>
        <w:rPr>
          <w:rFonts w:ascii="Arial" w:hAnsi="Arial" w:cs="Arial"/>
          <w:b/>
          <w:color w:val="000000" w:themeColor="text1"/>
          <w:sz w:val="18"/>
          <w:szCs w:val="18"/>
        </w:rPr>
      </w:pPr>
    </w:p>
    <w:p w14:paraId="032A5E20"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PRZYKŁADY  KRAWĘŻNIKÓW  TYPU  ULICZNEGO  I  DROGOWEGO</w:t>
      </w:r>
    </w:p>
    <w:p w14:paraId="0B699F1C"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(wg BN-80/6775-03/04 Prefabrykaty budowlane z betonu. Elementy nawierzchni dróg, ulic, parkingów i torowisk tramwajowych. Krawężniki i obrzeża chodnikowe)</w:t>
      </w:r>
    </w:p>
    <w:p w14:paraId="6E09B277" w14:textId="77777777" w:rsidR="00F45500" w:rsidRPr="00FA4899" w:rsidRDefault="00F45500" w:rsidP="00F45500">
      <w:pPr>
        <w:pStyle w:val="Standard"/>
        <w:spacing w:line="216" w:lineRule="auto"/>
        <w:jc w:val="both"/>
        <w:rPr>
          <w:rFonts w:ascii="Arial" w:hAnsi="Arial" w:cs="Arial"/>
          <w:color w:val="000000" w:themeColor="text1"/>
          <w:sz w:val="18"/>
          <w:szCs w:val="18"/>
        </w:rPr>
      </w:pPr>
    </w:p>
    <w:tbl>
      <w:tblPr>
        <w:tblW w:w="7512" w:type="dxa"/>
        <w:jc w:val="center"/>
        <w:tblLayout w:type="fixed"/>
        <w:tblCellMar>
          <w:left w:w="10" w:type="dxa"/>
          <w:right w:w="10" w:type="dxa"/>
        </w:tblCellMar>
        <w:tblLook w:val="0000" w:firstRow="0" w:lastRow="0" w:firstColumn="0" w:lastColumn="0" w:noHBand="0" w:noVBand="0"/>
      </w:tblPr>
      <w:tblGrid>
        <w:gridCol w:w="3755"/>
        <w:gridCol w:w="3757"/>
      </w:tblGrid>
      <w:tr w:rsidR="00F45500" w:rsidRPr="00FA4899" w14:paraId="0DF1BE13" w14:textId="77777777" w:rsidTr="008F7A94">
        <w:trPr>
          <w:jc w:val="center"/>
        </w:trPr>
        <w:tc>
          <w:tcPr>
            <w:tcW w:w="3755" w:type="dxa"/>
            <w:tcMar>
              <w:top w:w="0" w:type="dxa"/>
              <w:left w:w="108" w:type="dxa"/>
              <w:bottom w:w="0" w:type="dxa"/>
              <w:right w:w="108" w:type="dxa"/>
            </w:tcMar>
          </w:tcPr>
          <w:p w14:paraId="05106008"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a) Krawężnik typu ulicznego</w:t>
            </w:r>
          </w:p>
          <w:p w14:paraId="6040D152" w14:textId="77777777" w:rsidR="00F45500" w:rsidRPr="00FA4899" w:rsidRDefault="00F45500" w:rsidP="008F7A94">
            <w:pPr>
              <w:pStyle w:val="Standard"/>
              <w:spacing w:line="216" w:lineRule="auto"/>
              <w:jc w:val="center"/>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00B4D9E1" wp14:editId="351731FB">
                  <wp:extent cx="2157120" cy="944280"/>
                  <wp:effectExtent l="0" t="0" r="0" b="8220"/>
                  <wp:docPr id="7" name="grafika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lum/>
                            <a:alphaModFix/>
                          </a:blip>
                          <a:srcRect/>
                          <a:stretch>
                            <a:fillRect/>
                          </a:stretch>
                        </pic:blipFill>
                        <pic:spPr>
                          <a:xfrm>
                            <a:off x="0" y="0"/>
                            <a:ext cx="2157120" cy="944280"/>
                          </a:xfrm>
                          <a:prstGeom prst="rect">
                            <a:avLst/>
                          </a:prstGeom>
                          <a:ln>
                            <a:noFill/>
                            <a:prstDash/>
                          </a:ln>
                        </pic:spPr>
                      </pic:pic>
                    </a:graphicData>
                  </a:graphic>
                </wp:inline>
              </w:drawing>
            </w:r>
          </w:p>
          <w:p w14:paraId="31AB1C65" w14:textId="77777777" w:rsidR="00F45500" w:rsidRPr="00FA4899" w:rsidRDefault="00F45500" w:rsidP="008F7A94">
            <w:pPr>
              <w:pStyle w:val="Standard"/>
              <w:spacing w:line="216" w:lineRule="auto"/>
              <w:jc w:val="both"/>
              <w:rPr>
                <w:rFonts w:ascii="Arial" w:hAnsi="Arial" w:cs="Arial"/>
                <w:color w:val="000000" w:themeColor="text1"/>
                <w:sz w:val="18"/>
                <w:szCs w:val="18"/>
              </w:rPr>
            </w:pPr>
          </w:p>
        </w:tc>
        <w:tc>
          <w:tcPr>
            <w:tcW w:w="3757" w:type="dxa"/>
            <w:tcMar>
              <w:top w:w="0" w:type="dxa"/>
              <w:left w:w="108" w:type="dxa"/>
              <w:bottom w:w="0" w:type="dxa"/>
              <w:right w:w="108" w:type="dxa"/>
            </w:tcMar>
          </w:tcPr>
          <w:p w14:paraId="0C6D0DDC"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 Krawężnik typu drogowego</w:t>
            </w:r>
          </w:p>
          <w:p w14:paraId="4EB9691E" w14:textId="77777777" w:rsidR="00F45500" w:rsidRPr="00FA4899" w:rsidRDefault="00F45500" w:rsidP="008F7A94">
            <w:pPr>
              <w:pStyle w:val="Standard"/>
              <w:spacing w:line="216" w:lineRule="auto"/>
              <w:jc w:val="center"/>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55E52839" wp14:editId="53450755">
                  <wp:extent cx="2060639" cy="969480"/>
                  <wp:effectExtent l="0" t="0" r="0" b="2070"/>
                  <wp:docPr id="8" name="grafika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lum/>
                            <a:alphaModFix/>
                          </a:blip>
                          <a:srcRect/>
                          <a:stretch>
                            <a:fillRect/>
                          </a:stretch>
                        </pic:blipFill>
                        <pic:spPr>
                          <a:xfrm>
                            <a:off x="0" y="0"/>
                            <a:ext cx="2060639" cy="969480"/>
                          </a:xfrm>
                          <a:prstGeom prst="rect">
                            <a:avLst/>
                          </a:prstGeom>
                          <a:ln>
                            <a:noFill/>
                            <a:prstDash/>
                          </a:ln>
                        </pic:spPr>
                      </pic:pic>
                    </a:graphicData>
                  </a:graphic>
                </wp:inline>
              </w:drawing>
            </w:r>
          </w:p>
          <w:p w14:paraId="3A028694" w14:textId="77777777" w:rsidR="00F45500" w:rsidRPr="00FA4899" w:rsidRDefault="00F45500" w:rsidP="008F7A94">
            <w:pPr>
              <w:pStyle w:val="Standard"/>
              <w:spacing w:line="216" w:lineRule="auto"/>
              <w:jc w:val="both"/>
              <w:rPr>
                <w:rFonts w:ascii="Arial" w:hAnsi="Arial" w:cs="Arial"/>
                <w:color w:val="000000" w:themeColor="text1"/>
                <w:sz w:val="18"/>
                <w:szCs w:val="18"/>
              </w:rPr>
            </w:pPr>
          </w:p>
        </w:tc>
      </w:tr>
    </w:tbl>
    <w:p w14:paraId="0E159E5F" w14:textId="77777777" w:rsidR="00F45500" w:rsidRPr="00FA4899" w:rsidRDefault="00F45500" w:rsidP="00F45500">
      <w:pPr>
        <w:pStyle w:val="Standard"/>
        <w:spacing w:line="216" w:lineRule="auto"/>
        <w:jc w:val="both"/>
        <w:rPr>
          <w:rFonts w:ascii="Arial" w:hAnsi="Arial" w:cs="Arial"/>
          <w:color w:val="000000" w:themeColor="text1"/>
          <w:sz w:val="18"/>
          <w:szCs w:val="18"/>
        </w:rPr>
      </w:pPr>
    </w:p>
    <w:p w14:paraId="6E695037"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Przykładowe wymiary krawężników</w:t>
      </w:r>
    </w:p>
    <w:tbl>
      <w:tblPr>
        <w:tblW w:w="7098" w:type="dxa"/>
        <w:jc w:val="center"/>
        <w:tblLayout w:type="fixed"/>
        <w:tblCellMar>
          <w:left w:w="10" w:type="dxa"/>
          <w:right w:w="10" w:type="dxa"/>
        </w:tblCellMar>
        <w:tblLook w:val="0000" w:firstRow="0" w:lastRow="0" w:firstColumn="0" w:lastColumn="0" w:noHBand="0" w:noVBand="0"/>
      </w:tblPr>
      <w:tblGrid>
        <w:gridCol w:w="1276"/>
        <w:gridCol w:w="709"/>
        <w:gridCol w:w="850"/>
        <w:gridCol w:w="851"/>
        <w:gridCol w:w="1134"/>
        <w:gridCol w:w="1134"/>
        <w:gridCol w:w="1144"/>
      </w:tblGrid>
      <w:tr w:rsidR="00FA4899" w:rsidRPr="00FA4899" w14:paraId="06FF51CE" w14:textId="77777777" w:rsidTr="008F7A94">
        <w:trPr>
          <w:jc w:val="center"/>
        </w:trPr>
        <w:tc>
          <w:tcPr>
            <w:tcW w:w="1276" w:type="dxa"/>
            <w:tcBorders>
              <w:top w:val="single" w:sz="4" w:space="0" w:color="000000"/>
              <w:left w:val="single" w:sz="4" w:space="0" w:color="000000"/>
            </w:tcBorders>
            <w:tcMar>
              <w:top w:w="0" w:type="dxa"/>
              <w:left w:w="108" w:type="dxa"/>
              <w:bottom w:w="0" w:type="dxa"/>
              <w:right w:w="108" w:type="dxa"/>
            </w:tcMar>
          </w:tcPr>
          <w:p w14:paraId="5937468A"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Typ</w:t>
            </w:r>
          </w:p>
        </w:tc>
        <w:tc>
          <w:tcPr>
            <w:tcW w:w="5822"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9A0003"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Wymiary krawężników, cm</w:t>
            </w:r>
          </w:p>
        </w:tc>
      </w:tr>
      <w:tr w:rsidR="00FA4899" w:rsidRPr="00FA4899" w14:paraId="7DDD0EB3" w14:textId="77777777" w:rsidTr="008F7A94">
        <w:trPr>
          <w:jc w:val="center"/>
        </w:trPr>
        <w:tc>
          <w:tcPr>
            <w:tcW w:w="1276" w:type="dxa"/>
            <w:tcBorders>
              <w:left w:val="single" w:sz="4" w:space="0" w:color="000000"/>
              <w:bottom w:val="double" w:sz="2" w:space="0" w:color="000000"/>
            </w:tcBorders>
            <w:tcMar>
              <w:top w:w="0" w:type="dxa"/>
              <w:left w:w="108" w:type="dxa"/>
              <w:bottom w:w="0" w:type="dxa"/>
              <w:right w:w="108" w:type="dxa"/>
            </w:tcMar>
          </w:tcPr>
          <w:p w14:paraId="0BF1EFBB"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krawężnika</w:t>
            </w:r>
          </w:p>
        </w:tc>
        <w:tc>
          <w:tcPr>
            <w:tcW w:w="709" w:type="dxa"/>
            <w:tcBorders>
              <w:top w:val="single" w:sz="4" w:space="0" w:color="000000"/>
              <w:left w:val="single" w:sz="4" w:space="0" w:color="000000"/>
              <w:bottom w:val="double" w:sz="2" w:space="0" w:color="000000"/>
            </w:tcBorders>
            <w:tcMar>
              <w:top w:w="0" w:type="dxa"/>
              <w:left w:w="108" w:type="dxa"/>
              <w:bottom w:w="0" w:type="dxa"/>
              <w:right w:w="108" w:type="dxa"/>
            </w:tcMar>
          </w:tcPr>
          <w:p w14:paraId="5B868CA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l</w:t>
            </w:r>
          </w:p>
        </w:tc>
        <w:tc>
          <w:tcPr>
            <w:tcW w:w="850" w:type="dxa"/>
            <w:tcBorders>
              <w:top w:val="single" w:sz="4" w:space="0" w:color="000000"/>
              <w:left w:val="single" w:sz="4" w:space="0" w:color="000000"/>
              <w:bottom w:val="double" w:sz="2" w:space="0" w:color="000000"/>
            </w:tcBorders>
            <w:tcMar>
              <w:top w:w="0" w:type="dxa"/>
              <w:left w:w="108" w:type="dxa"/>
              <w:bottom w:w="0" w:type="dxa"/>
              <w:right w:w="108" w:type="dxa"/>
            </w:tcMar>
          </w:tcPr>
          <w:p w14:paraId="53CE096D"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w:t>
            </w:r>
          </w:p>
        </w:tc>
        <w:tc>
          <w:tcPr>
            <w:tcW w:w="851" w:type="dxa"/>
            <w:tcBorders>
              <w:top w:val="single" w:sz="4" w:space="0" w:color="000000"/>
              <w:left w:val="single" w:sz="4" w:space="0" w:color="000000"/>
              <w:bottom w:val="double" w:sz="2" w:space="0" w:color="000000"/>
            </w:tcBorders>
            <w:tcMar>
              <w:top w:w="0" w:type="dxa"/>
              <w:left w:w="108" w:type="dxa"/>
              <w:bottom w:w="0" w:type="dxa"/>
              <w:right w:w="108" w:type="dxa"/>
            </w:tcMar>
          </w:tcPr>
          <w:p w14:paraId="224C8DFD"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h</w:t>
            </w:r>
          </w:p>
        </w:tc>
        <w:tc>
          <w:tcPr>
            <w:tcW w:w="1134" w:type="dxa"/>
            <w:tcBorders>
              <w:top w:val="single" w:sz="4" w:space="0" w:color="000000"/>
              <w:left w:val="single" w:sz="4" w:space="0" w:color="000000"/>
              <w:bottom w:val="double" w:sz="2" w:space="0" w:color="000000"/>
            </w:tcBorders>
            <w:tcMar>
              <w:top w:w="0" w:type="dxa"/>
              <w:left w:w="108" w:type="dxa"/>
              <w:bottom w:w="0" w:type="dxa"/>
              <w:right w:w="108" w:type="dxa"/>
            </w:tcMar>
          </w:tcPr>
          <w:p w14:paraId="6DEFF24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w:t>
            </w:r>
          </w:p>
        </w:tc>
        <w:tc>
          <w:tcPr>
            <w:tcW w:w="1134" w:type="dxa"/>
            <w:tcBorders>
              <w:top w:val="single" w:sz="4" w:space="0" w:color="000000"/>
              <w:left w:val="single" w:sz="4" w:space="0" w:color="000000"/>
              <w:bottom w:val="double" w:sz="2" w:space="0" w:color="000000"/>
            </w:tcBorders>
            <w:tcMar>
              <w:top w:w="0" w:type="dxa"/>
              <w:left w:w="108" w:type="dxa"/>
              <w:bottom w:w="0" w:type="dxa"/>
              <w:right w:w="108" w:type="dxa"/>
            </w:tcMar>
          </w:tcPr>
          <w:p w14:paraId="292DB587"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w:t>
            </w:r>
          </w:p>
        </w:tc>
        <w:tc>
          <w:tcPr>
            <w:tcW w:w="1144"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14:paraId="5999D714"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r</w:t>
            </w:r>
          </w:p>
        </w:tc>
      </w:tr>
      <w:tr w:rsidR="00FA4899" w:rsidRPr="00FA4899" w14:paraId="22E1E33C" w14:textId="77777777" w:rsidTr="008F7A94">
        <w:trPr>
          <w:jc w:val="center"/>
        </w:trPr>
        <w:tc>
          <w:tcPr>
            <w:tcW w:w="1276" w:type="dxa"/>
            <w:tcBorders>
              <w:top w:val="double" w:sz="2" w:space="0" w:color="000000"/>
              <w:left w:val="single" w:sz="4" w:space="0" w:color="000000"/>
              <w:bottom w:val="single" w:sz="4" w:space="0" w:color="000000"/>
            </w:tcBorders>
            <w:tcMar>
              <w:top w:w="0" w:type="dxa"/>
              <w:left w:w="108" w:type="dxa"/>
              <w:bottom w:w="0" w:type="dxa"/>
              <w:right w:w="108" w:type="dxa"/>
            </w:tcMar>
          </w:tcPr>
          <w:p w14:paraId="2489F39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Uliczny</w:t>
            </w:r>
          </w:p>
        </w:tc>
        <w:tc>
          <w:tcPr>
            <w:tcW w:w="709" w:type="dxa"/>
            <w:tcBorders>
              <w:top w:val="double" w:sz="2" w:space="0" w:color="000000"/>
              <w:left w:val="single" w:sz="4" w:space="0" w:color="000000"/>
              <w:bottom w:val="single" w:sz="4" w:space="0" w:color="000000"/>
            </w:tcBorders>
            <w:tcMar>
              <w:top w:w="0" w:type="dxa"/>
              <w:left w:w="108" w:type="dxa"/>
              <w:bottom w:w="0" w:type="dxa"/>
              <w:right w:w="108" w:type="dxa"/>
            </w:tcMar>
          </w:tcPr>
          <w:p w14:paraId="5B51FC55" w14:textId="77777777" w:rsidR="00F45500" w:rsidRPr="00FA4899" w:rsidRDefault="00F45500" w:rsidP="008F7A94">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100</w:t>
            </w:r>
          </w:p>
        </w:tc>
        <w:tc>
          <w:tcPr>
            <w:tcW w:w="850" w:type="dxa"/>
            <w:tcBorders>
              <w:top w:val="double" w:sz="2" w:space="0" w:color="000000"/>
              <w:left w:val="single" w:sz="4" w:space="0" w:color="000000"/>
              <w:bottom w:val="single" w:sz="4" w:space="0" w:color="000000"/>
            </w:tcBorders>
            <w:tcMar>
              <w:top w:w="0" w:type="dxa"/>
              <w:left w:w="108" w:type="dxa"/>
              <w:bottom w:w="0" w:type="dxa"/>
              <w:right w:w="108" w:type="dxa"/>
            </w:tcMar>
          </w:tcPr>
          <w:p w14:paraId="734A2FFA"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20</w:t>
            </w:r>
          </w:p>
          <w:p w14:paraId="001F87A1"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851" w:type="dxa"/>
            <w:tcBorders>
              <w:top w:val="double" w:sz="2" w:space="0" w:color="000000"/>
              <w:left w:val="single" w:sz="4" w:space="0" w:color="000000"/>
              <w:bottom w:val="single" w:sz="4" w:space="0" w:color="000000"/>
            </w:tcBorders>
            <w:tcMar>
              <w:top w:w="0" w:type="dxa"/>
              <w:left w:w="108" w:type="dxa"/>
              <w:bottom w:w="0" w:type="dxa"/>
              <w:right w:w="108" w:type="dxa"/>
            </w:tcMar>
          </w:tcPr>
          <w:p w14:paraId="54A2DE10"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30</w:t>
            </w:r>
          </w:p>
        </w:tc>
        <w:tc>
          <w:tcPr>
            <w:tcW w:w="1134" w:type="dxa"/>
            <w:tcBorders>
              <w:top w:val="double" w:sz="2" w:space="0" w:color="000000"/>
              <w:left w:val="single" w:sz="4" w:space="0" w:color="000000"/>
              <w:bottom w:val="single" w:sz="4" w:space="0" w:color="000000"/>
            </w:tcBorders>
            <w:tcMar>
              <w:top w:w="0" w:type="dxa"/>
              <w:left w:w="108" w:type="dxa"/>
              <w:bottom w:w="0" w:type="dxa"/>
              <w:right w:w="108" w:type="dxa"/>
            </w:tcMar>
          </w:tcPr>
          <w:p w14:paraId="072DFCF6"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min. 3</w:t>
            </w:r>
          </w:p>
          <w:p w14:paraId="0A4E0F8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max. 7</w:t>
            </w:r>
          </w:p>
        </w:tc>
        <w:tc>
          <w:tcPr>
            <w:tcW w:w="1134" w:type="dxa"/>
            <w:tcBorders>
              <w:top w:val="double" w:sz="2" w:space="0" w:color="000000"/>
              <w:left w:val="single" w:sz="4" w:space="0" w:color="000000"/>
              <w:bottom w:val="single" w:sz="4" w:space="0" w:color="000000"/>
            </w:tcBorders>
            <w:tcMar>
              <w:top w:w="0" w:type="dxa"/>
              <w:left w:w="108" w:type="dxa"/>
              <w:bottom w:w="0" w:type="dxa"/>
              <w:right w:w="108" w:type="dxa"/>
            </w:tcMar>
          </w:tcPr>
          <w:p w14:paraId="6FB5B328"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min. 12</w:t>
            </w:r>
          </w:p>
          <w:p w14:paraId="28A709E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max. 15</w:t>
            </w:r>
          </w:p>
        </w:tc>
        <w:tc>
          <w:tcPr>
            <w:tcW w:w="1144"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B34C7CE" w14:textId="77777777" w:rsidR="00F45500" w:rsidRPr="00FA4899" w:rsidRDefault="00F45500" w:rsidP="008F7A94">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w:t>
            </w:r>
          </w:p>
        </w:tc>
      </w:tr>
      <w:tr w:rsidR="00F45500" w:rsidRPr="00FA4899" w14:paraId="1D667374" w14:textId="77777777" w:rsidTr="008F7A94">
        <w:trPr>
          <w:jc w:val="center"/>
        </w:trPr>
        <w:tc>
          <w:tcPr>
            <w:tcW w:w="1276" w:type="dxa"/>
            <w:tcBorders>
              <w:top w:val="single" w:sz="4" w:space="0" w:color="000000"/>
              <w:left w:val="single" w:sz="4" w:space="0" w:color="000000"/>
              <w:bottom w:val="single" w:sz="4" w:space="0" w:color="000000"/>
            </w:tcBorders>
            <w:tcMar>
              <w:top w:w="0" w:type="dxa"/>
              <w:left w:w="108" w:type="dxa"/>
              <w:bottom w:w="0" w:type="dxa"/>
              <w:right w:w="108" w:type="dxa"/>
            </w:tcMar>
          </w:tcPr>
          <w:p w14:paraId="4ED72D84" w14:textId="77777777" w:rsidR="00F45500" w:rsidRPr="00FA4899" w:rsidRDefault="00F45500" w:rsidP="008F7A94">
            <w:pPr>
              <w:pStyle w:val="Standard"/>
              <w:snapToGrid w:val="0"/>
              <w:spacing w:line="216" w:lineRule="auto"/>
              <w:jc w:val="both"/>
              <w:rPr>
                <w:rFonts w:ascii="Arial" w:hAnsi="Arial" w:cs="Arial"/>
                <w:color w:val="000000" w:themeColor="text1"/>
                <w:sz w:val="18"/>
                <w:szCs w:val="18"/>
              </w:rPr>
            </w:pPr>
          </w:p>
          <w:p w14:paraId="2FFA0E0D"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Drogowy</w:t>
            </w:r>
          </w:p>
        </w:tc>
        <w:tc>
          <w:tcPr>
            <w:tcW w:w="709" w:type="dxa"/>
            <w:tcBorders>
              <w:top w:val="single" w:sz="4" w:space="0" w:color="000000"/>
              <w:left w:val="single" w:sz="4" w:space="0" w:color="000000"/>
              <w:bottom w:val="single" w:sz="4" w:space="0" w:color="000000"/>
            </w:tcBorders>
            <w:tcMar>
              <w:top w:w="0" w:type="dxa"/>
              <w:left w:w="108" w:type="dxa"/>
              <w:bottom w:w="0" w:type="dxa"/>
              <w:right w:w="108" w:type="dxa"/>
            </w:tcMar>
          </w:tcPr>
          <w:p w14:paraId="26F9CE2F" w14:textId="77777777" w:rsidR="00F45500" w:rsidRPr="00FA4899" w:rsidRDefault="00F45500" w:rsidP="008F7A94">
            <w:pPr>
              <w:pStyle w:val="Standard"/>
              <w:snapToGrid w:val="0"/>
              <w:spacing w:line="216" w:lineRule="auto"/>
              <w:jc w:val="both"/>
              <w:rPr>
                <w:rFonts w:ascii="Arial" w:hAnsi="Arial" w:cs="Arial"/>
                <w:color w:val="000000" w:themeColor="text1"/>
                <w:sz w:val="18"/>
                <w:szCs w:val="18"/>
              </w:rPr>
            </w:pPr>
          </w:p>
          <w:p w14:paraId="5867A329"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100</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14:paraId="1AEB3DA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15</w:t>
            </w:r>
          </w:p>
          <w:p w14:paraId="4DA9F14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12</w:t>
            </w:r>
          </w:p>
          <w:p w14:paraId="0B9961E6"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14:paraId="164D5DC5"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20</w:t>
            </w:r>
          </w:p>
          <w:p w14:paraId="3112FE4C"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25</w:t>
            </w:r>
          </w:p>
          <w:p w14:paraId="40B2782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1134" w:type="dxa"/>
            <w:tcBorders>
              <w:top w:val="single" w:sz="4" w:space="0" w:color="000000"/>
              <w:left w:val="single" w:sz="4" w:space="0" w:color="000000"/>
              <w:bottom w:val="single" w:sz="4" w:space="0" w:color="000000"/>
            </w:tcBorders>
            <w:tcMar>
              <w:top w:w="0" w:type="dxa"/>
              <w:left w:w="108" w:type="dxa"/>
              <w:bottom w:w="0" w:type="dxa"/>
              <w:right w:w="108" w:type="dxa"/>
            </w:tcMar>
          </w:tcPr>
          <w:p w14:paraId="19B797FB" w14:textId="77777777" w:rsidR="00F45500" w:rsidRPr="00FA4899" w:rsidRDefault="00F45500" w:rsidP="008F7A94">
            <w:pPr>
              <w:pStyle w:val="Standard"/>
              <w:snapToGrid w:val="0"/>
              <w:spacing w:line="216" w:lineRule="auto"/>
              <w:jc w:val="both"/>
              <w:rPr>
                <w:rFonts w:ascii="Arial" w:hAnsi="Arial" w:cs="Arial"/>
                <w:color w:val="000000" w:themeColor="text1"/>
                <w:sz w:val="18"/>
                <w:szCs w:val="18"/>
              </w:rPr>
            </w:pPr>
          </w:p>
          <w:p w14:paraId="334E33A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1134" w:type="dxa"/>
            <w:tcBorders>
              <w:top w:val="single" w:sz="4" w:space="0" w:color="000000"/>
              <w:left w:val="single" w:sz="4" w:space="0" w:color="000000"/>
              <w:bottom w:val="single" w:sz="4" w:space="0" w:color="000000"/>
            </w:tcBorders>
            <w:tcMar>
              <w:top w:w="0" w:type="dxa"/>
              <w:left w:w="108" w:type="dxa"/>
              <w:bottom w:w="0" w:type="dxa"/>
              <w:right w:w="108" w:type="dxa"/>
            </w:tcMar>
          </w:tcPr>
          <w:p w14:paraId="5A21563A" w14:textId="77777777" w:rsidR="00F45500" w:rsidRPr="00FA4899" w:rsidRDefault="00F45500" w:rsidP="008F7A94">
            <w:pPr>
              <w:pStyle w:val="Standard"/>
              <w:snapToGrid w:val="0"/>
              <w:spacing w:line="216" w:lineRule="auto"/>
              <w:jc w:val="both"/>
              <w:rPr>
                <w:rFonts w:ascii="Arial" w:hAnsi="Arial" w:cs="Arial"/>
                <w:color w:val="000000" w:themeColor="text1"/>
                <w:sz w:val="18"/>
                <w:szCs w:val="18"/>
              </w:rPr>
            </w:pPr>
          </w:p>
          <w:p w14:paraId="4BF5DBD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t>
            </w:r>
          </w:p>
        </w:tc>
        <w:tc>
          <w:tcPr>
            <w:tcW w:w="11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00A399" w14:textId="77777777" w:rsidR="00F45500" w:rsidRPr="00FA4899" w:rsidRDefault="00F45500" w:rsidP="008F7A94">
            <w:pPr>
              <w:pStyle w:val="Standard"/>
              <w:snapToGrid w:val="0"/>
              <w:spacing w:line="216" w:lineRule="auto"/>
              <w:jc w:val="both"/>
              <w:rPr>
                <w:rFonts w:ascii="Arial" w:hAnsi="Arial" w:cs="Arial"/>
                <w:color w:val="000000" w:themeColor="text1"/>
                <w:sz w:val="18"/>
                <w:szCs w:val="18"/>
              </w:rPr>
            </w:pPr>
          </w:p>
          <w:p w14:paraId="5D90F727"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w:t>
            </w:r>
          </w:p>
        </w:tc>
      </w:tr>
    </w:tbl>
    <w:p w14:paraId="7E67EC46" w14:textId="77777777" w:rsidR="00F45500" w:rsidRPr="00FA4899" w:rsidRDefault="00F45500" w:rsidP="00F45500">
      <w:pPr>
        <w:pStyle w:val="Standard"/>
        <w:spacing w:line="216" w:lineRule="auto"/>
        <w:jc w:val="both"/>
        <w:rPr>
          <w:rFonts w:ascii="Arial" w:hAnsi="Arial" w:cs="Arial"/>
          <w:b/>
          <w:color w:val="000000" w:themeColor="text1"/>
          <w:sz w:val="18"/>
          <w:szCs w:val="18"/>
        </w:rPr>
      </w:pPr>
    </w:p>
    <w:p w14:paraId="73E0300A" w14:textId="77777777" w:rsidR="00F45500" w:rsidRPr="00FA4899" w:rsidRDefault="00F45500" w:rsidP="00F45500">
      <w:pPr>
        <w:pStyle w:val="Standard"/>
        <w:spacing w:line="216" w:lineRule="auto"/>
        <w:jc w:val="right"/>
        <w:rPr>
          <w:rFonts w:ascii="Arial" w:hAnsi="Arial" w:cs="Arial"/>
          <w:b/>
          <w:color w:val="000000" w:themeColor="text1"/>
          <w:sz w:val="18"/>
          <w:szCs w:val="18"/>
        </w:rPr>
      </w:pPr>
    </w:p>
    <w:p w14:paraId="7A9FDE26" w14:textId="77777777" w:rsidR="00F45500" w:rsidRPr="00FA4899" w:rsidRDefault="00F45500" w:rsidP="00F45500">
      <w:pPr>
        <w:pStyle w:val="Standard"/>
        <w:spacing w:line="216" w:lineRule="auto"/>
        <w:jc w:val="right"/>
        <w:rPr>
          <w:rFonts w:ascii="Arial" w:hAnsi="Arial" w:cs="Arial"/>
          <w:b/>
          <w:color w:val="000000" w:themeColor="text1"/>
          <w:sz w:val="18"/>
          <w:szCs w:val="18"/>
        </w:rPr>
      </w:pPr>
      <w:r w:rsidRPr="00FA4899">
        <w:rPr>
          <w:rFonts w:ascii="Arial" w:hAnsi="Arial" w:cs="Arial"/>
          <w:b/>
          <w:color w:val="000000" w:themeColor="text1"/>
          <w:sz w:val="18"/>
          <w:szCs w:val="18"/>
        </w:rPr>
        <w:t>ZAŁĄCZNIK 4</w:t>
      </w:r>
    </w:p>
    <w:p w14:paraId="621A5502" w14:textId="77777777" w:rsidR="00F45500" w:rsidRPr="00FA4899" w:rsidRDefault="00F45500" w:rsidP="00F45500">
      <w:pPr>
        <w:pStyle w:val="Standard"/>
        <w:spacing w:line="216" w:lineRule="auto"/>
        <w:jc w:val="both"/>
        <w:rPr>
          <w:rFonts w:ascii="Arial" w:hAnsi="Arial" w:cs="Arial"/>
          <w:b/>
          <w:color w:val="000000" w:themeColor="text1"/>
          <w:sz w:val="18"/>
          <w:szCs w:val="18"/>
        </w:rPr>
      </w:pPr>
    </w:p>
    <w:p w14:paraId="273C1BA6" w14:textId="77777777" w:rsidR="00F45500" w:rsidRPr="00FA4899" w:rsidRDefault="00F45500" w:rsidP="00F45500">
      <w:pPr>
        <w:pStyle w:val="Standard"/>
        <w:spacing w:after="120" w:line="216" w:lineRule="auto"/>
        <w:jc w:val="both"/>
        <w:rPr>
          <w:rFonts w:ascii="Arial" w:hAnsi="Arial" w:cs="Arial"/>
          <w:color w:val="000000" w:themeColor="text1"/>
          <w:spacing w:val="-8"/>
          <w:sz w:val="18"/>
          <w:szCs w:val="18"/>
        </w:rPr>
      </w:pPr>
      <w:r w:rsidRPr="00FA4899">
        <w:rPr>
          <w:rFonts w:ascii="Arial" w:hAnsi="Arial" w:cs="Arial"/>
          <w:color w:val="000000" w:themeColor="text1"/>
          <w:spacing w:val="-8"/>
          <w:sz w:val="18"/>
          <w:szCs w:val="18"/>
        </w:rPr>
        <w:t>PRZYKŁADY  USTAWIENIA  KRAWĘŻNIKÓW  BETONOWYCH  NA  ŁAWACH (wg [13])</w:t>
      </w:r>
    </w:p>
    <w:tbl>
      <w:tblPr>
        <w:tblW w:w="5000" w:type="pct"/>
        <w:jc w:val="center"/>
        <w:tblLayout w:type="fixed"/>
        <w:tblCellMar>
          <w:left w:w="10" w:type="dxa"/>
          <w:right w:w="10" w:type="dxa"/>
        </w:tblCellMar>
        <w:tblLook w:val="0000" w:firstRow="0" w:lastRow="0" w:firstColumn="0" w:lastColumn="0" w:noHBand="0" w:noVBand="0"/>
      </w:tblPr>
      <w:tblGrid>
        <w:gridCol w:w="4711"/>
        <w:gridCol w:w="4803"/>
      </w:tblGrid>
      <w:tr w:rsidR="00FA4899" w:rsidRPr="00FA4899" w14:paraId="4B195694" w14:textId="77777777" w:rsidTr="008F7A94">
        <w:trPr>
          <w:trHeight w:val="4776"/>
          <w:jc w:val="center"/>
        </w:trPr>
        <w:tc>
          <w:tcPr>
            <w:tcW w:w="4772" w:type="dxa"/>
            <w:tcMar>
              <w:top w:w="0" w:type="dxa"/>
              <w:left w:w="108" w:type="dxa"/>
              <w:bottom w:w="0" w:type="dxa"/>
              <w:right w:w="108" w:type="dxa"/>
            </w:tcMar>
          </w:tcPr>
          <w:p w14:paraId="47FD74B0"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 Krawężnik typu ulicznego 20 x 30 cm</w:t>
            </w:r>
          </w:p>
          <w:p w14:paraId="6172656B"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     na ławie betonowej z oporem</w:t>
            </w:r>
          </w:p>
          <w:p w14:paraId="7CA99FC5"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1A372A56" wp14:editId="515FF2A4">
                  <wp:extent cx="1978560" cy="2299320"/>
                  <wp:effectExtent l="0" t="0" r="2640" b="5730"/>
                  <wp:docPr id="9" name="grafika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lum/>
                            <a:alphaModFix/>
                          </a:blip>
                          <a:srcRect/>
                          <a:stretch>
                            <a:fillRect/>
                          </a:stretch>
                        </pic:blipFill>
                        <pic:spPr>
                          <a:xfrm>
                            <a:off x="0" y="0"/>
                            <a:ext cx="1978560" cy="2299320"/>
                          </a:xfrm>
                          <a:prstGeom prst="rect">
                            <a:avLst/>
                          </a:prstGeom>
                          <a:ln>
                            <a:noFill/>
                            <a:prstDash/>
                          </a:ln>
                        </pic:spPr>
                      </pic:pic>
                    </a:graphicData>
                  </a:graphic>
                </wp:inline>
              </w:drawing>
            </w:r>
          </w:p>
          <w:p w14:paraId="126349F8"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typ ciężki 20x30x100 cm</w:t>
            </w:r>
          </w:p>
          <w:p w14:paraId="06197D3F"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podsypka cem.-piaskowa 1:4</w:t>
            </w:r>
          </w:p>
          <w:p w14:paraId="1AE69EAC"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ława z betonu B10</w:t>
            </w:r>
          </w:p>
          <w:p w14:paraId="1C61FC96" w14:textId="77777777" w:rsidR="00F45500" w:rsidRPr="00FA4899" w:rsidRDefault="00F45500" w:rsidP="008F7A94">
            <w:pPr>
              <w:pStyle w:val="Standard"/>
              <w:spacing w:line="216" w:lineRule="auto"/>
              <w:jc w:val="both"/>
              <w:rPr>
                <w:rFonts w:ascii="Arial" w:hAnsi="Arial" w:cs="Arial"/>
                <w:color w:val="000000" w:themeColor="text1"/>
                <w:sz w:val="18"/>
                <w:szCs w:val="18"/>
              </w:rPr>
            </w:pPr>
          </w:p>
        </w:tc>
        <w:tc>
          <w:tcPr>
            <w:tcW w:w="4865" w:type="dxa"/>
            <w:tcMar>
              <w:top w:w="0" w:type="dxa"/>
              <w:left w:w="108" w:type="dxa"/>
              <w:bottom w:w="0" w:type="dxa"/>
              <w:right w:w="108" w:type="dxa"/>
            </w:tcMar>
          </w:tcPr>
          <w:p w14:paraId="7623C0A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 Krawężnik typu ulicznego 15 x 30 cm</w:t>
            </w:r>
          </w:p>
          <w:p w14:paraId="54A20541"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     na ławie betonowej zwykłej</w:t>
            </w:r>
          </w:p>
          <w:p w14:paraId="66B078EF"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68EC6FC4" wp14:editId="5188AB83">
                  <wp:extent cx="1857240" cy="2301120"/>
                  <wp:effectExtent l="0" t="0" r="0" b="3930"/>
                  <wp:docPr id="10" name="grafika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lum/>
                            <a:alphaModFix/>
                          </a:blip>
                          <a:srcRect/>
                          <a:stretch>
                            <a:fillRect/>
                          </a:stretch>
                        </pic:blipFill>
                        <pic:spPr>
                          <a:xfrm>
                            <a:off x="0" y="0"/>
                            <a:ext cx="1857240" cy="2301120"/>
                          </a:xfrm>
                          <a:prstGeom prst="rect">
                            <a:avLst/>
                          </a:prstGeom>
                          <a:ln>
                            <a:noFill/>
                            <a:prstDash/>
                          </a:ln>
                        </pic:spPr>
                      </pic:pic>
                    </a:graphicData>
                  </a:graphic>
                </wp:inline>
              </w:drawing>
            </w:r>
          </w:p>
          <w:p w14:paraId="1B1C5F5D"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typ uliczny 15x30x100 cm</w:t>
            </w:r>
          </w:p>
          <w:p w14:paraId="2A8333E6"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podsypka cem.-piaskowa 1:4</w:t>
            </w:r>
          </w:p>
          <w:p w14:paraId="066AD27A"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ława z betonu B10</w:t>
            </w:r>
          </w:p>
        </w:tc>
      </w:tr>
      <w:tr w:rsidR="00FA4899" w:rsidRPr="00FA4899" w14:paraId="625A499C" w14:textId="77777777" w:rsidTr="008F7A94">
        <w:trPr>
          <w:jc w:val="center"/>
        </w:trPr>
        <w:tc>
          <w:tcPr>
            <w:tcW w:w="4772" w:type="dxa"/>
            <w:tcMar>
              <w:top w:w="0" w:type="dxa"/>
              <w:left w:w="108" w:type="dxa"/>
              <w:bottom w:w="0" w:type="dxa"/>
              <w:right w:w="108" w:type="dxa"/>
            </w:tcMar>
          </w:tcPr>
          <w:p w14:paraId="261B57D0"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  Krawężnik typu ulicznego 15 x 30 cm na ławie żwirowej</w:t>
            </w:r>
          </w:p>
          <w:p w14:paraId="02049D8F"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03289D5B" wp14:editId="48295A97">
                  <wp:extent cx="2020679" cy="2325960"/>
                  <wp:effectExtent l="0" t="0" r="0" b="0"/>
                  <wp:docPr id="11" name="grafika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lum/>
                            <a:alphaModFix/>
                          </a:blip>
                          <a:srcRect/>
                          <a:stretch>
                            <a:fillRect/>
                          </a:stretch>
                        </pic:blipFill>
                        <pic:spPr>
                          <a:xfrm>
                            <a:off x="0" y="0"/>
                            <a:ext cx="2020679" cy="2325960"/>
                          </a:xfrm>
                          <a:prstGeom prst="rect">
                            <a:avLst/>
                          </a:prstGeom>
                          <a:ln>
                            <a:noFill/>
                            <a:prstDash/>
                          </a:ln>
                        </pic:spPr>
                      </pic:pic>
                    </a:graphicData>
                  </a:graphic>
                </wp:inline>
              </w:drawing>
            </w:r>
          </w:p>
          <w:p w14:paraId="061D260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typ uliczny 15x30x100 cm</w:t>
            </w:r>
          </w:p>
          <w:p w14:paraId="2747D0E7"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podsypka piaskowa lub cem.-piaskowa 1:4</w:t>
            </w:r>
          </w:p>
          <w:p w14:paraId="092604E7"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ława żwirowa</w:t>
            </w:r>
          </w:p>
        </w:tc>
        <w:tc>
          <w:tcPr>
            <w:tcW w:w="4865" w:type="dxa"/>
            <w:tcMar>
              <w:top w:w="0" w:type="dxa"/>
              <w:left w:w="108" w:type="dxa"/>
              <w:bottom w:w="0" w:type="dxa"/>
              <w:right w:w="108" w:type="dxa"/>
            </w:tcMar>
          </w:tcPr>
          <w:p w14:paraId="1296D817"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d) Krawężnik typu ulicznego 15 x 30 cm</w:t>
            </w:r>
            <w:r w:rsidRPr="00FA4899">
              <w:rPr>
                <w:rFonts w:ascii="Arial" w:hAnsi="Arial" w:cs="Arial"/>
                <w:color w:val="000000" w:themeColor="text1"/>
                <w:sz w:val="18"/>
                <w:szCs w:val="18"/>
              </w:rPr>
              <w:br/>
              <w:t>na ławie tłuczniowej</w:t>
            </w:r>
          </w:p>
          <w:p w14:paraId="3FECB519"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758524FA" wp14:editId="0FE87EAA">
                  <wp:extent cx="2064960" cy="2326680"/>
                  <wp:effectExtent l="0" t="0" r="0" b="0"/>
                  <wp:docPr id="12" name="grafika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lum/>
                            <a:alphaModFix/>
                          </a:blip>
                          <a:srcRect/>
                          <a:stretch>
                            <a:fillRect/>
                          </a:stretch>
                        </pic:blipFill>
                        <pic:spPr>
                          <a:xfrm>
                            <a:off x="0" y="0"/>
                            <a:ext cx="2064960" cy="2326680"/>
                          </a:xfrm>
                          <a:prstGeom prst="rect">
                            <a:avLst/>
                          </a:prstGeom>
                          <a:ln>
                            <a:noFill/>
                            <a:prstDash/>
                          </a:ln>
                        </pic:spPr>
                      </pic:pic>
                    </a:graphicData>
                  </a:graphic>
                </wp:inline>
              </w:drawing>
            </w:r>
          </w:p>
          <w:p w14:paraId="76EC4DE4"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typ uliczny 15x30x100 cm</w:t>
            </w:r>
          </w:p>
          <w:p w14:paraId="62752933"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podsypka piaskowa lub cem.-piaskowa 1:4</w:t>
            </w:r>
          </w:p>
          <w:p w14:paraId="43BA6FA8"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ława tłuczniowa</w:t>
            </w:r>
          </w:p>
        </w:tc>
      </w:tr>
      <w:tr w:rsidR="00FA4899" w:rsidRPr="00FA4899" w14:paraId="2B1F7448" w14:textId="77777777" w:rsidTr="008F7A94">
        <w:trPr>
          <w:jc w:val="center"/>
        </w:trPr>
        <w:tc>
          <w:tcPr>
            <w:tcW w:w="4772" w:type="dxa"/>
            <w:tcMar>
              <w:top w:w="0" w:type="dxa"/>
              <w:left w:w="108" w:type="dxa"/>
              <w:bottom w:w="0" w:type="dxa"/>
              <w:right w:w="108" w:type="dxa"/>
            </w:tcMar>
          </w:tcPr>
          <w:p w14:paraId="3CC6CDBF"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e)  Krawężnik typu drogowego 12 x 25 cm na ławie żwirowej lub tłuczniowej</w:t>
            </w:r>
          </w:p>
          <w:p w14:paraId="31CFFDB1"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lastRenderedPageBreak/>
              <w:drawing>
                <wp:inline distT="0" distB="0" distL="0" distR="0" wp14:anchorId="654FEC57" wp14:editId="462AA25E">
                  <wp:extent cx="2019960" cy="2271960"/>
                  <wp:effectExtent l="0" t="0" r="0" b="0"/>
                  <wp:docPr id="13" name="grafika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lum/>
                            <a:alphaModFix/>
                          </a:blip>
                          <a:srcRect/>
                          <a:stretch>
                            <a:fillRect/>
                          </a:stretch>
                        </pic:blipFill>
                        <pic:spPr>
                          <a:xfrm>
                            <a:off x="0" y="0"/>
                            <a:ext cx="2019960" cy="2271960"/>
                          </a:xfrm>
                          <a:prstGeom prst="rect">
                            <a:avLst/>
                          </a:prstGeom>
                          <a:ln>
                            <a:noFill/>
                            <a:prstDash/>
                          </a:ln>
                        </pic:spPr>
                      </pic:pic>
                    </a:graphicData>
                  </a:graphic>
                </wp:inline>
              </w:drawing>
            </w:r>
          </w:p>
          <w:p w14:paraId="134438F5"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typ drogowy 12x25x100 cm</w:t>
            </w:r>
          </w:p>
          <w:p w14:paraId="3B49D7AF"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podsypka z piasku</w:t>
            </w:r>
          </w:p>
          <w:p w14:paraId="1AE435C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ława żwirowa lub tłuczniowa</w:t>
            </w:r>
          </w:p>
          <w:p w14:paraId="3FEF1D82" w14:textId="77777777" w:rsidR="00F45500" w:rsidRPr="00FA4899" w:rsidRDefault="00F45500" w:rsidP="008F7A94">
            <w:pPr>
              <w:pStyle w:val="Standard"/>
              <w:spacing w:line="216" w:lineRule="auto"/>
              <w:jc w:val="both"/>
              <w:rPr>
                <w:rFonts w:ascii="Arial" w:hAnsi="Arial" w:cs="Arial"/>
                <w:color w:val="000000" w:themeColor="text1"/>
                <w:sz w:val="18"/>
                <w:szCs w:val="18"/>
              </w:rPr>
            </w:pPr>
          </w:p>
        </w:tc>
        <w:tc>
          <w:tcPr>
            <w:tcW w:w="4865" w:type="dxa"/>
            <w:tcMar>
              <w:top w:w="0" w:type="dxa"/>
              <w:left w:w="108" w:type="dxa"/>
              <w:bottom w:w="0" w:type="dxa"/>
              <w:right w:w="108" w:type="dxa"/>
            </w:tcMar>
          </w:tcPr>
          <w:p w14:paraId="534BC96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f) Krawężnik typu drogowego 15 x 30 cm na ławie betonowej</w:t>
            </w:r>
          </w:p>
          <w:p w14:paraId="1D79A78B"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lastRenderedPageBreak/>
              <w:drawing>
                <wp:inline distT="0" distB="0" distL="0" distR="0" wp14:anchorId="6CA3C50A" wp14:editId="61CB091E">
                  <wp:extent cx="2190600" cy="2268720"/>
                  <wp:effectExtent l="0" t="0" r="150" b="0"/>
                  <wp:docPr id="14" name="grafika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lum/>
                            <a:alphaModFix/>
                          </a:blip>
                          <a:srcRect/>
                          <a:stretch>
                            <a:fillRect/>
                          </a:stretch>
                        </pic:blipFill>
                        <pic:spPr>
                          <a:xfrm>
                            <a:off x="0" y="0"/>
                            <a:ext cx="2190600" cy="2268720"/>
                          </a:xfrm>
                          <a:prstGeom prst="rect">
                            <a:avLst/>
                          </a:prstGeom>
                          <a:ln>
                            <a:noFill/>
                            <a:prstDash/>
                          </a:ln>
                        </pic:spPr>
                      </pic:pic>
                    </a:graphicData>
                  </a:graphic>
                </wp:inline>
              </w:drawing>
            </w:r>
          </w:p>
          <w:p w14:paraId="5F1D4B66"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typ drogowy 15x30x100 cm</w:t>
            </w:r>
          </w:p>
          <w:p w14:paraId="01E261F9"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podsypka cem.-piaskowa 1:4</w:t>
            </w:r>
          </w:p>
          <w:p w14:paraId="64D53FBB"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ława z betonu B10</w:t>
            </w:r>
          </w:p>
          <w:p w14:paraId="63FAE491" w14:textId="77777777" w:rsidR="00F45500" w:rsidRPr="00FA4899" w:rsidRDefault="00F45500" w:rsidP="008F7A94">
            <w:pPr>
              <w:pStyle w:val="Standard"/>
              <w:spacing w:line="216" w:lineRule="auto"/>
              <w:jc w:val="both"/>
              <w:rPr>
                <w:rFonts w:ascii="Arial" w:hAnsi="Arial" w:cs="Arial"/>
                <w:color w:val="000000" w:themeColor="text1"/>
                <w:sz w:val="18"/>
                <w:szCs w:val="18"/>
              </w:rPr>
            </w:pPr>
          </w:p>
        </w:tc>
      </w:tr>
      <w:tr w:rsidR="00F45500" w:rsidRPr="00FA4899" w14:paraId="78EF30B6" w14:textId="77777777" w:rsidTr="008F7A94">
        <w:trPr>
          <w:jc w:val="center"/>
        </w:trPr>
        <w:tc>
          <w:tcPr>
            <w:tcW w:w="4772" w:type="dxa"/>
            <w:tcMar>
              <w:top w:w="0" w:type="dxa"/>
              <w:left w:w="108" w:type="dxa"/>
              <w:bottom w:w="0" w:type="dxa"/>
              <w:right w:w="108" w:type="dxa"/>
            </w:tcMar>
          </w:tcPr>
          <w:p w14:paraId="70BCAD51"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lastRenderedPageBreak/>
              <w:t>g)  Krawężnik typu ulicznego 20 x 30 cm ułożony na płask (np. przy wjeździe na chodnik, do bramy)</w:t>
            </w:r>
          </w:p>
          <w:p w14:paraId="1152015A"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4529A0BC" wp14:editId="69082828">
                  <wp:extent cx="1931039" cy="1741680"/>
                  <wp:effectExtent l="0" t="0" r="0" b="0"/>
                  <wp:docPr id="15" name="grafika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lum/>
                            <a:alphaModFix/>
                          </a:blip>
                          <a:srcRect/>
                          <a:stretch>
                            <a:fillRect/>
                          </a:stretch>
                        </pic:blipFill>
                        <pic:spPr>
                          <a:xfrm>
                            <a:off x="0" y="0"/>
                            <a:ext cx="1931039" cy="1741680"/>
                          </a:xfrm>
                          <a:prstGeom prst="rect">
                            <a:avLst/>
                          </a:prstGeom>
                          <a:ln>
                            <a:noFill/>
                            <a:prstDash/>
                          </a:ln>
                        </pic:spPr>
                      </pic:pic>
                    </a:graphicData>
                  </a:graphic>
                </wp:inline>
              </w:drawing>
            </w:r>
          </w:p>
          <w:p w14:paraId="120A962A"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20x30x100 cm</w:t>
            </w:r>
          </w:p>
          <w:p w14:paraId="3B2F9323"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podsypka cem.-piaskowa 1:4</w:t>
            </w:r>
          </w:p>
          <w:p w14:paraId="2B2C834D"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ława z betonu B10</w:t>
            </w:r>
          </w:p>
        </w:tc>
        <w:tc>
          <w:tcPr>
            <w:tcW w:w="4865" w:type="dxa"/>
            <w:tcMar>
              <w:top w:w="0" w:type="dxa"/>
              <w:left w:w="108" w:type="dxa"/>
              <w:bottom w:w="0" w:type="dxa"/>
              <w:right w:w="108" w:type="dxa"/>
            </w:tcMar>
          </w:tcPr>
          <w:p w14:paraId="65B5F5CA"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h) Krawężnik typu ulicznego, ze ściekiem betonowym, na ławie betonowej</w:t>
            </w:r>
          </w:p>
          <w:p w14:paraId="10A337E7" w14:textId="77777777" w:rsidR="00F45500" w:rsidRPr="00FA4899" w:rsidRDefault="00F45500" w:rsidP="008F7A94">
            <w:pPr>
              <w:pStyle w:val="Standard"/>
              <w:spacing w:line="216" w:lineRule="auto"/>
              <w:jc w:val="both"/>
              <w:rPr>
                <w:rFonts w:ascii="Arial" w:hAnsi="Arial" w:cs="Arial"/>
                <w:color w:val="000000" w:themeColor="text1"/>
                <w:sz w:val="18"/>
                <w:szCs w:val="18"/>
              </w:rPr>
            </w:pPr>
          </w:p>
          <w:p w14:paraId="60A45383"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noProof/>
                <w:color w:val="000000" w:themeColor="text1"/>
                <w:sz w:val="18"/>
                <w:szCs w:val="18"/>
              </w:rPr>
              <w:drawing>
                <wp:inline distT="0" distB="0" distL="0" distR="0" wp14:anchorId="78F97AE4" wp14:editId="15EC8068">
                  <wp:extent cx="2292480" cy="1694880"/>
                  <wp:effectExtent l="0" t="0" r="0" b="570"/>
                  <wp:docPr id="16" name="grafika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lum/>
                            <a:alphaModFix/>
                          </a:blip>
                          <a:srcRect/>
                          <a:stretch>
                            <a:fillRect/>
                          </a:stretch>
                        </pic:blipFill>
                        <pic:spPr>
                          <a:xfrm>
                            <a:off x="0" y="0"/>
                            <a:ext cx="2292480" cy="1694880"/>
                          </a:xfrm>
                          <a:prstGeom prst="rect">
                            <a:avLst/>
                          </a:prstGeom>
                          <a:ln>
                            <a:noFill/>
                            <a:prstDash/>
                          </a:ln>
                        </pic:spPr>
                      </pic:pic>
                    </a:graphicData>
                  </a:graphic>
                </wp:inline>
              </w:drawing>
            </w:r>
          </w:p>
          <w:p w14:paraId="1B24A414"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WYMIARY  UZUPEŁNIAJĄCE (alternatywne)</w:t>
            </w:r>
          </w:p>
          <w:tbl>
            <w:tblPr>
              <w:tblW w:w="3079" w:type="dxa"/>
              <w:jc w:val="center"/>
              <w:tblLayout w:type="fixed"/>
              <w:tblCellMar>
                <w:left w:w="10" w:type="dxa"/>
                <w:right w:w="10" w:type="dxa"/>
              </w:tblCellMar>
              <w:tblLook w:val="0000" w:firstRow="0" w:lastRow="0" w:firstColumn="0" w:lastColumn="0" w:noHBand="0" w:noVBand="0"/>
            </w:tblPr>
            <w:tblGrid>
              <w:gridCol w:w="851"/>
              <w:gridCol w:w="850"/>
              <w:gridCol w:w="456"/>
              <w:gridCol w:w="456"/>
              <w:gridCol w:w="466"/>
            </w:tblGrid>
            <w:tr w:rsidR="00FA4899" w:rsidRPr="00FA4899" w14:paraId="731CE83E" w14:textId="77777777" w:rsidTr="008F7A94">
              <w:trPr>
                <w:jc w:val="center"/>
              </w:trPr>
              <w:tc>
                <w:tcPr>
                  <w:tcW w:w="1701"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7B764C9"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krawężnik</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01A264D7"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4E033C35"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29AE9F"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w:t>
                  </w:r>
                </w:p>
              </w:tc>
            </w:tr>
            <w:tr w:rsidR="00FA4899" w:rsidRPr="00FA4899" w14:paraId="77A20648" w14:textId="77777777" w:rsidTr="008F7A94">
              <w:trPr>
                <w:jc w:val="center"/>
              </w:trPr>
              <w:tc>
                <w:tcPr>
                  <w:tcW w:w="851" w:type="dxa"/>
                  <w:tcBorders>
                    <w:top w:val="single" w:sz="4" w:space="0" w:color="000000"/>
                    <w:left w:val="single" w:sz="4" w:space="0" w:color="000000"/>
                  </w:tcBorders>
                  <w:tcMar>
                    <w:top w:w="0" w:type="dxa"/>
                    <w:left w:w="108" w:type="dxa"/>
                    <w:bottom w:w="0" w:type="dxa"/>
                    <w:right w:w="108" w:type="dxa"/>
                  </w:tcMar>
                </w:tcPr>
                <w:p w14:paraId="370694AD"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betonowy</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14:paraId="128277F5"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20 x 30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3240B3F1"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25</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7743F864"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59D1E5A"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15</w:t>
                  </w:r>
                </w:p>
              </w:tc>
            </w:tr>
            <w:tr w:rsidR="00FA4899" w:rsidRPr="00FA4899" w14:paraId="450BF8D5" w14:textId="77777777" w:rsidTr="008F7A94">
              <w:trPr>
                <w:jc w:val="center"/>
              </w:trPr>
              <w:tc>
                <w:tcPr>
                  <w:tcW w:w="851" w:type="dxa"/>
                  <w:tcBorders>
                    <w:left w:val="single" w:sz="4" w:space="0" w:color="000000"/>
                    <w:bottom w:val="single" w:sz="4" w:space="0" w:color="000000"/>
                  </w:tcBorders>
                  <w:tcMar>
                    <w:top w:w="0" w:type="dxa"/>
                    <w:left w:w="108" w:type="dxa"/>
                    <w:bottom w:w="0" w:type="dxa"/>
                    <w:right w:w="108" w:type="dxa"/>
                  </w:tcMar>
                </w:tcPr>
                <w:p w14:paraId="1DD80313" w14:textId="77777777" w:rsidR="00F45500" w:rsidRPr="00FA4899" w:rsidRDefault="00F45500" w:rsidP="008F7A94">
                  <w:pPr>
                    <w:pStyle w:val="Standard"/>
                    <w:tabs>
                      <w:tab w:val="left" w:pos="3261"/>
                      <w:tab w:val="left" w:pos="3544"/>
                      <w:tab w:val="left" w:pos="3969"/>
                    </w:tabs>
                    <w:snapToGrid w:val="0"/>
                    <w:spacing w:line="216" w:lineRule="auto"/>
                    <w:jc w:val="both"/>
                    <w:rPr>
                      <w:rFonts w:ascii="Arial" w:hAnsi="Arial" w:cs="Arial"/>
                      <w:color w:val="000000" w:themeColor="text1"/>
                      <w:sz w:val="18"/>
                      <w:szCs w:val="18"/>
                    </w:rPr>
                  </w:pP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14:paraId="02FAC0C1"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15 x 30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68C15F36"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5D6E962D"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15</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841AFB" w14:textId="77777777" w:rsidR="00F45500" w:rsidRPr="00FA4899"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10</w:t>
                  </w:r>
                </w:p>
              </w:tc>
            </w:tr>
          </w:tbl>
          <w:p w14:paraId="7755E1B6" w14:textId="77777777" w:rsidR="00F45500" w:rsidRPr="00FA4899" w:rsidRDefault="00F45500" w:rsidP="008F7A94">
            <w:pPr>
              <w:pStyle w:val="Standard"/>
              <w:spacing w:line="216" w:lineRule="auto"/>
              <w:jc w:val="both"/>
              <w:rPr>
                <w:rFonts w:ascii="Arial" w:hAnsi="Arial" w:cs="Arial"/>
                <w:color w:val="000000" w:themeColor="text1"/>
                <w:sz w:val="18"/>
                <w:szCs w:val="18"/>
              </w:rPr>
            </w:pPr>
          </w:p>
          <w:p w14:paraId="34C0F742"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1. krawężnik, typ uliczny 15(20)x30x100 cm</w:t>
            </w:r>
          </w:p>
          <w:p w14:paraId="69DA676E"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 ściek betonowy</w:t>
            </w:r>
          </w:p>
          <w:p w14:paraId="7ABED999"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3. podsypka cem.-piaskowa 1:4</w:t>
            </w:r>
          </w:p>
          <w:p w14:paraId="06AEBF57" w14:textId="77777777" w:rsidR="00F45500" w:rsidRPr="00FA4899" w:rsidRDefault="00F45500" w:rsidP="008F7A94">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4. ława z betonu B10</w:t>
            </w:r>
          </w:p>
        </w:tc>
      </w:tr>
    </w:tbl>
    <w:p w14:paraId="0B2CBA98" w14:textId="77777777" w:rsidR="00F45500" w:rsidRPr="00FA4899" w:rsidRDefault="00F45500" w:rsidP="00F45500">
      <w:pPr>
        <w:pStyle w:val="Standard"/>
        <w:tabs>
          <w:tab w:val="left" w:pos="142"/>
        </w:tabs>
        <w:spacing w:line="216" w:lineRule="auto"/>
        <w:jc w:val="center"/>
        <w:rPr>
          <w:rFonts w:ascii="Arial" w:hAnsi="Arial" w:cs="Arial"/>
          <w:b/>
          <w:bCs/>
          <w:color w:val="000000" w:themeColor="text1"/>
          <w:sz w:val="18"/>
          <w:szCs w:val="18"/>
        </w:rPr>
      </w:pPr>
    </w:p>
    <w:p w14:paraId="4DFF1217" w14:textId="77777777" w:rsidR="00F45500" w:rsidRPr="00FA4899" w:rsidRDefault="00F45500" w:rsidP="00F45500">
      <w:pPr>
        <w:rPr>
          <w:rFonts w:ascii="Arial" w:hAnsi="Arial" w:cs="Arial"/>
          <w:b/>
          <w:bCs/>
          <w:color w:val="000000" w:themeColor="text1"/>
          <w:sz w:val="18"/>
          <w:szCs w:val="18"/>
        </w:rPr>
      </w:pPr>
      <w:r w:rsidRPr="00FA4899">
        <w:rPr>
          <w:rFonts w:ascii="Arial" w:hAnsi="Arial" w:cs="Arial"/>
          <w:b/>
          <w:bCs/>
          <w:color w:val="000000" w:themeColor="text1"/>
          <w:sz w:val="18"/>
          <w:szCs w:val="18"/>
        </w:rPr>
        <w:br w:type="page"/>
      </w:r>
    </w:p>
    <w:p w14:paraId="4D65D106" w14:textId="77777777" w:rsidR="00F45500" w:rsidRPr="00FA4899" w:rsidRDefault="001578BC" w:rsidP="001578BC">
      <w:pPr>
        <w:pStyle w:val="Nagwek1"/>
        <w:jc w:val="center"/>
        <w:rPr>
          <w:color w:val="000000" w:themeColor="text1"/>
          <w:sz w:val="40"/>
          <w:szCs w:val="32"/>
        </w:rPr>
      </w:pPr>
      <w:bookmarkStart w:id="375" w:name="_Toc138757116"/>
      <w:bookmarkStart w:id="376" w:name="_Toc163718817"/>
      <w:r w:rsidRPr="00FA4899">
        <w:rPr>
          <w:color w:val="000000" w:themeColor="text1"/>
          <w:sz w:val="40"/>
          <w:szCs w:val="32"/>
        </w:rPr>
        <w:lastRenderedPageBreak/>
        <w:t xml:space="preserve">D-08.02.01 </w:t>
      </w:r>
      <w:r w:rsidR="00F45500" w:rsidRPr="00FA4899">
        <w:rPr>
          <w:color w:val="000000" w:themeColor="text1"/>
          <w:sz w:val="40"/>
          <w:szCs w:val="32"/>
        </w:rPr>
        <w:t>CHODNIK Z PŁYT</w:t>
      </w:r>
      <w:r w:rsidRPr="00FA4899">
        <w:rPr>
          <w:color w:val="000000" w:themeColor="text1"/>
          <w:sz w:val="40"/>
          <w:szCs w:val="32"/>
        </w:rPr>
        <w:t xml:space="preserve"> CHODNIKOWYCH BETONOWYCH</w:t>
      </w:r>
      <w:bookmarkEnd w:id="375"/>
      <w:bookmarkEnd w:id="376"/>
    </w:p>
    <w:p w14:paraId="5610B6C2" w14:textId="77777777" w:rsidR="00F45500" w:rsidRPr="00FA4899" w:rsidRDefault="00F45500" w:rsidP="001578BC">
      <w:pPr>
        <w:pStyle w:val="Nagwek2"/>
        <w:rPr>
          <w:i w:val="0"/>
          <w:color w:val="000000" w:themeColor="text1"/>
        </w:rPr>
      </w:pPr>
      <w:r w:rsidRPr="00FA4899">
        <w:rPr>
          <w:i w:val="0"/>
          <w:color w:val="000000" w:themeColor="text1"/>
        </w:rPr>
        <w:t>1. WSTĘP</w:t>
      </w:r>
    </w:p>
    <w:p w14:paraId="5A4019AD" w14:textId="77777777" w:rsidR="00F45500" w:rsidRPr="00FA4899" w:rsidRDefault="00F45500" w:rsidP="00F45500">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1.1. Przedmiot ST</w:t>
      </w:r>
    </w:p>
    <w:p w14:paraId="6825DC9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Przedmiotem niniejszej specyfikacji technicznej (ST) są wymagania dotyczące wykonania i odbioru robót związanych z wykonaniem chodnika z płyt chodnikowych betonowych.</w:t>
      </w:r>
    </w:p>
    <w:p w14:paraId="0F8C3F10" w14:textId="77777777" w:rsidR="00F45500" w:rsidRPr="00FA4899" w:rsidRDefault="00F45500" w:rsidP="00F45500">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1.2. Zakres stosowania ST</w:t>
      </w:r>
    </w:p>
    <w:p w14:paraId="125BF0C1" w14:textId="77777777" w:rsidR="00F45500" w:rsidRPr="00FA4899" w:rsidRDefault="00F45500" w:rsidP="00F45500">
      <w:pPr>
        <w:tabs>
          <w:tab w:val="left" w:pos="63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6C2FC878"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1.3. Zakres robót objętych ST</w:t>
      </w:r>
    </w:p>
    <w:p w14:paraId="002A91D1"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Ustalenia zawarte w niniejszej specyfikacji dotyczą zasad prowadzenia robót związanych z wykonaniem chodnika:</w:t>
      </w:r>
    </w:p>
    <w:p w14:paraId="7C28B9E4"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 płyt chodnikowych betonowych 3</w:t>
      </w:r>
      <w:r w:rsidR="00FA4899" w:rsidRPr="00FA4899">
        <w:rPr>
          <w:rFonts w:ascii="Arial" w:hAnsi="Arial" w:cs="Arial"/>
          <w:color w:val="000000" w:themeColor="text1"/>
          <w:sz w:val="18"/>
          <w:szCs w:val="18"/>
        </w:rPr>
        <w:t>0</w:t>
      </w:r>
      <w:r w:rsidRPr="00FA4899">
        <w:rPr>
          <w:rFonts w:ascii="Arial" w:hAnsi="Arial" w:cs="Arial"/>
          <w:color w:val="000000" w:themeColor="text1"/>
          <w:sz w:val="18"/>
          <w:szCs w:val="18"/>
        </w:rPr>
        <w:t xml:space="preserve"> x 3</w:t>
      </w:r>
      <w:r w:rsidR="00FA4899" w:rsidRPr="00FA4899">
        <w:rPr>
          <w:rFonts w:ascii="Arial" w:hAnsi="Arial" w:cs="Arial"/>
          <w:color w:val="000000" w:themeColor="text1"/>
          <w:sz w:val="18"/>
          <w:szCs w:val="18"/>
        </w:rPr>
        <w:t>0</w:t>
      </w:r>
      <w:r w:rsidRPr="00FA4899">
        <w:rPr>
          <w:rFonts w:ascii="Arial" w:hAnsi="Arial" w:cs="Arial"/>
          <w:color w:val="000000" w:themeColor="text1"/>
          <w:sz w:val="18"/>
          <w:szCs w:val="18"/>
        </w:rPr>
        <w:t xml:space="preserve"> cm,</w:t>
      </w:r>
    </w:p>
    <w:p w14:paraId="41705E29"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z płyt chodnikowych betonowych 50 x 50 cm.</w:t>
      </w:r>
    </w:p>
    <w:p w14:paraId="0ED91633" w14:textId="77777777" w:rsidR="00F45500" w:rsidRPr="00FA4899" w:rsidRDefault="00F45500" w:rsidP="00F45500">
      <w:pPr>
        <w:keepNext/>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1.4. Określenia podstawowe</w:t>
      </w:r>
    </w:p>
    <w:p w14:paraId="39356B0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Płyty chodnikowe betonowe - prefabrykowane płyty betonowe przeznaczone do budowy chodników dla pieszych.</w:t>
      </w:r>
    </w:p>
    <w:p w14:paraId="5158F1B2"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 xml:space="preserve">Pozostałe określenia podstawowe są zgodne z obowiązującymi, odpowiednimi polskimi normami i z definicjami i z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5C3D0BEF"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1.5. Ogólne wymagania dotyczące robót</w:t>
      </w:r>
    </w:p>
    <w:p w14:paraId="2CFFBA99"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1.5.</w:t>
      </w:r>
    </w:p>
    <w:p w14:paraId="69A65333" w14:textId="77777777" w:rsidR="00F45500" w:rsidRPr="00FA4899" w:rsidRDefault="00F45500" w:rsidP="001578BC">
      <w:pPr>
        <w:pStyle w:val="Nagwek2"/>
        <w:rPr>
          <w:i w:val="0"/>
          <w:color w:val="000000" w:themeColor="text1"/>
        </w:rPr>
      </w:pPr>
      <w:bookmarkStart w:id="377" w:name="_Toc429551222"/>
      <w:bookmarkStart w:id="378" w:name="_Toc428759422"/>
      <w:bookmarkStart w:id="379" w:name="_Toc428323648"/>
      <w:bookmarkStart w:id="380" w:name="_Toc428243643"/>
      <w:r w:rsidRPr="00FA4899">
        <w:rPr>
          <w:i w:val="0"/>
          <w:color w:val="000000" w:themeColor="text1"/>
        </w:rPr>
        <w:t>2. MATERIAŁY</w:t>
      </w:r>
      <w:bookmarkEnd w:id="377"/>
      <w:bookmarkEnd w:id="378"/>
      <w:bookmarkEnd w:id="379"/>
      <w:bookmarkEnd w:id="380"/>
    </w:p>
    <w:p w14:paraId="2CD2C0A4"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2.1. Ogólne wymagania dotyczące materiałów</w:t>
      </w:r>
    </w:p>
    <w:p w14:paraId="2C3529BF" w14:textId="77777777" w:rsidR="00F45500" w:rsidRPr="00FA4899" w:rsidRDefault="00F45500" w:rsidP="00F45500">
      <w:pPr>
        <w:keepNext/>
        <w:numPr>
          <w:ilvl w:val="12"/>
          <w:numId w:val="0"/>
        </w:numPr>
        <w:spacing w:before="120" w:after="120"/>
        <w:jc w:val="both"/>
        <w:outlineLvl w:val="1"/>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2.</w:t>
      </w:r>
    </w:p>
    <w:p w14:paraId="0E8F59E2"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2.2. Płyty chodnikowe betonowe - klasyfikacja</w:t>
      </w:r>
    </w:p>
    <w:p w14:paraId="2C77F03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2.2.1. </w:t>
      </w:r>
      <w:r w:rsidRPr="00FA4899">
        <w:rPr>
          <w:rFonts w:ascii="Arial" w:hAnsi="Arial" w:cs="Arial"/>
          <w:color w:val="000000" w:themeColor="text1"/>
          <w:sz w:val="18"/>
          <w:szCs w:val="18"/>
        </w:rPr>
        <w:t>Rodzaje</w:t>
      </w:r>
    </w:p>
    <w:p w14:paraId="10485CC2"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Do wykonania robót należy wykorzystać płyty chodnikowe z rozbiórki nawierzchni istniejącej. </w:t>
      </w:r>
    </w:p>
    <w:p w14:paraId="431B36F9" w14:textId="77777777" w:rsidR="00F45500" w:rsidRPr="00FA4899" w:rsidRDefault="00F45500" w:rsidP="00F45500">
      <w:pPr>
        <w:numPr>
          <w:ilvl w:val="12"/>
          <w:numId w:val="0"/>
        </w:numPr>
        <w:spacing w:before="36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2.3.3. </w:t>
      </w:r>
      <w:r w:rsidRPr="00FA4899">
        <w:rPr>
          <w:rFonts w:ascii="Arial" w:hAnsi="Arial" w:cs="Arial"/>
          <w:color w:val="000000" w:themeColor="text1"/>
          <w:sz w:val="18"/>
          <w:szCs w:val="18"/>
        </w:rPr>
        <w:t>Składowanie</w:t>
      </w:r>
    </w:p>
    <w:p w14:paraId="0618C6A7"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Płyty chodnikowe betonowe powinny być składowane rębem, płaszczyznami górnymi ku sobie, na podłożu wyrównanym i odwodnionym. Płyty powinny być posegregowane według rodzajów, odmian i gatunków. Płyty należy ustawiać na podkładkach drewnianych oraz zabezpieczać krawędzie przed uszkodzeniem przekładkami drewnianymi.</w:t>
      </w:r>
    </w:p>
    <w:p w14:paraId="7F89A01F"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2.5. Materiały na podsypkę i do zapraw</w:t>
      </w:r>
    </w:p>
    <w:p w14:paraId="5DD0D2F3"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Cement na podsypkę i do zaprawy powinien być cementem portlandzkim klasy „32,5”, odpowiadający wymaganiom PN-B-19701 [4].</w:t>
      </w:r>
    </w:p>
    <w:p w14:paraId="2F39A0B3"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Piasek na podsypkę powinien odpowiadać wymaganiom PN-B-06712 [2], a do zaprawy cementowo-piaskowej PN-B-06711 [1].</w:t>
      </w:r>
    </w:p>
    <w:p w14:paraId="50D6C67F"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Woda powinna być odmiany „1” i odpowiadać wymaganiom PN-B-32250 [5].</w:t>
      </w:r>
    </w:p>
    <w:p w14:paraId="5A89DD50" w14:textId="77777777" w:rsidR="00F45500" w:rsidRPr="00FA4899" w:rsidRDefault="00F45500" w:rsidP="000D0545">
      <w:pPr>
        <w:pStyle w:val="Nagwek2"/>
        <w:rPr>
          <w:i w:val="0"/>
          <w:color w:val="000000" w:themeColor="text1"/>
        </w:rPr>
      </w:pPr>
      <w:bookmarkStart w:id="381" w:name="_Toc429551223"/>
      <w:bookmarkStart w:id="382" w:name="_Toc428759423"/>
      <w:bookmarkStart w:id="383" w:name="_Toc428239274"/>
      <w:r w:rsidRPr="00FA4899">
        <w:rPr>
          <w:i w:val="0"/>
          <w:color w:val="000000" w:themeColor="text1"/>
        </w:rPr>
        <w:t>3. SPRZĘT</w:t>
      </w:r>
      <w:bookmarkEnd w:id="381"/>
      <w:bookmarkEnd w:id="382"/>
      <w:bookmarkEnd w:id="383"/>
    </w:p>
    <w:p w14:paraId="75FC2478"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3.1. Ogólne wymagania dotyczące sprzętu</w:t>
      </w:r>
    </w:p>
    <w:p w14:paraId="65100AB3" w14:textId="77777777" w:rsidR="00F45500" w:rsidRPr="00FA4899"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3.</w:t>
      </w:r>
    </w:p>
    <w:p w14:paraId="33775FA7"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3.2. Sprzęt do wykonania chodników</w:t>
      </w:r>
    </w:p>
    <w:p w14:paraId="059D4F5B" w14:textId="77777777" w:rsidR="00F45500" w:rsidRPr="00FA4899"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b/>
          <w:color w:val="000000" w:themeColor="text1"/>
          <w:sz w:val="18"/>
          <w:szCs w:val="18"/>
        </w:rPr>
        <w:tab/>
      </w:r>
      <w:r w:rsidRPr="00FA4899">
        <w:rPr>
          <w:rFonts w:ascii="Arial" w:hAnsi="Arial" w:cs="Arial"/>
          <w:color w:val="000000" w:themeColor="text1"/>
          <w:sz w:val="18"/>
          <w:szCs w:val="18"/>
        </w:rPr>
        <w:t>Roboty wykonuje się ręcznie przy zastosowaniu sprzętu pomocniczego:</w:t>
      </w:r>
    </w:p>
    <w:p w14:paraId="7EFA06AF" w14:textId="77777777" w:rsidR="00F45500" w:rsidRPr="00FA4899" w:rsidRDefault="00F45500" w:rsidP="00F45500">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betoniarek do wytwarzania betonu i zapraw oraz przygotowania podsypki cementowo-piaskowej,</w:t>
      </w:r>
    </w:p>
    <w:p w14:paraId="58DF635B" w14:textId="77777777" w:rsidR="00F45500" w:rsidRPr="00FA4899" w:rsidRDefault="00F45500" w:rsidP="00F45500">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wibratorów płytowych, ubijaków ręcznych lub mechanicznych.</w:t>
      </w:r>
    </w:p>
    <w:p w14:paraId="0CF37699" w14:textId="77777777" w:rsidR="00F45500" w:rsidRPr="00FA4899" w:rsidRDefault="00F45500" w:rsidP="000D0545">
      <w:pPr>
        <w:pStyle w:val="Nagwek2"/>
        <w:rPr>
          <w:i w:val="0"/>
          <w:color w:val="000000" w:themeColor="text1"/>
        </w:rPr>
      </w:pPr>
      <w:bookmarkStart w:id="384" w:name="_Toc429551224"/>
      <w:bookmarkStart w:id="385" w:name="_Toc428759424"/>
      <w:bookmarkStart w:id="386" w:name="_Toc428239275"/>
      <w:r w:rsidRPr="00FA4899">
        <w:rPr>
          <w:i w:val="0"/>
          <w:color w:val="000000" w:themeColor="text1"/>
        </w:rPr>
        <w:lastRenderedPageBreak/>
        <w:t>4. TRANSPORT</w:t>
      </w:r>
      <w:bookmarkEnd w:id="384"/>
      <w:bookmarkEnd w:id="385"/>
      <w:bookmarkEnd w:id="386"/>
    </w:p>
    <w:p w14:paraId="73198B91"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4.1. Ogólne wymagania dotyczące transportu</w:t>
      </w:r>
    </w:p>
    <w:p w14:paraId="360C3E86" w14:textId="77777777" w:rsidR="00F45500" w:rsidRPr="00FA4899"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FA4899">
        <w:rPr>
          <w:rFonts w:ascii="Arial" w:hAnsi="Arial" w:cs="Arial"/>
          <w:color w:val="000000" w:themeColor="text1"/>
          <w:sz w:val="18"/>
          <w:szCs w:val="18"/>
        </w:rPr>
        <w:tab/>
      </w: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4.</w:t>
      </w:r>
    </w:p>
    <w:p w14:paraId="0EC77678"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4.3. Transport pozostałych materiałów</w:t>
      </w:r>
    </w:p>
    <w:p w14:paraId="1518A0A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Transport pozostałych materiałów, stosowanych do wykonania chodnika z płyt chodnikowych betonowych, podano w ST D-08.01.01 „Krawężniki betonowe” pkt 4.3.</w:t>
      </w:r>
    </w:p>
    <w:p w14:paraId="6CD6FB74" w14:textId="77777777" w:rsidR="00F45500" w:rsidRPr="00FA4899" w:rsidRDefault="00F45500" w:rsidP="000D0545">
      <w:pPr>
        <w:pStyle w:val="Nagwek2"/>
        <w:rPr>
          <w:i w:val="0"/>
          <w:color w:val="000000" w:themeColor="text1"/>
        </w:rPr>
      </w:pPr>
      <w:bookmarkStart w:id="387" w:name="_Toc429551225"/>
      <w:bookmarkStart w:id="388" w:name="_Toc428759425"/>
      <w:bookmarkStart w:id="389" w:name="_Toc428239276"/>
      <w:r w:rsidRPr="00FA4899">
        <w:rPr>
          <w:i w:val="0"/>
          <w:color w:val="000000" w:themeColor="text1"/>
        </w:rPr>
        <w:t>5. WYKONANIE ROBÓT</w:t>
      </w:r>
      <w:bookmarkEnd w:id="387"/>
      <w:bookmarkEnd w:id="388"/>
      <w:bookmarkEnd w:id="389"/>
    </w:p>
    <w:p w14:paraId="0E798F79"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5.1. Ogólne zasady wykonania robót</w:t>
      </w:r>
    </w:p>
    <w:p w14:paraId="6881D20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5.</w:t>
      </w:r>
    </w:p>
    <w:p w14:paraId="57630B71"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5.2. Koryto pod chodnik</w:t>
      </w:r>
    </w:p>
    <w:p w14:paraId="0DBAD109"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Koryto wykonane w podłożu z gruntu rodzimego lub nasypowego powinno być wyprofilowane zgodnie z projektowanymi spadkami podłużnymi i poprzecznymi chodnika oraz zgodnie z wymaganiami podanymi w ST D-04.01.01 „Koryto wraz z profilowaniem i zagęszczeniem podłoża”. Wskaźnik zagęszczenia koryta nie może być mniejszy od 0,97 według normalnej metody Proctora.</w:t>
      </w:r>
    </w:p>
    <w:p w14:paraId="52F1F7B9"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5.3. Podsypka</w:t>
      </w:r>
    </w:p>
    <w:p w14:paraId="27B9498D"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Grubość podsypki po zagęszczeniu powinna zawierać się w granicach od 3 do 5 cm. Podsypka powinna być zwilżona wodą, zagęszczona i wyprofilowana.</w:t>
      </w:r>
    </w:p>
    <w:p w14:paraId="0A477BCB"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5.4. Podbudowa</w:t>
      </w:r>
    </w:p>
    <w:p w14:paraId="7364DEDA"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Jeżeli w dokumentacji projektowej przewidziana jest podbudowa pod chodnikiem, to jej wykonanie powinno być zgodne z warunkami określonymi w odpowiedniej ST.</w:t>
      </w:r>
    </w:p>
    <w:p w14:paraId="7FC655AA"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5.5. Układanie chodnika z płyt chodnikowych betonowych</w:t>
      </w:r>
    </w:p>
    <w:p w14:paraId="76D1605A"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Płyty przy krawężnikach należy układać w taki sposób, aby ich górna krawędź znajdowała się powyżej górnej krawędzi krawężnika.</w:t>
      </w:r>
    </w:p>
    <w:p w14:paraId="596A57CD"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Przy urządzeniach naziemnych uzbrojenia podziemnego płyty odpowiednio docięte należy układać w jednym poziomie, regulując wysokość urządzeń naziemnych do poziomu chodnika.</w:t>
      </w:r>
    </w:p>
    <w:p w14:paraId="5FB73E1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Płyty chodnikowe układane przy urządzeniach naziemnych uzbrojenia podziemnego należy zalać zaprawą cementowo-piaskową.</w:t>
      </w:r>
    </w:p>
    <w:p w14:paraId="13D60AC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Płyty należy układać zgodnie ze wzorem wskazanym w dokumentacji projektowej.</w:t>
      </w:r>
    </w:p>
    <w:p w14:paraId="1567D833"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Płyty na łukach o promieniu ponad 30 m należy tak układać, aby spoiny rozszerzały się wachlarzowo. Płyty mogą być przycinane.</w:t>
      </w:r>
    </w:p>
    <w:p w14:paraId="4BDDCB9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Płyty na łukach o promieniu do 30 m powinny być układane w odcinkach prostych, łączących się przy użyciu trójkątów lub trapezów wykonanych z płyt odpowiednio docinanych. Wielkość trójkątów dostosować należy do szerokości chodnika i promienia łuku.</w:t>
      </w:r>
    </w:p>
    <w:p w14:paraId="16D7EFAB"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5.6. Spoiny</w:t>
      </w:r>
    </w:p>
    <w:p w14:paraId="7512331B"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Szerokość spoin na odcinkach prostych nie powinna przekraczać 0,8 cm. Szerokość spoin na łukach nie powinna być większa niż 3 cm.</w:t>
      </w:r>
    </w:p>
    <w:p w14:paraId="563F97A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Spoiny pomiędzy płytami po oczyszczeniu powinny być zamulone piaskiem na pełną grubość płyty lub wypełnione zaprawą cementowo-piaskową.</w:t>
      </w:r>
    </w:p>
    <w:p w14:paraId="60A9E3D1"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5.7. Pielęgnacja chodnika</w:t>
      </w:r>
    </w:p>
    <w:p w14:paraId="7095B652"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Chodnik, którego spoiny wypełnione są zaprawą cementową, należy pokryć warstwą piasku grubości od 1,0 do 1,5 cm. Piasek należy zwilżyć wodą i utrzymywać w stanie wilgotnym w ciągu 10 dni.</w:t>
      </w:r>
    </w:p>
    <w:p w14:paraId="3A80491F" w14:textId="77777777" w:rsidR="00F45500" w:rsidRPr="00FA4899" w:rsidRDefault="000D0545" w:rsidP="000D0545">
      <w:pPr>
        <w:pStyle w:val="Nagwek2"/>
        <w:rPr>
          <w:i w:val="0"/>
          <w:color w:val="000000" w:themeColor="text1"/>
        </w:rPr>
      </w:pPr>
      <w:bookmarkStart w:id="390" w:name="_Toc429551226"/>
      <w:bookmarkStart w:id="391" w:name="_Toc428759426"/>
      <w:r w:rsidRPr="00FA4899">
        <w:rPr>
          <w:i w:val="0"/>
          <w:color w:val="000000" w:themeColor="text1"/>
        </w:rPr>
        <w:t>6. KONTROLA JAKOŚCI ROBÓT</w:t>
      </w:r>
      <w:bookmarkEnd w:id="390"/>
      <w:bookmarkEnd w:id="391"/>
    </w:p>
    <w:p w14:paraId="6682024D"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6.1. Ogólne zasady kontroli jakości robót</w:t>
      </w:r>
    </w:p>
    <w:p w14:paraId="249F2E39"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6.</w:t>
      </w:r>
    </w:p>
    <w:p w14:paraId="09BD09EA"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6.2. Badania przed przystąpieniem do robót</w:t>
      </w:r>
    </w:p>
    <w:p w14:paraId="34321B3E"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 wykonać badania materiałów przeznaczonych do budowy chodnika i przedstawić wyniki tych badań Inżynierowi  do akceptacji.</w:t>
      </w:r>
    </w:p>
    <w:p w14:paraId="014BED13"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6.2.1. </w:t>
      </w:r>
      <w:r w:rsidRPr="00FA4899">
        <w:rPr>
          <w:rFonts w:ascii="Arial" w:hAnsi="Arial" w:cs="Arial"/>
          <w:color w:val="000000" w:themeColor="text1"/>
          <w:sz w:val="18"/>
          <w:szCs w:val="18"/>
        </w:rPr>
        <w:t>Badania płyt chodnikowych</w:t>
      </w:r>
    </w:p>
    <w:p w14:paraId="58D29352"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Sprawdzenie wyglądu zewnętrznego należy przeprowadzić na podstawie oględzin elementu przez pomiar i policzenie uszkodzeń występujących na powierzchniach i krawędziach elementu, dopuszczalne wady i uszkodzenia podano w tablicy 3. Pomiary długości i głębokości uszkodzeń należy wykonać za pomocą przymiaru stalowego lub suwmiarki z dokładnością do 1 mm, zgodnie z ustaleniami PN-B-10021 [3].</w:t>
      </w:r>
    </w:p>
    <w:p w14:paraId="216A8B1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Sprawdzenie kształtu i wymiarów elementów należy przeprowadzić z dokładnością do 1 mm przy użyciu suwmiarki </w:t>
      </w:r>
      <w:r w:rsidRPr="00FA4899">
        <w:rPr>
          <w:rFonts w:ascii="Arial" w:hAnsi="Arial" w:cs="Arial"/>
          <w:color w:val="000000" w:themeColor="text1"/>
          <w:sz w:val="18"/>
          <w:szCs w:val="18"/>
        </w:rPr>
        <w:lastRenderedPageBreak/>
        <w:t>oraz przymiaru stalowego lub taśmy, dopuszczalne odchyłki podano w tablicy 2. Sprawdzenie kątów prostych w narożach elementów wykonuje się przez przyłożenie kątownika do badanego naroża i zmierzenia odchyłek z dokładnością do 1 mm.</w:t>
      </w:r>
    </w:p>
    <w:p w14:paraId="0F665EDA"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Pozostałe badania płyt chodnikowych należy wykonać zgodnie z wymaganiami podanymi w BN-80/6775-03/01 [7] i BN-80/6775-03/03 [8].</w:t>
      </w:r>
    </w:p>
    <w:p w14:paraId="655189D7"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6.2.2. </w:t>
      </w:r>
      <w:r w:rsidRPr="00FA4899">
        <w:rPr>
          <w:rFonts w:ascii="Arial" w:hAnsi="Arial" w:cs="Arial"/>
          <w:color w:val="000000" w:themeColor="text1"/>
          <w:sz w:val="18"/>
          <w:szCs w:val="18"/>
        </w:rPr>
        <w:t>Badania pozostałych materiałów</w:t>
      </w:r>
    </w:p>
    <w:p w14:paraId="0421E33D"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Badania pozostałych materiałów stosowanych do wykonania chodnika z płyt betonowych  powinny obejmować wszystkie właściwości, określone w normach podanych dla odpowiednich materiałów wg pkt 2.</w:t>
      </w:r>
    </w:p>
    <w:p w14:paraId="23173E61" w14:textId="77777777" w:rsidR="00F45500" w:rsidRPr="00FA4899" w:rsidRDefault="00F45500" w:rsidP="00F45500">
      <w:pPr>
        <w:numPr>
          <w:ilvl w:val="12"/>
          <w:numId w:val="0"/>
        </w:numPr>
        <w:spacing w:before="120"/>
        <w:jc w:val="both"/>
        <w:rPr>
          <w:rFonts w:ascii="Arial" w:hAnsi="Arial" w:cs="Arial"/>
          <w:b/>
          <w:color w:val="000000" w:themeColor="text1"/>
          <w:sz w:val="18"/>
          <w:szCs w:val="18"/>
        </w:rPr>
      </w:pPr>
      <w:r w:rsidRPr="00FA4899">
        <w:rPr>
          <w:rFonts w:ascii="Arial" w:hAnsi="Arial" w:cs="Arial"/>
          <w:b/>
          <w:color w:val="000000" w:themeColor="text1"/>
          <w:sz w:val="18"/>
          <w:szCs w:val="18"/>
        </w:rPr>
        <w:t>6.3. Badania w czasie robót</w:t>
      </w:r>
    </w:p>
    <w:p w14:paraId="4DC0D0F3"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6.3.1. </w:t>
      </w:r>
      <w:r w:rsidRPr="00FA4899">
        <w:rPr>
          <w:rFonts w:ascii="Arial" w:hAnsi="Arial" w:cs="Arial"/>
          <w:color w:val="000000" w:themeColor="text1"/>
          <w:sz w:val="18"/>
          <w:szCs w:val="18"/>
        </w:rPr>
        <w:t>Sprawdzenie podłoża</w:t>
      </w:r>
    </w:p>
    <w:p w14:paraId="791CDF94"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Sprawdzenie podłoża polega na stwierdzeniu zgodności z dokumentacją projektową i odpowiednimi SST.</w:t>
      </w:r>
    </w:p>
    <w:p w14:paraId="63BA20C8"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Dopuszczalne tolerancje wynoszą dla:</w:t>
      </w:r>
    </w:p>
    <w:p w14:paraId="768887C6"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głębokości koryta: </w:t>
      </w:r>
    </w:p>
    <w:p w14:paraId="6ECD9F14" w14:textId="77777777" w:rsidR="00F45500" w:rsidRPr="00FA4899" w:rsidRDefault="00F45500" w:rsidP="00F45500">
      <w:pPr>
        <w:widowControl/>
        <w:numPr>
          <w:ilvl w:val="0"/>
          <w:numId w:val="196"/>
        </w:numPr>
        <w:suppressAutoHyphens w:val="0"/>
        <w:autoSpaceDN w:val="0"/>
        <w:adjustRightInd w:val="0"/>
        <w:ind w:left="992"/>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o szerokości do 3 m: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1 cm,</w:t>
      </w:r>
    </w:p>
    <w:p w14:paraId="615CAEAF" w14:textId="77777777" w:rsidR="00F45500" w:rsidRPr="00FA4899" w:rsidRDefault="00F45500" w:rsidP="00F45500">
      <w:pPr>
        <w:widowControl/>
        <w:numPr>
          <w:ilvl w:val="0"/>
          <w:numId w:val="196"/>
        </w:numPr>
        <w:suppressAutoHyphens w:val="0"/>
        <w:autoSpaceDN w:val="0"/>
        <w:adjustRightInd w:val="0"/>
        <w:ind w:left="992"/>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o szerokości powyżej 3 m: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2 cm,</w:t>
      </w:r>
    </w:p>
    <w:p w14:paraId="3BA6697C"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 xml:space="preserve">szerokości koryta: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5 cm.</w:t>
      </w:r>
    </w:p>
    <w:p w14:paraId="7A2981D3" w14:textId="77777777" w:rsidR="00F45500" w:rsidRPr="00FA4899" w:rsidRDefault="00F45500" w:rsidP="00F45500">
      <w:p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6.3.2. </w:t>
      </w:r>
      <w:r w:rsidRPr="00FA4899">
        <w:rPr>
          <w:rFonts w:ascii="Arial" w:hAnsi="Arial" w:cs="Arial"/>
          <w:color w:val="000000" w:themeColor="text1"/>
          <w:sz w:val="18"/>
          <w:szCs w:val="18"/>
        </w:rPr>
        <w:t>Sprawdzenie podsypki</w:t>
      </w:r>
    </w:p>
    <w:p w14:paraId="25667C4E"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Sprawdzenie podsypki w zakresie grubości i wymaganych spadków poprzecznych i podłużnych polega na stwierdzeniu zgodności z dokumentacją projektową oraz pkt 5.3 niniejszej ST. Dopuszczalne odchylenia w grubości podsypki nie mogą przekraczać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1 cm.</w:t>
      </w:r>
    </w:p>
    <w:p w14:paraId="67BB9187"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6.3.3. </w:t>
      </w:r>
      <w:r w:rsidRPr="00FA4899">
        <w:rPr>
          <w:rFonts w:ascii="Arial" w:hAnsi="Arial" w:cs="Arial"/>
          <w:color w:val="000000" w:themeColor="text1"/>
          <w:sz w:val="18"/>
          <w:szCs w:val="18"/>
        </w:rPr>
        <w:t>Sprawdzenie wykonania chodnika</w:t>
      </w:r>
    </w:p>
    <w:p w14:paraId="21CAD60A"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Sprawdzenie prawidłowości wykonania chodnika polega na stwierdzeniu zgodności wykonania z dokumentacją projektową oraz wymaganiami pkt 5.5 niniejszej ST.</w:t>
      </w:r>
    </w:p>
    <w:p w14:paraId="7D8209FB"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Sprawdzenie konstrukcji chodnika przeprowadzać należy w następujący sposób: na każde 200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chodnika z płyt betonowych należy zdjąć 2 płyty w dowolnym miejscu i zmierzyć grubość podsypki oraz sprawdzić układ płyt chodnika.</w:t>
      </w:r>
    </w:p>
    <w:p w14:paraId="00C5E5E9"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6.4. Sprawdzenie cech geometrycznych chodnika</w:t>
      </w:r>
    </w:p>
    <w:p w14:paraId="4311DBB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6.4.1. </w:t>
      </w:r>
      <w:r w:rsidRPr="00FA4899">
        <w:rPr>
          <w:rFonts w:ascii="Arial" w:hAnsi="Arial" w:cs="Arial"/>
          <w:color w:val="000000" w:themeColor="text1"/>
          <w:sz w:val="18"/>
          <w:szCs w:val="18"/>
        </w:rPr>
        <w:t xml:space="preserve"> Sprawdzenie równości chodnika</w:t>
      </w:r>
    </w:p>
    <w:p w14:paraId="1F269436"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Sprawdzenie równości przeprowadzać należy łatą co najmniej raz na każde 150 do 300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ułożonego chodnika i w miejscach wątpliwych, jednak nie rzadziej niż co 50 m chodnika. Dopuszczalny prześwit pod łatą nie powinien przekraczać 1,0 cm.</w:t>
      </w:r>
    </w:p>
    <w:p w14:paraId="26109850"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6.4.2. </w:t>
      </w:r>
      <w:r w:rsidRPr="00FA4899">
        <w:rPr>
          <w:rFonts w:ascii="Arial" w:hAnsi="Arial" w:cs="Arial"/>
          <w:color w:val="000000" w:themeColor="text1"/>
          <w:sz w:val="18"/>
          <w:szCs w:val="18"/>
        </w:rPr>
        <w:t>Sprawdzenie profilu podłużnego</w:t>
      </w:r>
    </w:p>
    <w:p w14:paraId="65AFED7B"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Sprawdzenie profilu podłużnego przeprowadzać należy za pomocą niwelacji, biorąc pod uwagę punkty charakterystyczne, jednak nie rzadziej niż co 100 m.</w:t>
      </w:r>
    </w:p>
    <w:p w14:paraId="29367F4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Odchylenia od projektowanej niwelety chodnika w punktach załamania niwelety nie mogą przekraczać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3 cm.</w:t>
      </w:r>
    </w:p>
    <w:p w14:paraId="2ABD5003"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6.4.3. </w:t>
      </w:r>
      <w:r w:rsidRPr="00FA4899">
        <w:rPr>
          <w:rFonts w:ascii="Arial" w:hAnsi="Arial" w:cs="Arial"/>
          <w:color w:val="000000" w:themeColor="text1"/>
          <w:sz w:val="18"/>
          <w:szCs w:val="18"/>
        </w:rPr>
        <w:t>Sprawdzenie profilu poprzecznego</w:t>
      </w:r>
    </w:p>
    <w:p w14:paraId="3BB343AE"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Sprawdzenie profilu poprzecznego dokonywać należy szablonem z poziomicą, co najmniej raz na każde 150 do 300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chodnika i w miejscach wątpliwych, jednak nie rzadziej niż co 50 m. Dopuszczalne odchylenia od projektowanego profilu wynoszą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0,3%.</w:t>
      </w:r>
    </w:p>
    <w:p w14:paraId="673833B7"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6.4.4. </w:t>
      </w:r>
      <w:r w:rsidRPr="00FA4899">
        <w:rPr>
          <w:rFonts w:ascii="Arial" w:hAnsi="Arial" w:cs="Arial"/>
          <w:color w:val="000000" w:themeColor="text1"/>
          <w:sz w:val="18"/>
          <w:szCs w:val="18"/>
        </w:rPr>
        <w:t>Sprawdzenie równoległości spoin</w:t>
      </w:r>
    </w:p>
    <w:p w14:paraId="7224D496"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Sprawdzenie równoległości spoin należy przeprowadzać za pomocą dwóch sznurów napiętych wzdłuż spoin i przymiaru z podziałką milimetrową. Dopuszczalne odchylenie wynosi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1 cm.</w:t>
      </w:r>
    </w:p>
    <w:p w14:paraId="09FC67EC"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6.4.5. </w:t>
      </w:r>
      <w:r w:rsidRPr="00FA4899">
        <w:rPr>
          <w:rFonts w:ascii="Arial" w:hAnsi="Arial" w:cs="Arial"/>
          <w:color w:val="000000" w:themeColor="text1"/>
          <w:sz w:val="18"/>
          <w:szCs w:val="18"/>
        </w:rPr>
        <w:t>Sprawdzenie szerokości i wypełnienia spoin</w:t>
      </w:r>
    </w:p>
    <w:p w14:paraId="332B6BBA"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Sprawdzenie szerokości spoin należy przeprowadzać przez usunięcie spoin na długości około 10 cm w trzech dowolnych miejscach na każde 200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chodnika i zmierzenie ich szerokości oraz wypełnienia.</w:t>
      </w:r>
    </w:p>
    <w:p w14:paraId="23D091BE" w14:textId="77777777" w:rsidR="00F45500" w:rsidRPr="00FA4899" w:rsidRDefault="00F45500" w:rsidP="000D0545">
      <w:pPr>
        <w:pStyle w:val="Nagwek2"/>
        <w:rPr>
          <w:i w:val="0"/>
          <w:color w:val="000000" w:themeColor="text1"/>
        </w:rPr>
      </w:pPr>
      <w:bookmarkStart w:id="392" w:name="_Toc429551227"/>
      <w:bookmarkStart w:id="393" w:name="_Toc428759427"/>
      <w:bookmarkStart w:id="394" w:name="_Toc428323653"/>
      <w:bookmarkStart w:id="395" w:name="_Toc428169263"/>
      <w:r w:rsidRPr="00FA4899">
        <w:rPr>
          <w:i w:val="0"/>
          <w:color w:val="000000" w:themeColor="text1"/>
        </w:rPr>
        <w:t>7. OBMIAR ROBÓT</w:t>
      </w:r>
      <w:bookmarkEnd w:id="392"/>
      <w:bookmarkEnd w:id="393"/>
      <w:bookmarkEnd w:id="394"/>
      <w:bookmarkEnd w:id="395"/>
    </w:p>
    <w:p w14:paraId="1373F154"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7.1. Ogólne zasady obmiaru robót</w:t>
      </w:r>
    </w:p>
    <w:p w14:paraId="61FDEC0B"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7.</w:t>
      </w:r>
    </w:p>
    <w:p w14:paraId="65555B9A"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7.2. Jednostka obmiarowa</w:t>
      </w:r>
    </w:p>
    <w:p w14:paraId="16A81B95"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wykonanego chodnika z płyt betonowych.</w:t>
      </w:r>
    </w:p>
    <w:p w14:paraId="4A36E78A" w14:textId="77777777" w:rsidR="00F45500" w:rsidRPr="00FA4899" w:rsidRDefault="00F45500" w:rsidP="000D0545">
      <w:pPr>
        <w:pStyle w:val="Nagwek2"/>
        <w:rPr>
          <w:i w:val="0"/>
          <w:color w:val="000000" w:themeColor="text1"/>
        </w:rPr>
      </w:pPr>
      <w:bookmarkStart w:id="396" w:name="_Toc429551228"/>
      <w:bookmarkStart w:id="397" w:name="_Toc428759428"/>
      <w:bookmarkStart w:id="398" w:name="_Toc428323654"/>
      <w:bookmarkStart w:id="399" w:name="_Toc428169264"/>
      <w:r w:rsidRPr="00FA4899">
        <w:rPr>
          <w:i w:val="0"/>
          <w:color w:val="000000" w:themeColor="text1"/>
        </w:rPr>
        <w:t>8. ODBIÓR ROBÓT</w:t>
      </w:r>
      <w:bookmarkEnd w:id="396"/>
      <w:bookmarkEnd w:id="397"/>
      <w:bookmarkEnd w:id="398"/>
      <w:bookmarkEnd w:id="399"/>
    </w:p>
    <w:p w14:paraId="375D6CC1" w14:textId="77777777" w:rsidR="00F45500" w:rsidRPr="00FA4899" w:rsidRDefault="00F45500" w:rsidP="00F45500">
      <w:pPr>
        <w:numPr>
          <w:ilvl w:val="12"/>
          <w:numId w:val="0"/>
        </w:num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8.</w:t>
      </w:r>
    </w:p>
    <w:p w14:paraId="1621F6DE"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Roboty uznaje się za wykonane zgodnie z dokumentacją projektową, SST i wymaganiami Inżyniera, jeżeli </w:t>
      </w:r>
      <w:r w:rsidRPr="00FA4899">
        <w:rPr>
          <w:rFonts w:ascii="Arial" w:hAnsi="Arial" w:cs="Arial"/>
          <w:color w:val="000000" w:themeColor="text1"/>
          <w:sz w:val="18"/>
          <w:szCs w:val="18"/>
        </w:rPr>
        <w:lastRenderedPageBreak/>
        <w:t>wszystkie pomiary i badania z zachowaniem tolerancji wg pkt 6 dały wyniki pozytywne.</w:t>
      </w:r>
    </w:p>
    <w:p w14:paraId="30085274" w14:textId="77777777" w:rsidR="00F45500" w:rsidRPr="00FA4899" w:rsidRDefault="00F45500" w:rsidP="000D0545">
      <w:pPr>
        <w:pStyle w:val="Nagwek2"/>
        <w:rPr>
          <w:i w:val="0"/>
          <w:color w:val="000000" w:themeColor="text1"/>
        </w:rPr>
      </w:pPr>
      <w:bookmarkStart w:id="400" w:name="_Toc429551229"/>
      <w:bookmarkStart w:id="401" w:name="_Toc428759429"/>
      <w:bookmarkStart w:id="402" w:name="_Toc428323655"/>
      <w:bookmarkStart w:id="403" w:name="_Toc428169265"/>
      <w:r w:rsidRPr="00FA4899">
        <w:rPr>
          <w:i w:val="0"/>
          <w:color w:val="000000" w:themeColor="text1"/>
        </w:rPr>
        <w:t>9. PODSTAWA PŁATNOŚCI</w:t>
      </w:r>
      <w:bookmarkEnd w:id="400"/>
      <w:bookmarkEnd w:id="401"/>
      <w:bookmarkEnd w:id="402"/>
      <w:bookmarkEnd w:id="403"/>
    </w:p>
    <w:p w14:paraId="4A5001A2"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9.1. Ogólne ustalenia dotyczące podstawy płatności</w:t>
      </w:r>
    </w:p>
    <w:p w14:paraId="7A5B875A"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9.</w:t>
      </w:r>
    </w:p>
    <w:p w14:paraId="2464904B"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9.2. Cena jednostki obmiarowej</w:t>
      </w:r>
    </w:p>
    <w:p w14:paraId="410045D1" w14:textId="77777777" w:rsidR="00F45500" w:rsidRPr="00FA4899" w:rsidRDefault="00F45500" w:rsidP="00F45500">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chodnika z płyt betonowych obejmuje:</w:t>
      </w:r>
    </w:p>
    <w:p w14:paraId="42834216"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408B13B1"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dostarczenie materiałów na miejsce wbudowania,</w:t>
      </w:r>
    </w:p>
    <w:p w14:paraId="327F5501"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wykonanie koryta,</w:t>
      </w:r>
    </w:p>
    <w:p w14:paraId="59ECC9D3"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ew. wykonanie warstwy odsączającej,</w:t>
      </w:r>
    </w:p>
    <w:p w14:paraId="6C0781E9"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rozścielenie podsypki piaskowej lub cementowo-piaskowej wraz z jej przygotowaniem,</w:t>
      </w:r>
    </w:p>
    <w:p w14:paraId="770FB4D0"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ułożenie płyt,</w:t>
      </w:r>
    </w:p>
    <w:p w14:paraId="3098826E"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wypełnienie spoin piaskiem lub zaprawą cementową,</w:t>
      </w:r>
    </w:p>
    <w:p w14:paraId="65D07AF8"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pielęgnację przez posypywanie piaskiem i polewanie wodą,</w:t>
      </w:r>
    </w:p>
    <w:p w14:paraId="0A0A611A" w14:textId="77777777" w:rsidR="00F45500" w:rsidRPr="00FA4899"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przeprowadzenie badań i pomiarów wymaganych w specyfikacji technicznej.</w:t>
      </w:r>
    </w:p>
    <w:p w14:paraId="4B3BD03A" w14:textId="77777777" w:rsidR="00F45500" w:rsidRPr="00FA4899" w:rsidRDefault="000D0545" w:rsidP="000D0545">
      <w:pPr>
        <w:pStyle w:val="Nagwek2"/>
        <w:rPr>
          <w:i w:val="0"/>
          <w:color w:val="000000" w:themeColor="text1"/>
        </w:rPr>
      </w:pPr>
      <w:bookmarkStart w:id="404" w:name="_Toc429551230"/>
      <w:r w:rsidRPr="00FA4899">
        <w:rPr>
          <w:i w:val="0"/>
          <w:color w:val="000000" w:themeColor="text1"/>
        </w:rPr>
        <w:t>10. PRZEPISY ZWIĄZANE</w:t>
      </w:r>
      <w:bookmarkEnd w:id="404"/>
    </w:p>
    <w:p w14:paraId="50B01A3C"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10.1. Normy</w:t>
      </w:r>
    </w:p>
    <w:tbl>
      <w:tblPr>
        <w:tblW w:w="0" w:type="auto"/>
        <w:tblLayout w:type="fixed"/>
        <w:tblCellMar>
          <w:left w:w="70" w:type="dxa"/>
          <w:right w:w="70" w:type="dxa"/>
        </w:tblCellMar>
        <w:tblLook w:val="04A0" w:firstRow="1" w:lastRow="0" w:firstColumn="1" w:lastColumn="0" w:noHBand="0" w:noVBand="1"/>
      </w:tblPr>
      <w:tblGrid>
        <w:gridCol w:w="637"/>
        <w:gridCol w:w="1843"/>
        <w:gridCol w:w="5029"/>
      </w:tblGrid>
      <w:tr w:rsidR="00FA4899" w:rsidRPr="00FA4899" w14:paraId="48E673AD" w14:textId="77777777" w:rsidTr="008F7A94">
        <w:tc>
          <w:tcPr>
            <w:tcW w:w="637" w:type="dxa"/>
            <w:hideMark/>
          </w:tcPr>
          <w:p w14:paraId="0EEB4F7C"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843" w:type="dxa"/>
            <w:hideMark/>
          </w:tcPr>
          <w:p w14:paraId="7454F9CC"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PN-B-06711</w:t>
            </w:r>
          </w:p>
        </w:tc>
        <w:tc>
          <w:tcPr>
            <w:tcW w:w="5029" w:type="dxa"/>
            <w:hideMark/>
          </w:tcPr>
          <w:p w14:paraId="7AFFF853"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mineralne. Piasek do betonów i zapraw</w:t>
            </w:r>
          </w:p>
        </w:tc>
      </w:tr>
      <w:tr w:rsidR="00FA4899" w:rsidRPr="00FA4899" w14:paraId="6825BA71" w14:textId="77777777" w:rsidTr="008F7A94">
        <w:tc>
          <w:tcPr>
            <w:tcW w:w="637" w:type="dxa"/>
            <w:hideMark/>
          </w:tcPr>
          <w:p w14:paraId="4BF08080"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843" w:type="dxa"/>
            <w:hideMark/>
          </w:tcPr>
          <w:p w14:paraId="647E815E"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PN-B-06712</w:t>
            </w:r>
          </w:p>
        </w:tc>
        <w:tc>
          <w:tcPr>
            <w:tcW w:w="5029" w:type="dxa"/>
          </w:tcPr>
          <w:p w14:paraId="6435EF4D" w14:textId="77777777" w:rsidR="00F45500" w:rsidRPr="00FA4899" w:rsidRDefault="00F45500" w:rsidP="008F7A94">
            <w:pPr>
              <w:numPr>
                <w:ilvl w:val="12"/>
                <w:numId w:val="0"/>
              </w:numPr>
              <w:jc w:val="both"/>
              <w:rPr>
                <w:rFonts w:ascii="Arial" w:hAnsi="Arial" w:cs="Arial"/>
                <w:color w:val="000000" w:themeColor="text1"/>
                <w:sz w:val="18"/>
                <w:szCs w:val="18"/>
              </w:rPr>
            </w:pPr>
            <w:r w:rsidRPr="00FA4899">
              <w:rPr>
                <w:rFonts w:ascii="Arial" w:hAnsi="Arial" w:cs="Arial"/>
                <w:color w:val="000000" w:themeColor="text1"/>
                <w:sz w:val="18"/>
                <w:szCs w:val="18"/>
              </w:rPr>
              <w:t>Kruszywa mineralne do betonu zwykłego</w:t>
            </w:r>
          </w:p>
          <w:p w14:paraId="042A5C5B"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p>
        </w:tc>
      </w:tr>
      <w:tr w:rsidR="00FA4899" w:rsidRPr="00FA4899" w14:paraId="7A3263B1" w14:textId="77777777" w:rsidTr="008F7A94">
        <w:tc>
          <w:tcPr>
            <w:tcW w:w="637" w:type="dxa"/>
            <w:hideMark/>
          </w:tcPr>
          <w:p w14:paraId="0A6E616A"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843" w:type="dxa"/>
            <w:hideMark/>
          </w:tcPr>
          <w:p w14:paraId="479BC340"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PN-B-10021</w:t>
            </w:r>
          </w:p>
        </w:tc>
        <w:tc>
          <w:tcPr>
            <w:tcW w:w="5029" w:type="dxa"/>
            <w:hideMark/>
          </w:tcPr>
          <w:p w14:paraId="3D9E3A61"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Prefabrykaty budowlane z betonu. Metody pomiaru cech geometrycznych</w:t>
            </w:r>
          </w:p>
        </w:tc>
      </w:tr>
      <w:tr w:rsidR="00FA4899" w:rsidRPr="00FA4899" w14:paraId="17ED7613" w14:textId="77777777" w:rsidTr="008F7A94">
        <w:tc>
          <w:tcPr>
            <w:tcW w:w="637" w:type="dxa"/>
            <w:hideMark/>
          </w:tcPr>
          <w:p w14:paraId="7A276FF0" w14:textId="77777777" w:rsidR="00F45500" w:rsidRPr="00FA4899" w:rsidRDefault="00F45500" w:rsidP="008F7A94">
            <w:pPr>
              <w:numPr>
                <w:ilvl w:val="12"/>
                <w:numId w:val="0"/>
              </w:numPr>
              <w:adjustRightInd w:val="0"/>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4.</w:t>
            </w:r>
          </w:p>
        </w:tc>
        <w:tc>
          <w:tcPr>
            <w:tcW w:w="1843" w:type="dxa"/>
            <w:hideMark/>
          </w:tcPr>
          <w:p w14:paraId="55FE4718" w14:textId="77777777" w:rsidR="00F45500" w:rsidRPr="00FA4899" w:rsidRDefault="00F45500" w:rsidP="008F7A94">
            <w:pPr>
              <w:numPr>
                <w:ilvl w:val="12"/>
                <w:numId w:val="0"/>
              </w:numPr>
              <w:adjustRightInd w:val="0"/>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PN-B-19701</w:t>
            </w:r>
          </w:p>
        </w:tc>
        <w:tc>
          <w:tcPr>
            <w:tcW w:w="5029" w:type="dxa"/>
            <w:hideMark/>
          </w:tcPr>
          <w:p w14:paraId="16FA35C5"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Cement. Cement powszechnego użytku. Skład, wymagania i ocena zgodności</w:t>
            </w:r>
          </w:p>
        </w:tc>
      </w:tr>
      <w:tr w:rsidR="00FA4899" w:rsidRPr="00FA4899" w14:paraId="24E2C820" w14:textId="77777777" w:rsidTr="008F7A94">
        <w:tc>
          <w:tcPr>
            <w:tcW w:w="637" w:type="dxa"/>
            <w:hideMark/>
          </w:tcPr>
          <w:p w14:paraId="0BD77087"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843" w:type="dxa"/>
            <w:hideMark/>
          </w:tcPr>
          <w:p w14:paraId="6304924E"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PN-B-32250</w:t>
            </w:r>
          </w:p>
        </w:tc>
        <w:tc>
          <w:tcPr>
            <w:tcW w:w="5029" w:type="dxa"/>
            <w:hideMark/>
          </w:tcPr>
          <w:p w14:paraId="416D9B12"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Materiały budowlane. Woda do betonów i zapraw</w:t>
            </w:r>
          </w:p>
        </w:tc>
      </w:tr>
      <w:tr w:rsidR="00FA4899" w:rsidRPr="00FA4899" w14:paraId="10F53A0F" w14:textId="77777777" w:rsidTr="008F7A94">
        <w:tc>
          <w:tcPr>
            <w:tcW w:w="637" w:type="dxa"/>
            <w:hideMark/>
          </w:tcPr>
          <w:p w14:paraId="2B242B26"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1843" w:type="dxa"/>
            <w:hideMark/>
          </w:tcPr>
          <w:p w14:paraId="25981B23"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BN-88/6731-08</w:t>
            </w:r>
          </w:p>
        </w:tc>
        <w:tc>
          <w:tcPr>
            <w:tcW w:w="5029" w:type="dxa"/>
            <w:hideMark/>
          </w:tcPr>
          <w:p w14:paraId="5755C862"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Cement. Transport i przechowywanie</w:t>
            </w:r>
          </w:p>
        </w:tc>
      </w:tr>
      <w:tr w:rsidR="00FA4899" w:rsidRPr="00FA4899" w14:paraId="1846E264" w14:textId="77777777" w:rsidTr="008F7A94">
        <w:tc>
          <w:tcPr>
            <w:tcW w:w="637" w:type="dxa"/>
            <w:hideMark/>
          </w:tcPr>
          <w:p w14:paraId="2AC11EDA"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1843" w:type="dxa"/>
            <w:hideMark/>
          </w:tcPr>
          <w:p w14:paraId="4DC95D06"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BN-80/6775-03/01</w:t>
            </w:r>
          </w:p>
        </w:tc>
        <w:tc>
          <w:tcPr>
            <w:tcW w:w="5029" w:type="dxa"/>
            <w:hideMark/>
          </w:tcPr>
          <w:p w14:paraId="41028220"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Prefabrykaty budowlane z betonu. Elementy nawierzchni dróg, ulic, parkingów i torowisk tramwajowych. Wspólne wymagania i badania</w:t>
            </w:r>
          </w:p>
        </w:tc>
      </w:tr>
      <w:tr w:rsidR="00FA4899" w:rsidRPr="00FA4899" w14:paraId="4AFA6F3E" w14:textId="77777777" w:rsidTr="008F7A94">
        <w:tc>
          <w:tcPr>
            <w:tcW w:w="637" w:type="dxa"/>
            <w:hideMark/>
          </w:tcPr>
          <w:p w14:paraId="7267C4DB"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843" w:type="dxa"/>
            <w:hideMark/>
          </w:tcPr>
          <w:p w14:paraId="11F7FE0C"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BN-80/6775-03/03</w:t>
            </w:r>
          </w:p>
        </w:tc>
        <w:tc>
          <w:tcPr>
            <w:tcW w:w="5029" w:type="dxa"/>
            <w:hideMark/>
          </w:tcPr>
          <w:p w14:paraId="71D9C8D4"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Prefabrykaty budowlane z betonu. Elementy nawierzchni dróg, ulic, parkingów i torowisk tramwajowych. Płyty chodnikowe.</w:t>
            </w:r>
          </w:p>
        </w:tc>
      </w:tr>
      <w:tr w:rsidR="00FA4899" w:rsidRPr="00FA4899" w14:paraId="554858C9" w14:textId="77777777" w:rsidTr="008F7A94">
        <w:tc>
          <w:tcPr>
            <w:tcW w:w="637" w:type="dxa"/>
            <w:hideMark/>
          </w:tcPr>
          <w:p w14:paraId="048A6BAD"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1843" w:type="dxa"/>
            <w:hideMark/>
          </w:tcPr>
          <w:p w14:paraId="4D5190A2"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BN-64/8845-01</w:t>
            </w:r>
          </w:p>
        </w:tc>
        <w:tc>
          <w:tcPr>
            <w:tcW w:w="5029" w:type="dxa"/>
            <w:hideMark/>
          </w:tcPr>
          <w:p w14:paraId="4D2666F3" w14:textId="77777777" w:rsidR="00F45500" w:rsidRPr="00FA4899" w:rsidRDefault="00F45500" w:rsidP="008F7A94">
            <w:pPr>
              <w:numPr>
                <w:ilvl w:val="12"/>
                <w:numId w:val="0"/>
              </w:numPr>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Chodniki z płyt betonowych. Warunki techniczne wykonania i odbioru.</w:t>
            </w:r>
          </w:p>
        </w:tc>
      </w:tr>
    </w:tbl>
    <w:p w14:paraId="5382EF0F" w14:textId="77777777" w:rsidR="00F45500" w:rsidRPr="00FA4899"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10.2. Inne dokumenty</w:t>
      </w:r>
    </w:p>
    <w:p w14:paraId="6119FCB2" w14:textId="77777777" w:rsidR="00F45500" w:rsidRPr="00FA4899" w:rsidRDefault="00F45500" w:rsidP="00F45500">
      <w:pPr>
        <w:jc w:val="both"/>
        <w:rPr>
          <w:rFonts w:ascii="Arial" w:hAnsi="Arial" w:cs="Arial"/>
          <w:b/>
          <w:bCs/>
          <w:color w:val="000000" w:themeColor="text1"/>
          <w:sz w:val="18"/>
          <w:szCs w:val="18"/>
        </w:rPr>
      </w:pPr>
      <w:r w:rsidRPr="00FA4899">
        <w:rPr>
          <w:rFonts w:ascii="Arial" w:hAnsi="Arial" w:cs="Arial"/>
          <w:color w:val="000000" w:themeColor="text1"/>
          <w:sz w:val="18"/>
          <w:szCs w:val="18"/>
        </w:rPr>
        <w:tab/>
        <w:t>Nie występują.</w:t>
      </w:r>
    </w:p>
    <w:p w14:paraId="3D00283C" w14:textId="77777777" w:rsidR="00F45500" w:rsidRPr="00FA4899" w:rsidRDefault="00F45500" w:rsidP="00F45500">
      <w:pPr>
        <w:rPr>
          <w:rFonts w:ascii="Arial" w:hAnsi="Arial" w:cs="Arial"/>
          <w:b/>
          <w:bCs/>
          <w:color w:val="000000" w:themeColor="text1"/>
          <w:sz w:val="18"/>
          <w:szCs w:val="18"/>
        </w:rPr>
      </w:pPr>
      <w:r w:rsidRPr="00FA4899">
        <w:rPr>
          <w:rFonts w:ascii="Arial" w:hAnsi="Arial" w:cs="Arial"/>
          <w:b/>
          <w:bCs/>
          <w:color w:val="000000" w:themeColor="text1"/>
          <w:sz w:val="18"/>
          <w:szCs w:val="18"/>
        </w:rPr>
        <w:br w:type="page"/>
      </w:r>
    </w:p>
    <w:p w14:paraId="4A144B08" w14:textId="77777777" w:rsidR="009A4B03" w:rsidRPr="00FA4899" w:rsidRDefault="009A4B03" w:rsidP="009A4B03">
      <w:pPr>
        <w:pStyle w:val="Nagwek1"/>
        <w:jc w:val="center"/>
        <w:rPr>
          <w:color w:val="000000" w:themeColor="text1"/>
        </w:rPr>
      </w:pPr>
      <w:bookmarkStart w:id="405" w:name="_Toc163718818"/>
      <w:r w:rsidRPr="00FA4899">
        <w:rPr>
          <w:color w:val="000000" w:themeColor="text1"/>
          <w:sz w:val="40"/>
        </w:rPr>
        <w:lastRenderedPageBreak/>
        <w:t>D-08.02.0</w:t>
      </w:r>
      <w:r w:rsidR="00BA5651" w:rsidRPr="00FA4899">
        <w:rPr>
          <w:color w:val="000000" w:themeColor="text1"/>
          <w:sz w:val="40"/>
        </w:rPr>
        <w:t>3</w:t>
      </w:r>
      <w:r w:rsidRPr="00FA4899">
        <w:rPr>
          <w:color w:val="000000" w:themeColor="text1"/>
          <w:sz w:val="40"/>
        </w:rPr>
        <w:t xml:space="preserve"> CHODNIK Z </w:t>
      </w:r>
      <w:r w:rsidR="00BA5651" w:rsidRPr="00FA4899">
        <w:rPr>
          <w:color w:val="000000" w:themeColor="text1"/>
          <w:sz w:val="40"/>
        </w:rPr>
        <w:t>PŁYT</w:t>
      </w:r>
      <w:r w:rsidRPr="00FA4899">
        <w:rPr>
          <w:color w:val="000000" w:themeColor="text1"/>
          <w:sz w:val="40"/>
        </w:rPr>
        <w:t xml:space="preserve"> KAMIENN</w:t>
      </w:r>
      <w:r w:rsidR="00BA5651" w:rsidRPr="00FA4899">
        <w:rPr>
          <w:color w:val="000000" w:themeColor="text1"/>
          <w:sz w:val="40"/>
        </w:rPr>
        <w:t>YCH</w:t>
      </w:r>
      <w:bookmarkEnd w:id="405"/>
    </w:p>
    <w:p w14:paraId="078F4574" w14:textId="77777777" w:rsidR="00BA5651" w:rsidRPr="00FA4899" w:rsidRDefault="00BA5651" w:rsidP="00BA5651">
      <w:pPr>
        <w:pStyle w:val="Nagwek2"/>
        <w:rPr>
          <w:i w:val="0"/>
          <w:color w:val="000000" w:themeColor="text1"/>
        </w:rPr>
      </w:pPr>
      <w:r w:rsidRPr="00FA4899">
        <w:rPr>
          <w:i w:val="0"/>
          <w:color w:val="000000" w:themeColor="text1"/>
        </w:rPr>
        <w:t>1. WSTĘP</w:t>
      </w:r>
    </w:p>
    <w:p w14:paraId="1E683AED"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1.1. Przedmiot ST</w:t>
      </w:r>
    </w:p>
    <w:p w14:paraId="1FA94A06" w14:textId="77777777" w:rsidR="00BA5651" w:rsidRPr="00FA4899" w:rsidRDefault="00BA5651" w:rsidP="00BA5651">
      <w:pPr>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Przedmiotem niniejszej specyfikacji technicznej (ST) są wymagania dotyczące wykonania i odbioru robót związanych z wykonaniem chodnika z płyt kamiennych.</w:t>
      </w:r>
    </w:p>
    <w:p w14:paraId="3C899D4C"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1.2. Zakres stosowania ST</w:t>
      </w:r>
    </w:p>
    <w:p w14:paraId="066453A4" w14:textId="77777777" w:rsidR="00BA5651" w:rsidRPr="00FA4899" w:rsidRDefault="00BA5651" w:rsidP="00BA5651">
      <w:pPr>
        <w:pStyle w:val="Standard"/>
        <w:tabs>
          <w:tab w:val="left" w:pos="630"/>
        </w:tabs>
        <w:spacing w:line="216" w:lineRule="auto"/>
        <w:jc w:val="both"/>
        <w:rPr>
          <w:rFonts w:ascii="Arial" w:hAnsi="Arial" w:cs="Arial"/>
          <w:color w:val="000000" w:themeColor="text1"/>
          <w:sz w:val="20"/>
          <w:szCs w:val="20"/>
        </w:rPr>
      </w:pPr>
      <w:r w:rsidRPr="00FA4899">
        <w:rPr>
          <w:rFonts w:ascii="Arial" w:hAnsi="Arial" w:cs="Arial"/>
          <w:color w:val="000000" w:themeColor="text1"/>
          <w:sz w:val="20"/>
          <w:szCs w:val="20"/>
        </w:rPr>
        <w:tab/>
      </w:r>
      <w:r w:rsidRPr="00FA4899">
        <w:rPr>
          <w:rFonts w:ascii="Arial" w:hAnsi="Arial" w:cs="Arial"/>
          <w:color w:val="000000" w:themeColor="text1"/>
          <w:sz w:val="18"/>
          <w:szCs w:val="20"/>
        </w:rPr>
        <w:t>Specyfikacja techniczna stanowi dokument przetargowy i kontraktowy stosowany przy zlecaniu i realizacji robót budowlanych wymienionych w punkcie 1.1.</w:t>
      </w:r>
    </w:p>
    <w:p w14:paraId="51E964B0"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1.3. Zakres robót objętych ST</w:t>
      </w:r>
    </w:p>
    <w:p w14:paraId="01C890ED" w14:textId="77777777" w:rsidR="00BA5651" w:rsidRPr="00FA4899" w:rsidRDefault="00BA5651" w:rsidP="00BA5651">
      <w:pPr>
        <w:pStyle w:val="Standard"/>
        <w:tabs>
          <w:tab w:val="left" w:pos="630"/>
        </w:tabs>
        <w:spacing w:line="216" w:lineRule="auto"/>
        <w:jc w:val="both"/>
        <w:rPr>
          <w:rFonts w:ascii="Arial" w:hAnsi="Arial" w:cs="Arial"/>
          <w:color w:val="000000" w:themeColor="text1"/>
          <w:sz w:val="20"/>
          <w:szCs w:val="20"/>
        </w:rPr>
      </w:pPr>
      <w:r w:rsidRPr="00FA4899">
        <w:rPr>
          <w:rFonts w:ascii="Arial" w:hAnsi="Arial" w:cs="Arial"/>
          <w:b/>
          <w:color w:val="000000" w:themeColor="text1"/>
          <w:sz w:val="20"/>
          <w:szCs w:val="20"/>
        </w:rPr>
        <w:tab/>
      </w:r>
      <w:r w:rsidRPr="00FA4899">
        <w:rPr>
          <w:rFonts w:ascii="Arial" w:hAnsi="Arial" w:cs="Arial"/>
          <w:color w:val="000000" w:themeColor="text1"/>
          <w:sz w:val="18"/>
          <w:szCs w:val="20"/>
        </w:rPr>
        <w:t>Ustalenia zawarte w niniejszej specyfikacji dotyczą zasad prowadzenia robót związanych z wykonaniem chodnika z płyt kamiennych.</w:t>
      </w:r>
    </w:p>
    <w:p w14:paraId="066C9789"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1.4. Określenia podstawowe</w:t>
      </w:r>
    </w:p>
    <w:p w14:paraId="0EFE2889" w14:textId="77777777" w:rsidR="00BA5651" w:rsidRPr="00FA4899" w:rsidRDefault="00BA5651" w:rsidP="00BA5651">
      <w:pPr>
        <w:numPr>
          <w:ilvl w:val="12"/>
          <w:numId w:val="0"/>
        </w:numPr>
        <w:jc w:val="both"/>
        <w:rPr>
          <w:rFonts w:ascii="Arial" w:hAnsi="Arial" w:cs="Arial"/>
          <w:color w:val="000000" w:themeColor="text1"/>
          <w:sz w:val="20"/>
        </w:rPr>
      </w:pPr>
      <w:r w:rsidRPr="00FA4899">
        <w:rPr>
          <w:rFonts w:ascii="Arial" w:hAnsi="Arial" w:cs="Arial"/>
          <w:b/>
          <w:color w:val="000000" w:themeColor="text1"/>
          <w:sz w:val="18"/>
        </w:rPr>
        <w:t xml:space="preserve">1.4.1. </w:t>
      </w:r>
      <w:r w:rsidRPr="00FA4899">
        <w:rPr>
          <w:rFonts w:ascii="Arial" w:hAnsi="Arial" w:cs="Arial"/>
          <w:color w:val="000000" w:themeColor="text1"/>
          <w:sz w:val="18"/>
        </w:rPr>
        <w:t>Płyty chodnikowe kamienne - elementy płytowe z kamienia naturalnego obcięte do określonych wymiarów i kształtu oraz mające odpowiednią fakturę powierzchni, przeznaczone do budowy chodnika dla pieszych.</w:t>
      </w:r>
    </w:p>
    <w:p w14:paraId="4765B7FF" w14:textId="77777777" w:rsidR="00BA5651" w:rsidRPr="00FA4899" w:rsidRDefault="00BA5651" w:rsidP="00BA5651">
      <w:pPr>
        <w:numPr>
          <w:ilvl w:val="12"/>
          <w:numId w:val="0"/>
        </w:numPr>
        <w:spacing w:before="120"/>
        <w:jc w:val="both"/>
        <w:rPr>
          <w:rFonts w:ascii="Arial" w:hAnsi="Arial" w:cs="Arial"/>
          <w:color w:val="000000" w:themeColor="text1"/>
          <w:sz w:val="20"/>
        </w:rPr>
      </w:pPr>
      <w:r w:rsidRPr="00FA4899">
        <w:rPr>
          <w:rFonts w:ascii="Arial" w:hAnsi="Arial" w:cs="Arial"/>
          <w:b/>
          <w:color w:val="000000" w:themeColor="text1"/>
          <w:sz w:val="18"/>
        </w:rPr>
        <w:t xml:space="preserve">1.4.2. </w:t>
      </w:r>
      <w:r w:rsidRPr="00FA4899">
        <w:rPr>
          <w:rFonts w:ascii="Arial" w:hAnsi="Arial" w:cs="Arial"/>
          <w:color w:val="000000" w:themeColor="text1"/>
          <w:sz w:val="18"/>
        </w:rPr>
        <w:t>Pozostałe określenia podstawowe są zgodne z obowiązującymi, odpowiednimi polskimi normami i z definicjami i z definicjami podanymi w ST D-M-00.00.00 „Wymagania ogólne” pkt 1.4.</w:t>
      </w:r>
    </w:p>
    <w:p w14:paraId="245090FC"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1.5. Ogólne wymagania dotyczące robót</w:t>
      </w:r>
    </w:p>
    <w:p w14:paraId="41D6DF86"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Ogólne wymagania dotyczące robót podano w ST D-M-00.00.00 „Wymagania ogólne” pkt 1.5.</w:t>
      </w:r>
    </w:p>
    <w:p w14:paraId="6B49F88F" w14:textId="77777777" w:rsidR="00BA5651" w:rsidRPr="00FA4899" w:rsidRDefault="00BA5651" w:rsidP="00BA5651">
      <w:pPr>
        <w:pStyle w:val="Nagwek2"/>
        <w:rPr>
          <w:color w:val="000000" w:themeColor="text1"/>
          <w:sz w:val="20"/>
          <w:szCs w:val="20"/>
        </w:rPr>
      </w:pPr>
      <w:r w:rsidRPr="00FA4899">
        <w:rPr>
          <w:i w:val="0"/>
          <w:color w:val="000000" w:themeColor="text1"/>
          <w:szCs w:val="20"/>
        </w:rPr>
        <w:t>2.</w:t>
      </w:r>
      <w:r w:rsidRPr="00FA4899">
        <w:rPr>
          <w:color w:val="000000" w:themeColor="text1"/>
          <w:sz w:val="20"/>
          <w:szCs w:val="20"/>
        </w:rPr>
        <w:t xml:space="preserve"> </w:t>
      </w:r>
      <w:r w:rsidRPr="00FA4899">
        <w:rPr>
          <w:i w:val="0"/>
          <w:color w:val="000000" w:themeColor="text1"/>
        </w:rPr>
        <w:t>MATERIAŁY</w:t>
      </w:r>
    </w:p>
    <w:p w14:paraId="0FD180D6"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2.1. Ogólne wymagania dotyczące materiałów</w:t>
      </w:r>
    </w:p>
    <w:p w14:paraId="73484105"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Ogólne wymagania dotyczące materiałów, ich pozyskiwania i składowania, podano w ST D-M-00.00.00 „Wymagania ogólne” pkt 2.</w:t>
      </w:r>
    </w:p>
    <w:p w14:paraId="35F34E42"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2.2. Płyty chodnikowe kamienne</w:t>
      </w:r>
    </w:p>
    <w:p w14:paraId="520E141D" w14:textId="77777777" w:rsidR="00BA5651" w:rsidRPr="00FA4899" w:rsidRDefault="00BA5651" w:rsidP="00BA5651">
      <w:pPr>
        <w:numPr>
          <w:ilvl w:val="12"/>
          <w:numId w:val="0"/>
        </w:numPr>
        <w:jc w:val="both"/>
        <w:rPr>
          <w:rFonts w:ascii="Arial" w:hAnsi="Arial" w:cs="Arial"/>
          <w:b/>
          <w:color w:val="000000" w:themeColor="text1"/>
          <w:sz w:val="18"/>
        </w:rPr>
      </w:pPr>
      <w:r w:rsidRPr="00FA4899">
        <w:rPr>
          <w:rFonts w:ascii="Arial" w:hAnsi="Arial" w:cs="Arial"/>
          <w:b/>
          <w:color w:val="000000" w:themeColor="text1"/>
          <w:sz w:val="18"/>
        </w:rPr>
        <w:t>2.2.1. Rodzaje materiału kamiennego do wytwarzania płyt</w:t>
      </w:r>
    </w:p>
    <w:p w14:paraId="01268A16" w14:textId="77777777" w:rsidR="00BA5651" w:rsidRPr="00FA4899" w:rsidRDefault="00BA5651" w:rsidP="00BA5651">
      <w:pPr>
        <w:numPr>
          <w:ilvl w:val="12"/>
          <w:numId w:val="0"/>
        </w:numPr>
        <w:spacing w:before="120"/>
        <w:jc w:val="both"/>
        <w:rPr>
          <w:rFonts w:ascii="Arial" w:hAnsi="Arial" w:cs="Arial"/>
          <w:color w:val="000000" w:themeColor="text1"/>
          <w:sz w:val="18"/>
        </w:rPr>
      </w:pPr>
      <w:r w:rsidRPr="00FA4899">
        <w:rPr>
          <w:rFonts w:ascii="Arial" w:hAnsi="Arial" w:cs="Arial"/>
          <w:color w:val="000000" w:themeColor="text1"/>
          <w:sz w:val="20"/>
        </w:rPr>
        <w:tab/>
      </w:r>
      <w:r w:rsidRPr="00FA4899">
        <w:rPr>
          <w:rFonts w:ascii="Arial" w:hAnsi="Arial" w:cs="Arial"/>
          <w:color w:val="000000" w:themeColor="text1"/>
          <w:sz w:val="18"/>
        </w:rPr>
        <w:t xml:space="preserve">Do wykonania robót należy wykorzystać płyty kamiennej z rozbiórki nawierzchni istniejącej. </w:t>
      </w:r>
    </w:p>
    <w:p w14:paraId="3E8C1089" w14:textId="77777777" w:rsidR="00BA5651" w:rsidRPr="00FA4899" w:rsidRDefault="00BA5651" w:rsidP="00BA5651">
      <w:pPr>
        <w:numPr>
          <w:ilvl w:val="12"/>
          <w:numId w:val="0"/>
        </w:numPr>
        <w:jc w:val="both"/>
        <w:rPr>
          <w:rFonts w:ascii="Arial" w:hAnsi="Arial" w:cs="Arial"/>
          <w:b/>
          <w:color w:val="000000" w:themeColor="text1"/>
          <w:sz w:val="18"/>
        </w:rPr>
      </w:pPr>
      <w:r w:rsidRPr="00FA4899">
        <w:rPr>
          <w:rFonts w:ascii="Arial" w:hAnsi="Arial" w:cs="Arial"/>
          <w:b/>
          <w:color w:val="000000" w:themeColor="text1"/>
          <w:sz w:val="18"/>
        </w:rPr>
        <w:t>2.2.2. Składowanie płyt</w:t>
      </w:r>
    </w:p>
    <w:p w14:paraId="1E63277F" w14:textId="77777777" w:rsidR="00BA5651" w:rsidRPr="00FA4899" w:rsidRDefault="00BA5651" w:rsidP="00BA5651">
      <w:pPr>
        <w:numPr>
          <w:ilvl w:val="12"/>
          <w:numId w:val="0"/>
        </w:numPr>
        <w:spacing w:before="120"/>
        <w:jc w:val="both"/>
        <w:rPr>
          <w:rFonts w:ascii="Arial" w:hAnsi="Arial" w:cs="Arial"/>
          <w:color w:val="000000" w:themeColor="text1"/>
          <w:sz w:val="18"/>
        </w:rPr>
      </w:pPr>
      <w:r w:rsidRPr="00FA4899">
        <w:rPr>
          <w:rFonts w:ascii="Arial" w:hAnsi="Arial" w:cs="Arial"/>
          <w:color w:val="000000" w:themeColor="text1"/>
          <w:sz w:val="18"/>
        </w:rPr>
        <w:tab/>
        <w:t>Płyty kamienne powinny być składowane na podłożu wyrównanym i odwodnionym. Płyty powinny być posegregowane według rodzajów, odmian, typów i wymiarów. Płyty prostokątne powinny być ustawione na jednym z dłuższych boków, powierzchniami obrobionymi do siebie. Płyty należy ustawiać na podkładkach drewnianych i zabezpieczyć krawędzie przed uszkodzeniem przekładkami.</w:t>
      </w:r>
    </w:p>
    <w:p w14:paraId="5CEEFC44"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2.3. Piasek</w:t>
      </w:r>
    </w:p>
    <w:p w14:paraId="5750A155"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Piasek na podsypkę i do wypełnienia spoin powinien odpowiadać wymaganiom PN-B-06712 [2].</w:t>
      </w:r>
    </w:p>
    <w:p w14:paraId="4B4A118B"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Piasek do zaprawy cementowo-piaskowej powinien odpowiadać wymaganiom PN-B-06711 [1].</w:t>
      </w:r>
    </w:p>
    <w:p w14:paraId="738FEF43"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2.4. Cement</w:t>
      </w:r>
    </w:p>
    <w:p w14:paraId="73DAE183"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Cement do zaprawy cementowo-piaskowej powinien być cementem portlandzkim klasy „32,5” i odpowiadać wymaganiom PN-B-19701 [3].</w:t>
      </w:r>
    </w:p>
    <w:p w14:paraId="2F0A4851"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Przechowywanie cementu powinno być zgodne z BN-88/6731-08 [6].</w:t>
      </w:r>
    </w:p>
    <w:p w14:paraId="38850A4B"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2.5.  Woda</w:t>
      </w:r>
    </w:p>
    <w:p w14:paraId="62E8A1EE"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Woda powinna być odmiany „1” i odpowiadać wymaganiom PN-B-32250 [4].</w:t>
      </w:r>
    </w:p>
    <w:p w14:paraId="11991AA1" w14:textId="77777777" w:rsidR="00BA5651" w:rsidRPr="00FA4899" w:rsidRDefault="00BA5651" w:rsidP="00BA5651">
      <w:pPr>
        <w:pStyle w:val="Nagwek2"/>
        <w:rPr>
          <w:color w:val="000000" w:themeColor="text1"/>
          <w:sz w:val="20"/>
        </w:rPr>
      </w:pPr>
      <w:r w:rsidRPr="00FA4899">
        <w:rPr>
          <w:i w:val="0"/>
          <w:color w:val="000000" w:themeColor="text1"/>
        </w:rPr>
        <w:t>3.</w:t>
      </w:r>
      <w:r w:rsidRPr="00FA4899">
        <w:rPr>
          <w:color w:val="000000" w:themeColor="text1"/>
        </w:rPr>
        <w:t xml:space="preserve"> </w:t>
      </w:r>
      <w:r w:rsidRPr="00FA4899">
        <w:rPr>
          <w:i w:val="0"/>
          <w:color w:val="000000" w:themeColor="text1"/>
          <w:szCs w:val="20"/>
        </w:rPr>
        <w:t>SPRZĘT</w:t>
      </w:r>
    </w:p>
    <w:p w14:paraId="399F4CEF"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3.1. Ogólne wymagania dotyczące sprzętu</w:t>
      </w:r>
    </w:p>
    <w:p w14:paraId="2F573A60" w14:textId="77777777" w:rsidR="00BA5651" w:rsidRPr="00FA4899" w:rsidRDefault="00BA5651" w:rsidP="00BA5651">
      <w:pPr>
        <w:numPr>
          <w:ilvl w:val="12"/>
          <w:numId w:val="0"/>
        </w:numPr>
        <w:tabs>
          <w:tab w:val="right" w:leader="dot" w:pos="-1985"/>
          <w:tab w:val="left" w:pos="284"/>
        </w:tabs>
        <w:jc w:val="both"/>
        <w:rPr>
          <w:rFonts w:ascii="Arial" w:hAnsi="Arial" w:cs="Arial"/>
          <w:color w:val="000000" w:themeColor="text1"/>
          <w:sz w:val="20"/>
        </w:rPr>
      </w:pPr>
      <w:r w:rsidRPr="00FA4899">
        <w:rPr>
          <w:rFonts w:ascii="Arial" w:hAnsi="Arial" w:cs="Arial"/>
          <w:b/>
          <w:color w:val="000000" w:themeColor="text1"/>
          <w:sz w:val="20"/>
        </w:rPr>
        <w:tab/>
      </w:r>
      <w:r w:rsidRPr="00FA4899">
        <w:rPr>
          <w:rFonts w:ascii="Arial" w:hAnsi="Arial" w:cs="Arial"/>
          <w:b/>
          <w:color w:val="000000" w:themeColor="text1"/>
          <w:sz w:val="20"/>
        </w:rPr>
        <w:tab/>
      </w:r>
      <w:r w:rsidRPr="00FA4899">
        <w:rPr>
          <w:rFonts w:ascii="Arial" w:hAnsi="Arial" w:cs="Arial"/>
          <w:color w:val="000000" w:themeColor="text1"/>
          <w:sz w:val="18"/>
        </w:rPr>
        <w:t>Ogólne wymagania dotyczące sprzętu podano w OST D-M-00.00.00 „Wymagania ogólne” pkt 3.</w:t>
      </w:r>
    </w:p>
    <w:p w14:paraId="40674EA4"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3.2. Sprzęt do wykonania chodnika</w:t>
      </w:r>
    </w:p>
    <w:p w14:paraId="5640B448" w14:textId="77777777" w:rsidR="00BA5651" w:rsidRPr="00FA4899" w:rsidRDefault="00BA5651" w:rsidP="00BA5651">
      <w:pPr>
        <w:numPr>
          <w:ilvl w:val="12"/>
          <w:numId w:val="0"/>
        </w:numPr>
        <w:tabs>
          <w:tab w:val="right" w:leader="dot" w:pos="-1985"/>
          <w:tab w:val="left" w:pos="284"/>
        </w:tabs>
        <w:jc w:val="both"/>
        <w:rPr>
          <w:rFonts w:ascii="Arial" w:hAnsi="Arial" w:cs="Arial"/>
          <w:color w:val="000000" w:themeColor="text1"/>
          <w:sz w:val="18"/>
        </w:rPr>
      </w:pPr>
      <w:r w:rsidRPr="00FA4899">
        <w:rPr>
          <w:rFonts w:ascii="Arial" w:hAnsi="Arial" w:cs="Arial"/>
          <w:b/>
          <w:color w:val="000000" w:themeColor="text1"/>
          <w:sz w:val="18"/>
        </w:rPr>
        <w:tab/>
      </w:r>
      <w:r w:rsidRPr="00FA4899">
        <w:rPr>
          <w:rFonts w:ascii="Arial" w:hAnsi="Arial" w:cs="Arial"/>
          <w:b/>
          <w:color w:val="000000" w:themeColor="text1"/>
          <w:sz w:val="18"/>
        </w:rPr>
        <w:tab/>
      </w:r>
      <w:r w:rsidRPr="00FA4899">
        <w:rPr>
          <w:rFonts w:ascii="Arial" w:hAnsi="Arial" w:cs="Arial"/>
          <w:color w:val="000000" w:themeColor="text1"/>
          <w:sz w:val="18"/>
        </w:rPr>
        <w:t>Wykonawca przystępujący do wykonania  chodnika z płyt kamiennych powinien wykazać się możliwością korzystania z następującego sprzętu:</w:t>
      </w:r>
    </w:p>
    <w:p w14:paraId="0B510BAC" w14:textId="77777777" w:rsidR="00BA5651" w:rsidRPr="00FA4899" w:rsidRDefault="00BA5651" w:rsidP="00BA5651">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betoniarek do wytwarzania zapraw,</w:t>
      </w:r>
    </w:p>
    <w:p w14:paraId="3F396CF9" w14:textId="77777777" w:rsidR="00BA5651" w:rsidRPr="00FA4899" w:rsidRDefault="00BA5651" w:rsidP="00BA5651">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wibratorów płytowych, ubijaków ręcznych lub mechanicznych,</w:t>
      </w:r>
    </w:p>
    <w:p w14:paraId="19165BBC" w14:textId="77777777" w:rsidR="00BA5651" w:rsidRPr="00FA4899" w:rsidRDefault="00BA5651" w:rsidP="00BA5651">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drobnego sprzętu pomocniczego.</w:t>
      </w:r>
    </w:p>
    <w:p w14:paraId="09C9F585" w14:textId="77777777" w:rsidR="00BA5651" w:rsidRPr="00FA4899" w:rsidRDefault="00BA5651" w:rsidP="00BA5651">
      <w:pPr>
        <w:pStyle w:val="Nagwek2"/>
        <w:rPr>
          <w:i w:val="0"/>
          <w:color w:val="000000" w:themeColor="text1"/>
        </w:rPr>
      </w:pPr>
      <w:r w:rsidRPr="00FA4899">
        <w:rPr>
          <w:i w:val="0"/>
          <w:color w:val="000000" w:themeColor="text1"/>
        </w:rPr>
        <w:lastRenderedPageBreak/>
        <w:t>4. TRANSPORT</w:t>
      </w:r>
    </w:p>
    <w:p w14:paraId="23DCA7F7"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rPr>
      </w:pPr>
      <w:r w:rsidRPr="00FA4899">
        <w:rPr>
          <w:rFonts w:ascii="Arial" w:hAnsi="Arial" w:cs="Arial"/>
          <w:b/>
          <w:color w:val="000000" w:themeColor="text1"/>
          <w:sz w:val="18"/>
        </w:rPr>
        <w:t>4.1. Ogólne wymagania dotyczące transportu</w:t>
      </w:r>
    </w:p>
    <w:p w14:paraId="63246E7E" w14:textId="77777777" w:rsidR="00BA5651" w:rsidRPr="00FA4899" w:rsidRDefault="00BA5651" w:rsidP="00BA5651">
      <w:pPr>
        <w:numPr>
          <w:ilvl w:val="12"/>
          <w:numId w:val="0"/>
        </w:numPr>
        <w:tabs>
          <w:tab w:val="right" w:leader="dot" w:pos="-1985"/>
          <w:tab w:val="left" w:pos="284"/>
        </w:tabs>
        <w:jc w:val="both"/>
        <w:rPr>
          <w:rFonts w:ascii="Arial" w:hAnsi="Arial" w:cs="Arial"/>
          <w:color w:val="000000" w:themeColor="text1"/>
          <w:sz w:val="18"/>
        </w:rPr>
      </w:pPr>
      <w:r w:rsidRPr="00FA4899">
        <w:rPr>
          <w:rFonts w:ascii="Arial" w:hAnsi="Arial" w:cs="Arial"/>
          <w:color w:val="000000" w:themeColor="text1"/>
          <w:sz w:val="18"/>
        </w:rPr>
        <w:tab/>
      </w:r>
      <w:r w:rsidRPr="00FA4899">
        <w:rPr>
          <w:rFonts w:ascii="Arial" w:hAnsi="Arial" w:cs="Arial"/>
          <w:color w:val="000000" w:themeColor="text1"/>
          <w:sz w:val="18"/>
        </w:rPr>
        <w:tab/>
        <w:t>Ogólne wymagania dotyczące transportu podano w ST D-M-00.00.00 „Wymagania ogólne” pkt 4.</w:t>
      </w:r>
    </w:p>
    <w:p w14:paraId="07AFC7B8"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4.2. Transport płyt chodnikowych kamiennych</w:t>
      </w:r>
    </w:p>
    <w:p w14:paraId="7D8D9F8D" w14:textId="77777777" w:rsidR="00BA5651" w:rsidRPr="00FA4899" w:rsidRDefault="00BA5651" w:rsidP="00BA5651">
      <w:pPr>
        <w:numPr>
          <w:ilvl w:val="12"/>
          <w:numId w:val="0"/>
        </w:numPr>
        <w:tabs>
          <w:tab w:val="right" w:leader="dot" w:pos="-1985"/>
          <w:tab w:val="left" w:pos="284"/>
        </w:tabs>
        <w:jc w:val="both"/>
        <w:rPr>
          <w:rFonts w:ascii="Arial" w:hAnsi="Arial" w:cs="Arial"/>
          <w:color w:val="000000" w:themeColor="text1"/>
          <w:sz w:val="20"/>
        </w:rPr>
      </w:pPr>
      <w:r w:rsidRPr="00FA4899">
        <w:rPr>
          <w:rFonts w:ascii="Arial" w:hAnsi="Arial" w:cs="Arial"/>
          <w:b/>
          <w:color w:val="000000" w:themeColor="text1"/>
          <w:sz w:val="20"/>
        </w:rPr>
        <w:tab/>
      </w:r>
      <w:r w:rsidRPr="00FA4899">
        <w:rPr>
          <w:rFonts w:ascii="Arial" w:hAnsi="Arial" w:cs="Arial"/>
          <w:b/>
          <w:color w:val="000000" w:themeColor="text1"/>
          <w:sz w:val="20"/>
        </w:rPr>
        <w:tab/>
      </w:r>
      <w:r w:rsidRPr="00FA4899">
        <w:rPr>
          <w:rFonts w:ascii="Arial" w:hAnsi="Arial" w:cs="Arial"/>
          <w:color w:val="000000" w:themeColor="text1"/>
          <w:sz w:val="20"/>
        </w:rPr>
        <w:t xml:space="preserve">Płyty mogą być przewożone dowolnymi środkami transportowymi. </w:t>
      </w:r>
    </w:p>
    <w:p w14:paraId="3D2EEFE4" w14:textId="77777777" w:rsidR="00BA5651" w:rsidRPr="00FA4899" w:rsidRDefault="00BA5651" w:rsidP="00BA5651">
      <w:pPr>
        <w:numPr>
          <w:ilvl w:val="12"/>
          <w:numId w:val="0"/>
        </w:numPr>
        <w:tabs>
          <w:tab w:val="right" w:leader="dot" w:pos="-1985"/>
          <w:tab w:val="left" w:pos="284"/>
        </w:tabs>
        <w:jc w:val="both"/>
        <w:rPr>
          <w:rFonts w:ascii="Arial" w:hAnsi="Arial" w:cs="Arial"/>
          <w:color w:val="000000" w:themeColor="text1"/>
          <w:sz w:val="20"/>
        </w:rPr>
      </w:pPr>
      <w:r w:rsidRPr="00FA4899">
        <w:rPr>
          <w:rFonts w:ascii="Arial" w:hAnsi="Arial" w:cs="Arial"/>
          <w:color w:val="000000" w:themeColor="text1"/>
          <w:sz w:val="20"/>
        </w:rPr>
        <w:tab/>
      </w:r>
      <w:r w:rsidRPr="00FA4899">
        <w:rPr>
          <w:rFonts w:ascii="Arial" w:hAnsi="Arial" w:cs="Arial"/>
          <w:color w:val="000000" w:themeColor="text1"/>
          <w:sz w:val="20"/>
        </w:rPr>
        <w:tab/>
        <w:t>Płyty powinny być zabezpieczone przed przemieszczeniem się i uszkodzeniami w czasie transportu.</w:t>
      </w:r>
    </w:p>
    <w:p w14:paraId="4CB5C77B" w14:textId="77777777" w:rsidR="00BA5651" w:rsidRPr="00FA4899" w:rsidRDefault="00BA5651" w:rsidP="00BA5651">
      <w:pPr>
        <w:pStyle w:val="Nagwek2"/>
        <w:rPr>
          <w:color w:val="000000" w:themeColor="text1"/>
          <w:sz w:val="20"/>
        </w:rPr>
      </w:pPr>
      <w:r w:rsidRPr="00FA4899">
        <w:rPr>
          <w:i w:val="0"/>
          <w:color w:val="000000" w:themeColor="text1"/>
        </w:rPr>
        <w:t>5.</w:t>
      </w:r>
      <w:r w:rsidRPr="00FA4899">
        <w:rPr>
          <w:color w:val="000000" w:themeColor="text1"/>
          <w:sz w:val="20"/>
        </w:rPr>
        <w:t xml:space="preserve"> </w:t>
      </w:r>
      <w:r w:rsidRPr="00FA4899">
        <w:rPr>
          <w:i w:val="0"/>
          <w:color w:val="000000" w:themeColor="text1"/>
        </w:rPr>
        <w:t>WYKONANIE</w:t>
      </w:r>
      <w:r w:rsidRPr="00FA4899">
        <w:rPr>
          <w:color w:val="000000" w:themeColor="text1"/>
          <w:sz w:val="20"/>
        </w:rPr>
        <w:t xml:space="preserve"> </w:t>
      </w:r>
      <w:r w:rsidRPr="00FA4899">
        <w:rPr>
          <w:i w:val="0"/>
          <w:color w:val="000000" w:themeColor="text1"/>
        </w:rPr>
        <w:t>ROBÓT</w:t>
      </w:r>
    </w:p>
    <w:p w14:paraId="74B2A8B9"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5.1. Ogólne zasady wykonania robót</w:t>
      </w:r>
    </w:p>
    <w:p w14:paraId="04FFC8C2"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b/>
          <w:color w:val="000000" w:themeColor="text1"/>
          <w:sz w:val="18"/>
        </w:rPr>
        <w:tab/>
      </w:r>
      <w:r w:rsidRPr="00FA4899">
        <w:rPr>
          <w:rFonts w:ascii="Arial" w:hAnsi="Arial" w:cs="Arial"/>
          <w:color w:val="000000" w:themeColor="text1"/>
          <w:sz w:val="18"/>
        </w:rPr>
        <w:t>Ogólne zasady wykonania robót podano w ST D-M-00.00.00 „Wymagania ogólne” pkt 5.</w:t>
      </w:r>
    </w:p>
    <w:p w14:paraId="63C55E37"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5.2. Koryto pod chodnik</w:t>
      </w:r>
    </w:p>
    <w:p w14:paraId="25BC5679"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Koryto wykonane w podłożu powinno być wyprofilowane zgodnie z projektowanymi spadkami podłużnymi i poprzecznymi chodnika oraz zgodnie z wymaganiami podanymi w ST D-04.01.01 „Koryto wraz z profilowaniem i zagęszczeniem podłoża”. Wskaźnik zagęszczenia koryta nie może być mniejszy od 0,97 według normalnej metody Proctora.</w:t>
      </w:r>
    </w:p>
    <w:p w14:paraId="454E286A"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5.3. Podsypka</w:t>
      </w:r>
    </w:p>
    <w:p w14:paraId="627136C8"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Podsypka może być wykonana ze średnio- lub gruboziarnistego piasku lub z piasku zmieszanego z cementem w proporcji i o grubości określonej w dokumentacji projektowej lub SST.</w:t>
      </w:r>
    </w:p>
    <w:p w14:paraId="2C4F936A" w14:textId="77777777" w:rsidR="00BA5651" w:rsidRPr="00FA4899" w:rsidRDefault="00BA5651" w:rsidP="00BA5651">
      <w:pPr>
        <w:numPr>
          <w:ilvl w:val="12"/>
          <w:numId w:val="0"/>
        </w:numPr>
        <w:ind w:firstLine="709"/>
        <w:jc w:val="both"/>
        <w:rPr>
          <w:rFonts w:ascii="Arial" w:hAnsi="Arial" w:cs="Arial"/>
          <w:color w:val="000000" w:themeColor="text1"/>
          <w:sz w:val="18"/>
        </w:rPr>
      </w:pPr>
      <w:r w:rsidRPr="00FA4899">
        <w:rPr>
          <w:rFonts w:ascii="Arial" w:hAnsi="Arial" w:cs="Arial"/>
          <w:color w:val="000000" w:themeColor="text1"/>
          <w:sz w:val="18"/>
        </w:rPr>
        <w:t xml:space="preserve"> Podsypka powinna być zwilżona wodą, zagęszczona i wyprofilowana.</w:t>
      </w:r>
    </w:p>
    <w:p w14:paraId="03D70D8C"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5.5. Układanie chodnika z płyt kamiennych</w:t>
      </w:r>
    </w:p>
    <w:p w14:paraId="6C2F64A3"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Płyty należy układać zgodnie ze wzorem podanym  w dokumentacji projektowej, SST lub określonym przez Inżyniera. Pochylenie poprzeczne nie powinno być większe od   1 do 2%, a w przypadkach uzasadnionych, zaakceptowanych przez Inżyniera, do 3%.</w:t>
      </w:r>
    </w:p>
    <w:p w14:paraId="7134A491"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Płyty przy krawężnikach ustawionych wzdłuż jezdni należy układać w taki sposób, aby ich górna krawędź znajdowała się do 2 cm powyżej górnej krawędzi krawężnika.</w:t>
      </w:r>
    </w:p>
    <w:p w14:paraId="0B9A497D"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Obrzeże może wystawać ponad poziom chodnika na wysokość od 2 do 5 cm, znajdować się na poziomie chodnika lub 1 do 2 cm niżej dla zapewnienia odwodnienia chodnika.</w:t>
      </w:r>
    </w:p>
    <w:p w14:paraId="3901E8CC" w14:textId="77777777" w:rsidR="00BA5651" w:rsidRPr="00FA4899" w:rsidRDefault="00BA5651" w:rsidP="00BA5651">
      <w:pPr>
        <w:numPr>
          <w:ilvl w:val="12"/>
          <w:numId w:val="0"/>
        </w:numPr>
        <w:ind w:firstLine="709"/>
        <w:jc w:val="both"/>
        <w:rPr>
          <w:rFonts w:ascii="Arial" w:hAnsi="Arial" w:cs="Arial"/>
          <w:color w:val="000000" w:themeColor="text1"/>
          <w:sz w:val="18"/>
        </w:rPr>
      </w:pPr>
      <w:r w:rsidRPr="00FA4899">
        <w:rPr>
          <w:rFonts w:ascii="Arial" w:hAnsi="Arial" w:cs="Arial"/>
          <w:color w:val="000000" w:themeColor="text1"/>
          <w:sz w:val="18"/>
        </w:rPr>
        <w:t xml:space="preserve">Płyty na łukach o promieniu do 30 m powinny być układane w odcinkach prostych, łączących się przy użyciu trójkątów lub trapezów wykonanych z płyt odpowiednio dociętych. </w:t>
      </w:r>
    </w:p>
    <w:p w14:paraId="194CB048"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Płyty na łukach o promieniu ponad 30 m należy tak układać, aby spoiny rozszerzały się wachlarzowo. Płyty mogą też  być przycinane.</w:t>
      </w:r>
    </w:p>
    <w:p w14:paraId="2E13694A"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Przy urządzeniach naziemnych uzbrojenia podziemnego płyty odpowiednio docięte należy układać w jednym poziomie, regulując wysokość urządzeń naziemnych do poziomu chodnika.</w:t>
      </w:r>
    </w:p>
    <w:p w14:paraId="39BAF906"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Płyty chodnikowe przy urządzeniach naziemnych uzbrojenia podziemnego należy zalać zaprawą cementowo-piaskową.</w:t>
      </w:r>
    </w:p>
    <w:p w14:paraId="54F03D69"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5.6. Spoiny</w:t>
      </w:r>
    </w:p>
    <w:p w14:paraId="1F70C402"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Szerokość spoin powinna wynosić:</w:t>
      </w:r>
    </w:p>
    <w:p w14:paraId="441C328E"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na odcinkach prostych do 0,8 cm,</w:t>
      </w:r>
    </w:p>
    <w:p w14:paraId="08CC4369"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na łukach do 3 cm.</w:t>
      </w:r>
    </w:p>
    <w:p w14:paraId="1F42D41C"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Spoiny pomiędzy płytami, po ich oczyszczeniu,  powinny być zamulone piaskiem na pełną grubość płyty lub wypełnione zaprawą cementowo-piaskową.</w:t>
      </w:r>
    </w:p>
    <w:p w14:paraId="61CFFC27"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5.7. Pielęgnacja chodnika</w:t>
      </w:r>
    </w:p>
    <w:p w14:paraId="03095709"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Chodnik o spoinach wypełnionych piaskiem można oddać do użytku bezpośrednio po jego wykonaniu</w:t>
      </w:r>
    </w:p>
    <w:p w14:paraId="185CB935"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Chodnik o spoinach wypełnionych zaprawą cementowo-piaskową, po jego wykonaniu,  należy pokryć warstwą wilgotnego piasku o grubości od 1,0 do 1,5 cm i utrzymywać go w stanie wilgotnym w ciągu 10 dni.</w:t>
      </w:r>
    </w:p>
    <w:p w14:paraId="3839DDEE" w14:textId="77777777" w:rsidR="00BA5651" w:rsidRPr="00FA4899" w:rsidRDefault="00BA5651" w:rsidP="00BA5651">
      <w:pPr>
        <w:pStyle w:val="Nagwek2"/>
        <w:rPr>
          <w:i w:val="0"/>
          <w:color w:val="000000" w:themeColor="text1"/>
        </w:rPr>
      </w:pPr>
      <w:r w:rsidRPr="00FA4899">
        <w:rPr>
          <w:i w:val="0"/>
          <w:color w:val="000000" w:themeColor="text1"/>
        </w:rPr>
        <w:t>6. KONTROLA JAKOŚCI ROBÓT</w:t>
      </w:r>
    </w:p>
    <w:p w14:paraId="1F03BC5E"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6.1. Ogólne zasady kontroli jakości robót</w:t>
      </w:r>
    </w:p>
    <w:p w14:paraId="6D5E31DF"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Ogólne zasady kontroli jakości robót podano w ST D-M-00.00.00 „Wymagania ogólne” pkt 6.</w:t>
      </w:r>
    </w:p>
    <w:p w14:paraId="51AC1C0A"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6.2. Badania przed przystąpieniem do robót</w:t>
      </w:r>
    </w:p>
    <w:p w14:paraId="52BC985A"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Przed przystąpieniem do robót Wykonawca powinien przedstawić Inżynierowi  do akceptacji wyniki badań materiałów przeznaczonych do budowy chodnika z płyt kamiennych:</w:t>
      </w:r>
    </w:p>
    <w:p w14:paraId="282DA40A" w14:textId="77777777" w:rsidR="00BA5651" w:rsidRPr="00FA4899" w:rsidRDefault="00BA5651" w:rsidP="00BA5651">
      <w:pPr>
        <w:widowControl/>
        <w:numPr>
          <w:ilvl w:val="0"/>
          <w:numId w:val="341"/>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zaświadczenie producenta płyt kamiennych o wykonanych badaniach laboratoryjnych w zakresie cech zewnętrznych płyt oraz o badaniach laboratoryjnych cech fizykomechanicznych, wg punktu 2.2,</w:t>
      </w:r>
    </w:p>
    <w:p w14:paraId="79FAEA52" w14:textId="77777777" w:rsidR="00BA5651" w:rsidRPr="00FA4899" w:rsidRDefault="00BA5651" w:rsidP="00BA5651">
      <w:pPr>
        <w:widowControl/>
        <w:numPr>
          <w:ilvl w:val="0"/>
          <w:numId w:val="341"/>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przeprowadzone przez Wykonawcę sprawdzenie cech zewnętrznych przy każdorazowym odbiorze dostarczonej partii płyt: kształtu, wymiarów, wyglądu zewnętrznego, wad i uszkodzeń płyt wg punktu 2.2,</w:t>
      </w:r>
    </w:p>
    <w:p w14:paraId="29FC5210" w14:textId="77777777" w:rsidR="00BA5651" w:rsidRPr="00FA4899" w:rsidRDefault="00BA5651" w:rsidP="00BA5651">
      <w:pPr>
        <w:widowControl/>
        <w:numPr>
          <w:ilvl w:val="0"/>
          <w:numId w:val="341"/>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badania właściwości piasku, cementu i wody określone w normach podanych w punktach od 2.3 do 2.5.</w:t>
      </w:r>
    </w:p>
    <w:p w14:paraId="4FE4F678"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lastRenderedPageBreak/>
        <w:t>6.3. Badania w czasie robót</w:t>
      </w:r>
    </w:p>
    <w:p w14:paraId="1DD03E73"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W czasie robót należy wykonywać następujące badania kontrolne:</w:t>
      </w:r>
    </w:p>
    <w:p w14:paraId="58F887FC" w14:textId="77777777" w:rsidR="00BA5651" w:rsidRPr="00FA4899" w:rsidRDefault="00BA5651" w:rsidP="00BA5651">
      <w:pPr>
        <w:widowControl/>
        <w:numPr>
          <w:ilvl w:val="0"/>
          <w:numId w:val="342"/>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sprawdzenie wykonania koryta wg punktu 5.2, przy czym dopuszczalne tolerancje wynoszą dla:</w:t>
      </w:r>
    </w:p>
    <w:p w14:paraId="5185AFF4"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głębokości koryta</w:t>
      </w:r>
    </w:p>
    <w:p w14:paraId="10BC0294"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 o szerokości do 3 m:</w:t>
      </w:r>
      <w:r w:rsidRPr="00FA4899">
        <w:rPr>
          <w:rFonts w:ascii="Arial" w:hAnsi="Arial" w:cs="Arial"/>
          <w:color w:val="000000" w:themeColor="text1"/>
          <w:sz w:val="18"/>
        </w:rPr>
        <w:tab/>
      </w:r>
      <w:r w:rsidRPr="00FA4899">
        <w:rPr>
          <w:rFonts w:ascii="Arial" w:hAnsi="Arial" w:cs="Arial"/>
          <w:color w:val="000000" w:themeColor="text1"/>
          <w:sz w:val="18"/>
        </w:rPr>
        <w:tab/>
      </w:r>
      <w:r w:rsidRPr="00FA4899">
        <w:rPr>
          <w:rFonts w:ascii="Arial" w:hAnsi="Arial" w:cs="Arial"/>
          <w:color w:val="000000" w:themeColor="text1"/>
          <w:sz w:val="18"/>
        </w:rPr>
        <w:sym w:font="Symbol" w:char="F0B1"/>
      </w:r>
      <w:r w:rsidRPr="00FA4899">
        <w:rPr>
          <w:rFonts w:ascii="Arial" w:hAnsi="Arial" w:cs="Arial"/>
          <w:color w:val="000000" w:themeColor="text1"/>
          <w:sz w:val="18"/>
        </w:rPr>
        <w:t xml:space="preserve"> 1 cm,</w:t>
      </w:r>
    </w:p>
    <w:p w14:paraId="17BBA090" w14:textId="77777777" w:rsidR="00BA5651" w:rsidRPr="00FA4899" w:rsidRDefault="00BA5651" w:rsidP="00BA5651">
      <w:pPr>
        <w:numPr>
          <w:ilvl w:val="12"/>
          <w:numId w:val="0"/>
        </w:numPr>
        <w:jc w:val="both"/>
        <w:rPr>
          <w:rFonts w:ascii="Arial" w:hAnsi="Arial" w:cs="Arial"/>
          <w:color w:val="000000" w:themeColor="text1"/>
          <w:sz w:val="18"/>
        </w:rPr>
      </w:pPr>
      <w:r w:rsidRPr="00FA4899">
        <w:rPr>
          <w:rFonts w:ascii="Arial" w:hAnsi="Arial" w:cs="Arial"/>
          <w:color w:val="000000" w:themeColor="text1"/>
          <w:sz w:val="18"/>
        </w:rPr>
        <w:tab/>
        <w:t>- o szerokości powyżej 3 m:</w:t>
      </w:r>
      <w:r w:rsidRPr="00FA4899">
        <w:rPr>
          <w:rFonts w:ascii="Arial" w:hAnsi="Arial" w:cs="Arial"/>
          <w:color w:val="000000" w:themeColor="text1"/>
          <w:sz w:val="18"/>
        </w:rPr>
        <w:tab/>
      </w:r>
      <w:r w:rsidRPr="00FA4899">
        <w:rPr>
          <w:rFonts w:ascii="Arial" w:hAnsi="Arial" w:cs="Arial"/>
          <w:color w:val="000000" w:themeColor="text1"/>
          <w:sz w:val="18"/>
        </w:rPr>
        <w:tab/>
      </w:r>
      <w:r w:rsidRPr="00FA4899">
        <w:rPr>
          <w:rFonts w:ascii="Arial" w:hAnsi="Arial" w:cs="Arial"/>
          <w:color w:val="000000" w:themeColor="text1"/>
          <w:sz w:val="18"/>
        </w:rPr>
        <w:sym w:font="Symbol" w:char="F0B1"/>
      </w:r>
      <w:r w:rsidRPr="00FA4899">
        <w:rPr>
          <w:rFonts w:ascii="Arial" w:hAnsi="Arial" w:cs="Arial"/>
          <w:color w:val="000000" w:themeColor="text1"/>
          <w:sz w:val="18"/>
        </w:rPr>
        <w:t xml:space="preserve"> 2 cm,</w:t>
      </w:r>
    </w:p>
    <w:p w14:paraId="140B8204"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szerokości koryta:</w:t>
      </w:r>
      <w:r w:rsidRPr="00FA4899">
        <w:rPr>
          <w:rFonts w:ascii="Arial" w:hAnsi="Arial" w:cs="Arial"/>
          <w:color w:val="000000" w:themeColor="text1"/>
          <w:sz w:val="18"/>
        </w:rPr>
        <w:tab/>
      </w:r>
      <w:r w:rsidRPr="00FA4899">
        <w:rPr>
          <w:rFonts w:ascii="Arial" w:hAnsi="Arial" w:cs="Arial"/>
          <w:color w:val="000000" w:themeColor="text1"/>
          <w:sz w:val="18"/>
        </w:rPr>
        <w:tab/>
      </w:r>
      <w:r w:rsidRPr="00FA4899">
        <w:rPr>
          <w:rFonts w:ascii="Arial" w:hAnsi="Arial" w:cs="Arial"/>
          <w:color w:val="000000" w:themeColor="text1"/>
          <w:sz w:val="18"/>
        </w:rPr>
        <w:tab/>
      </w:r>
      <w:r w:rsidRPr="00FA4899">
        <w:rPr>
          <w:rFonts w:ascii="Arial" w:hAnsi="Arial" w:cs="Arial"/>
          <w:color w:val="000000" w:themeColor="text1"/>
          <w:sz w:val="18"/>
        </w:rPr>
        <w:sym w:font="Symbol" w:char="F0B1"/>
      </w:r>
      <w:r w:rsidRPr="00FA4899">
        <w:rPr>
          <w:rFonts w:ascii="Arial" w:hAnsi="Arial" w:cs="Arial"/>
          <w:color w:val="000000" w:themeColor="text1"/>
          <w:sz w:val="18"/>
        </w:rPr>
        <w:t xml:space="preserve"> 5 cm,</w:t>
      </w:r>
    </w:p>
    <w:p w14:paraId="188794CB" w14:textId="77777777" w:rsidR="00BA5651" w:rsidRPr="00FA4899" w:rsidRDefault="00BA5651" w:rsidP="00BA5651">
      <w:pPr>
        <w:widowControl/>
        <w:numPr>
          <w:ilvl w:val="0"/>
          <w:numId w:val="343"/>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sprawdzenie podsypki w zakresie grubości i wymaganych spadków poprzecznych i podłużnych i porównaniu z dokumentacją projektową i punktem 5.3,</w:t>
      </w:r>
    </w:p>
    <w:p w14:paraId="2463F236" w14:textId="77777777" w:rsidR="00BA5651" w:rsidRPr="00FA4899" w:rsidRDefault="00BA5651" w:rsidP="00BA5651">
      <w:pPr>
        <w:widowControl/>
        <w:numPr>
          <w:ilvl w:val="0"/>
          <w:numId w:val="343"/>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sprawdzenie ułożenia płyt wg wymagań punktu 5.5, zdejmując na każde 200 m</w:t>
      </w:r>
      <w:r w:rsidRPr="00FA4899">
        <w:rPr>
          <w:rFonts w:ascii="Arial" w:hAnsi="Arial" w:cs="Arial"/>
          <w:color w:val="000000" w:themeColor="text1"/>
          <w:sz w:val="18"/>
          <w:vertAlign w:val="superscript"/>
        </w:rPr>
        <w:t>2</w:t>
      </w:r>
      <w:r w:rsidRPr="00FA4899">
        <w:rPr>
          <w:rFonts w:ascii="Arial" w:hAnsi="Arial" w:cs="Arial"/>
          <w:color w:val="000000" w:themeColor="text1"/>
          <w:sz w:val="18"/>
        </w:rPr>
        <w:t xml:space="preserve"> chodnika 2 płyty w dowolnym miejscu, sprawdzając układ płyt i mierząc grubość podsypki; dopuszczalne odchylenia w grubości podsypki nie mogą przekraczać </w:t>
      </w:r>
      <w:r w:rsidRPr="00FA4899">
        <w:rPr>
          <w:rFonts w:ascii="Arial" w:hAnsi="Arial" w:cs="Arial"/>
          <w:color w:val="000000" w:themeColor="text1"/>
          <w:sz w:val="18"/>
        </w:rPr>
        <w:sym w:font="Symbol" w:char="F0B1"/>
      </w:r>
      <w:r w:rsidRPr="00FA4899">
        <w:rPr>
          <w:rFonts w:ascii="Arial" w:hAnsi="Arial" w:cs="Arial"/>
          <w:color w:val="000000" w:themeColor="text1"/>
          <w:sz w:val="18"/>
        </w:rPr>
        <w:t xml:space="preserve"> 1 cm,</w:t>
      </w:r>
    </w:p>
    <w:p w14:paraId="294FB984" w14:textId="77777777" w:rsidR="00BA5651" w:rsidRPr="00FA4899" w:rsidRDefault="00BA5651" w:rsidP="00BA5651">
      <w:pPr>
        <w:widowControl/>
        <w:numPr>
          <w:ilvl w:val="0"/>
          <w:numId w:val="343"/>
        </w:numPr>
        <w:suppressAutoHyphens w:val="0"/>
        <w:autoSpaceDN w:val="0"/>
        <w:adjustRightInd w:val="0"/>
        <w:jc w:val="both"/>
        <w:textAlignment w:val="auto"/>
        <w:rPr>
          <w:rFonts w:ascii="Arial" w:hAnsi="Arial" w:cs="Arial"/>
          <w:color w:val="000000" w:themeColor="text1"/>
          <w:sz w:val="18"/>
        </w:rPr>
      </w:pPr>
      <w:r w:rsidRPr="00FA4899">
        <w:rPr>
          <w:rFonts w:ascii="Arial" w:hAnsi="Arial" w:cs="Arial"/>
          <w:color w:val="000000" w:themeColor="text1"/>
          <w:sz w:val="18"/>
        </w:rPr>
        <w:t>sprawdzenie prawidłowości wypełnienia spoin wg punktu 5.6 przez ich wydłubanie na długości 10 m, w trzech dowolnych miejscach na każde 200 m</w:t>
      </w:r>
      <w:r w:rsidRPr="00FA4899">
        <w:rPr>
          <w:rFonts w:ascii="Arial" w:hAnsi="Arial" w:cs="Arial"/>
          <w:color w:val="000000" w:themeColor="text1"/>
          <w:sz w:val="18"/>
          <w:vertAlign w:val="superscript"/>
        </w:rPr>
        <w:t>2</w:t>
      </w:r>
      <w:r w:rsidRPr="00FA4899">
        <w:rPr>
          <w:rFonts w:ascii="Arial" w:hAnsi="Arial" w:cs="Arial"/>
          <w:color w:val="000000" w:themeColor="text1"/>
          <w:sz w:val="18"/>
        </w:rPr>
        <w:t xml:space="preserve"> chodnika i zmierzenie ich szerokości oraz wypełnienia.</w:t>
      </w:r>
    </w:p>
    <w:p w14:paraId="728CC3C2" w14:textId="77777777" w:rsidR="00BA5651" w:rsidRPr="00FA4899" w:rsidRDefault="00BA5651" w:rsidP="00BA5651">
      <w:pPr>
        <w:keepNext/>
        <w:spacing w:before="120" w:after="120" w:line="216" w:lineRule="auto"/>
        <w:jc w:val="both"/>
        <w:outlineLvl w:val="1"/>
        <w:rPr>
          <w:rFonts w:ascii="Arial" w:hAnsi="Arial" w:cs="Arial"/>
          <w:b/>
          <w:color w:val="000000" w:themeColor="text1"/>
          <w:sz w:val="18"/>
          <w:szCs w:val="18"/>
        </w:rPr>
      </w:pPr>
      <w:r w:rsidRPr="00FA4899">
        <w:rPr>
          <w:rFonts w:ascii="Arial" w:hAnsi="Arial" w:cs="Arial"/>
          <w:b/>
          <w:color w:val="000000" w:themeColor="text1"/>
          <w:sz w:val="18"/>
          <w:szCs w:val="18"/>
        </w:rPr>
        <w:t>6.4. Sprawdzenie cech geometrycznych chodnika</w:t>
      </w:r>
    </w:p>
    <w:p w14:paraId="1D3EDC45" w14:textId="77777777" w:rsidR="00BA5651" w:rsidRPr="00FA4899" w:rsidRDefault="00BA5651" w:rsidP="00BA5651">
      <w:pPr>
        <w:jc w:val="both"/>
        <w:rPr>
          <w:rFonts w:ascii="Arial" w:hAnsi="Arial" w:cs="Arial"/>
          <w:b/>
          <w:color w:val="000000" w:themeColor="text1"/>
          <w:sz w:val="18"/>
        </w:rPr>
      </w:pPr>
      <w:r w:rsidRPr="00FA4899">
        <w:rPr>
          <w:rFonts w:ascii="Arial" w:hAnsi="Arial" w:cs="Arial"/>
          <w:b/>
          <w:color w:val="000000" w:themeColor="text1"/>
          <w:sz w:val="18"/>
        </w:rPr>
        <w:t>6.4.1.  Sprawdzenie równości chodnika</w:t>
      </w:r>
    </w:p>
    <w:p w14:paraId="0F950109" w14:textId="77777777" w:rsidR="00BA5651" w:rsidRPr="00FA4899" w:rsidRDefault="00BA5651" w:rsidP="00BA5651">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Równość nawierzchni sprawdza się co najmniej raz na każde 300 do 500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ułożonego chodnika i w miejscach wątpliwych, jednak nie rzadziej niż co 50 m. Dopuszczalny prześwit pod łatą 4 m nie powinien przekraczać 0,8 cm.</w:t>
      </w:r>
    </w:p>
    <w:p w14:paraId="6255720F"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6.4.2. Sprawdzenie profilu podłużnego</w:t>
      </w:r>
    </w:p>
    <w:p w14:paraId="0305A7B5" w14:textId="77777777" w:rsidR="00BA5651" w:rsidRPr="00FA4899" w:rsidRDefault="00BA5651" w:rsidP="00BA5651">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Profil podłużny chodnika sprawdza się za pomocą niwelacji, nie rzadziej niż co 100 m i w punktach charakterystycznych</w:t>
      </w:r>
    </w:p>
    <w:p w14:paraId="0AFF80B5" w14:textId="77777777" w:rsidR="00BA5651" w:rsidRPr="00FA4899" w:rsidRDefault="00BA5651" w:rsidP="00BA5651">
      <w:pPr>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Odchylenia od projektowanej niwelety chodnika w punktach załamania niwelety nie mogą przekraczać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3 cm.</w:t>
      </w:r>
    </w:p>
    <w:p w14:paraId="06F94AD8"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6.4.3. Sprawdzenie przekroju poprzecznego</w:t>
      </w:r>
    </w:p>
    <w:p w14:paraId="24B8F596" w14:textId="77777777" w:rsidR="00BA5651" w:rsidRPr="00FA4899" w:rsidRDefault="00BA5651" w:rsidP="00BA5651">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Profil poprzeczny chodnika sprawdza się za pomocą  szablonu z poziomicą, co najmniej raz na każde 300 do 500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i w miejscach wątpliwych, jednak nie rzadziej niż co 50 m. Dopuszczalne odchylenia od przyjętego profilu mogą wynosić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0,3%.</w:t>
      </w:r>
    </w:p>
    <w:p w14:paraId="66B23DC1"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6.4.4. Sprawdzenie równoległości spoin</w:t>
      </w:r>
    </w:p>
    <w:p w14:paraId="5EF80C3F" w14:textId="77777777" w:rsidR="00BA5651" w:rsidRPr="00FA4899" w:rsidRDefault="00BA5651" w:rsidP="00BA5651">
      <w:pPr>
        <w:spacing w:before="120"/>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Równoległość spoin sprawdza się za pomocą dwóch sznurów napiętych wzdłuż spoin i przymiaru z podziałką milimetrową. Dopuszczalne odchylenie wynosi  </w:t>
      </w:r>
      <w:r w:rsidRPr="00FA4899">
        <w:rPr>
          <w:rFonts w:ascii="Arial" w:hAnsi="Arial" w:cs="Arial"/>
          <w:color w:val="000000" w:themeColor="text1"/>
          <w:sz w:val="18"/>
          <w:szCs w:val="18"/>
        </w:rPr>
        <w:sym w:font="Symbol" w:char="F0B1"/>
      </w:r>
      <w:r w:rsidRPr="00FA4899">
        <w:rPr>
          <w:rFonts w:ascii="Arial" w:hAnsi="Arial" w:cs="Arial"/>
          <w:color w:val="000000" w:themeColor="text1"/>
          <w:sz w:val="18"/>
          <w:szCs w:val="18"/>
        </w:rPr>
        <w:t xml:space="preserve"> 1 cm.</w:t>
      </w:r>
    </w:p>
    <w:p w14:paraId="6CFAC5BE" w14:textId="77777777" w:rsidR="00BA5651" w:rsidRPr="00FA4899" w:rsidRDefault="00BA5651" w:rsidP="00BA5651">
      <w:pPr>
        <w:pStyle w:val="Nagwek2"/>
        <w:rPr>
          <w:i w:val="0"/>
          <w:color w:val="000000" w:themeColor="text1"/>
        </w:rPr>
      </w:pPr>
      <w:r w:rsidRPr="00FA4899">
        <w:rPr>
          <w:i w:val="0"/>
          <w:color w:val="000000" w:themeColor="text1"/>
        </w:rPr>
        <w:t>7. OBMIAR ROBÓT</w:t>
      </w:r>
    </w:p>
    <w:p w14:paraId="6B8109B3"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7.1. Ogólne zasady obmiaru robót</w:t>
      </w:r>
    </w:p>
    <w:p w14:paraId="505E05A6" w14:textId="77777777" w:rsidR="00BA5651" w:rsidRPr="00FA4899" w:rsidRDefault="00BA5651" w:rsidP="00BA5651">
      <w:pPr>
        <w:jc w:val="both"/>
        <w:rPr>
          <w:rFonts w:ascii="Arial" w:hAnsi="Arial" w:cs="Arial"/>
          <w:color w:val="000000" w:themeColor="text1"/>
          <w:sz w:val="18"/>
          <w:szCs w:val="18"/>
        </w:rPr>
      </w:pPr>
      <w:r w:rsidRPr="00FA4899">
        <w:rPr>
          <w:rFonts w:ascii="Arial" w:hAnsi="Arial" w:cs="Arial"/>
          <w:color w:val="000000" w:themeColor="text1"/>
          <w:sz w:val="18"/>
          <w:szCs w:val="18"/>
        </w:rPr>
        <w:tab/>
        <w:t>Ogólne zasady obmiaru robót podano w ST D-M-00.00.00 „Wymagania ogólne” pkt 7.</w:t>
      </w:r>
    </w:p>
    <w:p w14:paraId="420B8141"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7.2. Jednostka obmiarowa</w:t>
      </w:r>
    </w:p>
    <w:p w14:paraId="4E6A6D2F" w14:textId="77777777" w:rsidR="00BA5651" w:rsidRPr="00FA4899" w:rsidRDefault="00BA5651" w:rsidP="00BA5651">
      <w:pPr>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(metr kwadratowy) wykonanego chodnika z płyt kamiennych.</w:t>
      </w:r>
    </w:p>
    <w:p w14:paraId="63EB845B" w14:textId="77777777" w:rsidR="00BA5651" w:rsidRPr="00FA4899" w:rsidRDefault="00BA5651" w:rsidP="00BA5651">
      <w:pPr>
        <w:pStyle w:val="Nagwek2"/>
        <w:rPr>
          <w:i w:val="0"/>
          <w:color w:val="000000" w:themeColor="text1"/>
        </w:rPr>
      </w:pPr>
      <w:r w:rsidRPr="00FA4899">
        <w:rPr>
          <w:i w:val="0"/>
          <w:color w:val="000000" w:themeColor="text1"/>
        </w:rPr>
        <w:t>8. ODBIÓR ROBÓT</w:t>
      </w:r>
    </w:p>
    <w:p w14:paraId="5D41808E" w14:textId="77777777" w:rsidR="00BA5651" w:rsidRPr="00FA4899" w:rsidRDefault="00BA5651" w:rsidP="00BA5651">
      <w:pPr>
        <w:spacing w:before="120"/>
        <w:jc w:val="both"/>
        <w:rPr>
          <w:rFonts w:ascii="Arial" w:hAnsi="Arial" w:cs="Arial"/>
          <w:color w:val="000000" w:themeColor="text1"/>
          <w:sz w:val="18"/>
        </w:rPr>
      </w:pPr>
      <w:r w:rsidRPr="00FA4899">
        <w:rPr>
          <w:rFonts w:ascii="Arial" w:hAnsi="Arial" w:cs="Arial"/>
          <w:color w:val="000000" w:themeColor="text1"/>
          <w:sz w:val="18"/>
        </w:rPr>
        <w:tab/>
        <w:t>Ogólne zasady odbioru robót podano w ST D-M-00.00.00 „Wymagania ogólne” pkt 8.</w:t>
      </w:r>
    </w:p>
    <w:p w14:paraId="34EDBE33" w14:textId="77777777" w:rsidR="00BA5651" w:rsidRPr="00FA4899" w:rsidRDefault="00BA5651" w:rsidP="00BA5651">
      <w:pPr>
        <w:jc w:val="both"/>
        <w:rPr>
          <w:rFonts w:ascii="Arial" w:hAnsi="Arial" w:cs="Arial"/>
          <w:color w:val="000000" w:themeColor="text1"/>
          <w:sz w:val="18"/>
        </w:rPr>
      </w:pPr>
      <w:r w:rsidRPr="00FA4899">
        <w:rPr>
          <w:rFonts w:ascii="Arial" w:hAnsi="Arial" w:cs="Arial"/>
          <w:color w:val="000000" w:themeColor="text1"/>
          <w:sz w:val="18"/>
        </w:rPr>
        <w:tab/>
        <w:t>Roboty uznaje się za wykonane zgodnie z dokumentacją projektową, SST i wymaganiami Inżyniera, jeżeli wszystkie pomiary i badania z zachowaniem tolerancji wg pkt 6 dały wyniki pozytywne.</w:t>
      </w:r>
    </w:p>
    <w:p w14:paraId="1FA6729C" w14:textId="77777777" w:rsidR="00BA5651" w:rsidRPr="00FA4899" w:rsidRDefault="00BA5651" w:rsidP="00BA5651">
      <w:pPr>
        <w:pStyle w:val="Nagwek2"/>
        <w:rPr>
          <w:i w:val="0"/>
          <w:color w:val="000000" w:themeColor="text1"/>
        </w:rPr>
      </w:pPr>
      <w:r w:rsidRPr="00FA4899">
        <w:rPr>
          <w:i w:val="0"/>
          <w:color w:val="000000" w:themeColor="text1"/>
        </w:rPr>
        <w:t>9. PODSTAWA PŁATNOŚCI</w:t>
      </w:r>
    </w:p>
    <w:p w14:paraId="4F879A78"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9.1. Ogólne ustalenia dotyczące podstawy płatności</w:t>
      </w:r>
    </w:p>
    <w:p w14:paraId="203DD898" w14:textId="77777777" w:rsidR="00BA5651" w:rsidRPr="00FA4899" w:rsidRDefault="00BA5651" w:rsidP="00BA5651">
      <w:pPr>
        <w:jc w:val="both"/>
        <w:rPr>
          <w:rFonts w:ascii="Arial" w:hAnsi="Arial" w:cs="Arial"/>
          <w:color w:val="000000" w:themeColor="text1"/>
          <w:sz w:val="18"/>
          <w:szCs w:val="18"/>
        </w:rPr>
      </w:pPr>
      <w:r w:rsidRPr="00FA4899">
        <w:rPr>
          <w:rFonts w:ascii="Arial" w:hAnsi="Arial" w:cs="Arial"/>
          <w:color w:val="000000" w:themeColor="text1"/>
          <w:sz w:val="18"/>
          <w:szCs w:val="18"/>
        </w:rPr>
        <w:tab/>
        <w:t>Ogólne ustalenia dotyczące podstawy płatności podano w ST D-M-00.00.00 „Wymagania ogólne” pkt 9.</w:t>
      </w:r>
    </w:p>
    <w:p w14:paraId="7FAB0160" w14:textId="77777777" w:rsidR="00BA5651" w:rsidRPr="00FA4899" w:rsidRDefault="00BA5651" w:rsidP="00BA5651">
      <w:pPr>
        <w:jc w:val="both"/>
        <w:rPr>
          <w:color w:val="000000" w:themeColor="text1"/>
          <w:sz w:val="18"/>
          <w:szCs w:val="18"/>
        </w:rPr>
      </w:pPr>
      <w:r w:rsidRPr="00FA4899">
        <w:rPr>
          <w:rFonts w:ascii="Arial" w:hAnsi="Arial" w:cs="Arial"/>
          <w:b/>
          <w:color w:val="000000" w:themeColor="text1"/>
          <w:sz w:val="18"/>
          <w:szCs w:val="18"/>
        </w:rPr>
        <w:t>9.2. Cena jednostki obmiarowej</w:t>
      </w:r>
    </w:p>
    <w:p w14:paraId="5E60CEFD" w14:textId="77777777" w:rsidR="00BA5651" w:rsidRPr="00FA4899" w:rsidRDefault="00BA5651" w:rsidP="00BA5651">
      <w:pPr>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1 m</w:t>
      </w:r>
      <w:r w:rsidRPr="00FA4899">
        <w:rPr>
          <w:rFonts w:ascii="Arial" w:hAnsi="Arial" w:cs="Arial"/>
          <w:color w:val="000000" w:themeColor="text1"/>
          <w:sz w:val="18"/>
          <w:szCs w:val="18"/>
          <w:vertAlign w:val="superscript"/>
        </w:rPr>
        <w:t>2</w:t>
      </w:r>
      <w:r w:rsidRPr="00FA4899">
        <w:rPr>
          <w:rFonts w:ascii="Arial" w:hAnsi="Arial" w:cs="Arial"/>
          <w:color w:val="000000" w:themeColor="text1"/>
          <w:sz w:val="18"/>
          <w:szCs w:val="18"/>
        </w:rPr>
        <w:t xml:space="preserve"> chodnika z płyt kamiennych  obejmuje:</w:t>
      </w:r>
    </w:p>
    <w:p w14:paraId="42F1975A"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4948308F"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dostarczenie materiałów na miejsce wbudowania,</w:t>
      </w:r>
    </w:p>
    <w:p w14:paraId="717BC81F"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wykonanie koryta,</w:t>
      </w:r>
    </w:p>
    <w:p w14:paraId="34B935DD"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rozścielenie podsypki piaskowej lub cementowo-piaskowej wraz z jej przygotowaniem, ew. wykonanie warstwy odsączającej,</w:t>
      </w:r>
    </w:p>
    <w:p w14:paraId="405428A4"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ułożenie chodnika z płyt kamiennych,</w:t>
      </w:r>
    </w:p>
    <w:p w14:paraId="77A7EEBF"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wypełnienie spoin piaskiem lub zaprawą cementowo-piaskową,</w:t>
      </w:r>
    </w:p>
    <w:p w14:paraId="007F070F"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pielęgnację chodnika przez posypanie piaskiem i polewanie wodą,</w:t>
      </w:r>
    </w:p>
    <w:p w14:paraId="243E6CB2" w14:textId="77777777" w:rsidR="00BA5651" w:rsidRPr="00FA4899"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FA4899">
        <w:rPr>
          <w:rFonts w:ascii="Arial" w:hAnsi="Arial" w:cs="Arial"/>
          <w:color w:val="000000" w:themeColor="text1"/>
          <w:sz w:val="18"/>
          <w:szCs w:val="18"/>
        </w:rPr>
        <w:t>przeprowadzenie badań i pomiarów wymaganych w specyfikacji technicznej.</w:t>
      </w:r>
    </w:p>
    <w:p w14:paraId="09DC9C85" w14:textId="77777777" w:rsidR="00BA5651" w:rsidRPr="00FA4899" w:rsidRDefault="00BA5651" w:rsidP="00BA5651">
      <w:pPr>
        <w:pStyle w:val="Nagwek2"/>
        <w:rPr>
          <w:i w:val="0"/>
          <w:color w:val="000000" w:themeColor="text1"/>
        </w:rPr>
      </w:pPr>
      <w:r w:rsidRPr="00FA4899">
        <w:rPr>
          <w:i w:val="0"/>
          <w:color w:val="000000" w:themeColor="text1"/>
        </w:rPr>
        <w:t>10. PRZEPISY ZWIĄZANE</w:t>
      </w:r>
    </w:p>
    <w:p w14:paraId="6F6D4D9A"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10.1. Normy</w:t>
      </w:r>
    </w:p>
    <w:tbl>
      <w:tblPr>
        <w:tblW w:w="0" w:type="auto"/>
        <w:tblLayout w:type="fixed"/>
        <w:tblCellMar>
          <w:left w:w="70" w:type="dxa"/>
          <w:right w:w="70" w:type="dxa"/>
        </w:tblCellMar>
        <w:tblLook w:val="04A0" w:firstRow="1" w:lastRow="0" w:firstColumn="1" w:lastColumn="0" w:noHBand="0" w:noVBand="1"/>
      </w:tblPr>
      <w:tblGrid>
        <w:gridCol w:w="496"/>
        <w:gridCol w:w="1417"/>
        <w:gridCol w:w="5597"/>
      </w:tblGrid>
      <w:tr w:rsidR="00FA4899" w:rsidRPr="00FA4899" w14:paraId="604E9919" w14:textId="77777777" w:rsidTr="00286FFA">
        <w:tc>
          <w:tcPr>
            <w:tcW w:w="496" w:type="dxa"/>
            <w:hideMark/>
          </w:tcPr>
          <w:p w14:paraId="4F4706BE"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1.</w:t>
            </w:r>
          </w:p>
        </w:tc>
        <w:tc>
          <w:tcPr>
            <w:tcW w:w="1417" w:type="dxa"/>
            <w:hideMark/>
          </w:tcPr>
          <w:p w14:paraId="72DA7792"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PN-B-06711</w:t>
            </w:r>
          </w:p>
        </w:tc>
        <w:tc>
          <w:tcPr>
            <w:tcW w:w="5597" w:type="dxa"/>
            <w:hideMark/>
          </w:tcPr>
          <w:p w14:paraId="4229FFFE"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Kruszywo mineralne. Piasek do betonów i zapraw</w:t>
            </w:r>
          </w:p>
        </w:tc>
      </w:tr>
      <w:tr w:rsidR="00FA4899" w:rsidRPr="00FA4899" w14:paraId="69E2C969" w14:textId="77777777" w:rsidTr="00286FFA">
        <w:tc>
          <w:tcPr>
            <w:tcW w:w="496" w:type="dxa"/>
            <w:hideMark/>
          </w:tcPr>
          <w:p w14:paraId="42544E84"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2.</w:t>
            </w:r>
          </w:p>
        </w:tc>
        <w:tc>
          <w:tcPr>
            <w:tcW w:w="1417" w:type="dxa"/>
            <w:hideMark/>
          </w:tcPr>
          <w:p w14:paraId="3754F026"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PN-B-06712</w:t>
            </w:r>
          </w:p>
        </w:tc>
        <w:tc>
          <w:tcPr>
            <w:tcW w:w="5597" w:type="dxa"/>
            <w:hideMark/>
          </w:tcPr>
          <w:p w14:paraId="508DC59C"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Kruszywa mineralne do betonu zwykłego</w:t>
            </w:r>
          </w:p>
        </w:tc>
      </w:tr>
      <w:tr w:rsidR="00FA4899" w:rsidRPr="00FA4899" w14:paraId="12A69B51" w14:textId="77777777" w:rsidTr="00286FFA">
        <w:tc>
          <w:tcPr>
            <w:tcW w:w="496" w:type="dxa"/>
            <w:hideMark/>
          </w:tcPr>
          <w:p w14:paraId="3C55B5E2" w14:textId="77777777" w:rsidR="00BA5651" w:rsidRPr="00FA4899" w:rsidRDefault="00BA5651" w:rsidP="00286FFA">
            <w:pPr>
              <w:numPr>
                <w:ilvl w:val="12"/>
                <w:numId w:val="0"/>
              </w:numPr>
              <w:adjustRightInd w:val="0"/>
              <w:jc w:val="both"/>
              <w:rPr>
                <w:rFonts w:ascii="Arial" w:hAnsi="Arial" w:cs="Arial"/>
                <w:color w:val="000000" w:themeColor="text1"/>
                <w:sz w:val="18"/>
                <w:lang w:val="en-US"/>
              </w:rPr>
            </w:pPr>
            <w:r w:rsidRPr="00FA4899">
              <w:rPr>
                <w:rFonts w:ascii="Arial" w:hAnsi="Arial" w:cs="Arial"/>
                <w:color w:val="000000" w:themeColor="text1"/>
                <w:sz w:val="18"/>
                <w:lang w:val="en-US"/>
              </w:rPr>
              <w:t>3.</w:t>
            </w:r>
          </w:p>
        </w:tc>
        <w:tc>
          <w:tcPr>
            <w:tcW w:w="1417" w:type="dxa"/>
            <w:hideMark/>
          </w:tcPr>
          <w:p w14:paraId="3F2F78CB" w14:textId="77777777" w:rsidR="00BA5651" w:rsidRPr="00FA4899" w:rsidRDefault="00BA5651" w:rsidP="00286FFA">
            <w:pPr>
              <w:numPr>
                <w:ilvl w:val="12"/>
                <w:numId w:val="0"/>
              </w:numPr>
              <w:adjustRightInd w:val="0"/>
              <w:jc w:val="both"/>
              <w:rPr>
                <w:rFonts w:ascii="Arial" w:hAnsi="Arial" w:cs="Arial"/>
                <w:color w:val="000000" w:themeColor="text1"/>
                <w:sz w:val="18"/>
                <w:lang w:val="en-US"/>
              </w:rPr>
            </w:pPr>
            <w:r w:rsidRPr="00FA4899">
              <w:rPr>
                <w:rFonts w:ascii="Arial" w:hAnsi="Arial" w:cs="Arial"/>
                <w:color w:val="000000" w:themeColor="text1"/>
                <w:sz w:val="18"/>
                <w:lang w:val="en-US"/>
              </w:rPr>
              <w:t>PN-B-19701</w:t>
            </w:r>
          </w:p>
        </w:tc>
        <w:tc>
          <w:tcPr>
            <w:tcW w:w="5597" w:type="dxa"/>
            <w:hideMark/>
          </w:tcPr>
          <w:p w14:paraId="1B39C77C"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Cement. Cement powszechnego użytku. Skład, wymagania i ocena zgodności</w:t>
            </w:r>
          </w:p>
        </w:tc>
      </w:tr>
      <w:tr w:rsidR="00FA4899" w:rsidRPr="00FA4899" w14:paraId="54C52779" w14:textId="77777777" w:rsidTr="00286FFA">
        <w:tc>
          <w:tcPr>
            <w:tcW w:w="496" w:type="dxa"/>
            <w:hideMark/>
          </w:tcPr>
          <w:p w14:paraId="1CA13FE7"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lastRenderedPageBreak/>
              <w:t>4.</w:t>
            </w:r>
          </w:p>
        </w:tc>
        <w:tc>
          <w:tcPr>
            <w:tcW w:w="1417" w:type="dxa"/>
            <w:hideMark/>
          </w:tcPr>
          <w:p w14:paraId="711D53B6"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PN-B-32250</w:t>
            </w:r>
          </w:p>
        </w:tc>
        <w:tc>
          <w:tcPr>
            <w:tcW w:w="5597" w:type="dxa"/>
            <w:hideMark/>
          </w:tcPr>
          <w:p w14:paraId="0D21624F"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Materiały budowlane. Woda do betonów i zapraw</w:t>
            </w:r>
          </w:p>
        </w:tc>
      </w:tr>
      <w:tr w:rsidR="00FA4899" w:rsidRPr="00FA4899" w14:paraId="1E99F6AD" w14:textId="77777777" w:rsidTr="00286FFA">
        <w:tc>
          <w:tcPr>
            <w:tcW w:w="496" w:type="dxa"/>
            <w:hideMark/>
          </w:tcPr>
          <w:p w14:paraId="2A881E55"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5.</w:t>
            </w:r>
          </w:p>
        </w:tc>
        <w:tc>
          <w:tcPr>
            <w:tcW w:w="1417" w:type="dxa"/>
            <w:hideMark/>
          </w:tcPr>
          <w:p w14:paraId="43006065"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BN-84/6716-03</w:t>
            </w:r>
          </w:p>
        </w:tc>
        <w:tc>
          <w:tcPr>
            <w:tcW w:w="5597" w:type="dxa"/>
            <w:hideMark/>
          </w:tcPr>
          <w:p w14:paraId="007EE168"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Materiały kamienne. Bloki, formaki i płyty surowe</w:t>
            </w:r>
          </w:p>
        </w:tc>
      </w:tr>
      <w:tr w:rsidR="00FA4899" w:rsidRPr="00FA4899" w14:paraId="6A617A15" w14:textId="77777777" w:rsidTr="00286FFA">
        <w:tc>
          <w:tcPr>
            <w:tcW w:w="496" w:type="dxa"/>
            <w:hideMark/>
          </w:tcPr>
          <w:p w14:paraId="1398FE8D"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6.</w:t>
            </w:r>
          </w:p>
        </w:tc>
        <w:tc>
          <w:tcPr>
            <w:tcW w:w="1417" w:type="dxa"/>
            <w:hideMark/>
          </w:tcPr>
          <w:p w14:paraId="6F6A32EF"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BN-88/6731-08</w:t>
            </w:r>
          </w:p>
        </w:tc>
        <w:tc>
          <w:tcPr>
            <w:tcW w:w="5597" w:type="dxa"/>
            <w:hideMark/>
          </w:tcPr>
          <w:p w14:paraId="5830FCDC"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Cement. Transport i przechowywanie</w:t>
            </w:r>
          </w:p>
        </w:tc>
      </w:tr>
      <w:tr w:rsidR="00FA4899" w:rsidRPr="00FA4899" w14:paraId="51E95160" w14:textId="77777777" w:rsidTr="00286FFA">
        <w:tc>
          <w:tcPr>
            <w:tcW w:w="496" w:type="dxa"/>
            <w:hideMark/>
          </w:tcPr>
          <w:p w14:paraId="389562A1"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7.</w:t>
            </w:r>
          </w:p>
        </w:tc>
        <w:tc>
          <w:tcPr>
            <w:tcW w:w="1417" w:type="dxa"/>
            <w:hideMark/>
          </w:tcPr>
          <w:p w14:paraId="55F57CA6"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BN-86/6747-06</w:t>
            </w:r>
          </w:p>
        </w:tc>
        <w:tc>
          <w:tcPr>
            <w:tcW w:w="5597" w:type="dxa"/>
            <w:hideMark/>
          </w:tcPr>
          <w:p w14:paraId="45BBD50E" w14:textId="77777777" w:rsidR="00BA5651" w:rsidRPr="00FA4899" w:rsidRDefault="00BA5651" w:rsidP="00286FFA">
            <w:pPr>
              <w:numPr>
                <w:ilvl w:val="12"/>
                <w:numId w:val="0"/>
              </w:numPr>
              <w:adjustRightInd w:val="0"/>
              <w:jc w:val="both"/>
              <w:rPr>
                <w:rFonts w:ascii="Arial" w:hAnsi="Arial" w:cs="Arial"/>
                <w:color w:val="000000" w:themeColor="text1"/>
                <w:sz w:val="18"/>
              </w:rPr>
            </w:pPr>
            <w:r w:rsidRPr="00FA4899">
              <w:rPr>
                <w:rFonts w:ascii="Arial" w:hAnsi="Arial" w:cs="Arial"/>
                <w:color w:val="000000" w:themeColor="text1"/>
                <w:sz w:val="18"/>
              </w:rPr>
              <w:t>Elementy płytowe z kamienia naturalnego. Płyty posadzkowe zewnętrzne i wewnętrzne</w:t>
            </w:r>
          </w:p>
        </w:tc>
      </w:tr>
    </w:tbl>
    <w:p w14:paraId="7EE3C12A" w14:textId="77777777" w:rsidR="00BA5651" w:rsidRPr="00FA4899" w:rsidRDefault="00BA5651" w:rsidP="00BA5651">
      <w:pPr>
        <w:jc w:val="both"/>
        <w:rPr>
          <w:rFonts w:ascii="Arial" w:hAnsi="Arial" w:cs="Arial"/>
          <w:b/>
          <w:color w:val="000000" w:themeColor="text1"/>
          <w:sz w:val="18"/>
          <w:szCs w:val="18"/>
        </w:rPr>
      </w:pPr>
      <w:r w:rsidRPr="00FA4899">
        <w:rPr>
          <w:rFonts w:ascii="Arial" w:hAnsi="Arial" w:cs="Arial"/>
          <w:b/>
          <w:color w:val="000000" w:themeColor="text1"/>
          <w:sz w:val="18"/>
          <w:szCs w:val="18"/>
        </w:rPr>
        <w:t>10.2. Inne dokumenty</w:t>
      </w:r>
    </w:p>
    <w:p w14:paraId="02765AAD" w14:textId="77777777" w:rsidR="00BA5651" w:rsidRPr="00FA4899" w:rsidRDefault="00BA5651" w:rsidP="00BA5651">
      <w:pPr>
        <w:pStyle w:val="Standard"/>
        <w:tabs>
          <w:tab w:val="left" w:pos="630"/>
        </w:tabs>
        <w:spacing w:line="216" w:lineRule="auto"/>
        <w:jc w:val="both"/>
        <w:rPr>
          <w:rFonts w:ascii="Arial" w:hAnsi="Arial" w:cs="Arial"/>
          <w:color w:val="000000" w:themeColor="text1"/>
          <w:sz w:val="18"/>
          <w:szCs w:val="20"/>
        </w:rPr>
      </w:pPr>
      <w:r w:rsidRPr="00FA4899">
        <w:rPr>
          <w:rFonts w:ascii="Arial" w:hAnsi="Arial" w:cs="Arial"/>
          <w:color w:val="000000" w:themeColor="text1"/>
          <w:sz w:val="18"/>
          <w:szCs w:val="20"/>
        </w:rPr>
        <w:tab/>
        <w:t>Nie występują.</w:t>
      </w:r>
    </w:p>
    <w:p w14:paraId="1181606A" w14:textId="77777777" w:rsidR="00BA5651" w:rsidRPr="00FA4899" w:rsidRDefault="00BA5651" w:rsidP="00BA5651">
      <w:pPr>
        <w:pStyle w:val="Standard"/>
        <w:tabs>
          <w:tab w:val="left" w:pos="630"/>
        </w:tabs>
        <w:spacing w:line="216" w:lineRule="auto"/>
        <w:jc w:val="both"/>
        <w:rPr>
          <w:rFonts w:ascii="Arial" w:hAnsi="Arial" w:cs="Arial"/>
          <w:color w:val="000000" w:themeColor="text1"/>
          <w:sz w:val="20"/>
          <w:szCs w:val="20"/>
        </w:rPr>
      </w:pPr>
    </w:p>
    <w:p w14:paraId="2B5C7384" w14:textId="77777777" w:rsidR="00BA5651" w:rsidRPr="00FA4899" w:rsidRDefault="00BA5651" w:rsidP="00BA5651">
      <w:pPr>
        <w:jc w:val="both"/>
        <w:rPr>
          <w:rFonts w:ascii="Arial" w:hAnsi="Arial" w:cs="Arial"/>
          <w:color w:val="000000" w:themeColor="text1"/>
          <w:sz w:val="18"/>
          <w:szCs w:val="18"/>
        </w:rPr>
      </w:pPr>
    </w:p>
    <w:p w14:paraId="14C8517E" w14:textId="77777777" w:rsidR="00BA5651" w:rsidRPr="00FA4899" w:rsidRDefault="00BA5651" w:rsidP="00BA5651">
      <w:pPr>
        <w:pStyle w:val="Nagwek1"/>
        <w:jc w:val="center"/>
        <w:rPr>
          <w:color w:val="000000" w:themeColor="text1"/>
          <w:sz w:val="40"/>
          <w:szCs w:val="28"/>
        </w:rPr>
      </w:pPr>
    </w:p>
    <w:p w14:paraId="63EB0DA3" w14:textId="77777777" w:rsidR="00BA5651" w:rsidRPr="00FA4899" w:rsidRDefault="00BA5651" w:rsidP="00BA5651">
      <w:pPr>
        <w:rPr>
          <w:rFonts w:ascii="Arial" w:hAnsi="Arial" w:cs="Arial"/>
          <w:b/>
          <w:bCs/>
          <w:color w:val="000000" w:themeColor="text1"/>
          <w:sz w:val="28"/>
          <w:szCs w:val="28"/>
        </w:rPr>
      </w:pPr>
    </w:p>
    <w:p w14:paraId="4B770F44" w14:textId="77777777" w:rsidR="00BA5651" w:rsidRPr="00FA4899" w:rsidRDefault="00BA5651" w:rsidP="00BA5651">
      <w:pPr>
        <w:rPr>
          <w:rFonts w:ascii="Arial" w:hAnsi="Arial" w:cs="Arial"/>
          <w:b/>
          <w:bCs/>
          <w:color w:val="000000" w:themeColor="text1"/>
          <w:sz w:val="28"/>
          <w:szCs w:val="28"/>
        </w:rPr>
      </w:pPr>
    </w:p>
    <w:p w14:paraId="31917081" w14:textId="77777777" w:rsidR="00BA5651" w:rsidRPr="00FA4899" w:rsidRDefault="00BA5651" w:rsidP="00BA5651">
      <w:pPr>
        <w:rPr>
          <w:rFonts w:ascii="Arial" w:hAnsi="Arial" w:cs="Arial"/>
          <w:b/>
          <w:bCs/>
          <w:color w:val="000000" w:themeColor="text1"/>
          <w:sz w:val="28"/>
          <w:szCs w:val="28"/>
        </w:rPr>
      </w:pPr>
    </w:p>
    <w:p w14:paraId="3395E5AC" w14:textId="77777777" w:rsidR="00BA5651" w:rsidRPr="00FA4899" w:rsidRDefault="00BA5651" w:rsidP="00BA5651">
      <w:pPr>
        <w:rPr>
          <w:rFonts w:ascii="Arial" w:hAnsi="Arial" w:cs="Arial"/>
          <w:b/>
          <w:bCs/>
          <w:color w:val="000000" w:themeColor="text1"/>
          <w:sz w:val="28"/>
          <w:szCs w:val="28"/>
        </w:rPr>
      </w:pPr>
    </w:p>
    <w:p w14:paraId="1898C50A" w14:textId="77777777" w:rsidR="00BA5651" w:rsidRPr="00FA4899" w:rsidRDefault="00BA5651" w:rsidP="00BA5651">
      <w:pPr>
        <w:rPr>
          <w:rFonts w:ascii="Arial" w:hAnsi="Arial" w:cs="Arial"/>
          <w:b/>
          <w:bCs/>
          <w:color w:val="000000" w:themeColor="text1"/>
          <w:sz w:val="28"/>
          <w:szCs w:val="28"/>
        </w:rPr>
      </w:pPr>
    </w:p>
    <w:p w14:paraId="37CBC409" w14:textId="77777777" w:rsidR="00BA5651" w:rsidRPr="00FA4899" w:rsidRDefault="00BA5651" w:rsidP="00BA5651">
      <w:pPr>
        <w:rPr>
          <w:rFonts w:ascii="Arial" w:hAnsi="Arial" w:cs="Arial"/>
          <w:b/>
          <w:bCs/>
          <w:color w:val="000000" w:themeColor="text1"/>
          <w:sz w:val="28"/>
          <w:szCs w:val="28"/>
        </w:rPr>
      </w:pPr>
    </w:p>
    <w:p w14:paraId="1F2C57FA" w14:textId="77777777" w:rsidR="00BA5651" w:rsidRPr="00FA4899" w:rsidRDefault="00BA5651" w:rsidP="00BA5651">
      <w:pPr>
        <w:rPr>
          <w:rFonts w:ascii="Arial" w:hAnsi="Arial" w:cs="Arial"/>
          <w:b/>
          <w:bCs/>
          <w:color w:val="000000" w:themeColor="text1"/>
          <w:sz w:val="28"/>
          <w:szCs w:val="28"/>
        </w:rPr>
      </w:pPr>
    </w:p>
    <w:p w14:paraId="0337C8F9" w14:textId="77777777" w:rsidR="00BA5651" w:rsidRPr="00FA4899" w:rsidRDefault="00BA5651" w:rsidP="00BA5651">
      <w:pPr>
        <w:rPr>
          <w:rFonts w:ascii="Arial" w:hAnsi="Arial" w:cs="Arial"/>
          <w:b/>
          <w:bCs/>
          <w:color w:val="000000" w:themeColor="text1"/>
          <w:sz w:val="28"/>
          <w:szCs w:val="28"/>
        </w:rPr>
      </w:pPr>
    </w:p>
    <w:p w14:paraId="0E259FF3" w14:textId="77777777" w:rsidR="00BA5651" w:rsidRPr="00FA4899" w:rsidRDefault="00BA5651" w:rsidP="00BA5651">
      <w:pPr>
        <w:rPr>
          <w:rFonts w:ascii="Arial" w:hAnsi="Arial" w:cs="Arial"/>
          <w:b/>
          <w:bCs/>
          <w:color w:val="000000" w:themeColor="text1"/>
          <w:sz w:val="28"/>
          <w:szCs w:val="28"/>
        </w:rPr>
      </w:pPr>
    </w:p>
    <w:p w14:paraId="5475D631" w14:textId="77777777" w:rsidR="00BA5651" w:rsidRPr="00FA4899" w:rsidRDefault="00BA5651" w:rsidP="00BA5651">
      <w:pPr>
        <w:rPr>
          <w:rFonts w:ascii="Arial" w:hAnsi="Arial" w:cs="Arial"/>
          <w:b/>
          <w:bCs/>
          <w:color w:val="000000" w:themeColor="text1"/>
          <w:sz w:val="28"/>
          <w:szCs w:val="28"/>
        </w:rPr>
      </w:pPr>
    </w:p>
    <w:p w14:paraId="47A6E706" w14:textId="77777777" w:rsidR="00BA5651" w:rsidRPr="00FA4899" w:rsidRDefault="00BA5651" w:rsidP="00BA5651">
      <w:pPr>
        <w:rPr>
          <w:rFonts w:ascii="Arial" w:hAnsi="Arial" w:cs="Arial"/>
          <w:b/>
          <w:bCs/>
          <w:color w:val="000000" w:themeColor="text1"/>
          <w:sz w:val="28"/>
          <w:szCs w:val="28"/>
        </w:rPr>
      </w:pPr>
    </w:p>
    <w:p w14:paraId="68F9A71F" w14:textId="77777777" w:rsidR="00BA5651" w:rsidRPr="00FA4899" w:rsidRDefault="00BA5651" w:rsidP="00BA5651">
      <w:pPr>
        <w:rPr>
          <w:rFonts w:ascii="Arial" w:hAnsi="Arial" w:cs="Arial"/>
          <w:b/>
          <w:bCs/>
          <w:color w:val="000000" w:themeColor="text1"/>
          <w:sz w:val="28"/>
          <w:szCs w:val="28"/>
        </w:rPr>
      </w:pPr>
    </w:p>
    <w:p w14:paraId="4C8D3736" w14:textId="77777777" w:rsidR="00BA5651" w:rsidRPr="00FA4899" w:rsidRDefault="00BA5651" w:rsidP="00BA5651">
      <w:pPr>
        <w:rPr>
          <w:rFonts w:ascii="Arial" w:hAnsi="Arial" w:cs="Arial"/>
          <w:b/>
          <w:bCs/>
          <w:color w:val="000000" w:themeColor="text1"/>
          <w:sz w:val="28"/>
          <w:szCs w:val="28"/>
        </w:rPr>
      </w:pPr>
    </w:p>
    <w:p w14:paraId="608C027C" w14:textId="77777777" w:rsidR="00BA5651" w:rsidRPr="00FA4899" w:rsidRDefault="00BA5651" w:rsidP="00BA5651">
      <w:pPr>
        <w:rPr>
          <w:rFonts w:ascii="Arial" w:hAnsi="Arial" w:cs="Arial"/>
          <w:b/>
          <w:bCs/>
          <w:color w:val="000000" w:themeColor="text1"/>
          <w:sz w:val="28"/>
          <w:szCs w:val="28"/>
        </w:rPr>
      </w:pPr>
    </w:p>
    <w:p w14:paraId="76483027" w14:textId="77777777" w:rsidR="00BA5651" w:rsidRPr="00FA4899" w:rsidRDefault="00BA5651" w:rsidP="00BA5651">
      <w:pPr>
        <w:rPr>
          <w:rFonts w:ascii="Arial" w:hAnsi="Arial" w:cs="Arial"/>
          <w:b/>
          <w:bCs/>
          <w:color w:val="000000" w:themeColor="text1"/>
          <w:sz w:val="28"/>
          <w:szCs w:val="28"/>
        </w:rPr>
      </w:pPr>
    </w:p>
    <w:p w14:paraId="4A6C3197" w14:textId="77777777" w:rsidR="00BA5651" w:rsidRPr="00FA4899" w:rsidRDefault="00BA5651" w:rsidP="00BA5651">
      <w:pPr>
        <w:rPr>
          <w:rFonts w:ascii="Arial" w:hAnsi="Arial" w:cs="Arial"/>
          <w:b/>
          <w:bCs/>
          <w:color w:val="000000" w:themeColor="text1"/>
          <w:sz w:val="28"/>
          <w:szCs w:val="28"/>
        </w:rPr>
      </w:pPr>
    </w:p>
    <w:p w14:paraId="33B75D93" w14:textId="77777777" w:rsidR="00BA5651" w:rsidRPr="00FA4899" w:rsidRDefault="00BA5651" w:rsidP="00BA5651">
      <w:pPr>
        <w:rPr>
          <w:rFonts w:ascii="Arial" w:hAnsi="Arial" w:cs="Arial"/>
          <w:b/>
          <w:bCs/>
          <w:color w:val="000000" w:themeColor="text1"/>
          <w:sz w:val="28"/>
          <w:szCs w:val="28"/>
        </w:rPr>
      </w:pPr>
    </w:p>
    <w:p w14:paraId="1C8DA393" w14:textId="77777777" w:rsidR="00BA5651" w:rsidRPr="00FA4899" w:rsidRDefault="00BA5651" w:rsidP="00BA5651">
      <w:pPr>
        <w:rPr>
          <w:rFonts w:ascii="Arial" w:hAnsi="Arial" w:cs="Arial"/>
          <w:b/>
          <w:bCs/>
          <w:color w:val="000000" w:themeColor="text1"/>
          <w:sz w:val="28"/>
          <w:szCs w:val="28"/>
        </w:rPr>
      </w:pPr>
    </w:p>
    <w:p w14:paraId="00C909B6" w14:textId="77777777" w:rsidR="00BA5651" w:rsidRPr="00FA4899" w:rsidRDefault="00BA5651" w:rsidP="00BA5651">
      <w:pPr>
        <w:rPr>
          <w:rFonts w:ascii="Arial" w:hAnsi="Arial" w:cs="Arial"/>
          <w:b/>
          <w:bCs/>
          <w:color w:val="000000" w:themeColor="text1"/>
          <w:sz w:val="28"/>
          <w:szCs w:val="28"/>
        </w:rPr>
      </w:pPr>
    </w:p>
    <w:p w14:paraId="3B862D49" w14:textId="77777777" w:rsidR="00BA5651" w:rsidRPr="00FA4899" w:rsidRDefault="00BA5651" w:rsidP="00BA5651">
      <w:pPr>
        <w:rPr>
          <w:rFonts w:ascii="Arial" w:hAnsi="Arial" w:cs="Arial"/>
          <w:b/>
          <w:bCs/>
          <w:color w:val="000000" w:themeColor="text1"/>
          <w:sz w:val="28"/>
          <w:szCs w:val="28"/>
        </w:rPr>
      </w:pPr>
    </w:p>
    <w:p w14:paraId="25841CC5" w14:textId="77777777" w:rsidR="00BA5651" w:rsidRPr="00FA4899" w:rsidRDefault="00BA5651" w:rsidP="00BA5651">
      <w:pPr>
        <w:rPr>
          <w:rFonts w:ascii="Arial" w:hAnsi="Arial" w:cs="Arial"/>
          <w:b/>
          <w:bCs/>
          <w:color w:val="000000" w:themeColor="text1"/>
          <w:sz w:val="28"/>
          <w:szCs w:val="28"/>
        </w:rPr>
      </w:pPr>
    </w:p>
    <w:p w14:paraId="585068F0" w14:textId="77777777" w:rsidR="00BA5651" w:rsidRPr="00FA4899" w:rsidRDefault="00BA5651" w:rsidP="00BA5651">
      <w:pPr>
        <w:rPr>
          <w:rFonts w:ascii="Arial" w:hAnsi="Arial" w:cs="Arial"/>
          <w:b/>
          <w:bCs/>
          <w:color w:val="000000" w:themeColor="text1"/>
          <w:sz w:val="28"/>
          <w:szCs w:val="28"/>
        </w:rPr>
      </w:pPr>
    </w:p>
    <w:p w14:paraId="1FD6A1F2" w14:textId="77777777" w:rsidR="009A4B03" w:rsidRPr="00FA4899" w:rsidRDefault="009A4B03" w:rsidP="001B23C0">
      <w:pPr>
        <w:pStyle w:val="Nagwek1"/>
        <w:jc w:val="center"/>
        <w:rPr>
          <w:color w:val="000000" w:themeColor="text1"/>
          <w:sz w:val="40"/>
        </w:rPr>
      </w:pPr>
    </w:p>
    <w:p w14:paraId="080F83D4" w14:textId="77777777" w:rsidR="00BA5651" w:rsidRPr="00FA4899" w:rsidRDefault="00BA5651" w:rsidP="00BA5651">
      <w:pPr>
        <w:pStyle w:val="Tekstpodstawowy"/>
        <w:rPr>
          <w:color w:val="000000" w:themeColor="text1"/>
        </w:rPr>
      </w:pPr>
    </w:p>
    <w:p w14:paraId="5641175C" w14:textId="77777777" w:rsidR="00BA5651" w:rsidRPr="00FA4899" w:rsidRDefault="00BA5651" w:rsidP="00BA5651">
      <w:pPr>
        <w:pStyle w:val="Tekstpodstawowy"/>
        <w:rPr>
          <w:color w:val="000000" w:themeColor="text1"/>
        </w:rPr>
      </w:pPr>
    </w:p>
    <w:p w14:paraId="1A29F8DE" w14:textId="77777777" w:rsidR="00BA5651" w:rsidRPr="00FA4899" w:rsidRDefault="00BA5651" w:rsidP="00BA5651">
      <w:pPr>
        <w:pStyle w:val="Tekstpodstawowy"/>
        <w:rPr>
          <w:color w:val="000000" w:themeColor="text1"/>
        </w:rPr>
      </w:pPr>
    </w:p>
    <w:p w14:paraId="573D2B52" w14:textId="77777777" w:rsidR="00BA5651" w:rsidRPr="00286FFA" w:rsidRDefault="00BA5651" w:rsidP="00BA5651">
      <w:pPr>
        <w:pStyle w:val="Tekstpodstawowy"/>
        <w:rPr>
          <w:color w:val="FF0000"/>
        </w:rPr>
      </w:pPr>
    </w:p>
    <w:p w14:paraId="60B3DE5A" w14:textId="77777777" w:rsidR="00BA5651" w:rsidRPr="00286FFA" w:rsidRDefault="00BA5651" w:rsidP="00BA5651">
      <w:pPr>
        <w:pStyle w:val="Tekstpodstawowy"/>
        <w:rPr>
          <w:color w:val="FF0000"/>
        </w:rPr>
      </w:pPr>
    </w:p>
    <w:p w14:paraId="6F65FC4F" w14:textId="77777777" w:rsidR="00BA5651" w:rsidRPr="00286FFA" w:rsidRDefault="00BA5651" w:rsidP="00BA5651">
      <w:pPr>
        <w:pStyle w:val="Tekstpodstawowy"/>
        <w:rPr>
          <w:color w:val="FF0000"/>
        </w:rPr>
      </w:pPr>
    </w:p>
    <w:p w14:paraId="368D45D5" w14:textId="77777777" w:rsidR="00F45500" w:rsidRPr="00FA4899" w:rsidRDefault="001B23C0" w:rsidP="001B23C0">
      <w:pPr>
        <w:pStyle w:val="Nagwek1"/>
        <w:jc w:val="center"/>
        <w:rPr>
          <w:color w:val="000000" w:themeColor="text1"/>
        </w:rPr>
      </w:pPr>
      <w:bookmarkStart w:id="406" w:name="_Toc163718819"/>
      <w:r w:rsidRPr="00FA4899">
        <w:rPr>
          <w:color w:val="000000" w:themeColor="text1"/>
          <w:sz w:val="40"/>
        </w:rPr>
        <w:lastRenderedPageBreak/>
        <w:t xml:space="preserve">D-08.03.01 </w:t>
      </w:r>
      <w:r w:rsidR="00F45500" w:rsidRPr="00FA4899">
        <w:rPr>
          <w:color w:val="000000" w:themeColor="text1"/>
          <w:sz w:val="40"/>
        </w:rPr>
        <w:t>BETONOWE  OBRZEŻA  CHODNIKOWE</w:t>
      </w:r>
      <w:bookmarkEnd w:id="406"/>
    </w:p>
    <w:p w14:paraId="64BCBBD7" w14:textId="77777777" w:rsidR="00F45500" w:rsidRPr="00FA4899" w:rsidRDefault="00F45500" w:rsidP="00477DED">
      <w:pPr>
        <w:pStyle w:val="Nagwek2"/>
        <w:rPr>
          <w:i w:val="0"/>
          <w:color w:val="000000" w:themeColor="text1"/>
        </w:rPr>
      </w:pPr>
      <w:r w:rsidRPr="00FA4899">
        <w:rPr>
          <w:i w:val="0"/>
          <w:color w:val="000000" w:themeColor="text1"/>
        </w:rPr>
        <w:t>1. WSTĘP</w:t>
      </w:r>
    </w:p>
    <w:p w14:paraId="377F218A"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1.1. Przedmiot ST</w:t>
      </w:r>
    </w:p>
    <w:p w14:paraId="23367D55" w14:textId="77777777" w:rsidR="00F45500" w:rsidRPr="00FA4899" w:rsidRDefault="00F45500" w:rsidP="00F45500">
      <w:pPr>
        <w:pStyle w:val="Standard"/>
        <w:tabs>
          <w:tab w:val="left" w:pos="630"/>
        </w:tabs>
        <w:spacing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Przedmiotem niniejszej specyfikacji technicznej (ST) są wymagania dotyczące wykonania i odbioru robót związanych z ustawieniem betonowego obrzeża chodnikowego.</w:t>
      </w:r>
    </w:p>
    <w:p w14:paraId="7C72E351" w14:textId="77777777" w:rsidR="00F45500" w:rsidRPr="00FA4899"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FA4899">
        <w:rPr>
          <w:color w:val="000000" w:themeColor="text1"/>
          <w:sz w:val="18"/>
          <w:szCs w:val="18"/>
        </w:rPr>
        <w:t>1.2. Zakres stosowania ST</w:t>
      </w:r>
    </w:p>
    <w:p w14:paraId="5E879887" w14:textId="77777777" w:rsidR="00F45500" w:rsidRPr="00FA4899" w:rsidRDefault="00F45500" w:rsidP="00F45500">
      <w:pPr>
        <w:pStyle w:val="Standard"/>
        <w:tabs>
          <w:tab w:val="left" w:pos="630"/>
        </w:tabs>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12F367D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1.3. Zakres robót objętych ST</w:t>
      </w:r>
    </w:p>
    <w:p w14:paraId="1EE41D38" w14:textId="77777777" w:rsidR="00F45500" w:rsidRPr="00FA4899" w:rsidRDefault="00F45500" w:rsidP="00F45500">
      <w:pPr>
        <w:pStyle w:val="Standard"/>
        <w:tabs>
          <w:tab w:val="left" w:pos="630"/>
        </w:tabs>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Ustalenia zawarte w niniejszej specyfikacji dotyczą zasad prowadzenia robót związanych z ustawieniem betonowego obrzeża chodnikowego.</w:t>
      </w:r>
    </w:p>
    <w:p w14:paraId="3041ACF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1.4. Określenia podstawowe</w:t>
      </w:r>
    </w:p>
    <w:p w14:paraId="62951502" w14:textId="77777777" w:rsidR="00F45500" w:rsidRPr="00FA4899" w:rsidRDefault="00F45500" w:rsidP="00F45500">
      <w:pPr>
        <w:pStyle w:val="Standard"/>
        <w:tabs>
          <w:tab w:val="left" w:pos="567"/>
        </w:tabs>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1.4.1. </w:t>
      </w:r>
      <w:r w:rsidRPr="00FA4899">
        <w:rPr>
          <w:rFonts w:ascii="Arial" w:hAnsi="Arial" w:cs="Arial"/>
          <w:color w:val="000000" w:themeColor="text1"/>
          <w:sz w:val="18"/>
          <w:szCs w:val="18"/>
        </w:rPr>
        <w:t>Obrzeża chodnikowe - prefabrykowane belki betonowe rozgraniczające jednostronnie lub dwustronnie ciągi komunikacyjne od terenów nie przeznaczonych do komunikacji.</w:t>
      </w:r>
    </w:p>
    <w:p w14:paraId="0C53DE0C" w14:textId="77777777" w:rsidR="00F45500" w:rsidRPr="00FA4899" w:rsidRDefault="00F45500" w:rsidP="00F45500">
      <w:pPr>
        <w:pStyle w:val="Standard"/>
        <w:tabs>
          <w:tab w:val="left" w:pos="567"/>
        </w:tabs>
        <w:spacing w:before="120"/>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1.4.2. </w:t>
      </w:r>
      <w:r w:rsidRPr="00FA4899">
        <w:rPr>
          <w:rFonts w:ascii="Arial" w:hAnsi="Arial" w:cs="Arial"/>
          <w:color w:val="000000" w:themeColor="text1"/>
          <w:sz w:val="18"/>
          <w:szCs w:val="18"/>
        </w:rPr>
        <w:t xml:space="preserve">Pozostałe określenia podstawowe są zgodne z obowiązującymi, odpowiednimi polskimi normami  i definicjami podanymi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1.4.</w:t>
      </w:r>
    </w:p>
    <w:p w14:paraId="087A308E"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1.5. Ogólne wymagania dotyczące robót</w:t>
      </w:r>
    </w:p>
    <w:p w14:paraId="52A561EB" w14:textId="77777777" w:rsidR="00F45500" w:rsidRPr="00FA4899" w:rsidRDefault="00F45500" w:rsidP="00F45500">
      <w:pPr>
        <w:pStyle w:val="Standard"/>
        <w:tabs>
          <w:tab w:val="left" w:pos="630"/>
        </w:tabs>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1.5.</w:t>
      </w:r>
    </w:p>
    <w:p w14:paraId="2DAA6643" w14:textId="77777777" w:rsidR="00F45500" w:rsidRPr="00FA4899" w:rsidRDefault="00F45500" w:rsidP="00477DED">
      <w:pPr>
        <w:pStyle w:val="Nagwek2"/>
        <w:rPr>
          <w:i w:val="0"/>
          <w:color w:val="000000" w:themeColor="text1"/>
        </w:rPr>
      </w:pPr>
      <w:r w:rsidRPr="00FA4899">
        <w:rPr>
          <w:i w:val="0"/>
          <w:color w:val="000000" w:themeColor="text1"/>
        </w:rPr>
        <w:t>2. MATERIAŁY</w:t>
      </w:r>
    </w:p>
    <w:p w14:paraId="7D21F5C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2.1. Ogólne wymagania dotyczące materiałów</w:t>
      </w:r>
    </w:p>
    <w:p w14:paraId="1ADE9A2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materiałów, ich pozyskiwania i składowania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2.</w:t>
      </w:r>
    </w:p>
    <w:p w14:paraId="68CD83E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2.2. Stosowane materiały</w:t>
      </w:r>
    </w:p>
    <w:p w14:paraId="2F49AFF9"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Materiałami stosowanymi są:</w:t>
      </w:r>
    </w:p>
    <w:p w14:paraId="38F0BDBF" w14:textId="77777777" w:rsidR="00F45500" w:rsidRPr="00FA4899"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obrzeża istniejące z rozbiórki,</w:t>
      </w:r>
    </w:p>
    <w:p w14:paraId="06AC1D82" w14:textId="77777777" w:rsidR="00F45500" w:rsidRPr="00FA4899"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żwir lub piasek do wykonania ław,</w:t>
      </w:r>
    </w:p>
    <w:p w14:paraId="13F4C4E5" w14:textId="77777777" w:rsidR="00F45500" w:rsidRPr="00FA4899"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cement wg PN-B-19701 [7],</w:t>
      </w:r>
    </w:p>
    <w:p w14:paraId="30322F4D" w14:textId="77777777" w:rsidR="00F45500" w:rsidRPr="00FA4899"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piasek do zapraw wg PN-B-06711 [3].</w:t>
      </w:r>
    </w:p>
    <w:p w14:paraId="104D79F6" w14:textId="77777777" w:rsidR="00F45500" w:rsidRPr="00FA4899" w:rsidRDefault="00F45500" w:rsidP="00F45500">
      <w:pPr>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2.4.1. Składowanie obrzeży</w:t>
      </w:r>
    </w:p>
    <w:p w14:paraId="074C95CE" w14:textId="77777777" w:rsidR="00F45500" w:rsidRPr="00FA4899" w:rsidRDefault="00F45500" w:rsidP="00F45500">
      <w:pPr>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Obrzeża betonowe mogą być przechowywane na składowiskach otwartych, posegregowane według typów, rodzajów, kształtów, cech fizycznych i mechanicznych, wielkości, wyglądu itp.</w:t>
      </w:r>
    </w:p>
    <w:p w14:paraId="201BC599" w14:textId="77777777" w:rsidR="00F45500" w:rsidRPr="00FA4899" w:rsidRDefault="00F45500" w:rsidP="00F45500">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Obrzeza betonowe należy układać z zastosowaniem podkładek i przekładek drewnianych o wymiarach: grubość 2,5 cm, szerokość 5 cm, długości min. 5 cm większej od szerokości krawężnika.</w:t>
      </w:r>
    </w:p>
    <w:p w14:paraId="6478362D" w14:textId="77777777" w:rsidR="00F45500" w:rsidRPr="00FA4899" w:rsidRDefault="00F45500" w:rsidP="00F45500">
      <w:pPr>
        <w:keepNext/>
        <w:spacing w:before="120" w:after="120"/>
        <w:jc w:val="both"/>
        <w:outlineLvl w:val="1"/>
        <w:rPr>
          <w:rFonts w:ascii="Arial" w:hAnsi="Arial" w:cs="Arial"/>
          <w:b/>
          <w:i/>
          <w:color w:val="000000" w:themeColor="text1"/>
          <w:sz w:val="18"/>
          <w:szCs w:val="18"/>
        </w:rPr>
      </w:pPr>
      <w:r w:rsidRPr="00FA4899">
        <w:rPr>
          <w:rFonts w:ascii="Arial" w:hAnsi="Arial" w:cs="Arial"/>
          <w:b/>
          <w:color w:val="000000" w:themeColor="text1"/>
          <w:sz w:val="18"/>
          <w:szCs w:val="18"/>
        </w:rPr>
        <w:t xml:space="preserve">2.5. </w:t>
      </w:r>
      <w:r w:rsidRPr="00FA4899">
        <w:rPr>
          <w:rFonts w:ascii="Arial" w:hAnsi="Arial" w:cs="Arial"/>
          <w:color w:val="000000" w:themeColor="text1"/>
          <w:sz w:val="18"/>
          <w:szCs w:val="18"/>
        </w:rPr>
        <w:t>Materiały na podsypkę i do zapraw</w:t>
      </w:r>
    </w:p>
    <w:p w14:paraId="72C35401" w14:textId="77777777" w:rsidR="00F45500" w:rsidRPr="00FA4899" w:rsidRDefault="00F45500" w:rsidP="00F45500">
      <w:pPr>
        <w:ind w:firstLine="360"/>
        <w:jc w:val="both"/>
        <w:rPr>
          <w:rFonts w:ascii="Arial" w:hAnsi="Arial" w:cs="Arial"/>
          <w:color w:val="000000" w:themeColor="text1"/>
          <w:sz w:val="18"/>
          <w:szCs w:val="18"/>
        </w:rPr>
      </w:pPr>
      <w:r w:rsidRPr="00FA4899">
        <w:rPr>
          <w:rFonts w:ascii="Arial" w:hAnsi="Arial" w:cs="Arial"/>
          <w:color w:val="000000" w:themeColor="text1"/>
          <w:sz w:val="18"/>
          <w:szCs w:val="18"/>
        </w:rPr>
        <w:t>Na podsypkę cementowo – piaskową należy zastosować następujące materiały::</w:t>
      </w:r>
    </w:p>
    <w:p w14:paraId="4A7AADA3" w14:textId="77777777" w:rsidR="00F45500" w:rsidRPr="00FA4899" w:rsidRDefault="00F45500" w:rsidP="00BA5651">
      <w:pPr>
        <w:widowControl/>
        <w:numPr>
          <w:ilvl w:val="0"/>
          <w:numId w:val="26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drobne 0/2, 0/4 lub 0/5 wg. normy PN-EN 13242 kategorii uziarnienia G</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80, zawartości pyłów f</w:t>
      </w:r>
      <w:r w:rsidRPr="00FA4899">
        <w:rPr>
          <w:rFonts w:ascii="Arial" w:hAnsi="Arial" w:cs="Arial"/>
          <w:color w:val="000000" w:themeColor="text1"/>
          <w:sz w:val="18"/>
          <w:szCs w:val="18"/>
          <w:vertAlign w:val="subscript"/>
        </w:rPr>
        <w:t>10</w:t>
      </w:r>
      <w:r w:rsidRPr="00FA4899">
        <w:rPr>
          <w:rFonts w:ascii="Arial" w:hAnsi="Arial" w:cs="Arial"/>
          <w:color w:val="000000" w:themeColor="text1"/>
          <w:sz w:val="18"/>
          <w:szCs w:val="18"/>
        </w:rPr>
        <w:t>:</w:t>
      </w:r>
    </w:p>
    <w:p w14:paraId="5F64290B" w14:textId="77777777" w:rsidR="00F45500" w:rsidRPr="00FA4899" w:rsidRDefault="00F45500" w:rsidP="00BA5651">
      <w:pPr>
        <w:widowControl/>
        <w:numPr>
          <w:ilvl w:val="0"/>
          <w:numId w:val="269"/>
        </w:numPr>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kruszywo 1/4, 2/5 lub 2/8, wg. normy PN-EN 13242 kategorii uziarnienia 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80-20, zawartości pyłów f</w:t>
      </w:r>
      <w:r w:rsidRPr="00FA4899">
        <w:rPr>
          <w:rFonts w:ascii="Arial" w:hAnsi="Arial" w:cs="Arial"/>
          <w:color w:val="000000" w:themeColor="text1"/>
          <w:sz w:val="18"/>
          <w:szCs w:val="18"/>
          <w:vertAlign w:val="subscript"/>
        </w:rPr>
        <w:t>Deklarowana </w:t>
      </w:r>
      <w:r w:rsidRPr="00FA4899">
        <w:rPr>
          <w:rFonts w:ascii="Arial" w:hAnsi="Arial" w:cs="Arial"/>
          <w:color w:val="000000" w:themeColor="text1"/>
          <w:sz w:val="18"/>
          <w:szCs w:val="18"/>
        </w:rPr>
        <w:t>(max. Do 10% pyłów)</w:t>
      </w:r>
    </w:p>
    <w:p w14:paraId="20877B3E" w14:textId="77777777" w:rsidR="00F45500" w:rsidRPr="00FA4899" w:rsidRDefault="00F45500" w:rsidP="00F45500">
      <w:pPr>
        <w:ind w:left="720"/>
        <w:jc w:val="both"/>
        <w:rPr>
          <w:rFonts w:ascii="Arial" w:hAnsi="Arial" w:cs="Arial"/>
          <w:color w:val="000000" w:themeColor="text1"/>
          <w:sz w:val="18"/>
          <w:szCs w:val="18"/>
        </w:rPr>
      </w:pPr>
    </w:p>
    <w:p w14:paraId="088FB0C0" w14:textId="77777777" w:rsidR="00F45500" w:rsidRPr="00FA4899" w:rsidRDefault="00F45500" w:rsidP="00F45500">
      <w:pPr>
        <w:spacing w:line="216" w:lineRule="auto"/>
        <w:ind w:firstLine="360"/>
        <w:jc w:val="both"/>
        <w:rPr>
          <w:rFonts w:ascii="Arial" w:hAnsi="Arial" w:cs="Arial"/>
          <w:color w:val="000000" w:themeColor="text1"/>
          <w:sz w:val="18"/>
          <w:szCs w:val="18"/>
        </w:rPr>
      </w:pPr>
      <w:r w:rsidRPr="00FA4899">
        <w:rPr>
          <w:rFonts w:ascii="Arial" w:hAnsi="Arial" w:cs="Arial"/>
          <w:color w:val="000000" w:themeColor="text1"/>
          <w:sz w:val="18"/>
          <w:szCs w:val="18"/>
        </w:rPr>
        <w:t>Zalecane proporcje mieszanki cementu i kruszywa to 1:4 (w stosunku wagowym).</w:t>
      </w:r>
    </w:p>
    <w:p w14:paraId="0B7C6436" w14:textId="77777777" w:rsidR="00F45500" w:rsidRPr="00FA4899" w:rsidRDefault="00F45500" w:rsidP="00F45500">
      <w:pPr>
        <w:spacing w:line="216" w:lineRule="auto"/>
        <w:ind w:firstLine="360"/>
        <w:jc w:val="both"/>
        <w:rPr>
          <w:rFonts w:ascii="Arial" w:hAnsi="Arial" w:cs="Arial"/>
          <w:color w:val="000000" w:themeColor="text1"/>
          <w:sz w:val="18"/>
          <w:szCs w:val="18"/>
        </w:rPr>
      </w:pPr>
      <w:r w:rsidRPr="00FA4899">
        <w:rPr>
          <w:rFonts w:ascii="Arial" w:hAnsi="Arial" w:cs="Arial"/>
          <w:color w:val="000000" w:themeColor="text1"/>
          <w:sz w:val="18"/>
          <w:szCs w:val="18"/>
        </w:rPr>
        <w:t>Kruszywo nie może być zanieczyszczone ciałami obcymi takimi jak: trawa, szczątki korzeni, konarów, szkło, plastik, grudki gliny.</w:t>
      </w:r>
    </w:p>
    <w:p w14:paraId="3E1D1068" w14:textId="77777777" w:rsidR="00F45500" w:rsidRPr="00FA4899" w:rsidRDefault="00F45500" w:rsidP="00F45500">
      <w:pPr>
        <w:keepNext/>
        <w:spacing w:before="120" w:after="120"/>
        <w:jc w:val="both"/>
        <w:outlineLvl w:val="1"/>
        <w:rPr>
          <w:rFonts w:ascii="Arial" w:hAnsi="Arial" w:cs="Arial"/>
          <w:b/>
          <w:i/>
          <w:color w:val="000000" w:themeColor="text1"/>
          <w:sz w:val="18"/>
          <w:szCs w:val="18"/>
        </w:rPr>
      </w:pPr>
      <w:r w:rsidRPr="00FA4899">
        <w:rPr>
          <w:rFonts w:ascii="Arial" w:hAnsi="Arial" w:cs="Arial"/>
          <w:b/>
          <w:color w:val="000000" w:themeColor="text1"/>
          <w:sz w:val="18"/>
          <w:szCs w:val="18"/>
        </w:rPr>
        <w:t xml:space="preserve">2.6. </w:t>
      </w:r>
      <w:r w:rsidRPr="00FA4899">
        <w:rPr>
          <w:rFonts w:ascii="Arial" w:hAnsi="Arial" w:cs="Arial"/>
          <w:color w:val="000000" w:themeColor="text1"/>
          <w:sz w:val="18"/>
          <w:szCs w:val="18"/>
        </w:rPr>
        <w:t>Materiały na ławy</w:t>
      </w:r>
    </w:p>
    <w:p w14:paraId="7C0B46BC" w14:textId="77777777" w:rsidR="00F45500" w:rsidRPr="00FA4899" w:rsidRDefault="00F45500" w:rsidP="00F45500">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 xml:space="preserve">Do wykonania ław pod obrzeża należy stosować beton klasy C12/15 wg PN-EN 206-1. </w:t>
      </w:r>
    </w:p>
    <w:p w14:paraId="57A59C26" w14:textId="77777777" w:rsidR="00F45500" w:rsidRPr="00FA4899" w:rsidRDefault="00F45500" w:rsidP="00F45500">
      <w:pPr>
        <w:spacing w:line="216" w:lineRule="auto"/>
        <w:jc w:val="both"/>
        <w:rPr>
          <w:rFonts w:ascii="Arial" w:hAnsi="Arial" w:cs="Arial"/>
          <w:color w:val="000000" w:themeColor="text1"/>
          <w:sz w:val="18"/>
          <w:szCs w:val="18"/>
        </w:rPr>
      </w:pPr>
    </w:p>
    <w:p w14:paraId="07642F68" w14:textId="77777777" w:rsidR="00F45500" w:rsidRPr="00FA4899" w:rsidRDefault="00F45500" w:rsidP="00F45500">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Składniki betonu:</w:t>
      </w:r>
    </w:p>
    <w:p w14:paraId="297B54D7" w14:textId="77777777" w:rsidR="00F45500" w:rsidRPr="00FA4899" w:rsidRDefault="00F45500" w:rsidP="00BA5651">
      <w:pPr>
        <w:widowControl/>
        <w:numPr>
          <w:ilvl w:val="0"/>
          <w:numId w:val="257"/>
        </w:numPr>
        <w:suppressAutoHyphens w:val="0"/>
        <w:autoSpaceDN w:val="0"/>
        <w:adjustRightInd w:val="0"/>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cement powszechnego użytku wg normy PN-EN-197-1;</w:t>
      </w:r>
    </w:p>
    <w:p w14:paraId="7B728E73" w14:textId="77777777" w:rsidR="00F45500" w:rsidRPr="00FA4899" w:rsidRDefault="00F45500" w:rsidP="00BA5651">
      <w:pPr>
        <w:widowControl/>
        <w:numPr>
          <w:ilvl w:val="0"/>
          <w:numId w:val="257"/>
        </w:numPr>
        <w:suppressAutoHyphens w:val="0"/>
        <w:autoSpaceDN w:val="0"/>
        <w:adjustRightInd w:val="0"/>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kruszywo grube zgodne z normą PN-EN 12620 o wymiarze ziaren do D=16 mm, kategorii uziarnienia 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90/15 lub G</w:t>
      </w:r>
      <w:r w:rsidRPr="00FA4899">
        <w:rPr>
          <w:rFonts w:ascii="Arial" w:hAnsi="Arial" w:cs="Arial"/>
          <w:color w:val="000000" w:themeColor="text1"/>
          <w:sz w:val="18"/>
          <w:szCs w:val="18"/>
          <w:vertAlign w:val="subscript"/>
        </w:rPr>
        <w:t>c</w:t>
      </w:r>
      <w:r w:rsidRPr="00FA4899">
        <w:rPr>
          <w:rFonts w:ascii="Arial" w:hAnsi="Arial" w:cs="Arial"/>
          <w:color w:val="000000" w:themeColor="text1"/>
          <w:sz w:val="18"/>
          <w:szCs w:val="18"/>
        </w:rPr>
        <w:t>85/20 i zawartość pyłów f</w:t>
      </w:r>
      <w:r w:rsidRPr="00FA4899">
        <w:rPr>
          <w:rFonts w:ascii="Arial" w:hAnsi="Arial" w:cs="Arial"/>
          <w:color w:val="000000" w:themeColor="text1"/>
          <w:sz w:val="18"/>
          <w:szCs w:val="18"/>
          <w:vertAlign w:val="subscript"/>
        </w:rPr>
        <w:t>1,5</w:t>
      </w:r>
      <w:r w:rsidRPr="00FA4899">
        <w:rPr>
          <w:rFonts w:ascii="Arial" w:hAnsi="Arial" w:cs="Arial"/>
          <w:color w:val="000000" w:themeColor="text1"/>
          <w:sz w:val="18"/>
          <w:szCs w:val="18"/>
        </w:rPr>
        <w:t>;</w:t>
      </w:r>
    </w:p>
    <w:p w14:paraId="74CFC384" w14:textId="77777777" w:rsidR="00F45500" w:rsidRPr="00FA4899" w:rsidRDefault="00F45500" w:rsidP="00BA5651">
      <w:pPr>
        <w:widowControl/>
        <w:numPr>
          <w:ilvl w:val="0"/>
          <w:numId w:val="257"/>
        </w:numPr>
        <w:suppressAutoHyphens w:val="0"/>
        <w:autoSpaceDN w:val="0"/>
        <w:adjustRightInd w:val="0"/>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kruszywo drobne zgodne z norma PN-EN 12620 kategorii uziarnienia G</w:t>
      </w:r>
      <w:r w:rsidRPr="00FA4899">
        <w:rPr>
          <w:rFonts w:ascii="Arial" w:hAnsi="Arial" w:cs="Arial"/>
          <w:color w:val="000000" w:themeColor="text1"/>
          <w:sz w:val="18"/>
          <w:szCs w:val="18"/>
          <w:vertAlign w:val="subscript"/>
        </w:rPr>
        <w:t>F</w:t>
      </w:r>
      <w:r w:rsidRPr="00FA4899">
        <w:rPr>
          <w:rFonts w:ascii="Arial" w:hAnsi="Arial" w:cs="Arial"/>
          <w:color w:val="000000" w:themeColor="text1"/>
          <w:sz w:val="18"/>
          <w:szCs w:val="18"/>
        </w:rPr>
        <w:t>85 i zawartości pyłów f</w:t>
      </w:r>
      <w:r w:rsidRPr="00FA4899">
        <w:rPr>
          <w:rFonts w:ascii="Arial" w:hAnsi="Arial" w:cs="Arial"/>
          <w:color w:val="000000" w:themeColor="text1"/>
          <w:sz w:val="18"/>
          <w:szCs w:val="18"/>
          <w:vertAlign w:val="subscript"/>
        </w:rPr>
        <w:t>3</w:t>
      </w:r>
      <w:r w:rsidRPr="00FA4899">
        <w:rPr>
          <w:rFonts w:ascii="Arial" w:hAnsi="Arial" w:cs="Arial"/>
          <w:color w:val="000000" w:themeColor="text1"/>
          <w:sz w:val="18"/>
          <w:szCs w:val="18"/>
        </w:rPr>
        <w:t>;</w:t>
      </w:r>
    </w:p>
    <w:p w14:paraId="618C94F7"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woda – zaleca się stosować wodę pitną z wodociągu, która nie wymaga badań. W przypadku wody z innych źródeł, woda musi spełniać wymagania normy PN- EN 1008</w:t>
      </w:r>
    </w:p>
    <w:p w14:paraId="693BA4DD" w14:textId="77777777" w:rsidR="00F45500" w:rsidRPr="00FA4899" w:rsidRDefault="00027B1C" w:rsidP="00477DED">
      <w:pPr>
        <w:pStyle w:val="Nagwek2"/>
        <w:rPr>
          <w:i w:val="0"/>
          <w:color w:val="000000" w:themeColor="text1"/>
        </w:rPr>
      </w:pPr>
      <w:r w:rsidRPr="00FA4899">
        <w:rPr>
          <w:i w:val="0"/>
          <w:color w:val="000000" w:themeColor="text1"/>
        </w:rPr>
        <w:t>3. SPRZĘT</w:t>
      </w:r>
    </w:p>
    <w:p w14:paraId="3030AA0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3.1. Ogólne wymagania dotyczące sprzętu</w:t>
      </w:r>
    </w:p>
    <w:p w14:paraId="55F765B2"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sprzętu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3.</w:t>
      </w:r>
    </w:p>
    <w:p w14:paraId="0F053C60"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lastRenderedPageBreak/>
        <w:t>3.2. Sprzęt do ustawiania obrzeży</w:t>
      </w:r>
    </w:p>
    <w:p w14:paraId="56E9F921"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Roboty wykonuje się ręcznie przy zastosowaniu drobnego sprzętu pomocniczego.</w:t>
      </w:r>
    </w:p>
    <w:p w14:paraId="6907410D" w14:textId="77777777" w:rsidR="00F45500" w:rsidRPr="00FA4899" w:rsidRDefault="00027B1C" w:rsidP="00477DED">
      <w:pPr>
        <w:pStyle w:val="Nagwek2"/>
        <w:rPr>
          <w:i w:val="0"/>
          <w:color w:val="000000" w:themeColor="text1"/>
        </w:rPr>
      </w:pPr>
      <w:r w:rsidRPr="00FA4899">
        <w:rPr>
          <w:i w:val="0"/>
          <w:color w:val="000000" w:themeColor="text1"/>
        </w:rPr>
        <w:t>4. TRANSPORT</w:t>
      </w:r>
    </w:p>
    <w:p w14:paraId="5657764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4.1. Ogólne wymagania dotyczące transportu</w:t>
      </w:r>
    </w:p>
    <w:p w14:paraId="746234F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wymagania dotyczące transportu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4.</w:t>
      </w:r>
    </w:p>
    <w:p w14:paraId="7698105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4.2. Transport obrzeży betonowych</w:t>
      </w:r>
    </w:p>
    <w:p w14:paraId="42B80DF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Betonowe obrzeża chodnikowe mogą być przewożone dowolnymi środkami transportu po osiągnięciu przez beton wytrzymałości minimum 0,7 wytrzymałości projektowanej.</w:t>
      </w:r>
    </w:p>
    <w:p w14:paraId="29FC51F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Obrzeża powinny być zabezpieczone przed przemieszczeniem się i uszkodzeniami w czasie transportu.</w:t>
      </w:r>
    </w:p>
    <w:p w14:paraId="4FE0272C"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4.3. Transport pozostałych materiałów</w:t>
      </w:r>
    </w:p>
    <w:p w14:paraId="654BABA8"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Transport pozostałych materiałów podano w ST D-08.01.01b „Ustawienie krawężników betonowych”..</w:t>
      </w:r>
    </w:p>
    <w:p w14:paraId="230542B8" w14:textId="77777777" w:rsidR="00F45500" w:rsidRPr="00FA4899" w:rsidRDefault="00027B1C" w:rsidP="00477DED">
      <w:pPr>
        <w:pStyle w:val="Nagwek2"/>
        <w:rPr>
          <w:i w:val="0"/>
          <w:color w:val="000000" w:themeColor="text1"/>
        </w:rPr>
      </w:pPr>
      <w:r w:rsidRPr="00FA4899">
        <w:rPr>
          <w:i w:val="0"/>
          <w:color w:val="000000" w:themeColor="text1"/>
        </w:rPr>
        <w:t>5. WYKONANIE ROBÓT</w:t>
      </w:r>
    </w:p>
    <w:p w14:paraId="1BDD5BE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5.1. Ogólne zasady wykonania robót</w:t>
      </w:r>
    </w:p>
    <w:p w14:paraId="161B2BD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wykonania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5.</w:t>
      </w:r>
    </w:p>
    <w:p w14:paraId="2B6ECF06"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5.2. Wykonanie koryta</w:t>
      </w:r>
    </w:p>
    <w:p w14:paraId="5508D7D2"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Koryto pod podsypkę (ławę) należy wykonywać zgodnie z PN-B-06050 [1].</w:t>
      </w:r>
    </w:p>
    <w:p w14:paraId="4F4C676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Wymiary wykopu powinny odpowiadać wymiarom ławy w planie z uwzględnieniem w szerokości dna wykopu ew. konstrukcji szalunku.</w:t>
      </w:r>
    </w:p>
    <w:p w14:paraId="4128E67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5.3. Podłoże lub podsypka (ława)</w:t>
      </w:r>
    </w:p>
    <w:p w14:paraId="591F2918" w14:textId="77777777" w:rsidR="00F45500" w:rsidRPr="00FA4899" w:rsidRDefault="00F45500" w:rsidP="00F45500">
      <w:pPr>
        <w:pStyle w:val="Standard"/>
        <w:spacing w:after="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5.3.1. </w:t>
      </w:r>
      <w:r w:rsidRPr="00FA4899">
        <w:rPr>
          <w:rFonts w:ascii="Arial" w:hAnsi="Arial" w:cs="Arial"/>
          <w:color w:val="000000" w:themeColor="text1"/>
          <w:sz w:val="18"/>
          <w:szCs w:val="18"/>
        </w:rPr>
        <w:t>Koryto pod ławę</w:t>
      </w:r>
    </w:p>
    <w:p w14:paraId="1B7855D6"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Wymiary wykopu, stanowiącego koryto pod ławę, powinny odpowiadać wymiarom ławy w planie z uwzględnieniem w szerokości dna wykopu ew. konstrukcji szalunku.</w:t>
      </w:r>
    </w:p>
    <w:p w14:paraId="7281BD98"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Wskaźnik zagęszczenia dna wykonanego koryta pod ławę powinien wynosić co najmniej 0,97 według normalnej metody Proctora.</w:t>
      </w:r>
    </w:p>
    <w:p w14:paraId="76535BAA"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5.3.2. </w:t>
      </w:r>
      <w:r w:rsidRPr="00FA4899">
        <w:rPr>
          <w:rFonts w:ascii="Arial" w:hAnsi="Arial" w:cs="Arial"/>
          <w:color w:val="000000" w:themeColor="text1"/>
          <w:sz w:val="18"/>
          <w:szCs w:val="18"/>
        </w:rPr>
        <w:t>Ława betonowa</w:t>
      </w:r>
    </w:p>
    <w:p w14:paraId="76F074E0" w14:textId="77777777" w:rsidR="00F45500" w:rsidRPr="00FA4899" w:rsidRDefault="00F45500" w:rsidP="00F45500">
      <w:pPr>
        <w:pStyle w:val="Standard"/>
        <w:spacing w:before="120"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Ławę betonową zwykłą w gruntach spoistych wykonuje się bez szalowania, przy gruntach sypkich należy stosować szalowanie.</w:t>
      </w:r>
    </w:p>
    <w:p w14:paraId="01C0B9C7" w14:textId="77777777" w:rsidR="00F45500" w:rsidRPr="00FA4899" w:rsidRDefault="00F45500" w:rsidP="00F45500">
      <w:pPr>
        <w:pStyle w:val="Standard"/>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ab/>
        <w:t>Ławę betonową z oporem wykonuje się w szalowaniu. Beton rozścielony w szalowaniu lub bezpośrednio w korycie powinien być wyrównywany warstwami. Betonowanie ław należy wykonywać zgodnie z wymaganiami PN-EN 13670 [10], przy czym należy stosować co 50 m szczeliny dylatacyjne wypełnione bitumiczną masą zalewową. Klasa konsystencji mieszanki betonowej powinna wynosić S1 lub S2 według metody opadu stożka.</w:t>
      </w:r>
    </w:p>
    <w:p w14:paraId="59A3B945"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5.4. Ustawienie betonowych obrzeży chodnikowych</w:t>
      </w:r>
    </w:p>
    <w:p w14:paraId="79076BD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Betonowe obrzeża chodnikowe należy ustawiać na wykonanej ławie miejscu i ze światłem (odległością górnej powierzchni obrzeża od ciągu komunikacyjnego) zgodnym z ustaleniami dokumentacji projektowej.</w:t>
      </w:r>
    </w:p>
    <w:p w14:paraId="2CC073B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Zewnętrzna ściana obrzeża powinna być obsypana piaskiem, żwirem lub miejscowym gruntem przepuszczalnym, starannie ubitym.</w:t>
      </w:r>
    </w:p>
    <w:p w14:paraId="6E24FDB0"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Spoiny nie powinny przekraczać szerokości 1 cm. Należy wypełnić je piaskiem lub zaprawą cementowo-piaskową w stosunku 1:2. Spoiny przed zalaniem należy oczyścić i zmyć wodą. Spoiny muszą być wypełnione całkowicie na pełną głębokość.</w:t>
      </w:r>
    </w:p>
    <w:p w14:paraId="1C253596" w14:textId="77777777" w:rsidR="00F45500" w:rsidRPr="00FA4899" w:rsidRDefault="00027B1C" w:rsidP="00477DED">
      <w:pPr>
        <w:pStyle w:val="Nagwek2"/>
        <w:rPr>
          <w:i w:val="0"/>
          <w:color w:val="000000" w:themeColor="text1"/>
        </w:rPr>
      </w:pPr>
      <w:r w:rsidRPr="00FA4899">
        <w:rPr>
          <w:i w:val="0"/>
          <w:color w:val="000000" w:themeColor="text1"/>
        </w:rPr>
        <w:t>6. KONTROLA JAKOŚCI ROBÓT</w:t>
      </w:r>
    </w:p>
    <w:p w14:paraId="5A857DA7"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6.1. Ogólne zasady kontroli jakości robót</w:t>
      </w:r>
    </w:p>
    <w:p w14:paraId="4E32586B"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kontroli jakości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6.</w:t>
      </w:r>
    </w:p>
    <w:p w14:paraId="7C76D82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6.2. Badania przed przystąpieniem do robót</w:t>
      </w:r>
    </w:p>
    <w:p w14:paraId="764F8E2F"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Przed przystąpieniem do robót Wykonawca powinien wykonać badania materiałów przeznaczonych do ustawienia betonowych obrzeży chodnikowych i przedstawić wyniki tych badań Inżynierowi do akceptacji.</w:t>
      </w:r>
    </w:p>
    <w:p w14:paraId="650E937D"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14:paraId="7B3D0A5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6FC25C9B"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Badania pozostałych materiałów powinny obejmować wszystkie właściwości określone w normach podanych dla odpowiednich materiałów wymienionych w pkt 2.</w:t>
      </w:r>
    </w:p>
    <w:p w14:paraId="0E679EB9"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6.3. Badania w czasie robót</w:t>
      </w:r>
    </w:p>
    <w:p w14:paraId="3840CECA"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W czasie robót należy sprawdzać wykonanie:</w:t>
      </w:r>
    </w:p>
    <w:p w14:paraId="2949DBF9" w14:textId="77777777" w:rsidR="00F45500" w:rsidRPr="00FA4899"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koryta pod podsypkę (ławę) - zgodnie z wymaganiami pkt 5.2,</w:t>
      </w:r>
    </w:p>
    <w:p w14:paraId="1188A8F7" w14:textId="77777777" w:rsidR="00F45500" w:rsidRPr="00FA4899"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podłoża z rodzimego gruntu piaszczystego lub podsypki (ławy) ze żwiru lub piasku - zgodnie z wymaganiami pkt </w:t>
      </w:r>
      <w:r w:rsidRPr="00FA4899">
        <w:rPr>
          <w:rFonts w:ascii="Arial" w:hAnsi="Arial" w:cs="Arial"/>
          <w:color w:val="000000" w:themeColor="text1"/>
          <w:sz w:val="18"/>
          <w:szCs w:val="18"/>
        </w:rPr>
        <w:lastRenderedPageBreak/>
        <w:t>5.3,</w:t>
      </w:r>
    </w:p>
    <w:p w14:paraId="42C6C679" w14:textId="77777777" w:rsidR="00F45500" w:rsidRPr="00FA4899"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ustawienia betonowego obrzeża chodnikowego - zgodnie z wymaganiami pkt 5.4, przy dopuszczalnych odchyleniach:</w:t>
      </w:r>
    </w:p>
    <w:p w14:paraId="5EB8F961" w14:textId="77777777" w:rsidR="00F45500" w:rsidRPr="00FA4899"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linii obrzeża w planie, które może wynosić </w:t>
      </w:r>
      <w:r w:rsidRPr="00FA4899">
        <w:rPr>
          <w:rFonts w:ascii="Arial" w:hAnsi="Arial" w:cs="Arial"/>
          <w:color w:val="000000" w:themeColor="text1"/>
          <w:sz w:val="18"/>
          <w:szCs w:val="18"/>
        </w:rPr>
        <w:t> 2 cm na każde 100 m długości obrzeża,</w:t>
      </w:r>
    </w:p>
    <w:p w14:paraId="7943EDE1" w14:textId="77777777" w:rsidR="00F45500" w:rsidRPr="00FA4899"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 xml:space="preserve">niwelety górnej płaszczyzny obrzeża , które może wynosić </w:t>
      </w:r>
      <w:r w:rsidRPr="00FA4899">
        <w:rPr>
          <w:rFonts w:ascii="Arial" w:hAnsi="Arial" w:cs="Arial"/>
          <w:color w:val="000000" w:themeColor="text1"/>
          <w:sz w:val="18"/>
          <w:szCs w:val="18"/>
        </w:rPr>
        <w:t>1 cm na każde 100 m długości obrzeża,</w:t>
      </w:r>
    </w:p>
    <w:p w14:paraId="3E09C34E" w14:textId="77777777" w:rsidR="00F45500" w:rsidRPr="00FA4899"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wypełnienia spoin, sprawdzane co 10 metrów, które powinno wykazywać całkowite wypełnienie badanej spoiny na pełną głębokość.</w:t>
      </w:r>
    </w:p>
    <w:p w14:paraId="179656D6" w14:textId="77777777" w:rsidR="00F45500" w:rsidRPr="00FA4899" w:rsidRDefault="00027B1C" w:rsidP="00477DED">
      <w:pPr>
        <w:pStyle w:val="Nagwek2"/>
        <w:rPr>
          <w:i w:val="0"/>
          <w:color w:val="000000" w:themeColor="text1"/>
        </w:rPr>
      </w:pPr>
      <w:r w:rsidRPr="00FA4899">
        <w:rPr>
          <w:i w:val="0"/>
          <w:color w:val="000000" w:themeColor="text1"/>
        </w:rPr>
        <w:t>7. OBMIAR ROBÓT</w:t>
      </w:r>
    </w:p>
    <w:p w14:paraId="7D8E1EDD"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7.1. Ogólne zasady obmiaru robót</w:t>
      </w:r>
    </w:p>
    <w:p w14:paraId="5042FD4B"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zasady obmiaru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7.</w:t>
      </w:r>
    </w:p>
    <w:p w14:paraId="34FC0D93"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7.2. Jednostka obmiarowa</w:t>
      </w:r>
    </w:p>
    <w:p w14:paraId="44A1866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Jednostką obmiarową jest m (metr) ustawionego betonowego obrzeża chodnikowego.</w:t>
      </w:r>
    </w:p>
    <w:p w14:paraId="03AD5078" w14:textId="77777777" w:rsidR="00F45500" w:rsidRPr="00FA4899" w:rsidRDefault="00F45500" w:rsidP="00477DED">
      <w:pPr>
        <w:pStyle w:val="Nagwek2"/>
        <w:rPr>
          <w:i w:val="0"/>
          <w:color w:val="000000" w:themeColor="text1"/>
        </w:rPr>
      </w:pPr>
      <w:r w:rsidRPr="00FA4899">
        <w:rPr>
          <w:i w:val="0"/>
          <w:color w:val="000000" w:themeColor="text1"/>
        </w:rPr>
        <w:t>8. ODBIÓR ROBÓT</w:t>
      </w:r>
    </w:p>
    <w:p w14:paraId="2AF4D088"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8.1. Ogólne zasady odbioru robót</w:t>
      </w:r>
    </w:p>
    <w:p w14:paraId="0CF0A915"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b/>
          <w:color w:val="000000" w:themeColor="text1"/>
          <w:sz w:val="18"/>
          <w:szCs w:val="18"/>
        </w:rPr>
        <w:tab/>
      </w:r>
      <w:r w:rsidRPr="00FA4899">
        <w:rPr>
          <w:rFonts w:ascii="Arial" w:hAnsi="Arial" w:cs="Arial"/>
          <w:color w:val="000000" w:themeColor="text1"/>
          <w:sz w:val="18"/>
          <w:szCs w:val="18"/>
        </w:rPr>
        <w:t xml:space="preserve">Ogólne zasady odbioru robót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8.</w:t>
      </w:r>
    </w:p>
    <w:p w14:paraId="07933C89"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36860632"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8.2. Odbiór robót zanikających i ulegających zakryciu</w:t>
      </w:r>
    </w:p>
    <w:p w14:paraId="4EA88F5E"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Odbiorowi robót zanikających i ulegających zakryciu podlegają:</w:t>
      </w:r>
    </w:p>
    <w:p w14:paraId="3390F5DF" w14:textId="77777777" w:rsidR="00F45500" w:rsidRPr="00FA4899" w:rsidRDefault="00F45500" w:rsidP="00F45500">
      <w:pPr>
        <w:pStyle w:val="Standard"/>
        <w:widowControl w:val="0"/>
        <w:numPr>
          <w:ilvl w:val="0"/>
          <w:numId w:val="19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wykonane koryto,</w:t>
      </w:r>
    </w:p>
    <w:p w14:paraId="5B3534FE" w14:textId="77777777" w:rsidR="00F45500" w:rsidRPr="00FA4899" w:rsidRDefault="00F45500" w:rsidP="00F45500">
      <w:pPr>
        <w:pStyle w:val="Standard"/>
        <w:widowControl w:val="0"/>
        <w:numPr>
          <w:ilvl w:val="0"/>
          <w:numId w:val="193"/>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wykonana podsypka.</w:t>
      </w:r>
    </w:p>
    <w:p w14:paraId="233ECAF8" w14:textId="77777777" w:rsidR="00F45500" w:rsidRPr="00FA4899" w:rsidRDefault="00F45500" w:rsidP="00F45500">
      <w:pPr>
        <w:keepNext/>
        <w:spacing w:before="120" w:after="120" w:line="216" w:lineRule="auto"/>
        <w:jc w:val="both"/>
        <w:outlineLvl w:val="1"/>
        <w:rPr>
          <w:rFonts w:ascii="Arial" w:hAnsi="Arial" w:cs="Arial"/>
          <w:b/>
          <w:i/>
          <w:color w:val="000000" w:themeColor="text1"/>
          <w:sz w:val="18"/>
          <w:szCs w:val="18"/>
        </w:rPr>
      </w:pPr>
      <w:r w:rsidRPr="00FA4899">
        <w:rPr>
          <w:rFonts w:ascii="Arial" w:hAnsi="Arial" w:cs="Arial"/>
          <w:b/>
          <w:color w:val="000000" w:themeColor="text1"/>
          <w:sz w:val="18"/>
          <w:szCs w:val="18"/>
        </w:rPr>
        <w:t>8.3.Badania odbiorcze obrzeży</w:t>
      </w:r>
    </w:p>
    <w:p w14:paraId="3AFD45A4"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 xml:space="preserve">Badania odbiorcze obrzeży oparto o normę PN-EN 1340 Załącznik B. </w:t>
      </w:r>
    </w:p>
    <w:p w14:paraId="21656B3D" w14:textId="77777777" w:rsidR="00F45500" w:rsidRPr="00FA4899" w:rsidRDefault="00F45500" w:rsidP="00F45500">
      <w:pPr>
        <w:rPr>
          <w:rFonts w:ascii="Arial" w:hAnsi="Arial" w:cs="Arial"/>
          <w:color w:val="000000" w:themeColor="text1"/>
          <w:sz w:val="18"/>
          <w:szCs w:val="18"/>
        </w:rPr>
      </w:pPr>
      <w:r w:rsidRPr="00FA4899">
        <w:rPr>
          <w:rFonts w:ascii="Arial" w:hAnsi="Arial" w:cs="Arial"/>
          <w:color w:val="000000" w:themeColor="text1"/>
          <w:sz w:val="18"/>
          <w:szCs w:val="18"/>
        </w:rPr>
        <w:t>Rozróżnia się dwa przypadki:</w:t>
      </w:r>
    </w:p>
    <w:p w14:paraId="4ACFC1A6" w14:textId="77777777" w:rsidR="00F45500" w:rsidRPr="00FA4899"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Przypadek I: Wyrób nie został poddany ocenie zgodności przez stronę trzecią;</w:t>
      </w:r>
    </w:p>
    <w:p w14:paraId="1F44E9E1" w14:textId="77777777" w:rsidR="00F45500" w:rsidRPr="00FA4899"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FA4899">
        <w:rPr>
          <w:rFonts w:ascii="Arial" w:hAnsi="Arial" w:cs="Arial"/>
          <w:color w:val="000000" w:themeColor="text1"/>
          <w:sz w:val="18"/>
          <w:szCs w:val="18"/>
        </w:rPr>
        <w:t>Przypadek II: Wyrób został poddany ocenie zgodności przez stronę trzecią.</w:t>
      </w:r>
    </w:p>
    <w:p w14:paraId="31CD17C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W przypadku wątpliwości badać tylko sporne właściwości.</w:t>
      </w:r>
    </w:p>
    <w:p w14:paraId="24163298"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Obrzeża do badań powinny być reprezentatywne dla dostawy i powinny być pobrane równomiernie z całej dostawy</w:t>
      </w:r>
    </w:p>
    <w:p w14:paraId="029FAA05"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color w:val="000000" w:themeColor="text1"/>
          <w:sz w:val="18"/>
          <w:szCs w:val="18"/>
        </w:rPr>
        <w:t>Liczba obrzeży betonowych przeznaczonych do pobrania z każdej partii powinna być zgodna z Tablicą 2</w:t>
      </w:r>
    </w:p>
    <w:p w14:paraId="424A2927" w14:textId="77777777" w:rsidR="00F45500" w:rsidRPr="00FA4899" w:rsidRDefault="00F45500" w:rsidP="00F45500">
      <w:pPr>
        <w:jc w:val="both"/>
        <w:rPr>
          <w:rFonts w:ascii="Arial" w:hAnsi="Arial" w:cs="Arial"/>
          <w:color w:val="000000" w:themeColor="text1"/>
          <w:sz w:val="18"/>
          <w:szCs w:val="18"/>
        </w:rPr>
      </w:pPr>
      <w:r w:rsidRPr="00FA4899">
        <w:rPr>
          <w:rFonts w:ascii="Arial" w:hAnsi="Arial" w:cs="Arial"/>
          <w:b/>
          <w:color w:val="000000" w:themeColor="text1"/>
          <w:sz w:val="18"/>
          <w:szCs w:val="18"/>
        </w:rPr>
        <w:t xml:space="preserve">Tablica 2 ST: Plan pobierania próbek do badań odbiorczych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2"/>
        <w:gridCol w:w="1885"/>
        <w:gridCol w:w="2358"/>
        <w:gridCol w:w="2359"/>
      </w:tblGrid>
      <w:tr w:rsidR="00FA4899" w:rsidRPr="00FA4899" w14:paraId="22FA36D9" w14:textId="77777777" w:rsidTr="008F7A94">
        <w:tc>
          <w:tcPr>
            <w:tcW w:w="2943" w:type="dxa"/>
            <w:shd w:val="clear" w:color="auto" w:fill="auto"/>
          </w:tcPr>
          <w:p w14:paraId="3219A4DF"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Właściwość</w:t>
            </w:r>
          </w:p>
        </w:tc>
        <w:tc>
          <w:tcPr>
            <w:tcW w:w="1945" w:type="dxa"/>
            <w:shd w:val="clear" w:color="auto" w:fill="auto"/>
          </w:tcPr>
          <w:p w14:paraId="1CD6D87B"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Metoda badania</w:t>
            </w:r>
          </w:p>
        </w:tc>
        <w:tc>
          <w:tcPr>
            <w:tcW w:w="2444" w:type="dxa"/>
            <w:shd w:val="clear" w:color="auto" w:fill="auto"/>
          </w:tcPr>
          <w:p w14:paraId="793B9583"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Przypadek I</w:t>
            </w:r>
          </w:p>
        </w:tc>
        <w:tc>
          <w:tcPr>
            <w:tcW w:w="2445" w:type="dxa"/>
            <w:shd w:val="clear" w:color="auto" w:fill="auto"/>
          </w:tcPr>
          <w:p w14:paraId="7DE3B095"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Przypadek II 2)</w:t>
            </w:r>
          </w:p>
        </w:tc>
      </w:tr>
      <w:tr w:rsidR="00FA4899" w:rsidRPr="00FA4899" w14:paraId="0B4843D7" w14:textId="77777777" w:rsidTr="008F7A94">
        <w:tc>
          <w:tcPr>
            <w:tcW w:w="2943" w:type="dxa"/>
            <w:shd w:val="clear" w:color="auto" w:fill="auto"/>
          </w:tcPr>
          <w:p w14:paraId="7416D9E7"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Wygląd</w:t>
            </w:r>
          </w:p>
        </w:tc>
        <w:tc>
          <w:tcPr>
            <w:tcW w:w="1945" w:type="dxa"/>
            <w:shd w:val="clear" w:color="auto" w:fill="auto"/>
          </w:tcPr>
          <w:p w14:paraId="2BB2602A"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J</w:t>
            </w:r>
          </w:p>
        </w:tc>
        <w:tc>
          <w:tcPr>
            <w:tcW w:w="2444" w:type="dxa"/>
            <w:shd w:val="clear" w:color="auto" w:fill="auto"/>
          </w:tcPr>
          <w:p w14:paraId="751FFECD"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8 1)</w:t>
            </w:r>
          </w:p>
        </w:tc>
        <w:tc>
          <w:tcPr>
            <w:tcW w:w="2445" w:type="dxa"/>
            <w:shd w:val="clear" w:color="auto" w:fill="auto"/>
          </w:tcPr>
          <w:p w14:paraId="677EEC9D"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 (16) 1)</w:t>
            </w:r>
          </w:p>
        </w:tc>
      </w:tr>
      <w:tr w:rsidR="00FA4899" w:rsidRPr="00FA4899" w14:paraId="4291819F" w14:textId="77777777" w:rsidTr="008F7A94">
        <w:tc>
          <w:tcPr>
            <w:tcW w:w="2943" w:type="dxa"/>
            <w:shd w:val="clear" w:color="auto" w:fill="auto"/>
          </w:tcPr>
          <w:p w14:paraId="6E5F4BCB"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Kształt i wymiary</w:t>
            </w:r>
          </w:p>
        </w:tc>
        <w:tc>
          <w:tcPr>
            <w:tcW w:w="1945" w:type="dxa"/>
            <w:shd w:val="clear" w:color="auto" w:fill="auto"/>
          </w:tcPr>
          <w:p w14:paraId="58EBAFE4"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C</w:t>
            </w:r>
          </w:p>
        </w:tc>
        <w:tc>
          <w:tcPr>
            <w:tcW w:w="2444" w:type="dxa"/>
            <w:shd w:val="clear" w:color="auto" w:fill="auto"/>
          </w:tcPr>
          <w:p w14:paraId="64C7B57D"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8 1)</w:t>
            </w:r>
          </w:p>
        </w:tc>
        <w:tc>
          <w:tcPr>
            <w:tcW w:w="2445" w:type="dxa"/>
            <w:shd w:val="clear" w:color="auto" w:fill="auto"/>
          </w:tcPr>
          <w:p w14:paraId="5C8A5952"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 (16) 1)</w:t>
            </w:r>
          </w:p>
        </w:tc>
      </w:tr>
      <w:tr w:rsidR="00FA4899" w:rsidRPr="00FA4899" w14:paraId="20FC3AD5" w14:textId="77777777" w:rsidTr="008F7A94">
        <w:tc>
          <w:tcPr>
            <w:tcW w:w="2943" w:type="dxa"/>
            <w:shd w:val="clear" w:color="auto" w:fill="auto"/>
          </w:tcPr>
          <w:p w14:paraId="63267AA4"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Wytrzymałość na zginanie</w:t>
            </w:r>
          </w:p>
        </w:tc>
        <w:tc>
          <w:tcPr>
            <w:tcW w:w="1945" w:type="dxa"/>
            <w:shd w:val="clear" w:color="auto" w:fill="auto"/>
          </w:tcPr>
          <w:p w14:paraId="563BC32A"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F</w:t>
            </w:r>
          </w:p>
        </w:tc>
        <w:tc>
          <w:tcPr>
            <w:tcW w:w="2444" w:type="dxa"/>
            <w:shd w:val="clear" w:color="auto" w:fill="auto"/>
          </w:tcPr>
          <w:p w14:paraId="4DBAF713"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w:t>
            </w:r>
          </w:p>
        </w:tc>
        <w:tc>
          <w:tcPr>
            <w:tcW w:w="2445" w:type="dxa"/>
            <w:shd w:val="clear" w:color="auto" w:fill="auto"/>
          </w:tcPr>
          <w:p w14:paraId="18A5856C"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 (16)</w:t>
            </w:r>
          </w:p>
        </w:tc>
      </w:tr>
      <w:tr w:rsidR="00FA4899" w:rsidRPr="00FA4899" w14:paraId="567B307A" w14:textId="77777777" w:rsidTr="008F7A94">
        <w:tc>
          <w:tcPr>
            <w:tcW w:w="2943" w:type="dxa"/>
            <w:shd w:val="clear" w:color="auto" w:fill="auto"/>
          </w:tcPr>
          <w:p w14:paraId="0769B282"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Odporność na ścieranie 3)</w:t>
            </w:r>
          </w:p>
        </w:tc>
        <w:tc>
          <w:tcPr>
            <w:tcW w:w="1945" w:type="dxa"/>
            <w:shd w:val="clear" w:color="auto" w:fill="auto"/>
          </w:tcPr>
          <w:p w14:paraId="7CF1D062"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G lub H</w:t>
            </w:r>
          </w:p>
        </w:tc>
        <w:tc>
          <w:tcPr>
            <w:tcW w:w="2444" w:type="dxa"/>
            <w:shd w:val="clear" w:color="auto" w:fill="auto"/>
          </w:tcPr>
          <w:p w14:paraId="63D4316A"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tc>
        <w:tc>
          <w:tcPr>
            <w:tcW w:w="2445" w:type="dxa"/>
            <w:shd w:val="clear" w:color="auto" w:fill="auto"/>
          </w:tcPr>
          <w:p w14:paraId="5E78AC69"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tc>
      </w:tr>
      <w:tr w:rsidR="00FA4899" w:rsidRPr="00FA4899" w14:paraId="5949BAEE" w14:textId="77777777" w:rsidTr="008F7A94">
        <w:tc>
          <w:tcPr>
            <w:tcW w:w="2943" w:type="dxa"/>
            <w:shd w:val="clear" w:color="auto" w:fill="auto"/>
          </w:tcPr>
          <w:p w14:paraId="4EFFAD95"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Odporność na warunki atmosferyczne</w:t>
            </w:r>
          </w:p>
          <w:p w14:paraId="41B3113C"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Nasiąkliwość</w:t>
            </w:r>
          </w:p>
          <w:p w14:paraId="0DA8F80D" w14:textId="77777777" w:rsidR="00F45500" w:rsidRPr="00FA4899" w:rsidRDefault="00F45500" w:rsidP="008F7A94">
            <w:pPr>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 xml:space="preserve">Odporność na zamrażanie/rozmrażanie z udziałem soli odladzającej </w:t>
            </w:r>
          </w:p>
        </w:tc>
        <w:tc>
          <w:tcPr>
            <w:tcW w:w="1945" w:type="dxa"/>
            <w:shd w:val="clear" w:color="auto" w:fill="auto"/>
          </w:tcPr>
          <w:p w14:paraId="2640C89E" w14:textId="77777777" w:rsidR="00F45500" w:rsidRPr="00FA4899" w:rsidRDefault="00F45500" w:rsidP="008F7A94">
            <w:pPr>
              <w:jc w:val="center"/>
              <w:rPr>
                <w:rFonts w:ascii="Arial" w:hAnsi="Arial" w:cs="Arial"/>
                <w:color w:val="000000" w:themeColor="text1"/>
                <w:sz w:val="18"/>
                <w:szCs w:val="18"/>
                <w:lang w:eastAsia="pl-PL"/>
              </w:rPr>
            </w:pPr>
          </w:p>
          <w:p w14:paraId="1E5D0A3A" w14:textId="77777777" w:rsidR="00F45500" w:rsidRPr="00FA4899" w:rsidRDefault="00F45500" w:rsidP="008F7A94">
            <w:pPr>
              <w:jc w:val="center"/>
              <w:rPr>
                <w:rFonts w:ascii="Arial" w:hAnsi="Arial" w:cs="Arial"/>
                <w:color w:val="000000" w:themeColor="text1"/>
                <w:sz w:val="18"/>
                <w:szCs w:val="18"/>
                <w:lang w:eastAsia="pl-PL"/>
              </w:rPr>
            </w:pPr>
          </w:p>
          <w:p w14:paraId="725E08B7"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E</w:t>
            </w:r>
          </w:p>
          <w:p w14:paraId="1C8156C9"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Załącznik D</w:t>
            </w:r>
          </w:p>
          <w:p w14:paraId="28EB0BB4" w14:textId="77777777" w:rsidR="00F45500" w:rsidRPr="00FA4899" w:rsidRDefault="00F45500" w:rsidP="008F7A94">
            <w:pPr>
              <w:jc w:val="center"/>
              <w:rPr>
                <w:rFonts w:ascii="Arial" w:hAnsi="Arial" w:cs="Arial"/>
                <w:color w:val="000000" w:themeColor="text1"/>
                <w:sz w:val="18"/>
                <w:szCs w:val="18"/>
                <w:lang w:eastAsia="pl-PL"/>
              </w:rPr>
            </w:pPr>
          </w:p>
        </w:tc>
        <w:tc>
          <w:tcPr>
            <w:tcW w:w="2444" w:type="dxa"/>
            <w:shd w:val="clear" w:color="auto" w:fill="auto"/>
          </w:tcPr>
          <w:p w14:paraId="5C2CB216" w14:textId="77777777" w:rsidR="00F45500" w:rsidRPr="00FA4899" w:rsidRDefault="00F45500" w:rsidP="008F7A94">
            <w:pPr>
              <w:jc w:val="center"/>
              <w:rPr>
                <w:rFonts w:ascii="Arial" w:hAnsi="Arial" w:cs="Arial"/>
                <w:color w:val="000000" w:themeColor="text1"/>
                <w:sz w:val="18"/>
                <w:szCs w:val="18"/>
                <w:lang w:eastAsia="pl-PL"/>
              </w:rPr>
            </w:pPr>
          </w:p>
          <w:p w14:paraId="39B8CA96" w14:textId="77777777" w:rsidR="00F45500" w:rsidRPr="00FA4899" w:rsidRDefault="00F45500" w:rsidP="008F7A94">
            <w:pPr>
              <w:jc w:val="center"/>
              <w:rPr>
                <w:rFonts w:ascii="Arial" w:hAnsi="Arial" w:cs="Arial"/>
                <w:color w:val="000000" w:themeColor="text1"/>
                <w:sz w:val="18"/>
                <w:szCs w:val="18"/>
                <w:lang w:eastAsia="pl-PL"/>
              </w:rPr>
            </w:pPr>
          </w:p>
          <w:p w14:paraId="0140B91C"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p w14:paraId="2B0A07C4"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p w14:paraId="3AD8C492" w14:textId="77777777" w:rsidR="00F45500" w:rsidRPr="00FA4899" w:rsidRDefault="00F45500" w:rsidP="008F7A94">
            <w:pPr>
              <w:jc w:val="center"/>
              <w:rPr>
                <w:rFonts w:ascii="Arial" w:hAnsi="Arial" w:cs="Arial"/>
                <w:color w:val="000000" w:themeColor="text1"/>
                <w:sz w:val="18"/>
                <w:szCs w:val="18"/>
                <w:lang w:eastAsia="pl-PL"/>
              </w:rPr>
            </w:pPr>
          </w:p>
        </w:tc>
        <w:tc>
          <w:tcPr>
            <w:tcW w:w="2445" w:type="dxa"/>
            <w:shd w:val="clear" w:color="auto" w:fill="auto"/>
          </w:tcPr>
          <w:p w14:paraId="28F9D644" w14:textId="77777777" w:rsidR="00F45500" w:rsidRPr="00FA4899" w:rsidRDefault="00F45500" w:rsidP="008F7A94">
            <w:pPr>
              <w:jc w:val="center"/>
              <w:rPr>
                <w:rFonts w:ascii="Arial" w:hAnsi="Arial" w:cs="Arial"/>
                <w:color w:val="000000" w:themeColor="text1"/>
                <w:sz w:val="18"/>
                <w:szCs w:val="18"/>
                <w:lang w:eastAsia="pl-PL"/>
              </w:rPr>
            </w:pPr>
          </w:p>
          <w:p w14:paraId="139DB9EF" w14:textId="77777777" w:rsidR="00F45500" w:rsidRPr="00FA4899" w:rsidRDefault="00F45500" w:rsidP="008F7A94">
            <w:pPr>
              <w:jc w:val="center"/>
              <w:rPr>
                <w:rFonts w:ascii="Arial" w:hAnsi="Arial" w:cs="Arial"/>
                <w:color w:val="000000" w:themeColor="text1"/>
                <w:sz w:val="18"/>
                <w:szCs w:val="18"/>
                <w:lang w:eastAsia="pl-PL"/>
              </w:rPr>
            </w:pPr>
          </w:p>
          <w:p w14:paraId="24F2C763"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p w14:paraId="10D7F856" w14:textId="77777777" w:rsidR="00F45500" w:rsidRPr="00FA4899" w:rsidRDefault="00F45500" w:rsidP="008F7A94">
            <w:pPr>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p w14:paraId="485EA6C6" w14:textId="77777777" w:rsidR="00F45500" w:rsidRPr="00FA4899" w:rsidRDefault="00F45500" w:rsidP="008F7A94">
            <w:pPr>
              <w:jc w:val="center"/>
              <w:rPr>
                <w:rFonts w:ascii="Arial" w:hAnsi="Arial" w:cs="Arial"/>
                <w:color w:val="000000" w:themeColor="text1"/>
                <w:sz w:val="18"/>
                <w:szCs w:val="18"/>
                <w:lang w:eastAsia="pl-PL"/>
              </w:rPr>
            </w:pPr>
          </w:p>
          <w:p w14:paraId="7230E839" w14:textId="77777777" w:rsidR="00F45500" w:rsidRPr="00FA4899" w:rsidRDefault="00F45500" w:rsidP="008F7A94">
            <w:pPr>
              <w:jc w:val="center"/>
              <w:rPr>
                <w:rFonts w:ascii="Arial" w:hAnsi="Arial" w:cs="Arial"/>
                <w:color w:val="000000" w:themeColor="text1"/>
                <w:sz w:val="18"/>
                <w:szCs w:val="18"/>
                <w:lang w:eastAsia="pl-PL"/>
              </w:rPr>
            </w:pPr>
          </w:p>
        </w:tc>
      </w:tr>
      <w:tr w:rsidR="00FA4899" w:rsidRPr="00FA4899" w14:paraId="1D5A17CA" w14:textId="77777777" w:rsidTr="008F7A94">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14:paraId="7C952FC6" w14:textId="77777777" w:rsidR="00F45500" w:rsidRPr="00FA4899" w:rsidRDefault="00F45500" w:rsidP="00BA5651">
            <w:pPr>
              <w:widowControl/>
              <w:numPr>
                <w:ilvl w:val="0"/>
                <w:numId w:val="258"/>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Te obrzeża mogą być użyte do dalszych badań</w:t>
            </w:r>
          </w:p>
          <w:p w14:paraId="0256ADAE" w14:textId="77777777" w:rsidR="00F45500" w:rsidRPr="00FA4899" w:rsidRDefault="00F45500" w:rsidP="00BA5651">
            <w:pPr>
              <w:widowControl/>
              <w:numPr>
                <w:ilvl w:val="0"/>
                <w:numId w:val="258"/>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Liczba w nawiasie odpowiada liczbie, która powinna być pobrana z partii w celu uniknięcia powtórnego pobierania próbek w przypadku gdy według kryteriów zgodności należy zbadać dodatkowe obrzeza w celu dokonania oceny zgodności</w:t>
            </w:r>
          </w:p>
          <w:p w14:paraId="52518B4E" w14:textId="77777777" w:rsidR="00F45500" w:rsidRPr="00FA4899" w:rsidRDefault="00F45500" w:rsidP="00BA5651">
            <w:pPr>
              <w:widowControl/>
              <w:numPr>
                <w:ilvl w:val="0"/>
                <w:numId w:val="258"/>
              </w:numPr>
              <w:suppressAutoHyphens w:val="0"/>
              <w:autoSpaceDN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Badanie wymagane w przypadku wątpliwości lub sytuacji spornej</w:t>
            </w:r>
          </w:p>
        </w:tc>
      </w:tr>
    </w:tbl>
    <w:p w14:paraId="244F72CE" w14:textId="77777777" w:rsidR="00F45500" w:rsidRPr="00FA4899" w:rsidRDefault="00F45500" w:rsidP="00477DED">
      <w:pPr>
        <w:pStyle w:val="Nagwek2"/>
        <w:rPr>
          <w:i w:val="0"/>
          <w:color w:val="000000" w:themeColor="text1"/>
        </w:rPr>
      </w:pPr>
      <w:r w:rsidRPr="00FA4899">
        <w:rPr>
          <w:i w:val="0"/>
          <w:color w:val="000000" w:themeColor="text1"/>
        </w:rPr>
        <w:t>9. PODSTAWA PŁATNOŚCI</w:t>
      </w:r>
    </w:p>
    <w:p w14:paraId="16F41B2F"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9.1. Ogólne ustalenia dotyczące podstawy płatności</w:t>
      </w:r>
    </w:p>
    <w:p w14:paraId="2DC3A574"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 xml:space="preserve">Ogólne ustalenia dotyczące podstawy płatności podano w ST </w:t>
      </w:r>
      <w:r w:rsidR="00072856" w:rsidRPr="00FA4899">
        <w:rPr>
          <w:rFonts w:ascii="Arial" w:hAnsi="Arial" w:cs="Arial"/>
          <w:color w:val="000000" w:themeColor="text1"/>
          <w:sz w:val="18"/>
          <w:szCs w:val="18"/>
        </w:rPr>
        <w:t>D-</w:t>
      </w:r>
      <w:r w:rsidRPr="00FA4899">
        <w:rPr>
          <w:rFonts w:ascii="Arial" w:hAnsi="Arial" w:cs="Arial"/>
          <w:color w:val="000000" w:themeColor="text1"/>
          <w:sz w:val="18"/>
          <w:szCs w:val="18"/>
        </w:rPr>
        <w:t>00.00.00 „Wymagania ogólne” pkt 9.</w:t>
      </w:r>
    </w:p>
    <w:p w14:paraId="45AF22A4"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9.2. Cena jednostki obmiarowej</w:t>
      </w:r>
    </w:p>
    <w:p w14:paraId="6AD0BCB3" w14:textId="77777777" w:rsidR="00F45500" w:rsidRPr="00FA4899" w:rsidRDefault="00F45500" w:rsidP="00F45500">
      <w:pPr>
        <w:pStyle w:val="Standard"/>
        <w:jc w:val="both"/>
        <w:rPr>
          <w:rFonts w:ascii="Arial" w:hAnsi="Arial" w:cs="Arial"/>
          <w:color w:val="000000" w:themeColor="text1"/>
          <w:sz w:val="18"/>
          <w:szCs w:val="18"/>
        </w:rPr>
      </w:pPr>
      <w:r w:rsidRPr="00FA4899">
        <w:rPr>
          <w:rFonts w:ascii="Arial" w:hAnsi="Arial" w:cs="Arial"/>
          <w:color w:val="000000" w:themeColor="text1"/>
          <w:sz w:val="18"/>
          <w:szCs w:val="18"/>
        </w:rPr>
        <w:tab/>
        <w:t>Cena wykonania 1 m betonowego obrzeża chodnikowego obejmuje:</w:t>
      </w:r>
    </w:p>
    <w:p w14:paraId="64E41809"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prace pomiarowe i roboty przygotowawcze,</w:t>
      </w:r>
    </w:p>
    <w:p w14:paraId="1D7AF899"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dostarczenie materiałów,</w:t>
      </w:r>
    </w:p>
    <w:p w14:paraId="119FCB91"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koryta,</w:t>
      </w:r>
    </w:p>
    <w:p w14:paraId="3A51462E"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ławy</w:t>
      </w:r>
    </w:p>
    <w:p w14:paraId="5AFE17A5"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rozścielenie i ubicie podsypki,</w:t>
      </w:r>
    </w:p>
    <w:p w14:paraId="60DDF2FA"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ustawienie obrzeża,</w:t>
      </w:r>
    </w:p>
    <w:p w14:paraId="3DBF3916"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wypełnienie spoin,</w:t>
      </w:r>
    </w:p>
    <w:p w14:paraId="6BFDD9C8"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obsypanie zewnętrznej ściany obrzeża,</w:t>
      </w:r>
    </w:p>
    <w:p w14:paraId="0498B0DE" w14:textId="77777777" w:rsidR="00F45500" w:rsidRPr="00FA4899"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FA4899">
        <w:rPr>
          <w:rFonts w:ascii="Arial" w:hAnsi="Arial" w:cs="Arial"/>
          <w:color w:val="000000" w:themeColor="text1"/>
          <w:sz w:val="18"/>
          <w:szCs w:val="18"/>
        </w:rPr>
        <w:t>wykonanie badań i pomiarów wymaganych w specyfikacji technicznej.</w:t>
      </w:r>
    </w:p>
    <w:p w14:paraId="70C5D4A4" w14:textId="77777777" w:rsidR="00F45500" w:rsidRPr="00FA4899" w:rsidRDefault="00027B1C" w:rsidP="00477DED">
      <w:pPr>
        <w:pStyle w:val="Nagwek2"/>
        <w:rPr>
          <w:i w:val="0"/>
          <w:color w:val="000000" w:themeColor="text1"/>
        </w:rPr>
      </w:pPr>
      <w:r w:rsidRPr="00FA4899">
        <w:rPr>
          <w:i w:val="0"/>
          <w:color w:val="000000" w:themeColor="text1"/>
        </w:rPr>
        <w:lastRenderedPageBreak/>
        <w:t>10. PRZEPISY ZWIĄZANE</w:t>
      </w:r>
    </w:p>
    <w:p w14:paraId="707B86EB" w14:textId="77777777" w:rsidR="00F45500" w:rsidRPr="00FA4899" w:rsidRDefault="00F45500" w:rsidP="00F45500">
      <w:pPr>
        <w:pStyle w:val="Nagwek2"/>
        <w:numPr>
          <w:ilvl w:val="1"/>
          <w:numId w:val="30"/>
        </w:numPr>
        <w:overflowPunct/>
        <w:autoSpaceDE/>
        <w:spacing w:before="60"/>
        <w:jc w:val="both"/>
        <w:textAlignment w:val="auto"/>
        <w:rPr>
          <w:color w:val="000000" w:themeColor="text1"/>
          <w:sz w:val="18"/>
          <w:szCs w:val="18"/>
        </w:rPr>
      </w:pPr>
      <w:r w:rsidRPr="00FA4899">
        <w:rPr>
          <w:color w:val="000000" w:themeColor="text1"/>
          <w:sz w:val="18"/>
          <w:szCs w:val="18"/>
        </w:rPr>
        <w:t>Normy</w:t>
      </w:r>
    </w:p>
    <w:p w14:paraId="4DF3E293" w14:textId="77777777" w:rsidR="00F45500" w:rsidRPr="00FA4899" w:rsidRDefault="00F45500" w:rsidP="00F45500">
      <w:pPr>
        <w:pStyle w:val="Standard"/>
        <w:tabs>
          <w:tab w:val="left" w:pos="142"/>
        </w:tabs>
        <w:spacing w:line="216" w:lineRule="auto"/>
        <w:jc w:val="center"/>
        <w:rPr>
          <w:rFonts w:ascii="Arial" w:hAnsi="Arial" w:cs="Arial"/>
          <w:color w:val="000000" w:themeColor="text1"/>
          <w:sz w:val="18"/>
          <w:szCs w:val="18"/>
        </w:rPr>
      </w:pPr>
    </w:p>
    <w:tbl>
      <w:tblPr>
        <w:tblW w:w="7512" w:type="dxa"/>
        <w:tblLayout w:type="fixed"/>
        <w:tblCellMar>
          <w:left w:w="10" w:type="dxa"/>
          <w:right w:w="10" w:type="dxa"/>
        </w:tblCellMar>
        <w:tblLook w:val="0000" w:firstRow="0" w:lastRow="0" w:firstColumn="0" w:lastColumn="0" w:noHBand="0" w:noVBand="0"/>
      </w:tblPr>
      <w:tblGrid>
        <w:gridCol w:w="637"/>
        <w:gridCol w:w="1701"/>
        <w:gridCol w:w="5174"/>
      </w:tblGrid>
      <w:tr w:rsidR="00FA4899" w:rsidRPr="00FA4899" w14:paraId="23DB8A28" w14:textId="77777777" w:rsidTr="008F7A94">
        <w:tc>
          <w:tcPr>
            <w:tcW w:w="637" w:type="dxa"/>
            <w:tcMar>
              <w:top w:w="0" w:type="dxa"/>
              <w:left w:w="70" w:type="dxa"/>
              <w:bottom w:w="0" w:type="dxa"/>
              <w:right w:w="70" w:type="dxa"/>
            </w:tcMar>
          </w:tcPr>
          <w:p w14:paraId="20480F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w:t>
            </w:r>
          </w:p>
        </w:tc>
        <w:tc>
          <w:tcPr>
            <w:tcW w:w="1701" w:type="dxa"/>
            <w:tcMar>
              <w:top w:w="0" w:type="dxa"/>
              <w:left w:w="70" w:type="dxa"/>
              <w:bottom w:w="0" w:type="dxa"/>
              <w:right w:w="70" w:type="dxa"/>
            </w:tcMar>
          </w:tcPr>
          <w:p w14:paraId="0780A88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PN-B-06050</w:t>
            </w:r>
          </w:p>
        </w:tc>
        <w:tc>
          <w:tcPr>
            <w:tcW w:w="5174" w:type="dxa"/>
            <w:tcMar>
              <w:top w:w="0" w:type="dxa"/>
              <w:left w:w="70" w:type="dxa"/>
              <w:bottom w:w="0" w:type="dxa"/>
              <w:right w:w="70" w:type="dxa"/>
            </w:tcMar>
          </w:tcPr>
          <w:p w14:paraId="6DCE714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Roboty ziemne budowlane</w:t>
            </w:r>
          </w:p>
        </w:tc>
      </w:tr>
      <w:tr w:rsidR="00FA4899" w:rsidRPr="00FA4899" w14:paraId="57C8F2E2" w14:textId="77777777" w:rsidTr="008F7A94">
        <w:tc>
          <w:tcPr>
            <w:tcW w:w="637" w:type="dxa"/>
            <w:tcMar>
              <w:top w:w="0" w:type="dxa"/>
              <w:left w:w="70" w:type="dxa"/>
              <w:bottom w:w="0" w:type="dxa"/>
              <w:right w:w="70" w:type="dxa"/>
            </w:tcMar>
          </w:tcPr>
          <w:p w14:paraId="384FD5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2.</w:t>
            </w:r>
          </w:p>
        </w:tc>
        <w:tc>
          <w:tcPr>
            <w:tcW w:w="1701" w:type="dxa"/>
            <w:tcMar>
              <w:top w:w="0" w:type="dxa"/>
              <w:left w:w="70" w:type="dxa"/>
              <w:bottom w:w="0" w:type="dxa"/>
              <w:right w:w="70" w:type="dxa"/>
            </w:tcMar>
          </w:tcPr>
          <w:p w14:paraId="69B3205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PN-B-06250</w:t>
            </w:r>
          </w:p>
        </w:tc>
        <w:tc>
          <w:tcPr>
            <w:tcW w:w="5174" w:type="dxa"/>
            <w:tcMar>
              <w:top w:w="0" w:type="dxa"/>
              <w:left w:w="70" w:type="dxa"/>
              <w:bottom w:w="0" w:type="dxa"/>
              <w:right w:w="70" w:type="dxa"/>
            </w:tcMar>
          </w:tcPr>
          <w:p w14:paraId="17EC1AB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Beton zwykły</w:t>
            </w:r>
          </w:p>
        </w:tc>
      </w:tr>
      <w:tr w:rsidR="00FA4899" w:rsidRPr="00FA4899" w14:paraId="1EE3FE58" w14:textId="77777777" w:rsidTr="008F7A94">
        <w:tc>
          <w:tcPr>
            <w:tcW w:w="637" w:type="dxa"/>
            <w:tcMar>
              <w:top w:w="0" w:type="dxa"/>
              <w:left w:w="70" w:type="dxa"/>
              <w:bottom w:w="0" w:type="dxa"/>
              <w:right w:w="70" w:type="dxa"/>
            </w:tcMar>
          </w:tcPr>
          <w:p w14:paraId="531AA83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3.</w:t>
            </w:r>
          </w:p>
        </w:tc>
        <w:tc>
          <w:tcPr>
            <w:tcW w:w="1701" w:type="dxa"/>
            <w:tcMar>
              <w:top w:w="0" w:type="dxa"/>
              <w:left w:w="70" w:type="dxa"/>
              <w:bottom w:w="0" w:type="dxa"/>
              <w:right w:w="70" w:type="dxa"/>
            </w:tcMar>
          </w:tcPr>
          <w:p w14:paraId="40B4E15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PN-B-06711</w:t>
            </w:r>
          </w:p>
        </w:tc>
        <w:tc>
          <w:tcPr>
            <w:tcW w:w="5174" w:type="dxa"/>
            <w:tcMar>
              <w:top w:w="0" w:type="dxa"/>
              <w:left w:w="70" w:type="dxa"/>
              <w:bottom w:w="0" w:type="dxa"/>
              <w:right w:w="70" w:type="dxa"/>
            </w:tcMar>
          </w:tcPr>
          <w:p w14:paraId="76365EE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Kruszywo mineralne. Piasek do betonów i zapraw</w:t>
            </w:r>
          </w:p>
        </w:tc>
      </w:tr>
      <w:tr w:rsidR="00FA4899" w:rsidRPr="00FA4899" w14:paraId="15BD92B8" w14:textId="77777777" w:rsidTr="008F7A94">
        <w:tc>
          <w:tcPr>
            <w:tcW w:w="637" w:type="dxa"/>
            <w:tcMar>
              <w:top w:w="0" w:type="dxa"/>
              <w:left w:w="70" w:type="dxa"/>
              <w:bottom w:w="0" w:type="dxa"/>
              <w:right w:w="70" w:type="dxa"/>
            </w:tcMar>
          </w:tcPr>
          <w:p w14:paraId="2BA1267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4.</w:t>
            </w:r>
          </w:p>
        </w:tc>
        <w:tc>
          <w:tcPr>
            <w:tcW w:w="1701" w:type="dxa"/>
            <w:tcMar>
              <w:top w:w="0" w:type="dxa"/>
              <w:left w:w="70" w:type="dxa"/>
              <w:bottom w:w="0" w:type="dxa"/>
              <w:right w:w="70" w:type="dxa"/>
            </w:tcMar>
          </w:tcPr>
          <w:p w14:paraId="604CD14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PN-B-10021</w:t>
            </w:r>
          </w:p>
        </w:tc>
        <w:tc>
          <w:tcPr>
            <w:tcW w:w="5174" w:type="dxa"/>
            <w:tcMar>
              <w:top w:w="0" w:type="dxa"/>
              <w:left w:w="70" w:type="dxa"/>
              <w:bottom w:w="0" w:type="dxa"/>
              <w:right w:w="70" w:type="dxa"/>
            </w:tcMar>
          </w:tcPr>
          <w:p w14:paraId="7E04B5C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Prefabrykaty budowlane z betonu. Metody pomiaru cech geometrycznych</w:t>
            </w:r>
          </w:p>
        </w:tc>
      </w:tr>
      <w:tr w:rsidR="00FA4899" w:rsidRPr="00FA4899" w14:paraId="6A7FBCD5" w14:textId="77777777" w:rsidTr="008F7A94">
        <w:tc>
          <w:tcPr>
            <w:tcW w:w="637" w:type="dxa"/>
            <w:tcMar>
              <w:top w:w="0" w:type="dxa"/>
              <w:left w:w="70" w:type="dxa"/>
              <w:bottom w:w="0" w:type="dxa"/>
              <w:right w:w="70" w:type="dxa"/>
            </w:tcMar>
          </w:tcPr>
          <w:p w14:paraId="24B25C0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5.</w:t>
            </w:r>
          </w:p>
        </w:tc>
        <w:tc>
          <w:tcPr>
            <w:tcW w:w="1701" w:type="dxa"/>
            <w:tcMar>
              <w:top w:w="0" w:type="dxa"/>
              <w:left w:w="70" w:type="dxa"/>
              <w:bottom w:w="0" w:type="dxa"/>
              <w:right w:w="70" w:type="dxa"/>
            </w:tcMar>
          </w:tcPr>
          <w:p w14:paraId="69809749"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13242+A1:2010</w:t>
            </w:r>
          </w:p>
        </w:tc>
        <w:tc>
          <w:tcPr>
            <w:tcW w:w="5174" w:type="dxa"/>
            <w:tcMar>
              <w:top w:w="0" w:type="dxa"/>
              <w:left w:w="70" w:type="dxa"/>
              <w:bottom w:w="0" w:type="dxa"/>
              <w:right w:w="70" w:type="dxa"/>
            </w:tcMar>
          </w:tcPr>
          <w:p w14:paraId="0538AE3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Kruszywa do niezwiązanych i związanych hydraulicznie materiałów stosowanych w obiektach budowlanych i budownictwie drogowym</w:t>
            </w:r>
          </w:p>
        </w:tc>
      </w:tr>
      <w:tr w:rsidR="00FA4899" w:rsidRPr="00FA4899" w14:paraId="6BE77222" w14:textId="77777777" w:rsidTr="008F7A94">
        <w:tc>
          <w:tcPr>
            <w:tcW w:w="637" w:type="dxa"/>
            <w:tcMar>
              <w:top w:w="0" w:type="dxa"/>
              <w:left w:w="70" w:type="dxa"/>
              <w:bottom w:w="0" w:type="dxa"/>
              <w:right w:w="70" w:type="dxa"/>
            </w:tcMar>
          </w:tcPr>
          <w:p w14:paraId="417C1D3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6.</w:t>
            </w:r>
          </w:p>
        </w:tc>
        <w:tc>
          <w:tcPr>
            <w:tcW w:w="1701" w:type="dxa"/>
            <w:tcMar>
              <w:top w:w="0" w:type="dxa"/>
              <w:left w:w="70" w:type="dxa"/>
              <w:bottom w:w="0" w:type="dxa"/>
              <w:right w:w="70" w:type="dxa"/>
            </w:tcMar>
          </w:tcPr>
          <w:p w14:paraId="51794E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12620+A1:2010</w:t>
            </w:r>
          </w:p>
        </w:tc>
        <w:tc>
          <w:tcPr>
            <w:tcW w:w="5174" w:type="dxa"/>
            <w:tcMar>
              <w:top w:w="0" w:type="dxa"/>
              <w:left w:w="70" w:type="dxa"/>
              <w:bottom w:w="0" w:type="dxa"/>
              <w:right w:w="70" w:type="dxa"/>
            </w:tcMar>
          </w:tcPr>
          <w:p w14:paraId="35BE985A"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Kruszywo do betonu</w:t>
            </w:r>
          </w:p>
        </w:tc>
      </w:tr>
      <w:tr w:rsidR="00FA4899" w:rsidRPr="00FA4899" w14:paraId="6E805C96" w14:textId="77777777" w:rsidTr="008F7A94">
        <w:tc>
          <w:tcPr>
            <w:tcW w:w="637" w:type="dxa"/>
            <w:tcMar>
              <w:top w:w="0" w:type="dxa"/>
              <w:left w:w="70" w:type="dxa"/>
              <w:bottom w:w="0" w:type="dxa"/>
              <w:right w:w="70" w:type="dxa"/>
            </w:tcMar>
          </w:tcPr>
          <w:p w14:paraId="29128075"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7.</w:t>
            </w:r>
          </w:p>
        </w:tc>
        <w:tc>
          <w:tcPr>
            <w:tcW w:w="1701" w:type="dxa"/>
            <w:tcMar>
              <w:top w:w="0" w:type="dxa"/>
              <w:left w:w="70" w:type="dxa"/>
              <w:bottom w:w="0" w:type="dxa"/>
              <w:right w:w="70" w:type="dxa"/>
            </w:tcMar>
          </w:tcPr>
          <w:p w14:paraId="45D6D6F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PN-B-197-1:2012</w:t>
            </w:r>
          </w:p>
        </w:tc>
        <w:tc>
          <w:tcPr>
            <w:tcW w:w="5174" w:type="dxa"/>
            <w:tcMar>
              <w:top w:w="0" w:type="dxa"/>
              <w:left w:w="70" w:type="dxa"/>
              <w:bottom w:w="0" w:type="dxa"/>
              <w:right w:w="70" w:type="dxa"/>
            </w:tcMar>
          </w:tcPr>
          <w:p w14:paraId="5E012F4C"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Cement. Część 1 Skład, wymagania i kryteria zgodności dotyczące cementu powszechnego użytku</w:t>
            </w:r>
          </w:p>
        </w:tc>
      </w:tr>
      <w:tr w:rsidR="00FA4899" w:rsidRPr="00FA4899" w14:paraId="391C8B5D" w14:textId="77777777" w:rsidTr="008F7A94">
        <w:tc>
          <w:tcPr>
            <w:tcW w:w="637" w:type="dxa"/>
            <w:tcMar>
              <w:top w:w="0" w:type="dxa"/>
              <w:left w:w="70" w:type="dxa"/>
              <w:bottom w:w="0" w:type="dxa"/>
              <w:right w:w="70" w:type="dxa"/>
            </w:tcMar>
          </w:tcPr>
          <w:p w14:paraId="4D6CC87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8.</w:t>
            </w:r>
          </w:p>
        </w:tc>
        <w:tc>
          <w:tcPr>
            <w:tcW w:w="1701" w:type="dxa"/>
            <w:tcMar>
              <w:top w:w="0" w:type="dxa"/>
              <w:left w:w="70" w:type="dxa"/>
              <w:bottom w:w="0" w:type="dxa"/>
              <w:right w:w="70" w:type="dxa"/>
            </w:tcMar>
          </w:tcPr>
          <w:p w14:paraId="6154A074"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BN-80/6775-03/01</w:t>
            </w:r>
          </w:p>
        </w:tc>
        <w:tc>
          <w:tcPr>
            <w:tcW w:w="5174" w:type="dxa"/>
            <w:tcMar>
              <w:top w:w="0" w:type="dxa"/>
              <w:left w:w="70" w:type="dxa"/>
              <w:bottom w:w="0" w:type="dxa"/>
              <w:right w:w="70" w:type="dxa"/>
            </w:tcMar>
          </w:tcPr>
          <w:p w14:paraId="069C66B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Prefabrykaty budowlane z betonu. Elementy nawierzchni dróg, ulic, parkingów i torowisk tramwajowych. Wspólne wymagania i badania</w:t>
            </w:r>
          </w:p>
        </w:tc>
      </w:tr>
      <w:tr w:rsidR="00FA4899" w:rsidRPr="00FA4899" w14:paraId="0062D000" w14:textId="77777777" w:rsidTr="008F7A94">
        <w:trPr>
          <w:trHeight w:val="602"/>
        </w:trPr>
        <w:tc>
          <w:tcPr>
            <w:tcW w:w="637" w:type="dxa"/>
            <w:tcMar>
              <w:top w:w="0" w:type="dxa"/>
              <w:left w:w="70" w:type="dxa"/>
              <w:bottom w:w="0" w:type="dxa"/>
              <w:right w:w="70" w:type="dxa"/>
            </w:tcMar>
          </w:tcPr>
          <w:p w14:paraId="171B3A5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9.</w:t>
            </w:r>
          </w:p>
        </w:tc>
        <w:tc>
          <w:tcPr>
            <w:tcW w:w="1701" w:type="dxa"/>
            <w:tcMar>
              <w:top w:w="0" w:type="dxa"/>
              <w:left w:w="70" w:type="dxa"/>
              <w:bottom w:w="0" w:type="dxa"/>
              <w:right w:w="70" w:type="dxa"/>
            </w:tcMar>
          </w:tcPr>
          <w:p w14:paraId="0A98EC8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BN-80/6775-03/04</w:t>
            </w:r>
          </w:p>
        </w:tc>
        <w:tc>
          <w:tcPr>
            <w:tcW w:w="5174" w:type="dxa"/>
            <w:tcMar>
              <w:top w:w="0" w:type="dxa"/>
              <w:left w:w="70" w:type="dxa"/>
              <w:bottom w:w="0" w:type="dxa"/>
              <w:right w:w="70" w:type="dxa"/>
            </w:tcMar>
          </w:tcPr>
          <w:p w14:paraId="27B5B162"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Prefabrykaty budowlane z betonu. Elementy nawierzchni dróg, ulic, parkingów i torowisk tramwajowych. Krawężniki i obrzeża.</w:t>
            </w:r>
          </w:p>
        </w:tc>
      </w:tr>
      <w:tr w:rsidR="00FA4899" w:rsidRPr="00FA4899" w14:paraId="1C0C6564" w14:textId="77777777" w:rsidTr="008F7A94">
        <w:trPr>
          <w:trHeight w:val="473"/>
        </w:trPr>
        <w:tc>
          <w:tcPr>
            <w:tcW w:w="637" w:type="dxa"/>
            <w:tcMar>
              <w:top w:w="0" w:type="dxa"/>
              <w:left w:w="70" w:type="dxa"/>
              <w:bottom w:w="0" w:type="dxa"/>
              <w:right w:w="70" w:type="dxa"/>
            </w:tcMar>
          </w:tcPr>
          <w:p w14:paraId="69D249D8"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10.</w:t>
            </w:r>
          </w:p>
        </w:tc>
        <w:tc>
          <w:tcPr>
            <w:tcW w:w="1701" w:type="dxa"/>
            <w:tcMar>
              <w:top w:w="0" w:type="dxa"/>
              <w:left w:w="70" w:type="dxa"/>
              <w:bottom w:w="0" w:type="dxa"/>
              <w:right w:w="70" w:type="dxa"/>
            </w:tcMar>
          </w:tcPr>
          <w:p w14:paraId="4367C60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13670:2011</w:t>
            </w:r>
          </w:p>
        </w:tc>
        <w:tc>
          <w:tcPr>
            <w:tcW w:w="5174" w:type="dxa"/>
            <w:tcMar>
              <w:top w:w="0" w:type="dxa"/>
              <w:left w:w="70" w:type="dxa"/>
              <w:bottom w:w="0" w:type="dxa"/>
              <w:right w:w="70" w:type="dxa"/>
            </w:tcMar>
          </w:tcPr>
          <w:p w14:paraId="7F23D0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Wykonanie konstrukcji z betonu</w:t>
            </w:r>
          </w:p>
        </w:tc>
      </w:tr>
      <w:tr w:rsidR="00FA4899" w:rsidRPr="00FA4899" w14:paraId="6E35451D" w14:textId="77777777" w:rsidTr="008F7A94">
        <w:trPr>
          <w:trHeight w:val="206"/>
        </w:trPr>
        <w:tc>
          <w:tcPr>
            <w:tcW w:w="637" w:type="dxa"/>
            <w:tcMar>
              <w:top w:w="0" w:type="dxa"/>
              <w:left w:w="70" w:type="dxa"/>
              <w:bottom w:w="0" w:type="dxa"/>
              <w:right w:w="70" w:type="dxa"/>
            </w:tcMar>
          </w:tcPr>
          <w:p w14:paraId="229A68C0"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11.</w:t>
            </w:r>
          </w:p>
        </w:tc>
        <w:tc>
          <w:tcPr>
            <w:tcW w:w="1701" w:type="dxa"/>
            <w:tcMar>
              <w:top w:w="0" w:type="dxa"/>
              <w:left w:w="70" w:type="dxa"/>
              <w:bottom w:w="0" w:type="dxa"/>
              <w:right w:w="70" w:type="dxa"/>
            </w:tcMar>
          </w:tcPr>
          <w:p w14:paraId="18B142CD"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PN-EN 1008:2004</w:t>
            </w:r>
          </w:p>
        </w:tc>
        <w:tc>
          <w:tcPr>
            <w:tcW w:w="5174" w:type="dxa"/>
            <w:tcMar>
              <w:top w:w="0" w:type="dxa"/>
              <w:left w:w="70" w:type="dxa"/>
              <w:bottom w:w="0" w:type="dxa"/>
              <w:right w:w="70" w:type="dxa"/>
            </w:tcMar>
          </w:tcPr>
          <w:p w14:paraId="635C7D0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Woda zarobowa do betonu – Specyfikacja pobierania próbek, badanie i ocena przydatności wody zarobowej do betonu, w tym wody odzyskanej w z procesów produkcji betonu</w:t>
            </w:r>
          </w:p>
        </w:tc>
      </w:tr>
      <w:tr w:rsidR="00FA4899" w:rsidRPr="00FA4899" w14:paraId="3C3DB40B" w14:textId="77777777" w:rsidTr="008F7A94">
        <w:trPr>
          <w:trHeight w:val="206"/>
        </w:trPr>
        <w:tc>
          <w:tcPr>
            <w:tcW w:w="637" w:type="dxa"/>
            <w:tcMar>
              <w:top w:w="0" w:type="dxa"/>
              <w:left w:w="70" w:type="dxa"/>
              <w:bottom w:w="0" w:type="dxa"/>
              <w:right w:w="70" w:type="dxa"/>
            </w:tcMar>
          </w:tcPr>
          <w:p w14:paraId="0CA965FF"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12.</w:t>
            </w:r>
          </w:p>
        </w:tc>
        <w:tc>
          <w:tcPr>
            <w:tcW w:w="1701" w:type="dxa"/>
            <w:tcMar>
              <w:top w:w="0" w:type="dxa"/>
              <w:left w:w="70" w:type="dxa"/>
              <w:bottom w:w="0" w:type="dxa"/>
              <w:right w:w="70" w:type="dxa"/>
            </w:tcMar>
          </w:tcPr>
          <w:p w14:paraId="59BA8FDF" w14:textId="77777777" w:rsidR="00F45500" w:rsidRPr="00FA4899" w:rsidRDefault="00F45500" w:rsidP="008F7A94">
            <w:pPr>
              <w:spacing w:line="216" w:lineRule="auto"/>
              <w:jc w:val="both"/>
              <w:rPr>
                <w:rFonts w:ascii="Arial" w:hAnsi="Arial" w:cs="Arial"/>
                <w:color w:val="000000" w:themeColor="text1"/>
                <w:sz w:val="18"/>
                <w:szCs w:val="18"/>
                <w:lang w:val="en-US"/>
              </w:rPr>
            </w:pPr>
            <w:r w:rsidRPr="00FA4899">
              <w:rPr>
                <w:rFonts w:ascii="Arial" w:hAnsi="Arial" w:cs="Arial"/>
                <w:color w:val="000000" w:themeColor="text1"/>
                <w:sz w:val="18"/>
                <w:szCs w:val="18"/>
                <w:lang w:val="en-US"/>
              </w:rPr>
              <w:t>PN-EN 1340:2004  i PN-EN 1340:2004/AC</w:t>
            </w:r>
          </w:p>
        </w:tc>
        <w:tc>
          <w:tcPr>
            <w:tcW w:w="5174" w:type="dxa"/>
            <w:tcMar>
              <w:top w:w="0" w:type="dxa"/>
              <w:left w:w="70" w:type="dxa"/>
              <w:bottom w:w="0" w:type="dxa"/>
              <w:right w:w="70" w:type="dxa"/>
            </w:tcMar>
          </w:tcPr>
          <w:p w14:paraId="652E4C9B"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Krawężniki betonowe. Wymagania i metody badań</w:t>
            </w:r>
          </w:p>
        </w:tc>
      </w:tr>
      <w:tr w:rsidR="00FA4899" w:rsidRPr="00FA4899" w14:paraId="20FC26E9" w14:textId="77777777" w:rsidTr="008F7A94">
        <w:trPr>
          <w:trHeight w:val="206"/>
        </w:trPr>
        <w:tc>
          <w:tcPr>
            <w:tcW w:w="637" w:type="dxa"/>
            <w:tcMar>
              <w:top w:w="0" w:type="dxa"/>
              <w:left w:w="70" w:type="dxa"/>
              <w:bottom w:w="0" w:type="dxa"/>
              <w:right w:w="70" w:type="dxa"/>
            </w:tcMar>
          </w:tcPr>
          <w:p w14:paraId="2630ECC1"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13.</w:t>
            </w:r>
          </w:p>
        </w:tc>
        <w:tc>
          <w:tcPr>
            <w:tcW w:w="1701" w:type="dxa"/>
            <w:tcMar>
              <w:top w:w="0" w:type="dxa"/>
              <w:left w:w="70" w:type="dxa"/>
              <w:bottom w:w="0" w:type="dxa"/>
              <w:right w:w="70" w:type="dxa"/>
            </w:tcMar>
          </w:tcPr>
          <w:p w14:paraId="3DF76B06" w14:textId="77777777" w:rsidR="00F45500" w:rsidRPr="00FA4899" w:rsidRDefault="00F45500" w:rsidP="008F7A94">
            <w:pPr>
              <w:spacing w:line="216" w:lineRule="auto"/>
              <w:jc w:val="both"/>
              <w:rPr>
                <w:rFonts w:ascii="Arial" w:hAnsi="Arial" w:cs="Arial"/>
                <w:color w:val="000000" w:themeColor="text1"/>
                <w:sz w:val="18"/>
                <w:szCs w:val="18"/>
                <w:lang w:val="en-US"/>
              </w:rPr>
            </w:pPr>
            <w:r w:rsidRPr="00FA4899">
              <w:rPr>
                <w:rFonts w:ascii="Arial" w:hAnsi="Arial" w:cs="Arial"/>
                <w:color w:val="000000" w:themeColor="text1"/>
                <w:sz w:val="18"/>
                <w:szCs w:val="18"/>
              </w:rPr>
              <w:t>PN-EN 934-2+A1:2014</w:t>
            </w:r>
          </w:p>
        </w:tc>
        <w:tc>
          <w:tcPr>
            <w:tcW w:w="5174" w:type="dxa"/>
            <w:tcMar>
              <w:top w:w="0" w:type="dxa"/>
              <w:left w:w="70" w:type="dxa"/>
              <w:bottom w:w="0" w:type="dxa"/>
              <w:right w:w="70" w:type="dxa"/>
            </w:tcMar>
          </w:tcPr>
          <w:p w14:paraId="57D1A6E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Domieszki do betonu, zaprawy i zaczynu – Części 2: Domieszki do betonu – Definicje, wymagania, zgodność, oznakowanie i etykietowanie</w:t>
            </w:r>
          </w:p>
        </w:tc>
      </w:tr>
      <w:tr w:rsidR="00F45500" w:rsidRPr="00FA4899" w14:paraId="278B49D0" w14:textId="77777777" w:rsidTr="008F7A94">
        <w:trPr>
          <w:trHeight w:val="206"/>
        </w:trPr>
        <w:tc>
          <w:tcPr>
            <w:tcW w:w="637" w:type="dxa"/>
            <w:tcMar>
              <w:top w:w="0" w:type="dxa"/>
              <w:left w:w="70" w:type="dxa"/>
              <w:bottom w:w="0" w:type="dxa"/>
              <w:right w:w="70" w:type="dxa"/>
            </w:tcMar>
          </w:tcPr>
          <w:p w14:paraId="046D8753"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14.</w:t>
            </w:r>
          </w:p>
        </w:tc>
        <w:tc>
          <w:tcPr>
            <w:tcW w:w="1701" w:type="dxa"/>
            <w:tcMar>
              <w:top w:w="0" w:type="dxa"/>
              <w:left w:w="70" w:type="dxa"/>
              <w:bottom w:w="0" w:type="dxa"/>
              <w:right w:w="70" w:type="dxa"/>
            </w:tcMar>
          </w:tcPr>
          <w:p w14:paraId="78ED23FC" w14:textId="77777777" w:rsidR="00F45500" w:rsidRPr="00FA4899" w:rsidRDefault="00F45500" w:rsidP="008F7A94">
            <w:pPr>
              <w:spacing w:line="216" w:lineRule="auto"/>
              <w:jc w:val="both"/>
              <w:rPr>
                <w:rFonts w:ascii="Arial" w:hAnsi="Arial" w:cs="Arial"/>
                <w:color w:val="000000" w:themeColor="text1"/>
                <w:sz w:val="18"/>
                <w:szCs w:val="18"/>
              </w:rPr>
            </w:pPr>
            <w:r w:rsidRPr="00FA4899">
              <w:rPr>
                <w:rFonts w:ascii="Arial" w:hAnsi="Arial" w:cs="Arial"/>
                <w:color w:val="000000" w:themeColor="text1"/>
                <w:sz w:val="18"/>
                <w:szCs w:val="18"/>
              </w:rPr>
              <w:t>PN-EN 206-1:2003</w:t>
            </w:r>
          </w:p>
        </w:tc>
        <w:tc>
          <w:tcPr>
            <w:tcW w:w="5174" w:type="dxa"/>
            <w:tcMar>
              <w:top w:w="0" w:type="dxa"/>
              <w:left w:w="70" w:type="dxa"/>
              <w:bottom w:w="0" w:type="dxa"/>
              <w:right w:w="70" w:type="dxa"/>
            </w:tcMar>
          </w:tcPr>
          <w:p w14:paraId="3C8A7A86" w14:textId="77777777" w:rsidR="00F45500" w:rsidRPr="00FA4899" w:rsidRDefault="00F45500" w:rsidP="008F7A94">
            <w:pPr>
              <w:jc w:val="both"/>
              <w:rPr>
                <w:rFonts w:ascii="Arial" w:hAnsi="Arial" w:cs="Arial"/>
                <w:color w:val="000000" w:themeColor="text1"/>
                <w:sz w:val="18"/>
                <w:szCs w:val="18"/>
              </w:rPr>
            </w:pPr>
            <w:r w:rsidRPr="00FA4899">
              <w:rPr>
                <w:rFonts w:ascii="Arial" w:hAnsi="Arial" w:cs="Arial"/>
                <w:color w:val="000000" w:themeColor="text1"/>
                <w:sz w:val="18"/>
                <w:szCs w:val="18"/>
              </w:rPr>
              <w:t>Beton. Część 1: Wymagania, właściwości, produkcja i zgodność</w:t>
            </w:r>
          </w:p>
        </w:tc>
      </w:tr>
    </w:tbl>
    <w:p w14:paraId="259B6FF4" w14:textId="77777777" w:rsidR="00F45500" w:rsidRPr="00FA4899" w:rsidRDefault="00F45500" w:rsidP="00F45500">
      <w:pPr>
        <w:rPr>
          <w:rFonts w:ascii="Arial" w:hAnsi="Arial" w:cs="Arial"/>
          <w:b/>
          <w:bCs/>
          <w:color w:val="000000" w:themeColor="text1"/>
          <w:sz w:val="28"/>
          <w:szCs w:val="28"/>
        </w:rPr>
      </w:pPr>
    </w:p>
    <w:p w14:paraId="5722B0BE" w14:textId="77777777" w:rsidR="00F45500" w:rsidRPr="00FA4899" w:rsidRDefault="00F45500" w:rsidP="00F45500">
      <w:pPr>
        <w:rPr>
          <w:color w:val="000000" w:themeColor="text1"/>
        </w:rPr>
      </w:pPr>
    </w:p>
    <w:p w14:paraId="68E33F57" w14:textId="77777777" w:rsidR="00F45500" w:rsidRPr="00FA4899" w:rsidRDefault="00F45500" w:rsidP="00E078E6">
      <w:pPr>
        <w:pStyle w:val="Specyfikacje"/>
        <w:spacing w:after="0"/>
        <w:ind w:left="0"/>
        <w:rPr>
          <w:rFonts w:ascii="Arial" w:hAnsi="Arial" w:cs="Arial"/>
          <w:color w:val="000000" w:themeColor="text1"/>
          <w:sz w:val="18"/>
        </w:rPr>
      </w:pPr>
    </w:p>
    <w:p w14:paraId="7101D008" w14:textId="77777777" w:rsidR="00333660" w:rsidRPr="00FA4899" w:rsidRDefault="00333660" w:rsidP="00E078E6">
      <w:pPr>
        <w:pStyle w:val="Specyfikacje"/>
        <w:spacing w:after="0"/>
        <w:ind w:left="0"/>
        <w:rPr>
          <w:rFonts w:ascii="Arial" w:hAnsi="Arial" w:cs="Arial"/>
          <w:color w:val="000000" w:themeColor="text1"/>
          <w:sz w:val="18"/>
        </w:rPr>
      </w:pPr>
    </w:p>
    <w:p w14:paraId="6D96C488" w14:textId="77777777" w:rsidR="00333660" w:rsidRPr="00FA4899" w:rsidRDefault="00333660" w:rsidP="00E078E6">
      <w:pPr>
        <w:pStyle w:val="Specyfikacje"/>
        <w:spacing w:after="0"/>
        <w:ind w:left="0"/>
        <w:rPr>
          <w:rFonts w:ascii="Arial" w:hAnsi="Arial" w:cs="Arial"/>
          <w:color w:val="000000" w:themeColor="text1"/>
          <w:sz w:val="18"/>
        </w:rPr>
      </w:pPr>
    </w:p>
    <w:p w14:paraId="4BFE7889" w14:textId="77777777" w:rsidR="00333660" w:rsidRPr="00FA4899" w:rsidRDefault="00333660" w:rsidP="00E078E6">
      <w:pPr>
        <w:pStyle w:val="Specyfikacje"/>
        <w:spacing w:after="0"/>
        <w:ind w:left="0"/>
        <w:rPr>
          <w:rFonts w:ascii="Arial" w:hAnsi="Arial" w:cs="Arial"/>
          <w:color w:val="000000" w:themeColor="text1"/>
          <w:sz w:val="18"/>
        </w:rPr>
      </w:pPr>
    </w:p>
    <w:p w14:paraId="7C630598" w14:textId="77777777" w:rsidR="00333660" w:rsidRPr="00FA4899" w:rsidRDefault="00333660" w:rsidP="00E078E6">
      <w:pPr>
        <w:pStyle w:val="Specyfikacje"/>
        <w:spacing w:after="0"/>
        <w:ind w:left="0"/>
        <w:rPr>
          <w:rFonts w:ascii="Arial" w:hAnsi="Arial" w:cs="Arial"/>
          <w:color w:val="000000" w:themeColor="text1"/>
          <w:sz w:val="18"/>
        </w:rPr>
      </w:pPr>
    </w:p>
    <w:p w14:paraId="7DDA92A6" w14:textId="77777777" w:rsidR="00333660" w:rsidRPr="00FA4899" w:rsidRDefault="00333660" w:rsidP="00E078E6">
      <w:pPr>
        <w:pStyle w:val="Specyfikacje"/>
        <w:spacing w:after="0"/>
        <w:ind w:left="0"/>
        <w:rPr>
          <w:rFonts w:ascii="Arial" w:hAnsi="Arial" w:cs="Arial"/>
          <w:color w:val="000000" w:themeColor="text1"/>
          <w:sz w:val="18"/>
        </w:rPr>
      </w:pPr>
    </w:p>
    <w:p w14:paraId="4538E304" w14:textId="77777777" w:rsidR="00333660" w:rsidRPr="00FA4899" w:rsidRDefault="00333660" w:rsidP="00E078E6">
      <w:pPr>
        <w:pStyle w:val="Specyfikacje"/>
        <w:spacing w:after="0"/>
        <w:ind w:left="0"/>
        <w:rPr>
          <w:rFonts w:ascii="Arial" w:hAnsi="Arial" w:cs="Arial"/>
          <w:color w:val="000000" w:themeColor="text1"/>
          <w:sz w:val="18"/>
        </w:rPr>
      </w:pPr>
    </w:p>
    <w:p w14:paraId="3269DBE8" w14:textId="77777777" w:rsidR="00333660" w:rsidRPr="00FA4899" w:rsidRDefault="00333660" w:rsidP="00E078E6">
      <w:pPr>
        <w:pStyle w:val="Specyfikacje"/>
        <w:spacing w:after="0"/>
        <w:ind w:left="0"/>
        <w:rPr>
          <w:rFonts w:ascii="Arial" w:hAnsi="Arial" w:cs="Arial"/>
          <w:color w:val="000000" w:themeColor="text1"/>
          <w:sz w:val="18"/>
        </w:rPr>
      </w:pPr>
    </w:p>
    <w:p w14:paraId="222629C0" w14:textId="77777777" w:rsidR="00333660" w:rsidRPr="00FA4899" w:rsidRDefault="00333660" w:rsidP="00E078E6">
      <w:pPr>
        <w:pStyle w:val="Specyfikacje"/>
        <w:spacing w:after="0"/>
        <w:ind w:left="0"/>
        <w:rPr>
          <w:rFonts w:ascii="Arial" w:hAnsi="Arial" w:cs="Arial"/>
          <w:color w:val="000000" w:themeColor="text1"/>
          <w:sz w:val="18"/>
        </w:rPr>
      </w:pPr>
    </w:p>
    <w:p w14:paraId="2D1C75C1" w14:textId="77777777" w:rsidR="00333660" w:rsidRPr="00FA4899" w:rsidRDefault="00333660" w:rsidP="00E078E6">
      <w:pPr>
        <w:pStyle w:val="Specyfikacje"/>
        <w:spacing w:after="0"/>
        <w:ind w:left="0"/>
        <w:rPr>
          <w:rFonts w:ascii="Arial" w:hAnsi="Arial" w:cs="Arial"/>
          <w:color w:val="000000" w:themeColor="text1"/>
          <w:sz w:val="18"/>
        </w:rPr>
      </w:pPr>
    </w:p>
    <w:p w14:paraId="37DE4022" w14:textId="77777777" w:rsidR="00333660" w:rsidRPr="00FA4899" w:rsidRDefault="00333660" w:rsidP="00E078E6">
      <w:pPr>
        <w:pStyle w:val="Specyfikacje"/>
        <w:spacing w:after="0"/>
        <w:ind w:left="0"/>
        <w:rPr>
          <w:rFonts w:ascii="Arial" w:hAnsi="Arial" w:cs="Arial"/>
          <w:color w:val="000000" w:themeColor="text1"/>
          <w:sz w:val="18"/>
        </w:rPr>
      </w:pPr>
    </w:p>
    <w:p w14:paraId="644F3C14" w14:textId="77777777" w:rsidR="00333660" w:rsidRPr="00FA4899" w:rsidRDefault="00333660" w:rsidP="00E078E6">
      <w:pPr>
        <w:pStyle w:val="Specyfikacje"/>
        <w:spacing w:after="0"/>
        <w:ind w:left="0"/>
        <w:rPr>
          <w:rFonts w:ascii="Arial" w:hAnsi="Arial" w:cs="Arial"/>
          <w:color w:val="000000" w:themeColor="text1"/>
          <w:sz w:val="18"/>
        </w:rPr>
      </w:pPr>
    </w:p>
    <w:p w14:paraId="4EC0C267" w14:textId="77777777" w:rsidR="00333660" w:rsidRPr="00FA4899" w:rsidRDefault="00333660" w:rsidP="00E078E6">
      <w:pPr>
        <w:pStyle w:val="Specyfikacje"/>
        <w:spacing w:after="0"/>
        <w:ind w:left="0"/>
        <w:rPr>
          <w:rFonts w:ascii="Arial" w:hAnsi="Arial" w:cs="Arial"/>
          <w:color w:val="000000" w:themeColor="text1"/>
          <w:sz w:val="18"/>
        </w:rPr>
      </w:pPr>
    </w:p>
    <w:p w14:paraId="53EEBBEA" w14:textId="77777777" w:rsidR="00333660" w:rsidRPr="00FA4899" w:rsidRDefault="00333660" w:rsidP="00E078E6">
      <w:pPr>
        <w:pStyle w:val="Specyfikacje"/>
        <w:spacing w:after="0"/>
        <w:ind w:left="0"/>
        <w:rPr>
          <w:rFonts w:ascii="Arial" w:hAnsi="Arial" w:cs="Arial"/>
          <w:color w:val="000000" w:themeColor="text1"/>
          <w:sz w:val="18"/>
        </w:rPr>
      </w:pPr>
    </w:p>
    <w:p w14:paraId="08ABD953" w14:textId="77777777" w:rsidR="00333660" w:rsidRPr="00FA4899" w:rsidRDefault="00333660" w:rsidP="00E078E6">
      <w:pPr>
        <w:pStyle w:val="Specyfikacje"/>
        <w:spacing w:after="0"/>
        <w:ind w:left="0"/>
        <w:rPr>
          <w:rFonts w:ascii="Arial" w:hAnsi="Arial" w:cs="Arial"/>
          <w:color w:val="000000" w:themeColor="text1"/>
          <w:sz w:val="18"/>
        </w:rPr>
      </w:pPr>
    </w:p>
    <w:p w14:paraId="43BD0C69" w14:textId="77777777" w:rsidR="00333660" w:rsidRPr="00FA4899" w:rsidRDefault="00333660" w:rsidP="00E078E6">
      <w:pPr>
        <w:pStyle w:val="Specyfikacje"/>
        <w:spacing w:after="0"/>
        <w:ind w:left="0"/>
        <w:rPr>
          <w:rFonts w:ascii="Arial" w:hAnsi="Arial" w:cs="Arial"/>
          <w:color w:val="000000" w:themeColor="text1"/>
          <w:sz w:val="18"/>
        </w:rPr>
      </w:pPr>
    </w:p>
    <w:p w14:paraId="4691E805" w14:textId="77777777" w:rsidR="00333660" w:rsidRPr="00FA4899" w:rsidRDefault="00333660" w:rsidP="00E078E6">
      <w:pPr>
        <w:pStyle w:val="Specyfikacje"/>
        <w:spacing w:after="0"/>
        <w:ind w:left="0"/>
        <w:rPr>
          <w:rFonts w:ascii="Arial" w:hAnsi="Arial" w:cs="Arial"/>
          <w:color w:val="000000" w:themeColor="text1"/>
          <w:sz w:val="18"/>
        </w:rPr>
      </w:pPr>
    </w:p>
    <w:p w14:paraId="667ED36B" w14:textId="77777777" w:rsidR="00333660" w:rsidRPr="00FA4899" w:rsidRDefault="00333660" w:rsidP="00E078E6">
      <w:pPr>
        <w:pStyle w:val="Specyfikacje"/>
        <w:spacing w:after="0"/>
        <w:ind w:left="0"/>
        <w:rPr>
          <w:rFonts w:ascii="Arial" w:hAnsi="Arial" w:cs="Arial"/>
          <w:color w:val="000000" w:themeColor="text1"/>
          <w:sz w:val="18"/>
        </w:rPr>
      </w:pPr>
    </w:p>
    <w:p w14:paraId="2A819447" w14:textId="77777777" w:rsidR="00333660" w:rsidRPr="00FA4899" w:rsidRDefault="00333660" w:rsidP="00E078E6">
      <w:pPr>
        <w:pStyle w:val="Specyfikacje"/>
        <w:spacing w:after="0"/>
        <w:ind w:left="0"/>
        <w:rPr>
          <w:rFonts w:ascii="Arial" w:hAnsi="Arial" w:cs="Arial"/>
          <w:color w:val="000000" w:themeColor="text1"/>
          <w:sz w:val="18"/>
        </w:rPr>
      </w:pPr>
    </w:p>
    <w:p w14:paraId="48222A8E" w14:textId="77777777" w:rsidR="00333660" w:rsidRPr="00FA4899" w:rsidRDefault="00333660" w:rsidP="00E078E6">
      <w:pPr>
        <w:pStyle w:val="Specyfikacje"/>
        <w:spacing w:after="0"/>
        <w:ind w:left="0"/>
        <w:rPr>
          <w:rFonts w:ascii="Arial" w:hAnsi="Arial" w:cs="Arial"/>
          <w:color w:val="000000" w:themeColor="text1"/>
          <w:sz w:val="18"/>
        </w:rPr>
      </w:pPr>
    </w:p>
    <w:p w14:paraId="61C75D5B" w14:textId="77777777" w:rsidR="00333660" w:rsidRPr="00FA4899" w:rsidRDefault="00333660" w:rsidP="00E078E6">
      <w:pPr>
        <w:pStyle w:val="Specyfikacje"/>
        <w:spacing w:after="0"/>
        <w:ind w:left="0"/>
        <w:rPr>
          <w:rFonts w:ascii="Arial" w:hAnsi="Arial" w:cs="Arial"/>
          <w:color w:val="000000" w:themeColor="text1"/>
          <w:sz w:val="18"/>
        </w:rPr>
      </w:pPr>
    </w:p>
    <w:p w14:paraId="385548BF" w14:textId="77777777" w:rsidR="00333660" w:rsidRPr="00FA4899" w:rsidRDefault="00333660" w:rsidP="00E078E6">
      <w:pPr>
        <w:pStyle w:val="Specyfikacje"/>
        <w:spacing w:after="0"/>
        <w:ind w:left="0"/>
        <w:rPr>
          <w:rFonts w:ascii="Arial" w:hAnsi="Arial" w:cs="Arial"/>
          <w:color w:val="000000" w:themeColor="text1"/>
          <w:sz w:val="18"/>
        </w:rPr>
      </w:pPr>
    </w:p>
    <w:p w14:paraId="3AD49550" w14:textId="77777777" w:rsidR="00333660" w:rsidRPr="00FA4899" w:rsidRDefault="00333660" w:rsidP="00E078E6">
      <w:pPr>
        <w:pStyle w:val="Specyfikacje"/>
        <w:spacing w:after="0"/>
        <w:ind w:left="0"/>
        <w:rPr>
          <w:rFonts w:ascii="Arial" w:hAnsi="Arial" w:cs="Arial"/>
          <w:color w:val="000000" w:themeColor="text1"/>
          <w:sz w:val="18"/>
        </w:rPr>
      </w:pPr>
    </w:p>
    <w:p w14:paraId="0870F44F" w14:textId="77777777" w:rsidR="00333660" w:rsidRPr="00FA4899" w:rsidRDefault="00333660" w:rsidP="00E078E6">
      <w:pPr>
        <w:pStyle w:val="Specyfikacje"/>
        <w:spacing w:after="0"/>
        <w:ind w:left="0"/>
        <w:rPr>
          <w:rFonts w:ascii="Arial" w:hAnsi="Arial" w:cs="Arial"/>
          <w:color w:val="000000" w:themeColor="text1"/>
          <w:sz w:val="18"/>
        </w:rPr>
      </w:pPr>
    </w:p>
    <w:p w14:paraId="705930CB" w14:textId="77777777" w:rsidR="00333660" w:rsidRPr="00FA4899" w:rsidRDefault="00333660" w:rsidP="00E078E6">
      <w:pPr>
        <w:pStyle w:val="Specyfikacje"/>
        <w:spacing w:after="0"/>
        <w:ind w:left="0"/>
        <w:rPr>
          <w:rFonts w:ascii="Arial" w:hAnsi="Arial" w:cs="Arial"/>
          <w:color w:val="000000" w:themeColor="text1"/>
          <w:sz w:val="18"/>
        </w:rPr>
      </w:pPr>
    </w:p>
    <w:p w14:paraId="28B1E17F" w14:textId="77777777" w:rsidR="00333660" w:rsidRPr="00FA4899" w:rsidRDefault="00333660" w:rsidP="00E078E6">
      <w:pPr>
        <w:pStyle w:val="Specyfikacje"/>
        <w:spacing w:after="0"/>
        <w:ind w:left="0"/>
        <w:rPr>
          <w:rFonts w:ascii="Arial" w:hAnsi="Arial" w:cs="Arial"/>
          <w:color w:val="000000" w:themeColor="text1"/>
          <w:sz w:val="18"/>
        </w:rPr>
      </w:pPr>
    </w:p>
    <w:p w14:paraId="4B248174" w14:textId="77777777" w:rsidR="00333660" w:rsidRPr="00FA4899" w:rsidRDefault="00333660" w:rsidP="00E078E6">
      <w:pPr>
        <w:pStyle w:val="Specyfikacje"/>
        <w:spacing w:after="0"/>
        <w:ind w:left="0"/>
        <w:rPr>
          <w:rFonts w:ascii="Arial" w:hAnsi="Arial" w:cs="Arial"/>
          <w:color w:val="000000" w:themeColor="text1"/>
          <w:sz w:val="18"/>
        </w:rPr>
      </w:pPr>
    </w:p>
    <w:p w14:paraId="52872172" w14:textId="77777777" w:rsidR="00333660" w:rsidRPr="00FA4899" w:rsidRDefault="00333660" w:rsidP="00E078E6">
      <w:pPr>
        <w:pStyle w:val="Specyfikacje"/>
        <w:spacing w:after="0"/>
        <w:ind w:left="0"/>
        <w:rPr>
          <w:rFonts w:ascii="Arial" w:hAnsi="Arial" w:cs="Arial"/>
          <w:color w:val="000000" w:themeColor="text1"/>
          <w:sz w:val="18"/>
        </w:rPr>
      </w:pPr>
    </w:p>
    <w:p w14:paraId="251AF83E" w14:textId="77777777" w:rsidR="00333660" w:rsidRPr="00FA4899" w:rsidRDefault="00333660" w:rsidP="00E078E6">
      <w:pPr>
        <w:pStyle w:val="Specyfikacje"/>
        <w:spacing w:after="0"/>
        <w:ind w:left="0"/>
        <w:rPr>
          <w:rFonts w:ascii="Arial" w:hAnsi="Arial" w:cs="Arial"/>
          <w:color w:val="000000" w:themeColor="text1"/>
          <w:sz w:val="18"/>
        </w:rPr>
      </w:pPr>
    </w:p>
    <w:p w14:paraId="16B23699" w14:textId="77777777" w:rsidR="00333660" w:rsidRPr="00FA4899" w:rsidRDefault="00333660" w:rsidP="00E078E6">
      <w:pPr>
        <w:pStyle w:val="Specyfikacje"/>
        <w:spacing w:after="0"/>
        <w:ind w:left="0"/>
        <w:rPr>
          <w:rFonts w:ascii="Arial" w:hAnsi="Arial" w:cs="Arial"/>
          <w:color w:val="000000" w:themeColor="text1"/>
          <w:sz w:val="18"/>
        </w:rPr>
      </w:pPr>
    </w:p>
    <w:p w14:paraId="4DE5376A" w14:textId="77777777" w:rsidR="00333660" w:rsidRPr="00FA4899" w:rsidRDefault="00333660" w:rsidP="00E078E6">
      <w:pPr>
        <w:pStyle w:val="Specyfikacje"/>
        <w:spacing w:after="0"/>
        <w:ind w:left="0"/>
        <w:rPr>
          <w:rFonts w:ascii="Arial" w:hAnsi="Arial" w:cs="Arial"/>
          <w:color w:val="000000" w:themeColor="text1"/>
          <w:sz w:val="18"/>
        </w:rPr>
      </w:pPr>
    </w:p>
    <w:p w14:paraId="6D8BC14F" w14:textId="77777777" w:rsidR="00333660" w:rsidRPr="00FA4899" w:rsidRDefault="00333660" w:rsidP="00E078E6">
      <w:pPr>
        <w:pStyle w:val="Specyfikacje"/>
        <w:spacing w:after="0"/>
        <w:ind w:left="0"/>
        <w:rPr>
          <w:rFonts w:ascii="Arial" w:hAnsi="Arial" w:cs="Arial"/>
          <w:color w:val="000000" w:themeColor="text1"/>
          <w:sz w:val="18"/>
        </w:rPr>
      </w:pPr>
    </w:p>
    <w:p w14:paraId="2583F1CE" w14:textId="77777777" w:rsidR="00333660" w:rsidRPr="00286FFA" w:rsidRDefault="00333660" w:rsidP="00E078E6">
      <w:pPr>
        <w:pStyle w:val="Specyfikacje"/>
        <w:spacing w:after="0"/>
        <w:ind w:left="0"/>
        <w:rPr>
          <w:rFonts w:ascii="Arial" w:hAnsi="Arial" w:cs="Arial"/>
          <w:color w:val="FF0000"/>
          <w:sz w:val="18"/>
        </w:rPr>
      </w:pPr>
    </w:p>
    <w:p w14:paraId="51E03A49" w14:textId="77777777" w:rsidR="003C3EE8" w:rsidRPr="00FA4899" w:rsidRDefault="003C3EE8" w:rsidP="003C3EE8">
      <w:pPr>
        <w:pStyle w:val="Nagwek1"/>
        <w:jc w:val="center"/>
        <w:rPr>
          <w:color w:val="000000" w:themeColor="text1"/>
        </w:rPr>
      </w:pPr>
      <w:bookmarkStart w:id="407" w:name="_Toc163718820"/>
      <w:r w:rsidRPr="00FA4899">
        <w:rPr>
          <w:color w:val="000000" w:themeColor="text1"/>
          <w:sz w:val="40"/>
        </w:rPr>
        <w:lastRenderedPageBreak/>
        <w:t>D-10.03.01a NAWIERZCHNIE Z ELEMENTÓW PREFABRYKOWANYCH</w:t>
      </w:r>
      <w:bookmarkEnd w:id="407"/>
    </w:p>
    <w:p w14:paraId="2228E32E" w14:textId="77777777" w:rsidR="003C3EE8" w:rsidRPr="00FA4899"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08" w:name="_Toc219531212"/>
      <w:r w:rsidRPr="00FA4899">
        <w:rPr>
          <w:rFonts w:ascii="Arial" w:hAnsi="Arial" w:cs="Arial"/>
          <w:b/>
          <w:caps/>
          <w:color w:val="000000" w:themeColor="text1"/>
          <w:kern w:val="28"/>
          <w:sz w:val="18"/>
          <w:szCs w:val="18"/>
          <w:lang w:eastAsia="pl-PL"/>
        </w:rPr>
        <w:t>1. WSTĘP</w:t>
      </w:r>
      <w:bookmarkEnd w:id="408"/>
    </w:p>
    <w:p w14:paraId="15A01B54"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1.1. Przedmiot ST</w:t>
      </w:r>
    </w:p>
    <w:p w14:paraId="3A452129"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Przedmiotem niniejszej specyfikacji technicznej (ST) są wymagania dotyczące wykonania i odbioru robót związanych z wykonaniem nawierzchni z prefabrykowanych płyt drogowych typu trylinka</w:t>
      </w:r>
      <w:r w:rsidR="00424C18" w:rsidRPr="00FA4899">
        <w:rPr>
          <w:rFonts w:ascii="Arial" w:hAnsi="Arial" w:cs="Arial"/>
          <w:color w:val="000000" w:themeColor="text1"/>
          <w:sz w:val="18"/>
          <w:szCs w:val="18"/>
          <w:lang w:eastAsia="pl-PL"/>
        </w:rPr>
        <w:t xml:space="preserve"> oraz z prefabrykowanych żelbetowych płyt drogowych 300x150 cm</w:t>
      </w:r>
      <w:r w:rsidRPr="00FA4899">
        <w:rPr>
          <w:rFonts w:ascii="Arial" w:hAnsi="Arial" w:cs="Arial"/>
          <w:color w:val="000000" w:themeColor="text1"/>
          <w:sz w:val="18"/>
          <w:szCs w:val="18"/>
          <w:lang w:eastAsia="pl-PL"/>
        </w:rPr>
        <w:t>.</w:t>
      </w:r>
    </w:p>
    <w:p w14:paraId="0915EBDA"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1.2. Zakres stosowania ST</w:t>
      </w:r>
    </w:p>
    <w:p w14:paraId="2905C863" w14:textId="77777777" w:rsidR="003C3EE8" w:rsidRPr="00FA4899" w:rsidRDefault="003C3EE8" w:rsidP="003C3EE8">
      <w:pPr>
        <w:pStyle w:val="Standard"/>
        <w:tabs>
          <w:tab w:val="left" w:pos="630"/>
        </w:tabs>
        <w:spacing w:line="216" w:lineRule="auto"/>
        <w:jc w:val="both"/>
        <w:rPr>
          <w:rFonts w:ascii="Arial" w:hAnsi="Arial" w:cs="Arial"/>
          <w:color w:val="000000" w:themeColor="text1"/>
          <w:sz w:val="18"/>
          <w:szCs w:val="18"/>
        </w:rPr>
      </w:pPr>
      <w:r w:rsidRPr="00FA4899">
        <w:rPr>
          <w:rFonts w:ascii="Arial" w:eastAsia="Times New Roman" w:hAnsi="Arial" w:cs="Arial"/>
          <w:color w:val="000000" w:themeColor="text1"/>
          <w:kern w:val="0"/>
          <w:sz w:val="18"/>
          <w:szCs w:val="18"/>
        </w:rPr>
        <w:tab/>
      </w:r>
      <w:r w:rsidRPr="00FA4899">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5DE54EA9" w14:textId="77777777" w:rsidR="003C3EE8" w:rsidRPr="00FA4899" w:rsidRDefault="003C3EE8" w:rsidP="003C3EE8">
      <w:pPr>
        <w:pStyle w:val="Standard"/>
        <w:spacing w:line="216" w:lineRule="auto"/>
        <w:jc w:val="both"/>
        <w:rPr>
          <w:rFonts w:ascii="Arial" w:hAnsi="Arial" w:cs="Arial"/>
          <w:color w:val="000000" w:themeColor="text1"/>
          <w:sz w:val="18"/>
          <w:szCs w:val="18"/>
        </w:rPr>
      </w:pPr>
    </w:p>
    <w:p w14:paraId="41079B49" w14:textId="77777777" w:rsidR="003C3EE8" w:rsidRPr="00FA4899" w:rsidRDefault="003C3EE8" w:rsidP="003C3EE8">
      <w:pPr>
        <w:spacing w:after="120"/>
        <w:rPr>
          <w:rFonts w:ascii="Arial" w:hAnsi="Arial" w:cs="Arial"/>
          <w:color w:val="000000" w:themeColor="text1"/>
          <w:sz w:val="18"/>
          <w:szCs w:val="18"/>
        </w:rPr>
      </w:pPr>
      <w:r w:rsidRPr="00FA4899">
        <w:rPr>
          <w:rFonts w:ascii="Arial" w:hAnsi="Arial" w:cs="Arial"/>
          <w:color w:val="000000" w:themeColor="text1"/>
          <w:sz w:val="18"/>
          <w:szCs w:val="18"/>
        </w:rPr>
        <w:t>W przypadku rozbieżności w ustaleniach poszczególnych dokumentów obowiązuje następująca kolejność ich ważności:</w:t>
      </w:r>
    </w:p>
    <w:p w14:paraId="5BDD1CF4" w14:textId="77777777" w:rsidR="003C3EE8" w:rsidRPr="00FA4899" w:rsidRDefault="003C3EE8" w:rsidP="00BA5651">
      <w:pPr>
        <w:numPr>
          <w:ilvl w:val="0"/>
          <w:numId w:val="329"/>
        </w:numPr>
        <w:autoSpaceDN w:val="0"/>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Umowa pomiędzy Inwestorem i Wykonawcą,</w:t>
      </w:r>
    </w:p>
    <w:p w14:paraId="4CACA9E3" w14:textId="77777777" w:rsidR="003C3EE8" w:rsidRPr="00FA4899" w:rsidRDefault="003C3EE8" w:rsidP="00BA5651">
      <w:pPr>
        <w:numPr>
          <w:ilvl w:val="0"/>
          <w:numId w:val="329"/>
        </w:numPr>
        <w:autoSpaceDN w:val="0"/>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Dokumentacja Projektowa,</w:t>
      </w:r>
    </w:p>
    <w:p w14:paraId="16FE3CDD" w14:textId="77777777" w:rsidR="003C3EE8" w:rsidRPr="00FA4899" w:rsidRDefault="003C3EE8" w:rsidP="00BA5651">
      <w:pPr>
        <w:numPr>
          <w:ilvl w:val="0"/>
          <w:numId w:val="329"/>
        </w:numPr>
        <w:autoSpaceDN w:val="0"/>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Specyfikacje Techniczne.</w:t>
      </w:r>
    </w:p>
    <w:p w14:paraId="3271A422"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1.3. Zakres robót objętych ST</w:t>
      </w:r>
    </w:p>
    <w:p w14:paraId="4CB26885"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rPr>
        <w:t xml:space="preserve">Ustalenia zawarte w niniejszej specyfikacji dotyczą zasad prowadzenia robót związanych z wykonaniem i odbiorem nawierzchni z </w:t>
      </w:r>
      <w:r w:rsidRPr="00FA4899">
        <w:rPr>
          <w:rFonts w:ascii="Arial" w:hAnsi="Arial" w:cs="Arial"/>
          <w:color w:val="000000" w:themeColor="text1"/>
          <w:sz w:val="18"/>
          <w:szCs w:val="18"/>
          <w:lang w:eastAsia="pl-PL"/>
        </w:rPr>
        <w:t>prefabrykowanych płyt wielootworowych wielkowymiarowych.</w:t>
      </w:r>
    </w:p>
    <w:p w14:paraId="73608AAF"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1.4. Określenia podstawowe</w:t>
      </w:r>
    </w:p>
    <w:p w14:paraId="59B549A5"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1.4.1. </w:t>
      </w:r>
      <w:r w:rsidRPr="00FA4899">
        <w:rPr>
          <w:rFonts w:ascii="Arial" w:hAnsi="Arial" w:cs="Arial"/>
          <w:color w:val="000000" w:themeColor="text1"/>
          <w:sz w:val="18"/>
          <w:szCs w:val="18"/>
          <w:lang w:eastAsia="pl-PL"/>
        </w:rPr>
        <w:t>Prefabrykowana płyta wielootworowa – drogowy element betonowy, w postaci prostokątnej płyty z otworami, służący do budowy nawierzchni.</w:t>
      </w:r>
    </w:p>
    <w:p w14:paraId="1AD71257" w14:textId="77777777" w:rsidR="003C3EE8" w:rsidRPr="00FA4899"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1.4.2. </w:t>
      </w:r>
      <w:r w:rsidRPr="00FA4899">
        <w:rPr>
          <w:rFonts w:ascii="Arial" w:hAnsi="Arial" w:cs="Arial"/>
          <w:color w:val="000000" w:themeColor="text1"/>
          <w:sz w:val="18"/>
          <w:szCs w:val="18"/>
          <w:lang w:eastAsia="pl-PL"/>
        </w:rPr>
        <w:t>Nawierzchnia z prefabrykowanych płyt wielootworowych – nawierzchnia z płyt drogowych wielootworowych, przeznaczona do ruchu lub postoju pojazdów.</w:t>
      </w:r>
    </w:p>
    <w:p w14:paraId="47E74D73" w14:textId="77777777" w:rsidR="003C3EE8" w:rsidRPr="00FA4899"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1.4.3. </w:t>
      </w:r>
      <w:r w:rsidRPr="00FA4899">
        <w:rPr>
          <w:rFonts w:ascii="Arial" w:hAnsi="Arial" w:cs="Arial"/>
          <w:color w:val="000000" w:themeColor="text1"/>
          <w:sz w:val="18"/>
          <w:szCs w:val="18"/>
          <w:lang w:eastAsia="pl-PL"/>
        </w:rPr>
        <w:t>Szczelina w nawierzchni – szczelina pomiędzy żelbetowymi płytami nawierzchniowymi, zwykle wypełniona piaskiem.</w:t>
      </w:r>
    </w:p>
    <w:p w14:paraId="0F931750" w14:textId="77777777" w:rsidR="003C3EE8" w:rsidRPr="00FA4899"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1.4.4. </w:t>
      </w:r>
      <w:r w:rsidRPr="00FA4899">
        <w:rPr>
          <w:rFonts w:ascii="Arial" w:hAnsi="Arial" w:cs="Arial"/>
          <w:color w:val="000000" w:themeColor="text1"/>
          <w:sz w:val="18"/>
          <w:szCs w:val="18"/>
          <w:lang w:eastAsia="pl-PL"/>
        </w:rPr>
        <w:t>System pasowy układania płyt – ułożenie dwóch pasów pojedynczych płyt, umożliwiających poruszanie się tylko po nich kół samochodów (patrz rys. 2a, b).</w:t>
      </w:r>
    </w:p>
    <w:p w14:paraId="18F20612" w14:textId="77777777" w:rsidR="003C3EE8" w:rsidRPr="00FA4899"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1.4.5. </w:t>
      </w:r>
      <w:r w:rsidRPr="00FA4899">
        <w:rPr>
          <w:rFonts w:ascii="Arial" w:hAnsi="Arial" w:cs="Arial"/>
          <w:color w:val="000000" w:themeColor="text1"/>
          <w:sz w:val="18"/>
          <w:szCs w:val="18"/>
          <w:lang w:eastAsia="pl-PL"/>
        </w:rPr>
        <w:t>System płatowy układania płyt –</w:t>
      </w:r>
      <w:r w:rsidRPr="00FA4899">
        <w:rPr>
          <w:rFonts w:ascii="Arial" w:hAnsi="Arial" w:cs="Arial"/>
          <w:b/>
          <w:color w:val="000000" w:themeColor="text1"/>
          <w:sz w:val="18"/>
          <w:szCs w:val="18"/>
          <w:lang w:eastAsia="pl-PL"/>
        </w:rPr>
        <w:t xml:space="preserve"> </w:t>
      </w:r>
      <w:r w:rsidRPr="00FA4899">
        <w:rPr>
          <w:rFonts w:ascii="Arial" w:hAnsi="Arial" w:cs="Arial"/>
          <w:color w:val="000000" w:themeColor="text1"/>
          <w:sz w:val="18"/>
          <w:szCs w:val="18"/>
          <w:lang w:eastAsia="pl-PL"/>
        </w:rPr>
        <w:t>ułożenie płyt na pełnej szerokości projektowanej jezdni (patrz rys. 2c, d i rys. 3).</w:t>
      </w:r>
    </w:p>
    <w:p w14:paraId="17DFA840" w14:textId="77777777" w:rsidR="003C3EE8" w:rsidRPr="00FA4899"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1.4.6. </w:t>
      </w:r>
      <w:r w:rsidRPr="00FA4899">
        <w:rPr>
          <w:rFonts w:ascii="Arial" w:hAnsi="Arial" w:cs="Arial"/>
          <w:color w:val="000000" w:themeColor="text1"/>
          <w:sz w:val="18"/>
          <w:szCs w:val="18"/>
          <w:lang w:eastAsia="pl-PL"/>
        </w:rPr>
        <w:t>Pozostałe określenia podstawowe są zgodne z obowiązującymi, odpowiednimi polskimi normami i z definicjami podanymi w ST D-M-00.00.00 „Wymagania ogólne” [1] pkt 1.4.</w:t>
      </w:r>
    </w:p>
    <w:p w14:paraId="7A464C34"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1.5. Ogólne wymagania dotyczące robót</w:t>
      </w:r>
    </w:p>
    <w:p w14:paraId="75E6667E"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ab/>
      </w:r>
      <w:r w:rsidRPr="00FA4899">
        <w:rPr>
          <w:rFonts w:ascii="Arial" w:hAnsi="Arial" w:cs="Arial"/>
          <w:color w:val="000000" w:themeColor="text1"/>
          <w:sz w:val="18"/>
          <w:szCs w:val="18"/>
          <w:lang w:eastAsia="pl-PL"/>
        </w:rPr>
        <w:t>Ogólne wymagania dotyczące robót podano w ST D-M-00.00.00 „Wymagania ogólne” [1] pkt 1.5.</w:t>
      </w:r>
    </w:p>
    <w:p w14:paraId="22F6D681" w14:textId="77777777" w:rsidR="003C3EE8" w:rsidRPr="00FA4899"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09" w:name="_Toc219531213"/>
      <w:r w:rsidRPr="00FA4899">
        <w:rPr>
          <w:rFonts w:ascii="Arial" w:hAnsi="Arial" w:cs="Arial"/>
          <w:b/>
          <w:caps/>
          <w:color w:val="000000" w:themeColor="text1"/>
          <w:kern w:val="28"/>
          <w:sz w:val="18"/>
          <w:szCs w:val="18"/>
          <w:lang w:eastAsia="pl-PL"/>
        </w:rPr>
        <w:t>2. MATERIAŁY</w:t>
      </w:r>
      <w:bookmarkEnd w:id="409"/>
    </w:p>
    <w:p w14:paraId="728FC789"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2.1. Ogólne wymagania dotyczące materiałów</w:t>
      </w:r>
    </w:p>
    <w:p w14:paraId="10E6C736"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ab/>
      </w:r>
      <w:r w:rsidRPr="00FA4899">
        <w:rPr>
          <w:rFonts w:ascii="Arial" w:hAnsi="Arial" w:cs="Arial"/>
          <w:color w:val="000000" w:themeColor="text1"/>
          <w:sz w:val="18"/>
          <w:szCs w:val="18"/>
          <w:lang w:eastAsia="pl-PL"/>
        </w:rPr>
        <w:t>Ogólne wymagania dotyczące materiałów, ich pozyskiwania i składowania, podano w ST D-M-00.00.00 „Wymagania ogólne” [1] pkt 2.</w:t>
      </w:r>
    </w:p>
    <w:p w14:paraId="00752096"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2.2. Materiały do wykonania robót</w:t>
      </w:r>
    </w:p>
    <w:p w14:paraId="286FD649" w14:textId="77777777" w:rsidR="003C3EE8" w:rsidRPr="00FA4899"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2.2.1. </w:t>
      </w:r>
      <w:r w:rsidRPr="00FA4899">
        <w:rPr>
          <w:rFonts w:ascii="Arial" w:hAnsi="Arial" w:cs="Arial"/>
          <w:color w:val="000000" w:themeColor="text1"/>
          <w:sz w:val="18"/>
          <w:szCs w:val="18"/>
          <w:lang w:eastAsia="pl-PL"/>
        </w:rPr>
        <w:t xml:space="preserve"> Zgodność materiałów z dokumentacją projektową i aprobatą techniczną</w:t>
      </w:r>
    </w:p>
    <w:p w14:paraId="657C8669" w14:textId="77777777" w:rsidR="003C3EE8" w:rsidRPr="00FA4899"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Materiały do wykonania robót powinny być zgodne z ustaleniami dokumentacji projektowej lub ST oraz z aprobatą techniczną uprawnionej jednostki.</w:t>
      </w:r>
    </w:p>
    <w:p w14:paraId="753D51F4" w14:textId="77777777" w:rsidR="003C3EE8" w:rsidRPr="00FA4899"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2.2.2. </w:t>
      </w:r>
      <w:r w:rsidRPr="00FA4899">
        <w:rPr>
          <w:rFonts w:ascii="Arial" w:hAnsi="Arial" w:cs="Arial"/>
          <w:color w:val="000000" w:themeColor="text1"/>
          <w:sz w:val="18"/>
          <w:szCs w:val="18"/>
          <w:lang w:eastAsia="pl-PL"/>
        </w:rPr>
        <w:t>Rodzaje materiałów</w:t>
      </w:r>
    </w:p>
    <w:p w14:paraId="4C7E0410"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Materiałami stosowanymi przy wykonywaniu nawierzchni z płyt, objętych niniejszą ST, są:</w:t>
      </w:r>
    </w:p>
    <w:p w14:paraId="196EAE8F" w14:textId="77777777" w:rsidR="003C3EE8" w:rsidRPr="00FA4899"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prefabrykowane płyty wielootworowe z rozbiórki,</w:t>
      </w:r>
    </w:p>
    <w:p w14:paraId="462B6822" w14:textId="77777777" w:rsidR="003C3EE8" w:rsidRPr="00FA4899"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materiał na podsypkę i do wypełnienia szczelin,</w:t>
      </w:r>
    </w:p>
    <w:p w14:paraId="0A46C56F" w14:textId="77777777" w:rsidR="003C3EE8" w:rsidRPr="00FA4899"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ewentualne krawężniki,</w:t>
      </w:r>
    </w:p>
    <w:p w14:paraId="5810E813" w14:textId="77777777" w:rsidR="003C3EE8" w:rsidRPr="00FA4899"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woda,</w:t>
      </w:r>
    </w:p>
    <w:p w14:paraId="1BA3F5F3" w14:textId="77777777" w:rsidR="003C3EE8" w:rsidRPr="00FA4899"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ew. inne materiały.</w:t>
      </w:r>
    </w:p>
    <w:p w14:paraId="7C1F24F8" w14:textId="77777777" w:rsidR="003C3EE8" w:rsidRPr="00FA4899"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2.2.3. P</w:t>
      </w:r>
      <w:r w:rsidRPr="00FA4899">
        <w:rPr>
          <w:rFonts w:ascii="Arial" w:hAnsi="Arial" w:cs="Arial"/>
          <w:color w:val="000000" w:themeColor="text1"/>
          <w:sz w:val="18"/>
          <w:szCs w:val="18"/>
          <w:lang w:eastAsia="pl-PL"/>
        </w:rPr>
        <w:t>łyty wielootworowe</w:t>
      </w:r>
    </w:p>
    <w:p w14:paraId="51DA390D"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Do wykonania nawierzchni należy wykorzystać płyty pochodzące z rozbiórki.</w:t>
      </w:r>
    </w:p>
    <w:p w14:paraId="3BCB8469" w14:textId="77777777" w:rsidR="003C3EE8" w:rsidRPr="00FA4899"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2.2.4. </w:t>
      </w:r>
      <w:r w:rsidRPr="00FA4899">
        <w:rPr>
          <w:rFonts w:ascii="Arial" w:hAnsi="Arial" w:cs="Arial"/>
          <w:color w:val="000000" w:themeColor="text1"/>
          <w:sz w:val="18"/>
          <w:szCs w:val="18"/>
          <w:lang w:eastAsia="pl-PL"/>
        </w:rPr>
        <w:t>Materiał na podsypkę i do wypełnienia szczelin</w:t>
      </w:r>
    </w:p>
    <w:p w14:paraId="09A37E13"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lastRenderedPageBreak/>
        <w:tab/>
        <w:t>Jeśli dokumentacja projektowa lub ST nie ustala inaczej, to na podsypkę i do wypełniania szczelin można stosować piasek odpowiadający wymaganiom PN-EN 13242:2004 [7].</w:t>
      </w:r>
    </w:p>
    <w:p w14:paraId="60284EC8"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Inne materiały, np. żużel, pospółkę, można stosować pod warunkiem akceptacji Inżyniera.</w:t>
      </w:r>
    </w:p>
    <w:p w14:paraId="05632B1F"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Składowanie materiału powinno się odbywać na podłożu równym, utwardzonym i odwodnionym, przy zabezpieczeniu materiału przed zanieczyszczeniem i zmieszaniem z innymi materiałami.</w:t>
      </w:r>
    </w:p>
    <w:p w14:paraId="4879FD48" w14:textId="77777777" w:rsidR="003C3EE8" w:rsidRPr="00FA4899" w:rsidRDefault="003C3EE8" w:rsidP="003C3EE8">
      <w:pPr>
        <w:widowControl/>
        <w:tabs>
          <w:tab w:val="left" w:pos="851"/>
        </w:tabs>
        <w:suppressAutoHyphens w:val="0"/>
        <w:adjustRightInd w:val="0"/>
        <w:spacing w:before="120" w:after="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2.2.5. </w:t>
      </w:r>
      <w:r w:rsidRPr="00FA4899">
        <w:rPr>
          <w:rFonts w:ascii="Arial" w:hAnsi="Arial" w:cs="Arial"/>
          <w:color w:val="000000" w:themeColor="text1"/>
          <w:sz w:val="18"/>
          <w:szCs w:val="18"/>
          <w:lang w:eastAsia="pl-PL"/>
        </w:rPr>
        <w:t>Woda</w:t>
      </w:r>
    </w:p>
    <w:p w14:paraId="0AF695C4" w14:textId="77777777" w:rsidR="003C3EE8" w:rsidRPr="00FA4899" w:rsidRDefault="003C3EE8" w:rsidP="003C3EE8">
      <w:pPr>
        <w:widowControl/>
        <w:tabs>
          <w:tab w:val="left" w:pos="709"/>
        </w:tabs>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Należy stosować, przy zagęszczaniu podsypki, każdą czystą wodę z rzek, jezior, stawów i innych zbiorników otwartych oraz wodę studzienną i wodociągową.</w:t>
      </w:r>
    </w:p>
    <w:p w14:paraId="30DC352E" w14:textId="77777777" w:rsidR="003C3EE8" w:rsidRPr="00FA4899" w:rsidRDefault="003C3EE8" w:rsidP="003C3EE8">
      <w:pPr>
        <w:widowControl/>
        <w:tabs>
          <w:tab w:val="left" w:pos="709"/>
        </w:tabs>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Nie należy stosować wody z widocznymi zanieczyszczeniami, np. śmieciami, roślinnością wodną, odpadami przemysłowymi, kanalizacyjnymi itp.</w:t>
      </w:r>
    </w:p>
    <w:p w14:paraId="0AF0E94D" w14:textId="77777777" w:rsidR="003C3EE8" w:rsidRPr="00FA4899"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0" w:name="_Toc219531214"/>
      <w:r w:rsidRPr="00FA4899">
        <w:rPr>
          <w:rFonts w:ascii="Arial" w:hAnsi="Arial" w:cs="Arial"/>
          <w:b/>
          <w:caps/>
          <w:color w:val="000000" w:themeColor="text1"/>
          <w:kern w:val="28"/>
          <w:sz w:val="18"/>
          <w:szCs w:val="18"/>
          <w:lang w:eastAsia="pl-PL"/>
        </w:rPr>
        <w:t>3. SPRZĘT</w:t>
      </w:r>
      <w:bookmarkEnd w:id="410"/>
    </w:p>
    <w:p w14:paraId="5732DC4E"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3.1. Ogólne wymagania dotyczące sprzętu</w:t>
      </w:r>
    </w:p>
    <w:p w14:paraId="553A720E" w14:textId="77777777" w:rsidR="003C3EE8" w:rsidRPr="00FA4899" w:rsidRDefault="003C3EE8" w:rsidP="003C3EE8">
      <w:pPr>
        <w:widowControl/>
        <w:tabs>
          <w:tab w:val="right" w:leader="dot" w:pos="-1985"/>
          <w:tab w:val="left" w:pos="284"/>
        </w:tabs>
        <w:suppressAutoHyphens w:val="0"/>
        <w:adjustRightInd w:val="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ab/>
      </w:r>
      <w:r w:rsidRPr="00FA4899">
        <w:rPr>
          <w:rFonts w:ascii="Arial" w:hAnsi="Arial" w:cs="Arial"/>
          <w:b/>
          <w:color w:val="000000" w:themeColor="text1"/>
          <w:sz w:val="18"/>
          <w:szCs w:val="18"/>
          <w:lang w:eastAsia="pl-PL"/>
        </w:rPr>
        <w:tab/>
      </w:r>
      <w:r w:rsidRPr="00FA4899">
        <w:rPr>
          <w:rFonts w:ascii="Arial" w:hAnsi="Arial" w:cs="Arial"/>
          <w:color w:val="000000" w:themeColor="text1"/>
          <w:sz w:val="18"/>
          <w:szCs w:val="18"/>
          <w:lang w:eastAsia="pl-PL"/>
        </w:rPr>
        <w:t>Ogólne wymagania dotyczące sprzętu podano w ST D-M-00.00.00 „Wymagania ogólne” [1] pkt 3.</w:t>
      </w:r>
    </w:p>
    <w:p w14:paraId="3E365522"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3.2. Sprzęt stosowany do wykonania robót</w:t>
      </w:r>
    </w:p>
    <w:p w14:paraId="456CCF38"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ab/>
      </w:r>
      <w:r w:rsidRPr="00FA4899">
        <w:rPr>
          <w:rFonts w:ascii="Arial" w:hAnsi="Arial" w:cs="Arial"/>
          <w:color w:val="000000" w:themeColor="text1"/>
          <w:sz w:val="18"/>
          <w:szCs w:val="18"/>
          <w:lang w:eastAsia="pl-PL"/>
        </w:rPr>
        <w:t>Przy wykonywaniu robót Wykonawca w zależności od potrzeb, powinien wykazać się możliwością korzystania ze sprzętu dostosowanego do przyjętej metody robót, jak:</w:t>
      </w:r>
    </w:p>
    <w:p w14:paraId="7A567753" w14:textId="77777777" w:rsidR="003C3EE8" w:rsidRPr="00FA4899"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żurawie samochodowe lub samojezdne,</w:t>
      </w:r>
    </w:p>
    <w:p w14:paraId="622C9F24" w14:textId="77777777" w:rsidR="003C3EE8" w:rsidRPr="00FA4899"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walce ogumione,</w:t>
      </w:r>
    </w:p>
    <w:p w14:paraId="64E208CF" w14:textId="77777777" w:rsidR="003C3EE8" w:rsidRPr="00FA4899"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wibratory płytowe,</w:t>
      </w:r>
    </w:p>
    <w:p w14:paraId="4E78DA25" w14:textId="77777777" w:rsidR="003C3EE8" w:rsidRPr="00FA4899"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ubijaki,</w:t>
      </w:r>
    </w:p>
    <w:p w14:paraId="0D559B54" w14:textId="77777777" w:rsidR="003C3EE8" w:rsidRPr="00FA4899"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zbiorniki na wodę,</w:t>
      </w:r>
    </w:p>
    <w:p w14:paraId="2834AFD9" w14:textId="77777777" w:rsidR="003C3EE8" w:rsidRPr="00FA4899"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równiarki, koparki, ew. spycharki,</w:t>
      </w:r>
    </w:p>
    <w:p w14:paraId="084AD281" w14:textId="77777777" w:rsidR="003C3EE8" w:rsidRPr="00FA4899"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sprzęt transportowy.</w:t>
      </w:r>
    </w:p>
    <w:p w14:paraId="397A5AF5"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Sprzęt powinien odpowiadać wymaganiom określonym w dokumentacji projektowej, ST, instrukcjach producentów lub propozycji Wykonawcy i powinien być zaakceptowany przez Inżyniera.</w:t>
      </w:r>
    </w:p>
    <w:p w14:paraId="26003668" w14:textId="77777777" w:rsidR="003C3EE8" w:rsidRPr="00FA4899"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1" w:name="_Toc219531215"/>
      <w:r w:rsidRPr="00FA4899">
        <w:rPr>
          <w:rFonts w:ascii="Arial" w:hAnsi="Arial" w:cs="Arial"/>
          <w:b/>
          <w:caps/>
          <w:color w:val="000000" w:themeColor="text1"/>
          <w:kern w:val="28"/>
          <w:sz w:val="18"/>
          <w:szCs w:val="18"/>
          <w:lang w:eastAsia="pl-PL"/>
        </w:rPr>
        <w:t>4. TRANSPORT</w:t>
      </w:r>
      <w:bookmarkEnd w:id="411"/>
    </w:p>
    <w:p w14:paraId="7133FF9B"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4.1. Ogólne wymagania dotyczące transportu</w:t>
      </w:r>
    </w:p>
    <w:p w14:paraId="72E1D69D" w14:textId="77777777" w:rsidR="003C3EE8" w:rsidRPr="00FA4899" w:rsidRDefault="003C3EE8" w:rsidP="003C3EE8">
      <w:pPr>
        <w:widowControl/>
        <w:tabs>
          <w:tab w:val="right" w:leader="dot" w:pos="-1985"/>
          <w:tab w:val="left" w:pos="284"/>
        </w:tabs>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r>
      <w:r w:rsidRPr="00FA4899">
        <w:rPr>
          <w:rFonts w:ascii="Arial" w:hAnsi="Arial" w:cs="Arial"/>
          <w:color w:val="000000" w:themeColor="text1"/>
          <w:sz w:val="18"/>
          <w:szCs w:val="18"/>
          <w:lang w:eastAsia="pl-PL"/>
        </w:rPr>
        <w:tab/>
        <w:t>Ogólne wymagania dotyczące transportu podano w ST D-M-00.00.00 „Wymagania ogólne” [1] pkt 4.</w:t>
      </w:r>
    </w:p>
    <w:p w14:paraId="5CF3483C"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4.2. Transport materiałów</w:t>
      </w:r>
    </w:p>
    <w:p w14:paraId="7C2701BB"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Materiały sypkie (piasek) można przewozić dowolnymi środkami transportu, w warunkach zabezpieczających je przed zanieczyszczeniem, zmieszaniem z innymi materiałami i nadmiernym zawilgoceniem.</w:t>
      </w:r>
    </w:p>
    <w:p w14:paraId="7F7A5E43"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Płyty nawierzchniowe można przewozić pojazdami otwartymi. Płyty można układać na drewnianych paletach w liczbie siedmiu sztuk spiętych taśmą polipropylenową zbrojoną dodatkowo w miejscu styku taśmy z płytą podkładkami z tworzywa sztucznego, aby zapobiec ewentualnemu przetarciu. Załadunku płyt na samochód dokonuje się przy pomocy lekkich żurawi lub wózków widłowych. W szczególnych przypadkach płyty można ładować ręcznie przy zastosowaniu pochylni.</w:t>
      </w:r>
    </w:p>
    <w:p w14:paraId="147F2FF2" w14:textId="77777777" w:rsidR="003C3EE8" w:rsidRPr="00FA4899"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bookmarkStart w:id="412" w:name="_Toc219531216"/>
      <w:bookmarkStart w:id="413" w:name="_Toc199904823"/>
      <w:bookmarkStart w:id="414" w:name="_Toc144694239"/>
      <w:bookmarkStart w:id="415" w:name="_Toc124213277"/>
      <w:bookmarkStart w:id="416" w:name="_Toc18217006"/>
      <w:bookmarkStart w:id="417" w:name="_Toc421940500"/>
      <w:r w:rsidRPr="00FA4899">
        <w:rPr>
          <w:rFonts w:ascii="Arial" w:hAnsi="Arial" w:cs="Arial"/>
          <w:b/>
          <w:caps/>
          <w:color w:val="000000" w:themeColor="text1"/>
          <w:kern w:val="28"/>
          <w:sz w:val="18"/>
          <w:szCs w:val="18"/>
          <w:lang w:eastAsia="pl-PL"/>
        </w:rPr>
        <w:t xml:space="preserve">5. </w:t>
      </w:r>
      <w:bookmarkEnd w:id="412"/>
      <w:bookmarkEnd w:id="413"/>
      <w:bookmarkEnd w:id="414"/>
      <w:bookmarkEnd w:id="415"/>
      <w:bookmarkEnd w:id="416"/>
      <w:bookmarkEnd w:id="417"/>
      <w:r w:rsidRPr="00FA4899">
        <w:rPr>
          <w:rFonts w:ascii="Arial" w:hAnsi="Arial" w:cs="Arial"/>
          <w:b/>
          <w:caps/>
          <w:color w:val="000000" w:themeColor="text1"/>
          <w:kern w:val="28"/>
          <w:sz w:val="18"/>
          <w:szCs w:val="18"/>
          <w:lang w:eastAsia="pl-PL"/>
        </w:rPr>
        <w:t>WYKONANIE ROBÓT</w:t>
      </w:r>
    </w:p>
    <w:p w14:paraId="6E5F1746"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5.1. Ogólne zasady wykonania robót</w:t>
      </w:r>
    </w:p>
    <w:p w14:paraId="510CD9C1"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Ogólne zasady wykonania robót podano w ST D-M-00.00.00 „Wymagania ogólne” [1] pkt 5.</w:t>
      </w:r>
    </w:p>
    <w:p w14:paraId="750AAEBB"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5.2. Zasady wykonywania robót</w:t>
      </w:r>
    </w:p>
    <w:p w14:paraId="35DE322C"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Sposób wykonania robót powinien być zgodny z dokumentacją projektową i ST. W przypadku braku wystarczających danych można korzystać z ustaleń podanych w niniejszej specyfikacji oraz z informacji podanych w załącznikach.</w:t>
      </w:r>
    </w:p>
    <w:p w14:paraId="28378DBD"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Podstawowe czynności przy wykonywaniu robót obejmują:</w:t>
      </w:r>
    </w:p>
    <w:p w14:paraId="764557A2" w14:textId="77777777" w:rsidR="003C3EE8" w:rsidRPr="00FA4899" w:rsidRDefault="00FA7D95"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roboty przygotowawcze,</w:t>
      </w:r>
    </w:p>
    <w:p w14:paraId="5D3FE918" w14:textId="77777777" w:rsidR="003C3EE8" w:rsidRPr="00FA4899" w:rsidRDefault="003C3EE8"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przygotowanie podłoża,</w:t>
      </w:r>
    </w:p>
    <w:p w14:paraId="77DE38AC" w14:textId="77777777" w:rsidR="003C3EE8" w:rsidRPr="00FA4899" w:rsidRDefault="003C3EE8"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ułożenie nawierzchni z płyt,</w:t>
      </w:r>
    </w:p>
    <w:p w14:paraId="23312176" w14:textId="77777777" w:rsidR="003C3EE8" w:rsidRPr="00FA4899" w:rsidRDefault="003C3EE8"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roboty wykończeniowe.</w:t>
      </w:r>
    </w:p>
    <w:p w14:paraId="2EDD72D3"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5.3. Roboty przygotowawcze</w:t>
      </w:r>
    </w:p>
    <w:p w14:paraId="008AE305"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Przed przystąpieniem do robót należy, na podstawie dokumentacji projektowej,  ST lub wskazań Inżyniera:</w:t>
      </w:r>
    </w:p>
    <w:p w14:paraId="6B33EC8A" w14:textId="77777777" w:rsidR="003C3EE8" w:rsidRPr="00FA4899"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ustalić lokalizację terenu robót,</w:t>
      </w:r>
    </w:p>
    <w:p w14:paraId="42064D0A" w14:textId="77777777" w:rsidR="003C3EE8" w:rsidRPr="00FA4899"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przeprowadzić obliczenia i pomiary geodezyjne niezbędne do szczegółowego wytyczenia robót oraz ustalenia danych wysokościowych,</w:t>
      </w:r>
    </w:p>
    <w:p w14:paraId="06C65506" w14:textId="77777777" w:rsidR="003C3EE8" w:rsidRPr="00FA4899"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usunąć przeszkody, np. drzewa, krzaki, obiekty, elementy dróg, ogrodzeń itd.,</w:t>
      </w:r>
    </w:p>
    <w:p w14:paraId="01B8793C" w14:textId="77777777" w:rsidR="003C3EE8" w:rsidRPr="00FA4899"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zgromadzić wszystkie materiały potrzebne do robót.</w:t>
      </w:r>
    </w:p>
    <w:p w14:paraId="1D0FB32A"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Zaleca się korzystanie z ustaleń ST D-01.00.00 [2] w zakresie niezbędnym do wykonania robót przygotowawczych oraz z ustaleń ST D-02.00.00 [3] przy występowaniu robót ziemnych.</w:t>
      </w:r>
    </w:p>
    <w:p w14:paraId="7E5906DB"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lastRenderedPageBreak/>
        <w:t>5.4. Przygotowanie podłoża</w:t>
      </w:r>
    </w:p>
    <w:p w14:paraId="38690408"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Koryto pod nawierzchnię zaleca się wykonywać bezpośrednio przed rozpoczęciem robót nawierzchniowych. Wcześniejsze wykonanie koryta jest możliwe za zgodą Inżyniera, w korzystnych warunkach atmosferycznych.</w:t>
      </w:r>
    </w:p>
    <w:p w14:paraId="2FCC8624"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Koryto można wykonywać ręcznie lub mechanicznie przy użyciu równiarek, koparek i spycharek. Grunt odspojony powinien być wykorzystany zgodnie z ustaleniami dokumentacji projektowej.</w:t>
      </w:r>
    </w:p>
    <w:p w14:paraId="5442E7BF"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Po oczyszczeniu wykonanego dna koryta ze wszelkich zanieczyszczeń, należy sprawdzić czy istniejące rzędne umożliwią uzyskanie, po profilowaniu, zaprojektowanych rzędnych podłoża. Zaleca się, aby rzędne koryta przed profilowaniem były o co najmniej 5 cm wyższe niż projektowane rzędne podłoża. Jeżeli powyższy warunek nie jest spełniony i występują zaniżenia poziomu w podłożu to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wskaźnika zagęszczenia 1,00.</w:t>
      </w:r>
    </w:p>
    <w:p w14:paraId="25C16DF8"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Profilowanie podłoża zaleca się wykonać równiarką. Ścięty grunt powinien być wykorzystany w sposób zaakceptowany przez Inżyniera. Po profilowaniu podłoża należy przystąpić do jego zagęszczania, które należy kontynuować do osiągnięcia wskaźnika zagęszczenia nie mniejszego od 1,00. Koryto po wyprofilowaniu i zagęszczeniu powinno być utrzymane w dobrym stanie.</w:t>
      </w:r>
    </w:p>
    <w:p w14:paraId="08A485EF"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 Jeżeli podłoże uległo nadmiernemu zawilgoceniu, to do układania nawierzchni można przystąpić dopiero po jego naturalnym osuszeniu.</w:t>
      </w:r>
    </w:p>
    <w:p w14:paraId="2AB2D633"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5.5. Podsypka i warstwa odsączająca</w:t>
      </w:r>
    </w:p>
    <w:p w14:paraId="29D03B18"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W zależności od rodzaju gruntu w podłożu, przed położeniem płyt nawierzchniowych, można ułożyć w zależności od zaleceń dokumentacji projektowej:</w:t>
      </w:r>
    </w:p>
    <w:p w14:paraId="3477D605" w14:textId="77777777" w:rsidR="003C3EE8" w:rsidRPr="00FA4899" w:rsidRDefault="003C3EE8" w:rsidP="00BA5651">
      <w:pPr>
        <w:widowControl/>
        <w:numPr>
          <w:ilvl w:val="0"/>
          <w:numId w:val="333"/>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10÷15 cm podsypki piaskowej na gruncie niepewnym</w:t>
      </w:r>
    </w:p>
    <w:p w14:paraId="745A5089" w14:textId="77777777" w:rsidR="003C3EE8" w:rsidRPr="00FA4899" w:rsidRDefault="003C3EE8" w:rsidP="00BA5651">
      <w:pPr>
        <w:widowControl/>
        <w:numPr>
          <w:ilvl w:val="0"/>
          <w:numId w:val="333"/>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20÷25 cm warstwy odsączającej, na gruncie wysadzinowym,</w:t>
      </w:r>
    </w:p>
    <w:p w14:paraId="47D085FD" w14:textId="77777777" w:rsidR="003C3EE8" w:rsidRPr="00FA4899" w:rsidRDefault="003C3EE8" w:rsidP="00BA5651">
      <w:pPr>
        <w:widowControl/>
        <w:numPr>
          <w:ilvl w:val="0"/>
          <w:numId w:val="333"/>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 cm, po zagęszczeniu, warstwy piaskowej wyrównawczej, na gruncie niewysadzinowym.</w:t>
      </w:r>
    </w:p>
    <w:p w14:paraId="25B11C3E"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Piasek powinien być rozkładany przy użyciu równiarki, z zachowaniem wymaganych spadków i rzędnych wysokościowych. Grubość rozłożonej warstwy powinna być taka, aby po jej zagęszczeniu osiągnięto grubość projektowaną.</w:t>
      </w:r>
    </w:p>
    <w:p w14:paraId="16954E7E"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Natychmiast po końcowym wyprofilowaniu warstwy piaskowej należy przystąpić do jej zagęszczania, które należy rozpoczynać od krawędzi i przesuwać w kierunku osi drogi. W miejscach niedostępnych dla walców warstwę piaskową należy zagęszczać płytami wibracyjnymi i ubijakami mechanicznymi. Zagęszczanie należy kontynuować do osiągnięcia wskaźnika zagęszczenia nie mniejszego od 1,0 według normalnej próby Proctora. Wilgotność materiału podczas zagęszczania powinna być równa wilgotności optymalnej z tolerancją od -20% do +10% jej wartości.</w:t>
      </w:r>
    </w:p>
    <w:p w14:paraId="78F0F4B0"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5.6. Ułożenie nawierzchni z płyt prefabrykowanych</w:t>
      </w:r>
    </w:p>
    <w:p w14:paraId="4EE7F7A0" w14:textId="77777777" w:rsidR="003C3EE8" w:rsidRPr="00FA4899"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5.6.1. </w:t>
      </w:r>
      <w:r w:rsidRPr="00FA4899">
        <w:rPr>
          <w:rFonts w:ascii="Arial" w:hAnsi="Arial" w:cs="Arial"/>
          <w:color w:val="000000" w:themeColor="text1"/>
          <w:sz w:val="18"/>
          <w:szCs w:val="18"/>
          <w:lang w:eastAsia="pl-PL"/>
        </w:rPr>
        <w:t>Sposób układania płyt</w:t>
      </w:r>
    </w:p>
    <w:p w14:paraId="3413A059"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Sposób układania płyt powinien być zgodny z dokumentacją projektową, ST lub wskazaniami Inżyniera.</w:t>
      </w:r>
    </w:p>
    <w:p w14:paraId="6FFB4D65" w14:textId="77777777" w:rsidR="003C3EE8" w:rsidRPr="00FA4899" w:rsidRDefault="003C3EE8" w:rsidP="003C3EE8">
      <w:pPr>
        <w:widowControl/>
        <w:suppressAutoHyphens w:val="0"/>
        <w:adjustRightInd w:val="0"/>
        <w:ind w:firstLine="567"/>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Płyty należy układać systemem płatowym, w którym płyty układa się na całej szerokości pasa ruchu.</w:t>
      </w:r>
    </w:p>
    <w:p w14:paraId="16D51E72"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Na łukach o promieniach większych (np. &gt;250 m) układy płyt są takie same jak na odcinkach prostych. Krzywiznę ułożonych płyt można uzyskać przez rozszerzenie szczelin od strony zewnętrznej łuku.</w:t>
      </w:r>
    </w:p>
    <w:p w14:paraId="08FDAD8B"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Na łukach o małych promieniach (np. &lt;250 m) nawierzchnię ułożyć w systemie płatowym na całym odcinku łuku, układając ją rzędami płyt równoległych do jednej ze stycznych odcinka prostego. Szerokość pełnej nawierzchni na łuku należy dostosować do jego promienia i długości pojazdów, które będą jeździły po drodze.</w:t>
      </w:r>
    </w:p>
    <w:p w14:paraId="06F774D5"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Jeśli dokumentacja projektowa przewiduje mijanki przy drogach jednopasowych, wówczas można je wykonać z płyt nawierzchniowych, układając je równolegle do osi drogi poza pasem ruchu. Na odcinku wjazdu na mijankę i zjazdu z niej, w systemie pasowym układania płyt należy wypełnić nawierzchnią całą szerokość pasa ruchu.</w:t>
      </w:r>
    </w:p>
    <w:p w14:paraId="5E49BFDB" w14:textId="77777777" w:rsidR="003C3EE8" w:rsidRPr="00FA4899"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FA4899">
        <w:rPr>
          <w:rFonts w:ascii="Arial" w:hAnsi="Arial" w:cs="Arial"/>
          <w:b/>
          <w:color w:val="000000" w:themeColor="text1"/>
          <w:sz w:val="18"/>
          <w:szCs w:val="18"/>
          <w:lang w:eastAsia="pl-PL"/>
        </w:rPr>
        <w:t xml:space="preserve">5.6.2. </w:t>
      </w:r>
      <w:r w:rsidRPr="00FA4899">
        <w:rPr>
          <w:rFonts w:ascii="Arial" w:hAnsi="Arial" w:cs="Arial"/>
          <w:color w:val="000000" w:themeColor="text1"/>
          <w:sz w:val="18"/>
          <w:szCs w:val="18"/>
          <w:lang w:eastAsia="pl-PL"/>
        </w:rPr>
        <w:t xml:space="preserve"> Wykonanie nawierzchni</w:t>
      </w:r>
    </w:p>
    <w:p w14:paraId="4E522267"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Układanie nawierzchni z płyt, na uprzednio przygotowanej podsypce piaskowej lub warstwie odsączającej, może odbywać się bezpośrednio ze środków transportowych lub z miejsca składowania, zwykle z pomocą żurawi samochodowych lub samojezdnych. Do podnoszenia płyt żurawiem mogą służyć zawiesia czterohakowe.</w:t>
      </w:r>
    </w:p>
    <w:p w14:paraId="3FFEAE32"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Można stosować też ręczne układanie płyt o mniejszych wymiarach, przy pomocy pochylni ze środka transportowego, po której płyty zsuwane są bezpośrednio na miejsce ułożenia nawierzchni. Ten typ montażu wymaga zaostrzonych wymogów bezpieczeństwa pracy.</w:t>
      </w:r>
    </w:p>
    <w:p w14:paraId="286D99C5"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Płyty żelbetowe należy układać tak, aby całą swoją powierzchnią przylegały do podłoża (podsypki, warstwy odsączającej). Powierzchnie płyt nie powinny wystawać lub być zagłębione względem siebie więcej niż 8 mm.</w:t>
      </w:r>
    </w:p>
    <w:p w14:paraId="0FB0D9BC"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Jeśli dokumentacja projektowa zakłada zabezpieczenie przed klawiszowaniem mniejszych sąsiadujących płyt, to poszczególne płyty można łączyć ze sobą od czoła stalowymi prętami o średnicy około 14 mm i długości około 30 cm wkładanymi do przygotowanych w tym celu otworów w płytach.</w:t>
      </w:r>
    </w:p>
    <w:p w14:paraId="0E9DB97F"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Szerokość szczelin między płytami nie powinna być większa od 10 mm. W celu zachowania równej szerokości szczelin, można stosować międzydystansowe wkładki międzypłytowe.</w:t>
      </w:r>
    </w:p>
    <w:p w14:paraId="53E1F974"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Po ułożeniu nawierzchni, szczeliny wypełnia się przez zamulenie piaskiem na pełną grubość płyt. Zaleca się, aby piasek użyty do wypełnienia szczelin zawierał od 3 do 8% frakcji mniejszej od 0,05 mm. Dopuszcza się zastosowanie innego materiału do wypełnienia szczelin, np. drobnego żwiru, piasku kwarcowego itp.</w:t>
      </w:r>
    </w:p>
    <w:p w14:paraId="1F2BB973"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lastRenderedPageBreak/>
        <w:t>5.7. Roboty wykończeniowe</w:t>
      </w:r>
    </w:p>
    <w:p w14:paraId="6B76303D"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Roboty wykończeniowe powinny być zgodne z dokumentacją projektową i ST. Do robót wykończeniowych należą prace związane z dostosowaniem wykonanych robót do istniejących warunków terenowych, takie jak:</w:t>
      </w:r>
    </w:p>
    <w:p w14:paraId="30258E98"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 xml:space="preserve">odtworzenie przeszkód czasowo usuniętych, </w:t>
      </w:r>
    </w:p>
    <w:p w14:paraId="2BDC2F91"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oczyszczenie terenu robót z odpadów i usunięcie ich poza plac budowy,</w:t>
      </w:r>
    </w:p>
    <w:p w14:paraId="3919990E"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niezbędne uzupełnienia zniszczonej w czasie robót roślinności, tj. zatrawienia, krzewów, ew. drzew,</w:t>
      </w:r>
    </w:p>
    <w:p w14:paraId="26117D96"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roboty porządkujące otoczenie terenu robót.</w:t>
      </w:r>
    </w:p>
    <w:p w14:paraId="080BB29F" w14:textId="77777777" w:rsidR="003C3EE8" w:rsidRPr="00FA4899"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8" w:name="_Toc219531217"/>
      <w:r w:rsidRPr="00FA4899">
        <w:rPr>
          <w:rFonts w:ascii="Arial" w:hAnsi="Arial" w:cs="Arial"/>
          <w:b/>
          <w:caps/>
          <w:color w:val="000000" w:themeColor="text1"/>
          <w:kern w:val="28"/>
          <w:sz w:val="18"/>
          <w:szCs w:val="18"/>
          <w:lang w:eastAsia="pl-PL"/>
        </w:rPr>
        <w:t xml:space="preserve">6. </w:t>
      </w:r>
      <w:bookmarkEnd w:id="418"/>
      <w:r w:rsidRPr="00FA4899">
        <w:rPr>
          <w:rFonts w:ascii="Arial" w:hAnsi="Arial" w:cs="Arial"/>
          <w:b/>
          <w:caps/>
          <w:color w:val="000000" w:themeColor="text1"/>
          <w:kern w:val="28"/>
          <w:sz w:val="18"/>
          <w:szCs w:val="18"/>
          <w:lang w:eastAsia="pl-PL"/>
        </w:rPr>
        <w:t>KONTROLA JAKOŚCI ROBÓT</w:t>
      </w:r>
    </w:p>
    <w:p w14:paraId="43D02A0B"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6.1. Ogólne zasady kontroli jakości robót</w:t>
      </w:r>
    </w:p>
    <w:p w14:paraId="23E9CF40"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Ogólne zasady kontroli jakości robót podano w ST   D-M-00.00.00 „Wymagania ogólne” [1] pkt 6.</w:t>
      </w:r>
    </w:p>
    <w:p w14:paraId="5BC08943"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6.2. Badania przed przystąpieniem do robót</w:t>
      </w:r>
    </w:p>
    <w:p w14:paraId="045EC654"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Przed przystąpieniem do robót Wykonawca powinien:</w:t>
      </w:r>
    </w:p>
    <w:p w14:paraId="42EB4913"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575F3F75"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ew. wykonać własne badania właściwości materiałów przeznaczonych do wykonania robót, określone przez Inżyniera,</w:t>
      </w:r>
    </w:p>
    <w:p w14:paraId="7C12585F"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sprawdzić cechy zewnętrzne gotowych materiałów prefabrykowanych.</w:t>
      </w:r>
    </w:p>
    <w:p w14:paraId="66D531CA"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Wszystkie dokumenty oraz wyniki badań Wykonawca przedstawia Inżynierowi do akceptacji.</w:t>
      </w:r>
    </w:p>
    <w:p w14:paraId="1BE40733"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6.3. Badania w czasie robót</w:t>
      </w:r>
    </w:p>
    <w:p w14:paraId="15F4E9D3"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 xml:space="preserve">Częstotliwość oraz zakres badań i pomiarów, które należy wykonać w czasie robót podaje tablica 1. </w:t>
      </w:r>
    </w:p>
    <w:p w14:paraId="6FBB0344" w14:textId="77777777" w:rsidR="003C3EE8" w:rsidRPr="00FA4899" w:rsidRDefault="003C3EE8" w:rsidP="003C3EE8">
      <w:pPr>
        <w:widowControl/>
        <w:numPr>
          <w:ilvl w:val="12"/>
          <w:numId w:val="0"/>
        </w:numPr>
        <w:suppressAutoHyphens w:val="0"/>
        <w:adjustRightInd w:val="0"/>
        <w:spacing w:before="120" w:after="12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Tablica 1. Częstotliwość oraz zakres badań i pomiarów w czasie robót</w:t>
      </w:r>
    </w:p>
    <w:tbl>
      <w:tblPr>
        <w:tblW w:w="759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97"/>
        <w:gridCol w:w="3546"/>
        <w:gridCol w:w="1277"/>
        <w:gridCol w:w="2270"/>
      </w:tblGrid>
      <w:tr w:rsidR="00FA4899" w:rsidRPr="00FA4899" w14:paraId="3359BB4A" w14:textId="77777777" w:rsidTr="004D7D23">
        <w:trPr>
          <w:jc w:val="center"/>
        </w:trPr>
        <w:tc>
          <w:tcPr>
            <w:tcW w:w="496" w:type="dxa"/>
            <w:tcBorders>
              <w:top w:val="single" w:sz="6" w:space="0" w:color="auto"/>
              <w:left w:val="single" w:sz="6" w:space="0" w:color="auto"/>
              <w:bottom w:val="single" w:sz="4" w:space="0" w:color="auto"/>
              <w:right w:val="single" w:sz="6" w:space="0" w:color="auto"/>
            </w:tcBorders>
            <w:hideMark/>
          </w:tcPr>
          <w:p w14:paraId="747929B5" w14:textId="77777777" w:rsidR="003C3EE8" w:rsidRPr="00FA4899" w:rsidRDefault="003C3EE8" w:rsidP="004D7D23">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Lp.</w:t>
            </w:r>
          </w:p>
        </w:tc>
        <w:tc>
          <w:tcPr>
            <w:tcW w:w="3543" w:type="dxa"/>
            <w:tcBorders>
              <w:top w:val="single" w:sz="6" w:space="0" w:color="auto"/>
              <w:left w:val="single" w:sz="6" w:space="0" w:color="auto"/>
              <w:bottom w:val="single" w:sz="4" w:space="0" w:color="auto"/>
              <w:right w:val="single" w:sz="6" w:space="0" w:color="auto"/>
            </w:tcBorders>
            <w:hideMark/>
          </w:tcPr>
          <w:p w14:paraId="6741F512" w14:textId="77777777" w:rsidR="003C3EE8" w:rsidRPr="00FA4899" w:rsidRDefault="003C3EE8" w:rsidP="004D7D23">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Wyszczególnienie robót</w:t>
            </w:r>
          </w:p>
        </w:tc>
        <w:tc>
          <w:tcPr>
            <w:tcW w:w="1276" w:type="dxa"/>
            <w:tcBorders>
              <w:top w:val="single" w:sz="6" w:space="0" w:color="auto"/>
              <w:left w:val="single" w:sz="6" w:space="0" w:color="auto"/>
              <w:bottom w:val="single" w:sz="4" w:space="0" w:color="auto"/>
              <w:right w:val="single" w:sz="6" w:space="0" w:color="auto"/>
            </w:tcBorders>
            <w:hideMark/>
          </w:tcPr>
          <w:p w14:paraId="6863982A"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Częstotliwość badań</w:t>
            </w:r>
          </w:p>
        </w:tc>
        <w:tc>
          <w:tcPr>
            <w:tcW w:w="2268" w:type="dxa"/>
            <w:tcBorders>
              <w:top w:val="single" w:sz="6" w:space="0" w:color="auto"/>
              <w:left w:val="single" w:sz="6" w:space="0" w:color="auto"/>
              <w:bottom w:val="single" w:sz="4" w:space="0" w:color="auto"/>
              <w:right w:val="single" w:sz="6" w:space="0" w:color="auto"/>
            </w:tcBorders>
            <w:hideMark/>
          </w:tcPr>
          <w:p w14:paraId="4FD18149" w14:textId="77777777" w:rsidR="003C3EE8" w:rsidRPr="00FA4899" w:rsidRDefault="003C3EE8" w:rsidP="004D7D23">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Wartości dopuszczalne</w:t>
            </w:r>
          </w:p>
        </w:tc>
      </w:tr>
      <w:tr w:rsidR="00FA4899" w:rsidRPr="00FA4899" w14:paraId="150CFA4B" w14:textId="77777777" w:rsidTr="004D7D23">
        <w:trPr>
          <w:jc w:val="center"/>
        </w:trPr>
        <w:tc>
          <w:tcPr>
            <w:tcW w:w="496" w:type="dxa"/>
            <w:tcBorders>
              <w:top w:val="single" w:sz="4" w:space="0" w:color="auto"/>
              <w:left w:val="single" w:sz="6" w:space="0" w:color="auto"/>
              <w:bottom w:val="single" w:sz="6" w:space="0" w:color="auto"/>
              <w:right w:val="single" w:sz="6" w:space="0" w:color="auto"/>
            </w:tcBorders>
            <w:vAlign w:val="center"/>
            <w:hideMark/>
          </w:tcPr>
          <w:p w14:paraId="1472E3B2" w14:textId="77777777" w:rsidR="003C3EE8" w:rsidRPr="00FA4899" w:rsidRDefault="003C3EE8" w:rsidP="004D7D23">
            <w:pPr>
              <w:widowControl/>
              <w:numPr>
                <w:ilvl w:val="12"/>
                <w:numId w:val="0"/>
              </w:numPr>
              <w:suppressAutoHyphens w:val="0"/>
              <w:adjustRightInd w:val="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1</w:t>
            </w:r>
          </w:p>
        </w:tc>
        <w:tc>
          <w:tcPr>
            <w:tcW w:w="3543" w:type="dxa"/>
            <w:tcBorders>
              <w:top w:val="single" w:sz="4" w:space="0" w:color="auto"/>
              <w:left w:val="single" w:sz="6" w:space="0" w:color="auto"/>
              <w:bottom w:val="single" w:sz="6" w:space="0" w:color="auto"/>
              <w:right w:val="single" w:sz="6" w:space="0" w:color="auto"/>
            </w:tcBorders>
            <w:vAlign w:val="center"/>
            <w:hideMark/>
          </w:tcPr>
          <w:p w14:paraId="1695E707" w14:textId="77777777" w:rsidR="003C3EE8" w:rsidRPr="00FA4899" w:rsidRDefault="003C3EE8" w:rsidP="004D7D23">
            <w:pPr>
              <w:widowControl/>
              <w:numPr>
                <w:ilvl w:val="12"/>
                <w:numId w:val="0"/>
              </w:numPr>
              <w:suppressAutoHyphens w:val="0"/>
              <w:adjustRightInd w:val="0"/>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Lokalizacja i zgodność granic terenu robót z dokumentacją projektową</w:t>
            </w:r>
          </w:p>
        </w:tc>
        <w:tc>
          <w:tcPr>
            <w:tcW w:w="1276" w:type="dxa"/>
            <w:tcBorders>
              <w:top w:val="single" w:sz="4" w:space="0" w:color="auto"/>
              <w:left w:val="single" w:sz="6" w:space="0" w:color="auto"/>
              <w:bottom w:val="single" w:sz="6" w:space="0" w:color="auto"/>
              <w:right w:val="single" w:sz="6" w:space="0" w:color="auto"/>
            </w:tcBorders>
            <w:vAlign w:val="center"/>
            <w:hideMark/>
          </w:tcPr>
          <w:p w14:paraId="0FCCB656" w14:textId="77777777" w:rsidR="003C3EE8" w:rsidRPr="00FA4899" w:rsidRDefault="003C3EE8" w:rsidP="004D7D23">
            <w:pPr>
              <w:widowControl/>
              <w:numPr>
                <w:ilvl w:val="12"/>
                <w:numId w:val="0"/>
              </w:numPr>
              <w:suppressAutoHyphens w:val="0"/>
              <w:adjustRightInd w:val="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1 raz</w:t>
            </w:r>
          </w:p>
        </w:tc>
        <w:tc>
          <w:tcPr>
            <w:tcW w:w="2268" w:type="dxa"/>
            <w:tcBorders>
              <w:top w:val="single" w:sz="4" w:space="0" w:color="auto"/>
              <w:left w:val="single" w:sz="6" w:space="0" w:color="auto"/>
              <w:bottom w:val="single" w:sz="6" w:space="0" w:color="auto"/>
              <w:right w:val="single" w:sz="6" w:space="0" w:color="auto"/>
            </w:tcBorders>
            <w:vAlign w:val="center"/>
            <w:hideMark/>
          </w:tcPr>
          <w:p w14:paraId="3B7BBCF6" w14:textId="77777777" w:rsidR="003C3EE8" w:rsidRPr="00FA4899" w:rsidRDefault="003C3EE8" w:rsidP="004D7D23">
            <w:pPr>
              <w:widowControl/>
              <w:numPr>
                <w:ilvl w:val="12"/>
                <w:numId w:val="0"/>
              </w:numPr>
              <w:suppressAutoHyphens w:val="0"/>
              <w:adjustRightInd w:val="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 xml:space="preserve">Wg pktu 5 i dokumentacji projektowej </w:t>
            </w:r>
          </w:p>
        </w:tc>
      </w:tr>
      <w:tr w:rsidR="00FA4899" w:rsidRPr="00FA4899" w14:paraId="643FBF34"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2DEAC951"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2</w:t>
            </w:r>
          </w:p>
        </w:tc>
        <w:tc>
          <w:tcPr>
            <w:tcW w:w="3543" w:type="dxa"/>
            <w:tcBorders>
              <w:top w:val="single" w:sz="6" w:space="0" w:color="auto"/>
              <w:left w:val="single" w:sz="6" w:space="0" w:color="auto"/>
              <w:bottom w:val="single" w:sz="6" w:space="0" w:color="auto"/>
              <w:right w:val="single" w:sz="6" w:space="0" w:color="auto"/>
            </w:tcBorders>
            <w:vAlign w:val="center"/>
            <w:hideMark/>
          </w:tcPr>
          <w:p w14:paraId="2339F980" w14:textId="77777777" w:rsidR="003C3EE8" w:rsidRPr="00FA4899"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Przygotowanie podłoża</w:t>
            </w:r>
          </w:p>
        </w:tc>
        <w:tc>
          <w:tcPr>
            <w:tcW w:w="1276" w:type="dxa"/>
            <w:tcBorders>
              <w:top w:val="single" w:sz="6" w:space="0" w:color="auto"/>
              <w:left w:val="single" w:sz="6" w:space="0" w:color="auto"/>
              <w:bottom w:val="single" w:sz="6" w:space="0" w:color="auto"/>
              <w:right w:val="single" w:sz="6" w:space="0" w:color="auto"/>
            </w:tcBorders>
            <w:vAlign w:val="center"/>
            <w:hideMark/>
          </w:tcPr>
          <w:p w14:paraId="02256B83"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14:paraId="709A230E"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Wg pktu 5.4</w:t>
            </w:r>
          </w:p>
        </w:tc>
      </w:tr>
      <w:tr w:rsidR="00FA4899" w:rsidRPr="00FA4899" w14:paraId="5D80D120"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7C972D0A"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tc>
        <w:tc>
          <w:tcPr>
            <w:tcW w:w="3543" w:type="dxa"/>
            <w:tcBorders>
              <w:top w:val="single" w:sz="6" w:space="0" w:color="auto"/>
              <w:left w:val="single" w:sz="6" w:space="0" w:color="auto"/>
              <w:bottom w:val="single" w:sz="6" w:space="0" w:color="auto"/>
              <w:right w:val="single" w:sz="6" w:space="0" w:color="auto"/>
            </w:tcBorders>
            <w:vAlign w:val="center"/>
            <w:hideMark/>
          </w:tcPr>
          <w:p w14:paraId="4EA7E233" w14:textId="77777777" w:rsidR="003C3EE8" w:rsidRPr="00FA4899"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Ułożenie podsypki i ew. ułożenie warstwy odsączającej</w:t>
            </w:r>
          </w:p>
        </w:tc>
        <w:tc>
          <w:tcPr>
            <w:tcW w:w="1276" w:type="dxa"/>
            <w:tcBorders>
              <w:top w:val="single" w:sz="6" w:space="0" w:color="auto"/>
              <w:left w:val="single" w:sz="6" w:space="0" w:color="auto"/>
              <w:bottom w:val="single" w:sz="6" w:space="0" w:color="auto"/>
              <w:right w:val="single" w:sz="6" w:space="0" w:color="auto"/>
            </w:tcBorders>
            <w:vAlign w:val="center"/>
            <w:hideMark/>
          </w:tcPr>
          <w:p w14:paraId="199DAB40"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14:paraId="50BF7F3B"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Wg pktu 5.5</w:t>
            </w:r>
          </w:p>
        </w:tc>
      </w:tr>
      <w:tr w:rsidR="00FA4899" w:rsidRPr="00FA4899" w14:paraId="3650E7BE"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31E39889"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4</w:t>
            </w:r>
          </w:p>
        </w:tc>
        <w:tc>
          <w:tcPr>
            <w:tcW w:w="3543" w:type="dxa"/>
            <w:tcBorders>
              <w:top w:val="single" w:sz="6" w:space="0" w:color="auto"/>
              <w:left w:val="single" w:sz="6" w:space="0" w:color="auto"/>
              <w:bottom w:val="single" w:sz="6" w:space="0" w:color="auto"/>
              <w:right w:val="single" w:sz="6" w:space="0" w:color="auto"/>
            </w:tcBorders>
            <w:vAlign w:val="center"/>
            <w:hideMark/>
          </w:tcPr>
          <w:p w14:paraId="035F866E" w14:textId="77777777" w:rsidR="003C3EE8" w:rsidRPr="00FA4899"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Wykonanie nawierzchni</w:t>
            </w:r>
          </w:p>
        </w:tc>
        <w:tc>
          <w:tcPr>
            <w:tcW w:w="1276" w:type="dxa"/>
            <w:tcBorders>
              <w:top w:val="single" w:sz="6" w:space="0" w:color="auto"/>
              <w:left w:val="single" w:sz="6" w:space="0" w:color="auto"/>
              <w:bottom w:val="single" w:sz="6" w:space="0" w:color="auto"/>
              <w:right w:val="single" w:sz="6" w:space="0" w:color="auto"/>
            </w:tcBorders>
            <w:vAlign w:val="center"/>
            <w:hideMark/>
          </w:tcPr>
          <w:p w14:paraId="02B4E875"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14:paraId="71467059"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Wg pktu 5.6</w:t>
            </w:r>
          </w:p>
        </w:tc>
      </w:tr>
      <w:tr w:rsidR="00FA4899" w:rsidRPr="00FA4899" w14:paraId="1E9F50F1"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58D733AC"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5</w:t>
            </w:r>
          </w:p>
        </w:tc>
        <w:tc>
          <w:tcPr>
            <w:tcW w:w="3543" w:type="dxa"/>
            <w:tcBorders>
              <w:top w:val="single" w:sz="6" w:space="0" w:color="auto"/>
              <w:left w:val="single" w:sz="6" w:space="0" w:color="auto"/>
              <w:bottom w:val="single" w:sz="6" w:space="0" w:color="auto"/>
              <w:right w:val="single" w:sz="6" w:space="0" w:color="auto"/>
            </w:tcBorders>
            <w:vAlign w:val="center"/>
            <w:hideMark/>
          </w:tcPr>
          <w:p w14:paraId="52E62A8B" w14:textId="77777777" w:rsidR="003C3EE8" w:rsidRPr="00FA4899"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Wykonanie robót wykończeniowych</w:t>
            </w:r>
          </w:p>
        </w:tc>
        <w:tc>
          <w:tcPr>
            <w:tcW w:w="1276" w:type="dxa"/>
            <w:tcBorders>
              <w:top w:val="single" w:sz="6" w:space="0" w:color="auto"/>
              <w:left w:val="single" w:sz="6" w:space="0" w:color="auto"/>
              <w:bottom w:val="single" w:sz="6" w:space="0" w:color="auto"/>
              <w:right w:val="single" w:sz="6" w:space="0" w:color="auto"/>
            </w:tcBorders>
            <w:vAlign w:val="center"/>
            <w:hideMark/>
          </w:tcPr>
          <w:p w14:paraId="62FB0743"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Ocena ciągła</w:t>
            </w:r>
          </w:p>
        </w:tc>
        <w:tc>
          <w:tcPr>
            <w:tcW w:w="2268" w:type="dxa"/>
            <w:tcBorders>
              <w:top w:val="single" w:sz="6" w:space="0" w:color="auto"/>
              <w:left w:val="single" w:sz="6" w:space="0" w:color="auto"/>
              <w:bottom w:val="single" w:sz="6" w:space="0" w:color="auto"/>
              <w:right w:val="single" w:sz="6" w:space="0" w:color="auto"/>
            </w:tcBorders>
            <w:vAlign w:val="center"/>
            <w:hideMark/>
          </w:tcPr>
          <w:p w14:paraId="53527D57" w14:textId="77777777" w:rsidR="003C3EE8" w:rsidRPr="00FA4899"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Wg pktu 5.7</w:t>
            </w:r>
          </w:p>
        </w:tc>
      </w:tr>
    </w:tbl>
    <w:p w14:paraId="60F0FB53"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6.4. Badania po zakończeniu robót</w:t>
      </w:r>
    </w:p>
    <w:p w14:paraId="17E68DD3"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Wykonana nawierzchnia z płyt prefabrykowanych powinna spełniać następujące wymagania:</w:t>
      </w:r>
    </w:p>
    <w:p w14:paraId="02DB95FF" w14:textId="77777777" w:rsidR="003C3EE8" w:rsidRPr="00FA4899"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oś nawierzchni w planie nie powinna być przesunięta w stosunku do osi projektowanej więcej niż ± 10 cm,</w:t>
      </w:r>
    </w:p>
    <w:p w14:paraId="3D160FE9" w14:textId="77777777" w:rsidR="003C3EE8" w:rsidRPr="00FA4899"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szerokość nawierzchni nie powinna się różnić od szerokości projektowanej więcej niż ± 10 cm,</w:t>
      </w:r>
    </w:p>
    <w:p w14:paraId="126D20F0" w14:textId="77777777" w:rsidR="003C3EE8" w:rsidRPr="00FA4899"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nierówności podłużne nawierzchni, mierzone łatą 4-metrową, nie powinny przekraczać 1 cm,</w:t>
      </w:r>
    </w:p>
    <w:p w14:paraId="7F953FA5" w14:textId="77777777" w:rsidR="003C3EE8" w:rsidRPr="00FA4899"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pochylenia poprzeczne nawierzchni powinny być zgodne z dokumentacją projektową z tolerancją ± 0,5%,</w:t>
      </w:r>
    </w:p>
    <w:p w14:paraId="1BB7A071" w14:textId="77777777" w:rsidR="003C3EE8" w:rsidRPr="00FA4899"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różnice wysokościowe z rzędnymi projektowanymi nie powinny przekraczać +1 cm            i -2 cm.</w:t>
      </w:r>
    </w:p>
    <w:p w14:paraId="6E92E07F" w14:textId="77777777" w:rsidR="003C3EE8" w:rsidRPr="00FA4899"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9" w:name="_Toc219531218"/>
      <w:r w:rsidRPr="00FA4899">
        <w:rPr>
          <w:rFonts w:ascii="Arial" w:hAnsi="Arial" w:cs="Arial"/>
          <w:b/>
          <w:caps/>
          <w:color w:val="000000" w:themeColor="text1"/>
          <w:kern w:val="28"/>
          <w:sz w:val="18"/>
          <w:szCs w:val="18"/>
          <w:lang w:eastAsia="pl-PL"/>
        </w:rPr>
        <w:t xml:space="preserve">7. </w:t>
      </w:r>
      <w:bookmarkEnd w:id="419"/>
      <w:r w:rsidRPr="00FA4899">
        <w:rPr>
          <w:rFonts w:ascii="Arial" w:hAnsi="Arial" w:cs="Arial"/>
          <w:b/>
          <w:caps/>
          <w:color w:val="000000" w:themeColor="text1"/>
          <w:kern w:val="28"/>
          <w:sz w:val="18"/>
          <w:szCs w:val="18"/>
          <w:lang w:eastAsia="pl-PL"/>
        </w:rPr>
        <w:t>OBMIAR ROBÓT</w:t>
      </w:r>
    </w:p>
    <w:p w14:paraId="13BB52FD"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7.1. Ogólne zasady obmiaru robót</w:t>
      </w:r>
    </w:p>
    <w:p w14:paraId="146B684A"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Ogólne zasady obmiaru robót podano w ST  D-M-00.00.00 „Wymagania ogólne” [1] pkt 7.</w:t>
      </w:r>
    </w:p>
    <w:p w14:paraId="778C9115"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7.2. Jednostka obmiarowa</w:t>
      </w:r>
    </w:p>
    <w:p w14:paraId="66A6C74A"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Jednostką obmiarową jest m</w:t>
      </w:r>
      <w:r w:rsidRPr="00FA4899">
        <w:rPr>
          <w:rFonts w:ascii="Arial" w:hAnsi="Arial" w:cs="Arial"/>
          <w:color w:val="000000" w:themeColor="text1"/>
          <w:sz w:val="18"/>
          <w:szCs w:val="18"/>
          <w:vertAlign w:val="superscript"/>
          <w:lang w:eastAsia="pl-PL"/>
        </w:rPr>
        <w:t>2</w:t>
      </w:r>
      <w:r w:rsidRPr="00FA4899">
        <w:rPr>
          <w:rFonts w:ascii="Arial" w:hAnsi="Arial" w:cs="Arial"/>
          <w:color w:val="000000" w:themeColor="text1"/>
          <w:sz w:val="18"/>
          <w:szCs w:val="18"/>
          <w:lang w:eastAsia="pl-PL"/>
        </w:rPr>
        <w:t xml:space="preserve"> (metr kwadratowy) wykonanej nawierzchni z płyt prefabrykowanych.</w:t>
      </w:r>
    </w:p>
    <w:p w14:paraId="27385B0B"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Jednostki obmiarowe robót towarzyszących, np. ustawienia krawężnika, są ustalone w odpowiednich ST wymienionych w pkcie 5.</w:t>
      </w:r>
    </w:p>
    <w:p w14:paraId="380983D2" w14:textId="77777777" w:rsidR="003C3EE8" w:rsidRPr="00FA4899"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r w:rsidRPr="00FA4899">
        <w:rPr>
          <w:rFonts w:ascii="Arial" w:hAnsi="Arial" w:cs="Arial"/>
          <w:b/>
          <w:caps/>
          <w:color w:val="000000" w:themeColor="text1"/>
          <w:kern w:val="28"/>
          <w:sz w:val="18"/>
          <w:szCs w:val="18"/>
          <w:lang w:eastAsia="pl-PL"/>
        </w:rPr>
        <w:t xml:space="preserve"> </w:t>
      </w:r>
      <w:bookmarkStart w:id="420" w:name="_Toc219531219"/>
      <w:r w:rsidRPr="00FA4899">
        <w:rPr>
          <w:rFonts w:ascii="Arial" w:hAnsi="Arial" w:cs="Arial"/>
          <w:b/>
          <w:caps/>
          <w:color w:val="000000" w:themeColor="text1"/>
          <w:kern w:val="28"/>
          <w:sz w:val="18"/>
          <w:szCs w:val="18"/>
          <w:lang w:eastAsia="pl-PL"/>
        </w:rPr>
        <w:t xml:space="preserve">8. </w:t>
      </w:r>
      <w:bookmarkEnd w:id="420"/>
      <w:r w:rsidRPr="00FA4899">
        <w:rPr>
          <w:rFonts w:ascii="Arial" w:hAnsi="Arial" w:cs="Arial"/>
          <w:b/>
          <w:caps/>
          <w:color w:val="000000" w:themeColor="text1"/>
          <w:kern w:val="28"/>
          <w:sz w:val="18"/>
          <w:szCs w:val="18"/>
          <w:lang w:eastAsia="pl-PL"/>
        </w:rPr>
        <w:t>ODBIÓR ROBÓT</w:t>
      </w:r>
    </w:p>
    <w:p w14:paraId="6012EC6C"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8.1. Ogólne zasady odbioru robót</w:t>
      </w:r>
    </w:p>
    <w:p w14:paraId="5104E2F8"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Ogólne zasady odbioru robót podano w ST  D-M-00.00.00 „Wymagania ogólne” [1] pkt 8.</w:t>
      </w:r>
    </w:p>
    <w:p w14:paraId="438427F9"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Roboty uznaje się za wykonane zgodnie z dokumentacją projektową, ST i wymaganiami Inżyniera, jeżeli wszystkie pomiary i badania z zachowaniem tolerancji według pktu 6 dały wyniki pozytywne.</w:t>
      </w:r>
    </w:p>
    <w:p w14:paraId="3FFE5A2B"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8.2. Odbiór robót zanikających i ulegających  zakryciu</w:t>
      </w:r>
    </w:p>
    <w:p w14:paraId="1BD5EDE1"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Odbiorowi robót zanikających i ulegających zakryciu podlegają:</w:t>
      </w:r>
    </w:p>
    <w:p w14:paraId="79138470"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ułożenie podsypki,</w:t>
      </w:r>
    </w:p>
    <w:p w14:paraId="7CCCA343"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lastRenderedPageBreak/>
        <w:t>ew. ułożenie warstwy odsączającej.</w:t>
      </w:r>
    </w:p>
    <w:p w14:paraId="51A034CE"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Odbiór tych robót powinien  być zgodny z wymaganiami pktu 8.2 D-M-00.00.00 „Wymagania ogólne” [1] oraz niniejszej ST.</w:t>
      </w:r>
    </w:p>
    <w:p w14:paraId="0A16993B" w14:textId="77777777" w:rsidR="003C3EE8" w:rsidRPr="00FA4899"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bookmarkStart w:id="421" w:name="_Toc219531220"/>
      <w:r w:rsidRPr="00FA4899">
        <w:rPr>
          <w:rFonts w:ascii="Arial" w:hAnsi="Arial" w:cs="Arial"/>
          <w:b/>
          <w:caps/>
          <w:color w:val="000000" w:themeColor="text1"/>
          <w:kern w:val="28"/>
          <w:sz w:val="18"/>
          <w:szCs w:val="18"/>
          <w:lang w:eastAsia="pl-PL"/>
        </w:rPr>
        <w:t xml:space="preserve">9. </w:t>
      </w:r>
      <w:bookmarkEnd w:id="421"/>
      <w:r w:rsidRPr="00FA4899">
        <w:rPr>
          <w:rFonts w:ascii="Arial" w:hAnsi="Arial" w:cs="Arial"/>
          <w:b/>
          <w:caps/>
          <w:color w:val="000000" w:themeColor="text1"/>
          <w:kern w:val="28"/>
          <w:sz w:val="18"/>
          <w:szCs w:val="18"/>
          <w:lang w:eastAsia="pl-PL"/>
        </w:rPr>
        <w:t>PODSTAWA PŁATNOŚCI</w:t>
      </w:r>
    </w:p>
    <w:p w14:paraId="20013079"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9.1. Ogólne ustalenia dotyczące podstawy płatności</w:t>
      </w:r>
    </w:p>
    <w:p w14:paraId="68AD42BC"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Ogólne ustalenia dotyczące podstawy płatności podano w ST D-M-00.00.00 „Wymagania ogólne” [1] pkt 9.</w:t>
      </w:r>
    </w:p>
    <w:p w14:paraId="59E609A7" w14:textId="77777777" w:rsidR="003C3EE8" w:rsidRPr="00FA4899"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9.2. Cena jednostki obmiarowej</w:t>
      </w:r>
    </w:p>
    <w:p w14:paraId="690D1FF6" w14:textId="77777777" w:rsidR="003C3EE8" w:rsidRPr="00FA4899"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Cena wykonania  1 m</w:t>
      </w:r>
      <w:r w:rsidRPr="00FA4899">
        <w:rPr>
          <w:rFonts w:ascii="Arial" w:hAnsi="Arial" w:cs="Arial"/>
          <w:color w:val="000000" w:themeColor="text1"/>
          <w:sz w:val="18"/>
          <w:szCs w:val="18"/>
          <w:vertAlign w:val="superscript"/>
          <w:lang w:eastAsia="pl-PL"/>
        </w:rPr>
        <w:t>2</w:t>
      </w:r>
      <w:r w:rsidRPr="00FA4899">
        <w:rPr>
          <w:rFonts w:ascii="Arial" w:hAnsi="Arial" w:cs="Arial"/>
          <w:color w:val="000000" w:themeColor="text1"/>
          <w:sz w:val="18"/>
          <w:szCs w:val="18"/>
          <w:lang w:eastAsia="pl-PL"/>
        </w:rPr>
        <w:t xml:space="preserve"> nawierzchni z płyt prefabrykowanych obejmuje:</w:t>
      </w:r>
    </w:p>
    <w:p w14:paraId="37900778"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prace pomiarowe i roboty przygotowawcze,</w:t>
      </w:r>
    </w:p>
    <w:p w14:paraId="2B7B5E09"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oznakowanie robót,</w:t>
      </w:r>
    </w:p>
    <w:p w14:paraId="36D35823"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przygotowanie  podłoża,</w:t>
      </w:r>
    </w:p>
    <w:p w14:paraId="64E8FA86"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dostarczenie materiałów i sprzętu,</w:t>
      </w:r>
    </w:p>
    <w:p w14:paraId="58DFCF47"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rozłożenie i zagęszczenie podsypki piaskowej,</w:t>
      </w:r>
    </w:p>
    <w:p w14:paraId="1D1FC683"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ew. ułożenie warstwy odsączającej,</w:t>
      </w:r>
    </w:p>
    <w:p w14:paraId="670F62C2"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wykonanie nawierzchni z płyt prefabrykowanych według wymagań dokumentacji projektowej, ST i specyfikacji technicznej,</w:t>
      </w:r>
    </w:p>
    <w:p w14:paraId="544C9E24"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oczyszczenie terenu robót z odpadów i usunięcie ich poza plac budowy,</w:t>
      </w:r>
    </w:p>
    <w:p w14:paraId="1A5BB9FA"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przeprowadzenie pomiarów i badań  wymaganych w  specyfikacji technicznej,</w:t>
      </w:r>
    </w:p>
    <w:p w14:paraId="4BFA58B4"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b/>
          <w:color w:val="000000" w:themeColor="text1"/>
          <w:sz w:val="18"/>
          <w:szCs w:val="18"/>
          <w:lang w:eastAsia="pl-PL"/>
        </w:rPr>
      </w:pPr>
      <w:r w:rsidRPr="00FA4899">
        <w:rPr>
          <w:rFonts w:ascii="Arial" w:hAnsi="Arial" w:cs="Arial"/>
          <w:color w:val="000000" w:themeColor="text1"/>
          <w:sz w:val="18"/>
          <w:szCs w:val="18"/>
          <w:lang w:eastAsia="pl-PL"/>
        </w:rPr>
        <w:t>odwiezienie sprzętu.</w:t>
      </w:r>
    </w:p>
    <w:p w14:paraId="5E29C3A9" w14:textId="77777777" w:rsidR="003C3EE8" w:rsidRPr="00FA4899"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Cena wykonania 1 m</w:t>
      </w:r>
      <w:r w:rsidRPr="00FA4899">
        <w:rPr>
          <w:rFonts w:ascii="Arial" w:hAnsi="Arial" w:cs="Arial"/>
          <w:color w:val="000000" w:themeColor="text1"/>
          <w:sz w:val="18"/>
          <w:szCs w:val="18"/>
          <w:vertAlign w:val="superscript"/>
          <w:lang w:eastAsia="pl-PL"/>
        </w:rPr>
        <w:t>2</w:t>
      </w:r>
      <w:r w:rsidRPr="00FA4899">
        <w:rPr>
          <w:rFonts w:ascii="Arial" w:hAnsi="Arial" w:cs="Arial"/>
          <w:color w:val="000000" w:themeColor="text1"/>
          <w:sz w:val="18"/>
          <w:szCs w:val="18"/>
          <w:lang w:eastAsia="pl-PL"/>
        </w:rPr>
        <w:t xml:space="preserve"> nawierzchni z płyt nie obejmuje robót pomocniczych, np. ustawienia krawężników, które powinny być ujęte w innych pozycjach kosztorysowych.</w:t>
      </w:r>
    </w:p>
    <w:p w14:paraId="0344152C"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9.3. Sposób rozliczenia robót tymczasowych i prac towarzyszących</w:t>
      </w:r>
    </w:p>
    <w:p w14:paraId="65ECE63D" w14:textId="77777777" w:rsidR="003C3EE8" w:rsidRPr="00FA4899" w:rsidRDefault="003C3EE8" w:rsidP="003C3EE8">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ab/>
        <w:t>Cena wykonania robót określonych niniejszą ST obejmuje:</w:t>
      </w:r>
    </w:p>
    <w:p w14:paraId="4C49A746"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roboty tymczasowe, które są potrzebne do wykonania robót podstawowych, ale nie są przekazywane Zamawiającemu i są usuwane po wykonaniu robót podstawowych,</w:t>
      </w:r>
    </w:p>
    <w:p w14:paraId="40A3159A" w14:textId="77777777" w:rsidR="003C3EE8" w:rsidRPr="00FA4899"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prace towarzyszące, które są niezbędne do wykonania robót podstawowych, niezaliczane do robót tymczasowych, jak geodezyjne wytyczenie robót itd.</w:t>
      </w:r>
    </w:p>
    <w:p w14:paraId="4B80815F" w14:textId="77777777" w:rsidR="003C3EE8" w:rsidRPr="00FA4899"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22" w:name="_Toc219531221"/>
      <w:r w:rsidRPr="00FA4899">
        <w:rPr>
          <w:rFonts w:ascii="Arial" w:hAnsi="Arial" w:cs="Arial"/>
          <w:b/>
          <w:caps/>
          <w:color w:val="000000" w:themeColor="text1"/>
          <w:kern w:val="28"/>
          <w:sz w:val="18"/>
          <w:szCs w:val="18"/>
          <w:lang w:eastAsia="pl-PL"/>
        </w:rPr>
        <w:t xml:space="preserve">10. </w:t>
      </w:r>
      <w:bookmarkEnd w:id="422"/>
      <w:r w:rsidRPr="00FA4899">
        <w:rPr>
          <w:rFonts w:ascii="Arial" w:hAnsi="Arial" w:cs="Arial"/>
          <w:b/>
          <w:caps/>
          <w:color w:val="000000" w:themeColor="text1"/>
          <w:kern w:val="28"/>
          <w:sz w:val="18"/>
          <w:szCs w:val="18"/>
          <w:lang w:eastAsia="pl-PL"/>
        </w:rPr>
        <w:t>PRZEPISY ZWIĄZANE</w:t>
      </w:r>
    </w:p>
    <w:p w14:paraId="1BEFFDD8"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10.1. Specyfikacje techniczne (ST)</w:t>
      </w:r>
    </w:p>
    <w:tbl>
      <w:tblPr>
        <w:tblW w:w="0" w:type="auto"/>
        <w:tblInd w:w="70" w:type="dxa"/>
        <w:tblLayout w:type="fixed"/>
        <w:tblCellMar>
          <w:left w:w="70" w:type="dxa"/>
          <w:right w:w="70" w:type="dxa"/>
        </w:tblCellMar>
        <w:tblLook w:val="04A0" w:firstRow="1" w:lastRow="0" w:firstColumn="1" w:lastColumn="0" w:noHBand="0" w:noVBand="1"/>
      </w:tblPr>
      <w:tblGrid>
        <w:gridCol w:w="426"/>
        <w:gridCol w:w="1842"/>
        <w:gridCol w:w="5172"/>
      </w:tblGrid>
      <w:tr w:rsidR="00FA4899" w:rsidRPr="00FA4899" w14:paraId="2258F8D6" w14:textId="77777777" w:rsidTr="004D7D23">
        <w:tc>
          <w:tcPr>
            <w:tcW w:w="426" w:type="dxa"/>
            <w:hideMark/>
          </w:tcPr>
          <w:p w14:paraId="60EA0343"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1.</w:t>
            </w:r>
          </w:p>
        </w:tc>
        <w:tc>
          <w:tcPr>
            <w:tcW w:w="1842" w:type="dxa"/>
            <w:hideMark/>
          </w:tcPr>
          <w:p w14:paraId="0C8BF93C"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D-M-00.00.00</w:t>
            </w:r>
          </w:p>
        </w:tc>
        <w:tc>
          <w:tcPr>
            <w:tcW w:w="5172" w:type="dxa"/>
            <w:hideMark/>
          </w:tcPr>
          <w:p w14:paraId="70E528BE"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Wymagania ogólne</w:t>
            </w:r>
          </w:p>
        </w:tc>
      </w:tr>
      <w:tr w:rsidR="00FA4899" w:rsidRPr="00FA4899" w14:paraId="4BAABBED" w14:textId="77777777" w:rsidTr="004D7D23">
        <w:tc>
          <w:tcPr>
            <w:tcW w:w="426" w:type="dxa"/>
            <w:hideMark/>
          </w:tcPr>
          <w:p w14:paraId="4A4EEE4D"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2.</w:t>
            </w:r>
          </w:p>
        </w:tc>
        <w:tc>
          <w:tcPr>
            <w:tcW w:w="1842" w:type="dxa"/>
            <w:hideMark/>
          </w:tcPr>
          <w:p w14:paraId="5118E187"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D-01.00.00</w:t>
            </w:r>
          </w:p>
        </w:tc>
        <w:tc>
          <w:tcPr>
            <w:tcW w:w="5172" w:type="dxa"/>
            <w:hideMark/>
          </w:tcPr>
          <w:p w14:paraId="4290E4EA"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Roboty przygotowawcze</w:t>
            </w:r>
          </w:p>
        </w:tc>
      </w:tr>
      <w:tr w:rsidR="00FA4899" w:rsidRPr="00FA4899" w14:paraId="36A85D36" w14:textId="77777777" w:rsidTr="004D7D23">
        <w:tc>
          <w:tcPr>
            <w:tcW w:w="426" w:type="dxa"/>
            <w:hideMark/>
          </w:tcPr>
          <w:p w14:paraId="6FF8418C"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3.</w:t>
            </w:r>
          </w:p>
        </w:tc>
        <w:tc>
          <w:tcPr>
            <w:tcW w:w="1842" w:type="dxa"/>
            <w:hideMark/>
          </w:tcPr>
          <w:p w14:paraId="21F77885"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D-02.00.00</w:t>
            </w:r>
          </w:p>
        </w:tc>
        <w:tc>
          <w:tcPr>
            <w:tcW w:w="5172" w:type="dxa"/>
            <w:hideMark/>
          </w:tcPr>
          <w:p w14:paraId="2DD74615"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Roboty ziemne</w:t>
            </w:r>
          </w:p>
        </w:tc>
      </w:tr>
      <w:tr w:rsidR="00FA4899" w:rsidRPr="00FA4899" w14:paraId="108A6699" w14:textId="77777777" w:rsidTr="004D7D23">
        <w:tc>
          <w:tcPr>
            <w:tcW w:w="426" w:type="dxa"/>
          </w:tcPr>
          <w:p w14:paraId="740CA254"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p>
        </w:tc>
        <w:tc>
          <w:tcPr>
            <w:tcW w:w="1842" w:type="dxa"/>
          </w:tcPr>
          <w:p w14:paraId="23BC55D2"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p>
        </w:tc>
        <w:tc>
          <w:tcPr>
            <w:tcW w:w="5172" w:type="dxa"/>
          </w:tcPr>
          <w:p w14:paraId="0B3522F2"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p>
        </w:tc>
      </w:tr>
      <w:tr w:rsidR="00FA4899" w:rsidRPr="00FA4899" w14:paraId="5A4E12C3" w14:textId="77777777" w:rsidTr="004D7D23">
        <w:tc>
          <w:tcPr>
            <w:tcW w:w="426" w:type="dxa"/>
          </w:tcPr>
          <w:p w14:paraId="288EB667"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p>
        </w:tc>
        <w:tc>
          <w:tcPr>
            <w:tcW w:w="1842" w:type="dxa"/>
          </w:tcPr>
          <w:p w14:paraId="05F85773"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p>
        </w:tc>
        <w:tc>
          <w:tcPr>
            <w:tcW w:w="5172" w:type="dxa"/>
          </w:tcPr>
          <w:p w14:paraId="233F9BF0"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p>
        </w:tc>
      </w:tr>
    </w:tbl>
    <w:p w14:paraId="0032B51C" w14:textId="77777777" w:rsidR="003C3EE8" w:rsidRPr="00FA4899"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FA4899">
        <w:rPr>
          <w:rFonts w:ascii="Arial" w:hAnsi="Arial" w:cs="Arial"/>
          <w:b/>
          <w:color w:val="000000" w:themeColor="text1"/>
          <w:sz w:val="18"/>
          <w:szCs w:val="18"/>
          <w:lang w:eastAsia="pl-PL"/>
        </w:rPr>
        <w:t>10.2. Normy</w:t>
      </w:r>
    </w:p>
    <w:tbl>
      <w:tblPr>
        <w:tblW w:w="0" w:type="auto"/>
        <w:tblInd w:w="108" w:type="dxa"/>
        <w:tblLook w:val="01E0" w:firstRow="1" w:lastRow="1" w:firstColumn="1" w:lastColumn="1" w:noHBand="0" w:noVBand="0"/>
      </w:tblPr>
      <w:tblGrid>
        <w:gridCol w:w="426"/>
        <w:gridCol w:w="1842"/>
        <w:gridCol w:w="5135"/>
      </w:tblGrid>
      <w:tr w:rsidR="00FA4899" w:rsidRPr="00FA4899" w14:paraId="566A6437" w14:textId="77777777" w:rsidTr="004D7D23">
        <w:tc>
          <w:tcPr>
            <w:tcW w:w="426" w:type="dxa"/>
            <w:hideMark/>
          </w:tcPr>
          <w:p w14:paraId="345AA6B9"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6.</w:t>
            </w:r>
          </w:p>
        </w:tc>
        <w:tc>
          <w:tcPr>
            <w:tcW w:w="1842" w:type="dxa"/>
            <w:hideMark/>
          </w:tcPr>
          <w:p w14:paraId="14BADFDA"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PN-EN 206-1:2003</w:t>
            </w:r>
          </w:p>
        </w:tc>
        <w:tc>
          <w:tcPr>
            <w:tcW w:w="5135" w:type="dxa"/>
            <w:hideMark/>
          </w:tcPr>
          <w:p w14:paraId="602A6B7C"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Beton – Część 1: Wymagania, właściwości, produkcja i zgodność (W okresie przejściowym można stosować PN-B-06250:1998 Beton zwykły)</w:t>
            </w:r>
          </w:p>
        </w:tc>
      </w:tr>
      <w:tr w:rsidR="00FA4899" w:rsidRPr="00FA4899" w14:paraId="1F8EEDFC" w14:textId="77777777" w:rsidTr="004D7D23">
        <w:tc>
          <w:tcPr>
            <w:tcW w:w="426" w:type="dxa"/>
            <w:hideMark/>
          </w:tcPr>
          <w:p w14:paraId="4A936899"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7.</w:t>
            </w:r>
          </w:p>
        </w:tc>
        <w:tc>
          <w:tcPr>
            <w:tcW w:w="1842" w:type="dxa"/>
            <w:hideMark/>
          </w:tcPr>
          <w:p w14:paraId="14208E86"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PN-EN 13242:2004</w:t>
            </w:r>
          </w:p>
        </w:tc>
        <w:tc>
          <w:tcPr>
            <w:tcW w:w="5135" w:type="dxa"/>
            <w:hideMark/>
          </w:tcPr>
          <w:p w14:paraId="40087575"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Kruszywa łamane do nawierzchni drogowych, PN-B-11113:1996 Kruszywa mineralne. Kruszywa naturalne do nawierzchni drogowych. Piasek)</w:t>
            </w:r>
          </w:p>
        </w:tc>
      </w:tr>
      <w:tr w:rsidR="003C3EE8" w:rsidRPr="00FA4899" w14:paraId="65ABC7F0" w14:textId="77777777" w:rsidTr="004D7D23">
        <w:tc>
          <w:tcPr>
            <w:tcW w:w="426" w:type="dxa"/>
            <w:hideMark/>
          </w:tcPr>
          <w:p w14:paraId="494CA647" w14:textId="77777777" w:rsidR="003C3EE8" w:rsidRPr="00FA4899" w:rsidRDefault="003C3EE8" w:rsidP="004D7D23">
            <w:pPr>
              <w:widowControl/>
              <w:suppressAutoHyphens w:val="0"/>
              <w:adjustRightInd w:val="0"/>
              <w:jc w:val="right"/>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8.</w:t>
            </w:r>
          </w:p>
        </w:tc>
        <w:tc>
          <w:tcPr>
            <w:tcW w:w="1842" w:type="dxa"/>
            <w:hideMark/>
          </w:tcPr>
          <w:p w14:paraId="1C93C172"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PN-B-06265:2004</w:t>
            </w:r>
          </w:p>
        </w:tc>
        <w:tc>
          <w:tcPr>
            <w:tcW w:w="5135" w:type="dxa"/>
            <w:hideMark/>
          </w:tcPr>
          <w:p w14:paraId="6B70E91C" w14:textId="77777777" w:rsidR="003C3EE8" w:rsidRPr="00FA4899" w:rsidRDefault="003C3EE8" w:rsidP="004D7D23">
            <w:pPr>
              <w:widowControl/>
              <w:suppressAutoHyphens w:val="0"/>
              <w:adjustRightInd w:val="0"/>
              <w:jc w:val="both"/>
              <w:rPr>
                <w:rFonts w:ascii="Arial" w:hAnsi="Arial" w:cs="Arial"/>
                <w:color w:val="000000" w:themeColor="text1"/>
                <w:sz w:val="18"/>
                <w:szCs w:val="18"/>
                <w:lang w:eastAsia="pl-PL"/>
              </w:rPr>
            </w:pPr>
            <w:r w:rsidRPr="00FA4899">
              <w:rPr>
                <w:rFonts w:ascii="Arial" w:hAnsi="Arial" w:cs="Arial"/>
                <w:color w:val="000000" w:themeColor="text1"/>
                <w:sz w:val="18"/>
                <w:szCs w:val="18"/>
                <w:lang w:eastAsia="pl-PL"/>
              </w:rPr>
              <w:t>Krajowe uzupełnienie PN-EN 206-1:2003 - Beton – Część 1: Wymagania, właściwości, produkcja i zgodność</w:t>
            </w:r>
          </w:p>
        </w:tc>
      </w:tr>
    </w:tbl>
    <w:p w14:paraId="0A222A44" w14:textId="77777777" w:rsidR="003C3EE8" w:rsidRPr="00FA4899" w:rsidRDefault="003C3EE8" w:rsidP="003C3EE8">
      <w:pPr>
        <w:rPr>
          <w:rFonts w:ascii="Arial" w:hAnsi="Arial" w:cs="Arial"/>
          <w:color w:val="000000" w:themeColor="text1"/>
          <w:sz w:val="18"/>
          <w:szCs w:val="18"/>
        </w:rPr>
      </w:pPr>
    </w:p>
    <w:p w14:paraId="5BBC31A4" w14:textId="77777777" w:rsidR="003C3EE8" w:rsidRPr="00FA4899" w:rsidRDefault="003C3EE8" w:rsidP="003C3EE8">
      <w:pPr>
        <w:pStyle w:val="Specyfikacje"/>
        <w:spacing w:after="0"/>
        <w:ind w:left="0"/>
        <w:rPr>
          <w:rFonts w:ascii="Arial" w:hAnsi="Arial" w:cs="Arial"/>
          <w:color w:val="000000" w:themeColor="text1"/>
          <w:sz w:val="18"/>
          <w:szCs w:val="18"/>
        </w:rPr>
      </w:pPr>
    </w:p>
    <w:p w14:paraId="5DC95098" w14:textId="77777777" w:rsidR="003C3EE8" w:rsidRPr="00FA4899" w:rsidRDefault="003C3EE8" w:rsidP="00E078E6">
      <w:pPr>
        <w:pStyle w:val="Specyfikacje"/>
        <w:spacing w:after="0"/>
        <w:ind w:left="0"/>
        <w:rPr>
          <w:rFonts w:ascii="Arial" w:hAnsi="Arial" w:cs="Arial"/>
          <w:color w:val="000000" w:themeColor="text1"/>
          <w:sz w:val="18"/>
        </w:rPr>
      </w:pPr>
    </w:p>
    <w:p w14:paraId="0F25C644" w14:textId="77777777" w:rsidR="003C3EE8" w:rsidRPr="00FA4899" w:rsidRDefault="003C3EE8" w:rsidP="00E078E6">
      <w:pPr>
        <w:pStyle w:val="Specyfikacje"/>
        <w:spacing w:after="0"/>
        <w:ind w:left="0"/>
        <w:rPr>
          <w:rFonts w:ascii="Arial" w:hAnsi="Arial" w:cs="Arial"/>
          <w:color w:val="000000" w:themeColor="text1"/>
          <w:sz w:val="18"/>
        </w:rPr>
      </w:pPr>
    </w:p>
    <w:p w14:paraId="3733D986" w14:textId="77777777" w:rsidR="003C3EE8" w:rsidRPr="00FA4899" w:rsidRDefault="003C3EE8" w:rsidP="00E078E6">
      <w:pPr>
        <w:pStyle w:val="Specyfikacje"/>
        <w:spacing w:after="0"/>
        <w:ind w:left="0"/>
        <w:rPr>
          <w:rFonts w:ascii="Arial" w:hAnsi="Arial" w:cs="Arial"/>
          <w:color w:val="000000" w:themeColor="text1"/>
          <w:sz w:val="18"/>
        </w:rPr>
      </w:pPr>
    </w:p>
    <w:p w14:paraId="5B2CB3B5" w14:textId="77777777" w:rsidR="003C3EE8" w:rsidRPr="00FA4899" w:rsidRDefault="003C3EE8" w:rsidP="00E078E6">
      <w:pPr>
        <w:pStyle w:val="Specyfikacje"/>
        <w:spacing w:after="0"/>
        <w:ind w:left="0"/>
        <w:rPr>
          <w:rFonts w:ascii="Arial" w:hAnsi="Arial" w:cs="Arial"/>
          <w:color w:val="000000" w:themeColor="text1"/>
          <w:sz w:val="18"/>
        </w:rPr>
      </w:pPr>
    </w:p>
    <w:p w14:paraId="5CF71246" w14:textId="77777777" w:rsidR="003C3EE8" w:rsidRPr="00FA4899" w:rsidRDefault="003C3EE8" w:rsidP="00E078E6">
      <w:pPr>
        <w:pStyle w:val="Specyfikacje"/>
        <w:spacing w:after="0"/>
        <w:ind w:left="0"/>
        <w:rPr>
          <w:rFonts w:ascii="Arial" w:hAnsi="Arial" w:cs="Arial"/>
          <w:color w:val="000000" w:themeColor="text1"/>
          <w:sz w:val="18"/>
        </w:rPr>
      </w:pPr>
    </w:p>
    <w:p w14:paraId="0D84FA60" w14:textId="77777777" w:rsidR="003C3EE8" w:rsidRPr="00FA4899" w:rsidRDefault="003C3EE8" w:rsidP="00E078E6">
      <w:pPr>
        <w:pStyle w:val="Specyfikacje"/>
        <w:spacing w:after="0"/>
        <w:ind w:left="0"/>
        <w:rPr>
          <w:rFonts w:ascii="Arial" w:hAnsi="Arial" w:cs="Arial"/>
          <w:color w:val="000000" w:themeColor="text1"/>
          <w:sz w:val="18"/>
        </w:rPr>
      </w:pPr>
    </w:p>
    <w:p w14:paraId="4185DA6A" w14:textId="77777777" w:rsidR="003C3EE8" w:rsidRPr="00FA4899" w:rsidRDefault="003C3EE8" w:rsidP="00E078E6">
      <w:pPr>
        <w:pStyle w:val="Specyfikacje"/>
        <w:spacing w:after="0"/>
        <w:ind w:left="0"/>
        <w:rPr>
          <w:rFonts w:ascii="Arial" w:hAnsi="Arial" w:cs="Arial"/>
          <w:color w:val="000000" w:themeColor="text1"/>
          <w:sz w:val="18"/>
        </w:rPr>
      </w:pPr>
    </w:p>
    <w:p w14:paraId="4718EE6C" w14:textId="77777777" w:rsidR="003C3EE8" w:rsidRPr="00FA4899" w:rsidRDefault="003C3EE8" w:rsidP="00E078E6">
      <w:pPr>
        <w:pStyle w:val="Specyfikacje"/>
        <w:spacing w:after="0"/>
        <w:ind w:left="0"/>
        <w:rPr>
          <w:rFonts w:ascii="Arial" w:hAnsi="Arial" w:cs="Arial"/>
          <w:color w:val="000000" w:themeColor="text1"/>
          <w:sz w:val="18"/>
        </w:rPr>
      </w:pPr>
    </w:p>
    <w:p w14:paraId="227F7DE0" w14:textId="77777777" w:rsidR="003C3EE8" w:rsidRPr="00FA4899" w:rsidRDefault="003C3EE8" w:rsidP="00E078E6">
      <w:pPr>
        <w:pStyle w:val="Specyfikacje"/>
        <w:spacing w:after="0"/>
        <w:ind w:left="0"/>
        <w:rPr>
          <w:rFonts w:ascii="Arial" w:hAnsi="Arial" w:cs="Arial"/>
          <w:color w:val="000000" w:themeColor="text1"/>
          <w:sz w:val="18"/>
        </w:rPr>
      </w:pPr>
    </w:p>
    <w:sectPr w:rsidR="003C3EE8" w:rsidRPr="00FA4899" w:rsidSect="005C1362">
      <w:footerReference w:type="default" r:id="rId58"/>
      <w:pgSz w:w="11906" w:h="16838"/>
      <w:pgMar w:top="851" w:right="1134" w:bottom="1134" w:left="1474" w:header="708" w:footer="720" w:gutter="0"/>
      <w:cols w:space="708"/>
      <w:docGrid w:linePitch="36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95EEDE" w14:textId="77777777" w:rsidR="00FA4899" w:rsidRDefault="00FA4899">
      <w:r>
        <w:separator/>
      </w:r>
    </w:p>
  </w:endnote>
  <w:endnote w:type="continuationSeparator" w:id="0">
    <w:p w14:paraId="000162BB" w14:textId="77777777" w:rsidR="00FA4899" w:rsidRDefault="00FA48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00"/>
    <w:family w:val="auto"/>
    <w:pitch w:val="variable"/>
    <w:sig w:usb0="00000003" w:usb1="10008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OpenSymbol, 'Arial Unicode MS'">
    <w:altName w:val="Times New Roman"/>
    <w:charset w:val="00"/>
    <w:family w:val="auto"/>
    <w:pitch w:val="default"/>
  </w:font>
  <w:font w:name="Letter Gothic">
    <w:panose1 w:val="00000000000000000000"/>
    <w:charset w:val="00"/>
    <w:family w:val="modern"/>
    <w:notTrueType/>
    <w:pitch w:val="fixed"/>
    <w:sig w:usb0="00000003" w:usb1="00000000" w:usb2="00000000" w:usb3="00000000" w:csb0="00000001" w:csb1="00000000"/>
  </w:font>
  <w:font w:name="font393">
    <w:altName w:val="MS Mincho"/>
    <w:charset w:val="80"/>
    <w:family w:val="auto"/>
    <w:pitch w:val="default"/>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Narrow">
    <w:panose1 w:val="020B0606020202030204"/>
    <w:charset w:val="EE"/>
    <w:family w:val="swiss"/>
    <w:pitch w:val="variable"/>
    <w:sig w:usb0="00000287" w:usb1="000008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 w:name="Antique Olive">
    <w:panose1 w:val="00000000000000000000"/>
    <w:charset w:val="00"/>
    <w:family w:val="swiss"/>
    <w:notTrueType/>
    <w:pitch w:val="variable"/>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HG Mincho Light J">
    <w:altName w:val="Times New Roman"/>
    <w:charset w:val="00"/>
    <w:family w:val="auto"/>
    <w:pitch w:val="variable"/>
  </w:font>
  <w:font w:name="Bookman Old Style">
    <w:panose1 w:val="02050604050505020204"/>
    <w:charset w:val="EE"/>
    <w:family w:val="roman"/>
    <w:pitch w:val="variable"/>
    <w:sig w:usb0="00000287" w:usb1="00000000" w:usb2="00000000" w:usb3="00000000" w:csb0="0000009F" w:csb1="00000000"/>
  </w:font>
  <w:font w:name="Mangal">
    <w:altName w:val="Courier New"/>
    <w:panose1 w:val="00000400000000000000"/>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EE"/>
    <w:family w:val="script"/>
    <w:pitch w:val="variable"/>
    <w:sig w:usb0="00000287" w:usb1="00000013"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ndale Sans UI">
    <w:altName w:val="Arial Unicode MS"/>
    <w:charset w:val="EE"/>
    <w:family w:val="swiss"/>
    <w:pitch w:val="variable"/>
    <w:sig w:usb0="00000287" w:usb1="00000000" w:usb2="00000000" w:usb3="00000000" w:csb0="0000009F" w:csb1="00000000"/>
  </w:font>
  <w:font w:name="NewsGothEU">
    <w:altName w:val="News Goth EU"/>
    <w:panose1 w:val="00000000000000000000"/>
    <w:charset w:val="EE"/>
    <w:family w:val="swiss"/>
    <w:notTrueType/>
    <w:pitch w:val="default"/>
    <w:sig w:usb0="00000005" w:usb1="00000000" w:usb2="00000000" w:usb3="00000000" w:csb0="00000002" w:csb1="00000000"/>
  </w:font>
  <w:font w:name="TimesNewRoman">
    <w:altName w:val="Yu Gothic"/>
    <w:panose1 w:val="00000000000000000000"/>
    <w:charset w:val="80"/>
    <w:family w:val="auto"/>
    <w:notTrueType/>
    <w:pitch w:val="default"/>
    <w:sig w:usb0="00000001" w:usb1="09070000" w:usb2="00000010" w:usb3="00000000" w:csb0="000A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C908D" w14:textId="77777777" w:rsidR="00FA4899" w:rsidRPr="00574E55" w:rsidRDefault="00FA4899" w:rsidP="00890A09">
    <w:pPr>
      <w:pStyle w:val="Stopka"/>
      <w:rPr>
        <w:rFonts w:ascii="Arial" w:hAnsi="Arial" w:cs="Arial"/>
        <w:color w:val="000000"/>
        <w:sz w:val="16"/>
        <w:szCs w:val="16"/>
        <w:lang w:eastAsia="pl-PL"/>
      </w:rPr>
    </w:pPr>
    <w:r>
      <w:rPr>
        <w:rFonts w:ascii="Arial" w:hAnsi="Arial" w:cs="Arial"/>
        <w:sz w:val="16"/>
        <w:szCs w:val="16"/>
      </w:rPr>
      <w:t>Budowa kanalizacji deszczowej w ul. Wincentego Kadłubka</w:t>
    </w:r>
    <w:r>
      <w:rPr>
        <w:rFonts w:ascii="Arial" w:hAnsi="Arial" w:cs="Arial"/>
        <w:color w:val="000000"/>
        <w:sz w:val="16"/>
        <w:szCs w:val="16"/>
        <w:lang w:eastAsia="pl-PL"/>
      </w:rPr>
      <w:t xml:space="preserve"> w Szczecinie.</w:t>
    </w:r>
    <w:r w:rsidRPr="00890A09">
      <w:tab/>
    </w:r>
    <w:r w:rsidRPr="003A0C7C">
      <w:rPr>
        <w:rFonts w:ascii="Arial" w:hAnsi="Arial" w:cs="Arial"/>
        <w:sz w:val="20"/>
      </w:rPr>
      <w:t xml:space="preserve">Strona </w:t>
    </w:r>
    <w:r w:rsidRPr="003A0C7C">
      <w:rPr>
        <w:rFonts w:ascii="Arial" w:hAnsi="Arial" w:cs="Arial"/>
        <w:sz w:val="20"/>
      </w:rPr>
      <w:fldChar w:fldCharType="begin"/>
    </w:r>
    <w:r w:rsidRPr="003A0C7C">
      <w:rPr>
        <w:rFonts w:ascii="Arial" w:hAnsi="Arial" w:cs="Arial"/>
        <w:sz w:val="20"/>
      </w:rPr>
      <w:instrText>PAGE   \* MERGEFORMAT</w:instrText>
    </w:r>
    <w:r w:rsidRPr="003A0C7C">
      <w:rPr>
        <w:rFonts w:ascii="Arial" w:hAnsi="Arial" w:cs="Arial"/>
        <w:sz w:val="20"/>
      </w:rPr>
      <w:fldChar w:fldCharType="separate"/>
    </w:r>
    <w:r w:rsidR="00B216FF">
      <w:rPr>
        <w:rFonts w:ascii="Arial" w:hAnsi="Arial" w:cs="Arial"/>
        <w:noProof/>
        <w:sz w:val="20"/>
      </w:rPr>
      <w:t>24</w:t>
    </w:r>
    <w:r w:rsidRPr="003A0C7C">
      <w:rPr>
        <w:rFonts w:ascii="Arial" w:hAnsi="Arial" w:cs="Arial"/>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2A3D3B" w14:textId="77777777" w:rsidR="00FA4899" w:rsidRDefault="00FA4899">
      <w:r>
        <w:separator/>
      </w:r>
    </w:p>
  </w:footnote>
  <w:footnote w:type="continuationSeparator" w:id="0">
    <w:p w14:paraId="3BFA75E9" w14:textId="77777777" w:rsidR="00FA4899" w:rsidRDefault="00FA489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A8A1574"/>
    <w:styleLink w:val="WW8Num922"/>
    <w:lvl w:ilvl="0">
      <w:numFmt w:val="bullet"/>
      <w:lvlText w:val="*"/>
      <w:lvlJc w:val="left"/>
    </w:lvl>
  </w:abstractNum>
  <w:abstractNum w:abstractNumId="1">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0000002"/>
    <w:multiLevelType w:val="multilevel"/>
    <w:tmpl w:val="00000002"/>
    <w:name w:val="WW8Num1"/>
    <w:lvl w:ilvl="0">
      <w:start w:val="1"/>
      <w:numFmt w:val="none"/>
      <w:suff w:val="nothing"/>
      <w:lvlText w:val=""/>
      <w:lvlJc w:val="left"/>
      <w:pPr>
        <w:tabs>
          <w:tab w:val="num" w:pos="0"/>
        </w:tabs>
        <w:ind w:left="0" w:firstLine="0"/>
      </w:p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3">
    <w:nsid w:val="00000003"/>
    <w:multiLevelType w:val="singleLevel"/>
    <w:tmpl w:val="00000003"/>
    <w:name w:val="WW8Num2"/>
    <w:lvl w:ilvl="0">
      <w:numFmt w:val="decimal"/>
      <w:suff w:val="nothing"/>
      <w:lvlText w:val="*%1"/>
      <w:lvlJc w:val="left"/>
      <w:pPr>
        <w:tabs>
          <w:tab w:val="num" w:pos="0"/>
        </w:tabs>
        <w:ind w:left="0" w:firstLine="0"/>
      </w:pPr>
    </w:lvl>
  </w:abstractNum>
  <w:abstractNum w:abstractNumId="4">
    <w:nsid w:val="00000004"/>
    <w:multiLevelType w:val="singleLevel"/>
    <w:tmpl w:val="00000004"/>
    <w:name w:val="WW8Num9"/>
    <w:lvl w:ilvl="0">
      <w:start w:val="1"/>
      <w:numFmt w:val="bullet"/>
      <w:pStyle w:val="Wypunktowanie"/>
      <w:lvlText w:val=""/>
      <w:lvlJc w:val="left"/>
      <w:pPr>
        <w:tabs>
          <w:tab w:val="num" w:pos="644"/>
        </w:tabs>
        <w:ind w:left="644" w:hanging="360"/>
      </w:pPr>
      <w:rPr>
        <w:rFonts w:ascii="Symbol" w:hAnsi="Symbol" w:cs="StarSymbol"/>
        <w:sz w:val="18"/>
        <w:szCs w:val="18"/>
      </w:rPr>
    </w:lvl>
  </w:abstractNum>
  <w:abstractNum w:abstractNumId="5">
    <w:nsid w:val="0000000A"/>
    <w:multiLevelType w:val="singleLevel"/>
    <w:tmpl w:val="0000000A"/>
    <w:name w:val="WW8Num16"/>
    <w:styleLink w:val="WW8Num1912"/>
    <w:lvl w:ilvl="0">
      <w:start w:val="1"/>
      <w:numFmt w:val="bullet"/>
      <w:lvlText w:val="q"/>
      <w:lvlJc w:val="left"/>
      <w:pPr>
        <w:tabs>
          <w:tab w:val="num" w:pos="0"/>
        </w:tabs>
        <w:ind w:left="0" w:firstLine="0"/>
      </w:pPr>
      <w:rPr>
        <w:rFonts w:ascii="Wingdings" w:hAnsi="Wingdings"/>
        <w:sz w:val="16"/>
      </w:rPr>
    </w:lvl>
  </w:abstractNum>
  <w:abstractNum w:abstractNumId="6">
    <w:nsid w:val="0000000B"/>
    <w:multiLevelType w:val="singleLevel"/>
    <w:tmpl w:val="0000000B"/>
    <w:name w:val="WW8Num17"/>
    <w:styleLink w:val="WW8Num333"/>
    <w:lvl w:ilvl="0">
      <w:start w:val="1"/>
      <w:numFmt w:val="bullet"/>
      <w:lvlText w:val="q"/>
      <w:lvlJc w:val="left"/>
      <w:pPr>
        <w:tabs>
          <w:tab w:val="num" w:pos="0"/>
        </w:tabs>
        <w:ind w:left="0" w:firstLine="0"/>
      </w:pPr>
      <w:rPr>
        <w:rFonts w:ascii="Wingdings" w:hAnsi="Wingdings"/>
        <w:sz w:val="16"/>
      </w:rPr>
    </w:lvl>
  </w:abstractNum>
  <w:abstractNum w:abstractNumId="7">
    <w:nsid w:val="0000000C"/>
    <w:multiLevelType w:val="singleLevel"/>
    <w:tmpl w:val="0000000C"/>
    <w:name w:val="WW8Num18"/>
    <w:styleLink w:val="WW8Num842"/>
    <w:lvl w:ilvl="0">
      <w:start w:val="1"/>
      <w:numFmt w:val="bullet"/>
      <w:lvlText w:val="q"/>
      <w:lvlJc w:val="left"/>
      <w:pPr>
        <w:tabs>
          <w:tab w:val="num" w:pos="0"/>
        </w:tabs>
        <w:ind w:left="0" w:firstLine="0"/>
      </w:pPr>
      <w:rPr>
        <w:rFonts w:ascii="Wingdings" w:hAnsi="Wingdings"/>
        <w:sz w:val="16"/>
      </w:rPr>
    </w:lvl>
  </w:abstractNum>
  <w:abstractNum w:abstractNumId="8">
    <w:nsid w:val="0000000D"/>
    <w:multiLevelType w:val="multilevel"/>
    <w:tmpl w:val="0000000D"/>
    <w:name w:val="WW8Num19"/>
    <w:styleLink w:val="WW8Num2711"/>
    <w:lvl w:ilvl="0">
      <w:start w:val="1"/>
      <w:numFmt w:val="bullet"/>
      <w:pStyle w:val="111Nagwek3Znak"/>
      <w:lvlText w:val=""/>
      <w:lvlJc w:val="left"/>
      <w:pPr>
        <w:tabs>
          <w:tab w:val="num" w:pos="0"/>
        </w:tabs>
        <w:ind w:left="0" w:firstLine="0"/>
      </w:pPr>
      <w:rPr>
        <w:rFonts w:ascii="Wingdings 2" w:hAnsi="Wingdings 2"/>
        <w:sz w:val="16"/>
        <w:szCs w:val="16"/>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9">
    <w:nsid w:val="0000000E"/>
    <w:multiLevelType w:val="multilevel"/>
    <w:tmpl w:val="0000000E"/>
    <w:name w:val="WW8Num20"/>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F"/>
    <w:multiLevelType w:val="multilevel"/>
    <w:tmpl w:val="0000000F"/>
    <w:name w:val="WW8Num21"/>
    <w:styleLink w:val="WW8Num5811"/>
    <w:lvl w:ilvl="0">
      <w:start w:val="1"/>
      <w:numFmt w:val="bullet"/>
      <w:lvlText w:val="q"/>
      <w:lvlJc w:val="left"/>
      <w:pPr>
        <w:tabs>
          <w:tab w:val="num" w:pos="0"/>
        </w:tabs>
        <w:ind w:left="0" w:firstLine="0"/>
      </w:pPr>
      <w:rPr>
        <w:rFonts w:ascii="Wingdings" w:hAnsi="Wingdings"/>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10"/>
    <w:multiLevelType w:val="singleLevel"/>
    <w:tmpl w:val="00000010"/>
    <w:name w:val="WW8Num22"/>
    <w:styleLink w:val="WW8Num20112"/>
    <w:lvl w:ilvl="0">
      <w:start w:val="1"/>
      <w:numFmt w:val="bullet"/>
      <w:lvlText w:val="q"/>
      <w:lvlJc w:val="left"/>
      <w:pPr>
        <w:tabs>
          <w:tab w:val="num" w:pos="0"/>
        </w:tabs>
        <w:ind w:left="0" w:firstLine="0"/>
      </w:pPr>
      <w:rPr>
        <w:rFonts w:ascii="Wingdings" w:hAnsi="Wingdings"/>
        <w:sz w:val="16"/>
      </w:rPr>
    </w:lvl>
  </w:abstractNum>
  <w:abstractNum w:abstractNumId="12">
    <w:nsid w:val="00000011"/>
    <w:multiLevelType w:val="singleLevel"/>
    <w:tmpl w:val="00000011"/>
    <w:name w:val="WW8Num23"/>
    <w:styleLink w:val="WW8Num583"/>
    <w:lvl w:ilvl="0">
      <w:start w:val="1"/>
      <w:numFmt w:val="bullet"/>
      <w:lvlText w:val="q"/>
      <w:lvlJc w:val="left"/>
      <w:pPr>
        <w:tabs>
          <w:tab w:val="num" w:pos="0"/>
        </w:tabs>
        <w:ind w:left="0" w:firstLine="0"/>
      </w:pPr>
      <w:rPr>
        <w:rFonts w:ascii="Wingdings" w:hAnsi="Wingdings"/>
        <w:sz w:val="16"/>
      </w:rPr>
    </w:lvl>
  </w:abstractNum>
  <w:abstractNum w:abstractNumId="13">
    <w:nsid w:val="00000012"/>
    <w:multiLevelType w:val="singleLevel"/>
    <w:tmpl w:val="00000012"/>
    <w:name w:val="WW8Num24"/>
    <w:lvl w:ilvl="0">
      <w:start w:val="1"/>
      <w:numFmt w:val="bullet"/>
      <w:lvlText w:val="q"/>
      <w:lvlJc w:val="left"/>
      <w:pPr>
        <w:tabs>
          <w:tab w:val="num" w:pos="0"/>
        </w:tabs>
        <w:ind w:left="0" w:firstLine="0"/>
      </w:pPr>
      <w:rPr>
        <w:rFonts w:ascii="Wingdings" w:hAnsi="Wingdings"/>
        <w:sz w:val="16"/>
      </w:rPr>
    </w:lvl>
  </w:abstractNum>
  <w:abstractNum w:abstractNumId="14">
    <w:nsid w:val="00000013"/>
    <w:multiLevelType w:val="singleLevel"/>
    <w:tmpl w:val="00000013"/>
    <w:name w:val="WW8Num25"/>
    <w:lvl w:ilvl="0">
      <w:start w:val="1"/>
      <w:numFmt w:val="bullet"/>
      <w:lvlText w:val="q"/>
      <w:lvlJc w:val="left"/>
      <w:pPr>
        <w:tabs>
          <w:tab w:val="num" w:pos="0"/>
        </w:tabs>
        <w:ind w:left="0" w:firstLine="0"/>
      </w:pPr>
      <w:rPr>
        <w:rFonts w:ascii="Wingdings" w:hAnsi="Wingdings"/>
        <w:sz w:val="16"/>
      </w:rPr>
    </w:lvl>
  </w:abstractNum>
  <w:abstractNum w:abstractNumId="15">
    <w:nsid w:val="00000014"/>
    <w:multiLevelType w:val="multilevel"/>
    <w:tmpl w:val="00000014"/>
    <w:name w:val="WW8Num26"/>
    <w:styleLink w:val="WW8Num663"/>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5"/>
    <w:multiLevelType w:val="singleLevel"/>
    <w:tmpl w:val="00000015"/>
    <w:name w:val="WW8Num27"/>
    <w:lvl w:ilvl="0">
      <w:start w:val="1"/>
      <w:numFmt w:val="bullet"/>
      <w:lvlText w:val="q"/>
      <w:lvlJc w:val="left"/>
      <w:pPr>
        <w:tabs>
          <w:tab w:val="num" w:pos="0"/>
        </w:tabs>
        <w:ind w:left="0" w:firstLine="0"/>
      </w:pPr>
      <w:rPr>
        <w:rFonts w:ascii="Wingdings" w:hAnsi="Wingdings"/>
        <w:sz w:val="16"/>
      </w:rPr>
    </w:lvl>
  </w:abstractNum>
  <w:abstractNum w:abstractNumId="17">
    <w:nsid w:val="00000016"/>
    <w:multiLevelType w:val="multilevel"/>
    <w:tmpl w:val="00000016"/>
    <w:name w:val="WW8Num28"/>
    <w:styleLink w:val="WW8Num463"/>
    <w:lvl w:ilvl="0">
      <w:start w:val="1"/>
      <w:numFmt w:val="bullet"/>
      <w:lvlText w:val="q"/>
      <w:lvlJc w:val="left"/>
      <w:pPr>
        <w:tabs>
          <w:tab w:val="num" w:pos="0"/>
        </w:tabs>
        <w:ind w:left="0" w:firstLine="0"/>
      </w:pPr>
      <w:rPr>
        <w:rFonts w:ascii="Wingdings" w:hAnsi="Wingdings"/>
        <w:sz w:val="16"/>
      </w:rPr>
    </w:lvl>
    <w:lvl w:ilvl="1">
      <w:start w:val="1"/>
      <w:numFmt w:val="decimal"/>
      <w:lvlText w:val="%1.%2."/>
      <w:lvlJc w:val="left"/>
      <w:pPr>
        <w:tabs>
          <w:tab w:val="num" w:pos="0"/>
        </w:tabs>
        <w:ind w:left="0" w:firstLine="0"/>
      </w:pPr>
      <w:rPr>
        <w:rFonts w:ascii="Wingdings" w:hAnsi="Wingdings"/>
        <w:sz w:val="16"/>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8">
    <w:nsid w:val="00000017"/>
    <w:multiLevelType w:val="multilevel"/>
    <w:tmpl w:val="00000017"/>
    <w:name w:val="WW8Num29"/>
    <w:lvl w:ilvl="0">
      <w:start w:val="1"/>
      <w:numFmt w:val="bullet"/>
      <w:lvlText w:val="-"/>
      <w:lvlJc w:val="left"/>
      <w:pPr>
        <w:tabs>
          <w:tab w:val="num" w:pos="0"/>
        </w:tabs>
        <w:ind w:left="0" w:firstLine="0"/>
      </w:pPr>
      <w:rPr>
        <w:rFonts w:ascii="Symbol" w:hAnsi="Symbol"/>
        <w:sz w:val="16"/>
      </w:rPr>
    </w:lvl>
    <w:lvl w:ilvl="1">
      <w:start w:val="1"/>
      <w:numFmt w:val="bullet"/>
      <w:lvlText w:val="q"/>
      <w:lvlJc w:val="left"/>
      <w:pPr>
        <w:tabs>
          <w:tab w:val="num" w:pos="0"/>
        </w:tabs>
        <w:ind w:left="0" w:firstLine="0"/>
      </w:pPr>
      <w:rPr>
        <w:rFonts w:ascii="Wingdings" w:hAnsi="Wingdings"/>
        <w:sz w:val="16"/>
      </w:rPr>
    </w:lvl>
    <w:lvl w:ilvl="2">
      <w:start w:val="1"/>
      <w:numFmt w:val="bullet"/>
      <w:lvlText w:val="§"/>
      <w:lvlJc w:val="left"/>
      <w:pPr>
        <w:tabs>
          <w:tab w:val="num" w:pos="0"/>
        </w:tabs>
        <w:ind w:left="0" w:firstLine="0"/>
      </w:pPr>
      <w:rPr>
        <w:rFonts w:ascii="Wingdings" w:hAnsi="Wingdings"/>
      </w:rPr>
    </w:lvl>
    <w:lvl w:ilvl="3">
      <w:start w:val="1"/>
      <w:numFmt w:val="bullet"/>
      <w:lvlText w:val="·"/>
      <w:lvlJc w:val="left"/>
      <w:pPr>
        <w:tabs>
          <w:tab w:val="num" w:pos="0"/>
        </w:tabs>
        <w:ind w:left="0" w:firstLine="0"/>
      </w:pPr>
      <w:rPr>
        <w:rFonts w:ascii="Symbol" w:hAnsi="Symbol"/>
        <w:sz w:val="16"/>
      </w:rPr>
    </w:lvl>
    <w:lvl w:ilvl="4">
      <w:start w:val="1"/>
      <w:numFmt w:val="bullet"/>
      <w:lvlText w:val="o"/>
      <w:lvlJc w:val="left"/>
      <w:pPr>
        <w:tabs>
          <w:tab w:val="num" w:pos="0"/>
        </w:tabs>
        <w:ind w:left="0" w:firstLine="0"/>
      </w:pPr>
      <w:rPr>
        <w:rFonts w:ascii="Courier New" w:hAnsi="Courier New" w:cs="Courier New"/>
      </w:rPr>
    </w:lvl>
    <w:lvl w:ilvl="5">
      <w:start w:val="1"/>
      <w:numFmt w:val="bullet"/>
      <w:lvlText w:val="§"/>
      <w:lvlJc w:val="left"/>
      <w:pPr>
        <w:tabs>
          <w:tab w:val="num" w:pos="0"/>
        </w:tabs>
        <w:ind w:left="0" w:firstLine="0"/>
      </w:pPr>
      <w:rPr>
        <w:rFonts w:ascii="Wingdings" w:hAnsi="Wingdings"/>
      </w:rPr>
    </w:lvl>
    <w:lvl w:ilvl="6">
      <w:start w:val="1"/>
      <w:numFmt w:val="bullet"/>
      <w:lvlText w:val="·"/>
      <w:lvlJc w:val="left"/>
      <w:pPr>
        <w:tabs>
          <w:tab w:val="num" w:pos="0"/>
        </w:tabs>
        <w:ind w:left="0" w:firstLine="0"/>
      </w:pPr>
      <w:rPr>
        <w:rFonts w:ascii="Symbol" w:hAnsi="Symbol"/>
        <w:sz w:val="16"/>
      </w:rPr>
    </w:lvl>
    <w:lvl w:ilvl="7">
      <w:start w:val="1"/>
      <w:numFmt w:val="bullet"/>
      <w:lvlText w:val="o"/>
      <w:lvlJc w:val="left"/>
      <w:pPr>
        <w:tabs>
          <w:tab w:val="num" w:pos="0"/>
        </w:tabs>
        <w:ind w:left="0" w:firstLine="0"/>
      </w:pPr>
      <w:rPr>
        <w:rFonts w:ascii="Courier New" w:hAnsi="Courier New" w:cs="Courier New"/>
      </w:rPr>
    </w:lvl>
    <w:lvl w:ilvl="8">
      <w:start w:val="1"/>
      <w:numFmt w:val="bullet"/>
      <w:lvlText w:val="§"/>
      <w:lvlJc w:val="left"/>
      <w:pPr>
        <w:tabs>
          <w:tab w:val="num" w:pos="0"/>
        </w:tabs>
        <w:ind w:left="0" w:firstLine="0"/>
      </w:pPr>
      <w:rPr>
        <w:rFonts w:ascii="Wingdings" w:hAnsi="Wingdings"/>
      </w:rPr>
    </w:lvl>
  </w:abstractNum>
  <w:abstractNum w:abstractNumId="19">
    <w:nsid w:val="00000019"/>
    <w:multiLevelType w:val="multilevel"/>
    <w:tmpl w:val="51942E6E"/>
    <w:name w:val="WW8Num31"/>
    <w:styleLink w:val="WW8Num1011"/>
    <w:lvl w:ilvl="0">
      <w:start w:val="1"/>
      <w:numFmt w:val="bullet"/>
      <w:lvlText w:val="q"/>
      <w:lvlJc w:val="left"/>
      <w:pPr>
        <w:tabs>
          <w:tab w:val="num" w:pos="360"/>
        </w:tabs>
        <w:ind w:left="360" w:hanging="360"/>
      </w:pPr>
      <w:rPr>
        <w:rFonts w:ascii="Wingdings" w:hAnsi="Wingdings"/>
        <w:sz w:val="16"/>
      </w:rPr>
    </w:lvl>
    <w:lvl w:ilvl="1">
      <w:start w:val="1"/>
      <w:numFmt w:val="bullet"/>
      <w:lvlText w:val=""/>
      <w:lvlJc w:val="left"/>
      <w:pPr>
        <w:tabs>
          <w:tab w:val="num" w:pos="720"/>
        </w:tabs>
        <w:ind w:left="720" w:hanging="360"/>
      </w:pPr>
      <w:rPr>
        <w:rFonts w:ascii="Symbol" w:hAnsi="Symbol"/>
        <w:sz w:val="16"/>
      </w:rPr>
    </w:lvl>
    <w:lvl w:ilvl="2">
      <w:start w:val="1"/>
      <w:numFmt w:val="bullet"/>
      <w:lvlText w:val=""/>
      <w:lvlJc w:val="left"/>
      <w:pPr>
        <w:tabs>
          <w:tab w:val="num" w:pos="1080"/>
        </w:tabs>
        <w:ind w:left="1080" w:hanging="360"/>
      </w:pPr>
      <w:rPr>
        <w:rFonts w:ascii="Symbol" w:hAnsi="Symbol"/>
        <w:sz w:val="16"/>
      </w:rPr>
    </w:lvl>
    <w:lvl w:ilvl="3">
      <w:start w:val="1"/>
      <w:numFmt w:val="bullet"/>
      <w:lvlText w:val=""/>
      <w:lvlJc w:val="left"/>
      <w:pPr>
        <w:tabs>
          <w:tab w:val="num" w:pos="1440"/>
        </w:tabs>
        <w:ind w:left="1440" w:hanging="360"/>
      </w:pPr>
      <w:rPr>
        <w:rFonts w:ascii="Symbol" w:hAnsi="Symbol"/>
        <w:sz w:val="16"/>
      </w:rPr>
    </w:lvl>
    <w:lvl w:ilvl="4">
      <w:start w:val="1"/>
      <w:numFmt w:val="bullet"/>
      <w:lvlText w:val=""/>
      <w:lvlJc w:val="left"/>
      <w:pPr>
        <w:tabs>
          <w:tab w:val="num" w:pos="1800"/>
        </w:tabs>
        <w:ind w:left="1800" w:hanging="360"/>
      </w:pPr>
      <w:rPr>
        <w:rFonts w:ascii="Symbol" w:hAnsi="Symbol"/>
        <w:sz w:val="16"/>
      </w:rPr>
    </w:lvl>
    <w:lvl w:ilvl="5">
      <w:start w:val="1"/>
      <w:numFmt w:val="bullet"/>
      <w:lvlText w:val=""/>
      <w:lvlJc w:val="left"/>
      <w:pPr>
        <w:tabs>
          <w:tab w:val="num" w:pos="2160"/>
        </w:tabs>
        <w:ind w:left="2160" w:hanging="360"/>
      </w:pPr>
      <w:rPr>
        <w:rFonts w:ascii="Symbol" w:hAnsi="Symbol"/>
        <w:sz w:val="16"/>
      </w:rPr>
    </w:lvl>
    <w:lvl w:ilvl="6">
      <w:start w:val="1"/>
      <w:numFmt w:val="bullet"/>
      <w:lvlText w:val=""/>
      <w:lvlJc w:val="left"/>
      <w:pPr>
        <w:tabs>
          <w:tab w:val="num" w:pos="2520"/>
        </w:tabs>
        <w:ind w:left="2520" w:hanging="360"/>
      </w:pPr>
      <w:rPr>
        <w:rFonts w:ascii="Symbol" w:hAnsi="Symbol"/>
        <w:sz w:val="16"/>
      </w:rPr>
    </w:lvl>
    <w:lvl w:ilvl="7">
      <w:start w:val="1"/>
      <w:numFmt w:val="bullet"/>
      <w:lvlText w:val=""/>
      <w:lvlJc w:val="left"/>
      <w:pPr>
        <w:tabs>
          <w:tab w:val="num" w:pos="2880"/>
        </w:tabs>
        <w:ind w:left="2880" w:hanging="360"/>
      </w:pPr>
      <w:rPr>
        <w:rFonts w:ascii="Symbol" w:hAnsi="Symbol"/>
        <w:sz w:val="16"/>
      </w:rPr>
    </w:lvl>
    <w:lvl w:ilvl="8">
      <w:start w:val="1"/>
      <w:numFmt w:val="bullet"/>
      <w:lvlText w:val=""/>
      <w:lvlJc w:val="left"/>
      <w:pPr>
        <w:tabs>
          <w:tab w:val="num" w:pos="3240"/>
        </w:tabs>
        <w:ind w:left="3240" w:hanging="360"/>
      </w:pPr>
      <w:rPr>
        <w:rFonts w:ascii="Symbol" w:hAnsi="Symbol"/>
        <w:sz w:val="16"/>
      </w:rPr>
    </w:lvl>
  </w:abstractNum>
  <w:abstractNum w:abstractNumId="20">
    <w:nsid w:val="0000001A"/>
    <w:multiLevelType w:val="singleLevel"/>
    <w:tmpl w:val="0000001A"/>
    <w:name w:val="WW8Num32"/>
    <w:lvl w:ilvl="0">
      <w:start w:val="1"/>
      <w:numFmt w:val="bullet"/>
      <w:lvlText w:val="q"/>
      <w:lvlJc w:val="left"/>
      <w:pPr>
        <w:tabs>
          <w:tab w:val="num" w:pos="0"/>
        </w:tabs>
        <w:ind w:left="0" w:firstLine="0"/>
      </w:pPr>
      <w:rPr>
        <w:rFonts w:ascii="Wingdings" w:hAnsi="Wingdings"/>
        <w:sz w:val="16"/>
      </w:rPr>
    </w:lvl>
  </w:abstractNum>
  <w:abstractNum w:abstractNumId="21">
    <w:nsid w:val="0000001B"/>
    <w:multiLevelType w:val="singleLevel"/>
    <w:tmpl w:val="0000001B"/>
    <w:name w:val="WW8Num33"/>
    <w:lvl w:ilvl="0">
      <w:start w:val="1"/>
      <w:numFmt w:val="bullet"/>
      <w:lvlText w:val="q"/>
      <w:lvlJc w:val="left"/>
      <w:pPr>
        <w:tabs>
          <w:tab w:val="num" w:pos="0"/>
        </w:tabs>
        <w:ind w:left="0" w:firstLine="0"/>
      </w:pPr>
      <w:rPr>
        <w:rFonts w:ascii="Wingdings" w:hAnsi="Wingdings"/>
        <w:sz w:val="16"/>
      </w:rPr>
    </w:lvl>
  </w:abstractNum>
  <w:abstractNum w:abstractNumId="22">
    <w:nsid w:val="0000001C"/>
    <w:multiLevelType w:val="multilevel"/>
    <w:tmpl w:val="0000001C"/>
    <w:name w:val="WW8Num35"/>
    <w:styleLink w:val="WW8Num763"/>
    <w:lvl w:ilvl="0">
      <w:start w:val="1"/>
      <w:numFmt w:val="bullet"/>
      <w:lvlText w:val=""/>
      <w:lvlJc w:val="left"/>
      <w:pPr>
        <w:tabs>
          <w:tab w:val="num" w:pos="1440"/>
        </w:tabs>
        <w:ind w:left="1440" w:hanging="36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D"/>
    <w:multiLevelType w:val="singleLevel"/>
    <w:tmpl w:val="0000001D"/>
    <w:name w:val="WW8Num36"/>
    <w:lvl w:ilvl="0">
      <w:start w:val="1"/>
      <w:numFmt w:val="bullet"/>
      <w:lvlText w:val=""/>
      <w:lvlJc w:val="left"/>
      <w:pPr>
        <w:tabs>
          <w:tab w:val="num" w:pos="704"/>
        </w:tabs>
        <w:ind w:left="704" w:hanging="284"/>
      </w:pPr>
      <w:rPr>
        <w:rFonts w:ascii="Wingdings" w:hAnsi="Wingdings"/>
        <w:sz w:val="16"/>
      </w:rPr>
    </w:lvl>
  </w:abstractNum>
  <w:abstractNum w:abstractNumId="24">
    <w:nsid w:val="00000020"/>
    <w:multiLevelType w:val="multilevel"/>
    <w:tmpl w:val="00000020"/>
    <w:name w:val="WW8Num39"/>
    <w:lvl w:ilvl="0">
      <w:start w:val="1"/>
      <w:numFmt w:val="bullet"/>
      <w:lvlText w:val=""/>
      <w:lvlJc w:val="left"/>
      <w:pPr>
        <w:tabs>
          <w:tab w:val="num" w:pos="720"/>
        </w:tabs>
        <w:ind w:left="720" w:hanging="360"/>
      </w:pPr>
      <w:rPr>
        <w:rFonts w:ascii="Wingdings" w:hAnsi="Wingdings"/>
        <w:sz w:val="16"/>
      </w:rPr>
    </w:lvl>
    <w:lvl w:ilvl="1">
      <w:start w:val="1"/>
      <w:numFmt w:val="bullet"/>
      <w:lvlText w:val=""/>
      <w:lvlJc w:val="left"/>
      <w:pPr>
        <w:tabs>
          <w:tab w:val="num" w:pos="1080"/>
        </w:tabs>
        <w:ind w:left="1080" w:hanging="360"/>
      </w:pPr>
      <w:rPr>
        <w:rFonts w:ascii="Wingdings" w:hAnsi="Wingdings"/>
        <w:sz w:val="16"/>
      </w:rPr>
    </w:lvl>
    <w:lvl w:ilvl="2">
      <w:start w:val="1"/>
      <w:numFmt w:val="bullet"/>
      <w:lvlText w:val=""/>
      <w:lvlJc w:val="left"/>
      <w:pPr>
        <w:tabs>
          <w:tab w:val="num" w:pos="1440"/>
        </w:tabs>
        <w:ind w:left="1440" w:hanging="360"/>
      </w:pPr>
      <w:rPr>
        <w:rFonts w:ascii="Wingdings" w:hAnsi="Wingdings"/>
        <w:sz w:val="16"/>
      </w:rPr>
    </w:lvl>
    <w:lvl w:ilvl="3">
      <w:start w:val="1"/>
      <w:numFmt w:val="bullet"/>
      <w:lvlText w:val=""/>
      <w:lvlJc w:val="left"/>
      <w:pPr>
        <w:tabs>
          <w:tab w:val="num" w:pos="1800"/>
        </w:tabs>
        <w:ind w:left="1800" w:hanging="360"/>
      </w:pPr>
      <w:rPr>
        <w:rFonts w:ascii="Wingdings" w:hAnsi="Wingdings"/>
        <w:sz w:val="16"/>
      </w:rPr>
    </w:lvl>
    <w:lvl w:ilvl="4">
      <w:start w:val="1"/>
      <w:numFmt w:val="bullet"/>
      <w:lvlText w:val=""/>
      <w:lvlJc w:val="left"/>
      <w:pPr>
        <w:tabs>
          <w:tab w:val="num" w:pos="2160"/>
        </w:tabs>
        <w:ind w:left="2160" w:hanging="360"/>
      </w:pPr>
      <w:rPr>
        <w:rFonts w:ascii="Wingdings" w:hAnsi="Wingdings"/>
        <w:sz w:val="16"/>
      </w:rPr>
    </w:lvl>
    <w:lvl w:ilvl="5">
      <w:start w:val="1"/>
      <w:numFmt w:val="bullet"/>
      <w:lvlText w:val=""/>
      <w:lvlJc w:val="left"/>
      <w:pPr>
        <w:tabs>
          <w:tab w:val="num" w:pos="2520"/>
        </w:tabs>
        <w:ind w:left="2520" w:hanging="360"/>
      </w:pPr>
      <w:rPr>
        <w:rFonts w:ascii="Wingdings" w:hAnsi="Wingdings"/>
        <w:sz w:val="16"/>
      </w:rPr>
    </w:lvl>
    <w:lvl w:ilvl="6">
      <w:start w:val="1"/>
      <w:numFmt w:val="bullet"/>
      <w:lvlText w:val=""/>
      <w:lvlJc w:val="left"/>
      <w:pPr>
        <w:tabs>
          <w:tab w:val="num" w:pos="2880"/>
        </w:tabs>
        <w:ind w:left="2880" w:hanging="360"/>
      </w:pPr>
      <w:rPr>
        <w:rFonts w:ascii="Wingdings" w:hAnsi="Wingdings"/>
        <w:sz w:val="16"/>
      </w:rPr>
    </w:lvl>
    <w:lvl w:ilvl="7">
      <w:start w:val="1"/>
      <w:numFmt w:val="bullet"/>
      <w:lvlText w:val=""/>
      <w:lvlJc w:val="left"/>
      <w:pPr>
        <w:tabs>
          <w:tab w:val="num" w:pos="3240"/>
        </w:tabs>
        <w:ind w:left="3240" w:hanging="360"/>
      </w:pPr>
      <w:rPr>
        <w:rFonts w:ascii="Wingdings" w:hAnsi="Wingdings"/>
        <w:sz w:val="16"/>
      </w:rPr>
    </w:lvl>
    <w:lvl w:ilvl="8">
      <w:start w:val="1"/>
      <w:numFmt w:val="bullet"/>
      <w:lvlText w:val=""/>
      <w:lvlJc w:val="left"/>
      <w:pPr>
        <w:tabs>
          <w:tab w:val="num" w:pos="3600"/>
        </w:tabs>
        <w:ind w:left="3600" w:hanging="360"/>
      </w:pPr>
      <w:rPr>
        <w:rFonts w:ascii="Wingdings" w:hAnsi="Wingdings"/>
        <w:sz w:val="16"/>
      </w:rPr>
    </w:lvl>
  </w:abstractNum>
  <w:abstractNum w:abstractNumId="25">
    <w:nsid w:val="00000022"/>
    <w:multiLevelType w:val="multilevel"/>
    <w:tmpl w:val="00000022"/>
    <w:name w:val="WW8Num42"/>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00000024"/>
    <w:multiLevelType w:val="multilevel"/>
    <w:tmpl w:val="00000024"/>
    <w:name w:val="WW8Num44"/>
    <w:lvl w:ilvl="0">
      <w:start w:val="1"/>
      <w:numFmt w:val="bullet"/>
      <w:lvlText w:val=""/>
      <w:lvlJc w:val="left"/>
      <w:pPr>
        <w:tabs>
          <w:tab w:val="num" w:pos="720"/>
        </w:tabs>
        <w:ind w:left="720" w:hanging="360"/>
      </w:pPr>
      <w:rPr>
        <w:rFonts w:ascii="Wingdings" w:hAnsi="Wingdings"/>
        <w:sz w:val="16"/>
      </w:rPr>
    </w:lvl>
    <w:lvl w:ilvl="1">
      <w:start w:val="1"/>
      <w:numFmt w:val="bullet"/>
      <w:lvlText w:val=""/>
      <w:lvlJc w:val="left"/>
      <w:pPr>
        <w:tabs>
          <w:tab w:val="num" w:pos="1080"/>
        </w:tabs>
        <w:ind w:left="1080" w:hanging="360"/>
      </w:pPr>
      <w:rPr>
        <w:rFonts w:ascii="Wingdings" w:hAnsi="Wingdings"/>
        <w:sz w:val="16"/>
      </w:rPr>
    </w:lvl>
    <w:lvl w:ilvl="2">
      <w:start w:val="1"/>
      <w:numFmt w:val="bullet"/>
      <w:lvlText w:val=""/>
      <w:lvlJc w:val="left"/>
      <w:pPr>
        <w:tabs>
          <w:tab w:val="num" w:pos="1440"/>
        </w:tabs>
        <w:ind w:left="1440" w:hanging="360"/>
      </w:pPr>
      <w:rPr>
        <w:rFonts w:ascii="Wingdings" w:hAnsi="Wingdings"/>
        <w:sz w:val="16"/>
      </w:rPr>
    </w:lvl>
    <w:lvl w:ilvl="3">
      <w:start w:val="1"/>
      <w:numFmt w:val="bullet"/>
      <w:lvlText w:val=""/>
      <w:lvlJc w:val="left"/>
      <w:pPr>
        <w:tabs>
          <w:tab w:val="num" w:pos="1800"/>
        </w:tabs>
        <w:ind w:left="1800" w:hanging="360"/>
      </w:pPr>
      <w:rPr>
        <w:rFonts w:ascii="Wingdings" w:hAnsi="Wingdings"/>
        <w:sz w:val="16"/>
      </w:rPr>
    </w:lvl>
    <w:lvl w:ilvl="4">
      <w:start w:val="1"/>
      <w:numFmt w:val="bullet"/>
      <w:lvlText w:val=""/>
      <w:lvlJc w:val="left"/>
      <w:pPr>
        <w:tabs>
          <w:tab w:val="num" w:pos="2160"/>
        </w:tabs>
        <w:ind w:left="2160" w:hanging="360"/>
      </w:pPr>
      <w:rPr>
        <w:rFonts w:ascii="Wingdings" w:hAnsi="Wingdings"/>
        <w:sz w:val="16"/>
      </w:rPr>
    </w:lvl>
    <w:lvl w:ilvl="5">
      <w:start w:val="1"/>
      <w:numFmt w:val="bullet"/>
      <w:lvlText w:val=""/>
      <w:lvlJc w:val="left"/>
      <w:pPr>
        <w:tabs>
          <w:tab w:val="num" w:pos="2520"/>
        </w:tabs>
        <w:ind w:left="2520" w:hanging="360"/>
      </w:pPr>
      <w:rPr>
        <w:rFonts w:ascii="Wingdings" w:hAnsi="Wingdings"/>
        <w:sz w:val="16"/>
      </w:rPr>
    </w:lvl>
    <w:lvl w:ilvl="6">
      <w:start w:val="1"/>
      <w:numFmt w:val="bullet"/>
      <w:lvlText w:val=""/>
      <w:lvlJc w:val="left"/>
      <w:pPr>
        <w:tabs>
          <w:tab w:val="num" w:pos="2880"/>
        </w:tabs>
        <w:ind w:left="2880" w:hanging="360"/>
      </w:pPr>
      <w:rPr>
        <w:rFonts w:ascii="Wingdings" w:hAnsi="Wingdings"/>
        <w:sz w:val="16"/>
      </w:rPr>
    </w:lvl>
    <w:lvl w:ilvl="7">
      <w:start w:val="1"/>
      <w:numFmt w:val="bullet"/>
      <w:lvlText w:val=""/>
      <w:lvlJc w:val="left"/>
      <w:pPr>
        <w:tabs>
          <w:tab w:val="num" w:pos="3240"/>
        </w:tabs>
        <w:ind w:left="3240" w:hanging="360"/>
      </w:pPr>
      <w:rPr>
        <w:rFonts w:ascii="Wingdings" w:hAnsi="Wingdings"/>
        <w:sz w:val="16"/>
      </w:rPr>
    </w:lvl>
    <w:lvl w:ilvl="8">
      <w:start w:val="1"/>
      <w:numFmt w:val="bullet"/>
      <w:lvlText w:val=""/>
      <w:lvlJc w:val="left"/>
      <w:pPr>
        <w:tabs>
          <w:tab w:val="num" w:pos="3600"/>
        </w:tabs>
        <w:ind w:left="3600" w:hanging="360"/>
      </w:pPr>
      <w:rPr>
        <w:rFonts w:ascii="Wingdings" w:hAnsi="Wingdings"/>
        <w:sz w:val="16"/>
      </w:rPr>
    </w:lvl>
  </w:abstractNum>
  <w:abstractNum w:abstractNumId="27">
    <w:nsid w:val="00000025"/>
    <w:multiLevelType w:val="multilevel"/>
    <w:tmpl w:val="00000025"/>
    <w:name w:val="WW8Num45"/>
    <w:lvl w:ilvl="0">
      <w:start w:val="1"/>
      <w:numFmt w:val="bullet"/>
      <w:lvlText w:val=""/>
      <w:lvlJc w:val="left"/>
      <w:pPr>
        <w:tabs>
          <w:tab w:val="num" w:pos="717"/>
        </w:tabs>
        <w:ind w:left="717" w:hanging="36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28"/>
    <w:multiLevelType w:val="multilevel"/>
    <w:tmpl w:val="00000028"/>
    <w:name w:val="WW8Num48"/>
    <w:lvl w:ilvl="0">
      <w:start w:val="1"/>
      <w:numFmt w:val="bullet"/>
      <w:lvlText w:val="-"/>
      <w:lvlJc w:val="left"/>
      <w:pPr>
        <w:tabs>
          <w:tab w:val="num" w:pos="0"/>
        </w:tabs>
        <w:ind w:left="0" w:firstLine="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2A"/>
    <w:multiLevelType w:val="multilevel"/>
    <w:tmpl w:val="0000002A"/>
    <w:name w:val="WW8Num52"/>
    <w:styleLink w:val="WW8Num2011"/>
    <w:lvl w:ilvl="0">
      <w:start w:val="1"/>
      <w:numFmt w:val="bullet"/>
      <w:pStyle w:val="Listapunktowana1"/>
      <w:lvlText w:val="←"/>
      <w:lvlJc w:val="left"/>
      <w:pPr>
        <w:tabs>
          <w:tab w:val="num" w:pos="360"/>
        </w:tabs>
        <w:ind w:left="360" w:hanging="36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2B"/>
    <w:multiLevelType w:val="multilevel"/>
    <w:tmpl w:val="0000002B"/>
    <w:name w:val="WW8Num53"/>
    <w:styleLink w:val="WW8Num16121"/>
    <w:lvl w:ilvl="0">
      <w:start w:val="1"/>
      <w:numFmt w:val="bullet"/>
      <w:pStyle w:val="Listapunktowana2"/>
      <w:lvlText w:val="←"/>
      <w:lvlJc w:val="left"/>
      <w:pPr>
        <w:tabs>
          <w:tab w:val="num" w:pos="360"/>
        </w:tabs>
        <w:ind w:left="360" w:hanging="36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2C"/>
    <w:multiLevelType w:val="multilevel"/>
    <w:tmpl w:val="0000002C"/>
    <w:name w:val="WW8Num57"/>
    <w:lvl w:ilvl="0">
      <w:start w:val="1"/>
      <w:numFmt w:val="bullet"/>
      <w:lvlText w:val=""/>
      <w:lvlJc w:val="left"/>
      <w:pPr>
        <w:tabs>
          <w:tab w:val="num" w:pos="720"/>
        </w:tabs>
        <w:ind w:left="720" w:hanging="360"/>
      </w:pPr>
      <w:rPr>
        <w:rFonts w:ascii="Symbol" w:hAnsi="Symbol"/>
        <w:sz w:val="16"/>
      </w:rPr>
    </w:lvl>
    <w:lvl w:ilvl="1">
      <w:start w:val="1"/>
      <w:numFmt w:val="bullet"/>
      <w:lvlText w:val=""/>
      <w:lvlJc w:val="left"/>
      <w:pPr>
        <w:tabs>
          <w:tab w:val="num" w:pos="1080"/>
        </w:tabs>
        <w:ind w:left="1080" w:hanging="360"/>
      </w:pPr>
      <w:rPr>
        <w:rFonts w:ascii="Symbol" w:hAnsi="Symbol"/>
        <w:sz w:val="16"/>
      </w:rPr>
    </w:lvl>
    <w:lvl w:ilvl="2">
      <w:start w:val="1"/>
      <w:numFmt w:val="bullet"/>
      <w:lvlText w:val=""/>
      <w:lvlJc w:val="left"/>
      <w:pPr>
        <w:tabs>
          <w:tab w:val="num" w:pos="1440"/>
        </w:tabs>
        <w:ind w:left="1440" w:hanging="360"/>
      </w:pPr>
      <w:rPr>
        <w:rFonts w:ascii="Symbol" w:hAnsi="Symbol"/>
        <w:sz w:val="16"/>
      </w:rPr>
    </w:lvl>
    <w:lvl w:ilvl="3">
      <w:start w:val="1"/>
      <w:numFmt w:val="bullet"/>
      <w:lvlText w:val=""/>
      <w:lvlJc w:val="left"/>
      <w:pPr>
        <w:tabs>
          <w:tab w:val="num" w:pos="1800"/>
        </w:tabs>
        <w:ind w:left="1800" w:hanging="360"/>
      </w:pPr>
      <w:rPr>
        <w:rFonts w:ascii="Symbol" w:hAnsi="Symbol"/>
        <w:sz w:val="16"/>
      </w:rPr>
    </w:lvl>
    <w:lvl w:ilvl="4">
      <w:start w:val="1"/>
      <w:numFmt w:val="bullet"/>
      <w:lvlText w:val=""/>
      <w:lvlJc w:val="left"/>
      <w:pPr>
        <w:tabs>
          <w:tab w:val="num" w:pos="2160"/>
        </w:tabs>
        <w:ind w:left="2160" w:hanging="360"/>
      </w:pPr>
      <w:rPr>
        <w:rFonts w:ascii="Symbol" w:hAnsi="Symbol"/>
        <w:sz w:val="16"/>
      </w:rPr>
    </w:lvl>
    <w:lvl w:ilvl="5">
      <w:start w:val="1"/>
      <w:numFmt w:val="bullet"/>
      <w:lvlText w:val=""/>
      <w:lvlJc w:val="left"/>
      <w:pPr>
        <w:tabs>
          <w:tab w:val="num" w:pos="2520"/>
        </w:tabs>
        <w:ind w:left="2520" w:hanging="360"/>
      </w:pPr>
      <w:rPr>
        <w:rFonts w:ascii="Symbol" w:hAnsi="Symbol"/>
        <w:sz w:val="16"/>
      </w:rPr>
    </w:lvl>
    <w:lvl w:ilvl="6">
      <w:start w:val="1"/>
      <w:numFmt w:val="bullet"/>
      <w:lvlText w:val=""/>
      <w:lvlJc w:val="left"/>
      <w:pPr>
        <w:tabs>
          <w:tab w:val="num" w:pos="2880"/>
        </w:tabs>
        <w:ind w:left="2880" w:hanging="360"/>
      </w:pPr>
      <w:rPr>
        <w:rFonts w:ascii="Symbol" w:hAnsi="Symbol"/>
        <w:sz w:val="16"/>
      </w:rPr>
    </w:lvl>
    <w:lvl w:ilvl="7">
      <w:start w:val="1"/>
      <w:numFmt w:val="bullet"/>
      <w:lvlText w:val=""/>
      <w:lvlJc w:val="left"/>
      <w:pPr>
        <w:tabs>
          <w:tab w:val="num" w:pos="3240"/>
        </w:tabs>
        <w:ind w:left="3240" w:hanging="360"/>
      </w:pPr>
      <w:rPr>
        <w:rFonts w:ascii="Symbol" w:hAnsi="Symbol"/>
        <w:sz w:val="16"/>
      </w:rPr>
    </w:lvl>
    <w:lvl w:ilvl="8">
      <w:start w:val="1"/>
      <w:numFmt w:val="bullet"/>
      <w:lvlText w:val=""/>
      <w:lvlJc w:val="left"/>
      <w:pPr>
        <w:tabs>
          <w:tab w:val="num" w:pos="3600"/>
        </w:tabs>
        <w:ind w:left="3600" w:hanging="360"/>
      </w:pPr>
      <w:rPr>
        <w:rFonts w:ascii="Symbol" w:hAnsi="Symbol"/>
        <w:sz w:val="16"/>
      </w:rPr>
    </w:lvl>
  </w:abstractNum>
  <w:abstractNum w:abstractNumId="32">
    <w:nsid w:val="0000002D"/>
    <w:multiLevelType w:val="singleLevel"/>
    <w:tmpl w:val="0000002D"/>
    <w:name w:val="WW8Num60"/>
    <w:styleLink w:val="WW8Num48"/>
    <w:lvl w:ilvl="0">
      <w:start w:val="1"/>
      <w:numFmt w:val="bullet"/>
      <w:pStyle w:val="Listapunktowana31"/>
      <w:lvlText w:val=""/>
      <w:lvlJc w:val="left"/>
      <w:pPr>
        <w:tabs>
          <w:tab w:val="num" w:pos="0"/>
        </w:tabs>
        <w:ind w:left="720" w:hanging="360"/>
      </w:pPr>
      <w:rPr>
        <w:rFonts w:ascii="Wingdings" w:hAnsi="Wingdings"/>
        <w:sz w:val="16"/>
      </w:rPr>
    </w:lvl>
  </w:abstractNum>
  <w:abstractNum w:abstractNumId="33">
    <w:nsid w:val="0000002E"/>
    <w:multiLevelType w:val="multilevel"/>
    <w:tmpl w:val="0000002E"/>
    <w:name w:val="WW8Num69"/>
    <w:lvl w:ilvl="0">
      <w:start w:val="1"/>
      <w:numFmt w:val="bullet"/>
      <w:lvlText w:val=""/>
      <w:lvlJc w:val="left"/>
      <w:pPr>
        <w:tabs>
          <w:tab w:val="num" w:pos="720"/>
        </w:tabs>
        <w:ind w:left="720" w:hanging="360"/>
      </w:pPr>
      <w:rPr>
        <w:rFonts w:ascii="Symbol" w:hAnsi="Symbol"/>
        <w:sz w:val="16"/>
      </w:rPr>
    </w:lvl>
    <w:lvl w:ilvl="1">
      <w:start w:val="1"/>
      <w:numFmt w:val="bullet"/>
      <w:lvlText w:val=""/>
      <w:lvlJc w:val="left"/>
      <w:pPr>
        <w:tabs>
          <w:tab w:val="num" w:pos="1080"/>
        </w:tabs>
        <w:ind w:left="1080" w:hanging="360"/>
      </w:pPr>
      <w:rPr>
        <w:rFonts w:ascii="Symbol" w:hAnsi="Symbol"/>
        <w:sz w:val="16"/>
      </w:rPr>
    </w:lvl>
    <w:lvl w:ilvl="2">
      <w:start w:val="1"/>
      <w:numFmt w:val="bullet"/>
      <w:lvlText w:val=""/>
      <w:lvlJc w:val="left"/>
      <w:pPr>
        <w:tabs>
          <w:tab w:val="num" w:pos="1440"/>
        </w:tabs>
        <w:ind w:left="1440" w:hanging="360"/>
      </w:pPr>
      <w:rPr>
        <w:rFonts w:ascii="Symbol" w:hAnsi="Symbol"/>
        <w:sz w:val="16"/>
      </w:rPr>
    </w:lvl>
    <w:lvl w:ilvl="3">
      <w:start w:val="1"/>
      <w:numFmt w:val="bullet"/>
      <w:lvlText w:val=""/>
      <w:lvlJc w:val="left"/>
      <w:pPr>
        <w:tabs>
          <w:tab w:val="num" w:pos="1800"/>
        </w:tabs>
        <w:ind w:left="1800" w:hanging="360"/>
      </w:pPr>
      <w:rPr>
        <w:rFonts w:ascii="Symbol" w:hAnsi="Symbol"/>
        <w:sz w:val="16"/>
      </w:rPr>
    </w:lvl>
    <w:lvl w:ilvl="4">
      <w:start w:val="1"/>
      <w:numFmt w:val="bullet"/>
      <w:lvlText w:val=""/>
      <w:lvlJc w:val="left"/>
      <w:pPr>
        <w:tabs>
          <w:tab w:val="num" w:pos="2160"/>
        </w:tabs>
        <w:ind w:left="2160" w:hanging="360"/>
      </w:pPr>
      <w:rPr>
        <w:rFonts w:ascii="Symbol" w:hAnsi="Symbol"/>
        <w:sz w:val="16"/>
      </w:rPr>
    </w:lvl>
    <w:lvl w:ilvl="5">
      <w:start w:val="1"/>
      <w:numFmt w:val="bullet"/>
      <w:lvlText w:val=""/>
      <w:lvlJc w:val="left"/>
      <w:pPr>
        <w:tabs>
          <w:tab w:val="num" w:pos="2520"/>
        </w:tabs>
        <w:ind w:left="2520" w:hanging="360"/>
      </w:pPr>
      <w:rPr>
        <w:rFonts w:ascii="Symbol" w:hAnsi="Symbol"/>
        <w:sz w:val="16"/>
      </w:rPr>
    </w:lvl>
    <w:lvl w:ilvl="6">
      <w:start w:val="1"/>
      <w:numFmt w:val="bullet"/>
      <w:lvlText w:val=""/>
      <w:lvlJc w:val="left"/>
      <w:pPr>
        <w:tabs>
          <w:tab w:val="num" w:pos="2880"/>
        </w:tabs>
        <w:ind w:left="2880" w:hanging="360"/>
      </w:pPr>
      <w:rPr>
        <w:rFonts w:ascii="Symbol" w:hAnsi="Symbol"/>
        <w:sz w:val="16"/>
      </w:rPr>
    </w:lvl>
    <w:lvl w:ilvl="7">
      <w:start w:val="1"/>
      <w:numFmt w:val="bullet"/>
      <w:lvlText w:val=""/>
      <w:lvlJc w:val="left"/>
      <w:pPr>
        <w:tabs>
          <w:tab w:val="num" w:pos="3240"/>
        </w:tabs>
        <w:ind w:left="3240" w:hanging="360"/>
      </w:pPr>
      <w:rPr>
        <w:rFonts w:ascii="Symbol" w:hAnsi="Symbol"/>
        <w:sz w:val="16"/>
      </w:rPr>
    </w:lvl>
    <w:lvl w:ilvl="8">
      <w:start w:val="1"/>
      <w:numFmt w:val="bullet"/>
      <w:lvlText w:val=""/>
      <w:lvlJc w:val="left"/>
      <w:pPr>
        <w:tabs>
          <w:tab w:val="num" w:pos="3600"/>
        </w:tabs>
        <w:ind w:left="3600" w:hanging="360"/>
      </w:pPr>
      <w:rPr>
        <w:rFonts w:ascii="Symbol" w:hAnsi="Symbol"/>
        <w:sz w:val="16"/>
      </w:rPr>
    </w:lvl>
  </w:abstractNum>
  <w:abstractNum w:abstractNumId="34">
    <w:nsid w:val="00000041"/>
    <w:multiLevelType w:val="singleLevel"/>
    <w:tmpl w:val="00000041"/>
    <w:name w:val="WW8Num124"/>
    <w:styleLink w:val="WW8Num22112"/>
    <w:lvl w:ilvl="0">
      <w:start w:val="1"/>
      <w:numFmt w:val="decimal"/>
      <w:pStyle w:val="listaliczby"/>
      <w:lvlText w:val="%1."/>
      <w:lvlJc w:val="left"/>
      <w:pPr>
        <w:tabs>
          <w:tab w:val="num" w:pos="284"/>
        </w:tabs>
        <w:ind w:left="709" w:hanging="709"/>
      </w:pPr>
      <w:rPr>
        <w:sz w:val="24"/>
        <w:szCs w:val="24"/>
      </w:rPr>
    </w:lvl>
  </w:abstractNum>
  <w:abstractNum w:abstractNumId="35">
    <w:nsid w:val="00000042"/>
    <w:multiLevelType w:val="singleLevel"/>
    <w:tmpl w:val="00000042"/>
    <w:name w:val="WW8Num128"/>
    <w:styleLink w:val="WW8Num223"/>
    <w:lvl w:ilvl="0">
      <w:start w:val="1"/>
      <w:numFmt w:val="bullet"/>
      <w:pStyle w:val="listakreski"/>
      <w:lvlText w:val="-"/>
      <w:lvlJc w:val="left"/>
      <w:pPr>
        <w:tabs>
          <w:tab w:val="num" w:pos="993"/>
        </w:tabs>
        <w:ind w:left="2268" w:hanging="283"/>
      </w:pPr>
      <w:rPr>
        <w:rFonts w:ascii="Arial" w:hAnsi="Arial"/>
      </w:rPr>
    </w:lvl>
  </w:abstractNum>
  <w:abstractNum w:abstractNumId="36">
    <w:nsid w:val="00000043"/>
    <w:multiLevelType w:val="multilevel"/>
    <w:tmpl w:val="00000043"/>
    <w:name w:val="WW8Num135"/>
    <w:styleLink w:val="WW8Num293"/>
    <w:lvl w:ilvl="0">
      <w:start w:val="1"/>
      <w:numFmt w:val="decimal"/>
      <w:pStyle w:val="Poziom1"/>
      <w:lvlText w:val="%1."/>
      <w:lvlJc w:val="left"/>
      <w:pPr>
        <w:tabs>
          <w:tab w:val="num" w:pos="709"/>
        </w:tabs>
        <w:ind w:left="0" w:firstLine="0"/>
      </w:pPr>
      <w:rPr>
        <w:rFonts w:ascii="Arial" w:hAnsi="Arial" w:cs="Arial"/>
        <w:b/>
        <w:i w:val="0"/>
        <w:sz w:val="20"/>
        <w:szCs w:val="20"/>
      </w:rPr>
    </w:lvl>
    <w:lvl w:ilvl="1">
      <w:start w:val="1"/>
      <w:numFmt w:val="decimal"/>
      <w:lvlText w:val="%1.%2."/>
      <w:lvlJc w:val="left"/>
      <w:pPr>
        <w:tabs>
          <w:tab w:val="num" w:pos="965"/>
        </w:tabs>
        <w:ind w:left="426" w:firstLine="0"/>
      </w:pPr>
      <w:rPr>
        <w:b/>
      </w:rPr>
    </w:lvl>
    <w:lvl w:ilvl="2">
      <w:start w:val="1"/>
      <w:numFmt w:val="decimal"/>
      <w:lvlText w:val="%1.%2.%3."/>
      <w:lvlJc w:val="left"/>
      <w:pPr>
        <w:tabs>
          <w:tab w:val="num" w:pos="709"/>
        </w:tabs>
        <w:ind w:left="709" w:hanging="709"/>
      </w:pPr>
      <w:rPr>
        <w:rFonts w:ascii="Times New Roman" w:hAnsi="Times New Roman"/>
        <w:b w:val="0"/>
        <w:i w:val="0"/>
        <w:sz w:val="24"/>
        <w:szCs w:val="24"/>
      </w:rPr>
    </w:lvl>
    <w:lvl w:ilvl="3">
      <w:start w:val="1"/>
      <w:numFmt w:val="decimal"/>
      <w:lvlText w:val="%1.%2.%3.%4."/>
      <w:lvlJc w:val="left"/>
      <w:pPr>
        <w:tabs>
          <w:tab w:val="num" w:pos="992"/>
        </w:tabs>
        <w:ind w:left="1134" w:hanging="1134"/>
      </w:pPr>
      <w:rPr>
        <w:b w:val="0"/>
        <w:i w:val="0"/>
      </w:rPr>
    </w:lvl>
    <w:lvl w:ilvl="4">
      <w:start w:val="1"/>
      <w:numFmt w:val="decimal"/>
      <w:lvlText w:val="%1.%2.%3.%4.%5."/>
      <w:lvlJc w:val="left"/>
      <w:pPr>
        <w:tabs>
          <w:tab w:val="num" w:pos="3912"/>
        </w:tabs>
        <w:ind w:left="3912" w:hanging="1080"/>
      </w:pPr>
      <w:rPr>
        <w:b/>
      </w:rPr>
    </w:lvl>
    <w:lvl w:ilvl="5">
      <w:start w:val="1"/>
      <w:numFmt w:val="decimal"/>
      <w:lvlText w:val="%1.%2.%3.%4.%5.%6."/>
      <w:lvlJc w:val="left"/>
      <w:pPr>
        <w:tabs>
          <w:tab w:val="num" w:pos="4980"/>
        </w:tabs>
        <w:ind w:left="4980" w:hanging="1440"/>
      </w:pPr>
      <w:rPr>
        <w:b/>
      </w:rPr>
    </w:lvl>
    <w:lvl w:ilvl="6">
      <w:start w:val="1"/>
      <w:numFmt w:val="decimal"/>
      <w:lvlText w:val="%1.%2.%3.%4.%5.%6.%7."/>
      <w:lvlJc w:val="left"/>
      <w:pPr>
        <w:tabs>
          <w:tab w:val="num" w:pos="5688"/>
        </w:tabs>
        <w:ind w:left="5688" w:hanging="1440"/>
      </w:pPr>
      <w:rPr>
        <w:b/>
      </w:rPr>
    </w:lvl>
    <w:lvl w:ilvl="7">
      <w:start w:val="1"/>
      <w:numFmt w:val="decimal"/>
      <w:lvlText w:val="%1.%2.%3.%4.%5.%6.%7.%8."/>
      <w:lvlJc w:val="left"/>
      <w:pPr>
        <w:tabs>
          <w:tab w:val="num" w:pos="6756"/>
        </w:tabs>
        <w:ind w:left="6756" w:hanging="1800"/>
      </w:pPr>
      <w:rPr>
        <w:b/>
      </w:rPr>
    </w:lvl>
    <w:lvl w:ilvl="8">
      <w:start w:val="1"/>
      <w:numFmt w:val="decimal"/>
      <w:lvlText w:val="%1.%2.%3.%4.%5.%6.%7.%8.%9."/>
      <w:lvlJc w:val="left"/>
      <w:pPr>
        <w:tabs>
          <w:tab w:val="num" w:pos="7824"/>
        </w:tabs>
        <w:ind w:left="7824" w:hanging="2160"/>
      </w:pPr>
      <w:rPr>
        <w:b/>
      </w:rPr>
    </w:lvl>
  </w:abstractNum>
  <w:abstractNum w:abstractNumId="37">
    <w:nsid w:val="00000044"/>
    <w:multiLevelType w:val="singleLevel"/>
    <w:tmpl w:val="00000044"/>
    <w:name w:val="WW8Num149"/>
    <w:styleLink w:val="WW8Num76112"/>
    <w:lvl w:ilvl="0">
      <w:start w:val="1"/>
      <w:numFmt w:val="lowerLetter"/>
      <w:pStyle w:val="listalitery"/>
      <w:lvlText w:val="%1)"/>
      <w:lvlJc w:val="left"/>
      <w:pPr>
        <w:tabs>
          <w:tab w:val="num" w:pos="0"/>
        </w:tabs>
        <w:ind w:left="720" w:hanging="360"/>
      </w:pPr>
    </w:lvl>
  </w:abstractNum>
  <w:abstractNum w:abstractNumId="38">
    <w:nsid w:val="002E150F"/>
    <w:multiLevelType w:val="multilevel"/>
    <w:tmpl w:val="5F360A8A"/>
    <w:styleLink w:val="WW8Num2111"/>
    <w:lvl w:ilvl="0">
      <w:start w:val="1"/>
      <w:numFmt w:val="lowerLetter"/>
      <w:lvlText w:val="%1)"/>
      <w:lvlJc w:val="left"/>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
    <w:nsid w:val="0046253D"/>
    <w:multiLevelType w:val="multilevel"/>
    <w:tmpl w:val="42C622BE"/>
    <w:styleLink w:val="WW8Num47"/>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40">
    <w:nsid w:val="00A26284"/>
    <w:multiLevelType w:val="hybridMultilevel"/>
    <w:tmpl w:val="9C28258C"/>
    <w:lvl w:ilvl="0" w:tplc="D23CF50E">
      <w:start w:val="1"/>
      <w:numFmt w:val="decimal"/>
      <w:lvlText w:val="%1)"/>
      <w:lvlJc w:val="left"/>
      <w:pPr>
        <w:ind w:left="468" w:hanging="360"/>
      </w:pPr>
      <w:rPr>
        <w:rFonts w:hint="default"/>
      </w:rPr>
    </w:lvl>
    <w:lvl w:ilvl="1" w:tplc="04150019" w:tentative="1">
      <w:start w:val="1"/>
      <w:numFmt w:val="lowerLetter"/>
      <w:lvlText w:val="%2."/>
      <w:lvlJc w:val="left"/>
      <w:pPr>
        <w:ind w:left="1188" w:hanging="360"/>
      </w:pPr>
    </w:lvl>
    <w:lvl w:ilvl="2" w:tplc="0415001B" w:tentative="1">
      <w:start w:val="1"/>
      <w:numFmt w:val="lowerRoman"/>
      <w:lvlText w:val="%3."/>
      <w:lvlJc w:val="right"/>
      <w:pPr>
        <w:ind w:left="1908" w:hanging="180"/>
      </w:pPr>
    </w:lvl>
    <w:lvl w:ilvl="3" w:tplc="0415000F" w:tentative="1">
      <w:start w:val="1"/>
      <w:numFmt w:val="decimal"/>
      <w:lvlText w:val="%4."/>
      <w:lvlJc w:val="left"/>
      <w:pPr>
        <w:ind w:left="2628" w:hanging="360"/>
      </w:pPr>
    </w:lvl>
    <w:lvl w:ilvl="4" w:tplc="04150019" w:tentative="1">
      <w:start w:val="1"/>
      <w:numFmt w:val="lowerLetter"/>
      <w:lvlText w:val="%5."/>
      <w:lvlJc w:val="left"/>
      <w:pPr>
        <w:ind w:left="3348" w:hanging="360"/>
      </w:pPr>
    </w:lvl>
    <w:lvl w:ilvl="5" w:tplc="0415001B" w:tentative="1">
      <w:start w:val="1"/>
      <w:numFmt w:val="lowerRoman"/>
      <w:lvlText w:val="%6."/>
      <w:lvlJc w:val="right"/>
      <w:pPr>
        <w:ind w:left="4068" w:hanging="180"/>
      </w:pPr>
    </w:lvl>
    <w:lvl w:ilvl="6" w:tplc="0415000F" w:tentative="1">
      <w:start w:val="1"/>
      <w:numFmt w:val="decimal"/>
      <w:lvlText w:val="%7."/>
      <w:lvlJc w:val="left"/>
      <w:pPr>
        <w:ind w:left="4788" w:hanging="360"/>
      </w:pPr>
    </w:lvl>
    <w:lvl w:ilvl="7" w:tplc="04150019" w:tentative="1">
      <w:start w:val="1"/>
      <w:numFmt w:val="lowerLetter"/>
      <w:lvlText w:val="%8."/>
      <w:lvlJc w:val="left"/>
      <w:pPr>
        <w:ind w:left="5508" w:hanging="360"/>
      </w:pPr>
    </w:lvl>
    <w:lvl w:ilvl="8" w:tplc="0415001B" w:tentative="1">
      <w:start w:val="1"/>
      <w:numFmt w:val="lowerRoman"/>
      <w:lvlText w:val="%9."/>
      <w:lvlJc w:val="right"/>
      <w:pPr>
        <w:ind w:left="6228" w:hanging="180"/>
      </w:pPr>
    </w:lvl>
  </w:abstractNum>
  <w:abstractNum w:abstractNumId="41">
    <w:nsid w:val="00F614AA"/>
    <w:multiLevelType w:val="multilevel"/>
    <w:tmpl w:val="CCD6D356"/>
    <w:styleLink w:val="WW8Num36"/>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42">
    <w:nsid w:val="018C7E4B"/>
    <w:multiLevelType w:val="multilevel"/>
    <w:tmpl w:val="BA421474"/>
    <w:styleLink w:val="WW8Num24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3">
    <w:nsid w:val="01DF66B2"/>
    <w:multiLevelType w:val="multilevel"/>
    <w:tmpl w:val="2FAE7C38"/>
    <w:styleLink w:val="WW8Num1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4">
    <w:nsid w:val="0226219A"/>
    <w:multiLevelType w:val="singleLevel"/>
    <w:tmpl w:val="05FE254A"/>
    <w:lvl w:ilvl="0">
      <w:start w:val="1"/>
      <w:numFmt w:val="lowerLetter"/>
      <w:lvlText w:val="%1)"/>
      <w:legacy w:legacy="1" w:legacySpace="0" w:legacyIndent="283"/>
      <w:lvlJc w:val="left"/>
      <w:pPr>
        <w:ind w:left="983" w:hanging="283"/>
      </w:pPr>
    </w:lvl>
  </w:abstractNum>
  <w:abstractNum w:abstractNumId="45">
    <w:nsid w:val="02617BE1"/>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46">
    <w:nsid w:val="02ED5F13"/>
    <w:multiLevelType w:val="multilevel"/>
    <w:tmpl w:val="72EEAD2C"/>
    <w:styleLink w:val="WW8Num1"/>
    <w:lvl w:ilvl="0">
      <w:numFmt w:val="bullet"/>
      <w:pStyle w:val="Listapunktowana"/>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7">
    <w:nsid w:val="038819D2"/>
    <w:multiLevelType w:val="multilevel"/>
    <w:tmpl w:val="8348F38C"/>
    <w:styleLink w:val="WW8Num16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8">
    <w:nsid w:val="04A022F9"/>
    <w:multiLevelType w:val="hybridMultilevel"/>
    <w:tmpl w:val="CFB4ACDE"/>
    <w:styleLink w:val="WW8Num88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04C35DDB"/>
    <w:multiLevelType w:val="multilevel"/>
    <w:tmpl w:val="C6D4681A"/>
    <w:styleLink w:val="WW8Num881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50">
    <w:nsid w:val="055B25BD"/>
    <w:multiLevelType w:val="multilevel"/>
    <w:tmpl w:val="1E7E49B2"/>
    <w:styleLink w:val="WW8Num272"/>
    <w:lvl w:ilvl="0">
      <w:numFmt w:val="bullet"/>
      <w:lvlText w:val=""/>
      <w:lvlJc w:val="left"/>
      <w:rPr>
        <w:rFonts w:ascii="Symbol" w:hAnsi="Symbol"/>
      </w:rPr>
    </w:lvl>
    <w:lvl w:ilvl="1">
      <w:numFmt w:val="bullet"/>
      <w:lvlText w:val=""/>
      <w:lvlJc w:val="left"/>
      <w:pPr>
        <w:ind w:left="360" w:hanging="360"/>
      </w:pPr>
      <w:rPr>
        <w:rFonts w:ascii="Symbol" w:hAnsi="Symbo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
    <w:nsid w:val="05A06A7C"/>
    <w:multiLevelType w:val="multilevel"/>
    <w:tmpl w:val="E8F0E6BC"/>
    <w:styleLink w:val="WWNum3"/>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52">
    <w:nsid w:val="05B35A23"/>
    <w:multiLevelType w:val="multilevel"/>
    <w:tmpl w:val="52ECB886"/>
    <w:styleLink w:val="WW8Num4622"/>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3">
    <w:nsid w:val="07667D50"/>
    <w:multiLevelType w:val="hybridMultilevel"/>
    <w:tmpl w:val="75687F20"/>
    <w:styleLink w:val="WW8Num383"/>
    <w:lvl w:ilvl="0" w:tplc="6B365518">
      <w:start w:val="1"/>
      <w:numFmt w:val="bullet"/>
      <w:pStyle w:val="Lista1ST"/>
      <w:lvlText w:val=""/>
      <w:lvlJc w:val="left"/>
      <w:pPr>
        <w:tabs>
          <w:tab w:val="num" w:pos="1004"/>
        </w:tabs>
        <w:ind w:left="1004"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nsid w:val="0770018B"/>
    <w:multiLevelType w:val="hybridMultilevel"/>
    <w:tmpl w:val="CDACB7D4"/>
    <w:styleLink w:val="WW8Num302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nsid w:val="077E10E5"/>
    <w:multiLevelType w:val="hybridMultilevel"/>
    <w:tmpl w:val="B53C5D3C"/>
    <w:styleLink w:val="WW8Num21011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
    <w:nsid w:val="07852A22"/>
    <w:multiLevelType w:val="hybridMultilevel"/>
    <w:tmpl w:val="508460D2"/>
    <w:styleLink w:val="WW8Num2522"/>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nsid w:val="07C24591"/>
    <w:multiLevelType w:val="multilevel"/>
    <w:tmpl w:val="BA087CFC"/>
    <w:styleLink w:val="WW8Num162"/>
    <w:lvl w:ilvl="0">
      <w:start w:val="1"/>
      <w:numFmt w:val="bullet"/>
      <w:lvlText w:val=""/>
      <w:lvlJc w:val="left"/>
      <w:rPr>
        <w:rFonts w:ascii="Symbol" w:hAnsi="Symbol" w:hint="default"/>
      </w:rPr>
    </w:lvl>
    <w:lvl w:ilvl="1">
      <w:numFmt w:val="bullet"/>
      <w:lvlText w:val="o"/>
      <w:lvlJc w:val="left"/>
      <w:pPr>
        <w:ind w:left="-3960" w:hanging="360"/>
      </w:pPr>
      <w:rPr>
        <w:rFonts w:ascii="Courier New" w:hAnsi="Courier New"/>
      </w:rPr>
    </w:lvl>
    <w:lvl w:ilvl="2">
      <w:numFmt w:val="bullet"/>
      <w:lvlText w:val=""/>
      <w:lvlJc w:val="left"/>
      <w:pPr>
        <w:ind w:left="-324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1800" w:hanging="360"/>
      </w:pPr>
      <w:rPr>
        <w:rFonts w:ascii="Courier New" w:hAnsi="Courier New"/>
      </w:rPr>
    </w:lvl>
    <w:lvl w:ilvl="5">
      <w:numFmt w:val="bullet"/>
      <w:lvlText w:val=""/>
      <w:lvlJc w:val="left"/>
      <w:pPr>
        <w:ind w:left="-1080" w:hanging="360"/>
      </w:pPr>
      <w:rPr>
        <w:rFonts w:ascii="Wingdings" w:hAnsi="Wingdings"/>
      </w:rPr>
    </w:lvl>
    <w:lvl w:ilvl="6">
      <w:numFmt w:val="bullet"/>
      <w:lvlText w:val=""/>
      <w:lvlJc w:val="left"/>
      <w:pPr>
        <w:ind w:left="-360" w:hanging="360"/>
      </w:pPr>
      <w:rPr>
        <w:rFonts w:ascii="Symbol" w:hAnsi="Symbol"/>
      </w:rPr>
    </w:lvl>
    <w:lvl w:ilvl="7">
      <w:numFmt w:val="bullet"/>
      <w:lvlText w:val="o"/>
      <w:lvlJc w:val="left"/>
      <w:pPr>
        <w:ind w:left="360" w:hanging="360"/>
      </w:pPr>
      <w:rPr>
        <w:rFonts w:ascii="Courier New" w:hAnsi="Courier New"/>
      </w:rPr>
    </w:lvl>
    <w:lvl w:ilvl="8">
      <w:numFmt w:val="bullet"/>
      <w:lvlText w:val=""/>
      <w:lvlJc w:val="left"/>
      <w:pPr>
        <w:ind w:left="1080" w:hanging="360"/>
      </w:pPr>
      <w:rPr>
        <w:rFonts w:ascii="Wingdings" w:hAnsi="Wingdings"/>
      </w:rPr>
    </w:lvl>
  </w:abstractNum>
  <w:abstractNum w:abstractNumId="58">
    <w:nsid w:val="088D342C"/>
    <w:multiLevelType w:val="multilevel"/>
    <w:tmpl w:val="AA2E3B40"/>
    <w:styleLink w:val="WW8Num3411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59">
    <w:nsid w:val="08AE1D16"/>
    <w:multiLevelType w:val="hybridMultilevel"/>
    <w:tmpl w:val="2ADC9F5A"/>
    <w:styleLink w:val="WW8Num83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nsid w:val="09204342"/>
    <w:multiLevelType w:val="multilevel"/>
    <w:tmpl w:val="4B324D62"/>
    <w:styleLink w:val="WW8Num31"/>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1">
    <w:nsid w:val="0A0F216E"/>
    <w:multiLevelType w:val="singleLevel"/>
    <w:tmpl w:val="FE908656"/>
    <w:lvl w:ilvl="0">
      <w:start w:val="1"/>
      <w:numFmt w:val="lowerLetter"/>
      <w:lvlText w:val="%1)"/>
      <w:legacy w:legacy="1" w:legacySpace="0" w:legacyIndent="283"/>
      <w:lvlJc w:val="left"/>
      <w:pPr>
        <w:ind w:left="283" w:hanging="283"/>
      </w:pPr>
    </w:lvl>
  </w:abstractNum>
  <w:abstractNum w:abstractNumId="62">
    <w:nsid w:val="0A591776"/>
    <w:multiLevelType w:val="hybridMultilevel"/>
    <w:tmpl w:val="72C4438C"/>
    <w:styleLink w:val="WW8Num273"/>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0AFF0782"/>
    <w:multiLevelType w:val="multilevel"/>
    <w:tmpl w:val="7FA43C58"/>
    <w:styleLink w:val="WW8Num19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4">
    <w:nsid w:val="0B5E3888"/>
    <w:multiLevelType w:val="multilevel"/>
    <w:tmpl w:val="999203D6"/>
    <w:styleLink w:val="WW8Num82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5">
    <w:nsid w:val="0B6137F3"/>
    <w:multiLevelType w:val="multilevel"/>
    <w:tmpl w:val="57B4034C"/>
    <w:styleLink w:val="WW8Num24112"/>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66">
    <w:nsid w:val="0BA277A5"/>
    <w:multiLevelType w:val="hybridMultilevel"/>
    <w:tmpl w:val="735E728E"/>
    <w:styleLink w:val="WW8Num24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0C18331B"/>
    <w:multiLevelType w:val="hybridMultilevel"/>
    <w:tmpl w:val="03761B16"/>
    <w:styleLink w:val="WW8Num72"/>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nsid w:val="0C6E1186"/>
    <w:multiLevelType w:val="multilevel"/>
    <w:tmpl w:val="D39A361E"/>
    <w:styleLink w:val="WW8Num1212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9">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0CA07C62"/>
    <w:multiLevelType w:val="multilevel"/>
    <w:tmpl w:val="2A4858F4"/>
    <w:styleLink w:val="WW8Num112"/>
    <w:lvl w:ilvl="0">
      <w:start w:val="4"/>
      <w:numFmt w:val="decimal"/>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71">
    <w:nsid w:val="0CB1228D"/>
    <w:multiLevelType w:val="hybridMultilevel"/>
    <w:tmpl w:val="5F7A27E0"/>
    <w:styleLink w:val="WW8Num8013"/>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2">
    <w:nsid w:val="0CF13403"/>
    <w:multiLevelType w:val="multilevel"/>
    <w:tmpl w:val="3460BF0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73">
    <w:nsid w:val="0CF25725"/>
    <w:multiLevelType w:val="hybridMultilevel"/>
    <w:tmpl w:val="EA22D3CC"/>
    <w:styleLink w:val="WW8Num26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0CFC63E5"/>
    <w:multiLevelType w:val="multilevel"/>
    <w:tmpl w:val="0CF2009E"/>
    <w:styleLink w:val="WW8Num39"/>
    <w:lvl w:ilvl="0">
      <w:numFmt w:val="bullet"/>
      <w:lvlText w:val="-"/>
      <w:lvlJc w:val="left"/>
      <w:pPr>
        <w:ind w:left="644"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5">
    <w:nsid w:val="0DDF5EDB"/>
    <w:multiLevelType w:val="hybridMultilevel"/>
    <w:tmpl w:val="90A8F20A"/>
    <w:styleLink w:val="WW8Num3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0E7F3DE0"/>
    <w:multiLevelType w:val="multilevel"/>
    <w:tmpl w:val="B05C42DA"/>
    <w:styleLink w:val="WW8Num193"/>
    <w:lvl w:ilvl="0">
      <w:start w:val="1"/>
      <w:numFmt w:val="decimal"/>
      <w:pStyle w:val="01Tytu1"/>
      <w:lvlText w:val="%1."/>
      <w:lvlJc w:val="left"/>
      <w:pPr>
        <w:ind w:left="360" w:hanging="360"/>
      </w:pPr>
    </w:lvl>
    <w:lvl w:ilvl="1">
      <w:start w:val="1"/>
      <w:numFmt w:val="decimal"/>
      <w:pStyle w:val="01Tytu2"/>
      <w:lvlText w:val="%1.%2."/>
      <w:lvlJc w:val="left"/>
      <w:pPr>
        <w:ind w:left="792" w:hanging="432"/>
      </w:pPr>
      <w:rPr>
        <w:i w:val="0"/>
        <w:iC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01Tytu3"/>
      <w:lvlText w:val="%1.%2.%3."/>
      <w:lvlJc w:val="left"/>
      <w:pPr>
        <w:ind w:left="1224" w:hanging="504"/>
      </w:pPr>
      <w:rPr>
        <w:b/>
        <w:bCs/>
      </w:rPr>
    </w:lvl>
    <w:lvl w:ilvl="3">
      <w:start w:val="1"/>
      <w:numFmt w:val="decimal"/>
      <w:pStyle w:val="01Tytu4"/>
      <w:lvlText w:val="%1.%2.%3.%4."/>
      <w:lvlJc w:val="left"/>
      <w:pPr>
        <w:ind w:left="1728" w:hanging="648"/>
      </w:pPr>
      <w:rPr>
        <w:b/>
        <w:bCs/>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nsid w:val="0F6F4E38"/>
    <w:multiLevelType w:val="hybridMultilevel"/>
    <w:tmpl w:val="46E656AC"/>
    <w:styleLink w:val="WW8Num110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0F822E1A"/>
    <w:multiLevelType w:val="multilevel"/>
    <w:tmpl w:val="B3A205AA"/>
    <w:styleLink w:val="WW8Num42"/>
    <w:lvl w:ilvl="0">
      <w:numFmt w:val="bullet"/>
      <w:lvlText w:val=""/>
      <w:lvlJc w:val="left"/>
      <w:rPr>
        <w:rFonts w:ascii="Symbol" w:hAnsi="Symbol"/>
      </w:rPr>
    </w:lvl>
    <w:lvl w:ilvl="1">
      <w:start w:val="1"/>
      <w:numFmt w:val="decimal"/>
      <w:lvlText w:val="%2."/>
      <w:lvlJc w:val="left"/>
      <w:pPr>
        <w:ind w:left="1440" w:hanging="360"/>
      </w:p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9">
    <w:nsid w:val="0FE91A4D"/>
    <w:multiLevelType w:val="multilevel"/>
    <w:tmpl w:val="E500C578"/>
    <w:styleLink w:val="WW8Num662"/>
    <w:lvl w:ilvl="0">
      <w:start w:val="1"/>
      <w:numFmt w:val="bullet"/>
      <w:lvlText w:val=""/>
      <w:lvlJc w:val="left"/>
      <w:pPr>
        <w:ind w:left="1080" w:hanging="360"/>
      </w:pPr>
      <w:rPr>
        <w:rFonts w:ascii="Symbol" w:hAnsi="Symbol" w:hint="default"/>
      </w:rPr>
    </w:lvl>
    <w:lvl w:ilvl="1">
      <w:numFmt w:val="bullet"/>
      <w:lvlText w:val="-"/>
      <w:lvlJc w:val="left"/>
      <w:pPr>
        <w:ind w:left="1440" w:hanging="360"/>
      </w:pPr>
      <w:rPr>
        <w:rFonts w:ascii="Times New Roman" w:hAnsi="Times New Roman" w:cs="Times New Roman"/>
      </w:r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80">
    <w:nsid w:val="10176CEA"/>
    <w:multiLevelType w:val="hybridMultilevel"/>
    <w:tmpl w:val="14A8E040"/>
    <w:styleLink w:val="WW8Num822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1">
    <w:nsid w:val="1028080D"/>
    <w:multiLevelType w:val="multilevel"/>
    <w:tmpl w:val="249CF7AA"/>
    <w:styleLink w:val="WWNum21"/>
    <w:lvl w:ilvl="0">
      <w:start w:val="1"/>
      <w:numFmt w:val="decimal"/>
      <w:lvlText w:val="%1."/>
      <w:lvlJc w:val="left"/>
      <w:pPr>
        <w:ind w:left="2912" w:hanging="360"/>
      </w:pPr>
      <w:rPr>
        <w:rFonts w:hint="default"/>
        <w:color w:val="auto"/>
      </w:rPr>
    </w:lvl>
    <w:lvl w:ilvl="1">
      <w:start w:val="1"/>
      <w:numFmt w:val="decimal"/>
      <w:isLgl/>
      <w:lvlText w:val="%1.%2."/>
      <w:lvlJc w:val="left"/>
      <w:pPr>
        <w:ind w:left="1146" w:hanging="720"/>
      </w:pPr>
      <w:rPr>
        <w:rFonts w:hint="default"/>
        <w:b/>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82">
    <w:nsid w:val="106C3683"/>
    <w:multiLevelType w:val="multilevel"/>
    <w:tmpl w:val="11CAD7A2"/>
    <w:styleLink w:val="WW8Num88"/>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3">
    <w:nsid w:val="10B1771A"/>
    <w:multiLevelType w:val="multilevel"/>
    <w:tmpl w:val="D00607F2"/>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4">
    <w:nsid w:val="10F234CA"/>
    <w:multiLevelType w:val="multilevel"/>
    <w:tmpl w:val="B9603C42"/>
    <w:styleLink w:val="WW8Num76"/>
    <w:lvl w:ilvl="0">
      <w:numFmt w:val="bullet"/>
      <w:lvlText w:val=""/>
      <w:lvlJc w:val="left"/>
      <w:rPr>
        <w:rFonts w:ascii="Symbol" w:hAnsi="Symbol"/>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85">
    <w:nsid w:val="114956AB"/>
    <w:multiLevelType w:val="multilevel"/>
    <w:tmpl w:val="4A5E782E"/>
    <w:styleLink w:val="WW8Num41"/>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6">
    <w:nsid w:val="1151112B"/>
    <w:multiLevelType w:val="multilevel"/>
    <w:tmpl w:val="C192A53C"/>
    <w:styleLink w:val="WW8Num81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7">
    <w:nsid w:val="11620668"/>
    <w:multiLevelType w:val="multilevel"/>
    <w:tmpl w:val="7446013C"/>
    <w:styleLink w:val="WW8Num762"/>
    <w:lvl w:ilvl="0">
      <w:start w:val="1"/>
      <w:numFmt w:val="bullet"/>
      <w:lvlText w:val=""/>
      <w:lvlJc w:val="left"/>
      <w:pPr>
        <w:ind w:left="927"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8">
    <w:nsid w:val="11A04A8A"/>
    <w:multiLevelType w:val="multilevel"/>
    <w:tmpl w:val="92FA0EA4"/>
    <w:styleLink w:val="WW8Num8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9">
    <w:nsid w:val="11B336DA"/>
    <w:multiLevelType w:val="multilevel"/>
    <w:tmpl w:val="6F2699B2"/>
    <w:styleLink w:val="WW8Num14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0">
    <w:nsid w:val="12086076"/>
    <w:multiLevelType w:val="multilevel"/>
    <w:tmpl w:val="D20CCB90"/>
    <w:styleLink w:val="WW8Num25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1">
    <w:nsid w:val="128075AC"/>
    <w:multiLevelType w:val="multilevel"/>
    <w:tmpl w:val="1E867650"/>
    <w:styleLink w:val="WW8Num1811"/>
    <w:lvl w:ilvl="0">
      <w:start w:val="10"/>
      <w:numFmt w:val="decimal"/>
      <w:lvlText w:val="%1."/>
      <w:lvlJc w:val="left"/>
      <w:pPr>
        <w:ind w:left="397" w:hanging="397"/>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2">
    <w:nsid w:val="129475A3"/>
    <w:multiLevelType w:val="multilevel"/>
    <w:tmpl w:val="3F7E4494"/>
    <w:styleLink w:val="WW8Num3021"/>
    <w:lvl w:ilvl="0">
      <w:start w:val="1"/>
      <w:numFmt w:val="bullet"/>
      <w:lvlText w:val=""/>
      <w:lvlJc w:val="left"/>
      <w:pPr>
        <w:ind w:left="283" w:hanging="283"/>
      </w:pPr>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3">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nsid w:val="13747CF1"/>
    <w:multiLevelType w:val="multilevel"/>
    <w:tmpl w:val="D80498C2"/>
    <w:styleLink w:val="WW8Num263"/>
    <w:lvl w:ilvl="0">
      <w:start w:val="1"/>
      <w:numFmt w:val="decimal"/>
      <w:lvlText w:val="%1."/>
      <w:lvlJc w:val="left"/>
      <w:pPr>
        <w:ind w:left="660" w:hanging="660"/>
      </w:pPr>
      <w:rPr>
        <w:rFonts w:hint="default"/>
      </w:rPr>
    </w:lvl>
    <w:lvl w:ilvl="1">
      <w:start w:val="5"/>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5">
    <w:nsid w:val="14301A05"/>
    <w:multiLevelType w:val="hybridMultilevel"/>
    <w:tmpl w:val="B9F8F1F2"/>
    <w:lvl w:ilvl="0" w:tplc="04150001">
      <w:start w:val="1"/>
      <w:numFmt w:val="lowerLetter"/>
      <w:lvlText w:val="%1)"/>
      <w:lvlJc w:val="left"/>
      <w:pPr>
        <w:tabs>
          <w:tab w:val="num" w:pos="1080"/>
        </w:tabs>
        <w:ind w:left="1080" w:hanging="360"/>
      </w:pPr>
      <w:rPr>
        <w:rFonts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96">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14BE63DC"/>
    <w:multiLevelType w:val="multilevel"/>
    <w:tmpl w:val="5B3A340A"/>
    <w:styleLink w:val="WW8Num37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8">
    <w:nsid w:val="15081245"/>
    <w:multiLevelType w:val="multilevel"/>
    <w:tmpl w:val="0A3AD2D8"/>
    <w:styleLink w:val="WW8Num2101"/>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9">
    <w:nsid w:val="151D40E0"/>
    <w:multiLevelType w:val="multilevel"/>
    <w:tmpl w:val="4C2A350E"/>
    <w:styleLink w:val="WW8StyleNum1"/>
    <w:lvl w:ilvl="0">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0">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16254830"/>
    <w:multiLevelType w:val="hybridMultilevel"/>
    <w:tmpl w:val="E16802A6"/>
    <w:styleLink w:val="WW8Num8122"/>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2">
    <w:nsid w:val="16992C89"/>
    <w:multiLevelType w:val="multilevel"/>
    <w:tmpl w:val="5E08AFBC"/>
    <w:styleLink w:val="WW8Num37"/>
    <w:lvl w:ilvl="0">
      <w:start w:val="1"/>
      <w:numFmt w:val="decimal"/>
      <w:lvlText w:val="2.2.%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3">
    <w:nsid w:val="16B261AC"/>
    <w:multiLevelType w:val="multilevel"/>
    <w:tmpl w:val="7BACF8C2"/>
    <w:styleLink w:val="WW8Num141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4">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5">
    <w:nsid w:val="185F2BED"/>
    <w:multiLevelType w:val="multilevel"/>
    <w:tmpl w:val="0BE0FA36"/>
    <w:styleLink w:val="WW8Num217"/>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6">
    <w:nsid w:val="19AC1705"/>
    <w:multiLevelType w:val="multilevel"/>
    <w:tmpl w:val="DD2EB330"/>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07">
    <w:nsid w:val="19F74138"/>
    <w:multiLevelType w:val="multilevel"/>
    <w:tmpl w:val="E8EAEE18"/>
    <w:styleLink w:val="WW8Num62"/>
    <w:lvl w:ilvl="0">
      <w:start w:val="1"/>
      <w:numFmt w:val="lowerLetter"/>
      <w:lvlText w:val="%1)"/>
      <w:lvlJc w:val="left"/>
      <w:pPr>
        <w:ind w:left="587" w:hanging="360"/>
      </w:p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08">
    <w:nsid w:val="19FE6730"/>
    <w:multiLevelType w:val="hybridMultilevel"/>
    <w:tmpl w:val="EBF4B580"/>
    <w:styleLink w:val="WW8Num23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1A3A4CFF"/>
    <w:multiLevelType w:val="multilevel"/>
    <w:tmpl w:val="223CB85E"/>
    <w:styleLink w:val="WW8Num831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0">
    <w:nsid w:val="1A514ED3"/>
    <w:multiLevelType w:val="multilevel"/>
    <w:tmpl w:val="546ABC46"/>
    <w:styleLink w:val="WW8Num1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1">
    <w:nsid w:val="1B025409"/>
    <w:multiLevelType w:val="multilevel"/>
    <w:tmpl w:val="DD00CB26"/>
    <w:styleLink w:val="WW8Num302"/>
    <w:lvl w:ilvl="0">
      <w:start w:val="1"/>
      <w:numFmt w:val="bullet"/>
      <w:lvlText w:val=""/>
      <w:lvlJc w:val="left"/>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12">
    <w:nsid w:val="1B901607"/>
    <w:multiLevelType w:val="multilevel"/>
    <w:tmpl w:val="9F807532"/>
    <w:styleLink w:val="WW8Num84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3">
    <w:nsid w:val="1C360D3D"/>
    <w:multiLevelType w:val="multilevel"/>
    <w:tmpl w:val="21C4A09E"/>
    <w:styleLink w:val="WW8Num3221"/>
    <w:lvl w:ilvl="0">
      <w:start w:val="25"/>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4">
    <w:nsid w:val="1C6F03A0"/>
    <w:multiLevelType w:val="multilevel"/>
    <w:tmpl w:val="9CCCDE6C"/>
    <w:styleLink w:val="WW8Num19122"/>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15">
    <w:nsid w:val="1D39418F"/>
    <w:multiLevelType w:val="multilevel"/>
    <w:tmpl w:val="A5C85980"/>
    <w:styleLink w:val="WW8Num38"/>
    <w:lvl w:ilvl="0">
      <w:start w:val="2"/>
      <w:numFmt w:val="decimal"/>
      <w:lvlText w:val="2.2.%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6">
    <w:nsid w:val="1DBC68E5"/>
    <w:multiLevelType w:val="multilevel"/>
    <w:tmpl w:val="3028D01A"/>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17">
    <w:nsid w:val="1EA300D8"/>
    <w:multiLevelType w:val="hybridMultilevel"/>
    <w:tmpl w:val="09E280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nsid w:val="1EC46FE1"/>
    <w:multiLevelType w:val="multilevel"/>
    <w:tmpl w:val="E8EAEE18"/>
    <w:styleLink w:val="WW8Num102"/>
    <w:lvl w:ilvl="0">
      <w:start w:val="1"/>
      <w:numFmt w:val="lowerLetter"/>
      <w:lvlText w:val="%1)"/>
      <w:lvlJc w:val="left"/>
      <w:pPr>
        <w:ind w:left="360" w:hanging="360"/>
      </w:pPr>
    </w:lvl>
    <w:lvl w:ilvl="1">
      <w:numFmt w:val="bullet"/>
      <w:lvlText w:val="o"/>
      <w:lvlJc w:val="left"/>
      <w:pPr>
        <w:ind w:left="1213" w:hanging="360"/>
      </w:pPr>
      <w:rPr>
        <w:rFonts w:ascii="Courier New" w:hAnsi="Courier New"/>
      </w:rPr>
    </w:lvl>
    <w:lvl w:ilvl="2">
      <w:numFmt w:val="bullet"/>
      <w:lvlText w:val=""/>
      <w:lvlJc w:val="left"/>
      <w:pPr>
        <w:ind w:left="1933" w:hanging="360"/>
      </w:pPr>
      <w:rPr>
        <w:rFonts w:ascii="Wingdings" w:hAnsi="Wingdings"/>
      </w:rPr>
    </w:lvl>
    <w:lvl w:ilvl="3">
      <w:numFmt w:val="bullet"/>
      <w:lvlText w:val=""/>
      <w:lvlJc w:val="left"/>
      <w:pPr>
        <w:ind w:left="2653" w:hanging="360"/>
      </w:pPr>
      <w:rPr>
        <w:rFonts w:ascii="Symbol" w:hAnsi="Symbol"/>
      </w:rPr>
    </w:lvl>
    <w:lvl w:ilvl="4">
      <w:numFmt w:val="bullet"/>
      <w:lvlText w:val="o"/>
      <w:lvlJc w:val="left"/>
      <w:pPr>
        <w:ind w:left="3373" w:hanging="360"/>
      </w:pPr>
      <w:rPr>
        <w:rFonts w:ascii="Courier New" w:hAnsi="Courier New"/>
      </w:rPr>
    </w:lvl>
    <w:lvl w:ilvl="5">
      <w:numFmt w:val="bullet"/>
      <w:lvlText w:val=""/>
      <w:lvlJc w:val="left"/>
      <w:pPr>
        <w:ind w:left="4093" w:hanging="360"/>
      </w:pPr>
      <w:rPr>
        <w:rFonts w:ascii="Wingdings" w:hAnsi="Wingdings"/>
      </w:rPr>
    </w:lvl>
    <w:lvl w:ilvl="6">
      <w:numFmt w:val="bullet"/>
      <w:lvlText w:val=""/>
      <w:lvlJc w:val="left"/>
      <w:pPr>
        <w:ind w:left="4813" w:hanging="360"/>
      </w:pPr>
      <w:rPr>
        <w:rFonts w:ascii="Symbol" w:hAnsi="Symbol"/>
      </w:rPr>
    </w:lvl>
    <w:lvl w:ilvl="7">
      <w:numFmt w:val="bullet"/>
      <w:lvlText w:val="o"/>
      <w:lvlJc w:val="left"/>
      <w:pPr>
        <w:ind w:left="5533" w:hanging="360"/>
      </w:pPr>
      <w:rPr>
        <w:rFonts w:ascii="Courier New" w:hAnsi="Courier New"/>
      </w:rPr>
    </w:lvl>
    <w:lvl w:ilvl="8">
      <w:numFmt w:val="bullet"/>
      <w:lvlText w:val=""/>
      <w:lvlJc w:val="left"/>
      <w:pPr>
        <w:ind w:left="6253" w:hanging="360"/>
      </w:pPr>
      <w:rPr>
        <w:rFonts w:ascii="Wingdings" w:hAnsi="Wingdings"/>
      </w:rPr>
    </w:lvl>
  </w:abstractNum>
  <w:abstractNum w:abstractNumId="119">
    <w:nsid w:val="1F617FF0"/>
    <w:multiLevelType w:val="hybridMultilevel"/>
    <w:tmpl w:val="FF74C008"/>
    <w:styleLink w:val="WW8Num88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nsid w:val="1FA37769"/>
    <w:multiLevelType w:val="multilevel"/>
    <w:tmpl w:val="7FF8AFA8"/>
    <w:styleLink w:val="WW8Num8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1">
    <w:nsid w:val="20186C68"/>
    <w:multiLevelType w:val="hybridMultilevel"/>
    <w:tmpl w:val="1FEA97EC"/>
    <w:lvl w:ilvl="0" w:tplc="B3DC95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nsid w:val="21277AE4"/>
    <w:multiLevelType w:val="multilevel"/>
    <w:tmpl w:val="B8BA396C"/>
    <w:styleLink w:val="WW8StyleNum113"/>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3">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4">
    <w:nsid w:val="21FD2F05"/>
    <w:multiLevelType w:val="multilevel"/>
    <w:tmpl w:val="3C4E0160"/>
    <w:styleLink w:val="WW8StyleNum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5">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6">
    <w:nsid w:val="222F1758"/>
    <w:multiLevelType w:val="multilevel"/>
    <w:tmpl w:val="C520F658"/>
    <w:styleLink w:val="WW8Num622"/>
    <w:lvl w:ilvl="0">
      <w:start w:val="1"/>
      <w:numFmt w:val="bullet"/>
      <w:lvlText w:val=""/>
      <w:lvlJc w:val="left"/>
      <w:rPr>
        <w:rFonts w:ascii="Symbol" w:hAnsi="Symbol" w:hint="default"/>
      </w:rPr>
    </w:lvl>
    <w:lvl w:ilvl="1">
      <w:start w:val="1"/>
      <w:numFmt w:val="bullet"/>
      <w:lvlText w:val=""/>
      <w:lvlJc w:val="left"/>
      <w:rPr>
        <w:rFonts w:ascii="Symbol" w:hAnsi="Symbol" w:hint="default"/>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7">
    <w:nsid w:val="23203556"/>
    <w:multiLevelType w:val="hybridMultilevel"/>
    <w:tmpl w:val="BA12F13E"/>
    <w:lvl w:ilvl="0" w:tplc="B3DC95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234A0A9B"/>
    <w:multiLevelType w:val="multilevel"/>
    <w:tmpl w:val="0466302E"/>
    <w:styleLink w:val="WW8StyleNum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9">
    <w:nsid w:val="238316AF"/>
    <w:multiLevelType w:val="multilevel"/>
    <w:tmpl w:val="C9D21DBA"/>
    <w:styleLink w:val="WW8Num352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0">
    <w:nsid w:val="23CF6543"/>
    <w:multiLevelType w:val="hybridMultilevel"/>
    <w:tmpl w:val="117031CC"/>
    <w:lvl w:ilvl="0" w:tplc="0478AA8C">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nsid w:val="25073300"/>
    <w:multiLevelType w:val="hybridMultilevel"/>
    <w:tmpl w:val="7D8CDA90"/>
    <w:styleLink w:val="WW8Num802"/>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2">
    <w:nsid w:val="251B2DBE"/>
    <w:multiLevelType w:val="hybridMultilevel"/>
    <w:tmpl w:val="1AF20920"/>
    <w:styleLink w:val="WW8Num2622"/>
    <w:lvl w:ilvl="0" w:tplc="6902F2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nsid w:val="254344AC"/>
    <w:multiLevelType w:val="hybridMultilevel"/>
    <w:tmpl w:val="717053B2"/>
    <w:styleLink w:val="WW8Num11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4">
    <w:nsid w:val="259D3984"/>
    <w:multiLevelType w:val="multilevel"/>
    <w:tmpl w:val="7886309E"/>
    <w:styleLink w:val="WW8Num582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5">
    <w:nsid w:val="25FD21F6"/>
    <w:multiLevelType w:val="singleLevel"/>
    <w:tmpl w:val="200CC5EC"/>
    <w:styleLink w:val="WW8Num712"/>
    <w:lvl w:ilvl="0">
      <w:start w:val="1"/>
      <w:numFmt w:val="lowerLetter"/>
      <w:lvlText w:val="%1)"/>
      <w:legacy w:legacy="1" w:legacySpace="0" w:legacyIndent="283"/>
      <w:lvlJc w:val="left"/>
      <w:pPr>
        <w:ind w:left="983" w:hanging="283"/>
      </w:pPr>
    </w:lvl>
  </w:abstractNum>
  <w:abstractNum w:abstractNumId="136">
    <w:nsid w:val="26357EE0"/>
    <w:multiLevelType w:val="hybridMultilevel"/>
    <w:tmpl w:val="5A46CB6C"/>
    <w:styleLink w:val="WW8Num8213"/>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37">
    <w:nsid w:val="26931FB7"/>
    <w:multiLevelType w:val="multilevel"/>
    <w:tmpl w:val="B314A064"/>
    <w:styleLink w:val="WW8Num332"/>
    <w:lvl w:ilvl="0">
      <w:start w:val="1"/>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138">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nsid w:val="275D48C7"/>
    <w:multiLevelType w:val="multilevel"/>
    <w:tmpl w:val="776E294C"/>
    <w:styleLink w:val="WW8Num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1">
    <w:nsid w:val="27757338"/>
    <w:multiLevelType w:val="hybridMultilevel"/>
    <w:tmpl w:val="EBE0B8C0"/>
    <w:styleLink w:val="WW8Num292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nsid w:val="27814031"/>
    <w:multiLevelType w:val="multilevel"/>
    <w:tmpl w:val="A878A7FA"/>
    <w:styleLink w:val="WW8Num342"/>
    <w:lvl w:ilvl="0">
      <w:start w:val="1"/>
      <w:numFmt w:val="none"/>
      <w:lvlText w:val="%1"/>
      <w:lvlJc w:val="left"/>
    </w:lvl>
    <w:lvl w:ilvl="1">
      <w:numFmt w:val="none"/>
      <w:lvlText w:val="%2"/>
      <w:lvlJc w:val="left"/>
    </w:lvl>
    <w:lvl w:ilvl="2">
      <w:numFmt w:val="none"/>
      <w:lvlText w:val="%3"/>
      <w:lvlJc w:val="left"/>
    </w:lvl>
    <w:lvl w:ilvl="3">
      <w:numFmt w:val="none"/>
      <w:lvlText w:val="%4"/>
      <w:lvlJc w:val="left"/>
    </w:lvl>
    <w:lvl w:ilvl="4">
      <w:numFmt w:val="none"/>
      <w:lvlText w:val="%5"/>
      <w:lvlJc w:val="left"/>
    </w:lvl>
    <w:lvl w:ilvl="5">
      <w:numFmt w:val="none"/>
      <w:lvlText w:val="%6"/>
      <w:lvlJc w:val="left"/>
    </w:lvl>
    <w:lvl w:ilvl="6">
      <w:numFmt w:val="none"/>
      <w:lvlText w:val="%7"/>
      <w:lvlJc w:val="left"/>
    </w:lvl>
    <w:lvl w:ilvl="7">
      <w:numFmt w:val="none"/>
      <w:lvlText w:val="%8"/>
      <w:lvlJc w:val="left"/>
    </w:lvl>
    <w:lvl w:ilvl="8">
      <w:numFmt w:val="none"/>
      <w:lvlText w:val="%9"/>
      <w:lvlJc w:val="left"/>
    </w:lvl>
  </w:abstractNum>
  <w:abstractNum w:abstractNumId="143">
    <w:nsid w:val="27D85245"/>
    <w:multiLevelType w:val="multilevel"/>
    <w:tmpl w:val="B5843BE0"/>
    <w:styleLink w:val="WW8Num15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4">
    <w:nsid w:val="28086BEC"/>
    <w:multiLevelType w:val="multilevel"/>
    <w:tmpl w:val="F45290CA"/>
    <w:styleLink w:val="WW8Num24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5">
    <w:nsid w:val="28D826C1"/>
    <w:multiLevelType w:val="multilevel"/>
    <w:tmpl w:val="8BB08782"/>
    <w:styleLink w:val="WW8Num292"/>
    <w:lvl w:ilvl="0">
      <w:start w:val="1"/>
      <w:numFmt w:val="bullet"/>
      <w:lvlText w:val=""/>
      <w:lvlJc w:val="left"/>
      <w:pPr>
        <w:ind w:left="283" w:hanging="283"/>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46">
    <w:nsid w:val="29096A43"/>
    <w:multiLevelType w:val="multilevel"/>
    <w:tmpl w:val="D0807EEA"/>
    <w:styleLink w:val="WW8Num44"/>
    <w:lvl w:ilvl="0">
      <w:numFmt w:val="bullet"/>
      <w:lvlText w:val=""/>
      <w:lvlJc w:val="left"/>
      <w:pPr>
        <w:ind w:left="1080" w:firstLine="0"/>
      </w:pPr>
      <w:rPr>
        <w:rFonts w:ascii="Symbol" w:hAnsi="Symbol"/>
      </w:rPr>
    </w:lvl>
    <w:lvl w:ilvl="1">
      <w:numFmt w:val="bullet"/>
      <w:lvlText w:val="o"/>
      <w:lvlJc w:val="left"/>
      <w:pPr>
        <w:ind w:left="2520" w:hanging="360"/>
      </w:pPr>
      <w:rPr>
        <w:rFonts w:ascii="Courier New" w:hAnsi="Courier New"/>
      </w:rPr>
    </w:lvl>
    <w:lvl w:ilvl="2">
      <w:numFmt w:val="bullet"/>
      <w:lvlText w:val=""/>
      <w:lvlJc w:val="left"/>
      <w:pPr>
        <w:ind w:left="3240" w:hanging="360"/>
      </w:pPr>
      <w:rPr>
        <w:rFonts w:ascii="Wingdings" w:hAnsi="Wingdings"/>
      </w:rPr>
    </w:lvl>
    <w:lvl w:ilvl="3">
      <w:numFmt w:val="bullet"/>
      <w:lvlText w:val=""/>
      <w:lvlJc w:val="left"/>
      <w:pPr>
        <w:ind w:left="3960" w:hanging="360"/>
      </w:pPr>
      <w:rPr>
        <w:rFonts w:ascii="Symbol" w:hAnsi="Symbol"/>
      </w:rPr>
    </w:lvl>
    <w:lvl w:ilvl="4">
      <w:numFmt w:val="bullet"/>
      <w:lvlText w:val="o"/>
      <w:lvlJc w:val="left"/>
      <w:pPr>
        <w:ind w:left="4680" w:hanging="360"/>
      </w:pPr>
      <w:rPr>
        <w:rFonts w:ascii="Courier New" w:hAnsi="Courier New"/>
      </w:rPr>
    </w:lvl>
    <w:lvl w:ilvl="5">
      <w:numFmt w:val="bullet"/>
      <w:lvlText w:val=""/>
      <w:lvlJc w:val="left"/>
      <w:pPr>
        <w:ind w:left="5400" w:hanging="360"/>
      </w:pPr>
      <w:rPr>
        <w:rFonts w:ascii="Wingdings" w:hAnsi="Wingdings"/>
      </w:rPr>
    </w:lvl>
    <w:lvl w:ilvl="6">
      <w:numFmt w:val="bullet"/>
      <w:lvlText w:val=""/>
      <w:lvlJc w:val="left"/>
      <w:pPr>
        <w:ind w:left="6120" w:hanging="360"/>
      </w:pPr>
      <w:rPr>
        <w:rFonts w:ascii="Symbol" w:hAnsi="Symbol"/>
      </w:rPr>
    </w:lvl>
    <w:lvl w:ilvl="7">
      <w:numFmt w:val="bullet"/>
      <w:lvlText w:val="o"/>
      <w:lvlJc w:val="left"/>
      <w:pPr>
        <w:ind w:left="6840" w:hanging="360"/>
      </w:pPr>
      <w:rPr>
        <w:rFonts w:ascii="Courier New" w:hAnsi="Courier New"/>
      </w:rPr>
    </w:lvl>
    <w:lvl w:ilvl="8">
      <w:numFmt w:val="bullet"/>
      <w:lvlText w:val=""/>
      <w:lvlJc w:val="left"/>
      <w:pPr>
        <w:ind w:left="7560" w:hanging="360"/>
      </w:pPr>
      <w:rPr>
        <w:rFonts w:ascii="Wingdings" w:hAnsi="Wingdings"/>
      </w:rPr>
    </w:lvl>
  </w:abstractNum>
  <w:abstractNum w:abstractNumId="147">
    <w:nsid w:val="29554AF3"/>
    <w:multiLevelType w:val="hybridMultilevel"/>
    <w:tmpl w:val="206050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nsid w:val="295D1C75"/>
    <w:multiLevelType w:val="multilevel"/>
    <w:tmpl w:val="42C622BE"/>
    <w:styleLink w:val="WW8Num85"/>
    <w:lvl w:ilvl="0">
      <w:start w:val="1"/>
      <w:numFmt w:val="bullet"/>
      <w:lvlText w:val=""/>
      <w:lvlJc w:val="left"/>
      <w:pPr>
        <w:ind w:left="2487" w:hanging="360"/>
      </w:pPr>
      <w:rPr>
        <w:rFonts w:ascii="Symbol" w:hAnsi="Symbol" w:hint="default"/>
      </w:rPr>
    </w:lvl>
    <w:lvl w:ilvl="1">
      <w:start w:val="1"/>
      <w:numFmt w:val="lowerLetter"/>
      <w:lvlText w:val="%2."/>
      <w:lvlJc w:val="left"/>
      <w:pPr>
        <w:ind w:left="3567" w:hanging="360"/>
      </w:pPr>
    </w:lvl>
    <w:lvl w:ilvl="2">
      <w:start w:val="1"/>
      <w:numFmt w:val="lowerRoman"/>
      <w:lvlText w:val="%3."/>
      <w:lvlJc w:val="right"/>
      <w:pPr>
        <w:ind w:left="4287" w:hanging="2160"/>
      </w:pPr>
    </w:lvl>
    <w:lvl w:ilvl="3">
      <w:start w:val="1"/>
      <w:numFmt w:val="decimal"/>
      <w:lvlText w:val="%4."/>
      <w:lvlJc w:val="left"/>
      <w:pPr>
        <w:ind w:left="5007" w:hanging="360"/>
      </w:pPr>
    </w:lvl>
    <w:lvl w:ilvl="4">
      <w:start w:val="1"/>
      <w:numFmt w:val="lowerLetter"/>
      <w:lvlText w:val="%5."/>
      <w:lvlJc w:val="left"/>
      <w:pPr>
        <w:ind w:left="5727" w:hanging="360"/>
      </w:pPr>
    </w:lvl>
    <w:lvl w:ilvl="5">
      <w:start w:val="1"/>
      <w:numFmt w:val="lowerRoman"/>
      <w:lvlText w:val="%6."/>
      <w:lvlJc w:val="right"/>
      <w:pPr>
        <w:ind w:left="6447" w:hanging="4320"/>
      </w:pPr>
    </w:lvl>
    <w:lvl w:ilvl="6">
      <w:start w:val="1"/>
      <w:numFmt w:val="decimal"/>
      <w:lvlText w:val="%7."/>
      <w:lvlJc w:val="left"/>
      <w:pPr>
        <w:ind w:left="7167" w:hanging="360"/>
      </w:pPr>
    </w:lvl>
    <w:lvl w:ilvl="7">
      <w:start w:val="1"/>
      <w:numFmt w:val="lowerLetter"/>
      <w:lvlText w:val="%8."/>
      <w:lvlJc w:val="left"/>
      <w:pPr>
        <w:ind w:left="7887" w:hanging="360"/>
      </w:pPr>
    </w:lvl>
    <w:lvl w:ilvl="8">
      <w:start w:val="1"/>
      <w:numFmt w:val="lowerRoman"/>
      <w:lvlText w:val="%9."/>
      <w:lvlJc w:val="right"/>
      <w:pPr>
        <w:ind w:left="8607" w:hanging="6480"/>
      </w:pPr>
    </w:lvl>
  </w:abstractNum>
  <w:abstractNum w:abstractNumId="149">
    <w:nsid w:val="2A4A091C"/>
    <w:multiLevelType w:val="multilevel"/>
    <w:tmpl w:val="4A0AB626"/>
    <w:lvl w:ilvl="0">
      <w:start w:val="7"/>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0">
    <w:nsid w:val="2AA6532F"/>
    <w:multiLevelType w:val="multilevel"/>
    <w:tmpl w:val="143A786E"/>
    <w:styleLink w:val="WW8Num115"/>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1">
    <w:nsid w:val="2AC46EF3"/>
    <w:multiLevelType w:val="multilevel"/>
    <w:tmpl w:val="5978C3E4"/>
    <w:styleLink w:val="WW8Num173"/>
    <w:lvl w:ilvl="0">
      <w:numFmt w:val="bullet"/>
      <w:lvlText w:val=""/>
      <w:lvlJc w:val="left"/>
      <w:pPr>
        <w:ind w:left="360" w:hanging="360"/>
      </w:pPr>
      <w:rPr>
        <w:rFonts w:ascii="Symbol" w:hAnsi="Symbol"/>
        <w:sz w:val="16"/>
        <w:szCs w:val="16"/>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sz w:val="16"/>
        <w:szCs w:val="16"/>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sz w:val="16"/>
        <w:szCs w:val="16"/>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52">
    <w:nsid w:val="2AEC5B91"/>
    <w:multiLevelType w:val="singleLevel"/>
    <w:tmpl w:val="662ADDA6"/>
    <w:lvl w:ilvl="0">
      <w:start w:val="1"/>
      <w:numFmt w:val="bullet"/>
      <w:lvlText w:val="-"/>
      <w:lvlJc w:val="left"/>
      <w:pPr>
        <w:tabs>
          <w:tab w:val="num" w:pos="1004"/>
        </w:tabs>
        <w:ind w:left="360" w:hanging="360"/>
      </w:pPr>
      <w:rPr>
        <w:rFonts w:ascii="Arial" w:hAnsi="Arial" w:hint="default"/>
        <w:sz w:val="22"/>
      </w:rPr>
    </w:lvl>
  </w:abstractNum>
  <w:abstractNum w:abstractNumId="153">
    <w:nsid w:val="2B0F2224"/>
    <w:multiLevelType w:val="hybridMultilevel"/>
    <w:tmpl w:val="E7F646EC"/>
    <w:styleLink w:val="WW8Num8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nsid w:val="2B7F5786"/>
    <w:multiLevelType w:val="hybridMultilevel"/>
    <w:tmpl w:val="CDF818E2"/>
    <w:styleLink w:val="WW8Num52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5">
    <w:nsid w:val="2B970CB7"/>
    <w:multiLevelType w:val="hybridMultilevel"/>
    <w:tmpl w:val="E3969548"/>
    <w:styleLink w:val="WW8Num210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nsid w:val="2C5F00CD"/>
    <w:multiLevelType w:val="multilevel"/>
    <w:tmpl w:val="D740670E"/>
    <w:styleLink w:val="WW8Num3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7">
    <w:nsid w:val="2CC42449"/>
    <w:multiLevelType w:val="multilevel"/>
    <w:tmpl w:val="FCC001DC"/>
    <w:styleLink w:val="WW8Num92"/>
    <w:lvl w:ilvl="0">
      <w:start w:val="1"/>
      <w:numFmt w:val="bullet"/>
      <w:lvlText w:val="–"/>
      <w:lvlJc w:val="left"/>
      <w:pPr>
        <w:ind w:left="284" w:firstLine="0"/>
      </w:pPr>
      <w:rPr>
        <w:rFonts w:ascii="Times New Roman" w:hAnsi="Times New Roman" w:cs="Times New Roman"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58">
    <w:nsid w:val="2CE87AA0"/>
    <w:multiLevelType w:val="hybridMultilevel"/>
    <w:tmpl w:val="373A165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9">
    <w:nsid w:val="2DF30A6F"/>
    <w:multiLevelType w:val="singleLevel"/>
    <w:tmpl w:val="05FE254A"/>
    <w:lvl w:ilvl="0">
      <w:start w:val="1"/>
      <w:numFmt w:val="lowerLetter"/>
      <w:lvlText w:val="%1)"/>
      <w:legacy w:legacy="1" w:legacySpace="0" w:legacyIndent="283"/>
      <w:lvlJc w:val="left"/>
      <w:pPr>
        <w:ind w:left="283" w:hanging="283"/>
      </w:pPr>
    </w:lvl>
  </w:abstractNum>
  <w:abstractNum w:abstractNumId="160">
    <w:nsid w:val="2E6D4F57"/>
    <w:multiLevelType w:val="hybridMultilevel"/>
    <w:tmpl w:val="DEE81174"/>
    <w:styleLink w:val="WW8Num812"/>
    <w:lvl w:ilvl="0" w:tplc="0E88EBD2">
      <w:start w:val="1"/>
      <w:numFmt w:val="decimal"/>
      <w:lvlText w:val="%1)"/>
      <w:lvlJc w:val="right"/>
      <w:pPr>
        <w:tabs>
          <w:tab w:val="num" w:pos="720"/>
        </w:tabs>
        <w:ind w:left="720" w:hanging="360"/>
      </w:pPr>
      <w:rPr>
        <w:rFonts w:hint="default"/>
        <w:b w:val="0"/>
        <w:i w:val="0"/>
        <w:sz w:val="24"/>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1">
    <w:nsid w:val="2E9538D5"/>
    <w:multiLevelType w:val="hybridMultilevel"/>
    <w:tmpl w:val="6B147BAC"/>
    <w:styleLink w:val="WW8Num24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2">
    <w:nsid w:val="2EA357AC"/>
    <w:multiLevelType w:val="multilevel"/>
    <w:tmpl w:val="61EAD142"/>
    <w:styleLink w:val="WW8Num202"/>
    <w:lvl w:ilvl="0">
      <w:numFmt w:val="bullet"/>
      <w:lvlText w:val=""/>
      <w:lvlJc w:val="left"/>
      <w:pPr>
        <w:ind w:left="360" w:hanging="360"/>
      </w:pPr>
      <w:rPr>
        <w:rFonts w:ascii="Symbol" w:hAnsi="Symbol"/>
        <w:sz w:val="16"/>
        <w:szCs w:val="16"/>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sz w:val="16"/>
        <w:szCs w:val="16"/>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sz w:val="16"/>
        <w:szCs w:val="16"/>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63">
    <w:nsid w:val="2EFF37F4"/>
    <w:multiLevelType w:val="multilevel"/>
    <w:tmpl w:val="7AE4FB1C"/>
    <w:styleLink w:val="WW8StyleNum"/>
    <w:lvl w:ilvl="0">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64">
    <w:nsid w:val="2F592FEE"/>
    <w:multiLevelType w:val="hybridMultilevel"/>
    <w:tmpl w:val="0D18A630"/>
    <w:lvl w:ilvl="0" w:tplc="B3DC9560">
      <w:start w:val="1"/>
      <w:numFmt w:val="bullet"/>
      <w:lvlText w:val="–"/>
      <w:lvlJc w:val="left"/>
      <w:pPr>
        <w:tabs>
          <w:tab w:val="num" w:pos="737"/>
        </w:tabs>
        <w:ind w:left="737" w:hanging="377"/>
      </w:pPr>
      <w:rPr>
        <w:rFonts w:ascii="Times New Roman" w:hAnsi="Times New Roman"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nsid w:val="31682659"/>
    <w:multiLevelType w:val="hybridMultilevel"/>
    <w:tmpl w:val="CFCC7924"/>
    <w:styleLink w:val="WW8Num80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6">
    <w:nsid w:val="318871F5"/>
    <w:multiLevelType w:val="hybridMultilevel"/>
    <w:tmpl w:val="105E6A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nsid w:val="32330036"/>
    <w:multiLevelType w:val="multilevel"/>
    <w:tmpl w:val="4D868C80"/>
    <w:styleLink w:val="WW8Num132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68">
    <w:nsid w:val="324B3546"/>
    <w:multiLevelType w:val="hybridMultilevel"/>
    <w:tmpl w:val="16B0E12C"/>
    <w:styleLink w:val="WW8Num25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nsid w:val="329241C1"/>
    <w:multiLevelType w:val="hybridMultilevel"/>
    <w:tmpl w:val="7A847542"/>
    <w:styleLink w:val="WW8Num314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0">
    <w:nsid w:val="334931DE"/>
    <w:multiLevelType w:val="hybridMultilevel"/>
    <w:tmpl w:val="9C28258C"/>
    <w:lvl w:ilvl="0" w:tplc="D23CF50E">
      <w:start w:val="1"/>
      <w:numFmt w:val="decimal"/>
      <w:lvlText w:val="%1)"/>
      <w:lvlJc w:val="left"/>
      <w:pPr>
        <w:ind w:left="468" w:hanging="360"/>
      </w:pPr>
      <w:rPr>
        <w:rFonts w:hint="default"/>
      </w:rPr>
    </w:lvl>
    <w:lvl w:ilvl="1" w:tplc="04150019" w:tentative="1">
      <w:start w:val="1"/>
      <w:numFmt w:val="lowerLetter"/>
      <w:lvlText w:val="%2."/>
      <w:lvlJc w:val="left"/>
      <w:pPr>
        <w:ind w:left="1188" w:hanging="360"/>
      </w:pPr>
    </w:lvl>
    <w:lvl w:ilvl="2" w:tplc="0415001B" w:tentative="1">
      <w:start w:val="1"/>
      <w:numFmt w:val="lowerRoman"/>
      <w:lvlText w:val="%3."/>
      <w:lvlJc w:val="right"/>
      <w:pPr>
        <w:ind w:left="1908" w:hanging="180"/>
      </w:pPr>
    </w:lvl>
    <w:lvl w:ilvl="3" w:tplc="0415000F" w:tentative="1">
      <w:start w:val="1"/>
      <w:numFmt w:val="decimal"/>
      <w:lvlText w:val="%4."/>
      <w:lvlJc w:val="left"/>
      <w:pPr>
        <w:ind w:left="2628" w:hanging="360"/>
      </w:pPr>
    </w:lvl>
    <w:lvl w:ilvl="4" w:tplc="04150019" w:tentative="1">
      <w:start w:val="1"/>
      <w:numFmt w:val="lowerLetter"/>
      <w:lvlText w:val="%5."/>
      <w:lvlJc w:val="left"/>
      <w:pPr>
        <w:ind w:left="3348" w:hanging="360"/>
      </w:pPr>
    </w:lvl>
    <w:lvl w:ilvl="5" w:tplc="0415001B" w:tentative="1">
      <w:start w:val="1"/>
      <w:numFmt w:val="lowerRoman"/>
      <w:lvlText w:val="%6."/>
      <w:lvlJc w:val="right"/>
      <w:pPr>
        <w:ind w:left="4068" w:hanging="180"/>
      </w:pPr>
    </w:lvl>
    <w:lvl w:ilvl="6" w:tplc="0415000F" w:tentative="1">
      <w:start w:val="1"/>
      <w:numFmt w:val="decimal"/>
      <w:lvlText w:val="%7."/>
      <w:lvlJc w:val="left"/>
      <w:pPr>
        <w:ind w:left="4788" w:hanging="360"/>
      </w:pPr>
    </w:lvl>
    <w:lvl w:ilvl="7" w:tplc="04150019" w:tentative="1">
      <w:start w:val="1"/>
      <w:numFmt w:val="lowerLetter"/>
      <w:lvlText w:val="%8."/>
      <w:lvlJc w:val="left"/>
      <w:pPr>
        <w:ind w:left="5508" w:hanging="360"/>
      </w:pPr>
    </w:lvl>
    <w:lvl w:ilvl="8" w:tplc="0415001B" w:tentative="1">
      <w:start w:val="1"/>
      <w:numFmt w:val="lowerRoman"/>
      <w:lvlText w:val="%9."/>
      <w:lvlJc w:val="right"/>
      <w:pPr>
        <w:ind w:left="6228" w:hanging="180"/>
      </w:pPr>
    </w:lvl>
  </w:abstractNum>
  <w:abstractNum w:abstractNumId="171">
    <w:nsid w:val="33CB3C4F"/>
    <w:multiLevelType w:val="hybridMultilevel"/>
    <w:tmpl w:val="77F68340"/>
    <w:styleLink w:val="WW8Num202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nsid w:val="346424B8"/>
    <w:multiLevelType w:val="singleLevel"/>
    <w:tmpl w:val="FE908656"/>
    <w:lvl w:ilvl="0">
      <w:start w:val="1"/>
      <w:numFmt w:val="lowerLetter"/>
      <w:lvlText w:val="%1)"/>
      <w:legacy w:legacy="1" w:legacySpace="0" w:legacyIndent="283"/>
      <w:lvlJc w:val="left"/>
      <w:pPr>
        <w:ind w:left="283" w:hanging="283"/>
      </w:pPr>
    </w:lvl>
  </w:abstractNum>
  <w:abstractNum w:abstractNumId="173">
    <w:nsid w:val="35596344"/>
    <w:multiLevelType w:val="multilevel"/>
    <w:tmpl w:val="CB842AF4"/>
    <w:styleLink w:val="WW8Num292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74">
    <w:nsid w:val="35635AA4"/>
    <w:multiLevelType w:val="singleLevel"/>
    <w:tmpl w:val="FBC66320"/>
    <w:styleLink w:val="WW8Num722"/>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75">
    <w:nsid w:val="35A36263"/>
    <w:multiLevelType w:val="multilevel"/>
    <w:tmpl w:val="592A3478"/>
    <w:styleLink w:val="WW8Num62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76">
    <w:nsid w:val="35FB1FFD"/>
    <w:multiLevelType w:val="multilevel"/>
    <w:tmpl w:val="A6B86324"/>
    <w:styleLink w:val="WW8Num47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7">
    <w:nsid w:val="361A520B"/>
    <w:multiLevelType w:val="multilevel"/>
    <w:tmpl w:val="7E58682C"/>
    <w:styleLink w:val="WW8Num5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78">
    <w:nsid w:val="369B280A"/>
    <w:multiLevelType w:val="multilevel"/>
    <w:tmpl w:val="8F902A6C"/>
    <w:styleLink w:val="WW8Num1921"/>
    <w:lvl w:ilvl="0">
      <w:start w:val="1"/>
      <w:numFmt w:val="decimal"/>
      <w:lvlText w:val="%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9">
    <w:nsid w:val="37422B98"/>
    <w:multiLevelType w:val="hybridMultilevel"/>
    <w:tmpl w:val="4D10E410"/>
    <w:styleLink w:val="WW8Num2722"/>
    <w:lvl w:ilvl="0" w:tplc="A24856EC">
      <w:start w:val="1"/>
      <w:numFmt w:val="bullet"/>
      <w:lvlText w:val=""/>
      <w:lvlJc w:val="left"/>
      <w:pPr>
        <w:ind w:left="360" w:hanging="360"/>
      </w:pPr>
      <w:rPr>
        <w:rFonts w:ascii="Symbol" w:hAnsi="Symbol" w:hint="default"/>
      </w:rPr>
    </w:lvl>
    <w:lvl w:ilvl="1" w:tplc="09A8E392" w:tentative="1">
      <w:start w:val="1"/>
      <w:numFmt w:val="bullet"/>
      <w:lvlText w:val="o"/>
      <w:lvlJc w:val="left"/>
      <w:pPr>
        <w:ind w:left="1080" w:hanging="360"/>
      </w:pPr>
      <w:rPr>
        <w:rFonts w:ascii="Courier New" w:hAnsi="Courier New" w:cs="Courier New" w:hint="default"/>
      </w:rPr>
    </w:lvl>
    <w:lvl w:ilvl="2" w:tplc="F1088710" w:tentative="1">
      <w:start w:val="1"/>
      <w:numFmt w:val="bullet"/>
      <w:lvlText w:val=""/>
      <w:lvlJc w:val="left"/>
      <w:pPr>
        <w:ind w:left="1800" w:hanging="360"/>
      </w:pPr>
      <w:rPr>
        <w:rFonts w:ascii="Wingdings" w:hAnsi="Wingdings" w:hint="default"/>
      </w:rPr>
    </w:lvl>
    <w:lvl w:ilvl="3" w:tplc="DCB6CF9E" w:tentative="1">
      <w:start w:val="1"/>
      <w:numFmt w:val="bullet"/>
      <w:lvlText w:val=""/>
      <w:lvlJc w:val="left"/>
      <w:pPr>
        <w:ind w:left="2520" w:hanging="360"/>
      </w:pPr>
      <w:rPr>
        <w:rFonts w:ascii="Symbol" w:hAnsi="Symbol" w:hint="default"/>
      </w:rPr>
    </w:lvl>
    <w:lvl w:ilvl="4" w:tplc="6996149A" w:tentative="1">
      <w:start w:val="1"/>
      <w:numFmt w:val="bullet"/>
      <w:lvlText w:val="o"/>
      <w:lvlJc w:val="left"/>
      <w:pPr>
        <w:ind w:left="3240" w:hanging="360"/>
      </w:pPr>
      <w:rPr>
        <w:rFonts w:ascii="Courier New" w:hAnsi="Courier New" w:cs="Courier New" w:hint="default"/>
      </w:rPr>
    </w:lvl>
    <w:lvl w:ilvl="5" w:tplc="C6729E8A" w:tentative="1">
      <w:start w:val="1"/>
      <w:numFmt w:val="bullet"/>
      <w:lvlText w:val=""/>
      <w:lvlJc w:val="left"/>
      <w:pPr>
        <w:ind w:left="3960" w:hanging="360"/>
      </w:pPr>
      <w:rPr>
        <w:rFonts w:ascii="Wingdings" w:hAnsi="Wingdings" w:hint="default"/>
      </w:rPr>
    </w:lvl>
    <w:lvl w:ilvl="6" w:tplc="7A9293B8" w:tentative="1">
      <w:start w:val="1"/>
      <w:numFmt w:val="bullet"/>
      <w:lvlText w:val=""/>
      <w:lvlJc w:val="left"/>
      <w:pPr>
        <w:ind w:left="4680" w:hanging="360"/>
      </w:pPr>
      <w:rPr>
        <w:rFonts w:ascii="Symbol" w:hAnsi="Symbol" w:hint="default"/>
      </w:rPr>
    </w:lvl>
    <w:lvl w:ilvl="7" w:tplc="76AC252E" w:tentative="1">
      <w:start w:val="1"/>
      <w:numFmt w:val="bullet"/>
      <w:lvlText w:val="o"/>
      <w:lvlJc w:val="left"/>
      <w:pPr>
        <w:ind w:left="5400" w:hanging="360"/>
      </w:pPr>
      <w:rPr>
        <w:rFonts w:ascii="Courier New" w:hAnsi="Courier New" w:cs="Courier New" w:hint="default"/>
      </w:rPr>
    </w:lvl>
    <w:lvl w:ilvl="8" w:tplc="9EEE8070" w:tentative="1">
      <w:start w:val="1"/>
      <w:numFmt w:val="bullet"/>
      <w:lvlText w:val=""/>
      <w:lvlJc w:val="left"/>
      <w:pPr>
        <w:ind w:left="6120" w:hanging="360"/>
      </w:pPr>
      <w:rPr>
        <w:rFonts w:ascii="Wingdings" w:hAnsi="Wingdings" w:hint="default"/>
      </w:rPr>
    </w:lvl>
  </w:abstractNum>
  <w:abstractNum w:abstractNumId="18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81">
    <w:nsid w:val="37AF723D"/>
    <w:multiLevelType w:val="hybridMultilevel"/>
    <w:tmpl w:val="A702873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82">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nsid w:val="38E4363F"/>
    <w:multiLevelType w:val="hybridMultilevel"/>
    <w:tmpl w:val="9A448A54"/>
    <w:styleLink w:val="WW8Num84"/>
    <w:lvl w:ilvl="0" w:tplc="FC24846C">
      <w:start w:val="4"/>
      <w:numFmt w:val="bullet"/>
      <w:lvlText w:val="-"/>
      <w:lvlJc w:val="left"/>
      <w:pPr>
        <w:ind w:left="720" w:hanging="360"/>
      </w:pPr>
      <w:rPr>
        <w:rFonts w:ascii="Times New Roman" w:eastAsia="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393F6E0A"/>
    <w:multiLevelType w:val="multilevel"/>
    <w:tmpl w:val="AC9EA3A6"/>
    <w:styleLink w:val="WW8Num82"/>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5">
    <w:nsid w:val="39775C9A"/>
    <w:multiLevelType w:val="hybridMultilevel"/>
    <w:tmpl w:val="E27A0914"/>
    <w:lvl w:ilvl="0" w:tplc="04150011">
      <w:start w:val="1"/>
      <w:numFmt w:val="decimal"/>
      <w:lvlText w:val="%1)"/>
      <w:lvlJc w:val="left"/>
      <w:pPr>
        <w:ind w:left="643"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nsid w:val="398D1A64"/>
    <w:multiLevelType w:val="multilevel"/>
    <w:tmpl w:val="8AF09948"/>
    <w:styleLink w:val="WW8Num883"/>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7">
    <w:nsid w:val="39ED075A"/>
    <w:multiLevelType w:val="multilevel"/>
    <w:tmpl w:val="530C42F6"/>
    <w:styleLink w:val="WW8Num2422"/>
    <w:lvl w:ilvl="0">
      <w:start w:val="1"/>
      <w:numFmt w:val="lowerLetter"/>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88">
    <w:nsid w:val="3A4B1192"/>
    <w:multiLevelType w:val="hybridMultilevel"/>
    <w:tmpl w:val="E27A091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9">
    <w:nsid w:val="3A4D4D60"/>
    <w:multiLevelType w:val="multilevel"/>
    <w:tmpl w:val="277C0CDE"/>
    <w:styleLink w:val="WWNum11"/>
    <w:lvl w:ilvl="0">
      <w:start w:val="1"/>
      <w:numFmt w:val="decimal"/>
      <w:lvlText w:val="%1."/>
      <w:lvlJc w:val="left"/>
      <w:pPr>
        <w:ind w:left="0" w:firstLine="0"/>
      </w:pPr>
    </w:lvl>
    <w:lvl w:ilvl="1">
      <w:start w:val="1"/>
      <w:numFmt w:val="decimal"/>
      <w:lvlText w:val="%1.%2."/>
      <w:lvlJc w:val="left"/>
      <w:pPr>
        <w:ind w:left="0" w:firstLine="0"/>
      </w:pPr>
      <w:rPr>
        <w:b/>
      </w:r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190">
    <w:nsid w:val="3AD369EE"/>
    <w:multiLevelType w:val="multilevel"/>
    <w:tmpl w:val="475AA728"/>
    <w:styleLink w:val="WW8Num81113"/>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91">
    <w:nsid w:val="3C357127"/>
    <w:multiLevelType w:val="hybridMultilevel"/>
    <w:tmpl w:val="8CC86660"/>
    <w:lvl w:ilvl="0" w:tplc="662ADDA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3">
    <w:nsid w:val="3D1511E7"/>
    <w:multiLevelType w:val="multilevel"/>
    <w:tmpl w:val="10168C16"/>
    <w:styleLink w:val="WW8Num65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4">
    <w:nsid w:val="3D535F46"/>
    <w:multiLevelType w:val="hybridMultilevel"/>
    <w:tmpl w:val="FD64A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nsid w:val="3DF23A5B"/>
    <w:multiLevelType w:val="hybridMultilevel"/>
    <w:tmpl w:val="09E280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nsid w:val="3F0570C6"/>
    <w:multiLevelType w:val="multilevel"/>
    <w:tmpl w:val="7A0A31D2"/>
    <w:styleLink w:val="WW8Num21011"/>
    <w:lvl w:ilvl="0">
      <w:start w:val="1"/>
      <w:numFmt w:val="bullet"/>
      <w:lvlText w:val=""/>
      <w:lvlJc w:val="left"/>
      <w:pPr>
        <w:ind w:left="927" w:hanging="360"/>
      </w:pPr>
      <w:rPr>
        <w:rFonts w:ascii="Symbol" w:hAnsi="Symbol" w:hint="default"/>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197">
    <w:nsid w:val="3F7A7ECD"/>
    <w:multiLevelType w:val="multilevel"/>
    <w:tmpl w:val="B75AAD00"/>
    <w:styleLink w:val="WW8Num3822"/>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8">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9">
    <w:nsid w:val="42377B73"/>
    <w:multiLevelType w:val="multilevel"/>
    <w:tmpl w:val="7BE80688"/>
    <w:styleLink w:val="WW8Num222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0">
    <w:nsid w:val="42F3333F"/>
    <w:multiLevelType w:val="multilevel"/>
    <w:tmpl w:val="DA28DDEE"/>
    <w:styleLink w:val="WW8Num124"/>
    <w:lvl w:ilvl="0">
      <w:start w:val="1"/>
      <w:numFmt w:val="bullet"/>
      <w:lvlText w:val=""/>
      <w:lvlJc w:val="left"/>
      <w:pPr>
        <w:ind w:left="360" w:hanging="360"/>
      </w:pPr>
      <w:rPr>
        <w:rFonts w:ascii="Symbol" w:hAnsi="Symbol" w:hint="default"/>
        <w:sz w:val="24"/>
        <w:szCs w:val="24"/>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01">
    <w:nsid w:val="43933266"/>
    <w:multiLevelType w:val="multilevel"/>
    <w:tmpl w:val="556C7784"/>
    <w:styleLink w:val="WW8Num342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2">
    <w:nsid w:val="444F5333"/>
    <w:multiLevelType w:val="multilevel"/>
    <w:tmpl w:val="59546B32"/>
    <w:styleLink w:val="WW8Num81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3">
    <w:nsid w:val="44635412"/>
    <w:multiLevelType w:val="hybridMultilevel"/>
    <w:tmpl w:val="EBD03E6C"/>
    <w:styleLink w:val="WW8Num213"/>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4">
    <w:nsid w:val="44861583"/>
    <w:multiLevelType w:val="multilevel"/>
    <w:tmpl w:val="EDAEEA12"/>
    <w:styleLink w:val="WW8Num2101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5">
    <w:nsid w:val="44901C5B"/>
    <w:multiLevelType w:val="hybridMultilevel"/>
    <w:tmpl w:val="230E14F8"/>
    <w:styleLink w:val="WW8StyleNum13"/>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6">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207">
    <w:nsid w:val="45546813"/>
    <w:multiLevelType w:val="multilevel"/>
    <w:tmpl w:val="DF3A2FB8"/>
    <w:styleLink w:val="WW8Num2321"/>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8">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9">
    <w:nsid w:val="47704AB6"/>
    <w:multiLevelType w:val="multilevel"/>
    <w:tmpl w:val="6E8C6246"/>
    <w:styleLink w:val="WW8Num212"/>
    <w:lvl w:ilvl="0">
      <w:start w:val="1"/>
      <w:numFmt w:val="bullet"/>
      <w:lvlText w:val=""/>
      <w:lvlJc w:val="left"/>
      <w:pPr>
        <w:ind w:left="360" w:hanging="360"/>
      </w:pPr>
      <w:rPr>
        <w:rFonts w:ascii="Symbol" w:hAnsi="Symbol" w:hint="default"/>
      </w:rPr>
    </w:lvl>
    <w:lvl w:ilvl="1">
      <w:numFmt w:val="bullet"/>
      <w:lvlText w:val=""/>
      <w:lvlJc w:val="left"/>
      <w:pPr>
        <w:ind w:left="1440" w:hanging="360"/>
      </w:pPr>
      <w:rPr>
        <w:rFonts w:ascii="Wingdings" w:hAnsi="Wingdings"/>
      </w:rPr>
    </w:lvl>
    <w:lvl w:ilvl="2">
      <w:numFmt w:val="bullet"/>
      <w:lvlText w:val="-"/>
      <w:lvlJc w:val="left"/>
      <w:pPr>
        <w:ind w:left="2160" w:hanging="360"/>
      </w:pPr>
      <w:rPr>
        <w:rFonts w:ascii="Times New Roman" w:eastAsia="Times New Roman" w:hAnsi="Times New Roman" w:cs="Times New Roman"/>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10">
    <w:nsid w:val="4793083B"/>
    <w:multiLevelType w:val="multilevel"/>
    <w:tmpl w:val="CF825304"/>
    <w:styleLink w:val="WW8Num1512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11">
    <w:nsid w:val="48413623"/>
    <w:multiLevelType w:val="multilevel"/>
    <w:tmpl w:val="48787D28"/>
    <w:styleLink w:val="WW8Num183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2">
    <w:nsid w:val="487A302D"/>
    <w:multiLevelType w:val="multilevel"/>
    <w:tmpl w:val="E9805336"/>
    <w:styleLink w:val="WW8Num2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3">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4">
    <w:nsid w:val="48BF0960"/>
    <w:multiLevelType w:val="multilevel"/>
    <w:tmpl w:val="935473EE"/>
    <w:styleLink w:val="WW8Num58"/>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5">
    <w:nsid w:val="498006F1"/>
    <w:multiLevelType w:val="multilevel"/>
    <w:tmpl w:val="1652A438"/>
    <w:styleLink w:val="WW8Num21011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6">
    <w:nsid w:val="49A62E31"/>
    <w:multiLevelType w:val="hybridMultilevel"/>
    <w:tmpl w:val="B888B0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nsid w:val="49D1092B"/>
    <w:multiLevelType w:val="hybridMultilevel"/>
    <w:tmpl w:val="DB1A1D9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18">
    <w:nsid w:val="4A0A2717"/>
    <w:multiLevelType w:val="multilevel"/>
    <w:tmpl w:val="968AADB8"/>
    <w:styleLink w:val="WW8Num46"/>
    <w:lvl w:ilvl="0">
      <w:numFmt w:val="bullet"/>
      <w:lvlText w:val=""/>
      <w:lvlJc w:val="left"/>
      <w:rPr>
        <w:rFonts w:ascii="Symbol" w:hAnsi="Symbol" w:cs="Times New Roman"/>
        <w:b w:val="0"/>
        <w:i w:val="0"/>
        <w:sz w:val="20"/>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9">
    <w:nsid w:val="4A933DB7"/>
    <w:multiLevelType w:val="multilevel"/>
    <w:tmpl w:val="E42C238E"/>
    <w:styleLink w:val="WW8Num16"/>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0">
    <w:nsid w:val="4B0669E5"/>
    <w:multiLevelType w:val="multilevel"/>
    <w:tmpl w:val="B7FE0190"/>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21">
    <w:nsid w:val="4B792C13"/>
    <w:multiLevelType w:val="singleLevel"/>
    <w:tmpl w:val="200CC5EC"/>
    <w:styleLink w:val="WW8Num1412"/>
    <w:lvl w:ilvl="0">
      <w:start w:val="1"/>
      <w:numFmt w:val="lowerLetter"/>
      <w:lvlText w:val="%1)"/>
      <w:legacy w:legacy="1" w:legacySpace="0" w:legacyIndent="283"/>
      <w:lvlJc w:val="left"/>
      <w:pPr>
        <w:ind w:left="283" w:hanging="283"/>
      </w:pPr>
    </w:lvl>
  </w:abstractNum>
  <w:abstractNum w:abstractNumId="222">
    <w:nsid w:val="4C4944BA"/>
    <w:multiLevelType w:val="singleLevel"/>
    <w:tmpl w:val="6902F2B6"/>
    <w:lvl w:ilvl="0">
      <w:start w:val="1"/>
      <w:numFmt w:val="bullet"/>
      <w:lvlText w:val=""/>
      <w:lvlJc w:val="left"/>
      <w:rPr>
        <w:rFonts w:ascii="Symbol" w:hAnsi="Symbol" w:hint="default"/>
      </w:rPr>
    </w:lvl>
  </w:abstractNum>
  <w:abstractNum w:abstractNumId="223">
    <w:nsid w:val="4D160E03"/>
    <w:multiLevelType w:val="multilevel"/>
    <w:tmpl w:val="16E6FE84"/>
    <w:styleLink w:val="WW8Num34111"/>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4">
    <w:nsid w:val="4D881796"/>
    <w:multiLevelType w:val="multilevel"/>
    <w:tmpl w:val="346200C8"/>
    <w:styleLink w:val="WW8Num841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5">
    <w:nsid w:val="4E850BCA"/>
    <w:multiLevelType w:val="multilevel"/>
    <w:tmpl w:val="ED8E0D1E"/>
    <w:styleLink w:val="WW8Num172"/>
    <w:lvl w:ilvl="0">
      <w:numFmt w:val="decimal"/>
      <w:lvlText w:val="*%1"/>
      <w:lvlJc w:val="left"/>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26">
    <w:nsid w:val="4F56611A"/>
    <w:multiLevelType w:val="multilevel"/>
    <w:tmpl w:val="FC60B47A"/>
    <w:styleLink w:val="WW8Num7622"/>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7">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nsid w:val="50936858"/>
    <w:multiLevelType w:val="multilevel"/>
    <w:tmpl w:val="6CA46136"/>
    <w:styleLink w:val="WW8Num1022"/>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7"/>
      <w:numFmt w:val="decimal"/>
      <w:lvlText w:val="%1.%2.%3."/>
      <w:lvlJc w:val="left"/>
      <w:pPr>
        <w:tabs>
          <w:tab w:val="num" w:pos="720"/>
        </w:tabs>
        <w:ind w:left="720" w:hanging="720"/>
      </w:pPr>
      <w:rPr>
        <w:rFonts w:hint="default"/>
        <w:b/>
      </w:rPr>
    </w:lvl>
    <w:lvl w:ilvl="3">
      <w:start w:val="1"/>
      <w:numFmt w:val="decimalZero"/>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229">
    <w:nsid w:val="50F92870"/>
    <w:multiLevelType w:val="multilevel"/>
    <w:tmpl w:val="A6B86324"/>
    <w:styleLink w:val="WW8Num712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0">
    <w:nsid w:val="512E27DB"/>
    <w:multiLevelType w:val="hybridMultilevel"/>
    <w:tmpl w:val="699271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nsid w:val="515312BC"/>
    <w:multiLevelType w:val="multilevel"/>
    <w:tmpl w:val="F012A1BA"/>
    <w:styleLink w:val="WW8Num1512"/>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2">
    <w:nsid w:val="518B0556"/>
    <w:multiLevelType w:val="multilevel"/>
    <w:tmpl w:val="93B4D8E8"/>
    <w:styleLink w:val="WW8Num8422"/>
    <w:lvl w:ilvl="0">
      <w:start w:val="1"/>
      <w:numFmt w:val="decimal"/>
      <w:lvlText w:val="%1."/>
      <w:lvlJc w:val="left"/>
      <w:pPr>
        <w:tabs>
          <w:tab w:val="num" w:pos="709"/>
        </w:tabs>
        <w:ind w:left="0" w:firstLine="0"/>
      </w:pPr>
      <w:rPr>
        <w:rFonts w:ascii="Times New Roman" w:hAnsi="Times New Roman" w:hint="default"/>
        <w:b/>
        <w:i w:val="0"/>
        <w:sz w:val="28"/>
        <w:szCs w:val="24"/>
      </w:rPr>
    </w:lvl>
    <w:lvl w:ilvl="1">
      <w:start w:val="1"/>
      <w:numFmt w:val="decimal"/>
      <w:lvlText w:val="%1.%2."/>
      <w:lvlJc w:val="left"/>
      <w:pPr>
        <w:tabs>
          <w:tab w:val="num" w:pos="539"/>
        </w:tabs>
        <w:ind w:left="0" w:firstLine="0"/>
      </w:pPr>
      <w:rPr>
        <w:rFonts w:hint="default"/>
        <w:b/>
      </w:rPr>
    </w:lvl>
    <w:lvl w:ilvl="2">
      <w:start w:val="1"/>
      <w:numFmt w:val="decimal"/>
      <w:lvlText w:val="%1.%2.%3."/>
      <w:lvlJc w:val="left"/>
      <w:pPr>
        <w:tabs>
          <w:tab w:val="num" w:pos="709"/>
        </w:tabs>
        <w:ind w:left="709" w:hanging="709"/>
      </w:pPr>
      <w:rPr>
        <w:rFonts w:ascii="Times New Roman" w:hAnsi="Times New Roman" w:hint="default"/>
        <w:b w:val="0"/>
        <w:i w:val="0"/>
        <w:sz w:val="24"/>
        <w:szCs w:val="24"/>
      </w:rPr>
    </w:lvl>
    <w:lvl w:ilvl="3">
      <w:start w:val="1"/>
      <w:numFmt w:val="decimal"/>
      <w:lvlText w:val="%1.%2.%3.%4."/>
      <w:lvlJc w:val="left"/>
      <w:pPr>
        <w:tabs>
          <w:tab w:val="num" w:pos="992"/>
        </w:tabs>
        <w:ind w:left="1134" w:hanging="1134"/>
      </w:pPr>
      <w:rPr>
        <w:rFonts w:hint="default"/>
        <w:b w:val="0"/>
        <w:i w:val="0"/>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5688"/>
        </w:tabs>
        <w:ind w:left="5688" w:hanging="144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233">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4">
    <w:nsid w:val="51C65259"/>
    <w:multiLevelType w:val="multilevel"/>
    <w:tmpl w:val="CDDCEB60"/>
    <w:styleLink w:val="WW8Num80"/>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5">
    <w:nsid w:val="51CA0B07"/>
    <w:multiLevelType w:val="multilevel"/>
    <w:tmpl w:val="65AAAC48"/>
    <w:styleLink w:val="WW8Num80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6">
    <w:nsid w:val="52427960"/>
    <w:multiLevelType w:val="multilevel"/>
    <w:tmpl w:val="6F2699B2"/>
    <w:styleLink w:val="WW8Num23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7">
    <w:nsid w:val="533316D7"/>
    <w:multiLevelType w:val="multilevel"/>
    <w:tmpl w:val="C1E2AC5C"/>
    <w:styleLink w:val="WW8Num15"/>
    <w:lvl w:ilvl="0">
      <w:numFmt w:val="bullet"/>
      <w:lvlText w:val="–"/>
      <w:lvlJc w:val="left"/>
      <w:rPr>
        <w:rFonts w:ascii="Times New Roman" w:hAnsi="Times New Roman"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8">
    <w:nsid w:val="534661C7"/>
    <w:multiLevelType w:val="hybridMultilevel"/>
    <w:tmpl w:val="1EC49B68"/>
    <w:lvl w:ilvl="0" w:tplc="A38A6516">
      <w:start w:val="1"/>
      <w:numFmt w:val="lowerLetter"/>
      <w:lvlText w:val="%1)"/>
      <w:lvlJc w:val="left"/>
      <w:pPr>
        <w:tabs>
          <w:tab w:val="num" w:pos="644"/>
        </w:tabs>
        <w:ind w:left="644" w:hanging="360"/>
      </w:pPr>
      <w:rPr>
        <w:rFonts w:hint="default"/>
      </w:rPr>
    </w:lvl>
    <w:lvl w:ilvl="1" w:tplc="8578E680" w:tentative="1">
      <w:start w:val="1"/>
      <w:numFmt w:val="bullet"/>
      <w:lvlText w:val="o"/>
      <w:lvlJc w:val="left"/>
      <w:pPr>
        <w:tabs>
          <w:tab w:val="num" w:pos="1364"/>
        </w:tabs>
        <w:ind w:left="1364" w:hanging="360"/>
      </w:pPr>
      <w:rPr>
        <w:rFonts w:ascii="Courier New" w:hAnsi="Courier New" w:cs="Courier New" w:hint="default"/>
      </w:rPr>
    </w:lvl>
    <w:lvl w:ilvl="2" w:tplc="3D401A4A" w:tentative="1">
      <w:start w:val="1"/>
      <w:numFmt w:val="bullet"/>
      <w:lvlText w:val=""/>
      <w:lvlJc w:val="left"/>
      <w:pPr>
        <w:tabs>
          <w:tab w:val="num" w:pos="2084"/>
        </w:tabs>
        <w:ind w:left="2084" w:hanging="360"/>
      </w:pPr>
      <w:rPr>
        <w:rFonts w:ascii="Wingdings" w:hAnsi="Wingdings" w:hint="default"/>
      </w:rPr>
    </w:lvl>
    <w:lvl w:ilvl="3" w:tplc="CBFADE62" w:tentative="1">
      <w:start w:val="1"/>
      <w:numFmt w:val="bullet"/>
      <w:lvlText w:val=""/>
      <w:lvlJc w:val="left"/>
      <w:pPr>
        <w:tabs>
          <w:tab w:val="num" w:pos="2804"/>
        </w:tabs>
        <w:ind w:left="2804" w:hanging="360"/>
      </w:pPr>
      <w:rPr>
        <w:rFonts w:ascii="Symbol" w:hAnsi="Symbol" w:hint="default"/>
      </w:rPr>
    </w:lvl>
    <w:lvl w:ilvl="4" w:tplc="DEC27000" w:tentative="1">
      <w:start w:val="1"/>
      <w:numFmt w:val="bullet"/>
      <w:lvlText w:val="o"/>
      <w:lvlJc w:val="left"/>
      <w:pPr>
        <w:tabs>
          <w:tab w:val="num" w:pos="3524"/>
        </w:tabs>
        <w:ind w:left="3524" w:hanging="360"/>
      </w:pPr>
      <w:rPr>
        <w:rFonts w:ascii="Courier New" w:hAnsi="Courier New" w:cs="Courier New" w:hint="default"/>
      </w:rPr>
    </w:lvl>
    <w:lvl w:ilvl="5" w:tplc="213C52FE" w:tentative="1">
      <w:start w:val="1"/>
      <w:numFmt w:val="bullet"/>
      <w:lvlText w:val=""/>
      <w:lvlJc w:val="left"/>
      <w:pPr>
        <w:tabs>
          <w:tab w:val="num" w:pos="4244"/>
        </w:tabs>
        <w:ind w:left="4244" w:hanging="360"/>
      </w:pPr>
      <w:rPr>
        <w:rFonts w:ascii="Wingdings" w:hAnsi="Wingdings" w:hint="default"/>
      </w:rPr>
    </w:lvl>
    <w:lvl w:ilvl="6" w:tplc="73202A5E" w:tentative="1">
      <w:start w:val="1"/>
      <w:numFmt w:val="bullet"/>
      <w:lvlText w:val=""/>
      <w:lvlJc w:val="left"/>
      <w:pPr>
        <w:tabs>
          <w:tab w:val="num" w:pos="4964"/>
        </w:tabs>
        <w:ind w:left="4964" w:hanging="360"/>
      </w:pPr>
      <w:rPr>
        <w:rFonts w:ascii="Symbol" w:hAnsi="Symbol" w:hint="default"/>
      </w:rPr>
    </w:lvl>
    <w:lvl w:ilvl="7" w:tplc="E1865E16" w:tentative="1">
      <w:start w:val="1"/>
      <w:numFmt w:val="bullet"/>
      <w:lvlText w:val="o"/>
      <w:lvlJc w:val="left"/>
      <w:pPr>
        <w:tabs>
          <w:tab w:val="num" w:pos="5684"/>
        </w:tabs>
        <w:ind w:left="5684" w:hanging="360"/>
      </w:pPr>
      <w:rPr>
        <w:rFonts w:ascii="Courier New" w:hAnsi="Courier New" w:cs="Courier New" w:hint="default"/>
      </w:rPr>
    </w:lvl>
    <w:lvl w:ilvl="8" w:tplc="0AD87F32" w:tentative="1">
      <w:start w:val="1"/>
      <w:numFmt w:val="bullet"/>
      <w:lvlText w:val=""/>
      <w:lvlJc w:val="left"/>
      <w:pPr>
        <w:tabs>
          <w:tab w:val="num" w:pos="6404"/>
        </w:tabs>
        <w:ind w:left="6404" w:hanging="360"/>
      </w:pPr>
      <w:rPr>
        <w:rFonts w:ascii="Wingdings" w:hAnsi="Wingdings" w:hint="default"/>
      </w:rPr>
    </w:lvl>
  </w:abstractNum>
  <w:abstractNum w:abstractNumId="239">
    <w:nsid w:val="536F08FA"/>
    <w:multiLevelType w:val="multilevel"/>
    <w:tmpl w:val="3C367270"/>
    <w:styleLink w:val="WW8Num1722"/>
    <w:lvl w:ilvl="0">
      <w:numFmt w:val="bullet"/>
      <w:lvlText w:val=""/>
      <w:lvlJc w:val="left"/>
      <w:rPr>
        <w:rFonts w:ascii="Symbol" w:hAnsi="Symbol"/>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240">
    <w:nsid w:val="55F015F7"/>
    <w:multiLevelType w:val="hybridMultilevel"/>
    <w:tmpl w:val="EAEC1C78"/>
    <w:lvl w:ilvl="0" w:tplc="6902F2B6">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1">
    <w:nsid w:val="566B0620"/>
    <w:multiLevelType w:val="multilevel"/>
    <w:tmpl w:val="3CF8410E"/>
    <w:styleLink w:val="WW8Num3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42">
    <w:nsid w:val="572B4421"/>
    <w:multiLevelType w:val="hybridMultilevel"/>
    <w:tmpl w:val="F64ECA7A"/>
    <w:styleLink w:val="WW8Num113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3">
    <w:nsid w:val="57995390"/>
    <w:multiLevelType w:val="multilevel"/>
    <w:tmpl w:val="FF74C480"/>
    <w:styleLink w:val="WW8Num30"/>
    <w:lvl w:ilvl="0">
      <w:numFmt w:val="bullet"/>
      <w:lvlText w:val="-"/>
      <w:lvlJc w:val="left"/>
      <w:rPr>
        <w:rFonts w:ascii="Symbol" w:hAnsi="Symbol"/>
        <w:b/>
        <w:i w:val="0"/>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4">
    <w:nsid w:val="579D6EBE"/>
    <w:multiLevelType w:val="multilevel"/>
    <w:tmpl w:val="5A12FF50"/>
    <w:styleLink w:val="WW8Num121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5">
    <w:nsid w:val="57D677DD"/>
    <w:multiLevelType w:val="multilevel"/>
    <w:tmpl w:val="1DB8A608"/>
    <w:styleLink w:val="WW8Num315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6">
    <w:nsid w:val="5857552C"/>
    <w:multiLevelType w:val="hybridMultilevel"/>
    <w:tmpl w:val="7A2A085C"/>
    <w:styleLink w:val="WW8Num1421"/>
    <w:lvl w:ilvl="0" w:tplc="D8DC3282">
      <w:start w:val="1"/>
      <w:numFmt w:val="lowerLetter"/>
      <w:lvlText w:val="%1)"/>
      <w:lvlJc w:val="left"/>
      <w:pPr>
        <w:ind w:left="360" w:hanging="360"/>
      </w:pPr>
    </w:lvl>
    <w:lvl w:ilvl="1" w:tplc="F0D6E3C2" w:tentative="1">
      <w:start w:val="1"/>
      <w:numFmt w:val="lowerLetter"/>
      <w:lvlText w:val="%2."/>
      <w:lvlJc w:val="left"/>
      <w:pPr>
        <w:ind w:left="1080" w:hanging="360"/>
      </w:pPr>
    </w:lvl>
    <w:lvl w:ilvl="2" w:tplc="3432BA26" w:tentative="1">
      <w:start w:val="1"/>
      <w:numFmt w:val="lowerRoman"/>
      <w:lvlText w:val="%3."/>
      <w:lvlJc w:val="right"/>
      <w:pPr>
        <w:ind w:left="1800" w:hanging="180"/>
      </w:pPr>
    </w:lvl>
    <w:lvl w:ilvl="3" w:tplc="E6BEB1F2" w:tentative="1">
      <w:start w:val="1"/>
      <w:numFmt w:val="decimal"/>
      <w:lvlText w:val="%4."/>
      <w:lvlJc w:val="left"/>
      <w:pPr>
        <w:ind w:left="2520" w:hanging="360"/>
      </w:pPr>
    </w:lvl>
    <w:lvl w:ilvl="4" w:tplc="0206E7C0" w:tentative="1">
      <w:start w:val="1"/>
      <w:numFmt w:val="lowerLetter"/>
      <w:lvlText w:val="%5."/>
      <w:lvlJc w:val="left"/>
      <w:pPr>
        <w:ind w:left="3240" w:hanging="360"/>
      </w:pPr>
    </w:lvl>
    <w:lvl w:ilvl="5" w:tplc="35A8C204" w:tentative="1">
      <w:start w:val="1"/>
      <w:numFmt w:val="lowerRoman"/>
      <w:lvlText w:val="%6."/>
      <w:lvlJc w:val="right"/>
      <w:pPr>
        <w:ind w:left="3960" w:hanging="180"/>
      </w:pPr>
    </w:lvl>
    <w:lvl w:ilvl="6" w:tplc="8C622F34" w:tentative="1">
      <w:start w:val="1"/>
      <w:numFmt w:val="decimal"/>
      <w:lvlText w:val="%7."/>
      <w:lvlJc w:val="left"/>
      <w:pPr>
        <w:ind w:left="4680" w:hanging="360"/>
      </w:pPr>
    </w:lvl>
    <w:lvl w:ilvl="7" w:tplc="560439D6" w:tentative="1">
      <w:start w:val="1"/>
      <w:numFmt w:val="lowerLetter"/>
      <w:lvlText w:val="%8."/>
      <w:lvlJc w:val="left"/>
      <w:pPr>
        <w:ind w:left="5400" w:hanging="360"/>
      </w:pPr>
    </w:lvl>
    <w:lvl w:ilvl="8" w:tplc="3E7466C6" w:tentative="1">
      <w:start w:val="1"/>
      <w:numFmt w:val="lowerRoman"/>
      <w:lvlText w:val="%9."/>
      <w:lvlJc w:val="right"/>
      <w:pPr>
        <w:ind w:left="6120" w:hanging="180"/>
      </w:pPr>
    </w:lvl>
  </w:abstractNum>
  <w:abstractNum w:abstractNumId="247">
    <w:nsid w:val="588248DF"/>
    <w:multiLevelType w:val="hybridMultilevel"/>
    <w:tmpl w:val="16B6C948"/>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8">
    <w:nsid w:val="591D6E78"/>
    <w:multiLevelType w:val="multilevel"/>
    <w:tmpl w:val="6AE69540"/>
    <w:styleLink w:val="WW8Num83"/>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9">
    <w:nsid w:val="5978128B"/>
    <w:multiLevelType w:val="multilevel"/>
    <w:tmpl w:val="03228EEE"/>
    <w:styleLink w:val="WW8Num54"/>
    <w:lvl w:ilvl="0">
      <w:start w:val="1"/>
      <w:numFmt w:val="lowerLetter"/>
      <w:lvlText w:val="%1)"/>
      <w:lvlJc w:val="left"/>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0">
    <w:nsid w:val="59850ECC"/>
    <w:multiLevelType w:val="multilevel"/>
    <w:tmpl w:val="DA28DDEE"/>
    <w:styleLink w:val="WW8Num315"/>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51">
    <w:nsid w:val="59E9134A"/>
    <w:multiLevelType w:val="multilevel"/>
    <w:tmpl w:val="870EC1DA"/>
    <w:styleLink w:val="WW8Num322"/>
    <w:lvl w:ilvl="0">
      <w:numFmt w:val="bullet"/>
      <w:lvlText w:val=""/>
      <w:lvlJc w:val="left"/>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2">
    <w:nsid w:val="5B5347CF"/>
    <w:multiLevelType w:val="multilevel"/>
    <w:tmpl w:val="085E3D82"/>
    <w:styleLink w:val="WW8Num75"/>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3">
    <w:nsid w:val="5C851C53"/>
    <w:multiLevelType w:val="hybridMultilevel"/>
    <w:tmpl w:val="B908F112"/>
    <w:styleLink w:val="WW8Num882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nsid w:val="5D1D676B"/>
    <w:multiLevelType w:val="hybridMultilevel"/>
    <w:tmpl w:val="89CE31D2"/>
    <w:styleLink w:val="WW8Num16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5">
    <w:nsid w:val="5D624649"/>
    <w:multiLevelType w:val="multilevel"/>
    <w:tmpl w:val="23EA144E"/>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6">
    <w:nsid w:val="5D9152B1"/>
    <w:multiLevelType w:val="multilevel"/>
    <w:tmpl w:val="34E45E1E"/>
    <w:styleLink w:val="WW8Num2021"/>
    <w:lvl w:ilvl="0">
      <w:numFmt w:val="bullet"/>
      <w:lvlText w:val=""/>
      <w:lvlJc w:val="left"/>
      <w:rPr>
        <w:rFonts w:ascii="Symbol" w:hAnsi="Symbol" w:cs="Times New Roman"/>
        <w:b w:val="0"/>
        <w:i w:val="0"/>
        <w:sz w:val="20"/>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7">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8">
    <w:nsid w:val="5E147B69"/>
    <w:multiLevelType w:val="multilevel"/>
    <w:tmpl w:val="F4D433D6"/>
    <w:styleLink w:val="WW8Num1811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59">
    <w:nsid w:val="5E5779D7"/>
    <w:multiLevelType w:val="multilevel"/>
    <w:tmpl w:val="EF866E38"/>
    <w:styleLink w:val="WW8Num183"/>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60">
    <w:nsid w:val="5ECD160A"/>
    <w:multiLevelType w:val="multilevel"/>
    <w:tmpl w:val="C890D2EA"/>
    <w:styleLink w:val="WW8Num382"/>
    <w:lvl w:ilvl="0">
      <w:start w:val="1"/>
      <w:numFmt w:val="bullet"/>
      <w:lvlText w:val=""/>
      <w:lvlJc w:val="left"/>
      <w:pPr>
        <w:ind w:left="360" w:hanging="360"/>
      </w:pPr>
      <w:rPr>
        <w:rFonts w:ascii="Symbol" w:hAnsi="Symbol" w:hint="default"/>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61">
    <w:nsid w:val="5F0504B0"/>
    <w:multiLevelType w:val="multilevel"/>
    <w:tmpl w:val="E622599E"/>
    <w:styleLink w:val="WW8Num652"/>
    <w:lvl w:ilvl="0">
      <w:start w:val="1"/>
      <w:numFmt w:val="bullet"/>
      <w:lvlText w:val=""/>
      <w:lvlJc w:val="left"/>
      <w:pPr>
        <w:ind w:left="360" w:hanging="360"/>
      </w:pPr>
      <w:rPr>
        <w:rFonts w:ascii="Symbol" w:hAnsi="Symbol" w:hint="default"/>
      </w:rPr>
    </w:lvl>
    <w:lvl w:ilvl="1">
      <w:numFmt w:val="bullet"/>
      <w:lvlText w:val="o"/>
      <w:lvlJc w:val="left"/>
      <w:pPr>
        <w:ind w:left="1080" w:hanging="360"/>
      </w:pPr>
      <w:rPr>
        <w:rFonts w:ascii="Courier New" w:hAnsi="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262">
    <w:nsid w:val="5F835EC4"/>
    <w:multiLevelType w:val="hybridMultilevel"/>
    <w:tmpl w:val="E200C482"/>
    <w:lvl w:ilvl="0" w:tplc="6BE4A9E2">
      <w:start w:val="81"/>
      <w:numFmt w:val="decimal"/>
      <w:lvlText w:val="%1. "/>
      <w:lvlJc w:val="left"/>
      <w:pPr>
        <w:ind w:left="1146" w:hanging="360"/>
      </w:pPr>
      <w:rPr>
        <w:rFonts w:ascii="Times New Roman" w:hAnsi="Times New Roman" w:cs="Times New Roman" w:hint="default"/>
        <w:b w:val="0"/>
        <w:i w:val="0"/>
        <w:caps w:val="0"/>
        <w:strike w:val="0"/>
        <w:dstrike w:val="0"/>
        <w:outline w:val="0"/>
        <w:shadow w:val="0"/>
        <w:emboss w:val="0"/>
        <w:imprint w:val="0"/>
        <w:vanish w:val="0"/>
        <w:sz w:val="20"/>
        <w:szCs w:val="20"/>
        <w:u w:val="none"/>
        <w:vertAlign w:val="baseline"/>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63">
    <w:nsid w:val="5FA2184E"/>
    <w:multiLevelType w:val="multilevel"/>
    <w:tmpl w:val="0EE8441A"/>
    <w:styleLink w:val="WW8Num232"/>
    <w:lvl w:ilvl="0">
      <w:numFmt w:val="bullet"/>
      <w:lvlText w:val=""/>
      <w:lvlJc w:val="left"/>
      <w:rPr>
        <w:rFonts w:ascii="Symbol" w:hAnsi="Symbol"/>
      </w:rPr>
    </w:lvl>
    <w:lvl w:ilvl="1">
      <w:start w:val="1"/>
      <w:numFmt w:val="bullet"/>
      <w:lvlText w:val=""/>
      <w:lvlJc w:val="left"/>
      <w:pPr>
        <w:ind w:left="1440" w:hanging="360"/>
      </w:pPr>
      <w:rPr>
        <w:rFonts w:ascii="Symbol" w:hAnsi="Symbol" w:hint="default"/>
        <w:b/>
        <w:i w:val="0"/>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64">
    <w:nsid w:val="5FA75DB5"/>
    <w:multiLevelType w:val="multilevel"/>
    <w:tmpl w:val="402E7B00"/>
    <w:styleLink w:val="WW8Num381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5">
    <w:nsid w:val="5FC95E46"/>
    <w:multiLevelType w:val="multilevel"/>
    <w:tmpl w:val="D2FEF2AC"/>
    <w:lvl w:ilvl="0">
      <w:start w:val="1"/>
      <w:numFmt w:val="decimal"/>
      <w:pStyle w:val="Moj1"/>
      <w:lvlText w:val="%1."/>
      <w:lvlJc w:val="left"/>
      <w:pPr>
        <w:ind w:left="720" w:hanging="360"/>
      </w:pPr>
      <w:rPr>
        <w:b/>
        <w:bCs w:val="0"/>
        <w:i w:val="0"/>
        <w:iCs w:val="0"/>
        <w:caps w:val="0"/>
        <w:smallCaps w:val="0"/>
        <w:strike w:val="0"/>
        <w:dstrike w:val="0"/>
        <w:noProof w:val="0"/>
        <w:vanish w:val="0"/>
        <w:color w:val="000000"/>
        <w:spacing w:val="0"/>
        <w:kern w:val="0"/>
        <w:position w:val="0"/>
        <w:u w:val="none"/>
        <w:vertAlign w:val="baseline"/>
        <w:em w:val="none"/>
        <w:lang w:val="pl-PL"/>
      </w:rPr>
    </w:lvl>
    <w:lvl w:ilvl="1">
      <w:start w:val="1"/>
      <w:numFmt w:val="decimal"/>
      <w:pStyle w:val="Moj2"/>
      <w:isLgl/>
      <w:lvlText w:val="%1.%2."/>
      <w:lvlJc w:val="left"/>
      <w:pPr>
        <w:ind w:left="1211" w:hanging="360"/>
      </w:pPr>
      <w:rPr>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Moj3"/>
      <w:isLgl/>
      <w:lvlText w:val="%1.%2.%3."/>
      <w:lvlJc w:val="left"/>
      <w:pPr>
        <w:ind w:left="1212" w:hanging="720"/>
      </w:pPr>
      <w:rPr>
        <w:b/>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266">
    <w:nsid w:val="5FE87F12"/>
    <w:multiLevelType w:val="multilevel"/>
    <w:tmpl w:val="373422E4"/>
    <w:styleLink w:val="WW8Num833"/>
    <w:lvl w:ilvl="0">
      <w:start w:val="1"/>
      <w:numFmt w:val="lowerLetter"/>
      <w:lvlText w:val="%1)"/>
      <w:lvlJc w:val="left"/>
      <w:rPr>
        <w:rFonts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7">
    <w:nsid w:val="5FFD26FE"/>
    <w:multiLevelType w:val="multilevel"/>
    <w:tmpl w:val="4C20B514"/>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68">
    <w:nsid w:val="60526F70"/>
    <w:multiLevelType w:val="multilevel"/>
    <w:tmpl w:val="C4A46ADA"/>
    <w:styleLink w:val="WW8Num35"/>
    <w:lvl w:ilvl="0">
      <w:numFmt w:val="bullet"/>
      <w:lvlText w:val=""/>
      <w:lvlJc w:val="left"/>
      <w:rPr>
        <w:rFonts w:ascii="Symbol" w:hAnsi="Symbol" w:cs="Times New Roman"/>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9">
    <w:nsid w:val="60A61D16"/>
    <w:multiLevelType w:val="hybridMultilevel"/>
    <w:tmpl w:val="394C6468"/>
    <w:styleLink w:val="WW8Num8113"/>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0">
    <w:nsid w:val="610B3D2A"/>
    <w:multiLevelType w:val="hybridMultilevel"/>
    <w:tmpl w:val="6EDA3B12"/>
    <w:styleLink w:val="WW8Num2013"/>
    <w:lvl w:ilvl="0" w:tplc="FFFFFFFF">
      <w:start w:val="1"/>
      <w:numFmt w:val="bullet"/>
      <w:pStyle w:val="listakropki"/>
      <w:lvlText w:val="•"/>
      <w:lvlJc w:val="left"/>
      <w:pPr>
        <w:tabs>
          <w:tab w:val="num" w:pos="709"/>
        </w:tabs>
        <w:ind w:left="2409" w:hanging="283"/>
      </w:pPr>
      <w:rPr>
        <w:rFonts w:ascii="Times New Roman" w:hAnsi="Times New Roman" w:cs="Times New Roman" w:hint="default"/>
        <w:sz w:val="24"/>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1">
    <w:nsid w:val="61111C3E"/>
    <w:multiLevelType w:val="hybridMultilevel"/>
    <w:tmpl w:val="78A01DD0"/>
    <w:lvl w:ilvl="0" w:tplc="F51CD81E">
      <w:start w:val="1"/>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2">
    <w:nsid w:val="617A61F7"/>
    <w:multiLevelType w:val="multilevel"/>
    <w:tmpl w:val="18B8C522"/>
    <w:styleLink w:val="WW8Num132"/>
    <w:lvl w:ilvl="0">
      <w:numFmt w:val="bullet"/>
      <w:lvlText w:val=""/>
      <w:lvlJc w:val="left"/>
      <w:pPr>
        <w:ind w:left="927" w:hanging="360"/>
      </w:pPr>
      <w:rPr>
        <w:rFonts w:ascii="Wingdings" w:hAnsi="Wingdings"/>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73">
    <w:nsid w:val="61E97311"/>
    <w:multiLevelType w:val="multilevel"/>
    <w:tmpl w:val="6C685E26"/>
    <w:styleLink w:val="WW8Num85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4">
    <w:nsid w:val="62095031"/>
    <w:multiLevelType w:val="hybridMultilevel"/>
    <w:tmpl w:val="4FA60234"/>
    <w:styleLink w:val="WW8Num29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75">
    <w:nsid w:val="623718E7"/>
    <w:multiLevelType w:val="hybridMultilevel"/>
    <w:tmpl w:val="004EF254"/>
    <w:styleLink w:val="WW8Num6513"/>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6">
    <w:nsid w:val="635D2D97"/>
    <w:multiLevelType w:val="multilevel"/>
    <w:tmpl w:val="8C3C7B50"/>
    <w:styleLink w:val="WW8Num261"/>
    <w:lvl w:ilvl="0">
      <w:start w:val="24"/>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7">
    <w:nsid w:val="636868B4"/>
    <w:multiLevelType w:val="multilevel"/>
    <w:tmpl w:val="16E22804"/>
    <w:styleLink w:val="WW8Num352"/>
    <w:lvl w:ilvl="0">
      <w:start w:val="1"/>
      <w:numFmt w:val="bullet"/>
      <w:lvlText w:val=""/>
      <w:lvlJc w:val="left"/>
      <w:pPr>
        <w:ind w:left="360" w:hanging="360"/>
      </w:pPr>
      <w:rPr>
        <w:rFonts w:ascii="Symbol" w:hAnsi="Symbol" w:hint="default"/>
      </w:rPr>
    </w:lvl>
    <w:lvl w:ilvl="1">
      <w:numFmt w:val="bullet"/>
      <w:lvlText w:val="o"/>
      <w:lvlJc w:val="left"/>
      <w:pPr>
        <w:ind w:left="1723" w:hanging="360"/>
      </w:pPr>
      <w:rPr>
        <w:rFonts w:ascii="Letter Gothic" w:hAnsi="Letter Gothic"/>
      </w:rPr>
    </w:lvl>
    <w:lvl w:ilvl="2">
      <w:numFmt w:val="bullet"/>
      <w:lvlText w:val=""/>
      <w:lvlJc w:val="left"/>
      <w:pPr>
        <w:ind w:left="2443" w:hanging="360"/>
      </w:pPr>
      <w:rPr>
        <w:rFonts w:ascii="Wingdings" w:hAnsi="Wingdings"/>
      </w:rPr>
    </w:lvl>
    <w:lvl w:ilvl="3">
      <w:numFmt w:val="bullet"/>
      <w:lvlText w:val=""/>
      <w:lvlJc w:val="left"/>
      <w:pPr>
        <w:ind w:left="3163" w:hanging="360"/>
      </w:pPr>
      <w:rPr>
        <w:rFonts w:ascii="Symbol" w:hAnsi="Symbol"/>
      </w:rPr>
    </w:lvl>
    <w:lvl w:ilvl="4">
      <w:numFmt w:val="bullet"/>
      <w:lvlText w:val="o"/>
      <w:lvlJc w:val="left"/>
      <w:pPr>
        <w:ind w:left="3883" w:hanging="360"/>
      </w:pPr>
      <w:rPr>
        <w:rFonts w:ascii="Letter Gothic" w:hAnsi="Letter Gothic"/>
      </w:rPr>
    </w:lvl>
    <w:lvl w:ilvl="5">
      <w:numFmt w:val="bullet"/>
      <w:lvlText w:val=""/>
      <w:lvlJc w:val="left"/>
      <w:pPr>
        <w:ind w:left="4603" w:hanging="360"/>
      </w:pPr>
      <w:rPr>
        <w:rFonts w:ascii="Wingdings" w:hAnsi="Wingdings"/>
      </w:rPr>
    </w:lvl>
    <w:lvl w:ilvl="6">
      <w:numFmt w:val="bullet"/>
      <w:lvlText w:val=""/>
      <w:lvlJc w:val="left"/>
      <w:pPr>
        <w:ind w:left="5323" w:hanging="360"/>
      </w:pPr>
      <w:rPr>
        <w:rFonts w:ascii="Symbol" w:hAnsi="Symbol"/>
      </w:rPr>
    </w:lvl>
    <w:lvl w:ilvl="7">
      <w:numFmt w:val="bullet"/>
      <w:lvlText w:val="o"/>
      <w:lvlJc w:val="left"/>
      <w:pPr>
        <w:ind w:left="6043" w:hanging="360"/>
      </w:pPr>
      <w:rPr>
        <w:rFonts w:ascii="Letter Gothic" w:hAnsi="Letter Gothic"/>
      </w:rPr>
    </w:lvl>
    <w:lvl w:ilvl="8">
      <w:numFmt w:val="bullet"/>
      <w:lvlText w:val=""/>
      <w:lvlJc w:val="left"/>
      <w:pPr>
        <w:ind w:left="6763" w:hanging="360"/>
      </w:pPr>
      <w:rPr>
        <w:rFonts w:ascii="Wingdings" w:hAnsi="Wingdings"/>
      </w:rPr>
    </w:lvl>
  </w:abstractNum>
  <w:abstractNum w:abstractNumId="278">
    <w:nsid w:val="645D7FB2"/>
    <w:multiLevelType w:val="multilevel"/>
    <w:tmpl w:val="408824AE"/>
    <w:styleLink w:val="WW8Num183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9">
    <w:nsid w:val="660221FA"/>
    <w:multiLevelType w:val="hybridMultilevel"/>
    <w:tmpl w:val="5366077E"/>
    <w:lvl w:ilvl="0" w:tplc="7B98ECAA">
      <w:start w:val="2"/>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0">
    <w:nsid w:val="669A7939"/>
    <w:multiLevelType w:val="multilevel"/>
    <w:tmpl w:val="80769E32"/>
    <w:styleLink w:val="WW8Num2613"/>
    <w:lvl w:ilvl="0">
      <w:numFmt w:val="bullet"/>
      <w:lvlText w:val=""/>
      <w:lvlJc w:val="left"/>
      <w:rPr>
        <w:rFonts w:ascii="Symbol" w:hAnsi="Symbol"/>
      </w:rPr>
    </w:lvl>
    <w:lvl w:ilvl="1">
      <w:numFmt w:val="bullet"/>
      <w:lvlText w:val=""/>
      <w:lvlJc w:val="left"/>
      <w:pPr>
        <w:ind w:left="1440" w:hanging="360"/>
      </w:pPr>
      <w:rPr>
        <w:rFonts w:ascii="Wingdings" w:hAnsi="Wingdings"/>
      </w:rPr>
    </w:lvl>
    <w:lvl w:ilvl="2">
      <w:numFmt w:val="bullet"/>
      <w:lvlText w:val="-"/>
      <w:lvlJc w:val="left"/>
      <w:pPr>
        <w:ind w:left="2160" w:hanging="360"/>
      </w:pPr>
      <w:rPr>
        <w:rFonts w:ascii="Times New Roman" w:eastAsia="Times New Roman" w:hAnsi="Times New Roman" w:cs="Times New Roman"/>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81">
    <w:nsid w:val="673B1017"/>
    <w:multiLevelType w:val="hybridMultilevel"/>
    <w:tmpl w:val="ECD691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nsid w:val="683E5287"/>
    <w:multiLevelType w:val="multilevel"/>
    <w:tmpl w:val="BBAA0DF2"/>
    <w:styleLink w:val="WW8Num373"/>
    <w:lvl w:ilvl="0">
      <w:start w:val="1"/>
      <w:numFmt w:val="bullet"/>
      <w:lvlText w:val=""/>
      <w:lvlJc w:val="left"/>
      <w:pPr>
        <w:tabs>
          <w:tab w:val="num" w:pos="1004"/>
        </w:tabs>
        <w:ind w:left="360" w:hanging="360"/>
      </w:pPr>
      <w:rPr>
        <w:rFonts w:ascii="Symbol" w:hAnsi="Symbol"/>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3">
    <w:nsid w:val="68793B64"/>
    <w:multiLevelType w:val="multilevel"/>
    <w:tmpl w:val="5CD48440"/>
    <w:styleLink w:val="WW8Num582"/>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84">
    <w:nsid w:val="687A6D37"/>
    <w:multiLevelType w:val="multilevel"/>
    <w:tmpl w:val="18D4BC4A"/>
    <w:lvl w:ilvl="0">
      <w:start w:val="1"/>
      <w:numFmt w:val="bullet"/>
      <w:lvlText w:val=""/>
      <w:lvlJc w:val="left"/>
      <w:pPr>
        <w:tabs>
          <w:tab w:val="num" w:pos="709"/>
        </w:tabs>
        <w:ind w:left="0" w:firstLine="0"/>
      </w:pPr>
      <w:rPr>
        <w:rFonts w:ascii="Symbol" w:hAnsi="Symbol" w:hint="default"/>
        <w:b/>
        <w:i w:val="0"/>
        <w:sz w:val="20"/>
        <w:szCs w:val="24"/>
      </w:rPr>
    </w:lvl>
    <w:lvl w:ilvl="1">
      <w:start w:val="1"/>
      <w:numFmt w:val="decimal"/>
      <w:lvlText w:val="%1.%2."/>
      <w:lvlJc w:val="left"/>
      <w:pPr>
        <w:tabs>
          <w:tab w:val="num" w:pos="539"/>
        </w:tabs>
        <w:ind w:left="0" w:firstLine="0"/>
      </w:pPr>
      <w:rPr>
        <w:rFonts w:hint="default"/>
        <w:b/>
      </w:rPr>
    </w:lvl>
    <w:lvl w:ilvl="2">
      <w:start w:val="1"/>
      <w:numFmt w:val="bullet"/>
      <w:lvlText w:val=""/>
      <w:lvlJc w:val="left"/>
      <w:pPr>
        <w:tabs>
          <w:tab w:val="num" w:pos="709"/>
        </w:tabs>
        <w:ind w:left="709" w:hanging="709"/>
      </w:pPr>
      <w:rPr>
        <w:rFonts w:ascii="Symbol" w:hAnsi="Symbol" w:hint="default"/>
        <w:b w:val="0"/>
        <w:i w:val="0"/>
        <w:sz w:val="24"/>
        <w:szCs w:val="24"/>
      </w:rPr>
    </w:lvl>
    <w:lvl w:ilvl="3">
      <w:start w:val="1"/>
      <w:numFmt w:val="decimal"/>
      <w:lvlText w:val="%1.%2.%3.%4."/>
      <w:lvlJc w:val="left"/>
      <w:pPr>
        <w:tabs>
          <w:tab w:val="num" w:pos="992"/>
        </w:tabs>
        <w:ind w:left="1134" w:hanging="1134"/>
      </w:pPr>
      <w:rPr>
        <w:rFonts w:hint="default"/>
        <w:b w:val="0"/>
        <w:i w:val="0"/>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5688"/>
        </w:tabs>
        <w:ind w:left="5688" w:hanging="144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285">
    <w:nsid w:val="68EC77B0"/>
    <w:multiLevelType w:val="hybridMultilevel"/>
    <w:tmpl w:val="FD86C1A8"/>
    <w:styleLink w:val="WW8Num8313"/>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6">
    <w:nsid w:val="695C484F"/>
    <w:multiLevelType w:val="multilevel"/>
    <w:tmpl w:val="D80498C2"/>
    <w:lvl w:ilvl="0">
      <w:start w:val="1"/>
      <w:numFmt w:val="decimal"/>
      <w:lvlText w:val="%1."/>
      <w:lvlJc w:val="left"/>
      <w:pPr>
        <w:ind w:left="660" w:hanging="660"/>
      </w:pPr>
      <w:rPr>
        <w:rFonts w:hint="default"/>
      </w:rPr>
    </w:lvl>
    <w:lvl w:ilvl="1">
      <w:start w:val="5"/>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7">
    <w:nsid w:val="69B05FBE"/>
    <w:multiLevelType w:val="multilevel"/>
    <w:tmpl w:val="072ECEAE"/>
    <w:styleLink w:val="WW8Num2122"/>
    <w:lvl w:ilvl="0">
      <w:start w:val="1"/>
      <w:numFmt w:val="bullet"/>
      <w:lvlText w:val=""/>
      <w:lvlJc w:val="left"/>
      <w:pPr>
        <w:ind w:left="644"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88">
    <w:nsid w:val="6A074A09"/>
    <w:multiLevelType w:val="multilevel"/>
    <w:tmpl w:val="0C24232C"/>
    <w:styleLink w:val="WW8Num262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9">
    <w:nsid w:val="6A8718EF"/>
    <w:multiLevelType w:val="hybridMultilevel"/>
    <w:tmpl w:val="7D50F170"/>
    <w:styleLink w:val="WW8Num2103"/>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0">
    <w:nsid w:val="6B212CF2"/>
    <w:multiLevelType w:val="hybridMultilevel"/>
    <w:tmpl w:val="07EC4F34"/>
    <w:lvl w:ilvl="0" w:tplc="C09A6D26">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1">
    <w:nsid w:val="6B4B5EC7"/>
    <w:multiLevelType w:val="multilevel"/>
    <w:tmpl w:val="0415001F"/>
    <w:styleLink w:val="WW8Num314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2">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nsid w:val="6D1C2D24"/>
    <w:multiLevelType w:val="multilevel"/>
    <w:tmpl w:val="001A1ECC"/>
    <w:styleLink w:val="WW8Num222"/>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94">
    <w:nsid w:val="6D2273DF"/>
    <w:multiLevelType w:val="hybridMultilevel"/>
    <w:tmpl w:val="FF086CC2"/>
    <w:styleLink w:val="WW8Num231"/>
    <w:lvl w:ilvl="0" w:tplc="FC24846C">
      <w:start w:val="4"/>
      <w:numFmt w:val="bullet"/>
      <w:lvlText w:val="-"/>
      <w:lvlJc w:val="left"/>
      <w:pPr>
        <w:ind w:left="720" w:hanging="360"/>
      </w:pPr>
      <w:rPr>
        <w:rFonts w:ascii="Times New Roman" w:eastAsia="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nsid w:val="6D9E11EF"/>
    <w:multiLevelType w:val="multilevel"/>
    <w:tmpl w:val="44804980"/>
    <w:styleLink w:val="WW8Num34"/>
    <w:lvl w:ilvl="0">
      <w:numFmt w:val="bullet"/>
      <w:lvlText w:val=""/>
      <w:lvlJc w:val="left"/>
      <w:pPr>
        <w:ind w:left="284" w:firstLine="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96">
    <w:nsid w:val="6E405FEF"/>
    <w:multiLevelType w:val="multilevel"/>
    <w:tmpl w:val="B9E8A6C4"/>
    <w:styleLink w:val="WW8Num8"/>
    <w:lvl w:ilvl="0">
      <w:start w:val="1"/>
      <w:numFmt w:val="bullet"/>
      <w:lvlText w:val=""/>
      <w:lvlJc w:val="left"/>
      <w:rPr>
        <w:rFonts w:ascii="Symbol" w:hAnsi="Symbol" w:hint="default"/>
      </w:rPr>
    </w:lvl>
    <w:lvl w:ilvl="1">
      <w:numFmt w:val="bullet"/>
      <w:lvlText w:val="–"/>
      <w:lvlJc w:val="left"/>
      <w:rPr>
        <w:rFonts w:ascii="Times New Roman" w:hAnsi="Times New Roman" w:cs="Times New Roman"/>
      </w:rPr>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97">
    <w:nsid w:val="6E99257C"/>
    <w:multiLevelType w:val="multilevel"/>
    <w:tmpl w:val="6B029730"/>
    <w:styleLink w:val="WW8Num66"/>
    <w:lvl w:ilvl="0">
      <w:start w:val="1"/>
      <w:numFmt w:val="decimal"/>
      <w:lvlText w:val="%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8">
    <w:nsid w:val="6F5A1E72"/>
    <w:multiLevelType w:val="hybridMultilevel"/>
    <w:tmpl w:val="4ADC5470"/>
    <w:styleLink w:val="WW8Num3322"/>
    <w:lvl w:ilvl="0" w:tplc="C7CC80D4">
      <w:start w:val="1"/>
      <w:numFmt w:val="bullet"/>
      <w:lvlText w:val=""/>
      <w:lvlJc w:val="left"/>
      <w:pPr>
        <w:ind w:left="360" w:hanging="360"/>
      </w:pPr>
      <w:rPr>
        <w:rFonts w:ascii="Symbol" w:hAnsi="Symbol" w:hint="default"/>
      </w:rPr>
    </w:lvl>
    <w:lvl w:ilvl="1" w:tplc="B016E3B4" w:tentative="1">
      <w:start w:val="1"/>
      <w:numFmt w:val="bullet"/>
      <w:lvlText w:val="o"/>
      <w:lvlJc w:val="left"/>
      <w:pPr>
        <w:ind w:left="1080" w:hanging="360"/>
      </w:pPr>
      <w:rPr>
        <w:rFonts w:ascii="Courier New" w:hAnsi="Courier New" w:cs="Courier New" w:hint="default"/>
      </w:rPr>
    </w:lvl>
    <w:lvl w:ilvl="2" w:tplc="EE2003EC" w:tentative="1">
      <w:start w:val="1"/>
      <w:numFmt w:val="bullet"/>
      <w:lvlText w:val=""/>
      <w:lvlJc w:val="left"/>
      <w:pPr>
        <w:ind w:left="1800" w:hanging="360"/>
      </w:pPr>
      <w:rPr>
        <w:rFonts w:ascii="Wingdings" w:hAnsi="Wingdings" w:hint="default"/>
      </w:rPr>
    </w:lvl>
    <w:lvl w:ilvl="3" w:tplc="DF3A594C" w:tentative="1">
      <w:start w:val="1"/>
      <w:numFmt w:val="bullet"/>
      <w:lvlText w:val=""/>
      <w:lvlJc w:val="left"/>
      <w:pPr>
        <w:ind w:left="2520" w:hanging="360"/>
      </w:pPr>
      <w:rPr>
        <w:rFonts w:ascii="Symbol" w:hAnsi="Symbol" w:hint="default"/>
      </w:rPr>
    </w:lvl>
    <w:lvl w:ilvl="4" w:tplc="423665CE" w:tentative="1">
      <w:start w:val="1"/>
      <w:numFmt w:val="bullet"/>
      <w:lvlText w:val="o"/>
      <w:lvlJc w:val="left"/>
      <w:pPr>
        <w:ind w:left="3240" w:hanging="360"/>
      </w:pPr>
      <w:rPr>
        <w:rFonts w:ascii="Courier New" w:hAnsi="Courier New" w:cs="Courier New" w:hint="default"/>
      </w:rPr>
    </w:lvl>
    <w:lvl w:ilvl="5" w:tplc="25AE0908" w:tentative="1">
      <w:start w:val="1"/>
      <w:numFmt w:val="bullet"/>
      <w:lvlText w:val=""/>
      <w:lvlJc w:val="left"/>
      <w:pPr>
        <w:ind w:left="3960" w:hanging="360"/>
      </w:pPr>
      <w:rPr>
        <w:rFonts w:ascii="Wingdings" w:hAnsi="Wingdings" w:hint="default"/>
      </w:rPr>
    </w:lvl>
    <w:lvl w:ilvl="6" w:tplc="C2ACCE5A" w:tentative="1">
      <w:start w:val="1"/>
      <w:numFmt w:val="bullet"/>
      <w:lvlText w:val=""/>
      <w:lvlJc w:val="left"/>
      <w:pPr>
        <w:ind w:left="4680" w:hanging="360"/>
      </w:pPr>
      <w:rPr>
        <w:rFonts w:ascii="Symbol" w:hAnsi="Symbol" w:hint="default"/>
      </w:rPr>
    </w:lvl>
    <w:lvl w:ilvl="7" w:tplc="05E80BFC" w:tentative="1">
      <w:start w:val="1"/>
      <w:numFmt w:val="bullet"/>
      <w:lvlText w:val="o"/>
      <w:lvlJc w:val="left"/>
      <w:pPr>
        <w:ind w:left="5400" w:hanging="360"/>
      </w:pPr>
      <w:rPr>
        <w:rFonts w:ascii="Courier New" w:hAnsi="Courier New" w:cs="Courier New" w:hint="default"/>
      </w:rPr>
    </w:lvl>
    <w:lvl w:ilvl="8" w:tplc="FE0E23F2" w:tentative="1">
      <w:start w:val="1"/>
      <w:numFmt w:val="bullet"/>
      <w:lvlText w:val=""/>
      <w:lvlJc w:val="left"/>
      <w:pPr>
        <w:ind w:left="6120" w:hanging="360"/>
      </w:pPr>
      <w:rPr>
        <w:rFonts w:ascii="Wingdings" w:hAnsi="Wingdings" w:hint="default"/>
      </w:rPr>
    </w:lvl>
  </w:abstractNum>
  <w:abstractNum w:abstractNumId="299">
    <w:nsid w:val="6FA55D15"/>
    <w:multiLevelType w:val="multilevel"/>
    <w:tmpl w:val="4EAC7AFA"/>
    <w:styleLink w:val="WW8Num4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00">
    <w:nsid w:val="6FE57F5A"/>
    <w:multiLevelType w:val="multilevel"/>
    <w:tmpl w:val="F1B65882"/>
    <w:styleLink w:val="WW8Num80113"/>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1">
    <w:nsid w:val="70A5393F"/>
    <w:multiLevelType w:val="multilevel"/>
    <w:tmpl w:val="D2209230"/>
    <w:styleLink w:val="WW8Num462"/>
    <w:lvl w:ilvl="0">
      <w:start w:val="25"/>
      <w:numFmt w:val="decimal"/>
      <w:lvlText w:val="%1"/>
      <w:lvlJc w:val="left"/>
      <w:pPr>
        <w:ind w:left="1200" w:hanging="1200"/>
      </w:pPr>
    </w:lvl>
    <w:lvl w:ilvl="1">
      <w:start w:val="8"/>
      <w:numFmt w:val="decimal"/>
      <w:lvlText w:val="%1.%2"/>
      <w:lvlJc w:val="left"/>
      <w:pPr>
        <w:ind w:left="1678" w:hanging="1200"/>
      </w:pPr>
    </w:lvl>
    <w:lvl w:ilvl="2">
      <w:start w:val="1994"/>
      <w:numFmt w:val="decimal"/>
      <w:lvlText w:val="%1.%2.%3"/>
      <w:lvlJc w:val="left"/>
      <w:pPr>
        <w:ind w:left="2156" w:hanging="1200"/>
      </w:pPr>
    </w:lvl>
    <w:lvl w:ilvl="3">
      <w:start w:val="1"/>
      <w:numFmt w:val="decimal"/>
      <w:lvlText w:val="%1.%2.%3.%4"/>
      <w:lvlJc w:val="left"/>
      <w:pPr>
        <w:ind w:left="2634" w:hanging="1200"/>
      </w:pPr>
    </w:lvl>
    <w:lvl w:ilvl="4">
      <w:start w:val="1"/>
      <w:numFmt w:val="decimal"/>
      <w:lvlText w:val="%1.%2.%3.%4.%5"/>
      <w:lvlJc w:val="left"/>
      <w:pPr>
        <w:ind w:left="3112" w:hanging="1200"/>
      </w:pPr>
    </w:lvl>
    <w:lvl w:ilvl="5">
      <w:start w:val="1"/>
      <w:numFmt w:val="decimal"/>
      <w:lvlText w:val="%1.%2.%3.%4.%5.%6"/>
      <w:lvlJc w:val="left"/>
      <w:pPr>
        <w:ind w:left="3590" w:hanging="1200"/>
      </w:pPr>
    </w:lvl>
    <w:lvl w:ilvl="6">
      <w:start w:val="1"/>
      <w:numFmt w:val="decimal"/>
      <w:lvlText w:val="%1.%2.%3.%4.%5.%6.%7"/>
      <w:lvlJc w:val="left"/>
      <w:pPr>
        <w:ind w:left="4308" w:hanging="1440"/>
      </w:pPr>
    </w:lvl>
    <w:lvl w:ilvl="7">
      <w:start w:val="1"/>
      <w:numFmt w:val="decimal"/>
      <w:lvlText w:val="%1.%2.%3.%4.%5.%6.%7.%8"/>
      <w:lvlJc w:val="left"/>
      <w:pPr>
        <w:ind w:left="4786" w:hanging="1440"/>
      </w:pPr>
    </w:lvl>
    <w:lvl w:ilvl="8">
      <w:start w:val="1"/>
      <w:numFmt w:val="decimal"/>
      <w:lvlText w:val="%1.%2.%3.%4.%5.%6.%7.%8.%9"/>
      <w:lvlJc w:val="left"/>
      <w:pPr>
        <w:ind w:left="5264" w:hanging="1440"/>
      </w:pPr>
    </w:lvl>
  </w:abstractNum>
  <w:abstractNum w:abstractNumId="302">
    <w:nsid w:val="70F067F0"/>
    <w:multiLevelType w:val="multilevel"/>
    <w:tmpl w:val="74FC892E"/>
    <w:styleLink w:val="WW8Num316"/>
    <w:lvl w:ilvl="0">
      <w:start w:val="4"/>
      <w:numFmt w:val="decimal"/>
      <w:lvlText w:val="%1."/>
      <w:lvlJc w:val="cente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3">
    <w:nsid w:val="71BB70D1"/>
    <w:multiLevelType w:val="multilevel"/>
    <w:tmpl w:val="B36CBEEE"/>
    <w:styleLink w:val="WW8Num132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4">
    <w:nsid w:val="71F930D2"/>
    <w:multiLevelType w:val="singleLevel"/>
    <w:tmpl w:val="3F2E1C02"/>
    <w:lvl w:ilvl="0">
      <w:start w:val="3"/>
      <w:numFmt w:val="lowerLetter"/>
      <w:lvlText w:val="%1)"/>
      <w:legacy w:legacy="1" w:legacySpace="0" w:legacyIndent="283"/>
      <w:lvlJc w:val="left"/>
      <w:pPr>
        <w:ind w:left="983" w:hanging="283"/>
      </w:pPr>
    </w:lvl>
  </w:abstractNum>
  <w:abstractNum w:abstractNumId="305">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nsid w:val="720E5650"/>
    <w:multiLevelType w:val="multilevel"/>
    <w:tmpl w:val="FE580A38"/>
    <w:styleLink w:val="WW8Num2721"/>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7">
    <w:nsid w:val="725D295C"/>
    <w:multiLevelType w:val="multilevel"/>
    <w:tmpl w:val="EFF06CB8"/>
    <w:styleLink w:val="WW8Num192"/>
    <w:lvl w:ilvl="0">
      <w:start w:val="1"/>
      <w:numFmt w:val="decimal"/>
      <w:lvlText w:val="%1)"/>
      <w:lvlJc w:val="left"/>
      <w:pPr>
        <w:ind w:left="644" w:hanging="360"/>
      </w:p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08">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9">
    <w:nsid w:val="742E6AE4"/>
    <w:multiLevelType w:val="multilevel"/>
    <w:tmpl w:val="0DB09C3A"/>
    <w:styleLink w:val="WW8Num262"/>
    <w:lvl w:ilvl="0">
      <w:numFmt w:val="bullet"/>
      <w:lvlText w:val=""/>
      <w:lvlJc w:val="left"/>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10">
    <w:nsid w:val="743863E0"/>
    <w:multiLevelType w:val="multilevel"/>
    <w:tmpl w:val="CC4064AC"/>
    <w:styleLink w:val="WW8Num2222"/>
    <w:lvl w:ilvl="0">
      <w:start w:val="7"/>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1">
    <w:nsid w:val="74A94636"/>
    <w:multiLevelType w:val="multilevel"/>
    <w:tmpl w:val="83829E6A"/>
    <w:styleLink w:val="WW8Num93"/>
    <w:lvl w:ilvl="0">
      <w:start w:val="1"/>
      <w:numFmt w:val="decimal"/>
      <w:lvlText w:val="%1"/>
      <w:lvlJc w:val="left"/>
      <w:pPr>
        <w:tabs>
          <w:tab w:val="num" w:pos="432"/>
        </w:tabs>
        <w:ind w:left="432" w:hanging="432"/>
      </w:pPr>
      <w:rPr>
        <w:rFonts w:ascii="font393" w:hAnsi="font393" w:hint="default"/>
        <w:b/>
        <w:sz w:val="28"/>
      </w:rPr>
    </w:lvl>
    <w:lvl w:ilvl="1">
      <w:start w:val="1"/>
      <w:numFmt w:val="decimal"/>
      <w:lvlText w:val="%1.%2"/>
      <w:lvlJc w:val="left"/>
      <w:pPr>
        <w:tabs>
          <w:tab w:val="num" w:pos="576"/>
        </w:tabs>
        <w:ind w:left="576" w:hanging="576"/>
      </w:pPr>
      <w:rPr>
        <w:rFonts w:ascii="font393" w:hAnsi="font393" w:hint="default"/>
        <w:sz w:val="24"/>
      </w:rPr>
    </w:lvl>
    <w:lvl w:ilvl="2">
      <w:start w:val="1"/>
      <w:numFmt w:val="decimal"/>
      <w:lvlText w:val="%1.%2.%3"/>
      <w:lvlJc w:val="left"/>
      <w:pPr>
        <w:tabs>
          <w:tab w:val="num" w:pos="720"/>
        </w:tabs>
        <w:ind w:left="720" w:hanging="720"/>
      </w:pPr>
      <w:rPr>
        <w:rFonts w:ascii="font393" w:hAnsi="font393" w:hint="default"/>
        <w:sz w:val="24"/>
      </w:rPr>
    </w:lvl>
    <w:lvl w:ilvl="3">
      <w:start w:val="1"/>
      <w:numFmt w:val="bullet"/>
      <w:lvlText w:val=""/>
      <w:lvlJc w:val="left"/>
      <w:pPr>
        <w:tabs>
          <w:tab w:val="num" w:pos="864"/>
        </w:tabs>
        <w:ind w:left="864" w:hanging="864"/>
      </w:pPr>
      <w:rPr>
        <w:rFonts w:ascii="Times New Roman" w:hAnsi="Times New Roman"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2">
    <w:nsid w:val="75587F7F"/>
    <w:multiLevelType w:val="multilevel"/>
    <w:tmpl w:val="E376B15A"/>
    <w:styleLink w:val="WWNum31"/>
    <w:lvl w:ilvl="0">
      <w:numFmt w:val="bullet"/>
      <w:lvlText w:val="-"/>
      <w:lvlJc w:val="left"/>
      <w:pPr>
        <w:ind w:left="0" w:firstLine="0"/>
      </w:pPr>
      <w:rPr>
        <w:rFonts w:ascii="Times New Roman" w:eastAsia="Times New Roman" w:hAnsi="Times New Roman" w:cs="Times New Roman"/>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313">
    <w:nsid w:val="756E5223"/>
    <w:multiLevelType w:val="hybridMultilevel"/>
    <w:tmpl w:val="B46E5782"/>
    <w:styleLink w:val="WW8Num213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4">
    <w:nsid w:val="75905C34"/>
    <w:multiLevelType w:val="singleLevel"/>
    <w:tmpl w:val="04150001"/>
    <w:lvl w:ilvl="0">
      <w:start w:val="1"/>
      <w:numFmt w:val="bullet"/>
      <w:lvlText w:val=""/>
      <w:lvlJc w:val="left"/>
      <w:pPr>
        <w:ind w:left="360" w:hanging="360"/>
      </w:pPr>
      <w:rPr>
        <w:rFonts w:ascii="Symbol" w:hAnsi="Symbol" w:hint="default"/>
      </w:rPr>
    </w:lvl>
  </w:abstractNum>
  <w:abstractNum w:abstractNumId="315">
    <w:nsid w:val="759A5F57"/>
    <w:multiLevelType w:val="multilevel"/>
    <w:tmpl w:val="9FDE9316"/>
    <w:styleLink w:val="WW8Num3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6">
    <w:nsid w:val="766435AB"/>
    <w:multiLevelType w:val="multilevel"/>
    <w:tmpl w:val="7BF00BE0"/>
    <w:styleLink w:val="WW8Num372"/>
    <w:lvl w:ilvl="0">
      <w:start w:val="1"/>
      <w:numFmt w:val="bullet"/>
      <w:lvlText w:val=""/>
      <w:lvlJc w:val="left"/>
      <w:pPr>
        <w:ind w:left="1080" w:hanging="360"/>
      </w:pPr>
      <w:rPr>
        <w:rFonts w:ascii="Symbol" w:hAnsi="Symbol" w:hint="default"/>
      </w:rPr>
    </w:lvl>
    <w:lvl w:ilvl="1">
      <w:start w:val="1"/>
      <w:numFmt w:val="decimal"/>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317">
    <w:nsid w:val="76B7284B"/>
    <w:multiLevelType w:val="multilevel"/>
    <w:tmpl w:val="EF181180"/>
    <w:styleLink w:val="WW8Num65"/>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8">
    <w:nsid w:val="78971966"/>
    <w:multiLevelType w:val="multilevel"/>
    <w:tmpl w:val="02641776"/>
    <w:styleLink w:val="WW8Num125"/>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9">
    <w:nsid w:val="78AA6AD8"/>
    <w:multiLevelType w:val="hybridMultilevel"/>
    <w:tmpl w:val="4F42FADE"/>
    <w:styleLink w:val="WW8Num124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0">
    <w:nsid w:val="78E95A57"/>
    <w:multiLevelType w:val="multilevel"/>
    <w:tmpl w:val="16A8B0F8"/>
    <w:styleLink w:val="WW8Num142"/>
    <w:lvl w:ilvl="0">
      <w:numFmt w:val="bullet"/>
      <w:lvlText w:val="-"/>
      <w:lvlJc w:val="left"/>
      <w:pPr>
        <w:ind w:left="720" w:hanging="360"/>
      </w:pPr>
      <w:rPr>
        <w:rFonts w:ascii="Times New Roman" w:eastAsia="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1">
    <w:nsid w:val="78F06455"/>
    <w:multiLevelType w:val="multilevel"/>
    <w:tmpl w:val="B798B822"/>
    <w:styleLink w:val="WW8Num881"/>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2">
    <w:nsid w:val="79230BAA"/>
    <w:multiLevelType w:val="hybridMultilevel"/>
    <w:tmpl w:val="64406316"/>
    <w:styleLink w:val="WW8Num91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nsid w:val="79272A22"/>
    <w:multiLevelType w:val="multilevel"/>
    <w:tmpl w:val="111E3308"/>
    <w:styleLink w:val="WW8Num83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4">
    <w:nsid w:val="795A3835"/>
    <w:multiLevelType w:val="hybridMultilevel"/>
    <w:tmpl w:val="F65856A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25">
    <w:nsid w:val="79770C3B"/>
    <w:multiLevelType w:val="hybridMultilevel"/>
    <w:tmpl w:val="B590EE0E"/>
    <w:styleLink w:val="WW8Num3222"/>
    <w:lvl w:ilvl="0" w:tplc="064E17D2">
      <w:start w:val="1"/>
      <w:numFmt w:val="bullet"/>
      <w:lvlText w:val=""/>
      <w:lvlJc w:val="left"/>
      <w:pPr>
        <w:ind w:left="360" w:hanging="360"/>
      </w:pPr>
      <w:rPr>
        <w:rFonts w:ascii="Symbol" w:hAnsi="Symbol" w:hint="default"/>
      </w:rPr>
    </w:lvl>
    <w:lvl w:ilvl="1" w:tplc="1F2AE5E0" w:tentative="1">
      <w:start w:val="1"/>
      <w:numFmt w:val="bullet"/>
      <w:lvlText w:val="o"/>
      <w:lvlJc w:val="left"/>
      <w:pPr>
        <w:ind w:left="1080" w:hanging="360"/>
      </w:pPr>
      <w:rPr>
        <w:rFonts w:ascii="Courier New" w:hAnsi="Courier New" w:cs="Courier New" w:hint="default"/>
      </w:rPr>
    </w:lvl>
    <w:lvl w:ilvl="2" w:tplc="6A3605E6" w:tentative="1">
      <w:start w:val="1"/>
      <w:numFmt w:val="bullet"/>
      <w:lvlText w:val=""/>
      <w:lvlJc w:val="left"/>
      <w:pPr>
        <w:ind w:left="1800" w:hanging="360"/>
      </w:pPr>
      <w:rPr>
        <w:rFonts w:ascii="Wingdings" w:hAnsi="Wingdings" w:hint="default"/>
      </w:rPr>
    </w:lvl>
    <w:lvl w:ilvl="3" w:tplc="AD066B98" w:tentative="1">
      <w:start w:val="1"/>
      <w:numFmt w:val="bullet"/>
      <w:lvlText w:val=""/>
      <w:lvlJc w:val="left"/>
      <w:pPr>
        <w:ind w:left="2520" w:hanging="360"/>
      </w:pPr>
      <w:rPr>
        <w:rFonts w:ascii="Symbol" w:hAnsi="Symbol" w:hint="default"/>
      </w:rPr>
    </w:lvl>
    <w:lvl w:ilvl="4" w:tplc="06100690" w:tentative="1">
      <w:start w:val="1"/>
      <w:numFmt w:val="bullet"/>
      <w:lvlText w:val="o"/>
      <w:lvlJc w:val="left"/>
      <w:pPr>
        <w:ind w:left="3240" w:hanging="360"/>
      </w:pPr>
      <w:rPr>
        <w:rFonts w:ascii="Courier New" w:hAnsi="Courier New" w:cs="Courier New" w:hint="default"/>
      </w:rPr>
    </w:lvl>
    <w:lvl w:ilvl="5" w:tplc="458EA99A" w:tentative="1">
      <w:start w:val="1"/>
      <w:numFmt w:val="bullet"/>
      <w:lvlText w:val=""/>
      <w:lvlJc w:val="left"/>
      <w:pPr>
        <w:ind w:left="3960" w:hanging="360"/>
      </w:pPr>
      <w:rPr>
        <w:rFonts w:ascii="Wingdings" w:hAnsi="Wingdings" w:hint="default"/>
      </w:rPr>
    </w:lvl>
    <w:lvl w:ilvl="6" w:tplc="04EE63B2" w:tentative="1">
      <w:start w:val="1"/>
      <w:numFmt w:val="bullet"/>
      <w:lvlText w:val=""/>
      <w:lvlJc w:val="left"/>
      <w:pPr>
        <w:ind w:left="4680" w:hanging="360"/>
      </w:pPr>
      <w:rPr>
        <w:rFonts w:ascii="Symbol" w:hAnsi="Symbol" w:hint="default"/>
      </w:rPr>
    </w:lvl>
    <w:lvl w:ilvl="7" w:tplc="027E0718" w:tentative="1">
      <w:start w:val="1"/>
      <w:numFmt w:val="bullet"/>
      <w:lvlText w:val="o"/>
      <w:lvlJc w:val="left"/>
      <w:pPr>
        <w:ind w:left="5400" w:hanging="360"/>
      </w:pPr>
      <w:rPr>
        <w:rFonts w:ascii="Courier New" w:hAnsi="Courier New" w:cs="Courier New" w:hint="default"/>
      </w:rPr>
    </w:lvl>
    <w:lvl w:ilvl="8" w:tplc="94A64870" w:tentative="1">
      <w:start w:val="1"/>
      <w:numFmt w:val="bullet"/>
      <w:lvlText w:val=""/>
      <w:lvlJc w:val="left"/>
      <w:pPr>
        <w:ind w:left="6120" w:hanging="360"/>
      </w:pPr>
      <w:rPr>
        <w:rFonts w:ascii="Wingdings" w:hAnsi="Wingdings" w:hint="default"/>
      </w:rPr>
    </w:lvl>
  </w:abstractNum>
  <w:abstractNum w:abstractNumId="326">
    <w:nsid w:val="79DB07C7"/>
    <w:multiLevelType w:val="multilevel"/>
    <w:tmpl w:val="3C0AC268"/>
    <w:styleLink w:val="WW8Num314"/>
    <w:lvl w:ilvl="0">
      <w:numFmt w:val="bullet"/>
      <w:lvlText w:val=""/>
      <w:lvlJc w:val="left"/>
      <w:pPr>
        <w:ind w:left="284" w:firstLine="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7">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8">
    <w:nsid w:val="7AA67F3C"/>
    <w:multiLevelType w:val="multilevel"/>
    <w:tmpl w:val="F3E40E5A"/>
    <w:styleLink w:val="WW8Num252"/>
    <w:lvl w:ilvl="0">
      <w:numFmt w:val="bullet"/>
      <w:lvlText w:val="-"/>
      <w:lvlJc w:val="left"/>
      <w:pPr>
        <w:ind w:left="360" w:hanging="360"/>
      </w:pPr>
      <w:rPr>
        <w:rFonts w:ascii="Times New Roman" w:hAnsi="Times New Roman" w:cs="Times New Roman"/>
      </w:rPr>
    </w:lvl>
    <w:lvl w:ilvl="1">
      <w:numFmt w:val="bullet"/>
      <w:lvlText w:val="o"/>
      <w:lvlJc w:val="left"/>
      <w:pPr>
        <w:ind w:left="1156" w:hanging="360"/>
      </w:pPr>
      <w:rPr>
        <w:rFonts w:ascii="Courier New" w:hAnsi="Courier New"/>
      </w:rPr>
    </w:lvl>
    <w:lvl w:ilvl="2">
      <w:numFmt w:val="bullet"/>
      <w:lvlText w:val=""/>
      <w:lvlJc w:val="left"/>
      <w:pPr>
        <w:ind w:left="1876" w:hanging="360"/>
      </w:pPr>
      <w:rPr>
        <w:rFonts w:ascii="Wingdings" w:hAnsi="Wingdings"/>
      </w:rPr>
    </w:lvl>
    <w:lvl w:ilvl="3">
      <w:numFmt w:val="bullet"/>
      <w:lvlText w:val=""/>
      <w:lvlJc w:val="left"/>
      <w:pPr>
        <w:ind w:left="2596" w:hanging="360"/>
      </w:pPr>
      <w:rPr>
        <w:rFonts w:ascii="Symbol" w:hAnsi="Symbol"/>
      </w:rPr>
    </w:lvl>
    <w:lvl w:ilvl="4">
      <w:numFmt w:val="bullet"/>
      <w:lvlText w:val="o"/>
      <w:lvlJc w:val="left"/>
      <w:pPr>
        <w:ind w:left="3316" w:hanging="360"/>
      </w:pPr>
      <w:rPr>
        <w:rFonts w:ascii="Courier New" w:hAnsi="Courier New"/>
      </w:rPr>
    </w:lvl>
    <w:lvl w:ilvl="5">
      <w:numFmt w:val="bullet"/>
      <w:lvlText w:val=""/>
      <w:lvlJc w:val="left"/>
      <w:pPr>
        <w:ind w:left="4036" w:hanging="360"/>
      </w:pPr>
      <w:rPr>
        <w:rFonts w:ascii="Wingdings" w:hAnsi="Wingdings"/>
      </w:rPr>
    </w:lvl>
    <w:lvl w:ilvl="6">
      <w:numFmt w:val="bullet"/>
      <w:lvlText w:val=""/>
      <w:lvlJc w:val="left"/>
      <w:pPr>
        <w:ind w:left="4756" w:hanging="360"/>
      </w:pPr>
      <w:rPr>
        <w:rFonts w:ascii="Symbol" w:hAnsi="Symbol"/>
      </w:rPr>
    </w:lvl>
    <w:lvl w:ilvl="7">
      <w:numFmt w:val="bullet"/>
      <w:lvlText w:val="o"/>
      <w:lvlJc w:val="left"/>
      <w:pPr>
        <w:ind w:left="5476" w:hanging="360"/>
      </w:pPr>
      <w:rPr>
        <w:rFonts w:ascii="Courier New" w:hAnsi="Courier New"/>
      </w:rPr>
    </w:lvl>
    <w:lvl w:ilvl="8">
      <w:numFmt w:val="bullet"/>
      <w:lvlText w:val=""/>
      <w:lvlJc w:val="left"/>
      <w:pPr>
        <w:ind w:left="6196" w:hanging="360"/>
      </w:pPr>
      <w:rPr>
        <w:rFonts w:ascii="Wingdings" w:hAnsi="Wingdings"/>
      </w:rPr>
    </w:lvl>
  </w:abstractNum>
  <w:abstractNum w:abstractNumId="329">
    <w:nsid w:val="7AB374BE"/>
    <w:multiLevelType w:val="hybridMultilevel"/>
    <w:tmpl w:val="F7367868"/>
    <w:styleLink w:val="WW8StyleNum22"/>
    <w:lvl w:ilvl="0" w:tplc="56241CB6">
      <w:start w:val="25"/>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0">
    <w:nsid w:val="7AF30CD4"/>
    <w:multiLevelType w:val="multilevel"/>
    <w:tmpl w:val="9BD02028"/>
    <w:styleLink w:val="WW8Num582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1">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2">
    <w:nsid w:val="7C232B92"/>
    <w:multiLevelType w:val="hybridMultilevel"/>
    <w:tmpl w:val="6A76D24E"/>
    <w:styleLink w:val="WW8Num18111"/>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nsid w:val="7C66346E"/>
    <w:multiLevelType w:val="multilevel"/>
    <w:tmpl w:val="241A55CE"/>
    <w:styleLink w:val="WW8Num40"/>
    <w:lvl w:ilvl="0">
      <w:numFmt w:val="bullet"/>
      <w:lvlText w:val=""/>
      <w:lvlJc w:val="left"/>
      <w:pPr>
        <w:ind w:left="360" w:hanging="360"/>
      </w:pPr>
      <w:rPr>
        <w:rFonts w:ascii="Wingdings" w:hAnsi="Wingdings"/>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334">
    <w:nsid w:val="7C9412BB"/>
    <w:multiLevelType w:val="multilevel"/>
    <w:tmpl w:val="01F44D4E"/>
    <w:lvl w:ilvl="0">
      <w:start w:val="6"/>
      <w:numFmt w:val="decimal"/>
      <w:lvlText w:val="%1."/>
      <w:lvlJc w:val="left"/>
      <w:pPr>
        <w:ind w:left="283" w:hanging="283"/>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35">
    <w:nsid w:val="7C9E156B"/>
    <w:multiLevelType w:val="hybridMultilevel"/>
    <w:tmpl w:val="AD785238"/>
    <w:styleLink w:val="WW8Num14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36">
    <w:nsid w:val="7CE24741"/>
    <w:multiLevelType w:val="multilevel"/>
    <w:tmpl w:val="7F905B1E"/>
    <w:styleLink w:val="WW8Num662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7">
    <w:nsid w:val="7E3229EC"/>
    <w:multiLevelType w:val="hybridMultilevel"/>
    <w:tmpl w:val="1A6266A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nsid w:val="7F205598"/>
    <w:multiLevelType w:val="singleLevel"/>
    <w:tmpl w:val="05FE254A"/>
    <w:lvl w:ilvl="0">
      <w:start w:val="1"/>
      <w:numFmt w:val="lowerLetter"/>
      <w:lvlText w:val="%1)"/>
      <w:legacy w:legacy="1" w:legacySpace="0" w:legacyIndent="283"/>
      <w:lvlJc w:val="left"/>
      <w:pPr>
        <w:ind w:left="283" w:hanging="283"/>
      </w:pPr>
    </w:lvl>
  </w:abstractNum>
  <w:abstractNum w:abstractNumId="339">
    <w:nsid w:val="7F2D4548"/>
    <w:multiLevelType w:val="multilevel"/>
    <w:tmpl w:val="7446013C"/>
    <w:styleLink w:val="WW8Num152"/>
    <w:lvl w:ilvl="0">
      <w:start w:val="1"/>
      <w:numFmt w:val="bullet"/>
      <w:lvlText w:val=""/>
      <w:lvlJc w:val="left"/>
      <w:pPr>
        <w:ind w:left="927"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40">
    <w:nsid w:val="7F635875"/>
    <w:multiLevelType w:val="multilevel"/>
    <w:tmpl w:val="1C58DD8C"/>
    <w:lvl w:ilvl="0">
      <w:start w:val="10"/>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b/>
      </w:rPr>
    </w:lvl>
    <w:lvl w:ilvl="2">
      <w:start w:val="1"/>
      <w:numFmt w:val="decimal"/>
      <w:lvlText w:val="%1.%2.%3."/>
      <w:lvlJc w:val="left"/>
      <w:pPr>
        <w:tabs>
          <w:tab w:val="num" w:pos="1224"/>
        </w:tabs>
        <w:ind w:left="1224" w:hanging="504"/>
      </w:pPr>
      <w:rPr>
        <w:rFonts w:hint="default"/>
        <w:b w:val="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41">
    <w:nsid w:val="7FAE0B27"/>
    <w:multiLevelType w:val="multilevel"/>
    <w:tmpl w:val="F552E118"/>
    <w:styleLink w:val="WW8Num35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4"/>
  </w:num>
  <w:num w:numId="2">
    <w:abstractNumId w:val="151"/>
  </w:num>
  <w:num w:numId="3">
    <w:abstractNumId w:val="114"/>
  </w:num>
  <w:num w:numId="4">
    <w:abstractNumId w:val="76"/>
  </w:num>
  <w:num w:numId="5">
    <w:abstractNumId w:val="232"/>
  </w:num>
  <w:num w:numId="6">
    <w:abstractNumId w:val="284"/>
  </w:num>
  <w:num w:numId="7">
    <w:abstractNumId w:val="35"/>
  </w:num>
  <w:num w:numId="8">
    <w:abstractNumId w:val="191"/>
  </w:num>
  <w:num w:numId="9">
    <w:abstractNumId w:val="37"/>
  </w:num>
  <w:num w:numId="10">
    <w:abstractNumId w:val="270"/>
  </w:num>
  <w:num w:numId="11">
    <w:abstractNumId w:val="94"/>
  </w:num>
  <w:num w:numId="12">
    <w:abstractNumId w:val="62"/>
  </w:num>
  <w:num w:numId="13">
    <w:abstractNumId w:val="322"/>
  </w:num>
  <w:num w:numId="14">
    <w:abstractNumId w:val="36"/>
  </w:num>
  <w:num w:numId="15">
    <w:abstractNumId w:val="34"/>
  </w:num>
  <w:num w:numId="16">
    <w:abstractNumId w:val="286"/>
  </w:num>
  <w:num w:numId="17">
    <w:abstractNumId w:val="5"/>
  </w:num>
  <w:num w:numId="18">
    <w:abstractNumId w:val="6"/>
  </w:num>
  <w:num w:numId="19">
    <w:abstractNumId w:val="7"/>
  </w:num>
  <w:num w:numId="20">
    <w:abstractNumId w:val="8"/>
  </w:num>
  <w:num w:numId="21">
    <w:abstractNumId w:val="10"/>
  </w:num>
  <w:num w:numId="22">
    <w:abstractNumId w:val="11"/>
  </w:num>
  <w:num w:numId="23">
    <w:abstractNumId w:val="12"/>
  </w:num>
  <w:num w:numId="24">
    <w:abstractNumId w:val="15"/>
  </w:num>
  <w:num w:numId="25">
    <w:abstractNumId w:val="17"/>
  </w:num>
  <w:num w:numId="26">
    <w:abstractNumId w:val="19"/>
  </w:num>
  <w:num w:numId="27">
    <w:abstractNumId w:val="22"/>
  </w:num>
  <w:num w:numId="28">
    <w:abstractNumId w:val="282"/>
  </w:num>
  <w:num w:numId="29">
    <w:abstractNumId w:val="53"/>
  </w:num>
  <w:num w:numId="30">
    <w:abstractNumId w:val="1"/>
  </w:num>
  <w:num w:numId="31">
    <w:abstractNumId w:val="29"/>
  </w:num>
  <w:num w:numId="32">
    <w:abstractNumId w:val="30"/>
  </w:num>
  <w:num w:numId="33">
    <w:abstractNumId w:val="32"/>
  </w:num>
  <w:num w:numId="34">
    <w:abstractNumId w:val="311"/>
  </w:num>
  <w:num w:numId="35">
    <w:abstractNumId w:val="318"/>
  </w:num>
  <w:num w:numId="36">
    <w:abstractNumId w:val="229"/>
  </w:num>
  <w:num w:numId="37">
    <w:abstractNumId w:val="47"/>
  </w:num>
  <w:num w:numId="38">
    <w:abstractNumId w:val="341"/>
  </w:num>
  <w:num w:numId="39">
    <w:abstractNumId w:val="252"/>
  </w:num>
  <w:num w:numId="40">
    <w:abstractNumId w:val="105"/>
  </w:num>
  <w:num w:numId="41">
    <w:abstractNumId w:val="212"/>
  </w:num>
  <w:num w:numId="42">
    <w:abstractNumId w:val="235"/>
  </w:num>
  <w:num w:numId="43">
    <w:abstractNumId w:val="202"/>
  </w:num>
  <w:num w:numId="44">
    <w:abstractNumId w:val="64"/>
  </w:num>
  <w:num w:numId="45">
    <w:abstractNumId w:val="266"/>
  </w:num>
  <w:num w:numId="46">
    <w:abstractNumId w:val="124"/>
  </w:num>
  <w:num w:numId="47">
    <w:abstractNumId w:val="150"/>
  </w:num>
  <w:num w:numId="48">
    <w:abstractNumId w:val="186"/>
  </w:num>
  <w:num w:numId="49">
    <w:abstractNumId w:val="243"/>
  </w:num>
  <w:num w:numId="50">
    <w:abstractNumId w:val="60"/>
  </w:num>
  <w:num w:numId="51">
    <w:abstractNumId w:val="315"/>
  </w:num>
  <w:num w:numId="52">
    <w:abstractNumId w:val="156"/>
  </w:num>
  <w:num w:numId="53">
    <w:abstractNumId w:val="89"/>
  </w:num>
  <w:num w:numId="54">
    <w:abstractNumId w:val="43"/>
  </w:num>
  <w:num w:numId="55">
    <w:abstractNumId w:val="245"/>
  </w:num>
  <w:num w:numId="56">
    <w:abstractNumId w:val="268"/>
  </w:num>
  <w:num w:numId="57">
    <w:abstractNumId w:val="214"/>
  </w:num>
  <w:num w:numId="58">
    <w:abstractNumId w:val="297"/>
  </w:num>
  <w:num w:numId="59">
    <w:abstractNumId w:val="218"/>
  </w:num>
  <w:num w:numId="60">
    <w:abstractNumId w:val="84"/>
  </w:num>
  <w:num w:numId="61">
    <w:abstractNumId w:val="102"/>
  </w:num>
  <w:num w:numId="62">
    <w:abstractNumId w:val="115"/>
  </w:num>
  <w:num w:numId="63">
    <w:abstractNumId w:val="317"/>
  </w:num>
  <w:num w:numId="64">
    <w:abstractNumId w:val="296"/>
  </w:num>
  <w:num w:numId="65">
    <w:abstractNumId w:val="237"/>
  </w:num>
  <w:num w:numId="66">
    <w:abstractNumId w:val="330"/>
  </w:num>
  <w:num w:numId="67">
    <w:abstractNumId w:val="336"/>
  </w:num>
  <w:num w:numId="68">
    <w:abstractNumId w:val="52"/>
  </w:num>
  <w:num w:numId="69">
    <w:abstractNumId w:val="223"/>
  </w:num>
  <w:num w:numId="70">
    <w:abstractNumId w:val="219"/>
  </w:num>
  <w:num w:numId="71">
    <w:abstractNumId w:val="110"/>
  </w:num>
  <w:num w:numId="72">
    <w:abstractNumId w:val="126"/>
  </w:num>
  <w:num w:numId="73">
    <w:abstractNumId w:val="140"/>
  </w:num>
  <w:num w:numId="74">
    <w:abstractNumId w:val="234"/>
  </w:num>
  <w:num w:numId="75">
    <w:abstractNumId w:val="120"/>
  </w:num>
  <w:num w:numId="76">
    <w:abstractNumId w:val="184"/>
  </w:num>
  <w:num w:numId="77">
    <w:abstractNumId w:val="248"/>
  </w:num>
  <w:num w:numId="78">
    <w:abstractNumId w:val="163"/>
  </w:num>
  <w:num w:numId="79">
    <w:abstractNumId w:val="46"/>
  </w:num>
  <w:num w:numId="80">
    <w:abstractNumId w:val="82"/>
  </w:num>
  <w:num w:numId="81">
    <w:abstractNumId w:val="41"/>
  </w:num>
  <w:num w:numId="82">
    <w:abstractNumId w:val="74"/>
  </w:num>
  <w:num w:numId="83">
    <w:abstractNumId w:val="333"/>
  </w:num>
  <w:num w:numId="84">
    <w:abstractNumId w:val="85"/>
  </w:num>
  <w:num w:numId="85">
    <w:abstractNumId w:val="78"/>
  </w:num>
  <w:num w:numId="86">
    <w:abstractNumId w:val="280"/>
  </w:num>
  <w:num w:numId="87">
    <w:abstractNumId w:val="146"/>
  </w:num>
  <w:num w:numId="88">
    <w:abstractNumId w:val="241"/>
  </w:num>
  <w:num w:numId="89">
    <w:abstractNumId w:val="244"/>
  </w:num>
  <w:num w:numId="90">
    <w:abstractNumId w:val="91"/>
  </w:num>
  <w:num w:numId="91">
    <w:abstractNumId w:val="224"/>
  </w:num>
  <w:num w:numId="92">
    <w:abstractNumId w:val="210"/>
  </w:num>
  <w:num w:numId="93">
    <w:abstractNumId w:val="144"/>
  </w:num>
  <w:num w:numId="94">
    <w:abstractNumId w:val="90"/>
  </w:num>
  <w:num w:numId="95">
    <w:abstractNumId w:val="276"/>
  </w:num>
  <w:num w:numId="96">
    <w:abstractNumId w:val="112"/>
  </w:num>
  <w:num w:numId="97">
    <w:abstractNumId w:val="231"/>
  </w:num>
  <w:num w:numId="98">
    <w:abstractNumId w:val="86"/>
  </w:num>
  <w:num w:numId="99">
    <w:abstractNumId w:val="190"/>
  </w:num>
  <w:num w:numId="100">
    <w:abstractNumId w:val="128"/>
  </w:num>
  <w:num w:numId="101">
    <w:abstractNumId w:val="300"/>
  </w:num>
  <w:num w:numId="102">
    <w:abstractNumId w:val="49"/>
  </w:num>
  <w:num w:numId="103">
    <w:abstractNumId w:val="122"/>
  </w:num>
  <w:num w:numId="104">
    <w:abstractNumId w:val="98"/>
  </w:num>
  <w:num w:numId="105">
    <w:abstractNumId w:val="70"/>
  </w:num>
  <w:num w:numId="106">
    <w:abstractNumId w:val="67"/>
  </w:num>
  <w:num w:numId="107">
    <w:abstractNumId w:val="203"/>
  </w:num>
  <w:num w:numId="108">
    <w:abstractNumId w:val="289"/>
  </w:num>
  <w:num w:numId="109">
    <w:abstractNumId w:val="131"/>
  </w:num>
  <w:num w:numId="110">
    <w:abstractNumId w:val="160"/>
  </w:num>
  <w:num w:numId="111">
    <w:abstractNumId w:val="153"/>
  </w:num>
  <w:num w:numId="112">
    <w:abstractNumId w:val="142"/>
  </w:num>
  <w:num w:numId="113">
    <w:abstractNumId w:val="225"/>
  </w:num>
  <w:num w:numId="114">
    <w:abstractNumId w:val="259"/>
  </w:num>
  <w:num w:numId="115">
    <w:abstractNumId w:val="307"/>
  </w:num>
  <w:num w:numId="116">
    <w:abstractNumId w:val="162"/>
  </w:num>
  <w:num w:numId="117">
    <w:abstractNumId w:val="209"/>
  </w:num>
  <w:num w:numId="118">
    <w:abstractNumId w:val="293"/>
  </w:num>
  <w:num w:numId="119">
    <w:abstractNumId w:val="263"/>
  </w:num>
  <w:num w:numId="120">
    <w:abstractNumId w:val="287"/>
  </w:num>
  <w:num w:numId="121">
    <w:abstractNumId w:val="328"/>
  </w:num>
  <w:num w:numId="122">
    <w:abstractNumId w:val="309"/>
  </w:num>
  <w:num w:numId="123">
    <w:abstractNumId w:val="50"/>
  </w:num>
  <w:num w:numId="124">
    <w:abstractNumId w:val="196"/>
  </w:num>
  <w:num w:numId="125">
    <w:abstractNumId w:val="145"/>
  </w:num>
  <w:num w:numId="126">
    <w:abstractNumId w:val="111"/>
  </w:num>
  <w:num w:numId="127">
    <w:abstractNumId w:val="326"/>
  </w:num>
  <w:num w:numId="128">
    <w:abstractNumId w:val="251"/>
  </w:num>
  <w:num w:numId="129">
    <w:abstractNumId w:val="137"/>
  </w:num>
  <w:num w:numId="130">
    <w:abstractNumId w:val="320"/>
  </w:num>
  <w:num w:numId="131">
    <w:abstractNumId w:val="272"/>
  </w:num>
  <w:num w:numId="132">
    <w:abstractNumId w:val="107"/>
  </w:num>
  <w:num w:numId="133">
    <w:abstractNumId w:val="277"/>
  </w:num>
  <w:num w:numId="134">
    <w:abstractNumId w:val="283"/>
  </w:num>
  <w:num w:numId="135">
    <w:abstractNumId w:val="79"/>
  </w:num>
  <w:num w:numId="136">
    <w:abstractNumId w:val="301"/>
  </w:num>
  <w:num w:numId="137">
    <w:abstractNumId w:val="250"/>
  </w:num>
  <w:num w:numId="138">
    <w:abstractNumId w:val="87"/>
  </w:num>
  <w:num w:numId="139">
    <w:abstractNumId w:val="316"/>
  </w:num>
  <w:num w:numId="140">
    <w:abstractNumId w:val="260"/>
  </w:num>
  <w:num w:numId="141">
    <w:abstractNumId w:val="261"/>
  </w:num>
  <w:num w:numId="142">
    <w:abstractNumId w:val="148"/>
  </w:num>
  <w:num w:numId="143">
    <w:abstractNumId w:val="339"/>
  </w:num>
  <w:num w:numId="144">
    <w:abstractNumId w:val="39"/>
  </w:num>
  <w:num w:numId="145">
    <w:abstractNumId w:val="157"/>
  </w:num>
  <w:num w:numId="146">
    <w:abstractNumId w:val="200"/>
  </w:num>
  <w:num w:numId="147">
    <w:abstractNumId w:val="57"/>
  </w:num>
  <w:num w:numId="148">
    <w:abstractNumId w:val="118"/>
  </w:num>
  <w:num w:numId="149">
    <w:abstractNumId w:val="278"/>
  </w:num>
  <w:num w:numId="150">
    <w:abstractNumId w:val="178"/>
  </w:num>
  <w:num w:numId="151">
    <w:abstractNumId w:val="256"/>
  </w:num>
  <w:num w:numId="152">
    <w:abstractNumId w:val="239"/>
  </w:num>
  <w:num w:numId="153">
    <w:abstractNumId w:val="199"/>
  </w:num>
  <w:num w:numId="154">
    <w:abstractNumId w:val="207"/>
  </w:num>
  <w:num w:numId="155">
    <w:abstractNumId w:val="42"/>
  </w:num>
  <w:num w:numId="156">
    <w:abstractNumId w:val="88"/>
  </w:num>
  <w:num w:numId="157">
    <w:abstractNumId w:val="323"/>
  </w:num>
  <w:num w:numId="158">
    <w:abstractNumId w:val="99"/>
  </w:num>
  <w:num w:numId="159">
    <w:abstractNumId w:val="321"/>
  </w:num>
  <w:num w:numId="160">
    <w:abstractNumId w:val="135"/>
  </w:num>
  <w:num w:numId="161">
    <w:abstractNumId w:val="221"/>
  </w:num>
  <w:num w:numId="162">
    <w:abstractNumId w:val="38"/>
  </w:num>
  <w:num w:numId="163">
    <w:abstractNumId w:val="177"/>
  </w:num>
  <w:num w:numId="164">
    <w:abstractNumId w:val="109"/>
  </w:num>
  <w:num w:numId="165">
    <w:abstractNumId w:val="229"/>
    <w:lvlOverride w:ilvl="0">
      <w:startOverride w:val="1"/>
    </w:lvlOverride>
  </w:num>
  <w:num w:numId="166">
    <w:abstractNumId w:val="47"/>
    <w:lvlOverride w:ilvl="0">
      <w:startOverride w:val="1"/>
    </w:lvlOverride>
  </w:num>
  <w:num w:numId="167">
    <w:abstractNumId w:val="105"/>
    <w:lvlOverride w:ilvl="0">
      <w:startOverride w:val="1"/>
    </w:lvlOverride>
  </w:num>
  <w:num w:numId="168">
    <w:abstractNumId w:val="212"/>
    <w:lvlOverride w:ilvl="0">
      <w:startOverride w:val="1"/>
    </w:lvlOverride>
  </w:num>
  <w:num w:numId="169">
    <w:abstractNumId w:val="150"/>
    <w:lvlOverride w:ilvl="0">
      <w:startOverride w:val="1"/>
    </w:lvlOverride>
  </w:num>
  <w:num w:numId="170">
    <w:abstractNumId w:val="315"/>
    <w:lvlOverride w:ilvl="0">
      <w:startOverride w:val="1"/>
    </w:lvlOverride>
  </w:num>
  <w:num w:numId="171">
    <w:abstractNumId w:val="156"/>
    <w:lvlOverride w:ilvl="0">
      <w:startOverride w:val="1"/>
    </w:lvlOverride>
  </w:num>
  <w:num w:numId="172">
    <w:abstractNumId w:val="318"/>
    <w:lvlOverride w:ilvl="0">
      <w:startOverride w:val="1"/>
    </w:lvlOverride>
  </w:num>
  <w:num w:numId="173">
    <w:abstractNumId w:val="255"/>
  </w:num>
  <w:num w:numId="174">
    <w:abstractNumId w:val="116"/>
  </w:num>
  <w:num w:numId="175">
    <w:abstractNumId w:val="72"/>
  </w:num>
  <w:num w:numId="176">
    <w:abstractNumId w:val="296"/>
    <w:lvlOverride w:ilvl="0">
      <w:startOverride w:val="1"/>
    </w:lvlOverride>
  </w:num>
  <w:num w:numId="177">
    <w:abstractNumId w:val="222"/>
  </w:num>
  <w:num w:numId="178">
    <w:abstractNumId w:val="220"/>
  </w:num>
  <w:num w:numId="179">
    <w:abstractNumId w:val="106"/>
  </w:num>
  <w:num w:numId="180">
    <w:abstractNumId w:val="267"/>
  </w:num>
  <w:num w:numId="181">
    <w:abstractNumId w:val="89"/>
    <w:lvlOverride w:ilvl="0">
      <w:startOverride w:val="1"/>
    </w:lvlOverride>
  </w:num>
  <w:num w:numId="182">
    <w:abstractNumId w:val="167"/>
  </w:num>
  <w:num w:numId="183">
    <w:abstractNumId w:val="126"/>
    <w:lvlOverride w:ilvl="0">
      <w:startOverride w:val="1"/>
    </w:lvlOverride>
  </w:num>
  <w:num w:numId="184">
    <w:abstractNumId w:val="341"/>
    <w:lvlOverride w:ilvl="0">
      <w:startOverride w:val="1"/>
    </w:lvlOverride>
  </w:num>
  <w:num w:numId="185">
    <w:abstractNumId w:val="330"/>
    <w:lvlOverride w:ilvl="0">
      <w:startOverride w:val="1"/>
    </w:lvlOverride>
  </w:num>
  <w:num w:numId="186">
    <w:abstractNumId w:val="336"/>
    <w:lvlOverride w:ilvl="0">
      <w:startOverride w:val="1"/>
    </w:lvlOverride>
  </w:num>
  <w:num w:numId="187">
    <w:abstractNumId w:val="52"/>
    <w:lvlOverride w:ilvl="0">
      <w:startOverride w:val="1"/>
    </w:lvlOverride>
  </w:num>
  <w:num w:numId="188">
    <w:abstractNumId w:val="245"/>
    <w:lvlOverride w:ilvl="0">
      <w:startOverride w:val="1"/>
    </w:lvlOverride>
  </w:num>
  <w:num w:numId="189">
    <w:abstractNumId w:val="226"/>
  </w:num>
  <w:num w:numId="190">
    <w:abstractNumId w:val="97"/>
  </w:num>
  <w:num w:numId="191">
    <w:abstractNumId w:val="197"/>
  </w:num>
  <w:num w:numId="192">
    <w:abstractNumId w:val="193"/>
  </w:num>
  <w:num w:numId="193">
    <w:abstractNumId w:val="273"/>
  </w:num>
  <w:num w:numId="194">
    <w:abstractNumId w:val="143"/>
  </w:num>
  <w:num w:numId="195">
    <w:abstractNumId w:val="176"/>
  </w:num>
  <w:num w:numId="196">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97">
    <w:abstractNumId w:val="319"/>
  </w:num>
  <w:num w:numId="198">
    <w:abstractNumId w:val="133"/>
  </w:num>
  <w:num w:numId="199">
    <w:abstractNumId w:val="254"/>
  </w:num>
  <w:num w:numId="200">
    <w:abstractNumId w:val="228"/>
  </w:num>
  <w:num w:numId="201">
    <w:abstractNumId w:val="174"/>
  </w:num>
  <w:num w:numId="202">
    <w:abstractNumId w:val="313"/>
  </w:num>
  <w:num w:numId="203">
    <w:abstractNumId w:val="154"/>
  </w:num>
  <w:num w:numId="204">
    <w:abstractNumId w:val="165"/>
  </w:num>
  <w:num w:numId="205">
    <w:abstractNumId w:val="101"/>
  </w:num>
  <w:num w:numId="206">
    <w:abstractNumId w:val="80"/>
  </w:num>
  <w:num w:numId="207">
    <w:abstractNumId w:val="59"/>
  </w:num>
  <w:num w:numId="208">
    <w:abstractNumId w:val="329"/>
  </w:num>
  <w:num w:numId="209">
    <w:abstractNumId w:val="242"/>
  </w:num>
  <w:num w:numId="210">
    <w:abstractNumId w:val="253"/>
  </w:num>
  <w:num w:numId="211">
    <w:abstractNumId w:val="257"/>
  </w:num>
  <w:num w:numId="212">
    <w:abstractNumId w:val="327"/>
  </w:num>
  <w:num w:numId="213">
    <w:abstractNumId w:val="227"/>
  </w:num>
  <w:num w:numId="214">
    <w:abstractNumId w:val="182"/>
  </w:num>
  <w:num w:numId="215">
    <w:abstractNumId w:val="213"/>
  </w:num>
  <w:num w:numId="216">
    <w:abstractNumId w:val="308"/>
  </w:num>
  <w:num w:numId="217">
    <w:abstractNumId w:val="138"/>
  </w:num>
  <w:num w:numId="218">
    <w:abstractNumId w:val="180"/>
  </w:num>
  <w:num w:numId="219">
    <w:abstractNumId w:val="275"/>
  </w:num>
  <w:num w:numId="220">
    <w:abstractNumId w:val="71"/>
  </w:num>
  <w:num w:numId="221">
    <w:abstractNumId w:val="269"/>
  </w:num>
  <w:num w:numId="222">
    <w:abstractNumId w:val="136"/>
  </w:num>
  <w:num w:numId="223">
    <w:abstractNumId w:val="285"/>
  </w:num>
  <w:num w:numId="224">
    <w:abstractNumId w:val="205"/>
  </w:num>
  <w:num w:numId="225">
    <w:abstractNumId w:val="279"/>
  </w:num>
  <w:num w:numId="226">
    <w:abstractNumId w:val="166"/>
  </w:num>
  <w:num w:numId="227">
    <w:abstractNumId w:val="100"/>
  </w:num>
  <w:num w:numId="228">
    <w:abstractNumId w:val="119"/>
  </w:num>
  <w:num w:numId="229">
    <w:abstractNumId w:val="337"/>
  </w:num>
  <w:num w:numId="230">
    <w:abstractNumId w:val="233"/>
  </w:num>
  <w:num w:numId="231">
    <w:abstractNumId w:val="147"/>
  </w:num>
  <w:num w:numId="232">
    <w:abstractNumId w:val="75"/>
  </w:num>
  <w:num w:numId="233">
    <w:abstractNumId w:val="262"/>
  </w:num>
  <w:num w:numId="234">
    <w:abstractNumId w:val="332"/>
  </w:num>
  <w:num w:numId="235">
    <w:abstractNumId w:val="108"/>
  </w:num>
  <w:num w:numId="236">
    <w:abstractNumId w:val="66"/>
  </w:num>
  <w:num w:numId="237">
    <w:abstractNumId w:val="168"/>
  </w:num>
  <w:num w:numId="238">
    <w:abstractNumId w:val="73"/>
  </w:num>
  <w:num w:numId="239">
    <w:abstractNumId w:val="96"/>
  </w:num>
  <w:num w:numId="240">
    <w:abstractNumId w:val="305"/>
  </w:num>
  <w:num w:numId="241">
    <w:abstractNumId w:val="48"/>
  </w:num>
  <w:num w:numId="242">
    <w:abstractNumId w:val="155"/>
  </w:num>
  <w:num w:numId="243">
    <w:abstractNumId w:val="292"/>
  </w:num>
  <w:num w:numId="244">
    <w:abstractNumId w:val="139"/>
  </w:num>
  <w:num w:numId="245">
    <w:abstractNumId w:val="69"/>
  </w:num>
  <w:num w:numId="246">
    <w:abstractNumId w:val="206"/>
  </w:num>
  <w:num w:numId="247">
    <w:abstractNumId w:val="83"/>
  </w:num>
  <w:num w:numId="248">
    <w:abstractNumId w:val="271"/>
  </w:num>
  <w:num w:numId="249">
    <w:abstractNumId w:val="314"/>
  </w:num>
  <w:num w:numId="250">
    <w:abstractNumId w:val="247"/>
  </w:num>
  <w:num w:numId="251">
    <w:abstractNumId w:val="281"/>
  </w:num>
  <w:num w:numId="252">
    <w:abstractNumId w:val="334"/>
  </w:num>
  <w:num w:numId="253">
    <w:abstractNumId w:val="127"/>
  </w:num>
  <w:num w:numId="254">
    <w:abstractNumId w:val="117"/>
  </w:num>
  <w:num w:numId="255">
    <w:abstractNumId w:val="164"/>
  </w:num>
  <w:num w:numId="256">
    <w:abstractNumId w:val="170"/>
  </w:num>
  <w:num w:numId="257">
    <w:abstractNumId w:val="121"/>
  </w:num>
  <w:num w:numId="258">
    <w:abstractNumId w:val="40"/>
  </w:num>
  <w:num w:numId="259">
    <w:abstractNumId w:val="149"/>
  </w:num>
  <w:num w:numId="260">
    <w:abstractNumId w:val="240"/>
  </w:num>
  <w:num w:numId="261">
    <w:abstractNumId w:val="198"/>
  </w:num>
  <w:num w:numId="262">
    <w:abstractNumId w:val="208"/>
  </w:num>
  <w:num w:numId="263">
    <w:abstractNumId w:val="93"/>
  </w:num>
  <w:num w:numId="264">
    <w:abstractNumId w:val="104"/>
  </w:num>
  <w:num w:numId="265">
    <w:abstractNumId w:val="123"/>
  </w:num>
  <w:num w:numId="266">
    <w:abstractNumId w:val="192"/>
  </w:num>
  <w:num w:numId="267">
    <w:abstractNumId w:val="331"/>
  </w:num>
  <w:num w:numId="268">
    <w:abstractNumId w:val="125"/>
  </w:num>
  <w:num w:numId="269">
    <w:abstractNumId w:val="195"/>
  </w:num>
  <w:num w:numId="270">
    <w:abstractNumId w:val="44"/>
    <w:lvlOverride w:ilvl="0">
      <w:startOverride w:val="1"/>
    </w:lvlOverride>
  </w:num>
  <w:num w:numId="271">
    <w:abstractNumId w:val="304"/>
    <w:lvlOverride w:ilvl="0">
      <w:startOverride w:val="3"/>
    </w:lvlOverride>
  </w:num>
  <w:num w:numId="272">
    <w:abstractNumId w:val="338"/>
    <w:lvlOverride w:ilvl="0">
      <w:startOverride w:val="1"/>
    </w:lvlOverride>
  </w:num>
  <w:num w:numId="273">
    <w:abstractNumId w:val="159"/>
    <w:lvlOverride w:ilvl="0">
      <w:startOverride w:val="1"/>
    </w:lvlOverride>
  </w:num>
  <w:num w:numId="274">
    <w:abstractNumId w:val="265"/>
  </w:num>
  <w:num w:numId="275">
    <w:abstractNumId w:val="216"/>
  </w:num>
  <w:num w:numId="276">
    <w:abstractNumId w:val="230"/>
  </w:num>
  <w:num w:numId="277">
    <w:abstractNumId w:val="194"/>
  </w:num>
  <w:num w:numId="278">
    <w:abstractNumId w:val="152"/>
  </w:num>
  <w:num w:numId="279">
    <w:abstractNumId w:val="302"/>
  </w:num>
  <w:num w:numId="280">
    <w:abstractNumId w:val="249"/>
  </w:num>
  <w:num w:numId="281">
    <w:abstractNumId w:val="68"/>
  </w:num>
  <w:num w:numId="282">
    <w:abstractNumId w:val="258"/>
  </w:num>
  <w:num w:numId="283">
    <w:abstractNumId w:val="58"/>
  </w:num>
  <w:num w:numId="284">
    <w:abstractNumId w:val="65"/>
  </w:num>
  <w:num w:numId="285">
    <w:abstractNumId w:val="264"/>
  </w:num>
  <w:num w:numId="286">
    <w:abstractNumId w:val="77"/>
  </w:num>
  <w:num w:numId="287">
    <w:abstractNumId w:val="134"/>
  </w:num>
  <w:num w:numId="288">
    <w:abstractNumId w:val="201"/>
  </w:num>
  <w:num w:numId="289">
    <w:abstractNumId w:val="204"/>
  </w:num>
  <w:num w:numId="290">
    <w:abstractNumId w:val="211"/>
  </w:num>
  <w:num w:numId="291">
    <w:abstractNumId w:val="288"/>
  </w:num>
  <w:num w:numId="292">
    <w:abstractNumId w:val="215"/>
  </w:num>
  <w:num w:numId="293">
    <w:abstractNumId w:val="173"/>
  </w:num>
  <w:num w:numId="294">
    <w:abstractNumId w:val="92"/>
  </w:num>
  <w:num w:numId="295">
    <w:abstractNumId w:val="113"/>
  </w:num>
  <w:num w:numId="296">
    <w:abstractNumId w:val="171"/>
  </w:num>
  <w:num w:numId="297">
    <w:abstractNumId w:val="246"/>
  </w:num>
  <w:num w:numId="298">
    <w:abstractNumId w:val="303"/>
  </w:num>
  <w:num w:numId="299">
    <w:abstractNumId w:val="175"/>
  </w:num>
  <w:num w:numId="300">
    <w:abstractNumId w:val="129"/>
  </w:num>
  <w:num w:numId="301">
    <w:abstractNumId w:val="310"/>
  </w:num>
  <w:num w:numId="302">
    <w:abstractNumId w:val="236"/>
  </w:num>
  <w:num w:numId="303">
    <w:abstractNumId w:val="187"/>
  </w:num>
  <w:num w:numId="304">
    <w:abstractNumId w:val="56"/>
  </w:num>
  <w:num w:numId="305">
    <w:abstractNumId w:val="132"/>
  </w:num>
  <w:num w:numId="306">
    <w:abstractNumId w:val="179"/>
  </w:num>
  <w:num w:numId="307">
    <w:abstractNumId w:val="55"/>
  </w:num>
  <w:num w:numId="308">
    <w:abstractNumId w:val="141"/>
  </w:num>
  <w:num w:numId="309">
    <w:abstractNumId w:val="54"/>
  </w:num>
  <w:num w:numId="310">
    <w:abstractNumId w:val="169"/>
  </w:num>
  <w:num w:numId="311">
    <w:abstractNumId w:val="325"/>
  </w:num>
  <w:num w:numId="312">
    <w:abstractNumId w:val="298"/>
  </w:num>
  <w:num w:numId="313">
    <w:abstractNumId w:val="103"/>
  </w:num>
  <w:num w:numId="314">
    <w:abstractNumId w:val="63"/>
  </w:num>
  <w:num w:numId="315">
    <w:abstractNumId w:val="299"/>
  </w:num>
  <w:num w:numId="316">
    <w:abstractNumId w:val="295"/>
  </w:num>
  <w:num w:numId="317">
    <w:abstractNumId w:val="81"/>
  </w:num>
  <w:num w:numId="318">
    <w:abstractNumId w:val="189"/>
  </w:num>
  <w:num w:numId="319">
    <w:abstractNumId w:val="312"/>
  </w:num>
  <w:num w:numId="320">
    <w:abstractNumId w:val="51"/>
  </w:num>
  <w:num w:numId="321">
    <w:abstractNumId w:val="183"/>
  </w:num>
  <w:num w:numId="322">
    <w:abstractNumId w:val="335"/>
  </w:num>
  <w:num w:numId="323">
    <w:abstractNumId w:val="294"/>
  </w:num>
  <w:num w:numId="324">
    <w:abstractNumId w:val="161"/>
  </w:num>
  <w:num w:numId="325">
    <w:abstractNumId w:val="274"/>
  </w:num>
  <w:num w:numId="326">
    <w:abstractNumId w:val="0"/>
  </w:num>
  <w:num w:numId="327">
    <w:abstractNumId w:val="291"/>
  </w:num>
  <w:num w:numId="328">
    <w:abstractNumId w:val="306"/>
  </w:num>
  <w:num w:numId="32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58"/>
  </w:num>
  <w:num w:numId="331">
    <w:abstractNumId w:val="217"/>
  </w:num>
  <w:num w:numId="332">
    <w:abstractNumId w:val="45"/>
    <w:lvlOverride w:ilvl="0">
      <w:startOverride w:val="1"/>
    </w:lvlOverride>
  </w:num>
  <w:num w:numId="333">
    <w:abstractNumId w:val="324"/>
  </w:num>
  <w:num w:numId="334">
    <w:abstractNumId w:val="181"/>
  </w:num>
  <w:num w:numId="335">
    <w:abstractNumId w:val="185"/>
  </w:num>
  <w:num w:numId="336">
    <w:abstractNumId w:val="290"/>
  </w:num>
  <w:num w:numId="337">
    <w:abstractNumId w:val="130"/>
  </w:num>
  <w:num w:numId="338">
    <w:abstractNumId w:val="238"/>
  </w:num>
  <w:num w:numId="339">
    <w:abstractNumId w:val="95"/>
  </w:num>
  <w:num w:numId="340">
    <w:abstractNumId w:val="340"/>
  </w:num>
  <w:num w:numId="341">
    <w:abstractNumId w:val="172"/>
    <w:lvlOverride w:ilvl="0">
      <w:startOverride w:val="1"/>
    </w:lvlOverride>
  </w:num>
  <w:num w:numId="342">
    <w:abstractNumId w:val="61"/>
    <w:lvlOverride w:ilvl="0">
      <w:startOverride w:val="1"/>
    </w:lvlOverride>
  </w:num>
  <w:num w:numId="343">
    <w:abstractNumId w:val="61"/>
    <w:lvlOverride w:ilvl="0">
      <w:lvl w:ilvl="0">
        <w:start w:val="1"/>
        <w:numFmt w:val="lowerLetter"/>
        <w:lvlText w:val="%1)"/>
        <w:legacy w:legacy="1" w:legacySpace="0" w:legacyIndent="283"/>
        <w:lvlJc w:val="left"/>
        <w:pPr>
          <w:ind w:left="283" w:hanging="283"/>
        </w:pPr>
      </w:lvl>
    </w:lvlOverride>
  </w:num>
  <w:numIdMacAtCleanup w:val="3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embedSystemFonts/>
  <w:hideGrammatical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57"/>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7">
      <o:colormenu v:ext="edit" fillcolor="none [4]" strokecolor="none [1]" shadowcolor="none [2]"/>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30A"/>
    <w:rsid w:val="00001E48"/>
    <w:rsid w:val="00005020"/>
    <w:rsid w:val="00010445"/>
    <w:rsid w:val="0001152D"/>
    <w:rsid w:val="00014912"/>
    <w:rsid w:val="000162CC"/>
    <w:rsid w:val="00017405"/>
    <w:rsid w:val="000201E2"/>
    <w:rsid w:val="00027AEC"/>
    <w:rsid w:val="00027B1C"/>
    <w:rsid w:val="00030994"/>
    <w:rsid w:val="00044C87"/>
    <w:rsid w:val="00045D14"/>
    <w:rsid w:val="00051F61"/>
    <w:rsid w:val="00053336"/>
    <w:rsid w:val="00056B48"/>
    <w:rsid w:val="00060D35"/>
    <w:rsid w:val="00062036"/>
    <w:rsid w:val="00063C04"/>
    <w:rsid w:val="000713CA"/>
    <w:rsid w:val="00072148"/>
    <w:rsid w:val="00072856"/>
    <w:rsid w:val="00072B04"/>
    <w:rsid w:val="00075B51"/>
    <w:rsid w:val="0008062A"/>
    <w:rsid w:val="00080BFC"/>
    <w:rsid w:val="00082281"/>
    <w:rsid w:val="00082A1D"/>
    <w:rsid w:val="000878A0"/>
    <w:rsid w:val="00094B72"/>
    <w:rsid w:val="00095545"/>
    <w:rsid w:val="000A342C"/>
    <w:rsid w:val="000A5B88"/>
    <w:rsid w:val="000B2765"/>
    <w:rsid w:val="000B2CF6"/>
    <w:rsid w:val="000C4A17"/>
    <w:rsid w:val="000C57A5"/>
    <w:rsid w:val="000C6E01"/>
    <w:rsid w:val="000C7B34"/>
    <w:rsid w:val="000D0545"/>
    <w:rsid w:val="000D1C0D"/>
    <w:rsid w:val="000D2C48"/>
    <w:rsid w:val="000D799E"/>
    <w:rsid w:val="000E081C"/>
    <w:rsid w:val="000E2BD8"/>
    <w:rsid w:val="000F22E7"/>
    <w:rsid w:val="000F6B78"/>
    <w:rsid w:val="00100F4C"/>
    <w:rsid w:val="00101143"/>
    <w:rsid w:val="00104051"/>
    <w:rsid w:val="00117A46"/>
    <w:rsid w:val="00123E88"/>
    <w:rsid w:val="001308FF"/>
    <w:rsid w:val="001314AD"/>
    <w:rsid w:val="00133C7D"/>
    <w:rsid w:val="00134AD7"/>
    <w:rsid w:val="00134DC7"/>
    <w:rsid w:val="00143BEA"/>
    <w:rsid w:val="00151065"/>
    <w:rsid w:val="00151A34"/>
    <w:rsid w:val="00153240"/>
    <w:rsid w:val="00154941"/>
    <w:rsid w:val="00157138"/>
    <w:rsid w:val="001578BC"/>
    <w:rsid w:val="001600C2"/>
    <w:rsid w:val="00164B0D"/>
    <w:rsid w:val="00165A71"/>
    <w:rsid w:val="00166F7F"/>
    <w:rsid w:val="00180944"/>
    <w:rsid w:val="001832A9"/>
    <w:rsid w:val="00187029"/>
    <w:rsid w:val="00187EDD"/>
    <w:rsid w:val="00196FEB"/>
    <w:rsid w:val="001A7344"/>
    <w:rsid w:val="001B23C0"/>
    <w:rsid w:val="001B3638"/>
    <w:rsid w:val="001C7263"/>
    <w:rsid w:val="001D052E"/>
    <w:rsid w:val="001D0785"/>
    <w:rsid w:val="001D7B9D"/>
    <w:rsid w:val="001E149E"/>
    <w:rsid w:val="001E4570"/>
    <w:rsid w:val="00204DCE"/>
    <w:rsid w:val="00205FE1"/>
    <w:rsid w:val="0021310A"/>
    <w:rsid w:val="002139EA"/>
    <w:rsid w:val="00213F81"/>
    <w:rsid w:val="0022181C"/>
    <w:rsid w:val="0022186B"/>
    <w:rsid w:val="00221E0E"/>
    <w:rsid w:val="00223C00"/>
    <w:rsid w:val="00225C64"/>
    <w:rsid w:val="00225DBA"/>
    <w:rsid w:val="00231838"/>
    <w:rsid w:val="0023578A"/>
    <w:rsid w:val="002425C9"/>
    <w:rsid w:val="002428A4"/>
    <w:rsid w:val="0024650E"/>
    <w:rsid w:val="00247DC7"/>
    <w:rsid w:val="002562DC"/>
    <w:rsid w:val="00261055"/>
    <w:rsid w:val="00267E5C"/>
    <w:rsid w:val="00271EB9"/>
    <w:rsid w:val="00274E84"/>
    <w:rsid w:val="0027729B"/>
    <w:rsid w:val="00277543"/>
    <w:rsid w:val="00281AA0"/>
    <w:rsid w:val="00281D88"/>
    <w:rsid w:val="00283A15"/>
    <w:rsid w:val="00285D52"/>
    <w:rsid w:val="00286FFA"/>
    <w:rsid w:val="002872CC"/>
    <w:rsid w:val="002919A2"/>
    <w:rsid w:val="00291D3B"/>
    <w:rsid w:val="00292E29"/>
    <w:rsid w:val="00294E1D"/>
    <w:rsid w:val="00295617"/>
    <w:rsid w:val="002A39AA"/>
    <w:rsid w:val="002A4A79"/>
    <w:rsid w:val="002A5177"/>
    <w:rsid w:val="002B4FCB"/>
    <w:rsid w:val="002C2E4A"/>
    <w:rsid w:val="002C4C73"/>
    <w:rsid w:val="002C5603"/>
    <w:rsid w:val="002C5E8B"/>
    <w:rsid w:val="002D6EFA"/>
    <w:rsid w:val="002E366F"/>
    <w:rsid w:val="002E7592"/>
    <w:rsid w:val="002F21D3"/>
    <w:rsid w:val="002F41A5"/>
    <w:rsid w:val="002F5851"/>
    <w:rsid w:val="003019FA"/>
    <w:rsid w:val="0030436B"/>
    <w:rsid w:val="00310DE4"/>
    <w:rsid w:val="003126BC"/>
    <w:rsid w:val="0032015E"/>
    <w:rsid w:val="00322644"/>
    <w:rsid w:val="00325D97"/>
    <w:rsid w:val="00333660"/>
    <w:rsid w:val="00337810"/>
    <w:rsid w:val="00337E74"/>
    <w:rsid w:val="0034242A"/>
    <w:rsid w:val="003527D2"/>
    <w:rsid w:val="0035424A"/>
    <w:rsid w:val="0036792A"/>
    <w:rsid w:val="00375E48"/>
    <w:rsid w:val="0037617F"/>
    <w:rsid w:val="00381FF7"/>
    <w:rsid w:val="00390399"/>
    <w:rsid w:val="003948C5"/>
    <w:rsid w:val="00394C5F"/>
    <w:rsid w:val="003958EE"/>
    <w:rsid w:val="003A0C7C"/>
    <w:rsid w:val="003A1A69"/>
    <w:rsid w:val="003B0DF9"/>
    <w:rsid w:val="003B336D"/>
    <w:rsid w:val="003B3392"/>
    <w:rsid w:val="003B60CB"/>
    <w:rsid w:val="003C1370"/>
    <w:rsid w:val="003C24F7"/>
    <w:rsid w:val="003C3EE8"/>
    <w:rsid w:val="003D066E"/>
    <w:rsid w:val="003E0CE5"/>
    <w:rsid w:val="003E368E"/>
    <w:rsid w:val="003E3B2F"/>
    <w:rsid w:val="003E64C5"/>
    <w:rsid w:val="003E7C69"/>
    <w:rsid w:val="003F13DE"/>
    <w:rsid w:val="003F3212"/>
    <w:rsid w:val="003F503F"/>
    <w:rsid w:val="00402B3B"/>
    <w:rsid w:val="00402C80"/>
    <w:rsid w:val="00404C7F"/>
    <w:rsid w:val="00404C80"/>
    <w:rsid w:val="00404D57"/>
    <w:rsid w:val="00413B10"/>
    <w:rsid w:val="0041591D"/>
    <w:rsid w:val="00424C18"/>
    <w:rsid w:val="004256E7"/>
    <w:rsid w:val="00432C8C"/>
    <w:rsid w:val="00440C9A"/>
    <w:rsid w:val="00442364"/>
    <w:rsid w:val="00443874"/>
    <w:rsid w:val="0044422F"/>
    <w:rsid w:val="00444CD1"/>
    <w:rsid w:val="004544C9"/>
    <w:rsid w:val="00454DE0"/>
    <w:rsid w:val="00466B6A"/>
    <w:rsid w:val="00467901"/>
    <w:rsid w:val="0047478E"/>
    <w:rsid w:val="00477DED"/>
    <w:rsid w:val="00486DA7"/>
    <w:rsid w:val="00487617"/>
    <w:rsid w:val="0049331E"/>
    <w:rsid w:val="004A0181"/>
    <w:rsid w:val="004A0D1C"/>
    <w:rsid w:val="004A1C31"/>
    <w:rsid w:val="004A67B5"/>
    <w:rsid w:val="004B34F5"/>
    <w:rsid w:val="004B3551"/>
    <w:rsid w:val="004B583B"/>
    <w:rsid w:val="004C12B4"/>
    <w:rsid w:val="004C6C04"/>
    <w:rsid w:val="004D3E8D"/>
    <w:rsid w:val="004D61EE"/>
    <w:rsid w:val="004D62A0"/>
    <w:rsid w:val="004D7D23"/>
    <w:rsid w:val="004E388F"/>
    <w:rsid w:val="004F17AA"/>
    <w:rsid w:val="004F68C5"/>
    <w:rsid w:val="005216C7"/>
    <w:rsid w:val="00522146"/>
    <w:rsid w:val="00523230"/>
    <w:rsid w:val="00530EF4"/>
    <w:rsid w:val="005417FD"/>
    <w:rsid w:val="005441A0"/>
    <w:rsid w:val="0054597D"/>
    <w:rsid w:val="00546C6C"/>
    <w:rsid w:val="00552A9F"/>
    <w:rsid w:val="00554384"/>
    <w:rsid w:val="00556603"/>
    <w:rsid w:val="0055718D"/>
    <w:rsid w:val="0056098F"/>
    <w:rsid w:val="00566EFC"/>
    <w:rsid w:val="00570AE3"/>
    <w:rsid w:val="00574E55"/>
    <w:rsid w:val="00575B84"/>
    <w:rsid w:val="005915D9"/>
    <w:rsid w:val="00591CC2"/>
    <w:rsid w:val="00592936"/>
    <w:rsid w:val="00592D19"/>
    <w:rsid w:val="005944F4"/>
    <w:rsid w:val="00594A21"/>
    <w:rsid w:val="005972F8"/>
    <w:rsid w:val="005A1789"/>
    <w:rsid w:val="005A2FEC"/>
    <w:rsid w:val="005A56A1"/>
    <w:rsid w:val="005C1362"/>
    <w:rsid w:val="005C6400"/>
    <w:rsid w:val="005E0E48"/>
    <w:rsid w:val="005E16FC"/>
    <w:rsid w:val="005E573B"/>
    <w:rsid w:val="005E5A54"/>
    <w:rsid w:val="005E7E92"/>
    <w:rsid w:val="005F2C41"/>
    <w:rsid w:val="005F31F4"/>
    <w:rsid w:val="005F359B"/>
    <w:rsid w:val="005F501C"/>
    <w:rsid w:val="005F7DC8"/>
    <w:rsid w:val="00600BCA"/>
    <w:rsid w:val="00604521"/>
    <w:rsid w:val="0060612F"/>
    <w:rsid w:val="00607843"/>
    <w:rsid w:val="00607E59"/>
    <w:rsid w:val="00607F41"/>
    <w:rsid w:val="00610266"/>
    <w:rsid w:val="00611028"/>
    <w:rsid w:val="00616067"/>
    <w:rsid w:val="0061688C"/>
    <w:rsid w:val="0062339E"/>
    <w:rsid w:val="0062468D"/>
    <w:rsid w:val="006248DD"/>
    <w:rsid w:val="00624B11"/>
    <w:rsid w:val="00625078"/>
    <w:rsid w:val="0062594B"/>
    <w:rsid w:val="00626CBA"/>
    <w:rsid w:val="00632859"/>
    <w:rsid w:val="00634CFA"/>
    <w:rsid w:val="006367C0"/>
    <w:rsid w:val="006440D2"/>
    <w:rsid w:val="0064424E"/>
    <w:rsid w:val="0064708C"/>
    <w:rsid w:val="00647FD7"/>
    <w:rsid w:val="00652A08"/>
    <w:rsid w:val="00652BAC"/>
    <w:rsid w:val="0065487D"/>
    <w:rsid w:val="00665416"/>
    <w:rsid w:val="00670B69"/>
    <w:rsid w:val="006844DC"/>
    <w:rsid w:val="00685340"/>
    <w:rsid w:val="006858C4"/>
    <w:rsid w:val="00685929"/>
    <w:rsid w:val="00691153"/>
    <w:rsid w:val="006944CB"/>
    <w:rsid w:val="006A155D"/>
    <w:rsid w:val="006A3B41"/>
    <w:rsid w:val="006A3CF5"/>
    <w:rsid w:val="006A424F"/>
    <w:rsid w:val="006A5B3E"/>
    <w:rsid w:val="006B7B11"/>
    <w:rsid w:val="006C0F81"/>
    <w:rsid w:val="006C0F92"/>
    <w:rsid w:val="006D12E8"/>
    <w:rsid w:val="006D2DCC"/>
    <w:rsid w:val="006D4B09"/>
    <w:rsid w:val="006D655E"/>
    <w:rsid w:val="006E0942"/>
    <w:rsid w:val="006E1A35"/>
    <w:rsid w:val="006E3518"/>
    <w:rsid w:val="006E5622"/>
    <w:rsid w:val="006E6715"/>
    <w:rsid w:val="006F239F"/>
    <w:rsid w:val="006F3152"/>
    <w:rsid w:val="006F7186"/>
    <w:rsid w:val="00700A9A"/>
    <w:rsid w:val="0070516C"/>
    <w:rsid w:val="00705E84"/>
    <w:rsid w:val="00705F21"/>
    <w:rsid w:val="0070651F"/>
    <w:rsid w:val="00712CE2"/>
    <w:rsid w:val="00714A66"/>
    <w:rsid w:val="007159E6"/>
    <w:rsid w:val="00716CB5"/>
    <w:rsid w:val="00720166"/>
    <w:rsid w:val="00720B6E"/>
    <w:rsid w:val="00720C68"/>
    <w:rsid w:val="00726228"/>
    <w:rsid w:val="00727930"/>
    <w:rsid w:val="00735798"/>
    <w:rsid w:val="00736AB7"/>
    <w:rsid w:val="00746F19"/>
    <w:rsid w:val="00747F3F"/>
    <w:rsid w:val="00751302"/>
    <w:rsid w:val="0075464C"/>
    <w:rsid w:val="00756C08"/>
    <w:rsid w:val="00772865"/>
    <w:rsid w:val="007731FD"/>
    <w:rsid w:val="00775ECB"/>
    <w:rsid w:val="007812A7"/>
    <w:rsid w:val="007825E5"/>
    <w:rsid w:val="00784399"/>
    <w:rsid w:val="00784C15"/>
    <w:rsid w:val="00786621"/>
    <w:rsid w:val="007874C0"/>
    <w:rsid w:val="00790D75"/>
    <w:rsid w:val="00792406"/>
    <w:rsid w:val="00793D3C"/>
    <w:rsid w:val="007A25B7"/>
    <w:rsid w:val="007A36FB"/>
    <w:rsid w:val="007A412B"/>
    <w:rsid w:val="007A6780"/>
    <w:rsid w:val="007A6816"/>
    <w:rsid w:val="007B13C9"/>
    <w:rsid w:val="007B192E"/>
    <w:rsid w:val="007B43AE"/>
    <w:rsid w:val="007B44FA"/>
    <w:rsid w:val="007B73FB"/>
    <w:rsid w:val="007C0EC6"/>
    <w:rsid w:val="007C1603"/>
    <w:rsid w:val="007C2044"/>
    <w:rsid w:val="007C4CFF"/>
    <w:rsid w:val="007D1E17"/>
    <w:rsid w:val="007D4443"/>
    <w:rsid w:val="007E0A79"/>
    <w:rsid w:val="007E0C17"/>
    <w:rsid w:val="007E212D"/>
    <w:rsid w:val="007E6FEE"/>
    <w:rsid w:val="007F59B0"/>
    <w:rsid w:val="007F72A0"/>
    <w:rsid w:val="00800DBE"/>
    <w:rsid w:val="008115E9"/>
    <w:rsid w:val="00813847"/>
    <w:rsid w:val="008205AB"/>
    <w:rsid w:val="008413E0"/>
    <w:rsid w:val="00843DAC"/>
    <w:rsid w:val="0084421C"/>
    <w:rsid w:val="00854026"/>
    <w:rsid w:val="008574BF"/>
    <w:rsid w:val="00862703"/>
    <w:rsid w:val="008724C9"/>
    <w:rsid w:val="00885209"/>
    <w:rsid w:val="00885916"/>
    <w:rsid w:val="00890A09"/>
    <w:rsid w:val="008966E7"/>
    <w:rsid w:val="008A1FD5"/>
    <w:rsid w:val="008A27F6"/>
    <w:rsid w:val="008A62DC"/>
    <w:rsid w:val="008A6EE3"/>
    <w:rsid w:val="008B171C"/>
    <w:rsid w:val="008B4F1C"/>
    <w:rsid w:val="008B60B4"/>
    <w:rsid w:val="008D2AB4"/>
    <w:rsid w:val="008D65C6"/>
    <w:rsid w:val="008E1092"/>
    <w:rsid w:val="008E347E"/>
    <w:rsid w:val="008E494A"/>
    <w:rsid w:val="008E64CB"/>
    <w:rsid w:val="008E72BC"/>
    <w:rsid w:val="008F2957"/>
    <w:rsid w:val="008F5D48"/>
    <w:rsid w:val="008F7A94"/>
    <w:rsid w:val="00901BF4"/>
    <w:rsid w:val="0090521E"/>
    <w:rsid w:val="00905C2D"/>
    <w:rsid w:val="0090604C"/>
    <w:rsid w:val="0091047D"/>
    <w:rsid w:val="00913CCE"/>
    <w:rsid w:val="00914E15"/>
    <w:rsid w:val="00917081"/>
    <w:rsid w:val="0092000D"/>
    <w:rsid w:val="00920719"/>
    <w:rsid w:val="00920728"/>
    <w:rsid w:val="009225C0"/>
    <w:rsid w:val="00924F63"/>
    <w:rsid w:val="0092514F"/>
    <w:rsid w:val="00925894"/>
    <w:rsid w:val="009277A4"/>
    <w:rsid w:val="009313A9"/>
    <w:rsid w:val="009351C2"/>
    <w:rsid w:val="00937658"/>
    <w:rsid w:val="0094174A"/>
    <w:rsid w:val="00951516"/>
    <w:rsid w:val="0095168C"/>
    <w:rsid w:val="00952E47"/>
    <w:rsid w:val="009535C1"/>
    <w:rsid w:val="00961B65"/>
    <w:rsid w:val="00965133"/>
    <w:rsid w:val="0096552E"/>
    <w:rsid w:val="00965978"/>
    <w:rsid w:val="00973813"/>
    <w:rsid w:val="00974237"/>
    <w:rsid w:val="00974CBE"/>
    <w:rsid w:val="00974DB1"/>
    <w:rsid w:val="00977409"/>
    <w:rsid w:val="00977569"/>
    <w:rsid w:val="009A1FAF"/>
    <w:rsid w:val="009A2302"/>
    <w:rsid w:val="009A4B03"/>
    <w:rsid w:val="009B31B7"/>
    <w:rsid w:val="009B3B20"/>
    <w:rsid w:val="009B3FC5"/>
    <w:rsid w:val="009B61E9"/>
    <w:rsid w:val="009C0E4B"/>
    <w:rsid w:val="009C185D"/>
    <w:rsid w:val="009F2C89"/>
    <w:rsid w:val="009F5C75"/>
    <w:rsid w:val="00A03FFD"/>
    <w:rsid w:val="00A06CA5"/>
    <w:rsid w:val="00A10869"/>
    <w:rsid w:val="00A209EA"/>
    <w:rsid w:val="00A22FA2"/>
    <w:rsid w:val="00A23449"/>
    <w:rsid w:val="00A2439F"/>
    <w:rsid w:val="00A24E30"/>
    <w:rsid w:val="00A25D52"/>
    <w:rsid w:val="00A312A9"/>
    <w:rsid w:val="00A32A9F"/>
    <w:rsid w:val="00A36AE2"/>
    <w:rsid w:val="00A42BF1"/>
    <w:rsid w:val="00A43BC5"/>
    <w:rsid w:val="00A43FE3"/>
    <w:rsid w:val="00A627BA"/>
    <w:rsid w:val="00A6376C"/>
    <w:rsid w:val="00A652AF"/>
    <w:rsid w:val="00A8115F"/>
    <w:rsid w:val="00A86ED2"/>
    <w:rsid w:val="00AA41BA"/>
    <w:rsid w:val="00AB0FBE"/>
    <w:rsid w:val="00AB297E"/>
    <w:rsid w:val="00AC05BB"/>
    <w:rsid w:val="00AC25D1"/>
    <w:rsid w:val="00AC5479"/>
    <w:rsid w:val="00AD5D0B"/>
    <w:rsid w:val="00AD610D"/>
    <w:rsid w:val="00AD69E6"/>
    <w:rsid w:val="00AD723D"/>
    <w:rsid w:val="00AD7F09"/>
    <w:rsid w:val="00AE0F8D"/>
    <w:rsid w:val="00AE2297"/>
    <w:rsid w:val="00AE2949"/>
    <w:rsid w:val="00AE5BD6"/>
    <w:rsid w:val="00AF16B2"/>
    <w:rsid w:val="00AF67F9"/>
    <w:rsid w:val="00B05C75"/>
    <w:rsid w:val="00B10136"/>
    <w:rsid w:val="00B17865"/>
    <w:rsid w:val="00B17EA4"/>
    <w:rsid w:val="00B216FF"/>
    <w:rsid w:val="00B22A5B"/>
    <w:rsid w:val="00B355DE"/>
    <w:rsid w:val="00B358CB"/>
    <w:rsid w:val="00B36E9C"/>
    <w:rsid w:val="00B41BE0"/>
    <w:rsid w:val="00B41C26"/>
    <w:rsid w:val="00B5660A"/>
    <w:rsid w:val="00B57AF1"/>
    <w:rsid w:val="00B60181"/>
    <w:rsid w:val="00B6285B"/>
    <w:rsid w:val="00B64F80"/>
    <w:rsid w:val="00B7101C"/>
    <w:rsid w:val="00B72F90"/>
    <w:rsid w:val="00B81E05"/>
    <w:rsid w:val="00B90FAE"/>
    <w:rsid w:val="00B9283B"/>
    <w:rsid w:val="00B929C6"/>
    <w:rsid w:val="00B95250"/>
    <w:rsid w:val="00B969EF"/>
    <w:rsid w:val="00B971BC"/>
    <w:rsid w:val="00B9790C"/>
    <w:rsid w:val="00BA012E"/>
    <w:rsid w:val="00BA1C55"/>
    <w:rsid w:val="00BA2876"/>
    <w:rsid w:val="00BA5651"/>
    <w:rsid w:val="00BB04E2"/>
    <w:rsid w:val="00BB547A"/>
    <w:rsid w:val="00BB6323"/>
    <w:rsid w:val="00BC0F61"/>
    <w:rsid w:val="00BC14D9"/>
    <w:rsid w:val="00BC264C"/>
    <w:rsid w:val="00BC760E"/>
    <w:rsid w:val="00BD53BC"/>
    <w:rsid w:val="00BD540F"/>
    <w:rsid w:val="00BD670E"/>
    <w:rsid w:val="00BE0894"/>
    <w:rsid w:val="00BE0A1E"/>
    <w:rsid w:val="00BE139B"/>
    <w:rsid w:val="00BE1892"/>
    <w:rsid w:val="00C021F5"/>
    <w:rsid w:val="00C03122"/>
    <w:rsid w:val="00C03290"/>
    <w:rsid w:val="00C048CB"/>
    <w:rsid w:val="00C112E6"/>
    <w:rsid w:val="00C12426"/>
    <w:rsid w:val="00C16CEB"/>
    <w:rsid w:val="00C21B06"/>
    <w:rsid w:val="00C30BB1"/>
    <w:rsid w:val="00C337A1"/>
    <w:rsid w:val="00C41043"/>
    <w:rsid w:val="00C4191D"/>
    <w:rsid w:val="00C4668C"/>
    <w:rsid w:val="00C6187C"/>
    <w:rsid w:val="00C72849"/>
    <w:rsid w:val="00C77477"/>
    <w:rsid w:val="00C7794F"/>
    <w:rsid w:val="00C80870"/>
    <w:rsid w:val="00C87744"/>
    <w:rsid w:val="00C91CA2"/>
    <w:rsid w:val="00C941C9"/>
    <w:rsid w:val="00C95983"/>
    <w:rsid w:val="00C96A7D"/>
    <w:rsid w:val="00CA4AF0"/>
    <w:rsid w:val="00CA5427"/>
    <w:rsid w:val="00CA68AE"/>
    <w:rsid w:val="00CB0964"/>
    <w:rsid w:val="00CB759C"/>
    <w:rsid w:val="00CB78AF"/>
    <w:rsid w:val="00CC1FF9"/>
    <w:rsid w:val="00CD62D4"/>
    <w:rsid w:val="00CE1E84"/>
    <w:rsid w:val="00CE2420"/>
    <w:rsid w:val="00CE3B3E"/>
    <w:rsid w:val="00CE5C91"/>
    <w:rsid w:val="00CE72E2"/>
    <w:rsid w:val="00CE7604"/>
    <w:rsid w:val="00D0073E"/>
    <w:rsid w:val="00D0460A"/>
    <w:rsid w:val="00D10537"/>
    <w:rsid w:val="00D13ED1"/>
    <w:rsid w:val="00D15610"/>
    <w:rsid w:val="00D16930"/>
    <w:rsid w:val="00D2152A"/>
    <w:rsid w:val="00D30560"/>
    <w:rsid w:val="00D34BD7"/>
    <w:rsid w:val="00D414AB"/>
    <w:rsid w:val="00D422CB"/>
    <w:rsid w:val="00D4773D"/>
    <w:rsid w:val="00D51111"/>
    <w:rsid w:val="00D51CA5"/>
    <w:rsid w:val="00D52DA7"/>
    <w:rsid w:val="00D5386F"/>
    <w:rsid w:val="00D574AA"/>
    <w:rsid w:val="00D628BC"/>
    <w:rsid w:val="00D65BDE"/>
    <w:rsid w:val="00D72859"/>
    <w:rsid w:val="00D73FEF"/>
    <w:rsid w:val="00D852F9"/>
    <w:rsid w:val="00D85F53"/>
    <w:rsid w:val="00D8644B"/>
    <w:rsid w:val="00D9241A"/>
    <w:rsid w:val="00D93F85"/>
    <w:rsid w:val="00D95DCC"/>
    <w:rsid w:val="00DA2528"/>
    <w:rsid w:val="00DA35AC"/>
    <w:rsid w:val="00DB43AE"/>
    <w:rsid w:val="00DB4F16"/>
    <w:rsid w:val="00DC0A45"/>
    <w:rsid w:val="00DC5810"/>
    <w:rsid w:val="00DC6F95"/>
    <w:rsid w:val="00DC7A5F"/>
    <w:rsid w:val="00DC7F29"/>
    <w:rsid w:val="00DD2C1C"/>
    <w:rsid w:val="00DD3006"/>
    <w:rsid w:val="00DD3E4A"/>
    <w:rsid w:val="00DD684E"/>
    <w:rsid w:val="00DE478A"/>
    <w:rsid w:val="00DF3642"/>
    <w:rsid w:val="00E036E7"/>
    <w:rsid w:val="00E078E6"/>
    <w:rsid w:val="00E11713"/>
    <w:rsid w:val="00E11A34"/>
    <w:rsid w:val="00E140DB"/>
    <w:rsid w:val="00E15B57"/>
    <w:rsid w:val="00E22BD6"/>
    <w:rsid w:val="00E230A5"/>
    <w:rsid w:val="00E243DF"/>
    <w:rsid w:val="00E2575C"/>
    <w:rsid w:val="00E32680"/>
    <w:rsid w:val="00E3669E"/>
    <w:rsid w:val="00E37018"/>
    <w:rsid w:val="00E37804"/>
    <w:rsid w:val="00E4138D"/>
    <w:rsid w:val="00E4179E"/>
    <w:rsid w:val="00E43C8E"/>
    <w:rsid w:val="00E451D0"/>
    <w:rsid w:val="00E56F84"/>
    <w:rsid w:val="00E60109"/>
    <w:rsid w:val="00E60BA0"/>
    <w:rsid w:val="00E616F9"/>
    <w:rsid w:val="00E64C45"/>
    <w:rsid w:val="00E70355"/>
    <w:rsid w:val="00E7392E"/>
    <w:rsid w:val="00E76E14"/>
    <w:rsid w:val="00E806F2"/>
    <w:rsid w:val="00E817D8"/>
    <w:rsid w:val="00E84BF9"/>
    <w:rsid w:val="00E9570E"/>
    <w:rsid w:val="00E97BAA"/>
    <w:rsid w:val="00EA10CE"/>
    <w:rsid w:val="00EB3D52"/>
    <w:rsid w:val="00EB416D"/>
    <w:rsid w:val="00EB504A"/>
    <w:rsid w:val="00EB6AD9"/>
    <w:rsid w:val="00EC191A"/>
    <w:rsid w:val="00EC199A"/>
    <w:rsid w:val="00EC305F"/>
    <w:rsid w:val="00EC5EC4"/>
    <w:rsid w:val="00EC5EF5"/>
    <w:rsid w:val="00EC7DA6"/>
    <w:rsid w:val="00ED3EFE"/>
    <w:rsid w:val="00ED6EE1"/>
    <w:rsid w:val="00EE068E"/>
    <w:rsid w:val="00EE6328"/>
    <w:rsid w:val="00EE6DA2"/>
    <w:rsid w:val="00EF1522"/>
    <w:rsid w:val="00EF17BC"/>
    <w:rsid w:val="00EF1ACA"/>
    <w:rsid w:val="00EF4A6A"/>
    <w:rsid w:val="00EF4E34"/>
    <w:rsid w:val="00F0017D"/>
    <w:rsid w:val="00F17777"/>
    <w:rsid w:val="00F22548"/>
    <w:rsid w:val="00F23E41"/>
    <w:rsid w:val="00F26F07"/>
    <w:rsid w:val="00F330AD"/>
    <w:rsid w:val="00F41B21"/>
    <w:rsid w:val="00F43000"/>
    <w:rsid w:val="00F439B7"/>
    <w:rsid w:val="00F45500"/>
    <w:rsid w:val="00F50E15"/>
    <w:rsid w:val="00F54422"/>
    <w:rsid w:val="00F548B0"/>
    <w:rsid w:val="00F54DF0"/>
    <w:rsid w:val="00F55C6E"/>
    <w:rsid w:val="00F57F87"/>
    <w:rsid w:val="00F620C3"/>
    <w:rsid w:val="00F637D4"/>
    <w:rsid w:val="00F65B9F"/>
    <w:rsid w:val="00F75825"/>
    <w:rsid w:val="00F76339"/>
    <w:rsid w:val="00F7689B"/>
    <w:rsid w:val="00F77EE4"/>
    <w:rsid w:val="00F80AEB"/>
    <w:rsid w:val="00F8508E"/>
    <w:rsid w:val="00FA4899"/>
    <w:rsid w:val="00FA703F"/>
    <w:rsid w:val="00FA7D95"/>
    <w:rsid w:val="00FB33B4"/>
    <w:rsid w:val="00FB54FD"/>
    <w:rsid w:val="00FB5CFB"/>
    <w:rsid w:val="00FB79BF"/>
    <w:rsid w:val="00FD328C"/>
    <w:rsid w:val="00FD6503"/>
    <w:rsid w:val="00FE13ED"/>
    <w:rsid w:val="00FE2EFB"/>
    <w:rsid w:val="00FE330A"/>
    <w:rsid w:val="00FE6066"/>
    <w:rsid w:val="00FE6091"/>
    <w:rsid w:val="00FF5B93"/>
    <w:rsid w:val="00FF783B"/>
    <w:rsid w:val="00FF7A3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7">
      <o:colormenu v:ext="edit" fillcolor="none [4]" strokecolor="none [1]" shadowcolor="none [2]"/>
    </o:shapedefaults>
    <o:shapelayout v:ext="edit">
      <o:idmap v:ext="edit" data="2"/>
    </o:shapelayout>
  </w:shapeDefaults>
  <w:doNotEmbedSmartTags/>
  <w:decimalSymbol w:val=","/>
  <w:listSeparator w:val=";"/>
  <w14:docId w14:val="59ADD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3B60CB"/>
    <w:pPr>
      <w:widowControl w:val="0"/>
      <w:suppressAutoHyphens/>
      <w:overflowPunct w:val="0"/>
      <w:autoSpaceDE w:val="0"/>
      <w:textAlignment w:val="baseline"/>
    </w:pPr>
    <w:rPr>
      <w:sz w:val="24"/>
      <w:lang w:eastAsia="ar-SA"/>
    </w:rPr>
  </w:style>
  <w:style w:type="paragraph" w:styleId="Nagwek1">
    <w:name w:val="heading 1"/>
    <w:aliases w:val="N_Kasia1 Znak,Tytuł1,Tytu31,Tytuł 1 st.,Tytu³1,Section Heading Char,Tytuł11,Tytuł12,Tytuł111,Tytuł13,Tytuł112,Tytuł121,Tytuł1111,Tytuł14,Tytuł113,Tytuł122,Tytuł1112,Tytuł15,Tytuł114,Tytuł123,Tytuł1113,Tytuł16,Tytuł115,Tytuł124,Tytuł1114"/>
    <w:basedOn w:val="Nagwek"/>
    <w:next w:val="Tekstpodstawowy"/>
    <w:link w:val="Nagwek1Znak"/>
    <w:qFormat/>
    <w:pPr>
      <w:outlineLvl w:val="0"/>
    </w:pPr>
    <w:rPr>
      <w:b/>
      <w:sz w:val="32"/>
    </w:rPr>
  </w:style>
  <w:style w:type="paragraph" w:styleId="Nagwek2">
    <w:name w:val="heading 2"/>
    <w:aliases w:val="N_Kasia2 Znak,Podtytuł1,Podtytu³1,Podtytu31,Overskrift 2 Tegn1,Overskrift 2 Tegn2 Tegn,Overskrift 2 Tegn1 Tegn Tegn,Overskrift 2 Tegn Tegn Tegn Tegn,ASAPHeading 2,Numbered - 2,h 3,ICL,Heading 2a,H2,PA Major Section,l2,Headline 2,h2,2,headi"/>
    <w:basedOn w:val="Normalny"/>
    <w:next w:val="Normalny"/>
    <w:link w:val="Nagwek2Znak"/>
    <w:qFormat/>
    <w:pPr>
      <w:keepNext/>
      <w:spacing w:before="240" w:after="60"/>
      <w:outlineLvl w:val="1"/>
    </w:pPr>
    <w:rPr>
      <w:rFonts w:ascii="Arial" w:hAnsi="Arial" w:cs="Arial"/>
      <w:b/>
      <w:bCs/>
      <w:i/>
      <w:iCs/>
      <w:sz w:val="28"/>
      <w:szCs w:val="28"/>
    </w:rPr>
  </w:style>
  <w:style w:type="paragraph" w:styleId="Nagwek3">
    <w:name w:val="heading 3"/>
    <w:aliases w:val="N_Kasia3 Znak,Podtytuł2,Char Char Char Char Char Char Char Char,Level 1 - 1,Podtytu32, Char Char Char Char Char Char Char Char"/>
    <w:basedOn w:val="Normalny"/>
    <w:next w:val="Normalny"/>
    <w:link w:val="Nagwek3Znak"/>
    <w:qFormat/>
    <w:pPr>
      <w:keepNext/>
      <w:widowControl/>
      <w:suppressAutoHyphens w:val="0"/>
      <w:overflowPunct/>
      <w:autoSpaceDE/>
      <w:spacing w:before="240" w:after="60"/>
      <w:textAlignment w:val="auto"/>
      <w:outlineLvl w:val="2"/>
    </w:pPr>
    <w:rPr>
      <w:rFonts w:ascii="Arial" w:hAnsi="Arial" w:cs="Arial"/>
      <w:b/>
      <w:bCs/>
      <w:sz w:val="26"/>
      <w:szCs w:val="26"/>
    </w:rPr>
  </w:style>
  <w:style w:type="paragraph" w:styleId="Nagwek4">
    <w:name w:val="heading 4"/>
    <w:basedOn w:val="Normalny"/>
    <w:next w:val="Normalny"/>
    <w:link w:val="Nagwek4Znak"/>
    <w:qFormat/>
    <w:pPr>
      <w:keepNext/>
      <w:spacing w:line="360" w:lineRule="auto"/>
      <w:outlineLvl w:val="3"/>
    </w:pPr>
    <w:rPr>
      <w:rFonts w:ascii="Arial" w:hAnsi="Arial" w:cs="Arial"/>
      <w:sz w:val="22"/>
      <w:u w:val="single"/>
    </w:rPr>
  </w:style>
  <w:style w:type="paragraph" w:styleId="Nagwek5">
    <w:name w:val="heading 5"/>
    <w:basedOn w:val="Normalny"/>
    <w:next w:val="Normalny"/>
    <w:link w:val="Nagwek5Znak"/>
    <w:qFormat/>
    <w:rsid w:val="00F45500"/>
    <w:pPr>
      <w:keepNext/>
      <w:overflowPunct/>
      <w:autoSpaceDE/>
      <w:jc w:val="center"/>
      <w:textAlignment w:val="auto"/>
      <w:outlineLvl w:val="4"/>
    </w:pPr>
    <w:rPr>
      <w:rFonts w:ascii="Tahoma" w:eastAsia="Lucida Sans Unicode" w:hAnsi="Tahoma" w:cs="Tahoma"/>
      <w:b/>
      <w:bCs/>
      <w:kern w:val="1"/>
      <w:sz w:val="22"/>
      <w:szCs w:val="24"/>
    </w:rPr>
  </w:style>
  <w:style w:type="paragraph" w:styleId="Nagwek6">
    <w:name w:val="heading 6"/>
    <w:basedOn w:val="Normalny"/>
    <w:next w:val="Normalny"/>
    <w:link w:val="Nagwek6Znak"/>
    <w:uiPriority w:val="9"/>
    <w:qFormat/>
    <w:rsid w:val="00F45500"/>
    <w:pPr>
      <w:keepNext/>
      <w:overflowPunct/>
      <w:autoSpaceDE/>
      <w:spacing w:before="120" w:after="120" w:line="360" w:lineRule="auto"/>
      <w:ind w:left="213"/>
      <w:textAlignment w:val="auto"/>
      <w:outlineLvl w:val="5"/>
    </w:pPr>
    <w:rPr>
      <w:rFonts w:ascii="Tahoma" w:eastAsia="Lucida Sans Unicode" w:hAnsi="Tahoma" w:cs="Tahoma"/>
      <w:b/>
      <w:bCs/>
      <w:kern w:val="1"/>
      <w:sz w:val="22"/>
      <w:szCs w:val="24"/>
    </w:rPr>
  </w:style>
  <w:style w:type="paragraph" w:styleId="Nagwek7">
    <w:name w:val="heading 7"/>
    <w:basedOn w:val="Normalny"/>
    <w:next w:val="Normalny"/>
    <w:link w:val="Nagwek7Znak"/>
    <w:uiPriority w:val="9"/>
    <w:qFormat/>
    <w:rsid w:val="00F45500"/>
    <w:pPr>
      <w:keepNext/>
      <w:overflowPunct/>
      <w:autoSpaceDE/>
      <w:ind w:left="1416" w:firstLine="708"/>
      <w:jc w:val="both"/>
      <w:textAlignment w:val="auto"/>
      <w:outlineLvl w:val="6"/>
    </w:pPr>
    <w:rPr>
      <w:rFonts w:ascii="Arial" w:eastAsia="Lucida Sans Unicode" w:hAnsi="Arial" w:cs="Arial"/>
      <w:b/>
      <w:bCs/>
      <w:kern w:val="1"/>
      <w:szCs w:val="24"/>
    </w:rPr>
  </w:style>
  <w:style w:type="paragraph" w:styleId="Nagwek8">
    <w:name w:val="heading 8"/>
    <w:basedOn w:val="Normalny"/>
    <w:next w:val="Normalny"/>
    <w:link w:val="Nagwek8Znak"/>
    <w:uiPriority w:val="9"/>
    <w:qFormat/>
    <w:rsid w:val="00F45500"/>
    <w:pPr>
      <w:keepNext/>
      <w:tabs>
        <w:tab w:val="num" w:pos="0"/>
        <w:tab w:val="left" w:pos="360"/>
        <w:tab w:val="left" w:pos="720"/>
      </w:tabs>
      <w:overflowPunct/>
      <w:autoSpaceDE/>
      <w:spacing w:line="360" w:lineRule="auto"/>
      <w:jc w:val="center"/>
      <w:textAlignment w:val="auto"/>
      <w:outlineLvl w:val="7"/>
    </w:pPr>
    <w:rPr>
      <w:rFonts w:ascii="Tahoma" w:eastAsia="Lucida Sans Unicode" w:hAnsi="Tahoma" w:cs="Tahoma"/>
      <w:b/>
      <w:kern w:val="1"/>
      <w:sz w:val="22"/>
      <w:szCs w:val="24"/>
    </w:rPr>
  </w:style>
  <w:style w:type="paragraph" w:styleId="Nagwek9">
    <w:name w:val="heading 9"/>
    <w:basedOn w:val="Normalny"/>
    <w:next w:val="Normalny"/>
    <w:link w:val="Nagwek9Znak"/>
    <w:uiPriority w:val="9"/>
    <w:qFormat/>
    <w:rsid w:val="00F45500"/>
    <w:pPr>
      <w:keepNext/>
      <w:overflowPunct/>
      <w:autoSpaceDE/>
      <w:textAlignment w:val="auto"/>
      <w:outlineLvl w:val="8"/>
    </w:pPr>
    <w:rPr>
      <w:rFonts w:ascii="Arial" w:eastAsia="Lucida Sans Unicode" w:hAnsi="Arial" w:cs="Arial"/>
      <w:kern w:val="1"/>
      <w:szCs w:val="24"/>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przypiswdolnych">
    <w:name w:val="Znaki przypisów dolnych"/>
  </w:style>
  <w:style w:type="character" w:styleId="Numerstrony">
    <w:name w:val="page number"/>
    <w:basedOn w:val="WW-Domylnaczcionkaakapitu"/>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styleId="Hipercze">
    <w:name w:val="Hyperlink"/>
    <w:uiPriority w:val="99"/>
    <w:rPr>
      <w:color w:val="0000FF"/>
      <w:u w:val="single"/>
    </w:rPr>
  </w:style>
  <w:style w:type="character" w:customStyle="1" w:styleId="Znakiprzypiswkocowych">
    <w:name w:val="Znaki przypisów końcowych"/>
  </w:style>
  <w:style w:type="character" w:customStyle="1" w:styleId="WW8Num3z0">
    <w:name w:val="WW8Num3z0"/>
    <w:rPr>
      <w:rFonts w:ascii="Times New Roman" w:hAnsi="Times New Roman" w:cs="Times New Roman"/>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Times New Roman" w:hAnsi="Times New Roman" w:cs="Times New Roman"/>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Times New Roman" w:hAnsi="Times New Roman" w:cs="Times New Roman"/>
    </w:rPr>
  </w:style>
  <w:style w:type="character" w:customStyle="1" w:styleId="WW8Num6z1">
    <w:name w:val="WW8Num6z1"/>
    <w:rPr>
      <w:rFonts w:ascii="Wingdings" w:hAnsi="Wingdings"/>
    </w:rPr>
  </w:style>
  <w:style w:type="character" w:customStyle="1" w:styleId="WW8Num6z2">
    <w:name w:val="WW8Num6z2"/>
    <w:rPr>
      <w:rFonts w:ascii="Times New Roman" w:eastAsia="Times New Roman" w:hAnsi="Times New Roman" w:cs="Times New Roman"/>
    </w:rPr>
  </w:style>
  <w:style w:type="character" w:customStyle="1" w:styleId="WW8Num6z3">
    <w:name w:val="WW8Num6z3"/>
    <w:rPr>
      <w:rFonts w:ascii="Symbol" w:hAnsi="Symbol"/>
    </w:rPr>
  </w:style>
  <w:style w:type="character" w:customStyle="1" w:styleId="WW8Num6z4">
    <w:name w:val="WW8Num6z4"/>
    <w:rPr>
      <w:rFonts w:ascii="Courier New" w:hAnsi="Courier New"/>
    </w:rPr>
  </w:style>
  <w:style w:type="character" w:customStyle="1" w:styleId="WW8Num8z0">
    <w:name w:val="WW8Num8z0"/>
    <w:rPr>
      <w:rFonts w:ascii="Symbol" w:hAnsi="Symbol"/>
    </w:rPr>
  </w:style>
  <w:style w:type="character" w:customStyle="1" w:styleId="WW8Num8z1">
    <w:name w:val="WW8Num8z1"/>
    <w:rPr>
      <w:rFonts w:ascii="Wingdings" w:hAnsi="Wingdings"/>
      <w:b/>
      <w:i w:val="0"/>
    </w:rPr>
  </w:style>
  <w:style w:type="character" w:customStyle="1" w:styleId="WW8Num8z2">
    <w:name w:val="WW8Num8z2"/>
    <w:rPr>
      <w:rFonts w:ascii="Wingdings" w:hAnsi="Wingdings"/>
    </w:rPr>
  </w:style>
  <w:style w:type="character" w:customStyle="1" w:styleId="WW8Num8z4">
    <w:name w:val="WW8Num8z4"/>
    <w:rPr>
      <w:rFonts w:ascii="Courier New" w:hAnsi="Courier New"/>
    </w:rPr>
  </w:style>
  <w:style w:type="character" w:customStyle="1" w:styleId="WW8Num9z0">
    <w:name w:val="WW8Num9z0"/>
    <w:rPr>
      <w:rFonts w:ascii="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10z0">
    <w:name w:val="WW8Num10z0"/>
    <w:rPr>
      <w:rFonts w:ascii="Times New Roman" w:hAnsi="Times New Roman" w:cs="Times New Roman"/>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2">
    <w:name w:val="WW8Num12z2"/>
    <w:rPr>
      <w:rFonts w:ascii="Wingdings" w:hAnsi="Wingdings"/>
    </w:rPr>
  </w:style>
  <w:style w:type="character" w:customStyle="1" w:styleId="WW8Num12z4">
    <w:name w:val="WW8Num12z4"/>
    <w:rPr>
      <w:rFonts w:ascii="Courier New" w:hAnsi="Courier New"/>
    </w:rPr>
  </w:style>
  <w:style w:type="character" w:customStyle="1" w:styleId="WW8Num13z0">
    <w:name w:val="WW8Num13z0"/>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Times New Roman" w:hAnsi="Times New Roman" w:cs="Times New Roman"/>
    </w:rPr>
  </w:style>
  <w:style w:type="character" w:customStyle="1" w:styleId="WW8Num19z0">
    <w:name w:val="WW8Num19z0"/>
    <w:rPr>
      <w:rFonts w:ascii="Times New Roman" w:eastAsia="Times New Roman" w:hAnsi="Times New Roman" w:cs="Times New Roman"/>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Wingdings" w:hAnsi="Wingdings"/>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Symbol" w:hAnsi="Symbol"/>
    </w:rPr>
  </w:style>
  <w:style w:type="character" w:customStyle="1" w:styleId="WW8Num22z1">
    <w:name w:val="WW8Num22z1"/>
    <w:rPr>
      <w:rFonts w:ascii="Letter Gothic" w:hAnsi="Letter Gothic"/>
    </w:rPr>
  </w:style>
  <w:style w:type="character" w:customStyle="1" w:styleId="WW8Num22z2">
    <w:name w:val="WW8Num22z2"/>
    <w:rPr>
      <w:rFonts w:ascii="Wingdings" w:hAnsi="Wingdings"/>
    </w:rPr>
  </w:style>
  <w:style w:type="character" w:customStyle="1" w:styleId="WW8Num24z0">
    <w:name w:val="WW8Num24z0"/>
    <w:rPr>
      <w:rFonts w:ascii="Times New Roman" w:hAnsi="Times New Roman" w:cs="Times New Roman"/>
    </w:rPr>
  </w:style>
  <w:style w:type="character" w:customStyle="1" w:styleId="WW8Num28z0">
    <w:name w:val="WW8Num28z0"/>
    <w:rPr>
      <w:rFonts w:ascii="Times New Roman" w:hAnsi="Times New Roman" w:cs="Times New Roman"/>
    </w:rPr>
  </w:style>
  <w:style w:type="character" w:customStyle="1" w:styleId="WW8Num29z0">
    <w:name w:val="WW8Num29z0"/>
    <w:rPr>
      <w:rFonts w:ascii="Wingdings" w:hAnsi="Wingdings"/>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1z0">
    <w:name w:val="WW8Num31z0"/>
    <w:rPr>
      <w:rFonts w:ascii="Times New Roman" w:hAnsi="Times New Roman" w:cs="Times New Roman"/>
    </w:rPr>
  </w:style>
  <w:style w:type="character" w:customStyle="1" w:styleId="WW8Num32z0">
    <w:name w:val="WW8Num32z0"/>
    <w:rPr>
      <w:rFonts w:ascii="Wingdings" w:hAnsi="Wingdings"/>
    </w:rPr>
  </w:style>
  <w:style w:type="character" w:customStyle="1" w:styleId="WW8Num32z1">
    <w:name w:val="WW8Num32z1"/>
    <w:rPr>
      <w:rFonts w:ascii="Courier New" w:hAnsi="Courier New"/>
    </w:rPr>
  </w:style>
  <w:style w:type="character" w:customStyle="1" w:styleId="WW8Num32z3">
    <w:name w:val="WW8Num32z3"/>
    <w:rPr>
      <w:rFonts w:ascii="Symbol" w:hAnsi="Symbol"/>
    </w:rPr>
  </w:style>
  <w:style w:type="character" w:customStyle="1" w:styleId="WW8Num34z0">
    <w:name w:val="WW8Num34z0"/>
    <w:rPr>
      <w:rFonts w:ascii="Symbol" w:hAnsi="Symbol"/>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WW8Num35z0">
    <w:name w:val="WW8Num35z0"/>
    <w:rPr>
      <w:sz w:val="24"/>
      <w:szCs w:val="24"/>
    </w:rPr>
  </w:style>
  <w:style w:type="character" w:customStyle="1" w:styleId="WW8Num37z0">
    <w:name w:val="WW8Num37z0"/>
    <w:rPr>
      <w:rFonts w:ascii="Symbol" w:hAnsi="Symbol"/>
    </w:rPr>
  </w:style>
  <w:style w:type="character" w:customStyle="1" w:styleId="WW8Num37z1">
    <w:name w:val="WW8Num37z1"/>
    <w:rPr>
      <w:rFonts w:ascii="Courier New" w:hAnsi="Courier New"/>
    </w:rPr>
  </w:style>
  <w:style w:type="character" w:customStyle="1" w:styleId="WW8Num37z2">
    <w:name w:val="WW8Num37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9z0">
    <w:name w:val="WW8Num39z0"/>
    <w:rPr>
      <w:rFonts w:ascii="Times New Roman" w:hAnsi="Times New Roman" w:cs="Times New Roman"/>
    </w:rPr>
  </w:style>
  <w:style w:type="character" w:customStyle="1" w:styleId="WW8Num39z1">
    <w:name w:val="WW8Num39z1"/>
    <w:rPr>
      <w:rFonts w:ascii="Courier New" w:hAnsi="Courier New"/>
    </w:rPr>
  </w:style>
  <w:style w:type="character" w:customStyle="1" w:styleId="WW8Num39z2">
    <w:name w:val="WW8Num39z2"/>
    <w:rPr>
      <w:rFonts w:ascii="Wingdings" w:hAnsi="Wingdings"/>
    </w:rPr>
  </w:style>
  <w:style w:type="character" w:customStyle="1" w:styleId="WW8Num39z3">
    <w:name w:val="WW8Num39z3"/>
    <w:rPr>
      <w:rFonts w:ascii="Symbol" w:hAnsi="Symbol"/>
    </w:rPr>
  </w:style>
  <w:style w:type="character" w:customStyle="1" w:styleId="WW8Num40z0">
    <w:name w:val="WW8Num40z0"/>
    <w:rPr>
      <w:rFonts w:ascii="Wingdings" w:hAnsi="Wingdings"/>
    </w:rPr>
  </w:style>
  <w:style w:type="character" w:customStyle="1" w:styleId="WW8Num41z0">
    <w:name w:val="WW8Num41z0"/>
    <w:rPr>
      <w:rFonts w:ascii="Times New Roman" w:hAnsi="Times New Roman" w:cs="Times New Roman"/>
    </w:rPr>
  </w:style>
  <w:style w:type="character" w:customStyle="1" w:styleId="WW8Num41z1">
    <w:name w:val="WW8Num41z1"/>
    <w:rPr>
      <w:rFonts w:ascii="Courier New" w:hAnsi="Courier New"/>
    </w:rPr>
  </w:style>
  <w:style w:type="character" w:customStyle="1" w:styleId="WW8Num41z2">
    <w:name w:val="WW8Num41z2"/>
    <w:rPr>
      <w:rFonts w:ascii="Wingdings" w:hAnsi="Wingdings"/>
    </w:rPr>
  </w:style>
  <w:style w:type="character" w:customStyle="1" w:styleId="WW8Num41z3">
    <w:name w:val="WW8Num41z3"/>
    <w:rPr>
      <w:rFonts w:ascii="Symbol" w:hAnsi="Symbol"/>
    </w:rPr>
  </w:style>
  <w:style w:type="character" w:customStyle="1" w:styleId="WW8Num42z0">
    <w:name w:val="WW8Num42z0"/>
    <w:rPr>
      <w:rFonts w:ascii="Symbol" w:hAnsi="Symbol"/>
    </w:rPr>
  </w:style>
  <w:style w:type="character" w:customStyle="1" w:styleId="WW8Num42z2">
    <w:name w:val="WW8Num42z2"/>
    <w:rPr>
      <w:rFonts w:ascii="Wingdings" w:hAnsi="Wingdings"/>
    </w:rPr>
  </w:style>
  <w:style w:type="character" w:customStyle="1" w:styleId="WW8Num42z4">
    <w:name w:val="WW8Num42z4"/>
    <w:rPr>
      <w:rFonts w:ascii="Courier New" w:hAnsi="Courier New"/>
    </w:rPr>
  </w:style>
  <w:style w:type="character" w:customStyle="1" w:styleId="WW8Num43z0">
    <w:name w:val="WW8Num43z0"/>
    <w:rPr>
      <w:rFonts w:ascii="Symbol" w:hAnsi="Symbol"/>
    </w:rPr>
  </w:style>
  <w:style w:type="character" w:customStyle="1" w:styleId="WW8Num43z1">
    <w:name w:val="WW8Num43z1"/>
    <w:rPr>
      <w:rFonts w:ascii="Wingdings" w:hAnsi="Wingdings"/>
    </w:rPr>
  </w:style>
  <w:style w:type="character" w:customStyle="1" w:styleId="WW8Num43z2">
    <w:name w:val="WW8Num43z2"/>
    <w:rPr>
      <w:rFonts w:ascii="Times New Roman" w:eastAsia="Times New Roman" w:hAnsi="Times New Roman" w:cs="Times New Roman"/>
    </w:rPr>
  </w:style>
  <w:style w:type="character" w:customStyle="1" w:styleId="WW8Num43z4">
    <w:name w:val="WW8Num43z4"/>
    <w:rPr>
      <w:rFonts w:ascii="Courier New" w:hAnsi="Courier New"/>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St2z0">
    <w:name w:val="WW8NumSt2z0"/>
    <w:rPr>
      <w:rFonts w:ascii="Wingdings" w:hAnsi="Wingdings"/>
    </w:rPr>
  </w:style>
  <w:style w:type="character" w:customStyle="1" w:styleId="WW8NumSt3z0">
    <w:name w:val="WW8NumSt3z0"/>
    <w:rPr>
      <w:rFonts w:ascii="Wingdings" w:hAnsi="Wingdings"/>
    </w:rPr>
  </w:style>
  <w:style w:type="character" w:customStyle="1" w:styleId="WW8NumSt4z0">
    <w:name w:val="WW8NumSt4z0"/>
    <w:rPr>
      <w:rFonts w:ascii="Wingdings" w:hAnsi="Wingdings"/>
    </w:rPr>
  </w:style>
  <w:style w:type="character" w:customStyle="1" w:styleId="WW8NumSt5z0">
    <w:name w:val="WW8NumSt5z0"/>
    <w:rPr>
      <w:rFonts w:ascii="Wingdings" w:hAnsi="Wingdings"/>
    </w:rPr>
  </w:style>
  <w:style w:type="character" w:customStyle="1" w:styleId="WW8NumSt7z0">
    <w:name w:val="WW8NumSt7z0"/>
    <w:rPr>
      <w:rFonts w:ascii="Symbol" w:hAnsi="Symbol"/>
    </w:rPr>
  </w:style>
  <w:style w:type="character" w:customStyle="1" w:styleId="WW8NumSt7z1">
    <w:name w:val="WW8NumSt7z1"/>
    <w:rPr>
      <w:rFonts w:ascii="Courier New" w:hAnsi="Courier New"/>
    </w:rPr>
  </w:style>
  <w:style w:type="character" w:customStyle="1" w:styleId="WW8NumSt7z2">
    <w:name w:val="WW8NumSt7z2"/>
    <w:rPr>
      <w:rFonts w:ascii="Wingdings" w:hAnsi="Wingdings"/>
    </w:rPr>
  </w:style>
  <w:style w:type="character" w:customStyle="1" w:styleId="WW-Domylnaczcionkaakapitu">
    <w:name w:val="WW-Domyślna czcionka akapitu"/>
  </w:style>
  <w:style w:type="character" w:customStyle="1" w:styleId="WW-DefaultParagraphFont">
    <w:name w:val="WW-Default Paragraph Font"/>
  </w:style>
  <w:style w:type="character" w:customStyle="1" w:styleId="WW-Znakinumeracji">
    <w:name w:val="WW-Znaki numeracji"/>
  </w:style>
  <w:style w:type="character" w:customStyle="1" w:styleId="WW-Znakinumeracji1">
    <w:name w:val="WW-Znaki numeracji1"/>
  </w:style>
  <w:style w:type="character" w:customStyle="1" w:styleId="WW-Symbolewypunktowania">
    <w:name w:val="WW-Symbole wypunktowania"/>
    <w:rPr>
      <w:rFonts w:ascii="StarSymbol" w:hAnsi="StarSymbol"/>
      <w:sz w:val="18"/>
    </w:rPr>
  </w:style>
  <w:style w:type="character" w:customStyle="1" w:styleId="WW-Symbolewypunktowania1">
    <w:name w:val="WW-Symbole wypunktowania1"/>
    <w:rPr>
      <w:rFonts w:ascii="StarSymbol" w:hAnsi="StarSymbol"/>
      <w:sz w:val="18"/>
    </w:rPr>
  </w:style>
  <w:style w:type="character" w:customStyle="1" w:styleId="arialnarow">
    <w:name w:val="arial narow"/>
    <w:rPr>
      <w:rFonts w:ascii="Arial Narrow" w:hAnsi="Arial Narrow"/>
      <w:sz w:val="22"/>
      <w:szCs w:val="22"/>
    </w:rPr>
  </w:style>
  <w:style w:type="character" w:styleId="Pogrubienie">
    <w:name w:val="Strong"/>
    <w:uiPriority w:val="22"/>
    <w:qFormat/>
    <w:rPr>
      <w:b/>
      <w:bCs/>
    </w:rPr>
  </w:style>
  <w:style w:type="character" w:styleId="Uwydatnienie">
    <w:name w:val="Emphasis"/>
    <w:qFormat/>
    <w:rPr>
      <w:i/>
      <w:iCs/>
    </w:rPr>
  </w:style>
  <w:style w:type="paragraph" w:styleId="Tekstpodstawowy">
    <w:name w:val="Body Text"/>
    <w:basedOn w:val="Normalny"/>
    <w:link w:val="TekstpodstawowyZnak"/>
    <w:qFormat/>
    <w:pPr>
      <w:spacing w:after="120"/>
    </w:pPr>
  </w:style>
  <w:style w:type="paragraph" w:styleId="Tekstpodstawowywcity">
    <w:name w:val="Body Text Indent"/>
    <w:aliases w:val=" Znak"/>
    <w:basedOn w:val="Normalny"/>
    <w:link w:val="TekstpodstawowywcityZnak"/>
    <w:pPr>
      <w:ind w:left="397"/>
      <w:jc w:val="both"/>
    </w:pPr>
  </w:style>
  <w:style w:type="paragraph" w:customStyle="1" w:styleId="Podpis1">
    <w:name w:val="Podpis1"/>
    <w:basedOn w:val="Normalny"/>
    <w:pPr>
      <w:suppressLineNumbers/>
      <w:spacing w:before="120" w:after="120"/>
    </w:pPr>
    <w:rPr>
      <w:rFonts w:cs="Tahoma"/>
      <w:i/>
      <w:iCs/>
      <w:sz w:val="20"/>
    </w:rPr>
  </w:style>
  <w:style w:type="paragraph" w:styleId="Nagwek">
    <w:name w:val="header"/>
    <w:basedOn w:val="Normalny"/>
    <w:next w:val="Tekstpodstawowy"/>
    <w:link w:val="NagwekZnak1"/>
    <w:pPr>
      <w:keepNext/>
      <w:spacing w:before="240" w:after="120"/>
    </w:pPr>
    <w:rPr>
      <w:rFonts w:ascii="Arial" w:hAnsi="Arial"/>
      <w:sz w:val="28"/>
    </w:rPr>
  </w:style>
  <w:style w:type="paragraph" w:customStyle="1" w:styleId="Nagwek10">
    <w:name w:val="Nagłówek1"/>
    <w:basedOn w:val="Normalny"/>
    <w:next w:val="Tekstpodstawowy"/>
    <w:pPr>
      <w:keepNext/>
      <w:spacing w:before="240" w:after="120"/>
    </w:pPr>
    <w:rPr>
      <w:rFonts w:ascii="Arial" w:eastAsia="MS Mincho" w:hAnsi="Arial" w:cs="Tahoma"/>
      <w:sz w:val="28"/>
      <w:szCs w:val="28"/>
    </w:rPr>
  </w:style>
  <w:style w:type="paragraph" w:styleId="Lista">
    <w:name w:val="List"/>
    <w:basedOn w:val="Tekstpodstawowy"/>
  </w:style>
  <w:style w:type="paragraph" w:styleId="Stopka">
    <w:name w:val="footer"/>
    <w:basedOn w:val="Normalny"/>
    <w:link w:val="StopkaZnak"/>
    <w:rsid w:val="00890A09"/>
    <w:pPr>
      <w:pBdr>
        <w:top w:val="single" w:sz="4" w:space="1" w:color="auto"/>
      </w:pBdr>
      <w:tabs>
        <w:tab w:val="right" w:pos="9298"/>
      </w:tabs>
    </w:pPr>
    <w:rPr>
      <w:rFonts w:ascii="Cambria" w:hAnsi="Cambria"/>
    </w:rPr>
  </w:style>
  <w:style w:type="paragraph" w:customStyle="1" w:styleId="Zawartotabeli">
    <w:name w:val="Zawartość tabeli"/>
    <w:basedOn w:val="Tekstpodstawowy"/>
    <w:pPr>
      <w:suppressLineNumbers/>
    </w:pPr>
  </w:style>
  <w:style w:type="paragraph" w:customStyle="1" w:styleId="Nagwektabeli">
    <w:name w:val="Nagłówek tabeli"/>
    <w:basedOn w:val="Zawartotabeli"/>
    <w:pPr>
      <w:jc w:val="center"/>
    </w:pPr>
    <w:rPr>
      <w:b/>
      <w:bCs/>
      <w:i/>
      <w:iCs/>
    </w:rPr>
  </w:style>
  <w:style w:type="paragraph" w:customStyle="1" w:styleId="Zawartoramki">
    <w:name w:val="Zawartość ramki"/>
    <w:basedOn w:val="Tekstpodstawowy"/>
  </w:style>
  <w:style w:type="paragraph" w:customStyle="1" w:styleId="Indeks">
    <w:name w:val="Indeks"/>
    <w:basedOn w:val="Normalny"/>
    <w:pPr>
      <w:suppressLineNumbers/>
    </w:pPr>
  </w:style>
  <w:style w:type="paragraph" w:styleId="Nagwekspisutreci">
    <w:name w:val="TOC Heading"/>
    <w:basedOn w:val="Nagwek"/>
    <w:uiPriority w:val="39"/>
    <w:qFormat/>
    <w:pPr>
      <w:suppressLineNumbers/>
    </w:pPr>
    <w:rPr>
      <w:b/>
      <w:bCs/>
      <w:sz w:val="32"/>
      <w:szCs w:val="32"/>
    </w:rPr>
  </w:style>
  <w:style w:type="paragraph" w:styleId="Spistreci1">
    <w:name w:val="toc 1"/>
    <w:basedOn w:val="Normalny"/>
    <w:next w:val="Normalny"/>
    <w:uiPriority w:val="39"/>
    <w:rsid w:val="008B60B4"/>
    <w:rPr>
      <w:rFonts w:ascii="Arial" w:hAnsi="Arial"/>
      <w:b/>
      <w:bCs/>
      <w:caps/>
      <w:szCs w:val="24"/>
    </w:rPr>
  </w:style>
  <w:style w:type="paragraph" w:styleId="Spistreci2">
    <w:name w:val="toc 2"/>
    <w:basedOn w:val="Normalny"/>
    <w:next w:val="Normalny"/>
    <w:rsid w:val="003E0CE5"/>
    <w:rPr>
      <w:rFonts w:ascii="Arial" w:hAnsi="Arial"/>
      <w:sz w:val="18"/>
      <w:szCs w:val="24"/>
    </w:rPr>
  </w:style>
  <w:style w:type="paragraph" w:styleId="Spistreci3">
    <w:name w:val="toc 3"/>
    <w:basedOn w:val="Normalny"/>
    <w:next w:val="Normalny"/>
    <w:rsid w:val="003E0CE5"/>
    <w:rPr>
      <w:rFonts w:ascii="Arial" w:hAnsi="Arial"/>
      <w:iCs/>
      <w:sz w:val="18"/>
      <w:szCs w:val="24"/>
    </w:rPr>
  </w:style>
  <w:style w:type="paragraph" w:styleId="Spistreci4">
    <w:name w:val="toc 4"/>
    <w:basedOn w:val="Normalny"/>
    <w:next w:val="Normalny"/>
    <w:rsid w:val="003E0CE5"/>
    <w:pPr>
      <w:ind w:left="284"/>
    </w:pPr>
    <w:rPr>
      <w:rFonts w:ascii="Arial" w:hAnsi="Arial"/>
      <w:sz w:val="18"/>
      <w:szCs w:val="21"/>
    </w:rPr>
  </w:style>
  <w:style w:type="paragraph" w:styleId="Spistreci5">
    <w:name w:val="toc 5"/>
    <w:basedOn w:val="Normalny"/>
    <w:next w:val="Normalny"/>
    <w:pPr>
      <w:ind w:left="960"/>
    </w:pPr>
    <w:rPr>
      <w:szCs w:val="21"/>
    </w:rPr>
  </w:style>
  <w:style w:type="paragraph" w:styleId="Spistreci6">
    <w:name w:val="toc 6"/>
    <w:basedOn w:val="Normalny"/>
    <w:next w:val="Normalny"/>
    <w:pPr>
      <w:ind w:left="1200"/>
    </w:pPr>
    <w:rPr>
      <w:szCs w:val="21"/>
    </w:rPr>
  </w:style>
  <w:style w:type="paragraph" w:styleId="Spistreci7">
    <w:name w:val="toc 7"/>
    <w:basedOn w:val="Normalny"/>
    <w:next w:val="Normalny"/>
    <w:pPr>
      <w:ind w:left="1440"/>
    </w:pPr>
    <w:rPr>
      <w:szCs w:val="21"/>
    </w:rPr>
  </w:style>
  <w:style w:type="paragraph" w:styleId="Spistreci8">
    <w:name w:val="toc 8"/>
    <w:basedOn w:val="Normalny"/>
    <w:next w:val="Normalny"/>
    <w:pPr>
      <w:ind w:left="1680"/>
    </w:pPr>
    <w:rPr>
      <w:szCs w:val="21"/>
    </w:rPr>
  </w:style>
  <w:style w:type="paragraph" w:styleId="Spistreci9">
    <w:name w:val="toc 9"/>
    <w:basedOn w:val="Normalny"/>
    <w:next w:val="Normalny"/>
    <w:pPr>
      <w:ind w:left="1920"/>
    </w:pPr>
    <w:rPr>
      <w:szCs w:val="21"/>
    </w:rPr>
  </w:style>
  <w:style w:type="paragraph" w:styleId="Tytu">
    <w:name w:val="Title"/>
    <w:basedOn w:val="Normalny"/>
    <w:next w:val="Podtytu"/>
    <w:link w:val="TytuZnak"/>
    <w:uiPriority w:val="10"/>
    <w:qFormat/>
    <w:pPr>
      <w:widowControl/>
      <w:suppressAutoHyphens w:val="0"/>
      <w:overflowPunct/>
      <w:autoSpaceDE/>
      <w:jc w:val="center"/>
      <w:textAlignment w:val="auto"/>
    </w:pPr>
    <w:rPr>
      <w:b/>
      <w:sz w:val="28"/>
    </w:rPr>
  </w:style>
  <w:style w:type="paragraph" w:styleId="Podtytu">
    <w:name w:val="Subtitle"/>
    <w:basedOn w:val="Normalny"/>
    <w:next w:val="Tekstpodstawowy"/>
    <w:link w:val="PodtytuZnak"/>
    <w:uiPriority w:val="11"/>
    <w:qFormat/>
    <w:pPr>
      <w:widowControl/>
      <w:suppressAutoHyphens w:val="0"/>
      <w:overflowPunct/>
      <w:autoSpaceDE/>
      <w:textAlignment w:val="auto"/>
    </w:pPr>
    <w:rPr>
      <w:b/>
      <w:sz w:val="28"/>
    </w:rPr>
  </w:style>
  <w:style w:type="paragraph" w:customStyle="1" w:styleId="Nagwek0">
    <w:name w:val="Nag?ówek"/>
    <w:basedOn w:val="Normalny"/>
    <w:next w:val="Tekstpodstawowy"/>
    <w:uiPriority w:val="99"/>
    <w:pPr>
      <w:keepNext/>
      <w:spacing w:before="240" w:after="120"/>
    </w:pPr>
    <w:rPr>
      <w:rFonts w:ascii="Arial" w:hAnsi="Arial"/>
      <w:sz w:val="28"/>
    </w:rPr>
  </w:style>
  <w:style w:type="paragraph" w:customStyle="1" w:styleId="WW-Indeks">
    <w:name w:val="WW-Indeks"/>
    <w:basedOn w:val="Normalny"/>
    <w:uiPriority w:val="99"/>
    <w:pPr>
      <w:suppressLineNumbers/>
    </w:pPr>
  </w:style>
  <w:style w:type="paragraph" w:customStyle="1" w:styleId="WW-Zwykytekst">
    <w:name w:val="WW-Zwykły tekst"/>
    <w:basedOn w:val="Normalny"/>
    <w:uiPriority w:val="99"/>
    <w:rPr>
      <w:rFonts w:ascii="Courier New" w:hAnsi="Courier New" w:cs="Courier New"/>
      <w:sz w:val="20"/>
    </w:rPr>
  </w:style>
  <w:style w:type="paragraph" w:customStyle="1" w:styleId="zwykytekst">
    <w:name w:val="zwykły tekst"/>
    <w:basedOn w:val="WW-Zwykytekst"/>
    <w:uiPriority w:val="99"/>
    <w:pPr>
      <w:widowControl/>
      <w:suppressAutoHyphens w:val="0"/>
      <w:overflowPunct/>
      <w:autoSpaceDE/>
      <w:textAlignment w:val="auto"/>
    </w:pPr>
    <w:rPr>
      <w:rFonts w:ascii="Arial" w:hAnsi="Arial" w:cs="Times New Roman"/>
    </w:rPr>
  </w:style>
  <w:style w:type="paragraph" w:customStyle="1" w:styleId="nagwek20">
    <w:name w:val="nagłówek 2"/>
    <w:basedOn w:val="Nagwek2"/>
    <w:uiPriority w:val="99"/>
    <w:pPr>
      <w:widowControl/>
      <w:suppressAutoHyphens w:val="0"/>
      <w:overflowPunct/>
      <w:autoSpaceDE/>
      <w:spacing w:before="0" w:after="0" w:line="360" w:lineRule="auto"/>
      <w:textAlignment w:val="auto"/>
    </w:pPr>
    <w:rPr>
      <w:rFonts w:ascii="Antique Olive" w:hAnsi="Antique Olive" w:cs="Times New Roman"/>
      <w:bCs w:val="0"/>
      <w:i w:val="0"/>
      <w:sz w:val="16"/>
      <w:szCs w:val="20"/>
      <w14:shadow w14:blurRad="50800" w14:dist="38100" w14:dir="2700000" w14:sx="100000" w14:sy="100000" w14:kx="0" w14:ky="0" w14:algn="tl">
        <w14:srgbClr w14:val="000000">
          <w14:alpha w14:val="60000"/>
        </w14:srgbClr>
      </w14:shadow>
    </w:rPr>
  </w:style>
  <w:style w:type="paragraph" w:customStyle="1" w:styleId="ZWYKYTEKST0">
    <w:name w:val="ZWYKŁY TEKST"/>
    <w:basedOn w:val="Normalny"/>
    <w:uiPriority w:val="99"/>
    <w:pPr>
      <w:widowControl/>
      <w:suppressAutoHyphens w:val="0"/>
      <w:overflowPunct/>
      <w:autoSpaceDE/>
      <w:textAlignment w:val="auto"/>
    </w:pPr>
    <w:rPr>
      <w:rFonts w:ascii="Arial" w:hAnsi="Arial" w:cs="Arial"/>
      <w:sz w:val="20"/>
      <w:szCs w:val="24"/>
    </w:rPr>
  </w:style>
  <w:style w:type="paragraph" w:customStyle="1" w:styleId="nagwek11">
    <w:name w:val="nagłówek 1"/>
    <w:basedOn w:val="Nagwek1"/>
    <w:uiPriority w:val="99"/>
    <w:pPr>
      <w:widowControl/>
      <w:suppressAutoHyphens w:val="0"/>
      <w:overflowPunct/>
      <w:autoSpaceDE/>
      <w:spacing w:before="0" w:after="0"/>
      <w:jc w:val="center"/>
      <w:textAlignment w:val="auto"/>
    </w:pPr>
    <w:rPr>
      <w:bCs/>
      <w:sz w:val="24"/>
    </w:rPr>
  </w:style>
  <w:style w:type="paragraph" w:customStyle="1" w:styleId="WW-Tekstpodstawowy2">
    <w:name w:val="WW-Tekst podstawowy 2"/>
    <w:basedOn w:val="Normalny"/>
    <w:pPr>
      <w:widowControl/>
      <w:suppressAutoHyphens w:val="0"/>
      <w:overflowPunct/>
      <w:autoSpaceDE/>
      <w:spacing w:line="360" w:lineRule="auto"/>
      <w:jc w:val="both"/>
      <w:textAlignment w:val="auto"/>
    </w:pPr>
    <w:rPr>
      <w:rFonts w:ascii="Antique Olive" w:hAnsi="Antique Olive"/>
      <w:sz w:val="20"/>
    </w:rPr>
  </w:style>
  <w:style w:type="paragraph" w:customStyle="1" w:styleId="WW-Tekstpodstawowy3">
    <w:name w:val="WW-Tekst podstawowy 3"/>
    <w:basedOn w:val="Normalny"/>
    <w:uiPriority w:val="99"/>
    <w:pPr>
      <w:spacing w:line="360" w:lineRule="auto"/>
    </w:pPr>
    <w:rPr>
      <w:rFonts w:ascii="Arial" w:hAnsi="Arial" w:cs="Arial"/>
      <w:sz w:val="22"/>
    </w:rPr>
  </w:style>
  <w:style w:type="paragraph" w:customStyle="1" w:styleId="WW-Tekstpodstawowywcity3">
    <w:name w:val="WW-Tekst podstawowy wci?ty 3"/>
    <w:basedOn w:val="Normalny"/>
    <w:pPr>
      <w:spacing w:line="360" w:lineRule="auto"/>
      <w:ind w:left="284" w:hanging="142"/>
    </w:pPr>
    <w:rPr>
      <w:rFonts w:ascii="Arial" w:hAnsi="Arial"/>
      <w:sz w:val="22"/>
    </w:rPr>
  </w:style>
  <w:style w:type="paragraph" w:customStyle="1" w:styleId="WW-Tekstdugiegocytatu">
    <w:name w:val="WW-Tekst d?ugiego cytatu"/>
    <w:basedOn w:val="Normalny"/>
    <w:uiPriority w:val="99"/>
    <w:pPr>
      <w:spacing w:line="360" w:lineRule="auto"/>
      <w:ind w:left="851" w:right="192" w:hanging="284"/>
      <w:jc w:val="both"/>
    </w:pPr>
    <w:rPr>
      <w:rFonts w:ascii="Arial" w:hAnsi="Arial"/>
      <w:sz w:val="22"/>
    </w:rPr>
  </w:style>
  <w:style w:type="paragraph" w:customStyle="1" w:styleId="Tekstpodstawowy21">
    <w:name w:val="Tekst podstawowy 21"/>
    <w:basedOn w:val="Normalny"/>
    <w:pPr>
      <w:widowControl/>
      <w:spacing w:line="360" w:lineRule="auto"/>
    </w:pPr>
  </w:style>
  <w:style w:type="paragraph" w:customStyle="1" w:styleId="Style1">
    <w:name w:val="Style1"/>
    <w:basedOn w:val="Normalny"/>
    <w:uiPriority w:val="99"/>
    <w:pPr>
      <w:widowControl/>
      <w:ind w:left="709"/>
    </w:pPr>
    <w:rPr>
      <w:sz w:val="20"/>
    </w:rPr>
  </w:style>
  <w:style w:type="paragraph" w:customStyle="1" w:styleId="WW-Tekstpodstawowywcity2">
    <w:name w:val="WW-Tekst podstawowy wcięty 2"/>
    <w:basedOn w:val="Normalny"/>
    <w:uiPriority w:val="99"/>
    <w:pPr>
      <w:spacing w:after="60"/>
      <w:ind w:left="708"/>
      <w:jc w:val="both"/>
    </w:pPr>
    <w:rPr>
      <w:color w:val="FF0000"/>
    </w:rPr>
  </w:style>
  <w:style w:type="paragraph" w:customStyle="1" w:styleId="Tekstpodstawowy31">
    <w:name w:val="Tekst podstawowy 31"/>
    <w:basedOn w:val="Normalny"/>
    <w:pPr>
      <w:tabs>
        <w:tab w:val="left" w:pos="90"/>
      </w:tabs>
      <w:spacing w:line="360" w:lineRule="auto"/>
      <w:jc w:val="both"/>
    </w:pPr>
  </w:style>
  <w:style w:type="paragraph" w:customStyle="1" w:styleId="Normalny1">
    <w:name w:val="Normalny1"/>
    <w:basedOn w:val="Normalny"/>
  </w:style>
  <w:style w:type="paragraph" w:customStyle="1" w:styleId="WW-Standardowywcity">
    <w:name w:val="WW-Standardowy wci?ty"/>
    <w:basedOn w:val="Normalny"/>
    <w:uiPriority w:val="99"/>
    <w:pPr>
      <w:ind w:left="708" w:firstLine="1"/>
    </w:pPr>
  </w:style>
  <w:style w:type="paragraph" w:customStyle="1" w:styleId="Tekstpodstawowy22">
    <w:name w:val="Tekst podstawowy 22"/>
    <w:basedOn w:val="Normalny"/>
    <w:pPr>
      <w:jc w:val="both"/>
    </w:pPr>
    <w:rPr>
      <w:rFonts w:ascii="Century Schoolbook" w:hAnsi="Century Schoolbook"/>
    </w:rPr>
  </w:style>
  <w:style w:type="paragraph" w:customStyle="1" w:styleId="Wypunktowanie">
    <w:name w:val="Wypunktowanie"/>
    <w:basedOn w:val="Normalny"/>
    <w:pPr>
      <w:numPr>
        <w:numId w:val="1"/>
      </w:numPr>
      <w:ind w:left="0" w:firstLine="0"/>
    </w:pPr>
  </w:style>
  <w:style w:type="paragraph" w:customStyle="1" w:styleId="Tekstpodstawowy310">
    <w:name w:val="Tekst podstawowy 31"/>
    <w:basedOn w:val="Normalny"/>
    <w:pPr>
      <w:jc w:val="both"/>
    </w:pPr>
  </w:style>
  <w:style w:type="paragraph" w:customStyle="1" w:styleId="Tekstpodstawowywcity21">
    <w:name w:val="Tekst podstawowy wcięty 21"/>
    <w:basedOn w:val="Normalny"/>
    <w:pPr>
      <w:spacing w:line="360" w:lineRule="auto"/>
      <w:ind w:firstLine="709"/>
    </w:pPr>
    <w:rPr>
      <w:rFonts w:ascii="Arial" w:hAnsi="Arial"/>
      <w:sz w:val="22"/>
      <w:szCs w:val="22"/>
    </w:rPr>
  </w:style>
  <w:style w:type="paragraph" w:customStyle="1" w:styleId="Tekstpodstawowy210">
    <w:name w:val="Tekst podstawowy 21"/>
    <w:basedOn w:val="Normalny"/>
    <w:pPr>
      <w:spacing w:after="120" w:line="480" w:lineRule="auto"/>
    </w:pPr>
  </w:style>
  <w:style w:type="paragraph" w:customStyle="1" w:styleId="Default">
    <w:name w:val="Default"/>
    <w:basedOn w:val="Normalny"/>
    <w:rPr>
      <w:rFonts w:ascii="Arial" w:eastAsia="Arial" w:hAnsi="Arial" w:cs="Arial"/>
      <w:color w:val="000000"/>
      <w:szCs w:val="24"/>
    </w:rPr>
  </w:style>
  <w:style w:type="paragraph" w:customStyle="1" w:styleId="Tekstpodstawowywcity32">
    <w:name w:val="Tekst podstawowy wcięty 32"/>
    <w:basedOn w:val="Normalny"/>
    <w:pPr>
      <w:spacing w:line="360" w:lineRule="auto"/>
      <w:ind w:firstLine="709"/>
      <w:jc w:val="both"/>
    </w:pPr>
    <w:rPr>
      <w:rFonts w:ascii="Arial" w:hAnsi="Arial" w:cs="Arial"/>
      <w:sz w:val="22"/>
      <w:szCs w:val="22"/>
    </w:rPr>
  </w:style>
  <w:style w:type="paragraph" w:customStyle="1" w:styleId="Tekstpodstawowywcity31">
    <w:name w:val="Tekst podstawowy wcięty 31"/>
    <w:basedOn w:val="Normalny"/>
    <w:pPr>
      <w:spacing w:line="360" w:lineRule="auto"/>
      <w:ind w:left="567"/>
      <w:jc w:val="both"/>
    </w:pPr>
    <w:rPr>
      <w:rFonts w:ascii="Arial" w:hAnsi="Arial" w:cs="Arial"/>
    </w:rPr>
  </w:style>
  <w:style w:type="paragraph" w:styleId="Bezodstpw">
    <w:name w:val="No Spacing"/>
    <w:link w:val="BezodstpwZnak"/>
    <w:qFormat/>
    <w:pPr>
      <w:suppressAutoHyphens/>
    </w:pPr>
    <w:rPr>
      <w:rFonts w:ascii="Arial" w:eastAsia="Calibri" w:hAnsi="Arial" w:cs="Calibri"/>
      <w:szCs w:val="22"/>
      <w:lang w:eastAsia="ar-SA"/>
    </w:rPr>
  </w:style>
  <w:style w:type="character" w:customStyle="1" w:styleId="StopkaZnak">
    <w:name w:val="Stopka Znak"/>
    <w:link w:val="Stopka"/>
    <w:rsid w:val="00890A09"/>
    <w:rPr>
      <w:rFonts w:ascii="Cambria" w:hAnsi="Cambria"/>
      <w:sz w:val="24"/>
      <w:lang w:eastAsia="ar-SA"/>
    </w:rPr>
  </w:style>
  <w:style w:type="paragraph" w:styleId="Tekstdymka">
    <w:name w:val="Balloon Text"/>
    <w:basedOn w:val="Normalny"/>
    <w:link w:val="TekstdymkaZnak"/>
    <w:unhideWhenUsed/>
    <w:rsid w:val="00890A09"/>
    <w:rPr>
      <w:rFonts w:ascii="Tahoma" w:hAnsi="Tahoma" w:cs="Tahoma"/>
      <w:sz w:val="16"/>
      <w:szCs w:val="16"/>
    </w:rPr>
  </w:style>
  <w:style w:type="character" w:customStyle="1" w:styleId="TekstdymkaZnak">
    <w:name w:val="Tekst dymka Znak"/>
    <w:link w:val="Tekstdymka"/>
    <w:rsid w:val="00890A09"/>
    <w:rPr>
      <w:rFonts w:ascii="Tahoma" w:hAnsi="Tahoma" w:cs="Tahoma"/>
      <w:sz w:val="16"/>
      <w:szCs w:val="16"/>
      <w:lang w:eastAsia="ar-SA"/>
    </w:rPr>
  </w:style>
  <w:style w:type="paragraph" w:styleId="NormalnyWeb">
    <w:name w:val="Normal (Web)"/>
    <w:basedOn w:val="Normalny"/>
    <w:link w:val="NormalnyWebZnak"/>
    <w:uiPriority w:val="99"/>
    <w:unhideWhenUsed/>
    <w:rsid w:val="007B44FA"/>
    <w:pPr>
      <w:widowControl/>
      <w:suppressAutoHyphens w:val="0"/>
      <w:overflowPunct/>
      <w:autoSpaceDE/>
      <w:spacing w:before="100" w:beforeAutospacing="1" w:after="119"/>
      <w:textAlignment w:val="auto"/>
    </w:pPr>
    <w:rPr>
      <w:szCs w:val="24"/>
      <w:lang w:eastAsia="pl-PL"/>
    </w:rPr>
  </w:style>
  <w:style w:type="paragraph" w:styleId="Akapitzlist">
    <w:name w:val="List Paragraph"/>
    <w:aliases w:val="punk 1,Obiekt,List Paragraph1,BulletC,Wyliczanie,Akapit z listą31,Normal,Akapit z listą3,Akapit z listą11,maz_wyliczenie,opis dzialania,K-P_odwolanie,A_wyliczenie,Akapit z listą5,Z podkreśleniem,times,List Paragraph,Akapit z listą2"/>
    <w:basedOn w:val="Normalny"/>
    <w:link w:val="AkapitzlistZnak"/>
    <w:qFormat/>
    <w:rsid w:val="007C4CFF"/>
    <w:pPr>
      <w:ind w:left="720"/>
      <w:contextualSpacing/>
    </w:pPr>
  </w:style>
  <w:style w:type="paragraph" w:customStyle="1" w:styleId="Domylnie">
    <w:name w:val="Domy?lnie"/>
    <w:basedOn w:val="Normalny"/>
    <w:rsid w:val="00566EFC"/>
    <w:pPr>
      <w:overflowPunct/>
      <w:autoSpaceDE/>
      <w:spacing w:before="40" w:after="40" w:line="288" w:lineRule="auto"/>
      <w:jc w:val="both"/>
      <w:textAlignment w:val="auto"/>
    </w:pPr>
    <w:rPr>
      <w:rFonts w:eastAsia="HG Mincho Light J"/>
      <w:color w:val="000000"/>
      <w:lang w:eastAsia="en-US"/>
    </w:rPr>
  </w:style>
  <w:style w:type="table" w:styleId="Tabela-Siatka">
    <w:name w:val="Table Grid"/>
    <w:basedOn w:val="Standardowy"/>
    <w:rsid w:val="007A6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784399"/>
    <w:pPr>
      <w:suppressAutoHyphens/>
      <w:autoSpaceDN w:val="0"/>
    </w:pPr>
    <w:rPr>
      <w:rFonts w:eastAsia="Lucida Sans Unicode" w:cs="Tahoma"/>
      <w:color w:val="000000"/>
      <w:kern w:val="3"/>
      <w:sz w:val="24"/>
      <w:szCs w:val="24"/>
    </w:rPr>
  </w:style>
  <w:style w:type="numbering" w:customStyle="1" w:styleId="WW8Num5">
    <w:name w:val="WW8Num5"/>
    <w:rsid w:val="00784399"/>
  </w:style>
  <w:style w:type="numbering" w:customStyle="1" w:styleId="WW8Num3">
    <w:name w:val="WW8Num3"/>
    <w:rsid w:val="00F7689B"/>
  </w:style>
  <w:style w:type="character" w:customStyle="1" w:styleId="TekstpodstawowyZnak">
    <w:name w:val="Tekst podstawowy Znak"/>
    <w:basedOn w:val="Domylnaczcionkaakapitu"/>
    <w:link w:val="Tekstpodstawowy"/>
    <w:uiPriority w:val="99"/>
    <w:rsid w:val="00EE068E"/>
    <w:rPr>
      <w:sz w:val="24"/>
      <w:lang w:eastAsia="ar-SA"/>
    </w:rPr>
  </w:style>
  <w:style w:type="character" w:customStyle="1" w:styleId="TekstpodstawowywcityZnak">
    <w:name w:val="Tekst podstawowy wcięty Znak"/>
    <w:aliases w:val=" Znak Znak"/>
    <w:basedOn w:val="Domylnaczcionkaakapitu"/>
    <w:link w:val="Tekstpodstawowywcity"/>
    <w:rsid w:val="00EE068E"/>
    <w:rPr>
      <w:sz w:val="24"/>
      <w:lang w:eastAsia="ar-SA"/>
    </w:rPr>
  </w:style>
  <w:style w:type="paragraph" w:customStyle="1" w:styleId="00Tekst">
    <w:name w:val="00_Tekst"/>
    <w:basedOn w:val="Normalny"/>
    <w:link w:val="00TekstZnak"/>
    <w:qFormat/>
    <w:rsid w:val="00546C6C"/>
    <w:pPr>
      <w:widowControl/>
      <w:suppressAutoHyphens w:val="0"/>
      <w:overflowPunct/>
      <w:autoSpaceDE/>
      <w:spacing w:line="360" w:lineRule="auto"/>
      <w:ind w:left="284"/>
      <w:jc w:val="both"/>
      <w:textAlignment w:val="auto"/>
    </w:pPr>
    <w:rPr>
      <w:rFonts w:ascii="Arial" w:eastAsiaTheme="minorHAnsi" w:hAnsi="Arial" w:cstheme="minorBidi"/>
      <w:sz w:val="22"/>
      <w:szCs w:val="22"/>
      <w:lang w:eastAsia="en-US"/>
    </w:rPr>
  </w:style>
  <w:style w:type="paragraph" w:customStyle="1" w:styleId="01Tytu1">
    <w:name w:val="01_Tytuł 1"/>
    <w:basedOn w:val="Normalny"/>
    <w:qFormat/>
    <w:rsid w:val="00546C6C"/>
    <w:pPr>
      <w:widowControl/>
      <w:numPr>
        <w:numId w:val="4"/>
      </w:numPr>
      <w:suppressAutoHyphens w:val="0"/>
      <w:overflowPunct/>
      <w:autoSpaceDE/>
      <w:spacing w:line="360" w:lineRule="auto"/>
      <w:jc w:val="both"/>
      <w:textAlignment w:val="auto"/>
    </w:pPr>
    <w:rPr>
      <w:rFonts w:ascii="Arial" w:eastAsiaTheme="minorHAnsi" w:hAnsi="Arial" w:cstheme="minorBidi"/>
      <w:b/>
      <w:bCs/>
      <w:caps/>
      <w:sz w:val="22"/>
      <w:szCs w:val="22"/>
      <w:lang w:eastAsia="en-US"/>
    </w:rPr>
  </w:style>
  <w:style w:type="character" w:customStyle="1" w:styleId="00TekstZnak">
    <w:name w:val="00_Tekst Znak"/>
    <w:basedOn w:val="Domylnaczcionkaakapitu"/>
    <w:link w:val="00Tekst"/>
    <w:qFormat/>
    <w:rsid w:val="00546C6C"/>
    <w:rPr>
      <w:rFonts w:ascii="Arial" w:eastAsiaTheme="minorHAnsi" w:hAnsi="Arial" w:cstheme="minorBidi"/>
      <w:sz w:val="22"/>
      <w:szCs w:val="22"/>
      <w:lang w:eastAsia="en-US"/>
    </w:rPr>
  </w:style>
  <w:style w:type="paragraph" w:customStyle="1" w:styleId="01Tytu2">
    <w:name w:val="01_Tytuł 2"/>
    <w:basedOn w:val="Normalny"/>
    <w:link w:val="01Tytu2Znak"/>
    <w:qFormat/>
    <w:rsid w:val="00546C6C"/>
    <w:pPr>
      <w:widowControl/>
      <w:numPr>
        <w:ilvl w:val="1"/>
        <w:numId w:val="4"/>
      </w:numPr>
      <w:suppressAutoHyphens w:val="0"/>
      <w:overflowPunct/>
      <w:autoSpaceDE/>
      <w:spacing w:line="360" w:lineRule="auto"/>
      <w:ind w:left="709"/>
      <w:jc w:val="both"/>
      <w:textAlignment w:val="auto"/>
    </w:pPr>
    <w:rPr>
      <w:rFonts w:ascii="Arial" w:eastAsiaTheme="minorHAnsi" w:hAnsi="Arial" w:cstheme="minorBidi"/>
      <w:b/>
      <w:bCs/>
      <w:sz w:val="22"/>
      <w:szCs w:val="22"/>
      <w:lang w:eastAsia="en-US"/>
    </w:rPr>
  </w:style>
  <w:style w:type="paragraph" w:customStyle="1" w:styleId="01Tytu3">
    <w:name w:val="01_Tytuł 3"/>
    <w:basedOn w:val="Normalny"/>
    <w:link w:val="01Tytu3Znak"/>
    <w:autoRedefine/>
    <w:qFormat/>
    <w:rsid w:val="00546C6C"/>
    <w:pPr>
      <w:widowControl/>
      <w:numPr>
        <w:ilvl w:val="2"/>
        <w:numId w:val="4"/>
      </w:numPr>
      <w:suppressAutoHyphens w:val="0"/>
      <w:overflowPunct/>
      <w:autoSpaceDE/>
      <w:spacing w:line="360" w:lineRule="auto"/>
      <w:jc w:val="both"/>
      <w:textAlignment w:val="auto"/>
    </w:pPr>
    <w:rPr>
      <w:rFonts w:ascii="Arial" w:eastAsiaTheme="minorHAnsi" w:hAnsi="Arial" w:cstheme="minorBidi"/>
      <w:b/>
      <w:sz w:val="22"/>
      <w:szCs w:val="22"/>
      <w:lang w:eastAsia="en-US"/>
    </w:rPr>
  </w:style>
  <w:style w:type="character" w:customStyle="1" w:styleId="01Tytu2Znak">
    <w:name w:val="01_Tytuł 2 Znak"/>
    <w:basedOn w:val="Domylnaczcionkaakapitu"/>
    <w:link w:val="01Tytu2"/>
    <w:rsid w:val="00546C6C"/>
    <w:rPr>
      <w:rFonts w:ascii="Arial" w:eastAsiaTheme="minorHAnsi" w:hAnsi="Arial" w:cstheme="minorBidi"/>
      <w:b/>
      <w:bCs/>
      <w:sz w:val="22"/>
      <w:szCs w:val="22"/>
      <w:lang w:eastAsia="en-US"/>
    </w:rPr>
  </w:style>
  <w:style w:type="character" w:customStyle="1" w:styleId="01Tytu3Znak">
    <w:name w:val="01_Tytuł 3 Znak"/>
    <w:basedOn w:val="Domylnaczcionkaakapitu"/>
    <w:link w:val="01Tytu3"/>
    <w:rsid w:val="00546C6C"/>
    <w:rPr>
      <w:rFonts w:ascii="Arial" w:eastAsiaTheme="minorHAnsi" w:hAnsi="Arial" w:cstheme="minorBidi"/>
      <w:b/>
      <w:sz w:val="22"/>
      <w:szCs w:val="22"/>
      <w:lang w:eastAsia="en-US"/>
    </w:rPr>
  </w:style>
  <w:style w:type="paragraph" w:customStyle="1" w:styleId="01Tytu4">
    <w:name w:val="01_Tytuł 4"/>
    <w:basedOn w:val="01Tytu3"/>
    <w:qFormat/>
    <w:rsid w:val="00546C6C"/>
    <w:pPr>
      <w:numPr>
        <w:ilvl w:val="3"/>
      </w:numPr>
      <w:tabs>
        <w:tab w:val="num" w:pos="644"/>
      </w:tabs>
      <w:ind w:left="993" w:hanging="709"/>
    </w:pPr>
    <w:rPr>
      <w:lang w:eastAsia="pl-PL"/>
    </w:rPr>
  </w:style>
  <w:style w:type="paragraph" w:styleId="Mapadokumentu">
    <w:name w:val="Document Map"/>
    <w:basedOn w:val="Normalny"/>
    <w:link w:val="MapadokumentuZnak"/>
    <w:uiPriority w:val="99"/>
    <w:semiHidden/>
    <w:unhideWhenUsed/>
    <w:rsid w:val="00D34BD7"/>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D34BD7"/>
    <w:rPr>
      <w:rFonts w:ascii="Tahoma" w:hAnsi="Tahoma" w:cs="Tahoma"/>
      <w:sz w:val="16"/>
      <w:szCs w:val="16"/>
      <w:lang w:eastAsia="ar-SA"/>
    </w:rPr>
  </w:style>
  <w:style w:type="character" w:customStyle="1" w:styleId="WW-Absatz-Standardschriftart111111111111">
    <w:name w:val="WW-Absatz-Standardschriftart111111111111"/>
    <w:rsid w:val="00DC0A45"/>
  </w:style>
  <w:style w:type="paragraph" w:customStyle="1" w:styleId="Specyfikacje">
    <w:name w:val="Specyfikacje"/>
    <w:basedOn w:val="Normalny"/>
    <w:qFormat/>
    <w:rsid w:val="00DC0A45"/>
    <w:pPr>
      <w:widowControl/>
      <w:suppressAutoHyphens w:val="0"/>
      <w:overflowPunct/>
      <w:spacing w:after="120"/>
      <w:ind w:left="567"/>
      <w:jc w:val="both"/>
      <w:textAlignment w:val="auto"/>
    </w:pPr>
    <w:rPr>
      <w:kern w:val="1"/>
    </w:rPr>
  </w:style>
  <w:style w:type="character" w:customStyle="1" w:styleId="WW-Absatz-Standardschriftart11111111111111">
    <w:name w:val="WW-Absatz-Standardschriftart11111111111111"/>
    <w:rsid w:val="005C1362"/>
  </w:style>
  <w:style w:type="paragraph" w:customStyle="1" w:styleId="Poziom3">
    <w:name w:val="Poziom 3"/>
    <w:basedOn w:val="Normalny"/>
    <w:next w:val="Normalny"/>
    <w:link w:val="Poziom3Znak"/>
    <w:rsid w:val="005C1362"/>
    <w:pPr>
      <w:widowControl/>
      <w:tabs>
        <w:tab w:val="left" w:pos="567"/>
        <w:tab w:val="num" w:pos="709"/>
      </w:tabs>
      <w:suppressAutoHyphens w:val="0"/>
      <w:overflowPunct/>
      <w:spacing w:after="120"/>
      <w:ind w:left="567" w:hanging="567"/>
      <w:jc w:val="both"/>
      <w:textAlignment w:val="auto"/>
    </w:pPr>
    <w:rPr>
      <w:kern w:val="1"/>
    </w:rPr>
  </w:style>
  <w:style w:type="character" w:customStyle="1" w:styleId="Poziom3Znak">
    <w:name w:val="Poziom 3 Znak"/>
    <w:link w:val="Poziom3"/>
    <w:rsid w:val="005C1362"/>
    <w:rPr>
      <w:kern w:val="1"/>
      <w:sz w:val="24"/>
      <w:lang w:eastAsia="ar-SA"/>
    </w:rPr>
  </w:style>
  <w:style w:type="numbering" w:customStyle="1" w:styleId="WW8Num6511">
    <w:name w:val="WW8Num6511"/>
    <w:basedOn w:val="Bezlisty"/>
    <w:rsid w:val="005C1362"/>
  </w:style>
  <w:style w:type="paragraph" w:customStyle="1" w:styleId="listakreski">
    <w:name w:val="lista kreski"/>
    <w:basedOn w:val="Normalny"/>
    <w:link w:val="listakreskiZnak"/>
    <w:rsid w:val="00FB79BF"/>
    <w:pPr>
      <w:widowControl/>
      <w:numPr>
        <w:numId w:val="7"/>
      </w:numPr>
      <w:tabs>
        <w:tab w:val="left" w:pos="1134"/>
      </w:tabs>
      <w:suppressAutoHyphens w:val="0"/>
      <w:overflowPunct/>
      <w:spacing w:after="120"/>
      <w:ind w:left="1134" w:firstLine="0"/>
      <w:jc w:val="both"/>
      <w:textAlignment w:val="auto"/>
    </w:pPr>
    <w:rPr>
      <w:kern w:val="1"/>
    </w:rPr>
  </w:style>
  <w:style w:type="character" w:customStyle="1" w:styleId="listakreskiZnak">
    <w:name w:val="lista kreski Znak"/>
    <w:link w:val="listakreski"/>
    <w:rsid w:val="00FB79BF"/>
    <w:rPr>
      <w:kern w:val="1"/>
      <w:sz w:val="24"/>
      <w:lang w:eastAsia="ar-SA"/>
    </w:rPr>
  </w:style>
  <w:style w:type="paragraph" w:customStyle="1" w:styleId="Poziom4">
    <w:name w:val="Poziom 4"/>
    <w:basedOn w:val="Poziom3"/>
    <w:next w:val="Poziom3"/>
    <w:qFormat/>
    <w:rsid w:val="00E37018"/>
    <w:pPr>
      <w:ind w:left="0" w:firstLine="0"/>
    </w:pPr>
  </w:style>
  <w:style w:type="paragraph" w:customStyle="1" w:styleId="listalitery">
    <w:name w:val="lista litery"/>
    <w:basedOn w:val="Normalny"/>
    <w:rsid w:val="00E37018"/>
    <w:pPr>
      <w:widowControl/>
      <w:numPr>
        <w:numId w:val="9"/>
      </w:numPr>
      <w:suppressAutoHyphens w:val="0"/>
      <w:overflowPunct/>
      <w:spacing w:after="120"/>
      <w:jc w:val="both"/>
      <w:textAlignment w:val="auto"/>
    </w:pPr>
    <w:rPr>
      <w:kern w:val="1"/>
    </w:rPr>
  </w:style>
  <w:style w:type="paragraph" w:customStyle="1" w:styleId="listakropki">
    <w:name w:val="lista kropki"/>
    <w:basedOn w:val="listakreski"/>
    <w:rsid w:val="00E37018"/>
    <w:pPr>
      <w:numPr>
        <w:numId w:val="10"/>
      </w:numPr>
      <w:tabs>
        <w:tab w:val="clear" w:pos="709"/>
        <w:tab w:val="clear" w:pos="1134"/>
        <w:tab w:val="num" w:pos="360"/>
      </w:tabs>
      <w:autoSpaceDN w:val="0"/>
      <w:ind w:left="2268"/>
      <w:contextualSpacing/>
    </w:pPr>
    <w:rPr>
      <w:kern w:val="0"/>
      <w:lang w:val="x-none" w:eastAsia="x-none"/>
    </w:rPr>
  </w:style>
  <w:style w:type="numbering" w:customStyle="1" w:styleId="WW8Num1612">
    <w:name w:val="WW8Num1612"/>
    <w:basedOn w:val="Bezlisty"/>
    <w:rsid w:val="00E37018"/>
  </w:style>
  <w:style w:type="character" w:customStyle="1" w:styleId="AkapitzlistZnak">
    <w:name w:val="Akapit z listą Znak"/>
    <w:aliases w:val="punk 1 Znak,Obiekt Znak,List Paragraph1 Znak,BulletC Znak,Wyliczanie Znak,Akapit z listą31 Znak,Normal Znak,Akapit z listą3 Znak,Akapit z listą11 Znak,maz_wyliczenie Znak,opis dzialania Znak,K-P_odwolanie Znak,A_wyliczenie Znak"/>
    <w:basedOn w:val="Domylnaczcionkaakapitu"/>
    <w:link w:val="Akapitzlist"/>
    <w:qFormat/>
    <w:locked/>
    <w:rsid w:val="00FA703F"/>
    <w:rPr>
      <w:sz w:val="24"/>
      <w:lang w:eastAsia="ar-SA"/>
    </w:rPr>
  </w:style>
  <w:style w:type="paragraph" w:customStyle="1" w:styleId="Poziom2">
    <w:name w:val="Poziom 2"/>
    <w:basedOn w:val="Normalny"/>
    <w:next w:val="Normalny"/>
    <w:link w:val="Poziom2Znak"/>
    <w:rsid w:val="003E368E"/>
    <w:pPr>
      <w:keepNext/>
      <w:widowControl/>
      <w:tabs>
        <w:tab w:val="left" w:pos="567"/>
        <w:tab w:val="num" w:pos="709"/>
      </w:tabs>
      <w:suppressAutoHyphens w:val="0"/>
      <w:overflowPunct/>
      <w:spacing w:after="120"/>
      <w:jc w:val="both"/>
      <w:textAlignment w:val="auto"/>
    </w:pPr>
    <w:rPr>
      <w:b/>
      <w:bCs/>
      <w:kern w:val="1"/>
      <w:szCs w:val="24"/>
    </w:rPr>
  </w:style>
  <w:style w:type="character" w:customStyle="1" w:styleId="Poziom2Znak">
    <w:name w:val="Poziom 2 Znak"/>
    <w:link w:val="Poziom2"/>
    <w:rsid w:val="003E368E"/>
    <w:rPr>
      <w:b/>
      <w:bCs/>
      <w:kern w:val="1"/>
      <w:sz w:val="24"/>
      <w:szCs w:val="24"/>
      <w:lang w:eastAsia="ar-SA"/>
    </w:rPr>
  </w:style>
  <w:style w:type="paragraph" w:customStyle="1" w:styleId="Poziom1">
    <w:name w:val="Poziom 1"/>
    <w:basedOn w:val="Normalny"/>
    <w:next w:val="Poziom2"/>
    <w:link w:val="Poziom1Znak"/>
    <w:rsid w:val="008E64CB"/>
    <w:pPr>
      <w:keepNext/>
      <w:widowControl/>
      <w:numPr>
        <w:numId w:val="14"/>
      </w:numPr>
      <w:tabs>
        <w:tab w:val="left" w:pos="539"/>
      </w:tabs>
      <w:suppressAutoHyphens w:val="0"/>
      <w:overflowPunct/>
      <w:spacing w:after="120"/>
      <w:jc w:val="both"/>
      <w:textAlignment w:val="auto"/>
    </w:pPr>
    <w:rPr>
      <w:b/>
      <w:caps/>
      <w:kern w:val="1"/>
      <w:sz w:val="28"/>
    </w:rPr>
  </w:style>
  <w:style w:type="character" w:customStyle="1" w:styleId="Poziom1Znak">
    <w:name w:val="Poziom 1 Znak"/>
    <w:link w:val="Poziom1"/>
    <w:rsid w:val="008E64CB"/>
    <w:rPr>
      <w:b/>
      <w:caps/>
      <w:kern w:val="1"/>
      <w:sz w:val="28"/>
      <w:lang w:eastAsia="ar-SA"/>
    </w:rPr>
  </w:style>
  <w:style w:type="paragraph" w:customStyle="1" w:styleId="listaliczby">
    <w:name w:val="lista liczby"/>
    <w:rsid w:val="00B355DE"/>
    <w:pPr>
      <w:numPr>
        <w:numId w:val="15"/>
      </w:numPr>
      <w:tabs>
        <w:tab w:val="left" w:pos="851"/>
        <w:tab w:val="left" w:pos="3402"/>
      </w:tabs>
      <w:suppressAutoHyphens/>
      <w:spacing w:after="120"/>
      <w:jc w:val="both"/>
    </w:pPr>
    <w:rPr>
      <w:rFonts w:eastAsia="Arial"/>
      <w:sz w:val="24"/>
      <w:szCs w:val="24"/>
      <w:lang w:eastAsia="ar-SA"/>
    </w:rPr>
  </w:style>
  <w:style w:type="numbering" w:customStyle="1" w:styleId="WW8Num1912">
    <w:name w:val="WW8Num1912"/>
    <w:basedOn w:val="Bezlisty"/>
    <w:rsid w:val="00D72859"/>
    <w:pPr>
      <w:numPr>
        <w:numId w:val="17"/>
      </w:numPr>
    </w:pPr>
  </w:style>
  <w:style w:type="numbering" w:customStyle="1" w:styleId="WW8Num842">
    <w:name w:val="WW8Num842"/>
    <w:basedOn w:val="Bezlisty"/>
    <w:rsid w:val="009B61E9"/>
    <w:pPr>
      <w:numPr>
        <w:numId w:val="19"/>
      </w:numPr>
    </w:pPr>
  </w:style>
  <w:style w:type="numbering" w:customStyle="1" w:styleId="WW8Num452">
    <w:name w:val="WW8Num452"/>
    <w:basedOn w:val="Bezlisty"/>
    <w:rsid w:val="009B61E9"/>
  </w:style>
  <w:style w:type="paragraph" w:customStyle="1" w:styleId="111Nagwek3Znak">
    <w:name w:val="1.1.1. Nagłówek 3 Znak"/>
    <w:basedOn w:val="Nagwek3"/>
    <w:next w:val="Tekstpodstawowy"/>
    <w:rsid w:val="00E2575C"/>
    <w:pPr>
      <w:keepNext w:val="0"/>
      <w:widowControl w:val="0"/>
      <w:numPr>
        <w:numId w:val="20"/>
      </w:numPr>
      <w:spacing w:before="120" w:after="120"/>
    </w:pPr>
    <w:rPr>
      <w:rFonts w:ascii="Times New Roman" w:eastAsia="Lucida Sans Unicode" w:hAnsi="Times New Roman"/>
      <w:kern w:val="1"/>
      <w:sz w:val="24"/>
      <w:szCs w:val="24"/>
    </w:rPr>
  </w:style>
  <w:style w:type="numbering" w:customStyle="1" w:styleId="WW8Num2711">
    <w:name w:val="WW8Num2711"/>
    <w:basedOn w:val="Bezlisty"/>
    <w:rsid w:val="00E2575C"/>
    <w:pPr>
      <w:numPr>
        <w:numId w:val="20"/>
      </w:numPr>
    </w:pPr>
  </w:style>
  <w:style w:type="numbering" w:customStyle="1" w:styleId="WW8Num5811">
    <w:name w:val="WW8Num5811"/>
    <w:basedOn w:val="Bezlisty"/>
    <w:rsid w:val="00E2575C"/>
    <w:pPr>
      <w:numPr>
        <w:numId w:val="21"/>
      </w:numPr>
    </w:pPr>
  </w:style>
  <w:style w:type="numbering" w:customStyle="1" w:styleId="WW8Num7611">
    <w:name w:val="WW8Num7611"/>
    <w:basedOn w:val="Bezlisty"/>
    <w:rsid w:val="00095545"/>
  </w:style>
  <w:style w:type="numbering" w:customStyle="1" w:styleId="WW8Num201">
    <w:name w:val="WW8Num201"/>
    <w:basedOn w:val="Bezlisty"/>
    <w:rsid w:val="00BE1892"/>
  </w:style>
  <w:style w:type="numbering" w:customStyle="1" w:styleId="WW8Num912">
    <w:name w:val="WW8Num912"/>
    <w:basedOn w:val="Bezlisty"/>
    <w:rsid w:val="006858C4"/>
  </w:style>
  <w:style w:type="numbering" w:customStyle="1" w:styleId="WW8Num2211">
    <w:name w:val="WW8Num2211"/>
    <w:basedOn w:val="Bezlisty"/>
    <w:rsid w:val="00B929C6"/>
  </w:style>
  <w:style w:type="paragraph" w:customStyle="1" w:styleId="WW-Listanumerowana">
    <w:name w:val="WW-Lista numerowana"/>
    <w:basedOn w:val="Domylnie"/>
    <w:next w:val="Domylnie"/>
    <w:rsid w:val="00014912"/>
    <w:pPr>
      <w:tabs>
        <w:tab w:val="num" w:pos="360"/>
      </w:tabs>
      <w:spacing w:before="0" w:after="0"/>
    </w:pPr>
    <w:rPr>
      <w:rFonts w:ascii="Courier New" w:hAnsi="Courier New"/>
    </w:rPr>
  </w:style>
  <w:style w:type="numbering" w:customStyle="1" w:styleId="WW8Num1011">
    <w:name w:val="WW8Num1011"/>
    <w:basedOn w:val="Bezlisty"/>
    <w:rsid w:val="0091047D"/>
    <w:pPr>
      <w:numPr>
        <w:numId w:val="26"/>
      </w:numPr>
    </w:pPr>
  </w:style>
  <w:style w:type="numbering" w:customStyle="1" w:styleId="WW8Num2811">
    <w:name w:val="WW8Num2811"/>
    <w:basedOn w:val="Bezlisty"/>
    <w:rsid w:val="006A155D"/>
  </w:style>
  <w:style w:type="numbering" w:customStyle="1" w:styleId="PunktowaneST">
    <w:name w:val="Punktowane ST"/>
    <w:basedOn w:val="Bezlisty"/>
    <w:rsid w:val="001A7344"/>
  </w:style>
  <w:style w:type="paragraph" w:customStyle="1" w:styleId="Lista1ST">
    <w:name w:val="Lista 1 ST"/>
    <w:basedOn w:val="Normalny"/>
    <w:rsid w:val="001A7344"/>
    <w:pPr>
      <w:widowControl/>
      <w:numPr>
        <w:numId w:val="29"/>
      </w:numPr>
      <w:tabs>
        <w:tab w:val="clear" w:pos="1004"/>
      </w:tabs>
      <w:suppressAutoHyphens w:val="0"/>
      <w:overflowPunct/>
      <w:autoSpaceDE/>
      <w:ind w:left="357" w:hanging="357"/>
      <w:jc w:val="both"/>
      <w:textAlignment w:val="auto"/>
    </w:pPr>
    <w:rPr>
      <w:rFonts w:ascii="Arial" w:hAnsi="Arial"/>
      <w:lang w:eastAsia="pl-PL"/>
    </w:rPr>
  </w:style>
  <w:style w:type="paragraph" w:customStyle="1" w:styleId="podpkt11">
    <w:name w:val="pod_pkt1.1"/>
    <w:basedOn w:val="Normalny"/>
    <w:rsid w:val="00432C8C"/>
    <w:pPr>
      <w:keepNext/>
      <w:widowControl/>
      <w:suppressAutoHyphens w:val="0"/>
      <w:overflowPunct/>
      <w:autoSpaceDE/>
      <w:spacing w:after="120"/>
      <w:ind w:left="425" w:hanging="425"/>
      <w:textAlignment w:val="auto"/>
    </w:pPr>
    <w:rPr>
      <w:lang w:eastAsia="pl-PL"/>
    </w:rPr>
  </w:style>
  <w:style w:type="paragraph" w:customStyle="1" w:styleId="Tekstwstpniesformatowany">
    <w:name w:val="Tekst wstępnie sformatowany"/>
    <w:basedOn w:val="Normalny"/>
    <w:rsid w:val="006C0F92"/>
    <w:pPr>
      <w:overflowPunct/>
      <w:autoSpaceDE/>
      <w:textAlignment w:val="auto"/>
    </w:pPr>
    <w:rPr>
      <w:rFonts w:ascii="Courier New" w:eastAsia="Courier New" w:hAnsi="Courier New" w:cs="Courier New"/>
      <w:kern w:val="1"/>
      <w:sz w:val="20"/>
    </w:rPr>
  </w:style>
  <w:style w:type="character" w:customStyle="1" w:styleId="NormalnyWebZnak">
    <w:name w:val="Normalny (Web) Znak"/>
    <w:link w:val="NormalnyWeb"/>
    <w:uiPriority w:val="99"/>
    <w:rsid w:val="00151065"/>
    <w:rPr>
      <w:sz w:val="24"/>
      <w:szCs w:val="24"/>
    </w:rPr>
  </w:style>
  <w:style w:type="character" w:customStyle="1" w:styleId="Domylnaczcionkaakapitu5">
    <w:name w:val="Domyślna czcionka akapitu5"/>
    <w:rsid w:val="00C4191D"/>
  </w:style>
  <w:style w:type="character" w:customStyle="1" w:styleId="Nagwek5Znak">
    <w:name w:val="Nagłówek 5 Znak"/>
    <w:basedOn w:val="Domylnaczcionkaakapitu"/>
    <w:link w:val="Nagwek5"/>
    <w:rsid w:val="00F45500"/>
    <w:rPr>
      <w:rFonts w:ascii="Tahoma" w:eastAsia="Lucida Sans Unicode" w:hAnsi="Tahoma" w:cs="Tahoma"/>
      <w:b/>
      <w:bCs/>
      <w:kern w:val="1"/>
      <w:sz w:val="22"/>
      <w:szCs w:val="24"/>
      <w:lang w:eastAsia="ar-SA"/>
    </w:rPr>
  </w:style>
  <w:style w:type="character" w:customStyle="1" w:styleId="Nagwek6Znak">
    <w:name w:val="Nagłówek 6 Znak"/>
    <w:basedOn w:val="Domylnaczcionkaakapitu"/>
    <w:link w:val="Nagwek6"/>
    <w:uiPriority w:val="9"/>
    <w:rsid w:val="00F45500"/>
    <w:rPr>
      <w:rFonts w:ascii="Tahoma" w:eastAsia="Lucida Sans Unicode" w:hAnsi="Tahoma" w:cs="Tahoma"/>
      <w:b/>
      <w:bCs/>
      <w:kern w:val="1"/>
      <w:sz w:val="22"/>
      <w:szCs w:val="24"/>
      <w:lang w:eastAsia="ar-SA"/>
    </w:rPr>
  </w:style>
  <w:style w:type="character" w:customStyle="1" w:styleId="Nagwek7Znak">
    <w:name w:val="Nagłówek 7 Znak"/>
    <w:basedOn w:val="Domylnaczcionkaakapitu"/>
    <w:link w:val="Nagwek7"/>
    <w:uiPriority w:val="9"/>
    <w:rsid w:val="00F45500"/>
    <w:rPr>
      <w:rFonts w:ascii="Arial" w:eastAsia="Lucida Sans Unicode" w:hAnsi="Arial" w:cs="Arial"/>
      <w:b/>
      <w:bCs/>
      <w:kern w:val="1"/>
      <w:sz w:val="24"/>
      <w:szCs w:val="24"/>
      <w:lang w:eastAsia="ar-SA"/>
    </w:rPr>
  </w:style>
  <w:style w:type="character" w:customStyle="1" w:styleId="Nagwek8Znak">
    <w:name w:val="Nagłówek 8 Znak"/>
    <w:basedOn w:val="Domylnaczcionkaakapitu"/>
    <w:link w:val="Nagwek8"/>
    <w:uiPriority w:val="9"/>
    <w:rsid w:val="00F45500"/>
    <w:rPr>
      <w:rFonts w:ascii="Tahoma" w:eastAsia="Lucida Sans Unicode" w:hAnsi="Tahoma" w:cs="Tahoma"/>
      <w:b/>
      <w:kern w:val="1"/>
      <w:sz w:val="22"/>
      <w:szCs w:val="24"/>
      <w:lang w:eastAsia="ar-SA"/>
    </w:rPr>
  </w:style>
  <w:style w:type="character" w:customStyle="1" w:styleId="Nagwek9Znak">
    <w:name w:val="Nagłówek 9 Znak"/>
    <w:basedOn w:val="Domylnaczcionkaakapitu"/>
    <w:link w:val="Nagwek9"/>
    <w:uiPriority w:val="9"/>
    <w:rsid w:val="00F45500"/>
    <w:rPr>
      <w:rFonts w:ascii="Arial" w:eastAsia="Lucida Sans Unicode" w:hAnsi="Arial" w:cs="Arial"/>
      <w:kern w:val="1"/>
      <w:sz w:val="24"/>
      <w:szCs w:val="24"/>
      <w:u w:val="single"/>
      <w:lang w:eastAsia="ar-SA"/>
    </w:rPr>
  </w:style>
  <w:style w:type="paragraph" w:customStyle="1" w:styleId="Kolorowalistaakcent11">
    <w:name w:val="Kolorowa lista — akcent 11"/>
    <w:basedOn w:val="Normalny"/>
    <w:qFormat/>
    <w:rsid w:val="00F45500"/>
    <w:pPr>
      <w:overflowPunct/>
      <w:autoSpaceDE/>
      <w:spacing w:line="360" w:lineRule="auto"/>
      <w:ind w:left="720"/>
      <w:textAlignment w:val="auto"/>
    </w:pPr>
    <w:rPr>
      <w:rFonts w:ascii="Calibri" w:eastAsia="Calibri" w:hAnsi="Calibri"/>
      <w:kern w:val="1"/>
      <w:sz w:val="22"/>
      <w:szCs w:val="22"/>
    </w:rPr>
  </w:style>
  <w:style w:type="paragraph" w:customStyle="1" w:styleId="Kolorowasiatkaakcent11">
    <w:name w:val="Kolorowa siatka — akcent 11"/>
    <w:basedOn w:val="Normalny"/>
    <w:link w:val="Kolorowasiatkaakcent1Znak"/>
    <w:qFormat/>
    <w:rsid w:val="00F45500"/>
    <w:pPr>
      <w:tabs>
        <w:tab w:val="left" w:pos="992"/>
      </w:tabs>
      <w:overflowPunct/>
      <w:autoSpaceDE/>
      <w:spacing w:before="80" w:after="283" w:line="276" w:lineRule="auto"/>
      <w:ind w:left="567" w:right="567"/>
      <w:jc w:val="both"/>
      <w:textAlignment w:val="auto"/>
    </w:pPr>
    <w:rPr>
      <w:rFonts w:eastAsia="Lucida Sans Unicode"/>
      <w:kern w:val="1"/>
      <w:sz w:val="20"/>
      <w:lang w:eastAsia="en-US"/>
    </w:rPr>
  </w:style>
  <w:style w:type="character" w:customStyle="1" w:styleId="Kolorowasiatkaakcent1Znak">
    <w:name w:val="Kolorowa siatka — akcent 1 Znak"/>
    <w:basedOn w:val="Domylnaczcionkaakapitu"/>
    <w:link w:val="Kolorowasiatkaakcent11"/>
    <w:rsid w:val="00F45500"/>
    <w:rPr>
      <w:rFonts w:eastAsia="Lucida Sans Unicode"/>
      <w:kern w:val="1"/>
      <w:lang w:eastAsia="en-US"/>
    </w:rPr>
  </w:style>
  <w:style w:type="character" w:customStyle="1" w:styleId="Nagwek1Znak">
    <w:name w:val="Nagłówek 1 Znak"/>
    <w:aliases w:val="N_Kasia1 Znak Znak,Tytuł1 Znak,Tytu31 Znak,Tytuł 1 st. Znak,Tytu³1 Znak,Section Heading Char Znak,Tytuł11 Znak,Tytuł12 Znak,Tytuł111 Znak,Tytuł13 Znak,Tytuł112 Znak,Tytuł121 Znak,Tytuł1111 Znak,Tytuł14 Znak,Tytuł113 Znak,Tytuł122 Znak"/>
    <w:link w:val="Nagwek1"/>
    <w:rsid w:val="00F45500"/>
    <w:rPr>
      <w:rFonts w:ascii="Arial" w:hAnsi="Arial"/>
      <w:b/>
      <w:sz w:val="32"/>
      <w:lang w:eastAsia="ar-SA"/>
    </w:rPr>
  </w:style>
  <w:style w:type="character" w:customStyle="1" w:styleId="Nagwek2Znak">
    <w:name w:val="Nagłówek 2 Znak"/>
    <w:aliases w:val="N_Kasia2 Znak Znak,Podtytuł1 Znak,Podtytu³1 Znak,Podtytu31 Znak,Overskrift 2 Tegn1 Znak,Overskrift 2 Tegn2 Tegn Znak,Overskrift 2 Tegn1 Tegn Tegn Znak,Overskrift 2 Tegn Tegn Tegn Tegn Znak,ASAPHeading 2 Znak,Numbered - 2 Znak,h 3 Znak"/>
    <w:basedOn w:val="Domylnaczcionkaakapitu"/>
    <w:link w:val="Nagwek2"/>
    <w:rsid w:val="00F45500"/>
    <w:rPr>
      <w:rFonts w:ascii="Arial" w:hAnsi="Arial" w:cs="Arial"/>
      <w:b/>
      <w:bCs/>
      <w:i/>
      <w:iCs/>
      <w:sz w:val="28"/>
      <w:szCs w:val="28"/>
      <w:lang w:eastAsia="ar-SA"/>
    </w:rPr>
  </w:style>
  <w:style w:type="character" w:customStyle="1" w:styleId="Nagwek3Znak">
    <w:name w:val="Nagłówek 3 Znak"/>
    <w:aliases w:val="N_Kasia3 Znak Znak,Podtytuł2 Znak,Char Char Char Char Char Char Char Char Znak,Level 1 - 1 Znak,Podtytu32 Znak, Char Char Char Char Char Char Char Char Znak"/>
    <w:link w:val="Nagwek3"/>
    <w:rsid w:val="00F45500"/>
    <w:rPr>
      <w:rFonts w:ascii="Arial" w:hAnsi="Arial" w:cs="Arial"/>
      <w:b/>
      <w:bCs/>
      <w:sz w:val="26"/>
      <w:szCs w:val="26"/>
      <w:lang w:eastAsia="ar-SA"/>
    </w:rPr>
  </w:style>
  <w:style w:type="character" w:customStyle="1" w:styleId="Nagwek4Znak">
    <w:name w:val="Nagłówek 4 Znak"/>
    <w:basedOn w:val="Domylnaczcionkaakapitu"/>
    <w:link w:val="Nagwek4"/>
    <w:rsid w:val="00F45500"/>
    <w:rPr>
      <w:rFonts w:ascii="Arial" w:hAnsi="Arial" w:cs="Arial"/>
      <w:sz w:val="22"/>
      <w:u w:val="single"/>
      <w:lang w:eastAsia="ar-SA"/>
    </w:rPr>
  </w:style>
  <w:style w:type="paragraph" w:styleId="Legenda">
    <w:name w:val="caption"/>
    <w:basedOn w:val="Normalny"/>
    <w:next w:val="Normalny"/>
    <w:qFormat/>
    <w:rsid w:val="00F45500"/>
    <w:pPr>
      <w:overflowPunct/>
      <w:autoSpaceDE/>
      <w:spacing w:line="360" w:lineRule="auto"/>
      <w:textAlignment w:val="auto"/>
    </w:pPr>
    <w:rPr>
      <w:rFonts w:ascii="Tahoma" w:eastAsia="Lucida Sans Unicode" w:hAnsi="Tahoma" w:cs="Tahoma"/>
      <w:b/>
      <w:kern w:val="1"/>
      <w:sz w:val="22"/>
      <w:szCs w:val="24"/>
    </w:rPr>
  </w:style>
  <w:style w:type="character" w:customStyle="1" w:styleId="TytuZnak">
    <w:name w:val="Tytuł Znak"/>
    <w:link w:val="Tytu"/>
    <w:uiPriority w:val="10"/>
    <w:rsid w:val="00F45500"/>
    <w:rPr>
      <w:b/>
      <w:sz w:val="28"/>
      <w:lang w:eastAsia="ar-SA"/>
    </w:rPr>
  </w:style>
  <w:style w:type="character" w:customStyle="1" w:styleId="PodtytuZnak">
    <w:name w:val="Podtytuł Znak"/>
    <w:link w:val="Podtytu"/>
    <w:uiPriority w:val="11"/>
    <w:rsid w:val="00F45500"/>
    <w:rPr>
      <w:b/>
      <w:sz w:val="28"/>
      <w:lang w:eastAsia="ar-SA"/>
    </w:rPr>
  </w:style>
  <w:style w:type="character" w:customStyle="1" w:styleId="WW8Num6z5">
    <w:name w:val="WW8Num6z5"/>
    <w:rsid w:val="00F45500"/>
    <w:rPr>
      <w:rFonts w:ascii="Wingdings" w:hAnsi="Wingdings"/>
    </w:rPr>
  </w:style>
  <w:style w:type="character" w:customStyle="1" w:styleId="WW8Num6z6">
    <w:name w:val="WW8Num6z6"/>
    <w:rsid w:val="00F45500"/>
    <w:rPr>
      <w:rFonts w:ascii="Symbol" w:hAnsi="Symbol"/>
    </w:rPr>
  </w:style>
  <w:style w:type="character" w:customStyle="1" w:styleId="WW8Num7z0">
    <w:name w:val="WW8Num7z0"/>
    <w:rsid w:val="00F45500"/>
    <w:rPr>
      <w:rFonts w:ascii="Wingdings" w:hAnsi="Wingdings"/>
      <w:sz w:val="16"/>
      <w:szCs w:val="16"/>
    </w:rPr>
  </w:style>
  <w:style w:type="character" w:customStyle="1" w:styleId="WW8Num21z0">
    <w:name w:val="WW8Num21z0"/>
    <w:rsid w:val="00F45500"/>
    <w:rPr>
      <w:rFonts w:ascii="Symbol" w:hAnsi="Symbol"/>
      <w:sz w:val="20"/>
      <w:szCs w:val="20"/>
    </w:rPr>
  </w:style>
  <w:style w:type="character" w:customStyle="1" w:styleId="WW8Num23z0">
    <w:name w:val="WW8Num23z0"/>
    <w:rsid w:val="00F45500"/>
    <w:rPr>
      <w:rFonts w:ascii="Wingdings" w:hAnsi="Wingdings"/>
      <w:sz w:val="16"/>
    </w:rPr>
  </w:style>
  <w:style w:type="character" w:customStyle="1" w:styleId="WW8Num25z0">
    <w:name w:val="WW8Num25z0"/>
    <w:rsid w:val="00F45500"/>
    <w:rPr>
      <w:rFonts w:ascii="Wingdings" w:hAnsi="Wingdings"/>
      <w:sz w:val="16"/>
    </w:rPr>
  </w:style>
  <w:style w:type="character" w:customStyle="1" w:styleId="WW8Num26z0">
    <w:name w:val="WW8Num26z0"/>
    <w:rsid w:val="00F45500"/>
    <w:rPr>
      <w:rFonts w:ascii="Wingdings" w:hAnsi="Wingdings"/>
      <w:sz w:val="16"/>
    </w:rPr>
  </w:style>
  <w:style w:type="character" w:customStyle="1" w:styleId="WW8Num27z0">
    <w:name w:val="WW8Num27z0"/>
    <w:rsid w:val="00F45500"/>
    <w:rPr>
      <w:rFonts w:ascii="Wingdings" w:hAnsi="Wingdings"/>
      <w:sz w:val="16"/>
    </w:rPr>
  </w:style>
  <w:style w:type="character" w:customStyle="1" w:styleId="WW8Num29z1">
    <w:name w:val="WW8Num29z1"/>
    <w:rsid w:val="00F45500"/>
    <w:rPr>
      <w:rFonts w:ascii="Wingdings" w:hAnsi="Wingdings"/>
      <w:sz w:val="16"/>
    </w:rPr>
  </w:style>
  <w:style w:type="character" w:customStyle="1" w:styleId="WW8Num29z2">
    <w:name w:val="WW8Num29z2"/>
    <w:rsid w:val="00F45500"/>
    <w:rPr>
      <w:rFonts w:ascii="Wingdings" w:hAnsi="Wingdings"/>
    </w:rPr>
  </w:style>
  <w:style w:type="character" w:customStyle="1" w:styleId="WW8Num29z4">
    <w:name w:val="WW8Num29z4"/>
    <w:rsid w:val="00F45500"/>
    <w:rPr>
      <w:rFonts w:ascii="Courier New" w:hAnsi="Courier New" w:cs="Courier New"/>
    </w:rPr>
  </w:style>
  <w:style w:type="character" w:customStyle="1" w:styleId="WW8Num33z0">
    <w:name w:val="WW8Num33z0"/>
    <w:rsid w:val="00F45500"/>
    <w:rPr>
      <w:rFonts w:ascii="Times New Roman" w:hAnsi="Times New Roman"/>
      <w:sz w:val="16"/>
    </w:rPr>
  </w:style>
  <w:style w:type="character" w:customStyle="1" w:styleId="WW8Num36z0">
    <w:name w:val="WW8Num36z0"/>
    <w:rsid w:val="00F45500"/>
    <w:rPr>
      <w:rFonts w:ascii="Wingdings" w:hAnsi="Wingdings"/>
      <w:sz w:val="16"/>
    </w:rPr>
  </w:style>
  <w:style w:type="character" w:customStyle="1" w:styleId="WW8Num45z0">
    <w:name w:val="WW8Num45z0"/>
    <w:rsid w:val="00F45500"/>
    <w:rPr>
      <w:rFonts w:ascii="Wingdings" w:hAnsi="Wingdings"/>
      <w:sz w:val="16"/>
    </w:rPr>
  </w:style>
  <w:style w:type="character" w:customStyle="1" w:styleId="WW8Num46z0">
    <w:name w:val="WW8Num46z0"/>
    <w:rsid w:val="00F45500"/>
    <w:rPr>
      <w:rFonts w:ascii="Wingdings" w:hAnsi="Wingdings"/>
      <w:sz w:val="16"/>
    </w:rPr>
  </w:style>
  <w:style w:type="character" w:customStyle="1" w:styleId="WW8Num47z0">
    <w:name w:val="WW8Num47z0"/>
    <w:rsid w:val="00F45500"/>
    <w:rPr>
      <w:rFonts w:ascii="Wingdings" w:hAnsi="Wingdings"/>
      <w:sz w:val="16"/>
    </w:rPr>
  </w:style>
  <w:style w:type="character" w:customStyle="1" w:styleId="WW8Num48z0">
    <w:name w:val="WW8Num48z0"/>
    <w:rsid w:val="00F45500"/>
    <w:rPr>
      <w:rFonts w:ascii="StarSymbol" w:hAnsi="StarSymbol"/>
      <w:sz w:val="16"/>
    </w:rPr>
  </w:style>
  <w:style w:type="character" w:customStyle="1" w:styleId="WW8Num49z0">
    <w:name w:val="WW8Num49z0"/>
    <w:rsid w:val="00F45500"/>
    <w:rPr>
      <w:rFonts w:ascii="StarSymbol" w:hAnsi="StarSymbol"/>
      <w:sz w:val="16"/>
    </w:rPr>
  </w:style>
  <w:style w:type="character" w:customStyle="1" w:styleId="WW8Num50z0">
    <w:name w:val="WW8Num50z0"/>
    <w:rsid w:val="00F45500"/>
    <w:rPr>
      <w:rFonts w:ascii="StarSymbol" w:hAnsi="StarSymbol"/>
      <w:sz w:val="16"/>
    </w:rPr>
  </w:style>
  <w:style w:type="character" w:customStyle="1" w:styleId="WW8Num51z0">
    <w:name w:val="WW8Num51z0"/>
    <w:rsid w:val="00F45500"/>
    <w:rPr>
      <w:rFonts w:ascii="Wingdings" w:hAnsi="Wingdings"/>
      <w:sz w:val="16"/>
    </w:rPr>
  </w:style>
  <w:style w:type="character" w:customStyle="1" w:styleId="WW8Num52z0">
    <w:name w:val="WW8Num52z0"/>
    <w:rsid w:val="00F45500"/>
    <w:rPr>
      <w:rFonts w:ascii="Wingdings" w:hAnsi="Wingdings"/>
      <w:sz w:val="16"/>
    </w:rPr>
  </w:style>
  <w:style w:type="character" w:customStyle="1" w:styleId="WW8Num53z0">
    <w:name w:val="WW8Num53z0"/>
    <w:rsid w:val="00F45500"/>
    <w:rPr>
      <w:rFonts w:ascii="Wingdings" w:hAnsi="Wingdings"/>
      <w:sz w:val="16"/>
    </w:rPr>
  </w:style>
  <w:style w:type="character" w:customStyle="1" w:styleId="WW8Num54z0">
    <w:name w:val="WW8Num54z0"/>
    <w:rsid w:val="00F45500"/>
    <w:rPr>
      <w:rFonts w:ascii="Wingdings" w:hAnsi="Wingdings"/>
      <w:sz w:val="16"/>
    </w:rPr>
  </w:style>
  <w:style w:type="character" w:customStyle="1" w:styleId="WW8Num55z0">
    <w:name w:val="WW8Num55z0"/>
    <w:rsid w:val="00F45500"/>
    <w:rPr>
      <w:rFonts w:ascii="Wingdings" w:hAnsi="Wingdings"/>
      <w:sz w:val="16"/>
    </w:rPr>
  </w:style>
  <w:style w:type="character" w:customStyle="1" w:styleId="WW8Num56z0">
    <w:name w:val="WW8Num56z0"/>
    <w:rsid w:val="00F45500"/>
    <w:rPr>
      <w:rFonts w:ascii="Wingdings" w:hAnsi="Wingdings"/>
      <w:sz w:val="16"/>
    </w:rPr>
  </w:style>
  <w:style w:type="character" w:customStyle="1" w:styleId="WW8Num57z0">
    <w:name w:val="WW8Num57z0"/>
    <w:rsid w:val="00F45500"/>
    <w:rPr>
      <w:rFonts w:ascii="Wingdings" w:hAnsi="Wingdings"/>
      <w:sz w:val="16"/>
    </w:rPr>
  </w:style>
  <w:style w:type="character" w:customStyle="1" w:styleId="WW8Num58z0">
    <w:name w:val="WW8Num58z0"/>
    <w:rsid w:val="00F45500"/>
    <w:rPr>
      <w:rFonts w:ascii="Wingdings" w:hAnsi="Wingdings"/>
      <w:sz w:val="16"/>
      <w:szCs w:val="16"/>
    </w:rPr>
  </w:style>
  <w:style w:type="character" w:customStyle="1" w:styleId="WW8Num59z0">
    <w:name w:val="WW8Num59z0"/>
    <w:rsid w:val="00F45500"/>
    <w:rPr>
      <w:rFonts w:ascii="Wingdings" w:hAnsi="Wingdings"/>
      <w:sz w:val="16"/>
    </w:rPr>
  </w:style>
  <w:style w:type="character" w:customStyle="1" w:styleId="WW8Num60z0">
    <w:name w:val="WW8Num60z0"/>
    <w:rsid w:val="00F45500"/>
    <w:rPr>
      <w:rFonts w:ascii="Wingdings" w:hAnsi="Wingdings"/>
      <w:sz w:val="16"/>
    </w:rPr>
  </w:style>
  <w:style w:type="character" w:customStyle="1" w:styleId="WW8Num61z0">
    <w:name w:val="WW8Num61z0"/>
    <w:rsid w:val="00F45500"/>
    <w:rPr>
      <w:rFonts w:ascii="Wingdings" w:hAnsi="Wingdings"/>
      <w:sz w:val="16"/>
    </w:rPr>
  </w:style>
  <w:style w:type="character" w:customStyle="1" w:styleId="WW8Num62z0">
    <w:name w:val="WW8Num62z0"/>
    <w:rsid w:val="00F45500"/>
    <w:rPr>
      <w:rFonts w:ascii="Wingdings" w:hAnsi="Wingdings"/>
      <w:sz w:val="16"/>
    </w:rPr>
  </w:style>
  <w:style w:type="character" w:customStyle="1" w:styleId="WW8Num63z0">
    <w:name w:val="WW8Num63z0"/>
    <w:rsid w:val="00F45500"/>
    <w:rPr>
      <w:rFonts w:ascii="Symbol" w:hAnsi="Symbol"/>
      <w:sz w:val="16"/>
    </w:rPr>
  </w:style>
  <w:style w:type="character" w:customStyle="1" w:styleId="WW8Num64z0">
    <w:name w:val="WW8Num64z0"/>
    <w:rsid w:val="00F45500"/>
    <w:rPr>
      <w:rFonts w:ascii="Wingdings" w:hAnsi="Wingdings"/>
      <w:sz w:val="16"/>
    </w:rPr>
  </w:style>
  <w:style w:type="character" w:customStyle="1" w:styleId="WW8Num65z0">
    <w:name w:val="WW8Num65z0"/>
    <w:rsid w:val="00F45500"/>
    <w:rPr>
      <w:rFonts w:ascii="Symbol" w:hAnsi="Symbol"/>
      <w:sz w:val="16"/>
    </w:rPr>
  </w:style>
  <w:style w:type="character" w:customStyle="1" w:styleId="WW8Num66z0">
    <w:name w:val="WW8Num66z0"/>
    <w:rsid w:val="00F45500"/>
    <w:rPr>
      <w:rFonts w:ascii="Wingdings" w:hAnsi="Wingdings"/>
    </w:rPr>
  </w:style>
  <w:style w:type="character" w:customStyle="1" w:styleId="WW8Num67z0">
    <w:name w:val="WW8Num67z0"/>
    <w:rsid w:val="00F45500"/>
    <w:rPr>
      <w:rFonts w:ascii="Wingdings" w:hAnsi="Wingdings"/>
      <w:sz w:val="16"/>
    </w:rPr>
  </w:style>
  <w:style w:type="character" w:customStyle="1" w:styleId="WW8Num68z0">
    <w:name w:val="WW8Num68z0"/>
    <w:rsid w:val="00F45500"/>
    <w:rPr>
      <w:rFonts w:ascii="Symbol" w:hAnsi="Symbol"/>
      <w:sz w:val="16"/>
    </w:rPr>
  </w:style>
  <w:style w:type="character" w:customStyle="1" w:styleId="WW8Num69z0">
    <w:name w:val="WW8Num69z0"/>
    <w:rsid w:val="00F45500"/>
    <w:rPr>
      <w:rFonts w:ascii="Wingdings" w:hAnsi="Wingdings"/>
      <w:sz w:val="16"/>
    </w:rPr>
  </w:style>
  <w:style w:type="character" w:customStyle="1" w:styleId="WW8Num70z0">
    <w:name w:val="WW8Num70z0"/>
    <w:rsid w:val="00F45500"/>
    <w:rPr>
      <w:rFonts w:ascii="StarSymbol" w:hAnsi="StarSymbol" w:cs="StarSymbol"/>
      <w:sz w:val="18"/>
      <w:szCs w:val="18"/>
    </w:rPr>
  </w:style>
  <w:style w:type="character" w:customStyle="1" w:styleId="WW8Num71z0">
    <w:name w:val="WW8Num71z0"/>
    <w:rsid w:val="00F45500"/>
    <w:rPr>
      <w:rFonts w:ascii="Symbol" w:hAnsi="Symbol" w:cs="StarSymbol"/>
      <w:sz w:val="18"/>
      <w:szCs w:val="18"/>
    </w:rPr>
  </w:style>
  <w:style w:type="character" w:customStyle="1" w:styleId="WW8Num74z0">
    <w:name w:val="WW8Num74z0"/>
    <w:rsid w:val="00F45500"/>
    <w:rPr>
      <w:rFonts w:ascii="Times New Roman" w:hAnsi="Times New Roman"/>
    </w:rPr>
  </w:style>
  <w:style w:type="character" w:customStyle="1" w:styleId="WW8Num76z0">
    <w:name w:val="WW8Num76z0"/>
    <w:rsid w:val="00F45500"/>
    <w:rPr>
      <w:rFonts w:ascii="Symbol" w:hAnsi="Symbol"/>
    </w:rPr>
  </w:style>
  <w:style w:type="character" w:customStyle="1" w:styleId="WW8Num77z0">
    <w:name w:val="WW8Num77z0"/>
    <w:rsid w:val="00F45500"/>
    <w:rPr>
      <w:rFonts w:ascii="Symbol" w:hAnsi="Symbol"/>
      <w:color w:val="000000"/>
      <w:sz w:val="20"/>
    </w:rPr>
  </w:style>
  <w:style w:type="character" w:customStyle="1" w:styleId="WW8Num78z0">
    <w:name w:val="WW8Num78z0"/>
    <w:rsid w:val="00F45500"/>
    <w:rPr>
      <w:rFonts w:ascii="Symbol" w:hAnsi="Symbol" w:cs="Symbol"/>
    </w:rPr>
  </w:style>
  <w:style w:type="character" w:customStyle="1" w:styleId="WW8Num81z0">
    <w:name w:val="WW8Num81z0"/>
    <w:rsid w:val="00F45500"/>
    <w:rPr>
      <w:rFonts w:ascii="Symbol" w:hAnsi="Symbol" w:cs="Symbol"/>
    </w:rPr>
  </w:style>
  <w:style w:type="character" w:customStyle="1" w:styleId="WW8Num82z0">
    <w:name w:val="WW8Num82z0"/>
    <w:rsid w:val="00F45500"/>
    <w:rPr>
      <w:rFonts w:ascii="Symbol" w:hAnsi="Symbol"/>
    </w:rPr>
  </w:style>
  <w:style w:type="character" w:customStyle="1" w:styleId="WW8Num83z0">
    <w:name w:val="WW8Num83z0"/>
    <w:rsid w:val="00F45500"/>
    <w:rPr>
      <w:rFonts w:ascii="Symbol" w:hAnsi="Symbol"/>
    </w:rPr>
  </w:style>
  <w:style w:type="character" w:customStyle="1" w:styleId="WW8Num84z0">
    <w:name w:val="WW8Num84z0"/>
    <w:rsid w:val="00F45500"/>
    <w:rPr>
      <w:b/>
      <w:bCs/>
      <w:i w:val="0"/>
      <w:iCs w:val="0"/>
    </w:rPr>
  </w:style>
  <w:style w:type="character" w:customStyle="1" w:styleId="WW8Num86z0">
    <w:name w:val="WW8Num86z0"/>
    <w:rsid w:val="00F45500"/>
    <w:rPr>
      <w:rFonts w:ascii="Symbol" w:hAnsi="Symbol" w:cs="Symbol"/>
    </w:rPr>
  </w:style>
  <w:style w:type="character" w:customStyle="1" w:styleId="WW8Num86z1">
    <w:name w:val="WW8Num86z1"/>
    <w:rsid w:val="00F45500"/>
    <w:rPr>
      <w:rFonts w:ascii="Courier New" w:hAnsi="Courier New" w:cs="Courier New"/>
    </w:rPr>
  </w:style>
  <w:style w:type="character" w:customStyle="1" w:styleId="WW8Num87z0">
    <w:name w:val="WW8Num87z0"/>
    <w:rsid w:val="00F45500"/>
    <w:rPr>
      <w:b/>
      <w:bCs/>
      <w:i w:val="0"/>
      <w:iCs w:val="0"/>
    </w:rPr>
  </w:style>
  <w:style w:type="character" w:customStyle="1" w:styleId="WW8Num88z0">
    <w:name w:val="WW8Num88z0"/>
    <w:rsid w:val="00F45500"/>
    <w:rPr>
      <w:b/>
    </w:rPr>
  </w:style>
  <w:style w:type="character" w:customStyle="1" w:styleId="WW8Num90z0">
    <w:name w:val="WW8Num90z0"/>
    <w:rsid w:val="00F45500"/>
    <w:rPr>
      <w:rFonts w:ascii="Symbol" w:hAnsi="Symbol"/>
      <w:sz w:val="16"/>
    </w:rPr>
  </w:style>
  <w:style w:type="character" w:customStyle="1" w:styleId="WW8Num91z0">
    <w:name w:val="WW8Num91z0"/>
    <w:rsid w:val="00F45500"/>
    <w:rPr>
      <w:rFonts w:ascii="Wingdings" w:hAnsi="Wingdings"/>
      <w:sz w:val="16"/>
    </w:rPr>
  </w:style>
  <w:style w:type="character" w:customStyle="1" w:styleId="WW8Num93z0">
    <w:name w:val="WW8Num93z0"/>
    <w:rsid w:val="00F45500"/>
    <w:rPr>
      <w:rFonts w:ascii="Symbol" w:hAnsi="Symbol"/>
      <w:color w:val="000000"/>
      <w:sz w:val="20"/>
    </w:rPr>
  </w:style>
  <w:style w:type="character" w:customStyle="1" w:styleId="WW8Num95z0">
    <w:name w:val="WW8Num95z0"/>
    <w:rsid w:val="00F45500"/>
    <w:rPr>
      <w:rFonts w:ascii="Wingdings" w:hAnsi="Wingdings"/>
      <w:color w:val="000000"/>
      <w:sz w:val="20"/>
    </w:rPr>
  </w:style>
  <w:style w:type="character" w:customStyle="1" w:styleId="WW8Num96z0">
    <w:name w:val="WW8Num96z0"/>
    <w:rsid w:val="00F45500"/>
    <w:rPr>
      <w:rFonts w:ascii="Symbol" w:hAnsi="Symbol"/>
      <w:color w:val="000000"/>
      <w:sz w:val="20"/>
    </w:rPr>
  </w:style>
  <w:style w:type="character" w:customStyle="1" w:styleId="WW8Num97z0">
    <w:name w:val="WW8Num97z0"/>
    <w:rsid w:val="00F45500"/>
    <w:rPr>
      <w:b/>
      <w:i w:val="0"/>
    </w:rPr>
  </w:style>
  <w:style w:type="character" w:customStyle="1" w:styleId="WW8Num98z0">
    <w:name w:val="WW8Num98z0"/>
    <w:rsid w:val="00F45500"/>
    <w:rPr>
      <w:rFonts w:ascii="Symbol" w:hAnsi="Symbol"/>
    </w:rPr>
  </w:style>
  <w:style w:type="character" w:customStyle="1" w:styleId="WW8Num99z0">
    <w:name w:val="WW8Num99z0"/>
    <w:rsid w:val="00F45500"/>
    <w:rPr>
      <w:b/>
      <w:i w:val="0"/>
    </w:rPr>
  </w:style>
  <w:style w:type="character" w:customStyle="1" w:styleId="WW8Num101z0">
    <w:name w:val="WW8Num101z0"/>
    <w:rsid w:val="00F45500"/>
    <w:rPr>
      <w:rFonts w:ascii="Symbol" w:hAnsi="Symbol"/>
    </w:rPr>
  </w:style>
  <w:style w:type="character" w:customStyle="1" w:styleId="WW8Num103z1">
    <w:name w:val="WW8Num103z1"/>
    <w:rsid w:val="00F45500"/>
    <w:rPr>
      <w:rFonts w:ascii="Courier New" w:hAnsi="Courier New" w:cs="Courier New"/>
    </w:rPr>
  </w:style>
  <w:style w:type="character" w:customStyle="1" w:styleId="WW8Num105z0">
    <w:name w:val="WW8Num105z0"/>
    <w:rsid w:val="00F45500"/>
    <w:rPr>
      <w:rFonts w:ascii="Symbol" w:hAnsi="Symbol"/>
    </w:rPr>
  </w:style>
  <w:style w:type="character" w:customStyle="1" w:styleId="WW8Num105z1">
    <w:name w:val="WW8Num105z1"/>
    <w:rsid w:val="00F45500"/>
    <w:rPr>
      <w:rFonts w:ascii="Courier New" w:hAnsi="Courier New" w:cs="Courier New"/>
    </w:rPr>
  </w:style>
  <w:style w:type="character" w:customStyle="1" w:styleId="WW8Num105z2">
    <w:name w:val="WW8Num105z2"/>
    <w:rsid w:val="00F45500"/>
    <w:rPr>
      <w:rFonts w:ascii="Wingdings" w:hAnsi="Wingdings"/>
    </w:rPr>
  </w:style>
  <w:style w:type="character" w:customStyle="1" w:styleId="WW8Num105z3">
    <w:name w:val="WW8Num105z3"/>
    <w:rsid w:val="00F45500"/>
    <w:rPr>
      <w:b w:val="0"/>
      <w:i w:val="0"/>
    </w:rPr>
  </w:style>
  <w:style w:type="character" w:customStyle="1" w:styleId="WW8Num106z0">
    <w:name w:val="WW8Num106z0"/>
    <w:rsid w:val="00F45500"/>
    <w:rPr>
      <w:rFonts w:ascii="Times New Roman" w:hAnsi="Times New Roman"/>
    </w:rPr>
  </w:style>
  <w:style w:type="character" w:customStyle="1" w:styleId="WW8Num106z1">
    <w:name w:val="WW8Num106z1"/>
    <w:rsid w:val="00F45500"/>
    <w:rPr>
      <w:rFonts w:ascii="Courier New" w:hAnsi="Courier New" w:cs="Courier New"/>
    </w:rPr>
  </w:style>
  <w:style w:type="character" w:customStyle="1" w:styleId="WW8Num107z0">
    <w:name w:val="WW8Num107z0"/>
    <w:rsid w:val="00F45500"/>
    <w:rPr>
      <w:rFonts w:ascii="Symbol" w:hAnsi="Symbol"/>
    </w:rPr>
  </w:style>
  <w:style w:type="character" w:customStyle="1" w:styleId="WW8Num109z0">
    <w:name w:val="WW8Num109z0"/>
    <w:rsid w:val="00F45500"/>
    <w:rPr>
      <w:rFonts w:ascii="Symbol" w:hAnsi="Symbol"/>
    </w:rPr>
  </w:style>
  <w:style w:type="character" w:customStyle="1" w:styleId="WW8Num110z0">
    <w:name w:val="WW8Num110z0"/>
    <w:rsid w:val="00F45500"/>
    <w:rPr>
      <w:rFonts w:ascii="Symbol" w:hAnsi="Symbol"/>
    </w:rPr>
  </w:style>
  <w:style w:type="character" w:customStyle="1" w:styleId="WW8Num112z0">
    <w:name w:val="WW8Num112z0"/>
    <w:rsid w:val="00F45500"/>
    <w:rPr>
      <w:rFonts w:ascii="Symbol" w:hAnsi="Symbol"/>
    </w:rPr>
  </w:style>
  <w:style w:type="character" w:customStyle="1" w:styleId="WW8Num118z0">
    <w:name w:val="WW8Num118z0"/>
    <w:rsid w:val="00F45500"/>
    <w:rPr>
      <w:rFonts w:ascii="Symbol" w:hAnsi="Symbol" w:cs="Times New Roman"/>
      <w:b w:val="0"/>
      <w:i w:val="0"/>
      <w:sz w:val="20"/>
      <w:u w:val="none"/>
    </w:rPr>
  </w:style>
  <w:style w:type="character" w:customStyle="1" w:styleId="WW8Num123z0">
    <w:name w:val="WW8Num123z0"/>
    <w:rsid w:val="00F45500"/>
    <w:rPr>
      <w:rFonts w:ascii="Symbol" w:hAnsi="Symbol"/>
    </w:rPr>
  </w:style>
  <w:style w:type="character" w:customStyle="1" w:styleId="WW8Num124z0">
    <w:name w:val="WW8Num124z0"/>
    <w:rsid w:val="00F45500"/>
    <w:rPr>
      <w:sz w:val="24"/>
      <w:szCs w:val="24"/>
    </w:rPr>
  </w:style>
  <w:style w:type="character" w:customStyle="1" w:styleId="WW8Num125z0">
    <w:name w:val="WW8Num125z0"/>
    <w:rsid w:val="00F45500"/>
    <w:rPr>
      <w:rFonts w:ascii="Symbol" w:hAnsi="Symbol"/>
      <w:sz w:val="20"/>
    </w:rPr>
  </w:style>
  <w:style w:type="character" w:customStyle="1" w:styleId="WW8Num126z0">
    <w:name w:val="WW8Num126z0"/>
    <w:rsid w:val="00F45500"/>
    <w:rPr>
      <w:rFonts w:ascii="Symbol" w:hAnsi="Symbol"/>
      <w:sz w:val="20"/>
    </w:rPr>
  </w:style>
  <w:style w:type="character" w:customStyle="1" w:styleId="WW8Num127z0">
    <w:name w:val="WW8Num127z0"/>
    <w:rsid w:val="00F45500"/>
    <w:rPr>
      <w:rFonts w:ascii="Times New Roman" w:hAnsi="Times New Roman" w:cs="Times New Roman"/>
      <w:b w:val="0"/>
      <w:i w:val="0"/>
      <w:sz w:val="20"/>
      <w:u w:val="none"/>
    </w:rPr>
  </w:style>
  <w:style w:type="character" w:customStyle="1" w:styleId="WW8Num128z0">
    <w:name w:val="WW8Num128z0"/>
    <w:rsid w:val="00F45500"/>
    <w:rPr>
      <w:rFonts w:ascii="Arial" w:hAnsi="Arial"/>
    </w:rPr>
  </w:style>
  <w:style w:type="character" w:customStyle="1" w:styleId="WW8Num128z1">
    <w:name w:val="WW8Num128z1"/>
    <w:rsid w:val="00F45500"/>
    <w:rPr>
      <w:rFonts w:ascii="Courier New" w:hAnsi="Courier New" w:cs="Courier New"/>
    </w:rPr>
  </w:style>
  <w:style w:type="character" w:customStyle="1" w:styleId="WW8Num128z2">
    <w:name w:val="WW8Num128z2"/>
    <w:rsid w:val="00F45500"/>
    <w:rPr>
      <w:rFonts w:ascii="Wingdings" w:hAnsi="Wingdings"/>
    </w:rPr>
  </w:style>
  <w:style w:type="character" w:customStyle="1" w:styleId="WW8Num128z3">
    <w:name w:val="WW8Num128z3"/>
    <w:rsid w:val="00F45500"/>
    <w:rPr>
      <w:rFonts w:ascii="Symbol" w:hAnsi="Symbol"/>
    </w:rPr>
  </w:style>
  <w:style w:type="character" w:customStyle="1" w:styleId="WW8Num133z0">
    <w:name w:val="WW8Num133z0"/>
    <w:rsid w:val="00F45500"/>
    <w:rPr>
      <w:rFonts w:ascii="Symbol" w:hAnsi="Symbol"/>
      <w:sz w:val="20"/>
    </w:rPr>
  </w:style>
  <w:style w:type="character" w:customStyle="1" w:styleId="WW8Num135z0">
    <w:name w:val="WW8Num135z0"/>
    <w:rsid w:val="00F45500"/>
    <w:rPr>
      <w:rFonts w:ascii="Arial" w:hAnsi="Arial" w:cs="Arial"/>
      <w:b/>
      <w:i w:val="0"/>
      <w:sz w:val="20"/>
      <w:szCs w:val="20"/>
    </w:rPr>
  </w:style>
  <w:style w:type="character" w:customStyle="1" w:styleId="WW8Num135z1">
    <w:name w:val="WW8Num135z1"/>
    <w:rsid w:val="00F45500"/>
    <w:rPr>
      <w:b/>
    </w:rPr>
  </w:style>
  <w:style w:type="character" w:customStyle="1" w:styleId="WW8Num135z2">
    <w:name w:val="WW8Num135z2"/>
    <w:rsid w:val="00F45500"/>
    <w:rPr>
      <w:rFonts w:ascii="Times New Roman" w:hAnsi="Times New Roman"/>
      <w:b w:val="0"/>
      <w:i w:val="0"/>
      <w:sz w:val="24"/>
      <w:szCs w:val="24"/>
    </w:rPr>
  </w:style>
  <w:style w:type="character" w:customStyle="1" w:styleId="WW8Num135z3">
    <w:name w:val="WW8Num135z3"/>
    <w:rsid w:val="00F45500"/>
    <w:rPr>
      <w:b w:val="0"/>
      <w:i w:val="0"/>
    </w:rPr>
  </w:style>
  <w:style w:type="character" w:customStyle="1" w:styleId="WW8Num137z0">
    <w:name w:val="WW8Num137z0"/>
    <w:rsid w:val="00F45500"/>
    <w:rPr>
      <w:rFonts w:ascii="Symbol" w:hAnsi="Symbol"/>
    </w:rPr>
  </w:style>
  <w:style w:type="character" w:customStyle="1" w:styleId="WW8Num137z1">
    <w:name w:val="WW8Num137z1"/>
    <w:rsid w:val="00F45500"/>
    <w:rPr>
      <w:rFonts w:ascii="Courier New" w:hAnsi="Courier New" w:cs="Courier New"/>
    </w:rPr>
  </w:style>
  <w:style w:type="character" w:customStyle="1" w:styleId="WW8Num137z2">
    <w:name w:val="WW8Num137z2"/>
    <w:rsid w:val="00F45500"/>
    <w:rPr>
      <w:rFonts w:ascii="Wingdings" w:hAnsi="Wingdings"/>
    </w:rPr>
  </w:style>
  <w:style w:type="character" w:customStyle="1" w:styleId="WW8Num138z0">
    <w:name w:val="WW8Num138z0"/>
    <w:rsid w:val="00F45500"/>
    <w:rPr>
      <w:rFonts w:ascii="Symbol" w:hAnsi="Symbol" w:cs="Times New Roman"/>
    </w:rPr>
  </w:style>
  <w:style w:type="character" w:customStyle="1" w:styleId="WW8Num141z0">
    <w:name w:val="WW8Num141z0"/>
    <w:rsid w:val="00F45500"/>
    <w:rPr>
      <w:rFonts w:ascii="Symbol" w:hAnsi="Symbol" w:cs="Times New Roman"/>
    </w:rPr>
  </w:style>
  <w:style w:type="character" w:customStyle="1" w:styleId="WW8Num144z0">
    <w:name w:val="WW8Num144z0"/>
    <w:rsid w:val="00F45500"/>
    <w:rPr>
      <w:b w:val="0"/>
      <w:i w:val="0"/>
      <w:sz w:val="20"/>
    </w:rPr>
  </w:style>
  <w:style w:type="character" w:customStyle="1" w:styleId="WW8Num145z0">
    <w:name w:val="WW8Num145z0"/>
    <w:rsid w:val="00F45500"/>
    <w:rPr>
      <w:rFonts w:ascii="Times New Roman" w:hAnsi="Times New Roman" w:cs="Times New Roman"/>
    </w:rPr>
  </w:style>
  <w:style w:type="character" w:customStyle="1" w:styleId="WW8Num145z1">
    <w:name w:val="WW8Num145z1"/>
    <w:rsid w:val="00F45500"/>
    <w:rPr>
      <w:rFonts w:ascii="Courier New" w:hAnsi="Courier New" w:cs="Courier New"/>
    </w:rPr>
  </w:style>
  <w:style w:type="character" w:customStyle="1" w:styleId="WW8Num145z2">
    <w:name w:val="WW8Num145z2"/>
    <w:rsid w:val="00F45500"/>
    <w:rPr>
      <w:rFonts w:ascii="Wingdings" w:hAnsi="Wingdings"/>
    </w:rPr>
  </w:style>
  <w:style w:type="character" w:customStyle="1" w:styleId="WW8Num145z3">
    <w:name w:val="WW8Num145z3"/>
    <w:rsid w:val="00F45500"/>
    <w:rPr>
      <w:rFonts w:ascii="Symbol" w:hAnsi="Symbol"/>
    </w:rPr>
  </w:style>
  <w:style w:type="character" w:customStyle="1" w:styleId="WW8Num151z0">
    <w:name w:val="WW8Num151z0"/>
    <w:rsid w:val="00F45500"/>
    <w:rPr>
      <w:rFonts w:ascii="Times New Roman" w:hAnsi="Times New Roman" w:cs="Times New Roman"/>
    </w:rPr>
  </w:style>
  <w:style w:type="character" w:customStyle="1" w:styleId="Domylnaczcionkaakapitu6">
    <w:name w:val="Domyślna czcionka akapitu6"/>
    <w:rsid w:val="00F45500"/>
  </w:style>
  <w:style w:type="character" w:customStyle="1" w:styleId="WW8Num87z1">
    <w:name w:val="WW8Num87z1"/>
    <w:rsid w:val="00F45500"/>
    <w:rPr>
      <w:b w:val="0"/>
      <w:bCs w:val="0"/>
      <w:i w:val="0"/>
      <w:iCs w:val="0"/>
    </w:rPr>
  </w:style>
  <w:style w:type="character" w:customStyle="1" w:styleId="WW8Num87z3">
    <w:name w:val="WW8Num87z3"/>
    <w:rsid w:val="00F45500"/>
    <w:rPr>
      <w:rFonts w:ascii="Symbol" w:hAnsi="Symbol"/>
    </w:rPr>
  </w:style>
  <w:style w:type="character" w:customStyle="1" w:styleId="WW8Num88z1">
    <w:name w:val="WW8Num88z1"/>
    <w:rsid w:val="00F45500"/>
    <w:rPr>
      <w:rFonts w:ascii="Wingdings" w:hAnsi="Wingdings"/>
    </w:rPr>
  </w:style>
  <w:style w:type="character" w:customStyle="1" w:styleId="WW8Num89z0">
    <w:name w:val="WW8Num89z0"/>
    <w:rsid w:val="00F45500"/>
    <w:rPr>
      <w:b/>
      <w:i w:val="0"/>
      <w:sz w:val="24"/>
    </w:rPr>
  </w:style>
  <w:style w:type="character" w:customStyle="1" w:styleId="WW8Num89z1">
    <w:name w:val="WW8Num89z1"/>
    <w:rsid w:val="00F45500"/>
    <w:rPr>
      <w:b w:val="0"/>
      <w:i w:val="0"/>
    </w:rPr>
  </w:style>
  <w:style w:type="character" w:customStyle="1" w:styleId="WW8Num89z3">
    <w:name w:val="WW8Num89z3"/>
    <w:rsid w:val="00F45500"/>
    <w:rPr>
      <w:rFonts w:ascii="Symbol" w:hAnsi="Symbol"/>
    </w:rPr>
  </w:style>
  <w:style w:type="character" w:customStyle="1" w:styleId="WW8Num91z1">
    <w:name w:val="WW8Num91z1"/>
    <w:rsid w:val="00F45500"/>
    <w:rPr>
      <w:rFonts w:ascii="Courier New" w:hAnsi="Courier New" w:cs="Courier New"/>
    </w:rPr>
  </w:style>
  <w:style w:type="character" w:customStyle="1" w:styleId="WW8Num91z3">
    <w:name w:val="WW8Num91z3"/>
    <w:rsid w:val="00F45500"/>
    <w:rPr>
      <w:rFonts w:ascii="Symbol" w:hAnsi="Symbol"/>
    </w:rPr>
  </w:style>
  <w:style w:type="character" w:customStyle="1" w:styleId="WW8Num92z0">
    <w:name w:val="WW8Num92z0"/>
    <w:rsid w:val="00F45500"/>
    <w:rPr>
      <w:rFonts w:ascii="Symbol" w:hAnsi="Symbol"/>
    </w:rPr>
  </w:style>
  <w:style w:type="character" w:customStyle="1" w:styleId="WW8Num92z1">
    <w:name w:val="WW8Num92z1"/>
    <w:rsid w:val="00F45500"/>
    <w:rPr>
      <w:rFonts w:ascii="Courier New" w:hAnsi="Courier New" w:cs="Courier New"/>
    </w:rPr>
  </w:style>
  <w:style w:type="character" w:customStyle="1" w:styleId="WW8Num92z3">
    <w:name w:val="WW8Num92z3"/>
    <w:rsid w:val="00F45500"/>
    <w:rPr>
      <w:rFonts w:ascii="Symbol" w:hAnsi="Symbol"/>
    </w:rPr>
  </w:style>
  <w:style w:type="character" w:customStyle="1" w:styleId="WW8Num94z0">
    <w:name w:val="WW8Num94z0"/>
    <w:rsid w:val="00F45500"/>
    <w:rPr>
      <w:rFonts w:ascii="Symbol" w:hAnsi="Symbol"/>
    </w:rPr>
  </w:style>
  <w:style w:type="character" w:customStyle="1" w:styleId="WW8Num94z1">
    <w:name w:val="WW8Num94z1"/>
    <w:rsid w:val="00F45500"/>
    <w:rPr>
      <w:rFonts w:ascii="Courier New" w:hAnsi="Courier New" w:cs="Courier New"/>
    </w:rPr>
  </w:style>
  <w:style w:type="character" w:customStyle="1" w:styleId="WW8Num94z3">
    <w:name w:val="WW8Num94z3"/>
    <w:rsid w:val="00F45500"/>
    <w:rPr>
      <w:rFonts w:ascii="Symbol" w:hAnsi="Symbol"/>
    </w:rPr>
  </w:style>
  <w:style w:type="character" w:customStyle="1" w:styleId="WW8Num96z1">
    <w:name w:val="WW8Num96z1"/>
    <w:rsid w:val="00F45500"/>
    <w:rPr>
      <w:rFonts w:ascii="Courier New" w:hAnsi="Courier New" w:cs="Courier New"/>
    </w:rPr>
  </w:style>
  <w:style w:type="character" w:customStyle="1" w:styleId="WW8Num96z3">
    <w:name w:val="WW8Num96z3"/>
    <w:rsid w:val="00F45500"/>
    <w:rPr>
      <w:rFonts w:ascii="Symbol" w:hAnsi="Symbol"/>
    </w:rPr>
  </w:style>
  <w:style w:type="character" w:customStyle="1" w:styleId="WW8Num97z1">
    <w:name w:val="WW8Num97z1"/>
    <w:rsid w:val="00F45500"/>
    <w:rPr>
      <w:b w:val="0"/>
      <w:i w:val="0"/>
    </w:rPr>
  </w:style>
  <w:style w:type="character" w:customStyle="1" w:styleId="WW8Num97z3">
    <w:name w:val="WW8Num97z3"/>
    <w:rsid w:val="00F45500"/>
    <w:rPr>
      <w:rFonts w:ascii="Symbol" w:hAnsi="Symbol"/>
    </w:rPr>
  </w:style>
  <w:style w:type="character" w:customStyle="1" w:styleId="WW8Num98z1">
    <w:name w:val="WW8Num98z1"/>
    <w:rsid w:val="00F45500"/>
    <w:rPr>
      <w:rFonts w:ascii="Courier New" w:hAnsi="Courier New" w:cs="Courier New"/>
    </w:rPr>
  </w:style>
  <w:style w:type="character" w:customStyle="1" w:styleId="WW8Num98z3">
    <w:name w:val="WW8Num98z3"/>
    <w:rsid w:val="00F45500"/>
    <w:rPr>
      <w:rFonts w:ascii="Symbol" w:hAnsi="Symbol"/>
    </w:rPr>
  </w:style>
  <w:style w:type="character" w:customStyle="1" w:styleId="WW8Num99z1">
    <w:name w:val="WW8Num99z1"/>
    <w:rsid w:val="00F45500"/>
    <w:rPr>
      <w:rFonts w:ascii="Times New Roman" w:hAnsi="Times New Roman" w:cs="Times New Roman"/>
      <w:b/>
      <w:sz w:val="20"/>
      <w:szCs w:val="20"/>
    </w:rPr>
  </w:style>
  <w:style w:type="character" w:customStyle="1" w:styleId="WW8Num99z3">
    <w:name w:val="WW8Num99z3"/>
    <w:rsid w:val="00F45500"/>
    <w:rPr>
      <w:rFonts w:ascii="Symbol" w:hAnsi="Symbol"/>
    </w:rPr>
  </w:style>
  <w:style w:type="character" w:customStyle="1" w:styleId="WW8Num100z0">
    <w:name w:val="WW8Num100z0"/>
    <w:rsid w:val="00F45500"/>
    <w:rPr>
      <w:rFonts w:ascii="Symbol" w:hAnsi="Symbol"/>
    </w:rPr>
  </w:style>
  <w:style w:type="character" w:customStyle="1" w:styleId="WW8Num100z1">
    <w:name w:val="WW8Num100z1"/>
    <w:rsid w:val="00F45500"/>
    <w:rPr>
      <w:rFonts w:ascii="Courier New" w:hAnsi="Courier New" w:cs="Courier New"/>
    </w:rPr>
  </w:style>
  <w:style w:type="character" w:customStyle="1" w:styleId="WW8Num100z3">
    <w:name w:val="WW8Num100z3"/>
    <w:rsid w:val="00F45500"/>
    <w:rPr>
      <w:rFonts w:ascii="Symbol" w:hAnsi="Symbol"/>
    </w:rPr>
  </w:style>
  <w:style w:type="character" w:customStyle="1" w:styleId="WW8Num101z1">
    <w:name w:val="WW8Num101z1"/>
    <w:rsid w:val="00F45500"/>
    <w:rPr>
      <w:rFonts w:ascii="Courier New" w:hAnsi="Courier New" w:cs="Courier New"/>
    </w:rPr>
  </w:style>
  <w:style w:type="character" w:customStyle="1" w:styleId="WW8Num101z3">
    <w:name w:val="WW8Num101z3"/>
    <w:rsid w:val="00F45500"/>
    <w:rPr>
      <w:rFonts w:ascii="Symbol" w:hAnsi="Symbol"/>
    </w:rPr>
  </w:style>
  <w:style w:type="character" w:customStyle="1" w:styleId="WW8Num102z1">
    <w:name w:val="WW8Num102z1"/>
    <w:rsid w:val="00F45500"/>
    <w:rPr>
      <w:rFonts w:ascii="Times New Roman" w:hAnsi="Times New Roman" w:cs="Times New Roman"/>
      <w:b/>
      <w:sz w:val="20"/>
      <w:szCs w:val="20"/>
    </w:rPr>
  </w:style>
  <w:style w:type="character" w:customStyle="1" w:styleId="WW8Num103z0">
    <w:name w:val="WW8Num103z0"/>
    <w:rsid w:val="00F45500"/>
    <w:rPr>
      <w:rFonts w:ascii="Symbol" w:hAnsi="Symbol"/>
    </w:rPr>
  </w:style>
  <w:style w:type="character" w:customStyle="1" w:styleId="WW8Num103z3">
    <w:name w:val="WW8Num103z3"/>
    <w:rsid w:val="00F45500"/>
    <w:rPr>
      <w:rFonts w:ascii="Symbol" w:hAnsi="Symbol"/>
    </w:rPr>
  </w:style>
  <w:style w:type="character" w:customStyle="1" w:styleId="Domylnaczcionkaakapitu4">
    <w:name w:val="Domyślna czcionka akapitu4"/>
    <w:rsid w:val="00F45500"/>
  </w:style>
  <w:style w:type="character" w:customStyle="1" w:styleId="Absatz-Standardschriftart">
    <w:name w:val="Absatz-Standardschriftart"/>
    <w:rsid w:val="00F45500"/>
  </w:style>
  <w:style w:type="character" w:customStyle="1" w:styleId="WW-Absatz-Standardschriftart">
    <w:name w:val="WW-Absatz-Standardschriftart"/>
    <w:rsid w:val="00F45500"/>
  </w:style>
  <w:style w:type="character" w:customStyle="1" w:styleId="WW-Absatz-Standardschriftart1">
    <w:name w:val="WW-Absatz-Standardschriftart1"/>
    <w:rsid w:val="00F45500"/>
  </w:style>
  <w:style w:type="character" w:customStyle="1" w:styleId="Domylnaczcionkaakapitu3">
    <w:name w:val="Domyślna czcionka akapitu3"/>
    <w:rsid w:val="00F45500"/>
  </w:style>
  <w:style w:type="character" w:customStyle="1" w:styleId="WW8Num72z0">
    <w:name w:val="WW8Num72z0"/>
    <w:rsid w:val="00F45500"/>
    <w:rPr>
      <w:rFonts w:ascii="Times New Roman" w:hAnsi="Times New Roman"/>
      <w:color w:val="000000"/>
      <w:sz w:val="20"/>
    </w:rPr>
  </w:style>
  <w:style w:type="character" w:customStyle="1" w:styleId="WW8Num75z0">
    <w:name w:val="WW8Num75z0"/>
    <w:rsid w:val="00F45500"/>
    <w:rPr>
      <w:rFonts w:ascii="Times New Roman" w:hAnsi="Times New Roman"/>
      <w:color w:val="000000"/>
      <w:sz w:val="20"/>
    </w:rPr>
  </w:style>
  <w:style w:type="character" w:customStyle="1" w:styleId="WW8Num79z0">
    <w:name w:val="WW8Num79z0"/>
    <w:rsid w:val="00F45500"/>
    <w:rPr>
      <w:rFonts w:ascii="Times New Roman" w:hAnsi="Times New Roman" w:cs="Times New Roman"/>
    </w:rPr>
  </w:style>
  <w:style w:type="character" w:customStyle="1" w:styleId="WW-Absatz-Standardschriftart11">
    <w:name w:val="WW-Absatz-Standardschriftart11"/>
    <w:rsid w:val="00F45500"/>
  </w:style>
  <w:style w:type="character" w:customStyle="1" w:styleId="Domylnaczcionkaakapitu2">
    <w:name w:val="Domyślna czcionka akapitu2"/>
    <w:rsid w:val="00F45500"/>
  </w:style>
  <w:style w:type="character" w:customStyle="1" w:styleId="WW-Absatz-Standardschriftart111">
    <w:name w:val="WW-Absatz-Standardschriftart111"/>
    <w:rsid w:val="00F45500"/>
  </w:style>
  <w:style w:type="character" w:customStyle="1" w:styleId="WW-Absatz-Standardschriftart1111">
    <w:name w:val="WW-Absatz-Standardschriftart1111"/>
    <w:rsid w:val="00F45500"/>
  </w:style>
  <w:style w:type="character" w:customStyle="1" w:styleId="WW-Absatz-Standardschriftart11111">
    <w:name w:val="WW-Absatz-Standardschriftart11111"/>
    <w:rsid w:val="00F45500"/>
  </w:style>
  <w:style w:type="character" w:customStyle="1" w:styleId="WW8Num80z0">
    <w:name w:val="WW8Num80z0"/>
    <w:rsid w:val="00F45500"/>
    <w:rPr>
      <w:b/>
    </w:rPr>
  </w:style>
  <w:style w:type="character" w:customStyle="1" w:styleId="WW-Absatz-Standardschriftart111111">
    <w:name w:val="WW-Absatz-Standardschriftart111111"/>
    <w:rsid w:val="00F45500"/>
  </w:style>
  <w:style w:type="character" w:customStyle="1" w:styleId="WW-Absatz-Standardschriftart1111111">
    <w:name w:val="WW-Absatz-Standardschriftart1111111"/>
    <w:rsid w:val="00F45500"/>
  </w:style>
  <w:style w:type="character" w:customStyle="1" w:styleId="WW-Absatz-Standardschriftart11111111">
    <w:name w:val="WW-Absatz-Standardschriftart11111111"/>
    <w:rsid w:val="00F45500"/>
  </w:style>
  <w:style w:type="character" w:customStyle="1" w:styleId="WW-Absatz-Standardschriftart111111111">
    <w:name w:val="WW-Absatz-Standardschriftart111111111"/>
    <w:rsid w:val="00F45500"/>
  </w:style>
  <w:style w:type="character" w:customStyle="1" w:styleId="WW-Absatz-Standardschriftart1111111111">
    <w:name w:val="WW-Absatz-Standardschriftart1111111111"/>
    <w:rsid w:val="00F45500"/>
  </w:style>
  <w:style w:type="character" w:customStyle="1" w:styleId="WW-Absatz-Standardschriftart11111111111">
    <w:name w:val="WW-Absatz-Standardschriftart11111111111"/>
    <w:rsid w:val="00F45500"/>
  </w:style>
  <w:style w:type="character" w:customStyle="1" w:styleId="WW-Absatz-Standardschriftart1111111111111">
    <w:name w:val="WW-Absatz-Standardschriftart1111111111111"/>
    <w:rsid w:val="00F45500"/>
  </w:style>
  <w:style w:type="character" w:customStyle="1" w:styleId="WW8Num5z5">
    <w:name w:val="WW8Num5z5"/>
    <w:rsid w:val="00F45500"/>
    <w:rPr>
      <w:rFonts w:ascii="Wingdings" w:hAnsi="Wingdings"/>
    </w:rPr>
  </w:style>
  <w:style w:type="character" w:customStyle="1" w:styleId="WW8Num5z6">
    <w:name w:val="WW8Num5z6"/>
    <w:rsid w:val="00F45500"/>
    <w:rPr>
      <w:rFonts w:ascii="Symbol" w:hAnsi="Symbol"/>
    </w:rPr>
  </w:style>
  <w:style w:type="character" w:customStyle="1" w:styleId="WW8Num28z1">
    <w:name w:val="WW8Num28z1"/>
    <w:rsid w:val="00F45500"/>
    <w:rPr>
      <w:rFonts w:ascii="Wingdings" w:hAnsi="Wingdings"/>
      <w:sz w:val="16"/>
    </w:rPr>
  </w:style>
  <w:style w:type="character" w:customStyle="1" w:styleId="WW8Num28z2">
    <w:name w:val="WW8Num28z2"/>
    <w:rsid w:val="00F45500"/>
    <w:rPr>
      <w:rFonts w:ascii="Wingdings" w:hAnsi="Wingdings"/>
    </w:rPr>
  </w:style>
  <w:style w:type="character" w:customStyle="1" w:styleId="WW8Num28z4">
    <w:name w:val="WW8Num28z4"/>
    <w:rsid w:val="00F45500"/>
    <w:rPr>
      <w:rFonts w:ascii="Courier New" w:hAnsi="Courier New" w:cs="Courier New"/>
    </w:rPr>
  </w:style>
  <w:style w:type="character" w:customStyle="1" w:styleId="WW8Num40z1">
    <w:name w:val="WW8Num40z1"/>
    <w:rsid w:val="00F45500"/>
    <w:rPr>
      <w:rFonts w:ascii="Wingdings" w:hAnsi="Wingdings"/>
      <w:sz w:val="16"/>
    </w:rPr>
  </w:style>
  <w:style w:type="character" w:customStyle="1" w:styleId="WW-Absatz-Standardschriftart111111111111111">
    <w:name w:val="WW-Absatz-Standardschriftart111111111111111"/>
    <w:rsid w:val="00F45500"/>
  </w:style>
  <w:style w:type="character" w:customStyle="1" w:styleId="WW-Absatz-Standardschriftart1111111111111111">
    <w:name w:val="WW-Absatz-Standardschriftart1111111111111111"/>
    <w:rsid w:val="00F45500"/>
  </w:style>
  <w:style w:type="character" w:customStyle="1" w:styleId="WW-Absatz-Standardschriftart11111111111111111">
    <w:name w:val="WW-Absatz-Standardschriftart11111111111111111"/>
    <w:rsid w:val="00F45500"/>
  </w:style>
  <w:style w:type="character" w:customStyle="1" w:styleId="WW-Absatz-Standardschriftart111111111111111111">
    <w:name w:val="WW-Absatz-Standardschriftart111111111111111111"/>
    <w:rsid w:val="00F45500"/>
  </w:style>
  <w:style w:type="character" w:customStyle="1" w:styleId="WW-Absatz-Standardschriftart1111111111111111111">
    <w:name w:val="WW-Absatz-Standardschriftart1111111111111111111"/>
    <w:rsid w:val="00F45500"/>
  </w:style>
  <w:style w:type="character" w:customStyle="1" w:styleId="WW-Absatz-Standardschriftart11111111111111111111">
    <w:name w:val="WW-Absatz-Standardschriftart11111111111111111111"/>
    <w:rsid w:val="00F45500"/>
  </w:style>
  <w:style w:type="character" w:customStyle="1" w:styleId="WW-Absatz-Standardschriftart111111111111111111111">
    <w:name w:val="WW-Absatz-Standardschriftart111111111111111111111"/>
    <w:rsid w:val="00F45500"/>
  </w:style>
  <w:style w:type="character" w:customStyle="1" w:styleId="WW-Absatz-Standardschriftart1111111111111111111111">
    <w:name w:val="WW-Absatz-Standardschriftart1111111111111111111111"/>
    <w:rsid w:val="00F45500"/>
  </w:style>
  <w:style w:type="character" w:customStyle="1" w:styleId="WW-Absatz-Standardschriftart11111111111111111111111">
    <w:name w:val="WW-Absatz-Standardschriftart11111111111111111111111"/>
    <w:rsid w:val="00F45500"/>
  </w:style>
  <w:style w:type="character" w:customStyle="1" w:styleId="WW-Absatz-Standardschriftart111111111111111111111111">
    <w:name w:val="WW-Absatz-Standardschriftart111111111111111111111111"/>
    <w:rsid w:val="00F45500"/>
  </w:style>
  <w:style w:type="character" w:customStyle="1" w:styleId="WW-Absatz-Standardschriftart1111111111111111111111111">
    <w:name w:val="WW-Absatz-Standardschriftart1111111111111111111111111"/>
    <w:rsid w:val="00F45500"/>
  </w:style>
  <w:style w:type="character" w:customStyle="1" w:styleId="WW-Absatz-Standardschriftart11111111111111111111111111">
    <w:name w:val="WW-Absatz-Standardschriftart11111111111111111111111111"/>
    <w:rsid w:val="00F45500"/>
  </w:style>
  <w:style w:type="character" w:customStyle="1" w:styleId="WW-Absatz-Standardschriftart111111111111111111111111111">
    <w:name w:val="WW-Absatz-Standardschriftart111111111111111111111111111"/>
    <w:rsid w:val="00F45500"/>
  </w:style>
  <w:style w:type="character" w:customStyle="1" w:styleId="WW-Absatz-Standardschriftart1111111111111111111111111111">
    <w:name w:val="WW-Absatz-Standardschriftart1111111111111111111111111111"/>
    <w:rsid w:val="00F45500"/>
  </w:style>
  <w:style w:type="character" w:customStyle="1" w:styleId="WW-Absatz-Standardschriftart11111111111111111111111111111">
    <w:name w:val="WW-Absatz-Standardschriftart11111111111111111111111111111"/>
    <w:rsid w:val="00F45500"/>
  </w:style>
  <w:style w:type="character" w:customStyle="1" w:styleId="WW8Num4z5">
    <w:name w:val="WW8Num4z5"/>
    <w:rsid w:val="00F45500"/>
    <w:rPr>
      <w:rFonts w:ascii="Wingdings" w:hAnsi="Wingdings"/>
    </w:rPr>
  </w:style>
  <w:style w:type="character" w:customStyle="1" w:styleId="WW8Num4z6">
    <w:name w:val="WW8Num4z6"/>
    <w:rsid w:val="00F45500"/>
    <w:rPr>
      <w:rFonts w:ascii="Symbol" w:hAnsi="Symbol"/>
    </w:rPr>
  </w:style>
  <w:style w:type="character" w:customStyle="1" w:styleId="WW8Num27z1">
    <w:name w:val="WW8Num27z1"/>
    <w:rsid w:val="00F45500"/>
    <w:rPr>
      <w:rFonts w:ascii="Wingdings" w:hAnsi="Wingdings"/>
      <w:sz w:val="16"/>
    </w:rPr>
  </w:style>
  <w:style w:type="character" w:customStyle="1" w:styleId="WW8Num27z2">
    <w:name w:val="WW8Num27z2"/>
    <w:rsid w:val="00F45500"/>
    <w:rPr>
      <w:rFonts w:ascii="Wingdings" w:hAnsi="Wingdings"/>
    </w:rPr>
  </w:style>
  <w:style w:type="character" w:customStyle="1" w:styleId="WW8Num27z4">
    <w:name w:val="WW8Num27z4"/>
    <w:rsid w:val="00F45500"/>
    <w:rPr>
      <w:rFonts w:ascii="Courier New" w:hAnsi="Courier New" w:cs="Courier New"/>
    </w:rPr>
  </w:style>
  <w:style w:type="character" w:customStyle="1" w:styleId="WW-Absatz-Standardschriftart111111111111111111111111111111">
    <w:name w:val="WW-Absatz-Standardschriftart111111111111111111111111111111"/>
    <w:rsid w:val="00F45500"/>
  </w:style>
  <w:style w:type="character" w:customStyle="1" w:styleId="WW-Absatz-Standardschriftart1111111111111111111111111111111">
    <w:name w:val="WW-Absatz-Standardschriftart1111111111111111111111111111111"/>
    <w:rsid w:val="00F45500"/>
  </w:style>
  <w:style w:type="character" w:customStyle="1" w:styleId="WW-Absatz-Standardschriftart11111111111111111111111111111111">
    <w:name w:val="WW-Absatz-Standardschriftart11111111111111111111111111111111"/>
    <w:rsid w:val="00F45500"/>
  </w:style>
  <w:style w:type="character" w:customStyle="1" w:styleId="WW-Absatz-Standardschriftart111111111111111111111111111111111">
    <w:name w:val="WW-Absatz-Standardschriftart111111111111111111111111111111111"/>
    <w:rsid w:val="00F45500"/>
  </w:style>
  <w:style w:type="character" w:customStyle="1" w:styleId="WW-Absatz-Standardschriftart1111111111111111111111111111111111">
    <w:name w:val="WW-Absatz-Standardschriftart1111111111111111111111111111111111"/>
    <w:rsid w:val="00F45500"/>
  </w:style>
  <w:style w:type="character" w:customStyle="1" w:styleId="WW-Absatz-Standardschriftart11111111111111111111111111111111111">
    <w:name w:val="WW-Absatz-Standardschriftart11111111111111111111111111111111111"/>
    <w:rsid w:val="00F45500"/>
  </w:style>
  <w:style w:type="character" w:customStyle="1" w:styleId="WW8Num30z4">
    <w:name w:val="WW8Num30z4"/>
    <w:rsid w:val="00F45500"/>
    <w:rPr>
      <w:rFonts w:ascii="Courier New" w:hAnsi="Courier New" w:cs="Courier New"/>
    </w:rPr>
  </w:style>
  <w:style w:type="character" w:customStyle="1" w:styleId="WW8Num42z1">
    <w:name w:val="WW8Num42z1"/>
    <w:rsid w:val="00F45500"/>
    <w:rPr>
      <w:rFonts w:ascii="Wingdings" w:hAnsi="Wingdings"/>
      <w:sz w:val="16"/>
    </w:rPr>
  </w:style>
  <w:style w:type="character" w:customStyle="1" w:styleId="WW-Absatz-Standardschriftart111111111111111111111111111111111111">
    <w:name w:val="WW-Absatz-Standardschriftart111111111111111111111111111111111111"/>
    <w:rsid w:val="00F45500"/>
  </w:style>
  <w:style w:type="character" w:customStyle="1" w:styleId="WW-Absatz-Standardschriftart1111111111111111111111111111111111111">
    <w:name w:val="WW-Absatz-Standardschriftart1111111111111111111111111111111111111"/>
    <w:rsid w:val="00F45500"/>
  </w:style>
  <w:style w:type="character" w:customStyle="1" w:styleId="WW-Absatz-Standardschriftart11111111111111111111111111111111111111">
    <w:name w:val="WW-Absatz-Standardschriftart11111111111111111111111111111111111111"/>
    <w:rsid w:val="00F45500"/>
  </w:style>
  <w:style w:type="character" w:customStyle="1" w:styleId="WW-Absatz-Standardschriftart111111111111111111111111111111111111111">
    <w:name w:val="WW-Absatz-Standardschriftart111111111111111111111111111111111111111"/>
    <w:rsid w:val="00F45500"/>
  </w:style>
  <w:style w:type="character" w:customStyle="1" w:styleId="WW8Num31z1">
    <w:name w:val="WW8Num31z1"/>
    <w:rsid w:val="00F45500"/>
    <w:rPr>
      <w:rFonts w:ascii="Wingdings" w:hAnsi="Wingdings"/>
      <w:sz w:val="16"/>
    </w:rPr>
  </w:style>
  <w:style w:type="character" w:customStyle="1" w:styleId="WW8Num31z2">
    <w:name w:val="WW8Num31z2"/>
    <w:rsid w:val="00F45500"/>
    <w:rPr>
      <w:rFonts w:ascii="Wingdings" w:hAnsi="Wingdings"/>
    </w:rPr>
  </w:style>
  <w:style w:type="character" w:customStyle="1" w:styleId="WW8Num31z4">
    <w:name w:val="WW8Num31z4"/>
    <w:rsid w:val="00F45500"/>
    <w:rPr>
      <w:rFonts w:ascii="Courier New" w:hAnsi="Courier New" w:cs="Courier New"/>
    </w:rPr>
  </w:style>
  <w:style w:type="character" w:customStyle="1" w:styleId="WW8Num45z1">
    <w:name w:val="WW8Num45z1"/>
    <w:rsid w:val="00F45500"/>
    <w:rPr>
      <w:rFonts w:ascii="Wingdings" w:hAnsi="Wingdings"/>
      <w:sz w:val="16"/>
    </w:rPr>
  </w:style>
  <w:style w:type="character" w:customStyle="1" w:styleId="WW-Absatz-Standardschriftart1111111111111111111111111111111111111111">
    <w:name w:val="WW-Absatz-Standardschriftart1111111111111111111111111111111111111111"/>
    <w:rsid w:val="00F45500"/>
  </w:style>
  <w:style w:type="character" w:customStyle="1" w:styleId="WW-Absatz-Standardschriftart11111111111111111111111111111111111111111">
    <w:name w:val="WW-Absatz-Standardschriftart11111111111111111111111111111111111111111"/>
    <w:rsid w:val="00F45500"/>
  </w:style>
  <w:style w:type="character" w:customStyle="1" w:styleId="WW-Absatz-Standardschriftart111111111111111111111111111111111111111111">
    <w:name w:val="WW-Absatz-Standardschriftart111111111111111111111111111111111111111111"/>
    <w:rsid w:val="00F45500"/>
  </w:style>
  <w:style w:type="character" w:customStyle="1" w:styleId="WW-Absatz-Standardschriftart1111111111111111111111111111111111111111111">
    <w:name w:val="WW-Absatz-Standardschriftart1111111111111111111111111111111111111111111"/>
    <w:rsid w:val="00F45500"/>
  </w:style>
  <w:style w:type="character" w:customStyle="1" w:styleId="WW-Absatz-Standardschriftart11111111111111111111111111111111111111111111">
    <w:name w:val="WW-Absatz-Standardschriftart11111111111111111111111111111111111111111111"/>
    <w:rsid w:val="00F45500"/>
  </w:style>
  <w:style w:type="character" w:customStyle="1" w:styleId="WW-Absatz-Standardschriftart111111111111111111111111111111111111111111111">
    <w:name w:val="WW-Absatz-Standardschriftart111111111111111111111111111111111111111111111"/>
    <w:rsid w:val="00F45500"/>
  </w:style>
  <w:style w:type="character" w:customStyle="1" w:styleId="WW-Absatz-Standardschriftart1111111111111111111111111111111111111111111111">
    <w:name w:val="WW-Absatz-Standardschriftart1111111111111111111111111111111111111111111111"/>
    <w:rsid w:val="00F45500"/>
  </w:style>
  <w:style w:type="character" w:customStyle="1" w:styleId="WW-Absatz-Standardschriftart11111111111111111111111111111111111111111111111">
    <w:name w:val="WW-Absatz-Standardschriftart11111111111111111111111111111111111111111111111"/>
    <w:rsid w:val="00F45500"/>
  </w:style>
  <w:style w:type="character" w:customStyle="1" w:styleId="WW-Absatz-Standardschriftart111111111111111111111111111111111111111111111111">
    <w:name w:val="WW-Absatz-Standardschriftart111111111111111111111111111111111111111111111111"/>
    <w:rsid w:val="00F45500"/>
  </w:style>
  <w:style w:type="character" w:customStyle="1" w:styleId="WW-Absatz-Standardschriftart1111111111111111111111111111111111111111111111111">
    <w:name w:val="WW-Absatz-Standardschriftart1111111111111111111111111111111111111111111111111"/>
    <w:rsid w:val="00F45500"/>
  </w:style>
  <w:style w:type="character" w:customStyle="1" w:styleId="WW8Num31z3">
    <w:name w:val="WW8Num31z3"/>
    <w:rsid w:val="00F45500"/>
    <w:rPr>
      <w:rFonts w:ascii="Symbol" w:hAnsi="Symbol"/>
    </w:rPr>
  </w:style>
  <w:style w:type="character" w:customStyle="1" w:styleId="WW8Num32z2">
    <w:name w:val="WW8Num32z2"/>
    <w:rsid w:val="00F45500"/>
    <w:rPr>
      <w:rFonts w:ascii="Wingdings" w:hAnsi="Wingdings"/>
    </w:rPr>
  </w:style>
  <w:style w:type="character" w:customStyle="1" w:styleId="WW8Num32z4">
    <w:name w:val="WW8Num32z4"/>
    <w:rsid w:val="00F45500"/>
    <w:rPr>
      <w:rFonts w:ascii="Courier New" w:hAnsi="Courier New" w:cs="Courier New"/>
    </w:rPr>
  </w:style>
  <w:style w:type="character" w:customStyle="1" w:styleId="WW8Num46z1">
    <w:name w:val="WW8Num46z1"/>
    <w:rsid w:val="00F45500"/>
    <w:rPr>
      <w:rFonts w:ascii="Wingdings" w:hAnsi="Wingdings"/>
      <w:sz w:val="16"/>
    </w:rPr>
  </w:style>
  <w:style w:type="character" w:customStyle="1" w:styleId="WW8Num62z1">
    <w:name w:val="WW8Num62z1"/>
    <w:rsid w:val="00F45500"/>
    <w:rPr>
      <w:b w:val="0"/>
      <w:bCs w:val="0"/>
      <w:i w:val="0"/>
      <w:iCs w:val="0"/>
    </w:rPr>
  </w:style>
  <w:style w:type="character" w:customStyle="1" w:styleId="WW-Absatz-Standardschriftart11111111111111111111111111111111111111111111111111">
    <w:name w:val="WW-Absatz-Standardschriftart11111111111111111111111111111111111111111111111111"/>
    <w:rsid w:val="00F45500"/>
  </w:style>
  <w:style w:type="character" w:customStyle="1" w:styleId="WW8Num65z1">
    <w:name w:val="WW8Num65z1"/>
    <w:rsid w:val="00F45500"/>
    <w:rPr>
      <w:rFonts w:ascii="Wingdings" w:hAnsi="Wingdings" w:cs="Courier New"/>
    </w:rPr>
  </w:style>
  <w:style w:type="character" w:customStyle="1" w:styleId="WW8Num68z1">
    <w:name w:val="WW8Num68z1"/>
    <w:rsid w:val="00F45500"/>
    <w:rPr>
      <w:rFonts w:ascii="Wingdings" w:hAnsi="Wingdings" w:cs="Courier New"/>
    </w:rPr>
  </w:style>
  <w:style w:type="character" w:customStyle="1" w:styleId="WW8Num68z2">
    <w:name w:val="WW8Num68z2"/>
    <w:rsid w:val="00F45500"/>
    <w:rPr>
      <w:rFonts w:ascii="Wingdings" w:hAnsi="Wingdings"/>
      <w:b/>
      <w:color w:val="000000"/>
    </w:rPr>
  </w:style>
  <w:style w:type="character" w:customStyle="1" w:styleId="WW8Num71z1">
    <w:name w:val="WW8Num71z1"/>
    <w:rsid w:val="00F45500"/>
    <w:rPr>
      <w:b w:val="0"/>
      <w:bCs w:val="0"/>
      <w:i w:val="0"/>
      <w:iCs w:val="0"/>
    </w:rPr>
  </w:style>
  <w:style w:type="character" w:customStyle="1" w:styleId="WW8Num72z1">
    <w:name w:val="WW8Num72z1"/>
    <w:rsid w:val="00F45500"/>
    <w:rPr>
      <w:b w:val="0"/>
      <w:bCs w:val="0"/>
      <w:i w:val="0"/>
      <w:iCs w:val="0"/>
    </w:rPr>
  </w:style>
  <w:style w:type="character" w:customStyle="1" w:styleId="WW8Num73z0">
    <w:name w:val="WW8Num73z0"/>
    <w:rsid w:val="00F45500"/>
    <w:rPr>
      <w:rFonts w:ascii="Symbol" w:hAnsi="Symbol"/>
      <w:color w:val="000000"/>
      <w:sz w:val="20"/>
    </w:rPr>
  </w:style>
  <w:style w:type="character" w:customStyle="1" w:styleId="WW8Num73z1">
    <w:name w:val="WW8Num73z1"/>
    <w:rsid w:val="00F45500"/>
    <w:rPr>
      <w:rFonts w:ascii="Courier New" w:hAnsi="Courier New" w:cs="Courier New"/>
    </w:rPr>
  </w:style>
  <w:style w:type="character" w:customStyle="1" w:styleId="WW8Num75z1">
    <w:name w:val="WW8Num75z1"/>
    <w:rsid w:val="00F45500"/>
    <w:rPr>
      <w:color w:val="000000"/>
      <w:sz w:val="20"/>
    </w:rPr>
  </w:style>
  <w:style w:type="character" w:customStyle="1" w:styleId="WW8Num78z1">
    <w:name w:val="WW8Num78z1"/>
    <w:rsid w:val="00F45500"/>
    <w:rPr>
      <w:rFonts w:ascii="Courier New" w:hAnsi="Courier New" w:cs="Courier New"/>
    </w:rPr>
  </w:style>
  <w:style w:type="character" w:customStyle="1" w:styleId="WW8Num79z1">
    <w:name w:val="WW8Num79z1"/>
    <w:rsid w:val="00F45500"/>
    <w:rPr>
      <w:rFonts w:ascii="Courier New" w:hAnsi="Courier New" w:cs="Courier New"/>
    </w:rPr>
  </w:style>
  <w:style w:type="character" w:customStyle="1" w:styleId="WW8Num80z1">
    <w:name w:val="WW8Num80z1"/>
    <w:rsid w:val="00F45500"/>
    <w:rPr>
      <w:b w:val="0"/>
      <w:i w:val="0"/>
    </w:rPr>
  </w:style>
  <w:style w:type="character" w:customStyle="1" w:styleId="WW-Absatz-Standardschriftart111111111111111111111111111111111111111111111111111">
    <w:name w:val="WW-Absatz-Standardschriftart111111111111111111111111111111111111111111111111111"/>
    <w:rsid w:val="00F45500"/>
  </w:style>
  <w:style w:type="character" w:customStyle="1" w:styleId="WW8Num66z1">
    <w:name w:val="WW8Num66z1"/>
    <w:rsid w:val="00F45500"/>
    <w:rPr>
      <w:rFonts w:ascii="Wingdings" w:hAnsi="Wingdings" w:cs="Courier New"/>
    </w:rPr>
  </w:style>
  <w:style w:type="character" w:customStyle="1" w:styleId="WW8Num69z1">
    <w:name w:val="WW8Num69z1"/>
    <w:rsid w:val="00F45500"/>
    <w:rPr>
      <w:rFonts w:ascii="Courier New" w:hAnsi="Courier New" w:cs="Courier New"/>
    </w:rPr>
  </w:style>
  <w:style w:type="character" w:customStyle="1" w:styleId="WW8Num69z2">
    <w:name w:val="WW8Num69z2"/>
    <w:rsid w:val="00F45500"/>
    <w:rPr>
      <w:rFonts w:ascii="Wingdings" w:hAnsi="Wingdings"/>
    </w:rPr>
  </w:style>
  <w:style w:type="character" w:customStyle="1" w:styleId="WW8Num74z1">
    <w:name w:val="WW8Num74z1"/>
    <w:rsid w:val="00F45500"/>
    <w:rPr>
      <w:b w:val="0"/>
      <w:bCs w:val="0"/>
      <w:i w:val="0"/>
      <w:iCs w:val="0"/>
    </w:rPr>
  </w:style>
  <w:style w:type="character" w:customStyle="1" w:styleId="WW8Num76z1">
    <w:name w:val="WW8Num76z1"/>
    <w:rsid w:val="00F45500"/>
    <w:rPr>
      <w:rFonts w:ascii="Courier New" w:hAnsi="Courier New" w:cs="Courier New"/>
    </w:rPr>
  </w:style>
  <w:style w:type="character" w:customStyle="1" w:styleId="WW8Num81z1">
    <w:name w:val="WW8Num81z1"/>
    <w:rsid w:val="00F45500"/>
    <w:rPr>
      <w:rFonts w:ascii="Courier New" w:hAnsi="Courier New" w:cs="Courier New"/>
    </w:rPr>
  </w:style>
  <w:style w:type="character" w:customStyle="1" w:styleId="WW-Absatz-Standardschriftart1111111111111111111111111111111111111111111111111111">
    <w:name w:val="WW-Absatz-Standardschriftart1111111111111111111111111111111111111111111111111111"/>
    <w:rsid w:val="00F45500"/>
  </w:style>
  <w:style w:type="character" w:customStyle="1" w:styleId="WW8Num77z1">
    <w:name w:val="WW8Num77z1"/>
    <w:rsid w:val="00F45500"/>
    <w:rPr>
      <w:rFonts w:ascii="Courier New" w:hAnsi="Courier New" w:cs="Courier New"/>
    </w:rPr>
  </w:style>
  <w:style w:type="character" w:customStyle="1" w:styleId="WW8Num77z2">
    <w:name w:val="WW8Num77z2"/>
    <w:rsid w:val="00F45500"/>
    <w:rPr>
      <w:rFonts w:ascii="Wingdings" w:hAnsi="Wingdings"/>
    </w:rPr>
  </w:style>
  <w:style w:type="character" w:customStyle="1" w:styleId="WW8Num81z2">
    <w:name w:val="WW8Num81z2"/>
    <w:rsid w:val="00F45500"/>
    <w:rPr>
      <w:rFonts w:ascii="Wingdings" w:hAnsi="Wingdings" w:cs="Wingdings"/>
    </w:rPr>
  </w:style>
  <w:style w:type="character" w:customStyle="1" w:styleId="WW8Num84z1">
    <w:name w:val="WW8Num84z1"/>
    <w:rsid w:val="00F45500"/>
    <w:rPr>
      <w:b w:val="0"/>
      <w:bCs w:val="0"/>
      <w:i w:val="0"/>
      <w:iCs w:val="0"/>
    </w:rPr>
  </w:style>
  <w:style w:type="character" w:customStyle="1" w:styleId="WW8Num85z0">
    <w:name w:val="WW8Num85z0"/>
    <w:rsid w:val="00F45500"/>
    <w:rPr>
      <w:rFonts w:ascii="Symbol" w:hAnsi="Symbol"/>
    </w:rPr>
  </w:style>
  <w:style w:type="character" w:customStyle="1" w:styleId="WW8Num90z2">
    <w:name w:val="WW8Num90z2"/>
    <w:rsid w:val="00F45500"/>
    <w:rPr>
      <w:rFonts w:ascii="Times New Roman" w:hAnsi="Times New Roman" w:cs="Times New Roman"/>
      <w:b/>
      <w:sz w:val="20"/>
      <w:szCs w:val="20"/>
    </w:rPr>
  </w:style>
  <w:style w:type="character" w:customStyle="1" w:styleId="WW8Num102z0">
    <w:name w:val="WW8Num102z0"/>
    <w:rsid w:val="00F45500"/>
    <w:rPr>
      <w:b/>
    </w:rPr>
  </w:style>
  <w:style w:type="character" w:customStyle="1" w:styleId="WW8Num104z0">
    <w:name w:val="WW8Num104z0"/>
    <w:rsid w:val="00F45500"/>
    <w:rPr>
      <w:rFonts w:ascii="Symbol" w:hAnsi="Symbol"/>
      <w:color w:val="000000"/>
      <w:sz w:val="20"/>
    </w:rPr>
  </w:style>
  <w:style w:type="character" w:customStyle="1" w:styleId="WW8Num108z0">
    <w:name w:val="WW8Num108z0"/>
    <w:rsid w:val="00F45500"/>
    <w:rPr>
      <w:rFonts w:ascii="Symbol" w:hAnsi="Symbol" w:cs="Symbol"/>
    </w:rPr>
  </w:style>
  <w:style w:type="character" w:customStyle="1" w:styleId="WW8Num108z1">
    <w:name w:val="WW8Num108z1"/>
    <w:rsid w:val="00F45500"/>
    <w:rPr>
      <w:rFonts w:ascii="Courier New" w:hAnsi="Courier New" w:cs="Courier New"/>
    </w:rPr>
  </w:style>
  <w:style w:type="character" w:customStyle="1" w:styleId="WW8Num110z1">
    <w:name w:val="WW8Num110z1"/>
    <w:rsid w:val="00F45500"/>
    <w:rPr>
      <w:rFonts w:ascii="Courier New" w:hAnsi="Courier New" w:cs="Courier New"/>
    </w:rPr>
  </w:style>
  <w:style w:type="character" w:customStyle="1" w:styleId="WW8Num111z1">
    <w:name w:val="WW8Num111z1"/>
    <w:rsid w:val="00F45500"/>
    <w:rPr>
      <w:b w:val="0"/>
      <w:i w:val="0"/>
    </w:rPr>
  </w:style>
  <w:style w:type="character" w:customStyle="1" w:styleId="WW8Num113z0">
    <w:name w:val="WW8Num113z0"/>
    <w:rsid w:val="00F45500"/>
    <w:rPr>
      <w:b/>
      <w:i w:val="0"/>
    </w:rPr>
  </w:style>
  <w:style w:type="character" w:customStyle="1" w:styleId="WW8Num113z1">
    <w:name w:val="WW8Num113z1"/>
    <w:rsid w:val="00F45500"/>
    <w:rPr>
      <w:b w:val="0"/>
      <w:i w:val="0"/>
    </w:rPr>
  </w:style>
  <w:style w:type="character" w:customStyle="1" w:styleId="WW8Num113z4">
    <w:name w:val="WW8Num113z4"/>
    <w:rsid w:val="00F45500"/>
    <w:rPr>
      <w:rFonts w:ascii="Courier New" w:hAnsi="Courier New" w:cs="Courier New"/>
    </w:rPr>
  </w:style>
  <w:style w:type="character" w:customStyle="1" w:styleId="WW8Num115z0">
    <w:name w:val="WW8Num115z0"/>
    <w:rsid w:val="00F45500"/>
    <w:rPr>
      <w:rFonts w:ascii="Symbol" w:hAnsi="Symbol"/>
    </w:rPr>
  </w:style>
  <w:style w:type="character" w:customStyle="1" w:styleId="WW8Num116z0">
    <w:name w:val="WW8Num116z0"/>
    <w:rsid w:val="00F45500"/>
    <w:rPr>
      <w:rFonts w:ascii="Symbol" w:hAnsi="Symbol"/>
    </w:rPr>
  </w:style>
  <w:style w:type="character" w:customStyle="1" w:styleId="WW-Absatz-Standardschriftart11111111111111111111111111111111111111111111111111111">
    <w:name w:val="WW-Absatz-Standardschriftart11111111111111111111111111111111111111111111111111111"/>
    <w:rsid w:val="00F45500"/>
  </w:style>
  <w:style w:type="character" w:customStyle="1" w:styleId="WW-Absatz-Standardschriftart111111111111111111111111111111111111111111111111111111">
    <w:name w:val="WW-Absatz-Standardschriftart111111111111111111111111111111111111111111111111111111"/>
    <w:rsid w:val="00F45500"/>
  </w:style>
  <w:style w:type="character" w:customStyle="1" w:styleId="WW8Num7z1">
    <w:name w:val="WW8Num7z1"/>
    <w:rsid w:val="00F45500"/>
    <w:rPr>
      <w:rFonts w:ascii="Courier New" w:hAnsi="Courier New"/>
      <w:sz w:val="16"/>
    </w:rPr>
  </w:style>
  <w:style w:type="character" w:customStyle="1" w:styleId="WW8Num7z5">
    <w:name w:val="WW8Num7z5"/>
    <w:rsid w:val="00F45500"/>
    <w:rPr>
      <w:rFonts w:ascii="Wingdings" w:hAnsi="Wingdings"/>
    </w:rPr>
  </w:style>
  <w:style w:type="character" w:customStyle="1" w:styleId="WW8Num7z6">
    <w:name w:val="WW8Num7z6"/>
    <w:rsid w:val="00F45500"/>
    <w:rPr>
      <w:rFonts w:ascii="Symbol" w:hAnsi="Symbol"/>
    </w:rPr>
  </w:style>
  <w:style w:type="character" w:customStyle="1" w:styleId="WW8Num33z1">
    <w:name w:val="WW8Num33z1"/>
    <w:rsid w:val="00F45500"/>
    <w:rPr>
      <w:rFonts w:ascii="Wingdings" w:hAnsi="Wingdings"/>
      <w:sz w:val="16"/>
    </w:rPr>
  </w:style>
  <w:style w:type="character" w:customStyle="1" w:styleId="WW8Num33z2">
    <w:name w:val="WW8Num33z2"/>
    <w:rsid w:val="00F45500"/>
    <w:rPr>
      <w:rFonts w:ascii="Wingdings" w:hAnsi="Wingdings"/>
    </w:rPr>
  </w:style>
  <w:style w:type="character" w:customStyle="1" w:styleId="WW8Num33z3">
    <w:name w:val="WW8Num33z3"/>
    <w:rsid w:val="00F45500"/>
    <w:rPr>
      <w:rFonts w:ascii="Symbol" w:hAnsi="Symbol"/>
    </w:rPr>
  </w:style>
  <w:style w:type="character" w:customStyle="1" w:styleId="WW8Num33z4">
    <w:name w:val="WW8Num33z4"/>
    <w:rsid w:val="00F45500"/>
    <w:rPr>
      <w:rFonts w:ascii="Courier New" w:hAnsi="Courier New" w:cs="Courier New"/>
    </w:rPr>
  </w:style>
  <w:style w:type="character" w:customStyle="1" w:styleId="WW8Num34z4">
    <w:name w:val="WW8Num34z4"/>
    <w:rsid w:val="00F45500"/>
    <w:rPr>
      <w:rFonts w:ascii="Courier New" w:hAnsi="Courier New" w:cs="Courier New"/>
    </w:rPr>
  </w:style>
  <w:style w:type="character" w:customStyle="1" w:styleId="WW8Num73z2">
    <w:name w:val="WW8Num73z2"/>
    <w:rsid w:val="00F45500"/>
    <w:rPr>
      <w:rFonts w:ascii="Wingdings" w:hAnsi="Wingdings"/>
    </w:rPr>
  </w:style>
  <w:style w:type="character" w:customStyle="1" w:styleId="WW8Num73z3">
    <w:name w:val="WW8Num73z3"/>
    <w:rsid w:val="00F45500"/>
    <w:rPr>
      <w:rFonts w:ascii="Symbol" w:hAnsi="Symbol"/>
    </w:rPr>
  </w:style>
  <w:style w:type="character" w:customStyle="1" w:styleId="WW8Num75z2">
    <w:name w:val="WW8Num75z2"/>
    <w:rsid w:val="00F45500"/>
    <w:rPr>
      <w:rFonts w:ascii="Wingdings" w:hAnsi="Wingdings"/>
    </w:rPr>
  </w:style>
  <w:style w:type="character" w:customStyle="1" w:styleId="WW8Num75z3">
    <w:name w:val="WW8Num75z3"/>
    <w:rsid w:val="00F45500"/>
    <w:rPr>
      <w:rFonts w:ascii="Symbol" w:hAnsi="Symbol"/>
    </w:rPr>
  </w:style>
  <w:style w:type="character" w:customStyle="1" w:styleId="WW8Num75z4">
    <w:name w:val="WW8Num75z4"/>
    <w:rsid w:val="00F45500"/>
    <w:rPr>
      <w:rFonts w:ascii="Courier New" w:hAnsi="Courier New" w:cs="Courier New"/>
    </w:rPr>
  </w:style>
  <w:style w:type="character" w:customStyle="1" w:styleId="WW8Num76z2">
    <w:name w:val="WW8Num76z2"/>
    <w:rsid w:val="00F45500"/>
    <w:rPr>
      <w:rFonts w:ascii="Wingdings" w:hAnsi="Wingdings"/>
    </w:rPr>
  </w:style>
  <w:style w:type="character" w:customStyle="1" w:styleId="WW8Num77z3">
    <w:name w:val="WW8Num77z3"/>
    <w:rsid w:val="00F45500"/>
    <w:rPr>
      <w:rFonts w:ascii="Symbol" w:hAnsi="Symbol"/>
    </w:rPr>
  </w:style>
  <w:style w:type="character" w:customStyle="1" w:styleId="WW8Num80z2">
    <w:name w:val="WW8Num80z2"/>
    <w:rsid w:val="00F45500"/>
    <w:rPr>
      <w:b/>
      <w:i/>
    </w:rPr>
  </w:style>
  <w:style w:type="character" w:customStyle="1" w:styleId="WW8Num82z1">
    <w:name w:val="WW8Num82z1"/>
    <w:rsid w:val="00F45500"/>
    <w:rPr>
      <w:rFonts w:ascii="Courier New" w:hAnsi="Courier New" w:cs="Courier New"/>
    </w:rPr>
  </w:style>
  <w:style w:type="character" w:customStyle="1" w:styleId="WW8Num82z2">
    <w:name w:val="WW8Num82z2"/>
    <w:rsid w:val="00F45500"/>
    <w:rPr>
      <w:rFonts w:ascii="Wingdings" w:hAnsi="Wingdings"/>
    </w:rPr>
  </w:style>
  <w:style w:type="character" w:customStyle="1" w:styleId="WW8Num83z2">
    <w:name w:val="WW8Num83z2"/>
    <w:rsid w:val="00F45500"/>
    <w:rPr>
      <w:rFonts w:ascii="Wingdings" w:hAnsi="Wingdings"/>
    </w:rPr>
  </w:style>
  <w:style w:type="character" w:customStyle="1" w:styleId="WW8Num83z4">
    <w:name w:val="WW8Num83z4"/>
    <w:rsid w:val="00F45500"/>
    <w:rPr>
      <w:rFonts w:ascii="Courier New" w:hAnsi="Courier New" w:cs="Courier New"/>
    </w:rPr>
  </w:style>
  <w:style w:type="character" w:customStyle="1" w:styleId="WW8Num84z2">
    <w:name w:val="WW8Num84z2"/>
    <w:rsid w:val="00F45500"/>
    <w:rPr>
      <w:rFonts w:ascii="Symbol" w:hAnsi="Symbol"/>
    </w:rPr>
  </w:style>
  <w:style w:type="character" w:customStyle="1" w:styleId="WW8Num85z1">
    <w:name w:val="WW8Num85z1"/>
    <w:rsid w:val="00F45500"/>
    <w:rPr>
      <w:rFonts w:ascii="Courier New" w:hAnsi="Courier New" w:cs="Courier New"/>
    </w:rPr>
  </w:style>
  <w:style w:type="character" w:customStyle="1" w:styleId="WW8Num85z2">
    <w:name w:val="WW8Num85z2"/>
    <w:rsid w:val="00F45500"/>
    <w:rPr>
      <w:rFonts w:ascii="Wingdings" w:hAnsi="Wingdings"/>
    </w:rPr>
  </w:style>
  <w:style w:type="character" w:customStyle="1" w:styleId="WW8Num86z2">
    <w:name w:val="WW8Num86z2"/>
    <w:rsid w:val="00F45500"/>
    <w:rPr>
      <w:rFonts w:ascii="Wingdings" w:hAnsi="Wingdings" w:cs="Wingdings"/>
    </w:rPr>
  </w:style>
  <w:style w:type="character" w:customStyle="1" w:styleId="WW8Num90z1">
    <w:name w:val="WW8Num90z1"/>
    <w:rsid w:val="00F45500"/>
    <w:rPr>
      <w:b w:val="0"/>
      <w:bCs w:val="0"/>
      <w:i w:val="0"/>
      <w:iCs w:val="0"/>
    </w:rPr>
  </w:style>
  <w:style w:type="character" w:customStyle="1" w:styleId="WW8Num91z2">
    <w:name w:val="WW8Num91z2"/>
    <w:rsid w:val="00F45500"/>
    <w:rPr>
      <w:rFonts w:ascii="Wingdings" w:hAnsi="Wingdings"/>
    </w:rPr>
  </w:style>
  <w:style w:type="character" w:customStyle="1" w:styleId="WW8Num92z2">
    <w:name w:val="WW8Num92z2"/>
    <w:rsid w:val="00F45500"/>
    <w:rPr>
      <w:rFonts w:ascii="Wingdings" w:hAnsi="Wingdings"/>
    </w:rPr>
  </w:style>
  <w:style w:type="character" w:customStyle="1" w:styleId="WW8Num92z4">
    <w:name w:val="WW8Num92z4"/>
    <w:rsid w:val="00F45500"/>
    <w:rPr>
      <w:rFonts w:ascii="Courier New" w:hAnsi="Courier New" w:cs="Courier New"/>
    </w:rPr>
  </w:style>
  <w:style w:type="character" w:customStyle="1" w:styleId="WW8Num93z2">
    <w:name w:val="WW8Num93z2"/>
    <w:rsid w:val="00F45500"/>
    <w:rPr>
      <w:rFonts w:ascii="Times New Roman" w:hAnsi="Times New Roman" w:cs="Times New Roman"/>
      <w:b/>
      <w:sz w:val="20"/>
      <w:szCs w:val="20"/>
    </w:rPr>
  </w:style>
  <w:style w:type="character" w:customStyle="1" w:styleId="WW8Num94z2">
    <w:name w:val="WW8Num94z2"/>
    <w:rsid w:val="00F45500"/>
    <w:rPr>
      <w:rFonts w:ascii="Wingdings" w:hAnsi="Wingdings"/>
    </w:rPr>
  </w:style>
  <w:style w:type="character" w:customStyle="1" w:styleId="WW8Num96z2">
    <w:name w:val="WW8Num96z2"/>
    <w:rsid w:val="00F45500"/>
    <w:rPr>
      <w:rFonts w:ascii="Wingdings" w:hAnsi="Wingdings"/>
    </w:rPr>
  </w:style>
  <w:style w:type="character" w:customStyle="1" w:styleId="WW8Num100z2">
    <w:name w:val="WW8Num100z2"/>
    <w:rsid w:val="00F45500"/>
    <w:rPr>
      <w:rFonts w:ascii="Wingdings" w:hAnsi="Wingdings"/>
    </w:rPr>
  </w:style>
  <w:style w:type="character" w:customStyle="1" w:styleId="WW8Num101z2">
    <w:name w:val="WW8Num101z2"/>
    <w:rsid w:val="00F45500"/>
    <w:rPr>
      <w:rFonts w:ascii="Wingdings" w:hAnsi="Wingdings"/>
    </w:rPr>
  </w:style>
  <w:style w:type="character" w:customStyle="1" w:styleId="WW8Num103z2">
    <w:name w:val="WW8Num103z2"/>
    <w:rsid w:val="00F45500"/>
    <w:rPr>
      <w:rFonts w:ascii="Wingdings" w:hAnsi="Wingdings"/>
    </w:rPr>
  </w:style>
  <w:style w:type="character" w:customStyle="1" w:styleId="WW8Num104z1">
    <w:name w:val="WW8Num104z1"/>
    <w:rsid w:val="00F45500"/>
    <w:rPr>
      <w:rFonts w:ascii="Courier New" w:hAnsi="Courier New" w:cs="Courier New"/>
    </w:rPr>
  </w:style>
  <w:style w:type="character" w:customStyle="1" w:styleId="WW8Num104z2">
    <w:name w:val="WW8Num104z2"/>
    <w:rsid w:val="00F45500"/>
    <w:rPr>
      <w:rFonts w:ascii="Wingdings" w:hAnsi="Wingdings"/>
    </w:rPr>
  </w:style>
  <w:style w:type="character" w:customStyle="1" w:styleId="WW8Num104z3">
    <w:name w:val="WW8Num104z3"/>
    <w:rsid w:val="00F45500"/>
    <w:rPr>
      <w:rFonts w:ascii="Symbol" w:hAnsi="Symbol"/>
    </w:rPr>
  </w:style>
  <w:style w:type="character" w:customStyle="1" w:styleId="WW8Num106z2">
    <w:name w:val="WW8Num106z2"/>
    <w:rsid w:val="00F45500"/>
    <w:rPr>
      <w:rFonts w:ascii="Wingdings" w:hAnsi="Wingdings"/>
    </w:rPr>
  </w:style>
  <w:style w:type="character" w:customStyle="1" w:styleId="WW8Num106z3">
    <w:name w:val="WW8Num106z3"/>
    <w:rsid w:val="00F45500"/>
    <w:rPr>
      <w:rFonts w:ascii="Symbol" w:hAnsi="Symbol"/>
    </w:rPr>
  </w:style>
  <w:style w:type="character" w:customStyle="1" w:styleId="WW8Num107z1">
    <w:name w:val="WW8Num107z1"/>
    <w:rsid w:val="00F45500"/>
    <w:rPr>
      <w:rFonts w:ascii="Courier New" w:hAnsi="Courier New" w:cs="Courier New"/>
    </w:rPr>
  </w:style>
  <w:style w:type="character" w:customStyle="1" w:styleId="WW8Num107z2">
    <w:name w:val="WW8Num107z2"/>
    <w:rsid w:val="00F45500"/>
    <w:rPr>
      <w:rFonts w:ascii="Wingdings" w:hAnsi="Wingdings"/>
    </w:rPr>
  </w:style>
  <w:style w:type="character" w:customStyle="1" w:styleId="WW8Num108z2">
    <w:name w:val="WW8Num108z2"/>
    <w:rsid w:val="00F45500"/>
    <w:rPr>
      <w:rFonts w:ascii="Wingdings" w:hAnsi="Wingdings" w:cs="Wingdings"/>
    </w:rPr>
  </w:style>
  <w:style w:type="character" w:customStyle="1" w:styleId="WW8Num109z1">
    <w:name w:val="WW8Num109z1"/>
    <w:rsid w:val="00F45500"/>
    <w:rPr>
      <w:rFonts w:ascii="Courier New" w:hAnsi="Courier New" w:cs="Courier New"/>
    </w:rPr>
  </w:style>
  <w:style w:type="character" w:customStyle="1" w:styleId="WW8Num109z2">
    <w:name w:val="WW8Num109z2"/>
    <w:rsid w:val="00F45500"/>
    <w:rPr>
      <w:rFonts w:ascii="Wingdings" w:hAnsi="Wingdings"/>
    </w:rPr>
  </w:style>
  <w:style w:type="character" w:customStyle="1" w:styleId="WW8Num110z2">
    <w:name w:val="WW8Num110z2"/>
    <w:rsid w:val="00F45500"/>
    <w:rPr>
      <w:rFonts w:ascii="Wingdings" w:hAnsi="Wingdings"/>
    </w:rPr>
  </w:style>
  <w:style w:type="character" w:customStyle="1" w:styleId="WW8Num111z0">
    <w:name w:val="WW8Num111z0"/>
    <w:rsid w:val="00F45500"/>
    <w:rPr>
      <w:b/>
      <w:i w:val="0"/>
    </w:rPr>
  </w:style>
  <w:style w:type="character" w:customStyle="1" w:styleId="WW8Num112z1">
    <w:name w:val="WW8Num112z1"/>
    <w:rsid w:val="00F45500"/>
    <w:rPr>
      <w:rFonts w:ascii="Courier New" w:hAnsi="Courier New" w:cs="Courier New"/>
    </w:rPr>
  </w:style>
  <w:style w:type="character" w:customStyle="1" w:styleId="WW8Num112z2">
    <w:name w:val="WW8Num112z2"/>
    <w:rsid w:val="00F45500"/>
    <w:rPr>
      <w:rFonts w:ascii="Wingdings" w:hAnsi="Wingdings"/>
    </w:rPr>
  </w:style>
  <w:style w:type="character" w:customStyle="1" w:styleId="WW8Num114z1">
    <w:name w:val="WW8Num114z1"/>
    <w:rsid w:val="00F45500"/>
    <w:rPr>
      <w:b w:val="0"/>
      <w:i w:val="0"/>
    </w:rPr>
  </w:style>
  <w:style w:type="character" w:customStyle="1" w:styleId="WW8Num115z1">
    <w:name w:val="WW8Num115z1"/>
    <w:rsid w:val="00F45500"/>
    <w:rPr>
      <w:rFonts w:ascii="Courier New" w:hAnsi="Courier New" w:cs="Courier New"/>
    </w:rPr>
  </w:style>
  <w:style w:type="character" w:customStyle="1" w:styleId="WW8Num115z2">
    <w:name w:val="WW8Num115z2"/>
    <w:rsid w:val="00F45500"/>
    <w:rPr>
      <w:rFonts w:ascii="Wingdings" w:hAnsi="Wingdings"/>
    </w:rPr>
  </w:style>
  <w:style w:type="character" w:customStyle="1" w:styleId="WW8Num116z1">
    <w:name w:val="WW8Num116z1"/>
    <w:rsid w:val="00F45500"/>
    <w:rPr>
      <w:rFonts w:ascii="Wingdings" w:hAnsi="Wingdings"/>
    </w:rPr>
  </w:style>
  <w:style w:type="character" w:customStyle="1" w:styleId="WW8Num116z4">
    <w:name w:val="WW8Num116z4"/>
    <w:rsid w:val="00F45500"/>
    <w:rPr>
      <w:rFonts w:ascii="Courier New" w:hAnsi="Courier New" w:cs="Courier New"/>
    </w:rPr>
  </w:style>
  <w:style w:type="character" w:customStyle="1" w:styleId="WW8NumSt74z0">
    <w:name w:val="WW8NumSt74z0"/>
    <w:rsid w:val="00F45500"/>
    <w:rPr>
      <w:rFonts w:ascii="Symbol" w:hAnsi="Symbol"/>
    </w:rPr>
  </w:style>
  <w:style w:type="character" w:customStyle="1" w:styleId="Domylnaczcionkaakapitu1">
    <w:name w:val="Domyślna czcionka akapitu1"/>
    <w:rsid w:val="00F45500"/>
  </w:style>
  <w:style w:type="character" w:customStyle="1" w:styleId="WW-Absatz-Standardschriftart1111111111111111111111111111111111111111111111111111111">
    <w:name w:val="WW-Absatz-Standardschriftart1111111111111111111111111111111111111111111111111111111"/>
    <w:rsid w:val="00F45500"/>
  </w:style>
  <w:style w:type="character" w:customStyle="1" w:styleId="WW-Absatz-Standardschriftart11111111111111111111111111111111111111111111111111111111">
    <w:name w:val="WW-Absatz-Standardschriftart11111111111111111111111111111111111111111111111111111111"/>
    <w:rsid w:val="00F45500"/>
  </w:style>
  <w:style w:type="character" w:customStyle="1" w:styleId="WW-Absatz-Standardschriftart111111111111111111111111111111111111111111111111111111111">
    <w:name w:val="WW-Absatz-Standardschriftart111111111111111111111111111111111111111111111111111111111"/>
    <w:rsid w:val="00F45500"/>
  </w:style>
  <w:style w:type="character" w:customStyle="1" w:styleId="WW-Absatz-Standardschriftart1111111111111111111111111111111111111111111111111111111111">
    <w:name w:val="WW-Absatz-Standardschriftart1111111111111111111111111111111111111111111111111111111111"/>
    <w:rsid w:val="00F45500"/>
  </w:style>
  <w:style w:type="character" w:customStyle="1" w:styleId="WW8Num34z3">
    <w:name w:val="WW8Num34z3"/>
    <w:rsid w:val="00F45500"/>
    <w:rPr>
      <w:rFonts w:ascii="Symbol" w:hAnsi="Symbol"/>
    </w:rPr>
  </w:style>
  <w:style w:type="character" w:customStyle="1" w:styleId="WW8Num37z4">
    <w:name w:val="WW8Num37z4"/>
    <w:rsid w:val="00F45500"/>
    <w:rPr>
      <w:rFonts w:ascii="Courier New" w:hAnsi="Courier New" w:cs="Courier New"/>
    </w:rPr>
  </w:style>
  <w:style w:type="character" w:customStyle="1" w:styleId="WW8Num68z4">
    <w:name w:val="WW8Num68z4"/>
    <w:rsid w:val="00F45500"/>
    <w:rPr>
      <w:rFonts w:ascii="Courier New" w:hAnsi="Courier New" w:cs="Courier New"/>
    </w:rPr>
  </w:style>
  <w:style w:type="character" w:customStyle="1" w:styleId="WW-Absatz-Standardschriftart11111111111111111111111111111111111111111111111111111111111">
    <w:name w:val="WW-Absatz-Standardschriftart11111111111111111111111111111111111111111111111111111111111"/>
    <w:rsid w:val="00F45500"/>
  </w:style>
  <w:style w:type="character" w:customStyle="1" w:styleId="WW-Absatz-Standardschriftart111111111111111111111111111111111111111111111111111111111111">
    <w:name w:val="WW-Absatz-Standardschriftart111111111111111111111111111111111111111111111111111111111111"/>
    <w:rsid w:val="00F45500"/>
  </w:style>
  <w:style w:type="character" w:customStyle="1" w:styleId="WW-Absatz-Standardschriftart1111111111111111111111111111111111111111111111111111111111111">
    <w:name w:val="WW-Absatz-Standardschriftart1111111111111111111111111111111111111111111111111111111111111"/>
    <w:rsid w:val="00F45500"/>
  </w:style>
  <w:style w:type="character" w:customStyle="1" w:styleId="WW-Absatz-Standardschriftart11111111111111111111111111111111111111111111111111111111111111">
    <w:name w:val="WW-Absatz-Standardschriftart11111111111111111111111111111111111111111111111111111111111111"/>
    <w:rsid w:val="00F45500"/>
  </w:style>
  <w:style w:type="character" w:customStyle="1" w:styleId="WW-Absatz-Standardschriftart111111111111111111111111111111111111111111111111111111111111111">
    <w:name w:val="WW-Absatz-Standardschriftart111111111111111111111111111111111111111111111111111111111111111"/>
    <w:rsid w:val="00F45500"/>
  </w:style>
  <w:style w:type="character" w:customStyle="1" w:styleId="WW-Absatz-Standardschriftart1111111111111111111111111111111111111111111111111111111111111111">
    <w:name w:val="WW-Absatz-Standardschriftart1111111111111111111111111111111111111111111111111111111111111111"/>
    <w:rsid w:val="00F45500"/>
  </w:style>
  <w:style w:type="character" w:customStyle="1" w:styleId="WW-Absatz-Standardschriftart11111111111111111111111111111111111111111111111111111111111111111">
    <w:name w:val="WW-Absatz-Standardschriftart11111111111111111111111111111111111111111111111111111111111111111"/>
    <w:rsid w:val="00F45500"/>
  </w:style>
  <w:style w:type="character" w:customStyle="1" w:styleId="WW-Absatz-Standardschriftart111111111111111111111111111111111111111111111111111111111111111111">
    <w:name w:val="WW-Absatz-Standardschriftart111111111111111111111111111111111111111111111111111111111111111111"/>
    <w:rsid w:val="00F45500"/>
  </w:style>
  <w:style w:type="character" w:customStyle="1" w:styleId="WW8Num36z1">
    <w:name w:val="WW8Num36z1"/>
    <w:rsid w:val="00F45500"/>
    <w:rPr>
      <w:rFonts w:ascii="Wingdings" w:hAnsi="Wingdings" w:cs="Courier New"/>
    </w:rPr>
  </w:style>
  <w:style w:type="character" w:customStyle="1" w:styleId="WW8Num36z2">
    <w:name w:val="WW8Num36z2"/>
    <w:rsid w:val="00F45500"/>
    <w:rPr>
      <w:rFonts w:ascii="Wingdings" w:hAnsi="Wingdings"/>
      <w:b/>
      <w:color w:val="000000"/>
    </w:rPr>
  </w:style>
  <w:style w:type="character" w:customStyle="1" w:styleId="WW8Num36z4">
    <w:name w:val="WW8Num36z4"/>
    <w:rsid w:val="00F45500"/>
    <w:rPr>
      <w:rFonts w:ascii="Courier New" w:hAnsi="Courier New" w:cs="Courier New"/>
    </w:rPr>
  </w:style>
  <w:style w:type="character" w:customStyle="1" w:styleId="WW8Num67z1">
    <w:name w:val="WW8Num67z1"/>
    <w:rsid w:val="00F45500"/>
    <w:rPr>
      <w:rFonts w:ascii="Wingdings" w:hAnsi="Wingdings" w:cs="Courier New"/>
    </w:rPr>
  </w:style>
  <w:style w:type="character" w:customStyle="1" w:styleId="WW8Num67z2">
    <w:name w:val="WW8Num67z2"/>
    <w:rsid w:val="00F45500"/>
    <w:rPr>
      <w:rFonts w:ascii="Wingdings" w:hAnsi="Wingdings"/>
      <w:b/>
      <w:color w:val="000000"/>
    </w:rPr>
  </w:style>
  <w:style w:type="character" w:customStyle="1" w:styleId="WW8Num67z4">
    <w:name w:val="WW8Num67z4"/>
    <w:rsid w:val="00F45500"/>
    <w:rPr>
      <w:rFonts w:ascii="Courier New" w:hAnsi="Courier New" w:cs="Courier New"/>
    </w:rPr>
  </w:style>
  <w:style w:type="character" w:customStyle="1" w:styleId="WW-Absatz-Standardschriftart1111111111111111111111111111111111111111111111111111111111111111111">
    <w:name w:val="WW-Absatz-Standardschriftart1111111111111111111111111111111111111111111111111111111111111111111"/>
    <w:rsid w:val="00F45500"/>
  </w:style>
  <w:style w:type="character" w:customStyle="1" w:styleId="WW-Absatz-Standardschriftart11111111111111111111111111111111111111111111111111111111111111111111">
    <w:name w:val="WW-Absatz-Standardschriftart11111111111111111111111111111111111111111111111111111111111111111111"/>
    <w:rsid w:val="00F45500"/>
  </w:style>
  <w:style w:type="character" w:customStyle="1" w:styleId="WW-Absatz-Standardschriftart111111111111111111111111111111111111111111111111111111111111111111111">
    <w:name w:val="WW-Absatz-Standardschriftart111111111111111111111111111111111111111111111111111111111111111111111"/>
    <w:rsid w:val="00F45500"/>
  </w:style>
  <w:style w:type="character" w:customStyle="1" w:styleId="WW-Absatz-Standardschriftart1111111111111111111111111111111111111111111111111111111111111111111111">
    <w:name w:val="WW-Absatz-Standardschriftart1111111111111111111111111111111111111111111111111111111111111111111111"/>
    <w:rsid w:val="00F45500"/>
  </w:style>
  <w:style w:type="character" w:customStyle="1" w:styleId="WW-Absatz-Standardschriftart11111111111111111111111111111111111111111111111111111111111111111111111">
    <w:name w:val="WW-Absatz-Standardschriftart11111111111111111111111111111111111111111111111111111111111111111111111"/>
    <w:rsid w:val="00F45500"/>
  </w:style>
  <w:style w:type="character" w:customStyle="1" w:styleId="WW-Absatz-Standardschriftart111111111111111111111111111111111111111111111111111111111111111111111111">
    <w:name w:val="WW-Absatz-Standardschriftart111111111111111111111111111111111111111111111111111111111111111111111111"/>
    <w:rsid w:val="00F45500"/>
  </w:style>
  <w:style w:type="character" w:customStyle="1" w:styleId="WW-Absatz-Standardschriftart1111111111111111111111111111111111111111111111111111111111111111111111111">
    <w:name w:val="WW-Absatz-Standardschriftart1111111111111111111111111111111111111111111111111111111111111111111111111"/>
    <w:rsid w:val="00F45500"/>
  </w:style>
  <w:style w:type="character" w:customStyle="1" w:styleId="WW-Absatz-Standardschriftart11111111111111111111111111111111111111111111111111111111111111111111111111">
    <w:name w:val="WW-Absatz-Standardschriftart11111111111111111111111111111111111111111111111111111111111111111111111111"/>
    <w:rsid w:val="00F45500"/>
  </w:style>
  <w:style w:type="character" w:customStyle="1" w:styleId="WW-Absatz-Standardschriftart111111111111111111111111111111111111111111111111111111111111111111111111111">
    <w:name w:val="WW-Absatz-Standardschriftart111111111111111111111111111111111111111111111111111111111111111111111111111"/>
    <w:rsid w:val="00F45500"/>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F45500"/>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F45500"/>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F45500"/>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F45500"/>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F45500"/>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F45500"/>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F45500"/>
  </w:style>
  <w:style w:type="character" w:customStyle="1" w:styleId="WW8Num23z1">
    <w:name w:val="WW8Num23z1"/>
    <w:rsid w:val="00F45500"/>
    <w:rPr>
      <w:rFonts w:ascii="Wingdings" w:hAnsi="Wingdings"/>
      <w:sz w:val="16"/>
    </w:rPr>
  </w:style>
  <w:style w:type="character" w:customStyle="1" w:styleId="WW8Num23z5">
    <w:name w:val="WW8Num23z5"/>
    <w:rsid w:val="00F45500"/>
    <w:rPr>
      <w:rFonts w:ascii="Wingdings" w:hAnsi="Wingdings"/>
    </w:rPr>
  </w:style>
  <w:style w:type="character" w:customStyle="1" w:styleId="WW8Num23z6">
    <w:name w:val="WW8Num23z6"/>
    <w:rsid w:val="00F45500"/>
    <w:rPr>
      <w:rFonts w:ascii="Symbol" w:hAnsi="Symbol"/>
    </w:rPr>
  </w:style>
  <w:style w:type="character" w:customStyle="1" w:styleId="WW8Num2z0">
    <w:name w:val="WW8Num2z0"/>
    <w:rsid w:val="00F45500"/>
    <w:rPr>
      <w:rFonts w:ascii="Wingdings" w:hAnsi="Wingdings"/>
      <w:sz w:val="16"/>
    </w:rPr>
  </w:style>
  <w:style w:type="character" w:customStyle="1" w:styleId="WW8Num19z4">
    <w:name w:val="WW8Num19z4"/>
    <w:rsid w:val="00F45500"/>
    <w:rPr>
      <w:rFonts w:ascii="Courier New" w:hAnsi="Courier New" w:cs="Courier New"/>
    </w:rPr>
  </w:style>
  <w:style w:type="character" w:customStyle="1" w:styleId="WW8Num26z1">
    <w:name w:val="WW8Num26z1"/>
    <w:rsid w:val="00F45500"/>
    <w:rPr>
      <w:rFonts w:ascii="Wingdings" w:hAnsi="Wingdings" w:cs="Courier New"/>
    </w:rPr>
  </w:style>
  <w:style w:type="character" w:customStyle="1" w:styleId="WW8Num26z2">
    <w:name w:val="WW8Num26z2"/>
    <w:rsid w:val="00F45500"/>
    <w:rPr>
      <w:rFonts w:ascii="Wingdings" w:hAnsi="Wingdings"/>
      <w:b/>
      <w:color w:val="000000"/>
    </w:rPr>
  </w:style>
  <w:style w:type="character" w:customStyle="1" w:styleId="WW8Num26z4">
    <w:name w:val="WW8Num26z4"/>
    <w:rsid w:val="00F45500"/>
    <w:rPr>
      <w:rFonts w:ascii="Courier New" w:hAnsi="Courier New" w:cs="Courier New"/>
    </w:rPr>
  </w:style>
  <w:style w:type="character" w:customStyle="1" w:styleId="NumberingSymbols">
    <w:name w:val="Numbering Symbols"/>
    <w:rsid w:val="00F45500"/>
  </w:style>
  <w:style w:type="character" w:customStyle="1" w:styleId="Bullets">
    <w:name w:val="Bullets"/>
    <w:rsid w:val="00F45500"/>
    <w:rPr>
      <w:rFonts w:ascii="StarSymbol" w:eastAsia="StarSymbol" w:hAnsi="StarSymbol" w:cs="StarSymbol"/>
      <w:sz w:val="18"/>
      <w:szCs w:val="18"/>
    </w:rPr>
  </w:style>
  <w:style w:type="character" w:customStyle="1" w:styleId="WW8NumSt42z0">
    <w:name w:val="WW8NumSt42z0"/>
    <w:rsid w:val="00F45500"/>
    <w:rPr>
      <w:rFonts w:ascii="Symbol" w:hAnsi="Symbol"/>
    </w:rPr>
  </w:style>
  <w:style w:type="character" w:customStyle="1" w:styleId="Tekstpodstawowywcity2Znak">
    <w:name w:val="Tekst podstawowy wcięty 2 Znak"/>
    <w:rsid w:val="00F45500"/>
    <w:rPr>
      <w:rFonts w:eastAsia="Lucida Sans Unicode"/>
      <w:kern w:val="1"/>
      <w:sz w:val="24"/>
      <w:szCs w:val="24"/>
    </w:rPr>
  </w:style>
  <w:style w:type="character" w:customStyle="1" w:styleId="Tekstpodstawowywcity3Znak">
    <w:name w:val="Tekst podstawowy wcięty 3 Znak"/>
    <w:rsid w:val="00F45500"/>
    <w:rPr>
      <w:rFonts w:eastAsia="Lucida Sans Unicode"/>
      <w:kern w:val="1"/>
      <w:sz w:val="16"/>
      <w:szCs w:val="16"/>
    </w:rPr>
  </w:style>
  <w:style w:type="character" w:customStyle="1" w:styleId="NagwekZnak">
    <w:name w:val="Nagłówek Znak"/>
    <w:rsid w:val="00F45500"/>
    <w:rPr>
      <w:rFonts w:ascii="Arial" w:eastAsia="Lucida Sans Unicode" w:hAnsi="Arial" w:cs="Tahoma"/>
      <w:kern w:val="1"/>
      <w:sz w:val="28"/>
      <w:szCs w:val="28"/>
    </w:rPr>
  </w:style>
  <w:style w:type="character" w:customStyle="1" w:styleId="WW8NumSt21z0">
    <w:name w:val="WW8NumSt21z0"/>
    <w:rsid w:val="00F45500"/>
    <w:rPr>
      <w:rFonts w:ascii="Symbol" w:hAnsi="Symbol"/>
      <w:sz w:val="20"/>
    </w:rPr>
  </w:style>
  <w:style w:type="character" w:customStyle="1" w:styleId="WW8NumSt33z0">
    <w:name w:val="WW8NumSt33z0"/>
    <w:rsid w:val="00F45500"/>
    <w:rPr>
      <w:rFonts w:ascii="Symbol" w:hAnsi="Symbol"/>
    </w:rPr>
  </w:style>
  <w:style w:type="character" w:customStyle="1" w:styleId="WW8NumSt39z0">
    <w:name w:val="WW8NumSt39z0"/>
    <w:rsid w:val="00F45500"/>
    <w:rPr>
      <w:rFonts w:ascii="Symbol" w:hAnsi="Symbol"/>
      <w:sz w:val="20"/>
    </w:rPr>
  </w:style>
  <w:style w:type="character" w:customStyle="1" w:styleId="WW8NumSt48z0">
    <w:name w:val="WW8NumSt48z0"/>
    <w:rsid w:val="00F45500"/>
    <w:rPr>
      <w:rFonts w:ascii="Bookman Old Style" w:hAnsi="Bookman Old Style"/>
      <w:sz w:val="24"/>
    </w:rPr>
  </w:style>
  <w:style w:type="character" w:customStyle="1" w:styleId="WW8NumSt30z0">
    <w:name w:val="WW8NumSt30z0"/>
    <w:rsid w:val="00F45500"/>
    <w:rPr>
      <w:rFonts w:ascii="Symbol" w:hAnsi="Symbol"/>
    </w:rPr>
  </w:style>
  <w:style w:type="character" w:customStyle="1" w:styleId="WW8NumSt57z0">
    <w:name w:val="WW8NumSt57z0"/>
    <w:rsid w:val="00F45500"/>
    <w:rPr>
      <w:rFonts w:ascii="Symbol" w:hAnsi="Symbol"/>
      <w:sz w:val="24"/>
    </w:rPr>
  </w:style>
  <w:style w:type="character" w:customStyle="1" w:styleId="WW8NumSt6z0">
    <w:name w:val="WW8NumSt6z0"/>
    <w:rsid w:val="00F45500"/>
    <w:rPr>
      <w:rFonts w:ascii="Symbol" w:hAnsi="Symbol"/>
      <w:sz w:val="20"/>
    </w:rPr>
  </w:style>
  <w:style w:type="character" w:customStyle="1" w:styleId="WW8NumSt11z0">
    <w:name w:val="WW8NumSt11z0"/>
    <w:rsid w:val="00F45500"/>
    <w:rPr>
      <w:rFonts w:ascii="Symbol" w:hAnsi="Symbol"/>
    </w:rPr>
  </w:style>
  <w:style w:type="character" w:customStyle="1" w:styleId="Odwoaniedokomentarza1">
    <w:name w:val="Odwołanie do komentarza1"/>
    <w:rsid w:val="00F45500"/>
    <w:rPr>
      <w:sz w:val="16"/>
      <w:szCs w:val="16"/>
    </w:rPr>
  </w:style>
  <w:style w:type="character" w:customStyle="1" w:styleId="TekstkomentarzaZnak">
    <w:name w:val="Tekst komentarza Znak"/>
    <w:uiPriority w:val="99"/>
    <w:rsid w:val="00F45500"/>
    <w:rPr>
      <w:rFonts w:eastAsia="Lucida Sans Unicode"/>
      <w:kern w:val="1"/>
    </w:rPr>
  </w:style>
  <w:style w:type="character" w:customStyle="1" w:styleId="TematkomentarzaZnak">
    <w:name w:val="Temat komentarza Znak"/>
    <w:uiPriority w:val="99"/>
    <w:rsid w:val="00F45500"/>
    <w:rPr>
      <w:rFonts w:eastAsia="Lucida Sans Unicode"/>
      <w:b/>
      <w:bCs/>
      <w:kern w:val="1"/>
    </w:rPr>
  </w:style>
  <w:style w:type="character" w:customStyle="1" w:styleId="WW8NumSt1z0">
    <w:name w:val="WW8NumSt1z0"/>
    <w:rsid w:val="00F45500"/>
    <w:rPr>
      <w:rFonts w:ascii="Symbol" w:hAnsi="Symbol"/>
    </w:rPr>
  </w:style>
  <w:style w:type="character" w:customStyle="1" w:styleId="Odwoaniedokomentarza2">
    <w:name w:val="Odwołanie do komentarza2"/>
    <w:rsid w:val="00F45500"/>
    <w:rPr>
      <w:sz w:val="16"/>
      <w:szCs w:val="16"/>
    </w:rPr>
  </w:style>
  <w:style w:type="character" w:customStyle="1" w:styleId="ZnakZnak">
    <w:name w:val="Znak Znak"/>
    <w:rsid w:val="00F45500"/>
    <w:rPr>
      <w:rFonts w:eastAsia="Lucida Sans Unicode"/>
      <w:kern w:val="1"/>
    </w:rPr>
  </w:style>
  <w:style w:type="character" w:customStyle="1" w:styleId="Tekstpodstawowywcity2Znak1">
    <w:name w:val="Tekst podstawowy wcięty 2 Znak1"/>
    <w:rsid w:val="00F45500"/>
    <w:rPr>
      <w:rFonts w:eastAsia="Lucida Sans Unicode" w:cs="Tahoma"/>
      <w:color w:val="000000"/>
      <w:kern w:val="1"/>
      <w:sz w:val="24"/>
      <w:szCs w:val="24"/>
      <w:lang w:val="en-US" w:eastAsia="en-US" w:bidi="en-US"/>
    </w:rPr>
  </w:style>
  <w:style w:type="character" w:customStyle="1" w:styleId="Tekstpodstawowy2Znak">
    <w:name w:val="Tekst podstawowy 2 Znak"/>
    <w:rsid w:val="00F45500"/>
    <w:rPr>
      <w:rFonts w:eastAsia="Lucida Sans Unicode" w:cs="Tahoma"/>
      <w:color w:val="000000"/>
      <w:kern w:val="1"/>
      <w:sz w:val="24"/>
      <w:szCs w:val="24"/>
      <w:lang w:val="en-US" w:eastAsia="en-US" w:bidi="en-US"/>
    </w:rPr>
  </w:style>
  <w:style w:type="character" w:customStyle="1" w:styleId="WW8NumSt26z0">
    <w:name w:val="WW8NumSt26z0"/>
    <w:rsid w:val="00F45500"/>
    <w:rPr>
      <w:rFonts w:ascii="Symbol" w:hAnsi="Symbol"/>
    </w:rPr>
  </w:style>
  <w:style w:type="character" w:customStyle="1" w:styleId="WW8NumSt23z0">
    <w:name w:val="WW8NumSt23z0"/>
    <w:rsid w:val="00F45500"/>
    <w:rPr>
      <w:rFonts w:ascii="Symbol" w:hAnsi="Symbol"/>
      <w:sz w:val="20"/>
    </w:rPr>
  </w:style>
  <w:style w:type="character" w:customStyle="1" w:styleId="WW8Num15z3">
    <w:name w:val="WW8Num15z3"/>
    <w:rsid w:val="00F45500"/>
    <w:rPr>
      <w:rFonts w:ascii="Symbol" w:hAnsi="Symbol"/>
    </w:rPr>
  </w:style>
  <w:style w:type="character" w:customStyle="1" w:styleId="WW8NumSt18z0">
    <w:name w:val="WW8NumSt18z0"/>
    <w:rsid w:val="00F45500"/>
    <w:rPr>
      <w:rFonts w:ascii="Symbol" w:hAnsi="Symbol"/>
      <w:sz w:val="20"/>
    </w:rPr>
  </w:style>
  <w:style w:type="character" w:customStyle="1" w:styleId="WW8NumSt16z0">
    <w:name w:val="WW8NumSt16z0"/>
    <w:rsid w:val="00F45500"/>
    <w:rPr>
      <w:rFonts w:ascii="Symbol" w:hAnsi="Symbol"/>
      <w:sz w:val="20"/>
    </w:rPr>
  </w:style>
  <w:style w:type="character" w:styleId="UyteHipercze">
    <w:name w:val="FollowedHyperlink"/>
    <w:uiPriority w:val="99"/>
    <w:rsid w:val="00F45500"/>
    <w:rPr>
      <w:color w:val="800000"/>
      <w:u w:val="single"/>
    </w:rPr>
  </w:style>
  <w:style w:type="character" w:customStyle="1" w:styleId="WWCharLFO162LVL1">
    <w:name w:val="WW_CharLFO162LVL1"/>
    <w:rsid w:val="00F45500"/>
    <w:rPr>
      <w:b/>
      <w:bCs/>
      <w:w w:val="99"/>
      <w:sz w:val="18"/>
      <w:szCs w:val="18"/>
    </w:rPr>
  </w:style>
  <w:style w:type="character" w:customStyle="1" w:styleId="WWCharLFO162LVL2">
    <w:name w:val="WW_CharLFO162LVL2"/>
    <w:rsid w:val="00F45500"/>
    <w:rPr>
      <w:b/>
      <w:bCs/>
      <w:w w:val="99"/>
      <w:sz w:val="20"/>
      <w:szCs w:val="20"/>
    </w:rPr>
  </w:style>
  <w:style w:type="character" w:customStyle="1" w:styleId="WWCharLFO162LVL3">
    <w:name w:val="WW_CharLFO162LVL3"/>
    <w:rsid w:val="00F45500"/>
    <w:rPr>
      <w:rFonts w:ascii="OpenSymbol" w:eastAsia="OpenSymbol" w:hAnsi="OpenSymbol" w:cs="OpenSymbol"/>
    </w:rPr>
  </w:style>
  <w:style w:type="character" w:customStyle="1" w:styleId="WWCharLFO162LVL4">
    <w:name w:val="WW_CharLFO162LVL4"/>
    <w:rsid w:val="00F45500"/>
    <w:rPr>
      <w:rFonts w:ascii="OpenSymbol" w:eastAsia="OpenSymbol" w:hAnsi="OpenSymbol" w:cs="OpenSymbol"/>
    </w:rPr>
  </w:style>
  <w:style w:type="character" w:customStyle="1" w:styleId="WWCharLFO162LVL5">
    <w:name w:val="WW_CharLFO162LVL5"/>
    <w:rsid w:val="00F45500"/>
    <w:rPr>
      <w:rFonts w:ascii="OpenSymbol" w:eastAsia="OpenSymbol" w:hAnsi="OpenSymbol" w:cs="OpenSymbol"/>
    </w:rPr>
  </w:style>
  <w:style w:type="character" w:customStyle="1" w:styleId="WWCharLFO162LVL6">
    <w:name w:val="WW_CharLFO162LVL6"/>
    <w:rsid w:val="00F45500"/>
    <w:rPr>
      <w:rFonts w:ascii="OpenSymbol" w:eastAsia="OpenSymbol" w:hAnsi="OpenSymbol" w:cs="OpenSymbol"/>
    </w:rPr>
  </w:style>
  <w:style w:type="character" w:customStyle="1" w:styleId="WWCharLFO162LVL7">
    <w:name w:val="WW_CharLFO162LVL7"/>
    <w:rsid w:val="00F45500"/>
    <w:rPr>
      <w:rFonts w:ascii="OpenSymbol" w:eastAsia="OpenSymbol" w:hAnsi="OpenSymbol" w:cs="OpenSymbol"/>
    </w:rPr>
  </w:style>
  <w:style w:type="character" w:customStyle="1" w:styleId="WWCharLFO162LVL8">
    <w:name w:val="WW_CharLFO162LVL8"/>
    <w:rsid w:val="00F45500"/>
    <w:rPr>
      <w:rFonts w:ascii="OpenSymbol" w:eastAsia="OpenSymbol" w:hAnsi="OpenSymbol" w:cs="OpenSymbol"/>
    </w:rPr>
  </w:style>
  <w:style w:type="character" w:customStyle="1" w:styleId="WWCharLFO162LVL9">
    <w:name w:val="WW_CharLFO162LVL9"/>
    <w:rsid w:val="00F45500"/>
    <w:rPr>
      <w:rFonts w:ascii="OpenSymbol" w:eastAsia="OpenSymbol" w:hAnsi="OpenSymbol" w:cs="OpenSymbol"/>
    </w:rPr>
  </w:style>
  <w:style w:type="character" w:customStyle="1" w:styleId="WWCharLFO163LVL1">
    <w:name w:val="WW_CharLFO163LVL1"/>
    <w:rsid w:val="00F45500"/>
    <w:rPr>
      <w:b/>
      <w:bCs/>
      <w:w w:val="99"/>
      <w:sz w:val="18"/>
      <w:szCs w:val="18"/>
    </w:rPr>
  </w:style>
  <w:style w:type="character" w:customStyle="1" w:styleId="WWCharLFO163LVL2">
    <w:name w:val="WW_CharLFO163LVL2"/>
    <w:rsid w:val="00F45500"/>
    <w:rPr>
      <w:b/>
      <w:bCs/>
      <w:w w:val="99"/>
      <w:sz w:val="18"/>
      <w:szCs w:val="18"/>
    </w:rPr>
  </w:style>
  <w:style w:type="character" w:customStyle="1" w:styleId="WWCharLFO163LVL3">
    <w:name w:val="WW_CharLFO163LVL3"/>
    <w:rsid w:val="00F45500"/>
    <w:rPr>
      <w:rFonts w:ascii="Arial" w:eastAsia="OpenSymbol" w:hAnsi="Arial" w:cs="OpenSymbol"/>
    </w:rPr>
  </w:style>
  <w:style w:type="character" w:customStyle="1" w:styleId="WWCharLFO163LVL4">
    <w:name w:val="WW_CharLFO163LVL4"/>
    <w:rsid w:val="00F45500"/>
    <w:rPr>
      <w:rFonts w:ascii="OpenSymbol" w:eastAsia="OpenSymbol" w:hAnsi="OpenSymbol" w:cs="OpenSymbol"/>
    </w:rPr>
  </w:style>
  <w:style w:type="character" w:customStyle="1" w:styleId="WWCharLFO163LVL5">
    <w:name w:val="WW_CharLFO163LVL5"/>
    <w:rsid w:val="00F45500"/>
    <w:rPr>
      <w:rFonts w:ascii="OpenSymbol" w:eastAsia="OpenSymbol" w:hAnsi="OpenSymbol" w:cs="OpenSymbol"/>
    </w:rPr>
  </w:style>
  <w:style w:type="character" w:customStyle="1" w:styleId="WWCharLFO163LVL6">
    <w:name w:val="WW_CharLFO163LVL6"/>
    <w:rsid w:val="00F45500"/>
    <w:rPr>
      <w:rFonts w:ascii="OpenSymbol" w:eastAsia="OpenSymbol" w:hAnsi="OpenSymbol" w:cs="OpenSymbol"/>
    </w:rPr>
  </w:style>
  <w:style w:type="character" w:customStyle="1" w:styleId="WWCharLFO163LVL7">
    <w:name w:val="WW_CharLFO163LVL7"/>
    <w:rsid w:val="00F45500"/>
    <w:rPr>
      <w:rFonts w:ascii="OpenSymbol" w:eastAsia="OpenSymbol" w:hAnsi="OpenSymbol" w:cs="OpenSymbol"/>
    </w:rPr>
  </w:style>
  <w:style w:type="character" w:customStyle="1" w:styleId="WWCharLFO163LVL8">
    <w:name w:val="WW_CharLFO163LVL8"/>
    <w:rsid w:val="00F45500"/>
    <w:rPr>
      <w:rFonts w:ascii="OpenSymbol" w:eastAsia="OpenSymbol" w:hAnsi="OpenSymbol" w:cs="OpenSymbol"/>
    </w:rPr>
  </w:style>
  <w:style w:type="character" w:customStyle="1" w:styleId="WWCharLFO163LVL9">
    <w:name w:val="WW_CharLFO163LVL9"/>
    <w:rsid w:val="00F45500"/>
    <w:rPr>
      <w:rFonts w:ascii="OpenSymbol" w:eastAsia="OpenSymbol" w:hAnsi="OpenSymbol" w:cs="OpenSymbol"/>
    </w:rPr>
  </w:style>
  <w:style w:type="character" w:customStyle="1" w:styleId="WWCharLFO164LVL1">
    <w:name w:val="WW_CharLFO164LVL1"/>
    <w:rsid w:val="00F45500"/>
    <w:rPr>
      <w:rFonts w:ascii="Symbol" w:hAnsi="Symbol"/>
      <w:b/>
      <w:bCs/>
      <w:w w:val="99"/>
      <w:sz w:val="18"/>
      <w:szCs w:val="18"/>
    </w:rPr>
  </w:style>
  <w:style w:type="character" w:customStyle="1" w:styleId="WWCharLFO164LVL2">
    <w:name w:val="WW_CharLFO164LVL2"/>
    <w:rsid w:val="00F45500"/>
    <w:rPr>
      <w:rFonts w:ascii="OpenSymbol" w:hAnsi="OpenSymbol"/>
      <w:b/>
      <w:bCs/>
      <w:w w:val="99"/>
      <w:sz w:val="18"/>
      <w:szCs w:val="18"/>
    </w:rPr>
  </w:style>
  <w:style w:type="character" w:customStyle="1" w:styleId="WWCharLFO164LVL3">
    <w:name w:val="WW_CharLFO164LVL3"/>
    <w:rsid w:val="00F45500"/>
    <w:rPr>
      <w:rFonts w:ascii="OpenSymbol" w:eastAsia="OpenSymbol" w:hAnsi="OpenSymbol" w:cs="OpenSymbol"/>
    </w:rPr>
  </w:style>
  <w:style w:type="character" w:customStyle="1" w:styleId="WWCharLFO164LVL4">
    <w:name w:val="WW_CharLFO164LVL4"/>
    <w:rsid w:val="00F45500"/>
    <w:rPr>
      <w:rFonts w:ascii="OpenSymbol" w:eastAsia="OpenSymbol" w:hAnsi="OpenSymbol" w:cs="OpenSymbol"/>
    </w:rPr>
  </w:style>
  <w:style w:type="character" w:customStyle="1" w:styleId="WWCharLFO164LVL5">
    <w:name w:val="WW_CharLFO164LVL5"/>
    <w:rsid w:val="00F45500"/>
    <w:rPr>
      <w:rFonts w:ascii="OpenSymbol" w:eastAsia="OpenSymbol" w:hAnsi="OpenSymbol" w:cs="OpenSymbol"/>
    </w:rPr>
  </w:style>
  <w:style w:type="character" w:customStyle="1" w:styleId="WWCharLFO164LVL6">
    <w:name w:val="WW_CharLFO164LVL6"/>
    <w:rsid w:val="00F45500"/>
    <w:rPr>
      <w:rFonts w:ascii="OpenSymbol" w:eastAsia="OpenSymbol" w:hAnsi="OpenSymbol" w:cs="OpenSymbol"/>
    </w:rPr>
  </w:style>
  <w:style w:type="character" w:customStyle="1" w:styleId="WWCharLFO164LVL7">
    <w:name w:val="WW_CharLFO164LVL7"/>
    <w:rsid w:val="00F45500"/>
    <w:rPr>
      <w:rFonts w:ascii="OpenSymbol" w:eastAsia="OpenSymbol" w:hAnsi="OpenSymbol" w:cs="OpenSymbol"/>
    </w:rPr>
  </w:style>
  <w:style w:type="character" w:customStyle="1" w:styleId="WWCharLFO164LVL8">
    <w:name w:val="WW_CharLFO164LVL8"/>
    <w:rsid w:val="00F45500"/>
    <w:rPr>
      <w:rFonts w:ascii="OpenSymbol" w:eastAsia="OpenSymbol" w:hAnsi="OpenSymbol" w:cs="OpenSymbol"/>
    </w:rPr>
  </w:style>
  <w:style w:type="character" w:customStyle="1" w:styleId="WWCharLFO164LVL9">
    <w:name w:val="WW_CharLFO164LVL9"/>
    <w:rsid w:val="00F45500"/>
    <w:rPr>
      <w:rFonts w:ascii="OpenSymbol" w:eastAsia="OpenSymbol" w:hAnsi="OpenSymbol" w:cs="OpenSymbol"/>
    </w:rPr>
  </w:style>
  <w:style w:type="character" w:customStyle="1" w:styleId="WWCharLFO165LVL1">
    <w:name w:val="WW_CharLFO165LVL1"/>
    <w:rsid w:val="00F45500"/>
    <w:rPr>
      <w:b/>
      <w:bCs/>
      <w:w w:val="99"/>
      <w:sz w:val="18"/>
      <w:szCs w:val="18"/>
    </w:rPr>
  </w:style>
  <w:style w:type="character" w:customStyle="1" w:styleId="WWCharLFO165LVL2">
    <w:name w:val="WW_CharLFO165LVL2"/>
    <w:rsid w:val="00F45500"/>
    <w:rPr>
      <w:b/>
      <w:bCs/>
      <w:w w:val="99"/>
      <w:sz w:val="18"/>
      <w:szCs w:val="18"/>
    </w:rPr>
  </w:style>
  <w:style w:type="character" w:customStyle="1" w:styleId="WWCharLFO165LVL3">
    <w:name w:val="WW_CharLFO165LVL3"/>
    <w:rsid w:val="00F45500"/>
    <w:rPr>
      <w:rFonts w:ascii="OpenSymbol" w:eastAsia="OpenSymbol" w:hAnsi="OpenSymbol" w:cs="OpenSymbol"/>
    </w:rPr>
  </w:style>
  <w:style w:type="character" w:customStyle="1" w:styleId="WWCharLFO165LVL4">
    <w:name w:val="WW_CharLFO165LVL4"/>
    <w:rsid w:val="00F45500"/>
    <w:rPr>
      <w:rFonts w:ascii="OpenSymbol" w:eastAsia="OpenSymbol" w:hAnsi="OpenSymbol" w:cs="OpenSymbol"/>
    </w:rPr>
  </w:style>
  <w:style w:type="character" w:customStyle="1" w:styleId="WWCharLFO165LVL5">
    <w:name w:val="WW_CharLFO165LVL5"/>
    <w:rsid w:val="00F45500"/>
    <w:rPr>
      <w:rFonts w:ascii="OpenSymbol" w:eastAsia="OpenSymbol" w:hAnsi="OpenSymbol" w:cs="OpenSymbol"/>
    </w:rPr>
  </w:style>
  <w:style w:type="character" w:customStyle="1" w:styleId="WWCharLFO165LVL6">
    <w:name w:val="WW_CharLFO165LVL6"/>
    <w:rsid w:val="00F45500"/>
    <w:rPr>
      <w:rFonts w:ascii="OpenSymbol" w:eastAsia="OpenSymbol" w:hAnsi="OpenSymbol" w:cs="OpenSymbol"/>
    </w:rPr>
  </w:style>
  <w:style w:type="character" w:customStyle="1" w:styleId="WWCharLFO165LVL7">
    <w:name w:val="WW_CharLFO165LVL7"/>
    <w:rsid w:val="00F45500"/>
    <w:rPr>
      <w:rFonts w:ascii="OpenSymbol" w:eastAsia="OpenSymbol" w:hAnsi="OpenSymbol" w:cs="OpenSymbol"/>
    </w:rPr>
  </w:style>
  <w:style w:type="character" w:customStyle="1" w:styleId="WWCharLFO165LVL8">
    <w:name w:val="WW_CharLFO165LVL8"/>
    <w:rsid w:val="00F45500"/>
    <w:rPr>
      <w:rFonts w:ascii="OpenSymbol" w:eastAsia="OpenSymbol" w:hAnsi="OpenSymbol" w:cs="OpenSymbol"/>
    </w:rPr>
  </w:style>
  <w:style w:type="character" w:customStyle="1" w:styleId="WWCharLFO165LVL9">
    <w:name w:val="WW_CharLFO165LVL9"/>
    <w:rsid w:val="00F45500"/>
    <w:rPr>
      <w:rFonts w:ascii="OpenSymbol" w:eastAsia="OpenSymbol" w:hAnsi="OpenSymbol" w:cs="OpenSymbol"/>
    </w:rPr>
  </w:style>
  <w:style w:type="character" w:customStyle="1" w:styleId="WWCharLFO166LVL1">
    <w:name w:val="WW_CharLFO166LVL1"/>
    <w:rsid w:val="00F45500"/>
    <w:rPr>
      <w:b/>
      <w:bCs/>
      <w:w w:val="99"/>
      <w:sz w:val="18"/>
      <w:szCs w:val="18"/>
    </w:rPr>
  </w:style>
  <w:style w:type="character" w:customStyle="1" w:styleId="WWCharLFO166LVL2">
    <w:name w:val="WW_CharLFO166LVL2"/>
    <w:rsid w:val="00F45500"/>
    <w:rPr>
      <w:b/>
      <w:bCs/>
      <w:w w:val="99"/>
      <w:sz w:val="18"/>
      <w:szCs w:val="18"/>
    </w:rPr>
  </w:style>
  <w:style w:type="character" w:customStyle="1" w:styleId="WWCharLFO166LVL3">
    <w:name w:val="WW_CharLFO166LVL3"/>
    <w:rsid w:val="00F45500"/>
    <w:rPr>
      <w:rFonts w:ascii="OpenSymbol" w:eastAsia="OpenSymbol" w:hAnsi="OpenSymbol" w:cs="OpenSymbol"/>
    </w:rPr>
  </w:style>
  <w:style w:type="character" w:customStyle="1" w:styleId="WWCharLFO166LVL4">
    <w:name w:val="WW_CharLFO166LVL4"/>
    <w:rsid w:val="00F45500"/>
    <w:rPr>
      <w:rFonts w:ascii="OpenSymbol" w:eastAsia="OpenSymbol" w:hAnsi="OpenSymbol" w:cs="OpenSymbol"/>
    </w:rPr>
  </w:style>
  <w:style w:type="character" w:customStyle="1" w:styleId="WWCharLFO166LVL5">
    <w:name w:val="WW_CharLFO166LVL5"/>
    <w:rsid w:val="00F45500"/>
    <w:rPr>
      <w:rFonts w:ascii="OpenSymbol" w:eastAsia="OpenSymbol" w:hAnsi="OpenSymbol" w:cs="OpenSymbol"/>
    </w:rPr>
  </w:style>
  <w:style w:type="character" w:customStyle="1" w:styleId="WWCharLFO166LVL6">
    <w:name w:val="WW_CharLFO166LVL6"/>
    <w:rsid w:val="00F45500"/>
    <w:rPr>
      <w:rFonts w:ascii="OpenSymbol" w:eastAsia="OpenSymbol" w:hAnsi="OpenSymbol" w:cs="OpenSymbol"/>
    </w:rPr>
  </w:style>
  <w:style w:type="character" w:customStyle="1" w:styleId="WWCharLFO166LVL7">
    <w:name w:val="WW_CharLFO166LVL7"/>
    <w:rsid w:val="00F45500"/>
    <w:rPr>
      <w:rFonts w:ascii="OpenSymbol" w:eastAsia="OpenSymbol" w:hAnsi="OpenSymbol" w:cs="OpenSymbol"/>
    </w:rPr>
  </w:style>
  <w:style w:type="character" w:customStyle="1" w:styleId="WWCharLFO166LVL8">
    <w:name w:val="WW_CharLFO166LVL8"/>
    <w:rsid w:val="00F45500"/>
    <w:rPr>
      <w:rFonts w:ascii="OpenSymbol" w:eastAsia="OpenSymbol" w:hAnsi="OpenSymbol" w:cs="OpenSymbol"/>
    </w:rPr>
  </w:style>
  <w:style w:type="character" w:customStyle="1" w:styleId="WWCharLFO166LVL9">
    <w:name w:val="WW_CharLFO166LVL9"/>
    <w:rsid w:val="00F45500"/>
    <w:rPr>
      <w:rFonts w:ascii="OpenSymbol" w:eastAsia="OpenSymbol" w:hAnsi="OpenSymbol" w:cs="OpenSymbol"/>
    </w:rPr>
  </w:style>
  <w:style w:type="character" w:customStyle="1" w:styleId="WWCharLFO168LVL1">
    <w:name w:val="WW_CharLFO168LVL1"/>
    <w:rsid w:val="00F45500"/>
    <w:rPr>
      <w:b/>
      <w:bCs/>
      <w:w w:val="99"/>
      <w:sz w:val="18"/>
      <w:szCs w:val="18"/>
    </w:rPr>
  </w:style>
  <w:style w:type="character" w:customStyle="1" w:styleId="WWCharLFO168LVL2">
    <w:name w:val="WW_CharLFO168LVL2"/>
    <w:rsid w:val="00F45500"/>
    <w:rPr>
      <w:b/>
      <w:bCs/>
      <w:w w:val="99"/>
      <w:sz w:val="18"/>
      <w:szCs w:val="18"/>
    </w:rPr>
  </w:style>
  <w:style w:type="character" w:customStyle="1" w:styleId="WWCharLFO168LVL3">
    <w:name w:val="WW_CharLFO168LVL3"/>
    <w:rsid w:val="00F45500"/>
    <w:rPr>
      <w:rFonts w:ascii="OpenSymbol" w:eastAsia="OpenSymbol" w:hAnsi="OpenSymbol" w:cs="OpenSymbol"/>
    </w:rPr>
  </w:style>
  <w:style w:type="character" w:customStyle="1" w:styleId="WWCharLFO168LVL4">
    <w:name w:val="WW_CharLFO168LVL4"/>
    <w:rsid w:val="00F45500"/>
    <w:rPr>
      <w:rFonts w:ascii="OpenSymbol" w:eastAsia="OpenSymbol" w:hAnsi="OpenSymbol" w:cs="OpenSymbol"/>
    </w:rPr>
  </w:style>
  <w:style w:type="character" w:customStyle="1" w:styleId="WWCharLFO168LVL5">
    <w:name w:val="WW_CharLFO168LVL5"/>
    <w:rsid w:val="00F45500"/>
    <w:rPr>
      <w:rFonts w:ascii="OpenSymbol" w:eastAsia="OpenSymbol" w:hAnsi="OpenSymbol" w:cs="OpenSymbol"/>
    </w:rPr>
  </w:style>
  <w:style w:type="character" w:customStyle="1" w:styleId="WWCharLFO168LVL6">
    <w:name w:val="WW_CharLFO168LVL6"/>
    <w:rsid w:val="00F45500"/>
    <w:rPr>
      <w:rFonts w:ascii="OpenSymbol" w:eastAsia="OpenSymbol" w:hAnsi="OpenSymbol" w:cs="OpenSymbol"/>
    </w:rPr>
  </w:style>
  <w:style w:type="character" w:customStyle="1" w:styleId="WWCharLFO168LVL7">
    <w:name w:val="WW_CharLFO168LVL7"/>
    <w:rsid w:val="00F45500"/>
    <w:rPr>
      <w:rFonts w:ascii="OpenSymbol" w:eastAsia="OpenSymbol" w:hAnsi="OpenSymbol" w:cs="OpenSymbol"/>
    </w:rPr>
  </w:style>
  <w:style w:type="character" w:customStyle="1" w:styleId="WWCharLFO168LVL8">
    <w:name w:val="WW_CharLFO168LVL8"/>
    <w:rsid w:val="00F45500"/>
    <w:rPr>
      <w:rFonts w:ascii="OpenSymbol" w:eastAsia="OpenSymbol" w:hAnsi="OpenSymbol" w:cs="OpenSymbol"/>
    </w:rPr>
  </w:style>
  <w:style w:type="character" w:customStyle="1" w:styleId="WWCharLFO168LVL9">
    <w:name w:val="WW_CharLFO168LVL9"/>
    <w:rsid w:val="00F45500"/>
    <w:rPr>
      <w:rFonts w:ascii="OpenSymbol" w:eastAsia="OpenSymbol" w:hAnsi="OpenSymbol" w:cs="OpenSymbol"/>
    </w:rPr>
  </w:style>
  <w:style w:type="character" w:customStyle="1" w:styleId="WWCharLFO169LVL1">
    <w:name w:val="WW_CharLFO169LVL1"/>
    <w:rsid w:val="00F45500"/>
    <w:rPr>
      <w:rFonts w:ascii="Symbol" w:hAnsi="Symbol"/>
      <w:b/>
      <w:bCs/>
      <w:w w:val="99"/>
      <w:sz w:val="18"/>
      <w:szCs w:val="18"/>
    </w:rPr>
  </w:style>
  <w:style w:type="character" w:customStyle="1" w:styleId="WWCharLFO169LVL2">
    <w:name w:val="WW_CharLFO169LVL2"/>
    <w:rsid w:val="00F45500"/>
    <w:rPr>
      <w:rFonts w:ascii="OpenSymbol" w:hAnsi="OpenSymbol"/>
      <w:b/>
      <w:bCs/>
      <w:w w:val="99"/>
      <w:sz w:val="18"/>
      <w:szCs w:val="18"/>
    </w:rPr>
  </w:style>
  <w:style w:type="character" w:customStyle="1" w:styleId="WWCharLFO169LVL3">
    <w:name w:val="WW_CharLFO169LVL3"/>
    <w:rsid w:val="00F45500"/>
    <w:rPr>
      <w:rFonts w:ascii="OpenSymbol" w:eastAsia="OpenSymbol" w:hAnsi="OpenSymbol" w:cs="OpenSymbol"/>
    </w:rPr>
  </w:style>
  <w:style w:type="character" w:customStyle="1" w:styleId="WWCharLFO169LVL4">
    <w:name w:val="WW_CharLFO169LVL4"/>
    <w:rsid w:val="00F45500"/>
    <w:rPr>
      <w:rFonts w:ascii="OpenSymbol" w:eastAsia="OpenSymbol" w:hAnsi="OpenSymbol" w:cs="OpenSymbol"/>
    </w:rPr>
  </w:style>
  <w:style w:type="character" w:customStyle="1" w:styleId="WWCharLFO169LVL5">
    <w:name w:val="WW_CharLFO169LVL5"/>
    <w:rsid w:val="00F45500"/>
    <w:rPr>
      <w:rFonts w:ascii="OpenSymbol" w:eastAsia="OpenSymbol" w:hAnsi="OpenSymbol" w:cs="OpenSymbol"/>
    </w:rPr>
  </w:style>
  <w:style w:type="character" w:customStyle="1" w:styleId="WWCharLFO169LVL6">
    <w:name w:val="WW_CharLFO169LVL6"/>
    <w:rsid w:val="00F45500"/>
    <w:rPr>
      <w:rFonts w:ascii="OpenSymbol" w:eastAsia="OpenSymbol" w:hAnsi="OpenSymbol" w:cs="OpenSymbol"/>
    </w:rPr>
  </w:style>
  <w:style w:type="character" w:customStyle="1" w:styleId="WWCharLFO169LVL7">
    <w:name w:val="WW_CharLFO169LVL7"/>
    <w:rsid w:val="00F45500"/>
    <w:rPr>
      <w:rFonts w:ascii="OpenSymbol" w:eastAsia="OpenSymbol" w:hAnsi="OpenSymbol" w:cs="OpenSymbol"/>
    </w:rPr>
  </w:style>
  <w:style w:type="character" w:customStyle="1" w:styleId="WWCharLFO169LVL8">
    <w:name w:val="WW_CharLFO169LVL8"/>
    <w:rsid w:val="00F45500"/>
    <w:rPr>
      <w:rFonts w:ascii="OpenSymbol" w:eastAsia="OpenSymbol" w:hAnsi="OpenSymbol" w:cs="OpenSymbol"/>
    </w:rPr>
  </w:style>
  <w:style w:type="character" w:customStyle="1" w:styleId="WWCharLFO169LVL9">
    <w:name w:val="WW_CharLFO169LVL9"/>
    <w:rsid w:val="00F45500"/>
    <w:rPr>
      <w:rFonts w:ascii="OpenSymbol" w:eastAsia="OpenSymbol" w:hAnsi="OpenSymbol" w:cs="OpenSymbol"/>
    </w:rPr>
  </w:style>
  <w:style w:type="character" w:customStyle="1" w:styleId="WWCharLFO170LVL1">
    <w:name w:val="WW_CharLFO170LVL1"/>
    <w:rsid w:val="00F45500"/>
    <w:rPr>
      <w:rFonts w:ascii="Arial" w:hAnsi="Arial"/>
      <w:b/>
      <w:bCs/>
      <w:w w:val="99"/>
      <w:sz w:val="18"/>
      <w:szCs w:val="18"/>
    </w:rPr>
  </w:style>
  <w:style w:type="character" w:customStyle="1" w:styleId="WWCharLFO170LVL2">
    <w:name w:val="WW_CharLFO170LVL2"/>
    <w:rsid w:val="00F45500"/>
    <w:rPr>
      <w:rFonts w:ascii="OpenSymbol" w:hAnsi="OpenSymbol"/>
      <w:b/>
      <w:bCs/>
      <w:w w:val="99"/>
      <w:sz w:val="18"/>
      <w:szCs w:val="18"/>
    </w:rPr>
  </w:style>
  <w:style w:type="character" w:customStyle="1" w:styleId="WWCharLFO170LVL3">
    <w:name w:val="WW_CharLFO170LVL3"/>
    <w:rsid w:val="00F45500"/>
    <w:rPr>
      <w:rFonts w:ascii="OpenSymbol" w:eastAsia="OpenSymbol" w:hAnsi="OpenSymbol" w:cs="OpenSymbol"/>
    </w:rPr>
  </w:style>
  <w:style w:type="character" w:customStyle="1" w:styleId="WWCharLFO170LVL4">
    <w:name w:val="WW_CharLFO170LVL4"/>
    <w:rsid w:val="00F45500"/>
    <w:rPr>
      <w:rFonts w:ascii="OpenSymbol" w:eastAsia="OpenSymbol" w:hAnsi="OpenSymbol" w:cs="OpenSymbol"/>
    </w:rPr>
  </w:style>
  <w:style w:type="character" w:customStyle="1" w:styleId="WWCharLFO170LVL5">
    <w:name w:val="WW_CharLFO170LVL5"/>
    <w:rsid w:val="00F45500"/>
    <w:rPr>
      <w:rFonts w:ascii="OpenSymbol" w:eastAsia="OpenSymbol" w:hAnsi="OpenSymbol" w:cs="OpenSymbol"/>
    </w:rPr>
  </w:style>
  <w:style w:type="character" w:customStyle="1" w:styleId="WWCharLFO170LVL6">
    <w:name w:val="WW_CharLFO170LVL6"/>
    <w:rsid w:val="00F45500"/>
    <w:rPr>
      <w:rFonts w:ascii="OpenSymbol" w:eastAsia="OpenSymbol" w:hAnsi="OpenSymbol" w:cs="OpenSymbol"/>
    </w:rPr>
  </w:style>
  <w:style w:type="character" w:customStyle="1" w:styleId="WWCharLFO170LVL7">
    <w:name w:val="WW_CharLFO170LVL7"/>
    <w:rsid w:val="00F45500"/>
    <w:rPr>
      <w:rFonts w:ascii="OpenSymbol" w:eastAsia="OpenSymbol" w:hAnsi="OpenSymbol" w:cs="OpenSymbol"/>
    </w:rPr>
  </w:style>
  <w:style w:type="character" w:customStyle="1" w:styleId="WWCharLFO170LVL8">
    <w:name w:val="WW_CharLFO170LVL8"/>
    <w:rsid w:val="00F45500"/>
    <w:rPr>
      <w:rFonts w:ascii="OpenSymbol" w:eastAsia="OpenSymbol" w:hAnsi="OpenSymbol" w:cs="OpenSymbol"/>
    </w:rPr>
  </w:style>
  <w:style w:type="character" w:customStyle="1" w:styleId="WWCharLFO170LVL9">
    <w:name w:val="WW_CharLFO170LVL9"/>
    <w:rsid w:val="00F45500"/>
    <w:rPr>
      <w:rFonts w:ascii="OpenSymbol" w:eastAsia="OpenSymbol" w:hAnsi="OpenSymbol" w:cs="OpenSymbol"/>
    </w:rPr>
  </w:style>
  <w:style w:type="character" w:customStyle="1" w:styleId="WWCharLFO171LVL1">
    <w:name w:val="WW_CharLFO171LVL1"/>
    <w:rsid w:val="00F45500"/>
    <w:rPr>
      <w:rFonts w:ascii="Arial" w:hAnsi="Arial"/>
      <w:b/>
      <w:bCs/>
      <w:w w:val="99"/>
      <w:sz w:val="18"/>
      <w:szCs w:val="18"/>
    </w:rPr>
  </w:style>
  <w:style w:type="character" w:customStyle="1" w:styleId="WWCharLFO171LVL2">
    <w:name w:val="WW_CharLFO171LVL2"/>
    <w:rsid w:val="00F45500"/>
    <w:rPr>
      <w:rFonts w:ascii="OpenSymbol" w:hAnsi="OpenSymbol"/>
      <w:b/>
      <w:bCs/>
      <w:w w:val="99"/>
      <w:sz w:val="18"/>
      <w:szCs w:val="18"/>
    </w:rPr>
  </w:style>
  <w:style w:type="character" w:customStyle="1" w:styleId="WWCharLFO171LVL3">
    <w:name w:val="WW_CharLFO171LVL3"/>
    <w:rsid w:val="00F45500"/>
    <w:rPr>
      <w:rFonts w:ascii="OpenSymbol" w:eastAsia="OpenSymbol" w:hAnsi="OpenSymbol" w:cs="OpenSymbol"/>
    </w:rPr>
  </w:style>
  <w:style w:type="character" w:customStyle="1" w:styleId="WWCharLFO171LVL4">
    <w:name w:val="WW_CharLFO171LVL4"/>
    <w:rsid w:val="00F45500"/>
    <w:rPr>
      <w:rFonts w:ascii="OpenSymbol" w:eastAsia="OpenSymbol" w:hAnsi="OpenSymbol" w:cs="OpenSymbol"/>
    </w:rPr>
  </w:style>
  <w:style w:type="character" w:customStyle="1" w:styleId="WWCharLFO171LVL5">
    <w:name w:val="WW_CharLFO171LVL5"/>
    <w:rsid w:val="00F45500"/>
    <w:rPr>
      <w:rFonts w:ascii="OpenSymbol" w:eastAsia="OpenSymbol" w:hAnsi="OpenSymbol" w:cs="OpenSymbol"/>
    </w:rPr>
  </w:style>
  <w:style w:type="character" w:customStyle="1" w:styleId="WWCharLFO171LVL6">
    <w:name w:val="WW_CharLFO171LVL6"/>
    <w:rsid w:val="00F45500"/>
    <w:rPr>
      <w:rFonts w:ascii="OpenSymbol" w:eastAsia="OpenSymbol" w:hAnsi="OpenSymbol" w:cs="OpenSymbol"/>
    </w:rPr>
  </w:style>
  <w:style w:type="character" w:customStyle="1" w:styleId="WWCharLFO171LVL7">
    <w:name w:val="WW_CharLFO171LVL7"/>
    <w:rsid w:val="00F45500"/>
    <w:rPr>
      <w:rFonts w:ascii="OpenSymbol" w:eastAsia="OpenSymbol" w:hAnsi="OpenSymbol" w:cs="OpenSymbol"/>
    </w:rPr>
  </w:style>
  <w:style w:type="character" w:customStyle="1" w:styleId="WWCharLFO171LVL8">
    <w:name w:val="WW_CharLFO171LVL8"/>
    <w:rsid w:val="00F45500"/>
    <w:rPr>
      <w:rFonts w:ascii="OpenSymbol" w:eastAsia="OpenSymbol" w:hAnsi="OpenSymbol" w:cs="OpenSymbol"/>
    </w:rPr>
  </w:style>
  <w:style w:type="character" w:customStyle="1" w:styleId="WWCharLFO171LVL9">
    <w:name w:val="WW_CharLFO171LVL9"/>
    <w:rsid w:val="00F45500"/>
    <w:rPr>
      <w:rFonts w:ascii="OpenSymbol" w:eastAsia="OpenSymbol" w:hAnsi="OpenSymbol" w:cs="OpenSymbol"/>
    </w:rPr>
  </w:style>
  <w:style w:type="character" w:customStyle="1" w:styleId="WWCharLFO172LVL1">
    <w:name w:val="WW_CharLFO172LVL1"/>
    <w:rsid w:val="00F45500"/>
    <w:rPr>
      <w:b/>
      <w:bCs/>
      <w:w w:val="99"/>
      <w:sz w:val="18"/>
      <w:szCs w:val="18"/>
    </w:rPr>
  </w:style>
  <w:style w:type="character" w:customStyle="1" w:styleId="WWCharLFO172LVL2">
    <w:name w:val="WW_CharLFO172LVL2"/>
    <w:rsid w:val="00F45500"/>
    <w:rPr>
      <w:rFonts w:ascii="OpenSymbol" w:hAnsi="OpenSymbol"/>
      <w:b/>
      <w:bCs/>
      <w:w w:val="99"/>
      <w:sz w:val="18"/>
      <w:szCs w:val="18"/>
    </w:rPr>
  </w:style>
  <w:style w:type="character" w:customStyle="1" w:styleId="WWCharLFO172LVL3">
    <w:name w:val="WW_CharLFO172LVL3"/>
    <w:rsid w:val="00F45500"/>
    <w:rPr>
      <w:rFonts w:ascii="OpenSymbol" w:eastAsia="OpenSymbol" w:hAnsi="OpenSymbol" w:cs="OpenSymbol"/>
    </w:rPr>
  </w:style>
  <w:style w:type="character" w:customStyle="1" w:styleId="WWCharLFO172LVL4">
    <w:name w:val="WW_CharLFO172LVL4"/>
    <w:rsid w:val="00F45500"/>
    <w:rPr>
      <w:rFonts w:ascii="OpenSymbol" w:eastAsia="OpenSymbol" w:hAnsi="OpenSymbol" w:cs="OpenSymbol"/>
    </w:rPr>
  </w:style>
  <w:style w:type="character" w:customStyle="1" w:styleId="WWCharLFO172LVL5">
    <w:name w:val="WW_CharLFO172LVL5"/>
    <w:rsid w:val="00F45500"/>
    <w:rPr>
      <w:rFonts w:ascii="OpenSymbol" w:eastAsia="OpenSymbol" w:hAnsi="OpenSymbol" w:cs="OpenSymbol"/>
    </w:rPr>
  </w:style>
  <w:style w:type="character" w:customStyle="1" w:styleId="WWCharLFO172LVL6">
    <w:name w:val="WW_CharLFO172LVL6"/>
    <w:rsid w:val="00F45500"/>
    <w:rPr>
      <w:rFonts w:ascii="OpenSymbol" w:eastAsia="OpenSymbol" w:hAnsi="OpenSymbol" w:cs="OpenSymbol"/>
    </w:rPr>
  </w:style>
  <w:style w:type="character" w:customStyle="1" w:styleId="WWCharLFO172LVL7">
    <w:name w:val="WW_CharLFO172LVL7"/>
    <w:rsid w:val="00F45500"/>
    <w:rPr>
      <w:rFonts w:ascii="OpenSymbol" w:eastAsia="OpenSymbol" w:hAnsi="OpenSymbol" w:cs="OpenSymbol"/>
    </w:rPr>
  </w:style>
  <w:style w:type="character" w:customStyle="1" w:styleId="WWCharLFO172LVL8">
    <w:name w:val="WW_CharLFO172LVL8"/>
    <w:rsid w:val="00F45500"/>
    <w:rPr>
      <w:rFonts w:ascii="OpenSymbol" w:eastAsia="OpenSymbol" w:hAnsi="OpenSymbol" w:cs="OpenSymbol"/>
    </w:rPr>
  </w:style>
  <w:style w:type="character" w:customStyle="1" w:styleId="WWCharLFO172LVL9">
    <w:name w:val="WW_CharLFO172LVL9"/>
    <w:rsid w:val="00F45500"/>
    <w:rPr>
      <w:rFonts w:ascii="OpenSymbol" w:eastAsia="OpenSymbol" w:hAnsi="OpenSymbol" w:cs="OpenSymbol"/>
    </w:rPr>
  </w:style>
  <w:style w:type="character" w:customStyle="1" w:styleId="WWCharLFO173LVL1">
    <w:name w:val="WW_CharLFO173LVL1"/>
    <w:rsid w:val="00F45500"/>
    <w:rPr>
      <w:rFonts w:ascii="Times New Roman" w:hAnsi="Times New Roman"/>
      <w:b/>
      <w:bCs/>
      <w:w w:val="99"/>
      <w:sz w:val="18"/>
      <w:szCs w:val="18"/>
    </w:rPr>
  </w:style>
  <w:style w:type="character" w:customStyle="1" w:styleId="WWCharLFO173LVL2">
    <w:name w:val="WW_CharLFO173LVL2"/>
    <w:rsid w:val="00F45500"/>
    <w:rPr>
      <w:rFonts w:ascii="OpenSymbol" w:hAnsi="OpenSymbol"/>
      <w:b/>
      <w:bCs/>
      <w:w w:val="99"/>
      <w:sz w:val="18"/>
      <w:szCs w:val="18"/>
    </w:rPr>
  </w:style>
  <w:style w:type="character" w:customStyle="1" w:styleId="WWCharLFO173LVL3">
    <w:name w:val="WW_CharLFO173LVL3"/>
    <w:rsid w:val="00F45500"/>
    <w:rPr>
      <w:rFonts w:ascii="OpenSymbol" w:eastAsia="OpenSymbol" w:hAnsi="OpenSymbol" w:cs="OpenSymbol"/>
    </w:rPr>
  </w:style>
  <w:style w:type="character" w:customStyle="1" w:styleId="WWCharLFO173LVL4">
    <w:name w:val="WW_CharLFO173LVL4"/>
    <w:rsid w:val="00F45500"/>
    <w:rPr>
      <w:rFonts w:ascii="OpenSymbol" w:eastAsia="OpenSymbol" w:hAnsi="OpenSymbol" w:cs="OpenSymbol"/>
    </w:rPr>
  </w:style>
  <w:style w:type="character" w:customStyle="1" w:styleId="WWCharLFO173LVL5">
    <w:name w:val="WW_CharLFO173LVL5"/>
    <w:rsid w:val="00F45500"/>
    <w:rPr>
      <w:rFonts w:ascii="OpenSymbol" w:eastAsia="OpenSymbol" w:hAnsi="OpenSymbol" w:cs="OpenSymbol"/>
    </w:rPr>
  </w:style>
  <w:style w:type="character" w:customStyle="1" w:styleId="WWCharLFO173LVL6">
    <w:name w:val="WW_CharLFO173LVL6"/>
    <w:rsid w:val="00F45500"/>
    <w:rPr>
      <w:rFonts w:ascii="OpenSymbol" w:eastAsia="OpenSymbol" w:hAnsi="OpenSymbol" w:cs="OpenSymbol"/>
    </w:rPr>
  </w:style>
  <w:style w:type="character" w:customStyle="1" w:styleId="WWCharLFO173LVL7">
    <w:name w:val="WW_CharLFO173LVL7"/>
    <w:rsid w:val="00F45500"/>
    <w:rPr>
      <w:rFonts w:ascii="OpenSymbol" w:eastAsia="OpenSymbol" w:hAnsi="OpenSymbol" w:cs="OpenSymbol"/>
    </w:rPr>
  </w:style>
  <w:style w:type="character" w:customStyle="1" w:styleId="WWCharLFO173LVL8">
    <w:name w:val="WW_CharLFO173LVL8"/>
    <w:rsid w:val="00F45500"/>
    <w:rPr>
      <w:rFonts w:ascii="OpenSymbol" w:eastAsia="OpenSymbol" w:hAnsi="OpenSymbol" w:cs="OpenSymbol"/>
    </w:rPr>
  </w:style>
  <w:style w:type="character" w:customStyle="1" w:styleId="WWCharLFO173LVL9">
    <w:name w:val="WW_CharLFO173LVL9"/>
    <w:rsid w:val="00F45500"/>
    <w:rPr>
      <w:rFonts w:ascii="OpenSymbol" w:eastAsia="OpenSymbol" w:hAnsi="OpenSymbol" w:cs="OpenSymbol"/>
    </w:rPr>
  </w:style>
  <w:style w:type="character" w:customStyle="1" w:styleId="WWCharLFO174LVL1">
    <w:name w:val="WW_CharLFO174LVL1"/>
    <w:rsid w:val="00F45500"/>
    <w:rPr>
      <w:b/>
      <w:bCs/>
      <w:w w:val="99"/>
      <w:sz w:val="18"/>
      <w:szCs w:val="18"/>
    </w:rPr>
  </w:style>
  <w:style w:type="character" w:customStyle="1" w:styleId="WWCharLFO174LVL2">
    <w:name w:val="WW_CharLFO174LVL2"/>
    <w:rsid w:val="00F45500"/>
    <w:rPr>
      <w:b/>
      <w:bCs/>
      <w:w w:val="99"/>
      <w:sz w:val="18"/>
      <w:szCs w:val="18"/>
    </w:rPr>
  </w:style>
  <w:style w:type="character" w:customStyle="1" w:styleId="WWCharLFO174LVL3">
    <w:name w:val="WW_CharLFO174LVL3"/>
    <w:rsid w:val="00F45500"/>
    <w:rPr>
      <w:rFonts w:ascii="OpenSymbol" w:eastAsia="OpenSymbol" w:hAnsi="OpenSymbol" w:cs="OpenSymbol"/>
    </w:rPr>
  </w:style>
  <w:style w:type="character" w:customStyle="1" w:styleId="WWCharLFO174LVL4">
    <w:name w:val="WW_CharLFO174LVL4"/>
    <w:rsid w:val="00F45500"/>
    <w:rPr>
      <w:rFonts w:ascii="OpenSymbol" w:eastAsia="OpenSymbol" w:hAnsi="OpenSymbol" w:cs="OpenSymbol"/>
    </w:rPr>
  </w:style>
  <w:style w:type="character" w:customStyle="1" w:styleId="WWCharLFO174LVL5">
    <w:name w:val="WW_CharLFO174LVL5"/>
    <w:rsid w:val="00F45500"/>
    <w:rPr>
      <w:rFonts w:ascii="OpenSymbol" w:eastAsia="OpenSymbol" w:hAnsi="OpenSymbol" w:cs="OpenSymbol"/>
    </w:rPr>
  </w:style>
  <w:style w:type="character" w:customStyle="1" w:styleId="WWCharLFO174LVL6">
    <w:name w:val="WW_CharLFO174LVL6"/>
    <w:rsid w:val="00F45500"/>
    <w:rPr>
      <w:rFonts w:ascii="OpenSymbol" w:eastAsia="OpenSymbol" w:hAnsi="OpenSymbol" w:cs="OpenSymbol"/>
    </w:rPr>
  </w:style>
  <w:style w:type="character" w:customStyle="1" w:styleId="WWCharLFO174LVL7">
    <w:name w:val="WW_CharLFO174LVL7"/>
    <w:rsid w:val="00F45500"/>
    <w:rPr>
      <w:rFonts w:ascii="OpenSymbol" w:eastAsia="OpenSymbol" w:hAnsi="OpenSymbol" w:cs="OpenSymbol"/>
    </w:rPr>
  </w:style>
  <w:style w:type="character" w:customStyle="1" w:styleId="WWCharLFO174LVL8">
    <w:name w:val="WW_CharLFO174LVL8"/>
    <w:rsid w:val="00F45500"/>
    <w:rPr>
      <w:rFonts w:ascii="OpenSymbol" w:eastAsia="OpenSymbol" w:hAnsi="OpenSymbol" w:cs="OpenSymbol"/>
    </w:rPr>
  </w:style>
  <w:style w:type="character" w:customStyle="1" w:styleId="WWCharLFO174LVL9">
    <w:name w:val="WW_CharLFO174LVL9"/>
    <w:rsid w:val="00F45500"/>
    <w:rPr>
      <w:rFonts w:ascii="OpenSymbol" w:eastAsia="OpenSymbol" w:hAnsi="OpenSymbol" w:cs="OpenSymbol"/>
    </w:rPr>
  </w:style>
  <w:style w:type="character" w:customStyle="1" w:styleId="WWCharLFO175LVL1">
    <w:name w:val="WW_CharLFO175LVL1"/>
    <w:rsid w:val="00F45500"/>
    <w:rPr>
      <w:rFonts w:ascii="Symbol" w:hAnsi="Symbol"/>
      <w:b/>
      <w:bCs/>
      <w:w w:val="99"/>
      <w:sz w:val="18"/>
      <w:szCs w:val="18"/>
    </w:rPr>
  </w:style>
  <w:style w:type="character" w:customStyle="1" w:styleId="WWCharLFO175LVL2">
    <w:name w:val="WW_CharLFO175LVL2"/>
    <w:rsid w:val="00F45500"/>
    <w:rPr>
      <w:rFonts w:ascii="OpenSymbol" w:hAnsi="OpenSymbol"/>
      <w:b/>
      <w:bCs/>
      <w:w w:val="99"/>
      <w:sz w:val="18"/>
      <w:szCs w:val="18"/>
    </w:rPr>
  </w:style>
  <w:style w:type="character" w:customStyle="1" w:styleId="WWCharLFO175LVL3">
    <w:name w:val="WW_CharLFO175LVL3"/>
    <w:rsid w:val="00F45500"/>
    <w:rPr>
      <w:rFonts w:ascii="OpenSymbol" w:eastAsia="OpenSymbol" w:hAnsi="OpenSymbol" w:cs="OpenSymbol"/>
    </w:rPr>
  </w:style>
  <w:style w:type="character" w:customStyle="1" w:styleId="WWCharLFO175LVL4">
    <w:name w:val="WW_CharLFO175LVL4"/>
    <w:rsid w:val="00F45500"/>
    <w:rPr>
      <w:rFonts w:ascii="OpenSymbol" w:eastAsia="OpenSymbol" w:hAnsi="OpenSymbol" w:cs="OpenSymbol"/>
    </w:rPr>
  </w:style>
  <w:style w:type="character" w:customStyle="1" w:styleId="WWCharLFO175LVL5">
    <w:name w:val="WW_CharLFO175LVL5"/>
    <w:rsid w:val="00F45500"/>
    <w:rPr>
      <w:rFonts w:ascii="OpenSymbol" w:eastAsia="OpenSymbol" w:hAnsi="OpenSymbol" w:cs="OpenSymbol"/>
    </w:rPr>
  </w:style>
  <w:style w:type="character" w:customStyle="1" w:styleId="WWCharLFO175LVL6">
    <w:name w:val="WW_CharLFO175LVL6"/>
    <w:rsid w:val="00F45500"/>
    <w:rPr>
      <w:rFonts w:ascii="OpenSymbol" w:eastAsia="OpenSymbol" w:hAnsi="OpenSymbol" w:cs="OpenSymbol"/>
    </w:rPr>
  </w:style>
  <w:style w:type="character" w:customStyle="1" w:styleId="WWCharLFO175LVL7">
    <w:name w:val="WW_CharLFO175LVL7"/>
    <w:rsid w:val="00F45500"/>
    <w:rPr>
      <w:rFonts w:ascii="OpenSymbol" w:eastAsia="OpenSymbol" w:hAnsi="OpenSymbol" w:cs="OpenSymbol"/>
    </w:rPr>
  </w:style>
  <w:style w:type="character" w:customStyle="1" w:styleId="WWCharLFO175LVL8">
    <w:name w:val="WW_CharLFO175LVL8"/>
    <w:rsid w:val="00F45500"/>
    <w:rPr>
      <w:rFonts w:ascii="OpenSymbol" w:eastAsia="OpenSymbol" w:hAnsi="OpenSymbol" w:cs="OpenSymbol"/>
    </w:rPr>
  </w:style>
  <w:style w:type="character" w:customStyle="1" w:styleId="WWCharLFO175LVL9">
    <w:name w:val="WW_CharLFO175LVL9"/>
    <w:rsid w:val="00F45500"/>
    <w:rPr>
      <w:rFonts w:ascii="OpenSymbol" w:eastAsia="OpenSymbol" w:hAnsi="OpenSymbol" w:cs="OpenSymbol"/>
    </w:rPr>
  </w:style>
  <w:style w:type="character" w:customStyle="1" w:styleId="WWCharLFO176LVL1">
    <w:name w:val="WW_CharLFO176LVL1"/>
    <w:rsid w:val="00F45500"/>
    <w:rPr>
      <w:rFonts w:ascii="Symbol" w:hAnsi="Symbol"/>
      <w:b/>
      <w:bCs/>
      <w:w w:val="99"/>
      <w:sz w:val="18"/>
      <w:szCs w:val="18"/>
    </w:rPr>
  </w:style>
  <w:style w:type="character" w:customStyle="1" w:styleId="WWCharLFO176LVL2">
    <w:name w:val="WW_CharLFO176LVL2"/>
    <w:rsid w:val="00F45500"/>
    <w:rPr>
      <w:rFonts w:ascii="OpenSymbol" w:hAnsi="OpenSymbol"/>
      <w:b/>
      <w:bCs/>
      <w:w w:val="99"/>
      <w:sz w:val="18"/>
      <w:szCs w:val="18"/>
    </w:rPr>
  </w:style>
  <w:style w:type="character" w:customStyle="1" w:styleId="WWCharLFO176LVL3">
    <w:name w:val="WW_CharLFO176LVL3"/>
    <w:rsid w:val="00F45500"/>
    <w:rPr>
      <w:rFonts w:ascii="OpenSymbol" w:eastAsia="OpenSymbol" w:hAnsi="OpenSymbol" w:cs="OpenSymbol"/>
    </w:rPr>
  </w:style>
  <w:style w:type="character" w:customStyle="1" w:styleId="WWCharLFO176LVL4">
    <w:name w:val="WW_CharLFO176LVL4"/>
    <w:rsid w:val="00F45500"/>
    <w:rPr>
      <w:rFonts w:ascii="OpenSymbol" w:eastAsia="OpenSymbol" w:hAnsi="OpenSymbol" w:cs="OpenSymbol"/>
    </w:rPr>
  </w:style>
  <w:style w:type="character" w:customStyle="1" w:styleId="WWCharLFO176LVL5">
    <w:name w:val="WW_CharLFO176LVL5"/>
    <w:rsid w:val="00F45500"/>
    <w:rPr>
      <w:rFonts w:ascii="OpenSymbol" w:eastAsia="OpenSymbol" w:hAnsi="OpenSymbol" w:cs="OpenSymbol"/>
    </w:rPr>
  </w:style>
  <w:style w:type="character" w:customStyle="1" w:styleId="WWCharLFO176LVL6">
    <w:name w:val="WW_CharLFO176LVL6"/>
    <w:rsid w:val="00F45500"/>
    <w:rPr>
      <w:rFonts w:ascii="OpenSymbol" w:eastAsia="OpenSymbol" w:hAnsi="OpenSymbol" w:cs="OpenSymbol"/>
    </w:rPr>
  </w:style>
  <w:style w:type="character" w:customStyle="1" w:styleId="WWCharLFO176LVL7">
    <w:name w:val="WW_CharLFO176LVL7"/>
    <w:rsid w:val="00F45500"/>
    <w:rPr>
      <w:rFonts w:ascii="OpenSymbol" w:eastAsia="OpenSymbol" w:hAnsi="OpenSymbol" w:cs="OpenSymbol"/>
    </w:rPr>
  </w:style>
  <w:style w:type="character" w:customStyle="1" w:styleId="WWCharLFO176LVL8">
    <w:name w:val="WW_CharLFO176LVL8"/>
    <w:rsid w:val="00F45500"/>
    <w:rPr>
      <w:rFonts w:ascii="OpenSymbol" w:eastAsia="OpenSymbol" w:hAnsi="OpenSymbol" w:cs="OpenSymbol"/>
    </w:rPr>
  </w:style>
  <w:style w:type="character" w:customStyle="1" w:styleId="WWCharLFO176LVL9">
    <w:name w:val="WW_CharLFO176LVL9"/>
    <w:rsid w:val="00F45500"/>
    <w:rPr>
      <w:rFonts w:ascii="OpenSymbol" w:eastAsia="OpenSymbol" w:hAnsi="OpenSymbol" w:cs="OpenSymbol"/>
    </w:rPr>
  </w:style>
  <w:style w:type="character" w:customStyle="1" w:styleId="WWCharLFO177LVL1">
    <w:name w:val="WW_CharLFO177LVL1"/>
    <w:rsid w:val="00F45500"/>
    <w:rPr>
      <w:rFonts w:ascii="Symbol" w:hAnsi="Symbol"/>
      <w:b/>
      <w:bCs/>
      <w:w w:val="99"/>
      <w:sz w:val="18"/>
      <w:szCs w:val="18"/>
    </w:rPr>
  </w:style>
  <w:style w:type="character" w:customStyle="1" w:styleId="WWCharLFO177LVL2">
    <w:name w:val="WW_CharLFO177LVL2"/>
    <w:rsid w:val="00F45500"/>
    <w:rPr>
      <w:rFonts w:ascii="OpenSymbol" w:hAnsi="OpenSymbol"/>
      <w:b/>
      <w:bCs/>
      <w:w w:val="99"/>
      <w:sz w:val="18"/>
      <w:szCs w:val="18"/>
    </w:rPr>
  </w:style>
  <w:style w:type="character" w:customStyle="1" w:styleId="WWCharLFO177LVL3">
    <w:name w:val="WW_CharLFO177LVL3"/>
    <w:rsid w:val="00F45500"/>
    <w:rPr>
      <w:rFonts w:ascii="OpenSymbol" w:eastAsia="OpenSymbol" w:hAnsi="OpenSymbol" w:cs="OpenSymbol"/>
    </w:rPr>
  </w:style>
  <w:style w:type="character" w:customStyle="1" w:styleId="WWCharLFO177LVL4">
    <w:name w:val="WW_CharLFO177LVL4"/>
    <w:rsid w:val="00F45500"/>
    <w:rPr>
      <w:rFonts w:ascii="OpenSymbol" w:eastAsia="OpenSymbol" w:hAnsi="OpenSymbol" w:cs="OpenSymbol"/>
    </w:rPr>
  </w:style>
  <w:style w:type="character" w:customStyle="1" w:styleId="WWCharLFO177LVL5">
    <w:name w:val="WW_CharLFO177LVL5"/>
    <w:rsid w:val="00F45500"/>
    <w:rPr>
      <w:rFonts w:ascii="OpenSymbol" w:eastAsia="OpenSymbol" w:hAnsi="OpenSymbol" w:cs="OpenSymbol"/>
    </w:rPr>
  </w:style>
  <w:style w:type="character" w:customStyle="1" w:styleId="WWCharLFO177LVL6">
    <w:name w:val="WW_CharLFO177LVL6"/>
    <w:rsid w:val="00F45500"/>
    <w:rPr>
      <w:rFonts w:ascii="OpenSymbol" w:eastAsia="OpenSymbol" w:hAnsi="OpenSymbol" w:cs="OpenSymbol"/>
    </w:rPr>
  </w:style>
  <w:style w:type="character" w:customStyle="1" w:styleId="WWCharLFO177LVL7">
    <w:name w:val="WW_CharLFO177LVL7"/>
    <w:rsid w:val="00F45500"/>
    <w:rPr>
      <w:rFonts w:ascii="OpenSymbol" w:eastAsia="OpenSymbol" w:hAnsi="OpenSymbol" w:cs="OpenSymbol"/>
    </w:rPr>
  </w:style>
  <w:style w:type="character" w:customStyle="1" w:styleId="WWCharLFO177LVL8">
    <w:name w:val="WW_CharLFO177LVL8"/>
    <w:rsid w:val="00F45500"/>
    <w:rPr>
      <w:rFonts w:ascii="OpenSymbol" w:eastAsia="OpenSymbol" w:hAnsi="OpenSymbol" w:cs="OpenSymbol"/>
    </w:rPr>
  </w:style>
  <w:style w:type="character" w:customStyle="1" w:styleId="WWCharLFO177LVL9">
    <w:name w:val="WW_CharLFO177LVL9"/>
    <w:rsid w:val="00F45500"/>
    <w:rPr>
      <w:rFonts w:ascii="OpenSymbol" w:eastAsia="OpenSymbol" w:hAnsi="OpenSymbol" w:cs="OpenSymbol"/>
    </w:rPr>
  </w:style>
  <w:style w:type="character" w:customStyle="1" w:styleId="WWCharLFO178LVL1">
    <w:name w:val="WW_CharLFO178LVL1"/>
    <w:rsid w:val="00F45500"/>
    <w:rPr>
      <w:b/>
      <w:bCs/>
      <w:w w:val="99"/>
      <w:sz w:val="20"/>
      <w:szCs w:val="20"/>
    </w:rPr>
  </w:style>
  <w:style w:type="character" w:customStyle="1" w:styleId="WWCharLFO178LVL2">
    <w:name w:val="WW_CharLFO178LVL2"/>
    <w:rsid w:val="00F45500"/>
    <w:rPr>
      <w:b/>
      <w:bCs/>
      <w:w w:val="99"/>
      <w:sz w:val="18"/>
      <w:szCs w:val="18"/>
    </w:rPr>
  </w:style>
  <w:style w:type="character" w:customStyle="1" w:styleId="WWCharLFO178LVL3">
    <w:name w:val="WW_CharLFO178LVL3"/>
    <w:rsid w:val="00F45500"/>
    <w:rPr>
      <w:rFonts w:ascii="OpenSymbol" w:eastAsia="OpenSymbol" w:hAnsi="OpenSymbol" w:cs="OpenSymbol"/>
    </w:rPr>
  </w:style>
  <w:style w:type="character" w:customStyle="1" w:styleId="WWCharLFO178LVL4">
    <w:name w:val="WW_CharLFO178LVL4"/>
    <w:rsid w:val="00F45500"/>
    <w:rPr>
      <w:rFonts w:ascii="OpenSymbol" w:eastAsia="OpenSymbol" w:hAnsi="OpenSymbol" w:cs="OpenSymbol"/>
    </w:rPr>
  </w:style>
  <w:style w:type="character" w:customStyle="1" w:styleId="WWCharLFO178LVL5">
    <w:name w:val="WW_CharLFO178LVL5"/>
    <w:rsid w:val="00F45500"/>
    <w:rPr>
      <w:rFonts w:ascii="OpenSymbol" w:eastAsia="OpenSymbol" w:hAnsi="OpenSymbol" w:cs="OpenSymbol"/>
    </w:rPr>
  </w:style>
  <w:style w:type="character" w:customStyle="1" w:styleId="WWCharLFO178LVL6">
    <w:name w:val="WW_CharLFO178LVL6"/>
    <w:rsid w:val="00F45500"/>
    <w:rPr>
      <w:rFonts w:ascii="OpenSymbol" w:eastAsia="OpenSymbol" w:hAnsi="OpenSymbol" w:cs="OpenSymbol"/>
    </w:rPr>
  </w:style>
  <w:style w:type="character" w:customStyle="1" w:styleId="WWCharLFO178LVL7">
    <w:name w:val="WW_CharLFO178LVL7"/>
    <w:rsid w:val="00F45500"/>
    <w:rPr>
      <w:rFonts w:ascii="OpenSymbol" w:eastAsia="OpenSymbol" w:hAnsi="OpenSymbol" w:cs="OpenSymbol"/>
    </w:rPr>
  </w:style>
  <w:style w:type="character" w:customStyle="1" w:styleId="WWCharLFO178LVL8">
    <w:name w:val="WW_CharLFO178LVL8"/>
    <w:rsid w:val="00F45500"/>
    <w:rPr>
      <w:rFonts w:ascii="OpenSymbol" w:eastAsia="OpenSymbol" w:hAnsi="OpenSymbol" w:cs="OpenSymbol"/>
    </w:rPr>
  </w:style>
  <w:style w:type="character" w:customStyle="1" w:styleId="WWCharLFO178LVL9">
    <w:name w:val="WW_CharLFO178LVL9"/>
    <w:rsid w:val="00F45500"/>
    <w:rPr>
      <w:rFonts w:ascii="OpenSymbol" w:eastAsia="OpenSymbol" w:hAnsi="OpenSymbol" w:cs="OpenSymbol"/>
    </w:rPr>
  </w:style>
  <w:style w:type="character" w:customStyle="1" w:styleId="WWCharLFO179LVL1">
    <w:name w:val="WW_CharLFO179LVL1"/>
    <w:rsid w:val="00F45500"/>
    <w:rPr>
      <w:rFonts w:ascii="Symbol" w:hAnsi="Symbol"/>
      <w:b/>
      <w:bCs/>
      <w:w w:val="99"/>
      <w:sz w:val="18"/>
      <w:szCs w:val="18"/>
    </w:rPr>
  </w:style>
  <w:style w:type="character" w:customStyle="1" w:styleId="WWCharLFO179LVL2">
    <w:name w:val="WW_CharLFO179LVL2"/>
    <w:rsid w:val="00F45500"/>
    <w:rPr>
      <w:rFonts w:ascii="OpenSymbol" w:hAnsi="OpenSymbol"/>
      <w:b/>
      <w:bCs/>
      <w:w w:val="99"/>
      <w:sz w:val="18"/>
      <w:szCs w:val="18"/>
    </w:rPr>
  </w:style>
  <w:style w:type="character" w:customStyle="1" w:styleId="WWCharLFO179LVL3">
    <w:name w:val="WW_CharLFO179LVL3"/>
    <w:rsid w:val="00F45500"/>
    <w:rPr>
      <w:rFonts w:ascii="OpenSymbol" w:eastAsia="OpenSymbol" w:hAnsi="OpenSymbol" w:cs="OpenSymbol"/>
    </w:rPr>
  </w:style>
  <w:style w:type="character" w:customStyle="1" w:styleId="WWCharLFO179LVL4">
    <w:name w:val="WW_CharLFO179LVL4"/>
    <w:rsid w:val="00F45500"/>
    <w:rPr>
      <w:rFonts w:ascii="OpenSymbol" w:eastAsia="OpenSymbol" w:hAnsi="OpenSymbol" w:cs="OpenSymbol"/>
    </w:rPr>
  </w:style>
  <w:style w:type="character" w:customStyle="1" w:styleId="WWCharLFO179LVL5">
    <w:name w:val="WW_CharLFO179LVL5"/>
    <w:rsid w:val="00F45500"/>
    <w:rPr>
      <w:rFonts w:ascii="OpenSymbol" w:eastAsia="OpenSymbol" w:hAnsi="OpenSymbol" w:cs="OpenSymbol"/>
    </w:rPr>
  </w:style>
  <w:style w:type="character" w:customStyle="1" w:styleId="WWCharLFO179LVL6">
    <w:name w:val="WW_CharLFO179LVL6"/>
    <w:rsid w:val="00F45500"/>
    <w:rPr>
      <w:rFonts w:ascii="OpenSymbol" w:eastAsia="OpenSymbol" w:hAnsi="OpenSymbol" w:cs="OpenSymbol"/>
    </w:rPr>
  </w:style>
  <w:style w:type="character" w:customStyle="1" w:styleId="WWCharLFO179LVL7">
    <w:name w:val="WW_CharLFO179LVL7"/>
    <w:rsid w:val="00F45500"/>
    <w:rPr>
      <w:rFonts w:ascii="OpenSymbol" w:eastAsia="OpenSymbol" w:hAnsi="OpenSymbol" w:cs="OpenSymbol"/>
    </w:rPr>
  </w:style>
  <w:style w:type="character" w:customStyle="1" w:styleId="WWCharLFO179LVL8">
    <w:name w:val="WW_CharLFO179LVL8"/>
    <w:rsid w:val="00F45500"/>
    <w:rPr>
      <w:rFonts w:ascii="OpenSymbol" w:eastAsia="OpenSymbol" w:hAnsi="OpenSymbol" w:cs="OpenSymbol"/>
    </w:rPr>
  </w:style>
  <w:style w:type="character" w:customStyle="1" w:styleId="WWCharLFO179LVL9">
    <w:name w:val="WW_CharLFO179LVL9"/>
    <w:rsid w:val="00F45500"/>
    <w:rPr>
      <w:rFonts w:ascii="OpenSymbol" w:eastAsia="OpenSymbol" w:hAnsi="OpenSymbol" w:cs="OpenSymbol"/>
    </w:rPr>
  </w:style>
  <w:style w:type="character" w:customStyle="1" w:styleId="WWCharLFO180LVL1">
    <w:name w:val="WW_CharLFO180LVL1"/>
    <w:rsid w:val="00F45500"/>
    <w:rPr>
      <w:rFonts w:ascii="Symbol" w:hAnsi="Symbol"/>
      <w:b/>
      <w:bCs/>
      <w:w w:val="99"/>
      <w:sz w:val="18"/>
      <w:szCs w:val="18"/>
    </w:rPr>
  </w:style>
  <w:style w:type="character" w:customStyle="1" w:styleId="WWCharLFO180LVL2">
    <w:name w:val="WW_CharLFO180LVL2"/>
    <w:rsid w:val="00F45500"/>
    <w:rPr>
      <w:rFonts w:ascii="OpenSymbol" w:hAnsi="OpenSymbol"/>
      <w:b/>
      <w:bCs/>
      <w:w w:val="99"/>
      <w:sz w:val="18"/>
      <w:szCs w:val="18"/>
    </w:rPr>
  </w:style>
  <w:style w:type="character" w:customStyle="1" w:styleId="WWCharLFO180LVL3">
    <w:name w:val="WW_CharLFO180LVL3"/>
    <w:rsid w:val="00F45500"/>
    <w:rPr>
      <w:rFonts w:ascii="OpenSymbol" w:eastAsia="OpenSymbol" w:hAnsi="OpenSymbol" w:cs="OpenSymbol"/>
    </w:rPr>
  </w:style>
  <w:style w:type="character" w:customStyle="1" w:styleId="WWCharLFO180LVL4">
    <w:name w:val="WW_CharLFO180LVL4"/>
    <w:rsid w:val="00F45500"/>
    <w:rPr>
      <w:rFonts w:ascii="OpenSymbol" w:eastAsia="OpenSymbol" w:hAnsi="OpenSymbol" w:cs="OpenSymbol"/>
    </w:rPr>
  </w:style>
  <w:style w:type="character" w:customStyle="1" w:styleId="WWCharLFO180LVL5">
    <w:name w:val="WW_CharLFO180LVL5"/>
    <w:rsid w:val="00F45500"/>
    <w:rPr>
      <w:rFonts w:ascii="OpenSymbol" w:eastAsia="OpenSymbol" w:hAnsi="OpenSymbol" w:cs="OpenSymbol"/>
    </w:rPr>
  </w:style>
  <w:style w:type="character" w:customStyle="1" w:styleId="WWCharLFO180LVL6">
    <w:name w:val="WW_CharLFO180LVL6"/>
    <w:rsid w:val="00F45500"/>
    <w:rPr>
      <w:rFonts w:ascii="OpenSymbol" w:eastAsia="OpenSymbol" w:hAnsi="OpenSymbol" w:cs="OpenSymbol"/>
    </w:rPr>
  </w:style>
  <w:style w:type="character" w:customStyle="1" w:styleId="WWCharLFO180LVL7">
    <w:name w:val="WW_CharLFO180LVL7"/>
    <w:rsid w:val="00F45500"/>
    <w:rPr>
      <w:rFonts w:ascii="OpenSymbol" w:eastAsia="OpenSymbol" w:hAnsi="OpenSymbol" w:cs="OpenSymbol"/>
    </w:rPr>
  </w:style>
  <w:style w:type="character" w:customStyle="1" w:styleId="WWCharLFO180LVL8">
    <w:name w:val="WW_CharLFO180LVL8"/>
    <w:rsid w:val="00F45500"/>
    <w:rPr>
      <w:rFonts w:ascii="OpenSymbol" w:eastAsia="OpenSymbol" w:hAnsi="OpenSymbol" w:cs="OpenSymbol"/>
    </w:rPr>
  </w:style>
  <w:style w:type="character" w:customStyle="1" w:styleId="WWCharLFO180LVL9">
    <w:name w:val="WW_CharLFO180LVL9"/>
    <w:rsid w:val="00F45500"/>
    <w:rPr>
      <w:rFonts w:ascii="OpenSymbol" w:eastAsia="OpenSymbol" w:hAnsi="OpenSymbol" w:cs="OpenSymbol"/>
    </w:rPr>
  </w:style>
  <w:style w:type="character" w:customStyle="1" w:styleId="WWCharLFO181LVL1">
    <w:name w:val="WW_CharLFO181LVL1"/>
    <w:rsid w:val="00F45500"/>
    <w:rPr>
      <w:b/>
      <w:bCs/>
      <w:w w:val="99"/>
      <w:sz w:val="18"/>
      <w:szCs w:val="18"/>
    </w:rPr>
  </w:style>
  <w:style w:type="character" w:customStyle="1" w:styleId="WWCharLFO181LVL2">
    <w:name w:val="WW_CharLFO181LVL2"/>
    <w:rsid w:val="00F45500"/>
    <w:rPr>
      <w:b/>
      <w:bCs/>
      <w:w w:val="99"/>
      <w:sz w:val="18"/>
      <w:szCs w:val="18"/>
    </w:rPr>
  </w:style>
  <w:style w:type="character" w:customStyle="1" w:styleId="WWCharLFO181LVL3">
    <w:name w:val="WW_CharLFO181LVL3"/>
    <w:rsid w:val="00F45500"/>
    <w:rPr>
      <w:rFonts w:ascii="Symbol" w:eastAsia="OpenSymbol" w:hAnsi="Symbol" w:cs="OpenSymbol"/>
    </w:rPr>
  </w:style>
  <w:style w:type="character" w:customStyle="1" w:styleId="WWCharLFO181LVL4">
    <w:name w:val="WW_CharLFO181LVL4"/>
    <w:rsid w:val="00F45500"/>
    <w:rPr>
      <w:rFonts w:ascii="OpenSymbol" w:eastAsia="OpenSymbol" w:hAnsi="OpenSymbol" w:cs="OpenSymbol"/>
    </w:rPr>
  </w:style>
  <w:style w:type="character" w:customStyle="1" w:styleId="WWCharLFO181LVL5">
    <w:name w:val="WW_CharLFO181LVL5"/>
    <w:rsid w:val="00F45500"/>
    <w:rPr>
      <w:rFonts w:ascii="OpenSymbol" w:eastAsia="OpenSymbol" w:hAnsi="OpenSymbol" w:cs="OpenSymbol"/>
    </w:rPr>
  </w:style>
  <w:style w:type="character" w:customStyle="1" w:styleId="WWCharLFO181LVL6">
    <w:name w:val="WW_CharLFO181LVL6"/>
    <w:rsid w:val="00F45500"/>
    <w:rPr>
      <w:rFonts w:ascii="OpenSymbol" w:eastAsia="OpenSymbol" w:hAnsi="OpenSymbol" w:cs="OpenSymbol"/>
    </w:rPr>
  </w:style>
  <w:style w:type="character" w:customStyle="1" w:styleId="WWCharLFO181LVL7">
    <w:name w:val="WW_CharLFO181LVL7"/>
    <w:rsid w:val="00F45500"/>
    <w:rPr>
      <w:rFonts w:ascii="OpenSymbol" w:eastAsia="OpenSymbol" w:hAnsi="OpenSymbol" w:cs="OpenSymbol"/>
    </w:rPr>
  </w:style>
  <w:style w:type="character" w:customStyle="1" w:styleId="WWCharLFO181LVL8">
    <w:name w:val="WW_CharLFO181LVL8"/>
    <w:rsid w:val="00F45500"/>
    <w:rPr>
      <w:rFonts w:ascii="OpenSymbol" w:eastAsia="OpenSymbol" w:hAnsi="OpenSymbol" w:cs="OpenSymbol"/>
    </w:rPr>
  </w:style>
  <w:style w:type="character" w:customStyle="1" w:styleId="WWCharLFO181LVL9">
    <w:name w:val="WW_CharLFO181LVL9"/>
    <w:rsid w:val="00F45500"/>
    <w:rPr>
      <w:rFonts w:ascii="OpenSymbol" w:eastAsia="OpenSymbol" w:hAnsi="OpenSymbol" w:cs="OpenSymbol"/>
    </w:rPr>
  </w:style>
  <w:style w:type="character" w:customStyle="1" w:styleId="WWCharLFO182LVL1">
    <w:name w:val="WW_CharLFO182LVL1"/>
    <w:rsid w:val="00F45500"/>
    <w:rPr>
      <w:b/>
      <w:bCs/>
      <w:w w:val="99"/>
      <w:sz w:val="18"/>
      <w:szCs w:val="18"/>
    </w:rPr>
  </w:style>
  <w:style w:type="character" w:customStyle="1" w:styleId="WWCharLFO182LVL2">
    <w:name w:val="WW_CharLFO182LVL2"/>
    <w:rsid w:val="00F45500"/>
    <w:rPr>
      <w:rFonts w:ascii="OpenSymbol" w:hAnsi="OpenSymbol"/>
      <w:b/>
      <w:bCs/>
      <w:w w:val="99"/>
      <w:sz w:val="18"/>
      <w:szCs w:val="18"/>
    </w:rPr>
  </w:style>
  <w:style w:type="character" w:customStyle="1" w:styleId="WWCharLFO182LVL3">
    <w:name w:val="WW_CharLFO182LVL3"/>
    <w:rsid w:val="00F45500"/>
    <w:rPr>
      <w:rFonts w:ascii="OpenSymbol" w:eastAsia="OpenSymbol" w:hAnsi="OpenSymbol" w:cs="OpenSymbol"/>
    </w:rPr>
  </w:style>
  <w:style w:type="character" w:customStyle="1" w:styleId="WWCharLFO182LVL4">
    <w:name w:val="WW_CharLFO182LVL4"/>
    <w:rsid w:val="00F45500"/>
    <w:rPr>
      <w:rFonts w:ascii="OpenSymbol" w:eastAsia="OpenSymbol" w:hAnsi="OpenSymbol" w:cs="OpenSymbol"/>
    </w:rPr>
  </w:style>
  <w:style w:type="character" w:customStyle="1" w:styleId="WWCharLFO182LVL5">
    <w:name w:val="WW_CharLFO182LVL5"/>
    <w:rsid w:val="00F45500"/>
    <w:rPr>
      <w:rFonts w:ascii="OpenSymbol" w:eastAsia="OpenSymbol" w:hAnsi="OpenSymbol" w:cs="OpenSymbol"/>
    </w:rPr>
  </w:style>
  <w:style w:type="character" w:customStyle="1" w:styleId="WWCharLFO182LVL6">
    <w:name w:val="WW_CharLFO182LVL6"/>
    <w:rsid w:val="00F45500"/>
    <w:rPr>
      <w:rFonts w:ascii="OpenSymbol" w:eastAsia="OpenSymbol" w:hAnsi="OpenSymbol" w:cs="OpenSymbol"/>
    </w:rPr>
  </w:style>
  <w:style w:type="character" w:customStyle="1" w:styleId="WWCharLFO182LVL7">
    <w:name w:val="WW_CharLFO182LVL7"/>
    <w:rsid w:val="00F45500"/>
    <w:rPr>
      <w:rFonts w:ascii="OpenSymbol" w:eastAsia="OpenSymbol" w:hAnsi="OpenSymbol" w:cs="OpenSymbol"/>
    </w:rPr>
  </w:style>
  <w:style w:type="character" w:customStyle="1" w:styleId="WWCharLFO182LVL8">
    <w:name w:val="WW_CharLFO182LVL8"/>
    <w:rsid w:val="00F45500"/>
    <w:rPr>
      <w:rFonts w:ascii="OpenSymbol" w:eastAsia="OpenSymbol" w:hAnsi="OpenSymbol" w:cs="OpenSymbol"/>
    </w:rPr>
  </w:style>
  <w:style w:type="character" w:customStyle="1" w:styleId="WWCharLFO182LVL9">
    <w:name w:val="WW_CharLFO182LVL9"/>
    <w:rsid w:val="00F45500"/>
    <w:rPr>
      <w:rFonts w:ascii="OpenSymbol" w:eastAsia="OpenSymbol" w:hAnsi="OpenSymbol" w:cs="OpenSymbol"/>
    </w:rPr>
  </w:style>
  <w:style w:type="character" w:customStyle="1" w:styleId="NagwekZnak1">
    <w:name w:val="Nagłówek Znak1"/>
    <w:basedOn w:val="Domylnaczcionkaakapitu"/>
    <w:link w:val="Nagwek"/>
    <w:uiPriority w:val="99"/>
    <w:rsid w:val="00F45500"/>
    <w:rPr>
      <w:rFonts w:ascii="Arial" w:hAnsi="Arial"/>
      <w:sz w:val="28"/>
      <w:lang w:eastAsia="ar-SA"/>
    </w:rPr>
  </w:style>
  <w:style w:type="paragraph" w:customStyle="1" w:styleId="Podpis6">
    <w:name w:val="Podpis6"/>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70">
    <w:name w:val="Nagłówek7"/>
    <w:basedOn w:val="Normalny"/>
    <w:next w:val="Tekstpodstawowy"/>
    <w:rsid w:val="00F45500"/>
    <w:pPr>
      <w:keepNext/>
      <w:overflowPunct/>
      <w:autoSpaceDE/>
      <w:spacing w:before="240" w:after="120"/>
      <w:textAlignment w:val="auto"/>
    </w:pPr>
    <w:rPr>
      <w:rFonts w:ascii="Arial" w:eastAsia="Microsoft YaHei" w:hAnsi="Arial" w:cs="Mangal"/>
      <w:kern w:val="1"/>
      <w:sz w:val="28"/>
      <w:szCs w:val="28"/>
    </w:rPr>
  </w:style>
  <w:style w:type="paragraph" w:customStyle="1" w:styleId="Nagwek60">
    <w:name w:val="Nagłówek6"/>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5">
    <w:name w:val="Podpis5"/>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50">
    <w:name w:val="Nagłówek5"/>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4">
    <w:name w:val="Podpis4"/>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40">
    <w:name w:val="Nagłówek4"/>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3">
    <w:name w:val="Podpis3"/>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30">
    <w:name w:val="Nagłówek3"/>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Podpis2">
    <w:name w:val="Podpis2"/>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Heading">
    <w:name w:val="Heading"/>
    <w:basedOn w:val="Normalny"/>
    <w:next w:val="Tekstpodstawowy"/>
    <w:uiPriority w:val="99"/>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Legenda1">
    <w:name w:val="Legenda1"/>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Index">
    <w:name w:val="Index"/>
    <w:basedOn w:val="Normalny"/>
    <w:uiPriority w:val="99"/>
    <w:rsid w:val="00F45500"/>
    <w:pPr>
      <w:suppressLineNumbers/>
      <w:overflowPunct/>
      <w:autoSpaceDE/>
      <w:textAlignment w:val="auto"/>
    </w:pPr>
    <w:rPr>
      <w:rFonts w:eastAsia="Lucida Sans Unicode" w:cs="Tahoma"/>
      <w:kern w:val="1"/>
      <w:szCs w:val="24"/>
    </w:rPr>
  </w:style>
  <w:style w:type="paragraph" w:customStyle="1" w:styleId="Nagwek21">
    <w:name w:val="Nagłówek2"/>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character" w:customStyle="1" w:styleId="StopkaZnak1">
    <w:name w:val="Stopka Znak1"/>
    <w:basedOn w:val="Domylnaczcionkaakapitu"/>
    <w:uiPriority w:val="99"/>
    <w:rsid w:val="00F45500"/>
    <w:rPr>
      <w:rFonts w:eastAsia="Lucida Sans Unicode"/>
      <w:kern w:val="1"/>
      <w:sz w:val="24"/>
      <w:szCs w:val="24"/>
      <w:lang w:eastAsia="ar-SA"/>
    </w:rPr>
  </w:style>
  <w:style w:type="paragraph" w:customStyle="1" w:styleId="StylIwony">
    <w:name w:val="Styl Iwony"/>
    <w:basedOn w:val="Normalny"/>
    <w:rsid w:val="00F45500"/>
    <w:pPr>
      <w:overflowPunct/>
      <w:autoSpaceDE/>
      <w:spacing w:before="120" w:after="120"/>
      <w:textAlignment w:val="auto"/>
    </w:pPr>
    <w:rPr>
      <w:rFonts w:ascii="Bookman Old Style" w:eastAsia="Lucida Sans Unicode" w:hAnsi="Bookman Old Style"/>
      <w:kern w:val="1"/>
      <w:szCs w:val="24"/>
    </w:rPr>
  </w:style>
  <w:style w:type="paragraph" w:customStyle="1" w:styleId="TableContents">
    <w:name w:val="Table Contents"/>
    <w:basedOn w:val="Normalny"/>
    <w:uiPriority w:val="99"/>
    <w:rsid w:val="00F45500"/>
    <w:pPr>
      <w:suppressLineNumbers/>
      <w:overflowPunct/>
      <w:autoSpaceDE/>
      <w:textAlignment w:val="auto"/>
    </w:pPr>
    <w:rPr>
      <w:rFonts w:eastAsia="Lucida Sans Unicode"/>
      <w:kern w:val="1"/>
      <w:szCs w:val="24"/>
    </w:rPr>
  </w:style>
  <w:style w:type="paragraph" w:customStyle="1" w:styleId="TableHeading">
    <w:name w:val="Table Heading"/>
    <w:basedOn w:val="TableContents"/>
    <w:uiPriority w:val="99"/>
    <w:rsid w:val="00F45500"/>
    <w:pPr>
      <w:jc w:val="center"/>
    </w:pPr>
    <w:rPr>
      <w:b/>
      <w:bCs/>
    </w:rPr>
  </w:style>
  <w:style w:type="paragraph" w:customStyle="1" w:styleId="PreformattedText">
    <w:name w:val="Preformatted Text"/>
    <w:basedOn w:val="Normalny"/>
    <w:rsid w:val="00F45500"/>
    <w:pPr>
      <w:overflowPunct/>
      <w:autoSpaceDE/>
      <w:textAlignment w:val="auto"/>
    </w:pPr>
    <w:rPr>
      <w:rFonts w:ascii="Courier New" w:eastAsia="Courier New" w:hAnsi="Courier New" w:cs="Courier New"/>
      <w:kern w:val="1"/>
      <w:sz w:val="20"/>
    </w:rPr>
  </w:style>
  <w:style w:type="paragraph" w:customStyle="1" w:styleId="Nagwek210">
    <w:name w:val="Nagłówek 21"/>
    <w:basedOn w:val="Normalny1"/>
    <w:next w:val="Normalny1"/>
    <w:rsid w:val="00F45500"/>
    <w:pPr>
      <w:keepNext/>
      <w:tabs>
        <w:tab w:val="num" w:pos="0"/>
      </w:tabs>
      <w:overflowPunct/>
      <w:autoSpaceDE/>
      <w:spacing w:before="120" w:after="120"/>
      <w:textAlignment w:val="auto"/>
    </w:pPr>
    <w:rPr>
      <w:rFonts w:eastAsia="Lucida Sans Unicode"/>
      <w:b/>
      <w:bCs/>
      <w:kern w:val="1"/>
      <w:szCs w:val="24"/>
    </w:rPr>
  </w:style>
  <w:style w:type="paragraph" w:customStyle="1" w:styleId="Nagwek110">
    <w:name w:val="Nagłówek 11"/>
    <w:basedOn w:val="Normalny1"/>
    <w:next w:val="Normalny1"/>
    <w:rsid w:val="00F45500"/>
    <w:pPr>
      <w:keepNext/>
      <w:keepLines/>
      <w:tabs>
        <w:tab w:val="left" w:pos="0"/>
      </w:tabs>
      <w:overflowPunct/>
      <w:autoSpaceDE/>
      <w:spacing w:before="240" w:after="120"/>
      <w:textAlignment w:val="auto"/>
    </w:pPr>
    <w:rPr>
      <w:rFonts w:eastAsia="Lucida Sans Unicode"/>
      <w:b/>
      <w:bCs/>
      <w:caps/>
      <w:kern w:val="1"/>
      <w:szCs w:val="24"/>
    </w:rPr>
  </w:style>
  <w:style w:type="paragraph" w:customStyle="1" w:styleId="DefaultText">
    <w:name w:val="Default Text"/>
    <w:basedOn w:val="Normalny"/>
    <w:uiPriority w:val="99"/>
    <w:rsid w:val="00F45500"/>
    <w:pPr>
      <w:overflowPunct/>
      <w:autoSpaceDE/>
      <w:jc w:val="both"/>
      <w:textAlignment w:val="auto"/>
    </w:pPr>
    <w:rPr>
      <w:rFonts w:eastAsia="Lucida Sans Unicode"/>
      <w:kern w:val="1"/>
      <w:szCs w:val="24"/>
    </w:rPr>
  </w:style>
  <w:style w:type="paragraph" w:customStyle="1" w:styleId="rozdzia">
    <w:name w:val="rozdział"/>
    <w:basedOn w:val="Normalny"/>
    <w:rsid w:val="00F45500"/>
    <w:pPr>
      <w:overflowPunct/>
      <w:autoSpaceDE/>
      <w:jc w:val="both"/>
      <w:textAlignment w:val="auto"/>
    </w:pPr>
    <w:rPr>
      <w:rFonts w:eastAsia="Lucida Sans Unicode"/>
      <w:b/>
      <w:kern w:val="1"/>
      <w:sz w:val="28"/>
      <w:szCs w:val="24"/>
    </w:rPr>
  </w:style>
  <w:style w:type="paragraph" w:customStyle="1" w:styleId="rozdzia1">
    <w:name w:val="rozdział1"/>
    <w:basedOn w:val="Normalny"/>
    <w:next w:val="DefaultText"/>
    <w:rsid w:val="00F45500"/>
    <w:pPr>
      <w:overflowPunct/>
      <w:autoSpaceDE/>
      <w:textAlignment w:val="auto"/>
    </w:pPr>
    <w:rPr>
      <w:rFonts w:eastAsia="Lucida Sans Unicode"/>
      <w:b/>
      <w:kern w:val="1"/>
      <w:szCs w:val="24"/>
    </w:rPr>
  </w:style>
  <w:style w:type="paragraph" w:customStyle="1" w:styleId="Tekstpodstawowywcity22">
    <w:name w:val="Tekst podstawowy wcięty 22"/>
    <w:basedOn w:val="Normalny"/>
    <w:rsid w:val="00F45500"/>
    <w:pPr>
      <w:tabs>
        <w:tab w:val="left" w:pos="1267"/>
      </w:tabs>
      <w:overflowPunct/>
      <w:autoSpaceDE/>
      <w:ind w:left="1276"/>
      <w:textAlignment w:val="auto"/>
    </w:pPr>
    <w:rPr>
      <w:rFonts w:eastAsia="Lucida Sans Unicode"/>
      <w:kern w:val="1"/>
      <w:szCs w:val="24"/>
    </w:rPr>
  </w:style>
  <w:style w:type="paragraph" w:customStyle="1" w:styleId="norods1">
    <w:name w:val="norods1"/>
    <w:basedOn w:val="Normalny"/>
    <w:rsid w:val="00F45500"/>
    <w:pPr>
      <w:overflowPunct/>
      <w:autoSpaceDE/>
      <w:jc w:val="both"/>
      <w:textAlignment w:val="auto"/>
    </w:pPr>
    <w:rPr>
      <w:rFonts w:eastAsia="Lucida Sans Unicode"/>
      <w:kern w:val="1"/>
      <w:szCs w:val="24"/>
    </w:rPr>
  </w:style>
  <w:style w:type="paragraph" w:customStyle="1" w:styleId="BodySingle">
    <w:name w:val="Body Single"/>
    <w:basedOn w:val="Normalny"/>
    <w:rsid w:val="00F45500"/>
    <w:pPr>
      <w:overflowPunct/>
      <w:autoSpaceDE/>
      <w:textAlignment w:val="auto"/>
    </w:pPr>
    <w:rPr>
      <w:rFonts w:eastAsia="Lucida Sans Unicode"/>
      <w:kern w:val="1"/>
      <w:szCs w:val="24"/>
    </w:rPr>
  </w:style>
  <w:style w:type="paragraph" w:customStyle="1" w:styleId="gruby">
    <w:name w:val="gruby"/>
    <w:basedOn w:val="Normalny"/>
    <w:rsid w:val="00F45500"/>
    <w:pPr>
      <w:overflowPunct/>
      <w:autoSpaceDE/>
      <w:textAlignment w:val="auto"/>
    </w:pPr>
    <w:rPr>
      <w:rFonts w:eastAsia="Lucida Sans Unicode"/>
      <w:b/>
      <w:kern w:val="1"/>
      <w:szCs w:val="24"/>
    </w:rPr>
  </w:style>
  <w:style w:type="paragraph" w:customStyle="1" w:styleId="sst2">
    <w:name w:val="sst2"/>
    <w:basedOn w:val="Normalny"/>
    <w:rsid w:val="00F45500"/>
    <w:pPr>
      <w:overflowPunct/>
      <w:autoSpaceDE/>
      <w:textAlignment w:val="auto"/>
    </w:pPr>
    <w:rPr>
      <w:rFonts w:eastAsia="Lucida Sans Unicode"/>
      <w:b/>
      <w:kern w:val="1"/>
      <w:szCs w:val="24"/>
      <w:u w:val="single"/>
    </w:rPr>
  </w:style>
  <w:style w:type="paragraph" w:customStyle="1" w:styleId="Listapunktowana1">
    <w:name w:val="Lista punktowana1"/>
    <w:basedOn w:val="Normalny"/>
    <w:rsid w:val="00F45500"/>
    <w:pPr>
      <w:numPr>
        <w:numId w:val="31"/>
      </w:numPr>
      <w:overflowPunct/>
      <w:autoSpaceDE/>
      <w:spacing w:line="300" w:lineRule="atLeast"/>
      <w:textAlignment w:val="auto"/>
    </w:pPr>
    <w:rPr>
      <w:rFonts w:eastAsia="Lucida Sans Unicode"/>
      <w:kern w:val="1"/>
      <w:szCs w:val="24"/>
    </w:rPr>
  </w:style>
  <w:style w:type="paragraph" w:customStyle="1" w:styleId="Tekstpodstawowywcity23">
    <w:name w:val="Tekst podstawowy wcięty 23"/>
    <w:basedOn w:val="Normalny"/>
    <w:rsid w:val="00F45500"/>
    <w:pPr>
      <w:overflowPunct/>
      <w:autoSpaceDE/>
      <w:spacing w:after="120" w:line="480" w:lineRule="auto"/>
      <w:ind w:left="283"/>
      <w:textAlignment w:val="auto"/>
    </w:pPr>
    <w:rPr>
      <w:rFonts w:eastAsia="Lucida Sans Unicode"/>
      <w:kern w:val="1"/>
      <w:szCs w:val="24"/>
    </w:rPr>
  </w:style>
  <w:style w:type="paragraph" w:customStyle="1" w:styleId="Tekstpodstawowywcity33">
    <w:name w:val="Tekst podstawowy wcięty 33"/>
    <w:basedOn w:val="Normalny"/>
    <w:rsid w:val="00F45500"/>
    <w:pPr>
      <w:overflowPunct/>
      <w:autoSpaceDE/>
      <w:spacing w:after="120"/>
      <w:ind w:left="283"/>
      <w:textAlignment w:val="auto"/>
    </w:pPr>
    <w:rPr>
      <w:rFonts w:eastAsia="Lucida Sans Unicode"/>
      <w:kern w:val="1"/>
      <w:sz w:val="16"/>
      <w:szCs w:val="16"/>
    </w:rPr>
  </w:style>
  <w:style w:type="paragraph" w:customStyle="1" w:styleId="Listapunktowana2">
    <w:name w:val="Lista punktowana2"/>
    <w:basedOn w:val="Normalny"/>
    <w:rsid w:val="00F45500"/>
    <w:pPr>
      <w:widowControl/>
      <w:numPr>
        <w:numId w:val="32"/>
      </w:numPr>
      <w:suppressAutoHyphens w:val="0"/>
      <w:overflowPunct/>
      <w:autoSpaceDE/>
      <w:spacing w:line="300" w:lineRule="atLeast"/>
      <w:ind w:left="397" w:hanging="397"/>
      <w:textAlignment w:val="auto"/>
    </w:pPr>
    <w:rPr>
      <w:kern w:val="1"/>
    </w:rPr>
  </w:style>
  <w:style w:type="paragraph" w:customStyle="1" w:styleId="Solari">
    <w:name w:val="Solari"/>
    <w:basedOn w:val="Tekstpodstawowy"/>
    <w:rsid w:val="00F45500"/>
    <w:pPr>
      <w:widowControl/>
      <w:overflowPunct/>
      <w:autoSpaceDE/>
      <w:spacing w:before="120" w:after="0"/>
      <w:ind w:left="964"/>
      <w:jc w:val="both"/>
      <w:textAlignment w:val="auto"/>
    </w:pPr>
    <w:rPr>
      <w:kern w:val="1"/>
      <w:szCs w:val="24"/>
    </w:rPr>
  </w:style>
  <w:style w:type="paragraph" w:customStyle="1" w:styleId="Domyolnyteks">
    <w:name w:val="Domyolny teks"/>
    <w:basedOn w:val="Normalny"/>
    <w:rsid w:val="00F45500"/>
    <w:pPr>
      <w:widowControl/>
      <w:suppressAutoHyphens w:val="0"/>
      <w:overflowPunct/>
      <w:autoSpaceDE/>
      <w:textAlignment w:val="auto"/>
    </w:pPr>
    <w:rPr>
      <w:kern w:val="1"/>
      <w:szCs w:val="24"/>
    </w:rPr>
  </w:style>
  <w:style w:type="paragraph" w:customStyle="1" w:styleId="Tekstblokowy1">
    <w:name w:val="Tekst blokowy1"/>
    <w:basedOn w:val="Normalny"/>
    <w:rsid w:val="00F45500"/>
    <w:pPr>
      <w:widowControl/>
      <w:suppressAutoHyphens w:val="0"/>
      <w:overflowPunct/>
      <w:autoSpaceDE/>
      <w:spacing w:before="60"/>
      <w:ind w:left="1418" w:right="-828"/>
      <w:jc w:val="both"/>
      <w:textAlignment w:val="auto"/>
    </w:pPr>
    <w:rPr>
      <w:rFonts w:ascii="Arial" w:hAnsi="Arial" w:cs="Arial"/>
      <w:kern w:val="1"/>
      <w:sz w:val="22"/>
      <w:szCs w:val="24"/>
    </w:rPr>
  </w:style>
  <w:style w:type="paragraph" w:customStyle="1" w:styleId="tekstost">
    <w:name w:val="tekst ost"/>
    <w:basedOn w:val="Normalny"/>
    <w:rsid w:val="00F45500"/>
    <w:pPr>
      <w:overflowPunct/>
      <w:autoSpaceDE/>
      <w:jc w:val="both"/>
      <w:textAlignment w:val="auto"/>
    </w:pPr>
    <w:rPr>
      <w:rFonts w:eastAsia="Lucida Sans Unicode"/>
      <w:kern w:val="1"/>
      <w:szCs w:val="24"/>
    </w:rPr>
  </w:style>
  <w:style w:type="paragraph" w:customStyle="1" w:styleId="Tekstpodstawowywcity34">
    <w:name w:val="Tekst podstawowy wcięty 34"/>
    <w:basedOn w:val="Normalny"/>
    <w:rsid w:val="00F45500"/>
    <w:pPr>
      <w:tabs>
        <w:tab w:val="left" w:pos="1134"/>
      </w:tabs>
      <w:overflowPunct/>
      <w:autoSpaceDE/>
      <w:ind w:left="1134" w:hanging="774"/>
      <w:textAlignment w:val="auto"/>
    </w:pPr>
    <w:rPr>
      <w:rFonts w:eastAsia="Lucida Sans Unicode"/>
      <w:kern w:val="1"/>
    </w:rPr>
  </w:style>
  <w:style w:type="paragraph" w:styleId="Tekstprzypisudolnego">
    <w:name w:val="footnote text"/>
    <w:basedOn w:val="Normalny"/>
    <w:link w:val="TekstprzypisudolnegoZnak"/>
    <w:rsid w:val="00F45500"/>
    <w:pPr>
      <w:suppressAutoHyphens w:val="0"/>
      <w:overflowPunct/>
      <w:spacing w:line="100" w:lineRule="atLeast"/>
      <w:textAlignment w:val="auto"/>
    </w:pPr>
    <w:rPr>
      <w:rFonts w:eastAsia="Lucida Sans Unicode"/>
      <w:kern w:val="1"/>
      <w:szCs w:val="24"/>
    </w:rPr>
  </w:style>
  <w:style w:type="character" w:customStyle="1" w:styleId="TekstprzypisudolnegoZnak">
    <w:name w:val="Tekst przypisu dolnego Znak"/>
    <w:basedOn w:val="Domylnaczcionkaakapitu"/>
    <w:link w:val="Tekstprzypisudolnego"/>
    <w:rsid w:val="00F45500"/>
    <w:rPr>
      <w:rFonts w:eastAsia="Lucida Sans Unicode"/>
      <w:kern w:val="1"/>
      <w:sz w:val="24"/>
      <w:szCs w:val="24"/>
      <w:lang w:eastAsia="ar-SA"/>
    </w:rPr>
  </w:style>
  <w:style w:type="paragraph" w:customStyle="1" w:styleId="Listapunktowana31">
    <w:name w:val="Lista punktowana 31"/>
    <w:basedOn w:val="Normalny"/>
    <w:rsid w:val="00F45500"/>
    <w:pPr>
      <w:numPr>
        <w:numId w:val="33"/>
      </w:numPr>
      <w:suppressAutoHyphens w:val="0"/>
      <w:overflowPunct/>
      <w:jc w:val="both"/>
      <w:textAlignment w:val="auto"/>
    </w:pPr>
    <w:rPr>
      <w:rFonts w:eastAsia="Lucida Sans Unicode"/>
      <w:kern w:val="1"/>
      <w:szCs w:val="24"/>
    </w:rPr>
  </w:style>
  <w:style w:type="paragraph" w:customStyle="1" w:styleId="specyfikacje0">
    <w:name w:val="specyfikacje"/>
    <w:basedOn w:val="Normalny"/>
    <w:rsid w:val="00F45500"/>
    <w:pPr>
      <w:overflowPunct/>
      <w:autoSpaceDE/>
      <w:jc w:val="both"/>
      <w:textAlignment w:val="auto"/>
    </w:pPr>
    <w:rPr>
      <w:rFonts w:eastAsia="Lucida Sans Unicode"/>
      <w:b/>
      <w:spacing w:val="-3"/>
      <w:kern w:val="1"/>
      <w:szCs w:val="24"/>
    </w:rPr>
  </w:style>
  <w:style w:type="paragraph" w:customStyle="1" w:styleId="11txt">
    <w:name w:val="1.1.txt"/>
    <w:basedOn w:val="Normalny"/>
    <w:rsid w:val="00F45500"/>
    <w:pPr>
      <w:tabs>
        <w:tab w:val="left" w:pos="-426"/>
        <w:tab w:val="left" w:pos="142"/>
        <w:tab w:val="left" w:pos="1985"/>
        <w:tab w:val="left" w:pos="2041"/>
        <w:tab w:val="left" w:pos="2381"/>
        <w:tab w:val="left" w:pos="2722"/>
        <w:tab w:val="left" w:pos="3061"/>
        <w:tab w:val="left" w:pos="3402"/>
        <w:tab w:val="left" w:pos="3828"/>
        <w:tab w:val="left" w:pos="4678"/>
        <w:tab w:val="left" w:pos="5669"/>
      </w:tabs>
      <w:suppressAutoHyphens w:val="0"/>
      <w:overflowPunct/>
      <w:autoSpaceDE/>
      <w:ind w:left="426" w:firstLine="567"/>
      <w:jc w:val="both"/>
      <w:textAlignment w:val="auto"/>
    </w:pPr>
    <w:rPr>
      <w:rFonts w:eastAsia="Lucida Sans Unicode"/>
      <w:kern w:val="1"/>
      <w:szCs w:val="24"/>
    </w:rPr>
  </w:style>
  <w:style w:type="paragraph" w:customStyle="1" w:styleId="Tekstpodstawowywcity24">
    <w:name w:val="Tekst podstawowy wcięty 24"/>
    <w:basedOn w:val="Normalny"/>
    <w:rsid w:val="00F45500"/>
    <w:pPr>
      <w:suppressAutoHyphens w:val="0"/>
      <w:overflowPunct/>
      <w:autoSpaceDE/>
      <w:spacing w:line="100" w:lineRule="atLeast"/>
      <w:ind w:left="709"/>
      <w:textAlignment w:val="auto"/>
    </w:pPr>
    <w:rPr>
      <w:rFonts w:eastAsia="Lucida Sans Unicode"/>
      <w:kern w:val="1"/>
      <w:szCs w:val="24"/>
    </w:rPr>
  </w:style>
  <w:style w:type="paragraph" w:customStyle="1" w:styleId="styliwony0">
    <w:name w:val="styliwony"/>
    <w:basedOn w:val="Normalny"/>
    <w:rsid w:val="00F45500"/>
    <w:pPr>
      <w:suppressAutoHyphens w:val="0"/>
      <w:overflowPunct/>
      <w:autoSpaceDE/>
      <w:spacing w:before="100" w:after="100" w:line="100" w:lineRule="atLeast"/>
      <w:textAlignment w:val="auto"/>
    </w:pPr>
    <w:rPr>
      <w:rFonts w:eastAsia="Lucida Sans Unicode"/>
      <w:kern w:val="1"/>
      <w:szCs w:val="24"/>
    </w:rPr>
  </w:style>
  <w:style w:type="paragraph" w:customStyle="1" w:styleId="Styl15">
    <w:name w:val="Styl15"/>
    <w:basedOn w:val="Normalny"/>
    <w:rsid w:val="00F45500"/>
    <w:pPr>
      <w:suppressAutoHyphens w:val="0"/>
      <w:overflowPunct/>
      <w:autoSpaceDE/>
      <w:jc w:val="both"/>
      <w:textAlignment w:val="auto"/>
    </w:pPr>
    <w:rPr>
      <w:rFonts w:ascii="Arial" w:eastAsia="Lucida Sans Unicode" w:hAnsi="Arial"/>
      <w:kern w:val="1"/>
      <w:szCs w:val="24"/>
    </w:rPr>
  </w:style>
  <w:style w:type="paragraph" w:customStyle="1" w:styleId="Standardowytekst">
    <w:name w:val="Standardowy.tekst"/>
    <w:rsid w:val="00F45500"/>
    <w:pPr>
      <w:suppressAutoHyphens/>
      <w:overflowPunct w:val="0"/>
      <w:autoSpaceDE w:val="0"/>
      <w:jc w:val="both"/>
      <w:textAlignment w:val="baseline"/>
    </w:pPr>
    <w:rPr>
      <w:rFonts w:eastAsia="Arial"/>
      <w:lang w:eastAsia="ar-SA"/>
    </w:rPr>
  </w:style>
  <w:style w:type="character" w:customStyle="1" w:styleId="TekstdymkaZnak1">
    <w:name w:val="Tekst dymka Znak1"/>
    <w:basedOn w:val="Domylnaczcionkaakapitu"/>
    <w:uiPriority w:val="99"/>
    <w:rsid w:val="00F45500"/>
    <w:rPr>
      <w:rFonts w:ascii="Tahoma" w:eastAsia="Lucida Sans Unicode" w:hAnsi="Tahoma" w:cs="Tahoma"/>
      <w:kern w:val="1"/>
      <w:sz w:val="16"/>
      <w:szCs w:val="16"/>
      <w:lang w:eastAsia="ar-SA"/>
    </w:rPr>
  </w:style>
  <w:style w:type="paragraph" w:customStyle="1" w:styleId="Tekstkomentarza1">
    <w:name w:val="Tekst komentarza1"/>
    <w:basedOn w:val="Normalny"/>
    <w:rsid w:val="00F45500"/>
    <w:pPr>
      <w:overflowPunct/>
      <w:autoSpaceDE/>
      <w:textAlignment w:val="auto"/>
    </w:pPr>
    <w:rPr>
      <w:rFonts w:eastAsia="Lucida Sans Unicode"/>
      <w:kern w:val="1"/>
      <w:sz w:val="20"/>
    </w:rPr>
  </w:style>
  <w:style w:type="paragraph" w:styleId="Tekstkomentarza">
    <w:name w:val="annotation text"/>
    <w:basedOn w:val="Normalny"/>
    <w:link w:val="TekstkomentarzaZnak1"/>
    <w:uiPriority w:val="99"/>
    <w:unhideWhenUsed/>
    <w:rsid w:val="00F45500"/>
    <w:pPr>
      <w:overflowPunct/>
      <w:autoSpaceDE/>
      <w:textAlignment w:val="auto"/>
    </w:pPr>
    <w:rPr>
      <w:rFonts w:eastAsia="Lucida Sans Unicode"/>
      <w:kern w:val="1"/>
      <w:sz w:val="20"/>
    </w:rPr>
  </w:style>
  <w:style w:type="character" w:customStyle="1" w:styleId="TekstkomentarzaZnak1">
    <w:name w:val="Tekst komentarza Znak1"/>
    <w:basedOn w:val="Domylnaczcionkaakapitu"/>
    <w:link w:val="Tekstkomentarza"/>
    <w:rsid w:val="00F45500"/>
    <w:rPr>
      <w:rFonts w:eastAsia="Lucida Sans Unicode"/>
      <w:kern w:val="1"/>
      <w:lang w:eastAsia="ar-SA"/>
    </w:rPr>
  </w:style>
  <w:style w:type="paragraph" w:styleId="Tematkomentarza">
    <w:name w:val="annotation subject"/>
    <w:basedOn w:val="Tekstkomentarza1"/>
    <w:next w:val="Tekstkomentarza1"/>
    <w:link w:val="TematkomentarzaZnak1"/>
    <w:uiPriority w:val="99"/>
    <w:rsid w:val="00F45500"/>
    <w:rPr>
      <w:b/>
      <w:bCs/>
    </w:rPr>
  </w:style>
  <w:style w:type="character" w:customStyle="1" w:styleId="TematkomentarzaZnak1">
    <w:name w:val="Temat komentarza Znak1"/>
    <w:basedOn w:val="TekstkomentarzaZnak1"/>
    <w:link w:val="Tematkomentarza"/>
    <w:rsid w:val="00F45500"/>
    <w:rPr>
      <w:rFonts w:eastAsia="Lucida Sans Unicode"/>
      <w:b/>
      <w:bCs/>
      <w:kern w:val="1"/>
      <w:lang w:eastAsia="ar-SA"/>
    </w:rPr>
  </w:style>
  <w:style w:type="paragraph" w:customStyle="1" w:styleId="Tekstblokowy2">
    <w:name w:val="Tekst blokowy2"/>
    <w:basedOn w:val="Normalny"/>
    <w:rsid w:val="00F45500"/>
    <w:pPr>
      <w:overflowPunct/>
      <w:autoSpaceDE/>
      <w:spacing w:line="100" w:lineRule="atLeast"/>
      <w:ind w:left="709" w:right="-284"/>
      <w:jc w:val="both"/>
      <w:textAlignment w:val="auto"/>
    </w:pPr>
    <w:rPr>
      <w:rFonts w:eastAsia="Lucida Sans Unicode"/>
      <w:kern w:val="1"/>
      <w:szCs w:val="24"/>
    </w:rPr>
  </w:style>
  <w:style w:type="paragraph" w:customStyle="1" w:styleId="Tekstkomentarza2">
    <w:name w:val="Tekst komentarza2"/>
    <w:basedOn w:val="Normalny"/>
    <w:rsid w:val="00F45500"/>
    <w:pPr>
      <w:overflowPunct/>
      <w:autoSpaceDE/>
      <w:textAlignment w:val="auto"/>
    </w:pPr>
    <w:rPr>
      <w:rFonts w:eastAsia="Lucida Sans Unicode"/>
      <w:kern w:val="1"/>
      <w:sz w:val="20"/>
    </w:rPr>
  </w:style>
  <w:style w:type="paragraph" w:customStyle="1" w:styleId="Nagwek80">
    <w:name w:val="Nagłówek8"/>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Stopka1">
    <w:name w:val="Stopka1"/>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Textbody">
    <w:name w:val="Text body"/>
    <w:basedOn w:val="Standard"/>
    <w:uiPriority w:val="99"/>
    <w:rsid w:val="00F45500"/>
    <w:pPr>
      <w:widowControl w:val="0"/>
      <w:autoSpaceDN/>
      <w:spacing w:line="360" w:lineRule="auto"/>
    </w:pPr>
    <w:rPr>
      <w:kern w:val="1"/>
      <w:lang w:val="en-US" w:eastAsia="en-US" w:bidi="en-US"/>
    </w:rPr>
  </w:style>
  <w:style w:type="paragraph" w:customStyle="1" w:styleId="Nagwek12">
    <w:name w:val="Nagłówek 12"/>
    <w:basedOn w:val="Standard"/>
    <w:next w:val="Standard"/>
    <w:rsid w:val="00F45500"/>
    <w:pPr>
      <w:keepNext/>
      <w:keepLines/>
      <w:widowControl w:val="0"/>
      <w:autoSpaceDN/>
      <w:spacing w:before="120" w:after="120"/>
      <w:textAlignment w:val="baseline"/>
    </w:pPr>
    <w:rPr>
      <w:b/>
      <w:caps/>
      <w:kern w:val="1"/>
      <w:lang w:val="en-US" w:eastAsia="en-US" w:bidi="en-US"/>
    </w:rPr>
  </w:style>
  <w:style w:type="paragraph" w:customStyle="1" w:styleId="Nagwek22">
    <w:name w:val="Nagłówek 22"/>
    <w:basedOn w:val="Standard"/>
    <w:next w:val="Standard"/>
    <w:rsid w:val="00F45500"/>
    <w:pPr>
      <w:keepNext/>
      <w:widowControl w:val="0"/>
      <w:autoSpaceDN/>
      <w:spacing w:before="120" w:after="120"/>
      <w:textAlignment w:val="baseline"/>
    </w:pPr>
    <w:rPr>
      <w:b/>
      <w:kern w:val="1"/>
      <w:lang w:val="en-US" w:eastAsia="en-US" w:bidi="en-US"/>
    </w:rPr>
  </w:style>
  <w:style w:type="paragraph" w:customStyle="1" w:styleId="Nagwek31">
    <w:name w:val="Nagłówek 31"/>
    <w:basedOn w:val="Standard"/>
    <w:next w:val="Standard"/>
    <w:uiPriority w:val="99"/>
    <w:rsid w:val="00F45500"/>
    <w:pPr>
      <w:keepNext/>
      <w:widowControl w:val="0"/>
      <w:autoSpaceDN/>
      <w:spacing w:before="60" w:after="60"/>
      <w:textAlignment w:val="baseline"/>
    </w:pPr>
    <w:rPr>
      <w:kern w:val="1"/>
      <w:lang w:val="en-US" w:eastAsia="en-US" w:bidi="en-US"/>
    </w:rPr>
  </w:style>
  <w:style w:type="paragraph" w:customStyle="1" w:styleId="Footnote">
    <w:name w:val="Footnote"/>
    <w:basedOn w:val="Standard"/>
    <w:uiPriority w:val="99"/>
    <w:rsid w:val="00F45500"/>
    <w:pPr>
      <w:widowControl w:val="0"/>
      <w:autoSpaceDN/>
      <w:textAlignment w:val="baseline"/>
    </w:pPr>
    <w:rPr>
      <w:kern w:val="1"/>
      <w:lang w:val="en-US" w:eastAsia="en-US" w:bidi="en-US"/>
    </w:rPr>
  </w:style>
  <w:style w:type="paragraph" w:customStyle="1" w:styleId="Tekstpodstawowywcity25">
    <w:name w:val="Tekst podstawowy wcięty 25"/>
    <w:basedOn w:val="Standard"/>
    <w:rsid w:val="00F45500"/>
    <w:pPr>
      <w:widowControl w:val="0"/>
      <w:autoSpaceDN/>
      <w:ind w:left="142" w:firstLine="567"/>
      <w:textAlignment w:val="baseline"/>
    </w:pPr>
    <w:rPr>
      <w:kern w:val="1"/>
      <w:lang w:val="en-US" w:eastAsia="en-US" w:bidi="en-US"/>
    </w:rPr>
  </w:style>
  <w:style w:type="paragraph" w:customStyle="1" w:styleId="Tekstpodstawowy23">
    <w:name w:val="Tekst podstawowy 23"/>
    <w:basedOn w:val="Standard"/>
    <w:rsid w:val="00F45500"/>
    <w:pPr>
      <w:widowControl w:val="0"/>
      <w:autoSpaceDN/>
      <w:ind w:left="426" w:hanging="426"/>
      <w:textAlignment w:val="baseline"/>
    </w:pPr>
    <w:rPr>
      <w:kern w:val="1"/>
      <w:lang w:val="en-US" w:eastAsia="en-US" w:bidi="en-US"/>
    </w:rPr>
  </w:style>
  <w:style w:type="paragraph" w:customStyle="1" w:styleId="Textbodyindent">
    <w:name w:val="Text body indent"/>
    <w:basedOn w:val="Standard"/>
    <w:uiPriority w:val="99"/>
    <w:rsid w:val="00F45500"/>
    <w:pPr>
      <w:widowControl w:val="0"/>
      <w:tabs>
        <w:tab w:val="left" w:pos="1560"/>
        <w:tab w:val="right" w:leader="dot" w:pos="8647"/>
        <w:tab w:val="right" w:leader="dot" w:pos="10065"/>
      </w:tabs>
      <w:overflowPunct w:val="0"/>
      <w:autoSpaceDE w:val="0"/>
      <w:autoSpaceDN/>
      <w:ind w:left="1276" w:hanging="1186"/>
      <w:jc w:val="both"/>
      <w:textAlignment w:val="baseline"/>
    </w:pPr>
    <w:rPr>
      <w:b/>
      <w:kern w:val="1"/>
      <w:lang w:val="en-US" w:eastAsia="en-US" w:bidi="en-US"/>
    </w:rPr>
  </w:style>
  <w:style w:type="paragraph" w:customStyle="1" w:styleId="tablica">
    <w:name w:val="tablica"/>
    <w:basedOn w:val="Standard"/>
    <w:uiPriority w:val="99"/>
    <w:rsid w:val="00F45500"/>
    <w:pPr>
      <w:widowControl w:val="0"/>
      <w:autoSpaceDN/>
      <w:jc w:val="both"/>
      <w:textAlignment w:val="baseline"/>
    </w:pPr>
    <w:rPr>
      <w:b/>
      <w:kern w:val="1"/>
      <w:lang w:val="en-US" w:eastAsia="en-US" w:bidi="en-US"/>
    </w:rPr>
  </w:style>
  <w:style w:type="paragraph" w:customStyle="1" w:styleId="Tytutablicyrysunku">
    <w:name w:val="Tytuł tablicy/rysunku"/>
    <w:basedOn w:val="Normalny"/>
    <w:rsid w:val="00F45500"/>
    <w:pPr>
      <w:keepNext/>
      <w:widowControl/>
      <w:suppressAutoHyphens w:val="0"/>
      <w:overflowPunct/>
      <w:spacing w:after="60"/>
      <w:ind w:left="709"/>
      <w:textAlignment w:val="auto"/>
    </w:pPr>
    <w:rPr>
      <w:kern w:val="1"/>
    </w:rPr>
  </w:style>
  <w:style w:type="paragraph" w:customStyle="1" w:styleId="Tablica0">
    <w:name w:val="Tablica"/>
    <w:uiPriority w:val="99"/>
    <w:rsid w:val="00F45500"/>
    <w:pPr>
      <w:suppressAutoHyphens/>
      <w:overflowPunct w:val="0"/>
      <w:autoSpaceDE w:val="0"/>
      <w:textAlignment w:val="baseline"/>
    </w:pPr>
    <w:rPr>
      <w:rFonts w:eastAsia="Arial"/>
      <w:lang w:eastAsia="ar-SA"/>
    </w:rPr>
  </w:style>
  <w:style w:type="paragraph" w:customStyle="1" w:styleId="Nagwek100">
    <w:name w:val="Nagłówek 10"/>
    <w:basedOn w:val="Nagwek"/>
    <w:next w:val="Tekstpodstawowy"/>
    <w:rsid w:val="00F45500"/>
    <w:pPr>
      <w:tabs>
        <w:tab w:val="num" w:pos="0"/>
      </w:tabs>
      <w:overflowPunct/>
      <w:autoSpaceDE/>
      <w:textAlignment w:val="auto"/>
      <w:outlineLvl w:val="8"/>
    </w:pPr>
    <w:rPr>
      <w:rFonts w:eastAsia="Arial Unicode MS" w:cs="Mangal"/>
      <w:b/>
      <w:bCs/>
      <w:kern w:val="1"/>
      <w:sz w:val="21"/>
      <w:szCs w:val="21"/>
    </w:rPr>
  </w:style>
  <w:style w:type="paragraph" w:customStyle="1" w:styleId="Lista-kontynuacja21">
    <w:name w:val="Lista - kontynuacja 21"/>
    <w:basedOn w:val="Normalny"/>
    <w:rsid w:val="00F45500"/>
    <w:pPr>
      <w:overflowPunct/>
      <w:autoSpaceDE/>
      <w:spacing w:after="120"/>
      <w:ind w:left="566"/>
      <w:textAlignment w:val="auto"/>
    </w:pPr>
    <w:rPr>
      <w:rFonts w:ascii="Comic Sans MS" w:eastAsia="Lucida Sans Unicode" w:hAnsi="Comic Sans MS" w:cs="Arial"/>
      <w:kern w:val="1"/>
      <w:szCs w:val="24"/>
    </w:rPr>
  </w:style>
  <w:style w:type="paragraph" w:customStyle="1" w:styleId="tekst">
    <w:name w:val="tekst"/>
    <w:qFormat/>
    <w:rsid w:val="00F45500"/>
    <w:pPr>
      <w:suppressAutoHyphens/>
      <w:autoSpaceDE w:val="0"/>
    </w:pPr>
    <w:rPr>
      <w:rFonts w:eastAsia="Arial"/>
      <w:sz w:val="24"/>
      <w:szCs w:val="24"/>
      <w:lang w:eastAsia="ar-SA"/>
    </w:rPr>
  </w:style>
  <w:style w:type="paragraph" w:customStyle="1" w:styleId="TableParagraph">
    <w:name w:val="Table Paragraph"/>
    <w:basedOn w:val="Normalny"/>
    <w:next w:val="Normalny"/>
    <w:rsid w:val="00F45500"/>
    <w:pPr>
      <w:overflowPunct/>
      <w:autoSpaceDE/>
      <w:textAlignment w:val="auto"/>
    </w:pPr>
    <w:rPr>
      <w:rFonts w:eastAsia="Lucida Sans Unicode"/>
      <w:kern w:val="1"/>
      <w:szCs w:val="24"/>
    </w:rPr>
  </w:style>
  <w:style w:type="paragraph" w:styleId="Wcicienormalne">
    <w:name w:val="Normal Indent"/>
    <w:basedOn w:val="Normalny"/>
    <w:rsid w:val="00F45500"/>
    <w:pPr>
      <w:widowControl/>
      <w:suppressAutoHyphens w:val="0"/>
      <w:overflowPunct/>
      <w:autoSpaceDE/>
      <w:ind w:left="709"/>
      <w:jc w:val="both"/>
      <w:textAlignment w:val="auto"/>
    </w:pPr>
    <w:rPr>
      <w:rFonts w:ascii="Arial Narrow" w:hAnsi="Arial Narrow" w:cs="Arial"/>
      <w:noProof/>
      <w:sz w:val="22"/>
      <w:lang w:eastAsia="pl-PL"/>
    </w:rPr>
  </w:style>
  <w:style w:type="paragraph" w:styleId="Tekstpodstawowy2">
    <w:name w:val="Body Text 2"/>
    <w:basedOn w:val="Normalny"/>
    <w:link w:val="Tekstpodstawowy2Znak1"/>
    <w:unhideWhenUsed/>
    <w:rsid w:val="00F45500"/>
    <w:pPr>
      <w:overflowPunct/>
      <w:autoSpaceDE/>
      <w:spacing w:after="120" w:line="480" w:lineRule="auto"/>
      <w:textAlignment w:val="auto"/>
    </w:pPr>
    <w:rPr>
      <w:rFonts w:eastAsia="Lucida Sans Unicode"/>
      <w:kern w:val="1"/>
      <w:szCs w:val="24"/>
    </w:rPr>
  </w:style>
  <w:style w:type="character" w:customStyle="1" w:styleId="Tekstpodstawowy2Znak1">
    <w:name w:val="Tekst podstawowy 2 Znak1"/>
    <w:basedOn w:val="Domylnaczcionkaakapitu"/>
    <w:link w:val="Tekstpodstawowy2"/>
    <w:rsid w:val="00F45500"/>
    <w:rPr>
      <w:rFonts w:eastAsia="Lucida Sans Unicode"/>
      <w:kern w:val="1"/>
      <w:sz w:val="24"/>
      <w:szCs w:val="24"/>
      <w:lang w:eastAsia="ar-SA"/>
    </w:rPr>
  </w:style>
  <w:style w:type="paragraph" w:styleId="Tekstpodstawowywcity3">
    <w:name w:val="Body Text Indent 3"/>
    <w:basedOn w:val="Normalny"/>
    <w:link w:val="Tekstpodstawowywcity3Znak1"/>
    <w:unhideWhenUsed/>
    <w:rsid w:val="00F45500"/>
    <w:pPr>
      <w:overflowPunct/>
      <w:autoSpaceDE/>
      <w:spacing w:after="120"/>
      <w:ind w:left="283"/>
      <w:textAlignment w:val="auto"/>
    </w:pPr>
    <w:rPr>
      <w:rFonts w:eastAsia="Lucida Sans Unicode"/>
      <w:kern w:val="1"/>
      <w:sz w:val="16"/>
      <w:szCs w:val="16"/>
    </w:rPr>
  </w:style>
  <w:style w:type="character" w:customStyle="1" w:styleId="Tekstpodstawowywcity3Znak1">
    <w:name w:val="Tekst podstawowy wcięty 3 Znak1"/>
    <w:basedOn w:val="Domylnaczcionkaakapitu"/>
    <w:link w:val="Tekstpodstawowywcity3"/>
    <w:rsid w:val="00F45500"/>
    <w:rPr>
      <w:rFonts w:eastAsia="Lucida Sans Unicode"/>
      <w:kern w:val="1"/>
      <w:sz w:val="16"/>
      <w:szCs w:val="16"/>
      <w:lang w:eastAsia="ar-SA"/>
    </w:rPr>
  </w:style>
  <w:style w:type="paragraph" w:styleId="HTML-wstpniesformatowany">
    <w:name w:val="HTML Preformatted"/>
    <w:basedOn w:val="Normalny"/>
    <w:link w:val="HTML-wstpniesformatowanyZnak"/>
    <w:uiPriority w:val="99"/>
    <w:unhideWhenUsed/>
    <w:rsid w:val="00F4550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textAlignment w:val="auto"/>
    </w:pPr>
    <w:rPr>
      <w:rFonts w:ascii="Courier New" w:hAnsi="Courier New" w:cs="Courier New"/>
      <w:sz w:val="20"/>
      <w:lang w:eastAsia="pl-PL"/>
    </w:rPr>
  </w:style>
  <w:style w:type="character" w:customStyle="1" w:styleId="HTML-wstpniesformatowanyZnak">
    <w:name w:val="HTML - wstępnie sformatowany Znak"/>
    <w:basedOn w:val="Domylnaczcionkaakapitu"/>
    <w:link w:val="HTML-wstpniesformatowany"/>
    <w:uiPriority w:val="99"/>
    <w:rsid w:val="00F45500"/>
    <w:rPr>
      <w:rFonts w:ascii="Courier New" w:hAnsi="Courier New" w:cs="Courier New"/>
    </w:rPr>
  </w:style>
  <w:style w:type="numbering" w:customStyle="1" w:styleId="Konspekt">
    <w:name w:val="Konspekt"/>
    <w:basedOn w:val="Bezlisty"/>
    <w:rsid w:val="00F45500"/>
  </w:style>
  <w:style w:type="paragraph" w:customStyle="1" w:styleId="Tekstpodstawowy24">
    <w:name w:val="Tekst podstawowy 24"/>
    <w:basedOn w:val="Normalny"/>
    <w:rsid w:val="00F45500"/>
    <w:pPr>
      <w:overflowPunct/>
      <w:autoSpaceDE/>
      <w:jc w:val="center"/>
      <w:textAlignment w:val="auto"/>
    </w:pPr>
    <w:rPr>
      <w:rFonts w:eastAsia="Lucida Sans Unicode"/>
      <w:kern w:val="1"/>
      <w:szCs w:val="24"/>
    </w:rPr>
  </w:style>
  <w:style w:type="paragraph" w:styleId="Tekstpodstawowywcity2">
    <w:name w:val="Body Text Indent 2"/>
    <w:basedOn w:val="Normalny"/>
    <w:link w:val="Tekstpodstawowywcity2Znak2"/>
    <w:unhideWhenUsed/>
    <w:rsid w:val="00F45500"/>
    <w:pPr>
      <w:overflowPunct/>
      <w:autoSpaceDE/>
      <w:spacing w:after="120" w:line="480" w:lineRule="auto"/>
      <w:ind w:left="283"/>
      <w:textAlignment w:val="auto"/>
    </w:pPr>
    <w:rPr>
      <w:rFonts w:eastAsia="Lucida Sans Unicode"/>
      <w:kern w:val="1"/>
      <w:szCs w:val="24"/>
    </w:rPr>
  </w:style>
  <w:style w:type="character" w:customStyle="1" w:styleId="Tekstpodstawowywcity2Znak2">
    <w:name w:val="Tekst podstawowy wcięty 2 Znak2"/>
    <w:basedOn w:val="Domylnaczcionkaakapitu"/>
    <w:link w:val="Tekstpodstawowywcity2"/>
    <w:rsid w:val="00F45500"/>
    <w:rPr>
      <w:rFonts w:eastAsia="Lucida Sans Unicode"/>
      <w:kern w:val="1"/>
      <w:sz w:val="24"/>
      <w:szCs w:val="24"/>
      <w:lang w:eastAsia="ar-SA"/>
    </w:rPr>
  </w:style>
  <w:style w:type="character" w:customStyle="1" w:styleId="biggertext">
    <w:name w:val="biggertext"/>
    <w:basedOn w:val="Domylnaczcionkaakapitu"/>
    <w:rsid w:val="00F45500"/>
  </w:style>
  <w:style w:type="character" w:customStyle="1" w:styleId="Domylnaczcionkaakapitu7">
    <w:name w:val="Domyślna czcionka akapitu7"/>
    <w:rsid w:val="00F45500"/>
  </w:style>
  <w:style w:type="numbering" w:customStyle="1" w:styleId="Styl1">
    <w:name w:val="Styl1"/>
    <w:basedOn w:val="Bezlisty"/>
    <w:rsid w:val="00F45500"/>
  </w:style>
  <w:style w:type="paragraph" w:customStyle="1" w:styleId="Tekstpodstawowy25">
    <w:name w:val="Tekst podstawowy 25"/>
    <w:basedOn w:val="Normalny"/>
    <w:rsid w:val="00F45500"/>
    <w:pPr>
      <w:widowControl/>
      <w:tabs>
        <w:tab w:val="left" w:pos="284"/>
        <w:tab w:val="left" w:pos="426"/>
        <w:tab w:val="left" w:pos="1134"/>
        <w:tab w:val="left" w:pos="1701"/>
      </w:tabs>
      <w:spacing w:line="360" w:lineRule="auto"/>
      <w:jc w:val="both"/>
    </w:pPr>
    <w:rPr>
      <w:sz w:val="20"/>
    </w:rPr>
  </w:style>
  <w:style w:type="paragraph" w:customStyle="1" w:styleId="Framecontents">
    <w:name w:val="Frame contents"/>
    <w:basedOn w:val="Textbody"/>
    <w:uiPriority w:val="99"/>
    <w:rsid w:val="00F45500"/>
    <w:pPr>
      <w:autoSpaceDN w:val="0"/>
    </w:pPr>
    <w:rPr>
      <w:kern w:val="3"/>
      <w:lang w:val="pl-PL"/>
    </w:rPr>
  </w:style>
  <w:style w:type="paragraph" w:customStyle="1" w:styleId="WW-BodyText2">
    <w:name w:val="WW-Body Text 2"/>
    <w:basedOn w:val="Standard"/>
    <w:uiPriority w:val="99"/>
    <w:rsid w:val="00F45500"/>
    <w:pPr>
      <w:widowControl w:val="0"/>
      <w:pBdr>
        <w:top w:val="single" w:sz="4" w:space="1" w:color="000000"/>
        <w:bottom w:val="single" w:sz="4" w:space="1" w:color="000000"/>
      </w:pBdr>
      <w:spacing w:line="180" w:lineRule="exact"/>
      <w:textAlignment w:val="baseline"/>
    </w:pPr>
    <w:rPr>
      <w:sz w:val="16"/>
      <w:lang w:eastAsia="en-US" w:bidi="en-US"/>
    </w:rPr>
  </w:style>
  <w:style w:type="paragraph" w:styleId="Tekstpodstawowy3">
    <w:name w:val="Body Text 3"/>
    <w:basedOn w:val="Standard"/>
    <w:link w:val="Tekstpodstawowy3Znak"/>
    <w:rsid w:val="00F45500"/>
    <w:pPr>
      <w:widowControl w:val="0"/>
    </w:pPr>
    <w:rPr>
      <w:lang w:eastAsia="en-US" w:bidi="en-US"/>
    </w:rPr>
  </w:style>
  <w:style w:type="character" w:customStyle="1" w:styleId="Tekstpodstawowy3Znak">
    <w:name w:val="Tekst podstawowy 3 Znak"/>
    <w:basedOn w:val="Domylnaczcionkaakapitu"/>
    <w:link w:val="Tekstpodstawowy3"/>
    <w:rsid w:val="00F45500"/>
    <w:rPr>
      <w:rFonts w:eastAsia="Lucida Sans Unicode" w:cs="Tahoma"/>
      <w:color w:val="000000"/>
      <w:kern w:val="3"/>
      <w:sz w:val="24"/>
      <w:szCs w:val="24"/>
      <w:lang w:eastAsia="en-US" w:bidi="en-US"/>
    </w:rPr>
  </w:style>
  <w:style w:type="paragraph" w:customStyle="1" w:styleId="Numerowanie">
    <w:name w:val="Numerowanie"/>
    <w:basedOn w:val="Textbody"/>
    <w:uiPriority w:val="99"/>
    <w:rsid w:val="00F45500"/>
    <w:pPr>
      <w:autoSpaceDN w:val="0"/>
      <w:jc w:val="center"/>
    </w:pPr>
    <w:rPr>
      <w:kern w:val="3"/>
      <w:lang w:val="fr-FR"/>
    </w:rPr>
  </w:style>
  <w:style w:type="paragraph" w:customStyle="1" w:styleId="Teksttablicy">
    <w:name w:val="Tekst tablicy"/>
    <w:basedOn w:val="Textbody"/>
    <w:next w:val="Textbody"/>
    <w:uiPriority w:val="99"/>
    <w:rsid w:val="00F45500"/>
    <w:pPr>
      <w:keepLines/>
      <w:autoSpaceDN w:val="0"/>
      <w:jc w:val="center"/>
    </w:pPr>
    <w:rPr>
      <w:rFonts w:ascii="Arial" w:hAnsi="Arial" w:cs="Arial"/>
      <w:bCs/>
      <w:kern w:val="3"/>
      <w:lang w:val="fr-FR"/>
    </w:rPr>
  </w:style>
  <w:style w:type="paragraph" w:styleId="Listapunktowana">
    <w:name w:val="List Bullet"/>
    <w:basedOn w:val="Standard"/>
    <w:rsid w:val="00F45500"/>
    <w:pPr>
      <w:widowControl w:val="0"/>
      <w:numPr>
        <w:numId w:val="79"/>
      </w:numPr>
      <w:textAlignment w:val="baseline"/>
    </w:pPr>
    <w:rPr>
      <w:lang w:eastAsia="en-US" w:bidi="en-US"/>
    </w:rPr>
  </w:style>
  <w:style w:type="paragraph" w:customStyle="1" w:styleId="Heading10">
    <w:name w:val="Heading 10"/>
    <w:basedOn w:val="Heading"/>
    <w:next w:val="Textbody"/>
    <w:uiPriority w:val="99"/>
    <w:rsid w:val="00F45500"/>
    <w:pPr>
      <w:autoSpaceDN w:val="0"/>
      <w:textAlignment w:val="baseline"/>
    </w:pPr>
    <w:rPr>
      <w:rFonts w:ascii="Times New Roman" w:eastAsia="MS Mincho" w:hAnsi="Times New Roman"/>
      <w:b/>
      <w:bCs/>
      <w:color w:val="000000"/>
      <w:kern w:val="3"/>
      <w:lang w:eastAsia="en-US" w:bidi="en-US"/>
    </w:rPr>
  </w:style>
  <w:style w:type="paragraph" w:customStyle="1" w:styleId="Standarduser">
    <w:name w:val="Standard (user)"/>
    <w:rsid w:val="00F45500"/>
    <w:pPr>
      <w:widowControl w:val="0"/>
      <w:suppressAutoHyphens/>
      <w:overflowPunct w:val="0"/>
      <w:autoSpaceDE w:val="0"/>
      <w:autoSpaceDN w:val="0"/>
      <w:textAlignment w:val="baseline"/>
    </w:pPr>
    <w:rPr>
      <w:kern w:val="3"/>
      <w:sz w:val="24"/>
      <w:lang w:eastAsia="en-US"/>
    </w:rPr>
  </w:style>
  <w:style w:type="character" w:customStyle="1" w:styleId="WW8NumSt8z0">
    <w:name w:val="WW8NumSt8z0"/>
    <w:rsid w:val="00F45500"/>
    <w:rPr>
      <w:rFonts w:ascii="Symbol" w:hAnsi="Symbol" w:cs="Symbol"/>
    </w:rPr>
  </w:style>
  <w:style w:type="character" w:customStyle="1" w:styleId="BulletSymbols">
    <w:name w:val="Bullet Symbols"/>
    <w:rsid w:val="00F45500"/>
    <w:rPr>
      <w:rFonts w:ascii="OpenSymbol" w:eastAsia="OpenSymbol" w:hAnsi="OpenSymbol" w:cs="OpenSymbol"/>
    </w:rPr>
  </w:style>
  <w:style w:type="character" w:customStyle="1" w:styleId="WW8NumSt12z0">
    <w:name w:val="WW8NumSt12z0"/>
    <w:rsid w:val="00F45500"/>
    <w:rPr>
      <w:rFonts w:ascii="Symbol" w:hAnsi="Symbol" w:cs="Symbol"/>
      <w:sz w:val="20"/>
    </w:rPr>
  </w:style>
  <w:style w:type="character" w:customStyle="1" w:styleId="WW8Num1z0">
    <w:name w:val="WW8Num1z0"/>
    <w:rsid w:val="00F45500"/>
    <w:rPr>
      <w:rFonts w:ascii="Symbol" w:hAnsi="Symbol" w:cs="Symbol"/>
    </w:rPr>
  </w:style>
  <w:style w:type="character" w:customStyle="1" w:styleId="Internetlink">
    <w:name w:val="Internet link"/>
    <w:basedOn w:val="Domylnaczcionkaakapitu"/>
    <w:rsid w:val="00F45500"/>
    <w:rPr>
      <w:color w:val="0000FF"/>
      <w:u w:val="single"/>
    </w:rPr>
  </w:style>
  <w:style w:type="character" w:customStyle="1" w:styleId="StrongEmphasis">
    <w:name w:val="Strong Emphasis"/>
    <w:rsid w:val="00F45500"/>
    <w:rPr>
      <w:b/>
      <w:bCs/>
    </w:rPr>
  </w:style>
  <w:style w:type="character" w:customStyle="1" w:styleId="WW8NumSt22z0">
    <w:name w:val="WW8NumSt22z0"/>
    <w:rsid w:val="00F45500"/>
    <w:rPr>
      <w:rFonts w:ascii="Symbol" w:hAnsi="Symbol" w:cs="Symbol"/>
      <w:sz w:val="20"/>
    </w:rPr>
  </w:style>
  <w:style w:type="character" w:customStyle="1" w:styleId="WW8NumSt17z0">
    <w:name w:val="WW8NumSt17z0"/>
    <w:rsid w:val="00F45500"/>
    <w:rPr>
      <w:rFonts w:ascii="Symbol" w:hAnsi="Symbol" w:cs="Symbol"/>
      <w:sz w:val="20"/>
    </w:rPr>
  </w:style>
  <w:style w:type="character" w:customStyle="1" w:styleId="WW8NumSt15z0">
    <w:name w:val="WW8NumSt15z0"/>
    <w:rsid w:val="00F45500"/>
    <w:rPr>
      <w:rFonts w:ascii="Symbol" w:hAnsi="Symbol" w:cs="Symbol"/>
      <w:sz w:val="20"/>
    </w:rPr>
  </w:style>
  <w:style w:type="character" w:customStyle="1" w:styleId="WW8NumSt20z0">
    <w:name w:val="WW8NumSt20z0"/>
    <w:rsid w:val="00F45500"/>
    <w:rPr>
      <w:rFonts w:ascii="Symbol" w:hAnsi="Symbol" w:cs="Symbol"/>
      <w:sz w:val="20"/>
    </w:rPr>
  </w:style>
  <w:style w:type="character" w:customStyle="1" w:styleId="WW8NumSt9z0">
    <w:name w:val="WW8NumSt9z0"/>
    <w:rsid w:val="00F45500"/>
    <w:rPr>
      <w:rFonts w:ascii="Symbol" w:hAnsi="Symbol" w:cs="Symbol"/>
      <w:sz w:val="20"/>
    </w:rPr>
  </w:style>
  <w:style w:type="character" w:customStyle="1" w:styleId="WW8NumSt24z0">
    <w:name w:val="WW8NumSt24z0"/>
    <w:rsid w:val="00F45500"/>
    <w:rPr>
      <w:rFonts w:ascii="Symbol" w:hAnsi="Symbol" w:cs="Symbol"/>
      <w:sz w:val="20"/>
    </w:rPr>
  </w:style>
  <w:style w:type="numbering" w:customStyle="1" w:styleId="WW8Num34">
    <w:name w:val="WW8Num34"/>
    <w:basedOn w:val="Bezlisty"/>
    <w:rsid w:val="00F45500"/>
    <w:pPr>
      <w:numPr>
        <w:numId w:val="316"/>
      </w:numPr>
    </w:pPr>
  </w:style>
  <w:style w:type="numbering" w:customStyle="1" w:styleId="WW8Num17">
    <w:name w:val="WW8Num17"/>
    <w:basedOn w:val="Bezlisty"/>
    <w:rsid w:val="00F45500"/>
  </w:style>
  <w:style w:type="numbering" w:customStyle="1" w:styleId="WW8Num18">
    <w:name w:val="WW8Num18"/>
    <w:basedOn w:val="Bezlisty"/>
    <w:rsid w:val="00F45500"/>
  </w:style>
  <w:style w:type="numbering" w:customStyle="1" w:styleId="WW8Num19">
    <w:name w:val="WW8Num19"/>
    <w:basedOn w:val="Bezlisty"/>
    <w:rsid w:val="00F45500"/>
  </w:style>
  <w:style w:type="numbering" w:customStyle="1" w:styleId="WW8Num20">
    <w:name w:val="WW8Num20"/>
    <w:basedOn w:val="Bezlisty"/>
    <w:rsid w:val="00F45500"/>
  </w:style>
  <w:style w:type="numbering" w:customStyle="1" w:styleId="WW8Num21">
    <w:name w:val="WW8Num21"/>
    <w:basedOn w:val="Bezlisty"/>
    <w:rsid w:val="00F45500"/>
  </w:style>
  <w:style w:type="numbering" w:customStyle="1" w:styleId="WW8Num22">
    <w:name w:val="WW8Num22"/>
    <w:basedOn w:val="Bezlisty"/>
    <w:rsid w:val="00F45500"/>
    <w:pPr>
      <w:numPr>
        <w:numId w:val="41"/>
      </w:numPr>
    </w:pPr>
  </w:style>
  <w:style w:type="numbering" w:customStyle="1" w:styleId="WW8Num23">
    <w:name w:val="WW8Num23"/>
    <w:basedOn w:val="Bezlisty"/>
    <w:rsid w:val="00F45500"/>
  </w:style>
  <w:style w:type="numbering" w:customStyle="1" w:styleId="WW8Num24">
    <w:name w:val="WW8Num24"/>
    <w:basedOn w:val="Bezlisty"/>
    <w:rsid w:val="00F45500"/>
  </w:style>
  <w:style w:type="numbering" w:customStyle="1" w:styleId="WW8Num25">
    <w:name w:val="WW8Num25"/>
    <w:basedOn w:val="Bezlisty"/>
    <w:rsid w:val="00F45500"/>
  </w:style>
  <w:style w:type="numbering" w:customStyle="1" w:styleId="WW8Num26">
    <w:name w:val="WW8Num26"/>
    <w:basedOn w:val="Bezlisty"/>
    <w:rsid w:val="00F45500"/>
  </w:style>
  <w:style w:type="numbering" w:customStyle="1" w:styleId="WW8Num27">
    <w:name w:val="WW8Num27"/>
    <w:basedOn w:val="Bezlisty"/>
    <w:rsid w:val="00F45500"/>
  </w:style>
  <w:style w:type="numbering" w:customStyle="1" w:styleId="WW8Num28">
    <w:name w:val="WW8Num28"/>
    <w:basedOn w:val="Bezlisty"/>
    <w:rsid w:val="00F45500"/>
  </w:style>
  <w:style w:type="numbering" w:customStyle="1" w:styleId="WW8Num29">
    <w:name w:val="WW8Num29"/>
    <w:basedOn w:val="Bezlisty"/>
    <w:rsid w:val="00F45500"/>
  </w:style>
  <w:style w:type="numbering" w:customStyle="1" w:styleId="WW8Num30">
    <w:name w:val="WW8Num30"/>
    <w:basedOn w:val="Bezlisty"/>
    <w:rsid w:val="00F45500"/>
    <w:pPr>
      <w:numPr>
        <w:numId w:val="49"/>
      </w:numPr>
    </w:pPr>
  </w:style>
  <w:style w:type="numbering" w:customStyle="1" w:styleId="WW8Num31">
    <w:name w:val="WW8Num31"/>
    <w:basedOn w:val="Bezlisty"/>
    <w:rsid w:val="00F45500"/>
    <w:pPr>
      <w:numPr>
        <w:numId w:val="50"/>
      </w:numPr>
    </w:pPr>
  </w:style>
  <w:style w:type="numbering" w:customStyle="1" w:styleId="WW8Num32">
    <w:name w:val="WW8Num32"/>
    <w:basedOn w:val="Bezlisty"/>
    <w:rsid w:val="00F45500"/>
    <w:pPr>
      <w:numPr>
        <w:numId w:val="51"/>
      </w:numPr>
    </w:pPr>
  </w:style>
  <w:style w:type="numbering" w:customStyle="1" w:styleId="WW8Num33">
    <w:name w:val="WW8Num33"/>
    <w:basedOn w:val="Bezlisty"/>
    <w:rsid w:val="00F45500"/>
    <w:pPr>
      <w:numPr>
        <w:numId w:val="52"/>
      </w:numPr>
    </w:pPr>
  </w:style>
  <w:style w:type="numbering" w:customStyle="1" w:styleId="WW8Num14">
    <w:name w:val="WW8Num14"/>
    <w:basedOn w:val="Bezlisty"/>
    <w:rsid w:val="00F45500"/>
  </w:style>
  <w:style w:type="numbering" w:customStyle="1" w:styleId="WW8Num13">
    <w:name w:val="WW8Num13"/>
    <w:basedOn w:val="Bezlisty"/>
    <w:rsid w:val="00F45500"/>
    <w:pPr>
      <w:numPr>
        <w:numId w:val="54"/>
      </w:numPr>
    </w:pPr>
  </w:style>
  <w:style w:type="numbering" w:customStyle="1" w:styleId="WW8Num6">
    <w:name w:val="WW8Num6"/>
    <w:basedOn w:val="Bezlisty"/>
    <w:rsid w:val="00F45500"/>
  </w:style>
  <w:style w:type="numbering" w:customStyle="1" w:styleId="WW8Num35">
    <w:name w:val="WW8Num35"/>
    <w:basedOn w:val="Bezlisty"/>
    <w:rsid w:val="00F45500"/>
    <w:pPr>
      <w:numPr>
        <w:numId w:val="56"/>
      </w:numPr>
    </w:pPr>
  </w:style>
  <w:style w:type="numbering" w:customStyle="1" w:styleId="WW8Num58">
    <w:name w:val="WW8Num58"/>
    <w:basedOn w:val="Bezlisty"/>
    <w:rsid w:val="00F45500"/>
    <w:pPr>
      <w:numPr>
        <w:numId w:val="57"/>
      </w:numPr>
    </w:pPr>
  </w:style>
  <w:style w:type="numbering" w:customStyle="1" w:styleId="WW8Num66">
    <w:name w:val="WW8Num66"/>
    <w:basedOn w:val="Bezlisty"/>
    <w:rsid w:val="00F45500"/>
    <w:pPr>
      <w:numPr>
        <w:numId w:val="58"/>
      </w:numPr>
    </w:pPr>
  </w:style>
  <w:style w:type="numbering" w:customStyle="1" w:styleId="WW8Num46">
    <w:name w:val="WW8Num46"/>
    <w:basedOn w:val="Bezlisty"/>
    <w:rsid w:val="00F45500"/>
    <w:pPr>
      <w:numPr>
        <w:numId w:val="59"/>
      </w:numPr>
    </w:pPr>
  </w:style>
  <w:style w:type="numbering" w:customStyle="1" w:styleId="WW8Num76">
    <w:name w:val="WW8Num76"/>
    <w:basedOn w:val="Bezlisty"/>
    <w:rsid w:val="00F45500"/>
    <w:pPr>
      <w:numPr>
        <w:numId w:val="60"/>
      </w:numPr>
    </w:pPr>
  </w:style>
  <w:style w:type="numbering" w:customStyle="1" w:styleId="WW8Num37">
    <w:name w:val="WW8Num37"/>
    <w:basedOn w:val="Bezlisty"/>
    <w:rsid w:val="00F45500"/>
    <w:pPr>
      <w:numPr>
        <w:numId w:val="61"/>
      </w:numPr>
    </w:pPr>
  </w:style>
  <w:style w:type="numbering" w:customStyle="1" w:styleId="WW8Num38">
    <w:name w:val="WW8Num38"/>
    <w:basedOn w:val="Bezlisty"/>
    <w:rsid w:val="00F45500"/>
    <w:pPr>
      <w:numPr>
        <w:numId w:val="62"/>
      </w:numPr>
    </w:pPr>
  </w:style>
  <w:style w:type="numbering" w:customStyle="1" w:styleId="WW8Num65">
    <w:name w:val="WW8Num65"/>
    <w:basedOn w:val="Bezlisty"/>
    <w:rsid w:val="00F45500"/>
    <w:pPr>
      <w:numPr>
        <w:numId w:val="63"/>
      </w:numPr>
    </w:pPr>
  </w:style>
  <w:style w:type="numbering" w:customStyle="1" w:styleId="WW8Num8">
    <w:name w:val="WW8Num8"/>
    <w:basedOn w:val="Bezlisty"/>
    <w:rsid w:val="00F45500"/>
    <w:pPr>
      <w:numPr>
        <w:numId w:val="64"/>
      </w:numPr>
    </w:pPr>
  </w:style>
  <w:style w:type="numbering" w:customStyle="1" w:styleId="WW8Num15">
    <w:name w:val="WW8Num15"/>
    <w:basedOn w:val="Bezlisty"/>
    <w:rsid w:val="00F45500"/>
    <w:pPr>
      <w:numPr>
        <w:numId w:val="65"/>
      </w:numPr>
    </w:pPr>
  </w:style>
  <w:style w:type="numbering" w:customStyle="1" w:styleId="WW8Num4">
    <w:name w:val="WW8Num4"/>
    <w:basedOn w:val="Bezlisty"/>
    <w:rsid w:val="00F45500"/>
  </w:style>
  <w:style w:type="numbering" w:customStyle="1" w:styleId="WW8Num9">
    <w:name w:val="WW8Num9"/>
    <w:basedOn w:val="Bezlisty"/>
    <w:rsid w:val="00F45500"/>
  </w:style>
  <w:style w:type="numbering" w:customStyle="1" w:styleId="WW8Num12">
    <w:name w:val="WW8Num12"/>
    <w:basedOn w:val="Bezlisty"/>
    <w:rsid w:val="00F45500"/>
  </w:style>
  <w:style w:type="numbering" w:customStyle="1" w:styleId="WW8Num11">
    <w:name w:val="WW8Num11"/>
    <w:basedOn w:val="Bezlisty"/>
    <w:rsid w:val="00F45500"/>
  </w:style>
  <w:style w:type="numbering" w:customStyle="1" w:styleId="WW8Num16">
    <w:name w:val="WW8Num16"/>
    <w:basedOn w:val="Bezlisty"/>
    <w:rsid w:val="00F45500"/>
    <w:pPr>
      <w:numPr>
        <w:numId w:val="70"/>
      </w:numPr>
    </w:pPr>
  </w:style>
  <w:style w:type="numbering" w:customStyle="1" w:styleId="WW8Num10">
    <w:name w:val="WW8Num10"/>
    <w:basedOn w:val="Bezlisty"/>
    <w:rsid w:val="00F45500"/>
    <w:pPr>
      <w:numPr>
        <w:numId w:val="71"/>
      </w:numPr>
    </w:pPr>
  </w:style>
  <w:style w:type="numbering" w:customStyle="1" w:styleId="WW8Num7">
    <w:name w:val="WW8Num7"/>
    <w:basedOn w:val="Bezlisty"/>
    <w:rsid w:val="00F45500"/>
  </w:style>
  <w:style w:type="numbering" w:customStyle="1" w:styleId="WW8Num2">
    <w:name w:val="WW8Num2"/>
    <w:basedOn w:val="Bezlisty"/>
    <w:rsid w:val="00F45500"/>
    <w:pPr>
      <w:numPr>
        <w:numId w:val="73"/>
      </w:numPr>
    </w:pPr>
  </w:style>
  <w:style w:type="numbering" w:customStyle="1" w:styleId="WW8Num80">
    <w:name w:val="WW8Num80"/>
    <w:basedOn w:val="Bezlisty"/>
    <w:rsid w:val="00F45500"/>
    <w:pPr>
      <w:numPr>
        <w:numId w:val="74"/>
      </w:numPr>
    </w:pPr>
  </w:style>
  <w:style w:type="numbering" w:customStyle="1" w:styleId="WW8Num81">
    <w:name w:val="WW8Num81"/>
    <w:basedOn w:val="Bezlisty"/>
    <w:rsid w:val="00F45500"/>
    <w:pPr>
      <w:numPr>
        <w:numId w:val="75"/>
      </w:numPr>
    </w:pPr>
  </w:style>
  <w:style w:type="numbering" w:customStyle="1" w:styleId="WW8Num82">
    <w:name w:val="WW8Num82"/>
    <w:basedOn w:val="Bezlisty"/>
    <w:rsid w:val="00F45500"/>
    <w:pPr>
      <w:numPr>
        <w:numId w:val="76"/>
      </w:numPr>
    </w:pPr>
  </w:style>
  <w:style w:type="numbering" w:customStyle="1" w:styleId="WW8Num83">
    <w:name w:val="WW8Num83"/>
    <w:basedOn w:val="Bezlisty"/>
    <w:rsid w:val="00F45500"/>
    <w:pPr>
      <w:numPr>
        <w:numId w:val="77"/>
      </w:numPr>
    </w:pPr>
  </w:style>
  <w:style w:type="numbering" w:customStyle="1" w:styleId="WW8StyleNum">
    <w:name w:val="WW8StyleNum"/>
    <w:basedOn w:val="Bezlisty"/>
    <w:rsid w:val="00F45500"/>
    <w:pPr>
      <w:numPr>
        <w:numId w:val="78"/>
      </w:numPr>
    </w:pPr>
  </w:style>
  <w:style w:type="numbering" w:customStyle="1" w:styleId="WW8Num1">
    <w:name w:val="WW8Num1"/>
    <w:basedOn w:val="Bezlisty"/>
    <w:rsid w:val="00F45500"/>
    <w:pPr>
      <w:numPr>
        <w:numId w:val="79"/>
      </w:numPr>
    </w:pPr>
  </w:style>
  <w:style w:type="numbering" w:customStyle="1" w:styleId="WW8Num88">
    <w:name w:val="WW8Num88"/>
    <w:basedOn w:val="Bezlisty"/>
    <w:rsid w:val="00F45500"/>
    <w:pPr>
      <w:numPr>
        <w:numId w:val="80"/>
      </w:numPr>
    </w:pPr>
  </w:style>
  <w:style w:type="character" w:customStyle="1" w:styleId="BezodstpwZnak">
    <w:name w:val="Bez odstępów Znak"/>
    <w:basedOn w:val="Domylnaczcionkaakapitu"/>
    <w:link w:val="Bezodstpw"/>
    <w:rsid w:val="00F45500"/>
    <w:rPr>
      <w:rFonts w:ascii="Arial" w:eastAsia="Calibri" w:hAnsi="Arial" w:cs="Calibri"/>
      <w:szCs w:val="22"/>
      <w:lang w:eastAsia="ar-SA"/>
    </w:rPr>
  </w:style>
  <w:style w:type="character" w:styleId="Odwoanieprzypisudolnego">
    <w:name w:val="footnote reference"/>
    <w:basedOn w:val="Domylnaczcionkaakapitu"/>
    <w:semiHidden/>
    <w:rsid w:val="00F45500"/>
    <w:rPr>
      <w:vertAlign w:val="superscript"/>
    </w:rPr>
  </w:style>
  <w:style w:type="paragraph" w:customStyle="1" w:styleId="10">
    <w:name w:val="_10"/>
    <w:basedOn w:val="Normalny"/>
    <w:rsid w:val="00F45500"/>
    <w:pPr>
      <w:widowControl/>
      <w:suppressAutoHyphens w:val="0"/>
      <w:overflowPunct/>
      <w:autoSpaceDE/>
      <w:jc w:val="both"/>
      <w:textAlignment w:val="auto"/>
    </w:pPr>
    <w:rPr>
      <w:lang w:eastAsia="pl-PL"/>
    </w:rPr>
  </w:style>
  <w:style w:type="paragraph" w:customStyle="1" w:styleId="Styl12ptWyjustowany">
    <w:name w:val="Styl 12 pt Wyjustowany"/>
    <w:basedOn w:val="Normalny"/>
    <w:rsid w:val="00F45500"/>
    <w:pPr>
      <w:widowControl/>
      <w:suppressAutoHyphens w:val="0"/>
      <w:overflowPunct/>
      <w:autoSpaceDE/>
      <w:jc w:val="both"/>
      <w:textAlignment w:val="auto"/>
    </w:pPr>
    <w:rPr>
      <w:lang w:eastAsia="pl-PL"/>
    </w:rPr>
  </w:style>
  <w:style w:type="character" w:customStyle="1" w:styleId="value">
    <w:name w:val="value"/>
    <w:basedOn w:val="Domylnaczcionkaakapitu"/>
    <w:rsid w:val="00F45500"/>
  </w:style>
  <w:style w:type="paragraph" w:styleId="Tekstprzypisukocowego">
    <w:name w:val="endnote text"/>
    <w:basedOn w:val="Normalny"/>
    <w:link w:val="TekstprzypisukocowegoZnak"/>
    <w:rsid w:val="00F45500"/>
    <w:pPr>
      <w:widowControl/>
      <w:suppressAutoHyphens w:val="0"/>
      <w:autoSpaceDN w:val="0"/>
      <w:adjustRightInd w:val="0"/>
      <w:jc w:val="both"/>
    </w:pPr>
    <w:rPr>
      <w:sz w:val="20"/>
      <w:lang w:eastAsia="pl-PL"/>
    </w:rPr>
  </w:style>
  <w:style w:type="character" w:customStyle="1" w:styleId="TekstprzypisukocowegoZnak">
    <w:name w:val="Tekst przypisu końcowego Znak"/>
    <w:basedOn w:val="Domylnaczcionkaakapitu"/>
    <w:link w:val="Tekstprzypisukocowego"/>
    <w:uiPriority w:val="99"/>
    <w:rsid w:val="00F45500"/>
  </w:style>
  <w:style w:type="character" w:styleId="Odwoanieprzypisukocowego">
    <w:name w:val="endnote reference"/>
    <w:basedOn w:val="Domylnaczcionkaakapitu"/>
    <w:rsid w:val="00F45500"/>
    <w:rPr>
      <w:vertAlign w:val="superscript"/>
    </w:rPr>
  </w:style>
  <w:style w:type="paragraph" w:customStyle="1" w:styleId="ContentsHeading">
    <w:name w:val="Contents Heading"/>
    <w:basedOn w:val="Nagwek"/>
    <w:uiPriority w:val="99"/>
    <w:rsid w:val="00F45500"/>
    <w:pPr>
      <w:suppressLineNumbers/>
      <w:autoSpaceDN w:val="0"/>
      <w:spacing w:before="0" w:after="0"/>
    </w:pPr>
    <w:rPr>
      <w:b/>
      <w:bCs/>
      <w:kern w:val="3"/>
      <w:sz w:val="32"/>
      <w:szCs w:val="32"/>
      <w:lang w:eastAsia="pl-PL"/>
    </w:rPr>
  </w:style>
  <w:style w:type="paragraph" w:customStyle="1" w:styleId="Contents1">
    <w:name w:val="Contents 1"/>
    <w:basedOn w:val="Standard"/>
    <w:next w:val="Standard"/>
    <w:uiPriority w:val="99"/>
    <w:rsid w:val="00F45500"/>
    <w:pPr>
      <w:widowControl w:val="0"/>
      <w:overflowPunct w:val="0"/>
      <w:autoSpaceDE w:val="0"/>
      <w:spacing w:before="120" w:after="120"/>
      <w:textAlignment w:val="baseline"/>
    </w:pPr>
    <w:rPr>
      <w:rFonts w:eastAsia="Times New Roman" w:cs="Times New Roman"/>
      <w:b/>
      <w:bCs/>
      <w:caps/>
      <w:color w:val="auto"/>
    </w:rPr>
  </w:style>
  <w:style w:type="paragraph" w:customStyle="1" w:styleId="Contents2">
    <w:name w:val="Contents 2"/>
    <w:basedOn w:val="Standard"/>
    <w:next w:val="Standard"/>
    <w:uiPriority w:val="99"/>
    <w:rsid w:val="00F45500"/>
    <w:pPr>
      <w:widowControl w:val="0"/>
      <w:overflowPunct w:val="0"/>
      <w:autoSpaceDE w:val="0"/>
      <w:ind w:left="240"/>
      <w:textAlignment w:val="baseline"/>
    </w:pPr>
    <w:rPr>
      <w:rFonts w:eastAsia="Times New Roman" w:cs="Times New Roman"/>
      <w:color w:val="auto"/>
    </w:rPr>
  </w:style>
  <w:style w:type="paragraph" w:customStyle="1" w:styleId="Contents3">
    <w:name w:val="Contents 3"/>
    <w:basedOn w:val="Standard"/>
    <w:next w:val="Standard"/>
    <w:uiPriority w:val="99"/>
    <w:rsid w:val="00F45500"/>
    <w:pPr>
      <w:widowControl w:val="0"/>
      <w:overflowPunct w:val="0"/>
      <w:autoSpaceDE w:val="0"/>
      <w:ind w:left="480"/>
      <w:textAlignment w:val="baseline"/>
    </w:pPr>
    <w:rPr>
      <w:rFonts w:eastAsia="Times New Roman" w:cs="Times New Roman"/>
      <w:i/>
      <w:iCs/>
      <w:color w:val="auto"/>
    </w:rPr>
  </w:style>
  <w:style w:type="paragraph" w:customStyle="1" w:styleId="Contents4">
    <w:name w:val="Contents 4"/>
    <w:basedOn w:val="Standard"/>
    <w:next w:val="Standard"/>
    <w:uiPriority w:val="99"/>
    <w:rsid w:val="00F45500"/>
    <w:pPr>
      <w:widowControl w:val="0"/>
      <w:overflowPunct w:val="0"/>
      <w:autoSpaceDE w:val="0"/>
      <w:ind w:left="720"/>
      <w:textAlignment w:val="baseline"/>
    </w:pPr>
    <w:rPr>
      <w:rFonts w:eastAsia="Times New Roman" w:cs="Times New Roman"/>
      <w:color w:val="auto"/>
      <w:szCs w:val="21"/>
    </w:rPr>
  </w:style>
  <w:style w:type="paragraph" w:customStyle="1" w:styleId="Contents5">
    <w:name w:val="Contents 5"/>
    <w:basedOn w:val="Standard"/>
    <w:next w:val="Standard"/>
    <w:uiPriority w:val="99"/>
    <w:rsid w:val="00F45500"/>
    <w:pPr>
      <w:widowControl w:val="0"/>
      <w:overflowPunct w:val="0"/>
      <w:autoSpaceDE w:val="0"/>
      <w:ind w:left="960"/>
      <w:textAlignment w:val="baseline"/>
    </w:pPr>
    <w:rPr>
      <w:rFonts w:eastAsia="Times New Roman" w:cs="Times New Roman"/>
      <w:color w:val="auto"/>
      <w:szCs w:val="21"/>
    </w:rPr>
  </w:style>
  <w:style w:type="paragraph" w:customStyle="1" w:styleId="Contents6">
    <w:name w:val="Contents 6"/>
    <w:basedOn w:val="Standard"/>
    <w:next w:val="Standard"/>
    <w:uiPriority w:val="99"/>
    <w:rsid w:val="00F45500"/>
    <w:pPr>
      <w:widowControl w:val="0"/>
      <w:overflowPunct w:val="0"/>
      <w:autoSpaceDE w:val="0"/>
      <w:ind w:left="1200"/>
      <w:textAlignment w:val="baseline"/>
    </w:pPr>
    <w:rPr>
      <w:rFonts w:eastAsia="Times New Roman" w:cs="Times New Roman"/>
      <w:color w:val="auto"/>
      <w:szCs w:val="21"/>
    </w:rPr>
  </w:style>
  <w:style w:type="paragraph" w:customStyle="1" w:styleId="Contents7">
    <w:name w:val="Contents 7"/>
    <w:basedOn w:val="Standard"/>
    <w:next w:val="Standard"/>
    <w:uiPriority w:val="99"/>
    <w:rsid w:val="00F45500"/>
    <w:pPr>
      <w:widowControl w:val="0"/>
      <w:overflowPunct w:val="0"/>
      <w:autoSpaceDE w:val="0"/>
      <w:ind w:left="1440"/>
      <w:textAlignment w:val="baseline"/>
    </w:pPr>
    <w:rPr>
      <w:rFonts w:eastAsia="Times New Roman" w:cs="Times New Roman"/>
      <w:color w:val="auto"/>
      <w:szCs w:val="21"/>
    </w:rPr>
  </w:style>
  <w:style w:type="paragraph" w:customStyle="1" w:styleId="Contents8">
    <w:name w:val="Contents 8"/>
    <w:basedOn w:val="Standard"/>
    <w:next w:val="Standard"/>
    <w:uiPriority w:val="99"/>
    <w:rsid w:val="00F45500"/>
    <w:pPr>
      <w:widowControl w:val="0"/>
      <w:overflowPunct w:val="0"/>
      <w:autoSpaceDE w:val="0"/>
      <w:ind w:left="1680"/>
      <w:textAlignment w:val="baseline"/>
    </w:pPr>
    <w:rPr>
      <w:rFonts w:eastAsia="Times New Roman" w:cs="Times New Roman"/>
      <w:color w:val="auto"/>
      <w:szCs w:val="21"/>
    </w:rPr>
  </w:style>
  <w:style w:type="paragraph" w:customStyle="1" w:styleId="Contents9">
    <w:name w:val="Contents 9"/>
    <w:basedOn w:val="Standard"/>
    <w:next w:val="Standard"/>
    <w:uiPriority w:val="99"/>
    <w:rsid w:val="00F45500"/>
    <w:pPr>
      <w:widowControl w:val="0"/>
      <w:overflowPunct w:val="0"/>
      <w:autoSpaceDE w:val="0"/>
      <w:ind w:left="1920"/>
      <w:textAlignment w:val="baseline"/>
    </w:pPr>
    <w:rPr>
      <w:rFonts w:eastAsia="Times New Roman" w:cs="Times New Roman"/>
      <w:color w:val="auto"/>
      <w:szCs w:val="21"/>
    </w:rPr>
  </w:style>
  <w:style w:type="paragraph" w:customStyle="1" w:styleId="Textbodyuser">
    <w:name w:val="Text body (user)"/>
    <w:basedOn w:val="Standarduser"/>
    <w:uiPriority w:val="99"/>
    <w:rsid w:val="00F45500"/>
    <w:pPr>
      <w:spacing w:after="120"/>
    </w:pPr>
    <w:rPr>
      <w:lang w:eastAsia="pl-PL"/>
    </w:rPr>
  </w:style>
  <w:style w:type="paragraph" w:customStyle="1" w:styleId="TableContentsuser">
    <w:name w:val="Table Contents (user)"/>
    <w:basedOn w:val="Textbodyuser"/>
    <w:uiPriority w:val="99"/>
    <w:rsid w:val="00F45500"/>
    <w:pPr>
      <w:suppressLineNumbers/>
    </w:pPr>
  </w:style>
  <w:style w:type="character" w:customStyle="1" w:styleId="FootnoteSymbol">
    <w:name w:val="Footnote Symbol"/>
    <w:rsid w:val="00F45500"/>
  </w:style>
  <w:style w:type="character" w:customStyle="1" w:styleId="EndnoteSymbol">
    <w:name w:val="Endnote Symbol"/>
    <w:rsid w:val="00F45500"/>
  </w:style>
  <w:style w:type="character" w:customStyle="1" w:styleId="DefaultFontStyle">
    <w:name w:val="DefaultFontStyle"/>
    <w:rsid w:val="00F45500"/>
    <w:rPr>
      <w:rFonts w:ascii="Courier New" w:eastAsia="Courier New" w:hAnsi="Courier New" w:cs="Courier New"/>
      <w:color w:val="000000"/>
      <w:spacing w:val="0"/>
      <w:w w:val="100"/>
      <w:position w:val="0"/>
      <w:sz w:val="24"/>
      <w:szCs w:val="24"/>
      <w:vertAlign w:val="baseline"/>
      <w:lang w:val="pl-PL" w:eastAsia="pl-PL" w:bidi="pl-PL"/>
    </w:rPr>
  </w:style>
  <w:style w:type="character" w:customStyle="1" w:styleId="CharStyle11">
    <w:name w:val="CharStyle11"/>
    <w:basedOn w:val="DefaultFontStyle"/>
    <w:rsid w:val="00F45500"/>
    <w:rPr>
      <w:rFonts w:ascii="Arial" w:eastAsia="Arial" w:hAnsi="Arial" w:cs="Arial"/>
      <w:b w:val="0"/>
      <w:bCs w:val="0"/>
      <w:i w:val="0"/>
      <w:iCs w:val="0"/>
      <w:strike w:val="0"/>
      <w:dstrike w:val="0"/>
      <w:color w:val="000000"/>
      <w:spacing w:val="0"/>
      <w:w w:val="100"/>
      <w:position w:val="0"/>
      <w:sz w:val="21"/>
      <w:szCs w:val="21"/>
      <w:u w:val="none"/>
      <w:vertAlign w:val="baseline"/>
      <w:lang w:val="pl-PL" w:eastAsia="pl-PL" w:bidi="pl-PL"/>
    </w:rPr>
  </w:style>
  <w:style w:type="character" w:customStyle="1" w:styleId="CharStyle4">
    <w:name w:val="CharStyle4"/>
    <w:basedOn w:val="DefaultFontStyle"/>
    <w:rsid w:val="00F45500"/>
    <w:rPr>
      <w:rFonts w:ascii="Arial" w:eastAsia="Arial" w:hAnsi="Arial" w:cs="Arial"/>
      <w:b w:val="0"/>
      <w:bCs w:val="0"/>
      <w:i w:val="0"/>
      <w:iCs w:val="0"/>
      <w:strike w:val="0"/>
      <w:dstrike w:val="0"/>
      <w:color w:val="000000"/>
      <w:spacing w:val="0"/>
      <w:w w:val="100"/>
      <w:position w:val="0"/>
      <w:sz w:val="22"/>
      <w:szCs w:val="22"/>
      <w:u w:val="none"/>
      <w:vertAlign w:val="baseline"/>
      <w:lang w:val="pl-PL" w:eastAsia="pl-PL" w:bidi="pl-PL"/>
    </w:rPr>
  </w:style>
  <w:style w:type="numbering" w:customStyle="1" w:styleId="WW8Num36">
    <w:name w:val="WW8Num36"/>
    <w:basedOn w:val="Bezlisty"/>
    <w:rsid w:val="00F45500"/>
    <w:pPr>
      <w:numPr>
        <w:numId w:val="81"/>
      </w:numPr>
    </w:pPr>
  </w:style>
  <w:style w:type="numbering" w:customStyle="1" w:styleId="WW8Num39">
    <w:name w:val="WW8Num39"/>
    <w:basedOn w:val="Bezlisty"/>
    <w:rsid w:val="00F45500"/>
    <w:pPr>
      <w:numPr>
        <w:numId w:val="82"/>
      </w:numPr>
    </w:pPr>
  </w:style>
  <w:style w:type="numbering" w:customStyle="1" w:styleId="WW8Num40">
    <w:name w:val="WW8Num40"/>
    <w:basedOn w:val="Bezlisty"/>
    <w:rsid w:val="00F45500"/>
    <w:pPr>
      <w:numPr>
        <w:numId w:val="83"/>
      </w:numPr>
    </w:pPr>
  </w:style>
  <w:style w:type="numbering" w:customStyle="1" w:styleId="WW8Num41">
    <w:name w:val="WW8Num41"/>
    <w:basedOn w:val="Bezlisty"/>
    <w:rsid w:val="00F45500"/>
    <w:pPr>
      <w:numPr>
        <w:numId w:val="84"/>
      </w:numPr>
    </w:pPr>
  </w:style>
  <w:style w:type="numbering" w:customStyle="1" w:styleId="WW8Num42">
    <w:name w:val="WW8Num42"/>
    <w:basedOn w:val="Bezlisty"/>
    <w:rsid w:val="00F45500"/>
    <w:pPr>
      <w:numPr>
        <w:numId w:val="85"/>
      </w:numPr>
    </w:pPr>
  </w:style>
  <w:style w:type="numbering" w:customStyle="1" w:styleId="WW8Num43">
    <w:name w:val="WW8Num43"/>
    <w:basedOn w:val="Bezlisty"/>
    <w:rsid w:val="00F45500"/>
  </w:style>
  <w:style w:type="numbering" w:customStyle="1" w:styleId="WW8Num44">
    <w:name w:val="WW8Num44"/>
    <w:basedOn w:val="Bezlisty"/>
    <w:rsid w:val="00F45500"/>
    <w:pPr>
      <w:numPr>
        <w:numId w:val="87"/>
      </w:numPr>
    </w:pPr>
  </w:style>
  <w:style w:type="paragraph" w:customStyle="1" w:styleId="Trectekstu">
    <w:name w:val="Treśc tekstu"/>
    <w:basedOn w:val="Normalny"/>
    <w:link w:val="TrectekstuZnak"/>
    <w:qFormat/>
    <w:rsid w:val="00F45500"/>
    <w:pPr>
      <w:widowControl/>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spacing w:after="120"/>
      <w:contextualSpacing/>
      <w:jc w:val="both"/>
      <w:textAlignment w:val="auto"/>
    </w:pPr>
    <w:rPr>
      <w:rFonts w:ascii="Arial" w:hAnsi="Arial"/>
      <w:w w:val="85"/>
      <w:sz w:val="20"/>
    </w:rPr>
  </w:style>
  <w:style w:type="character" w:customStyle="1" w:styleId="TrectekstuZnak">
    <w:name w:val="Treśc tekstu Znak"/>
    <w:link w:val="Trectekstu"/>
    <w:rsid w:val="00F45500"/>
    <w:rPr>
      <w:rFonts w:ascii="Arial" w:hAnsi="Arial"/>
      <w:w w:val="85"/>
      <w:lang w:eastAsia="ar-SA"/>
    </w:rPr>
  </w:style>
  <w:style w:type="character" w:styleId="Odwoaniedokomentarza">
    <w:name w:val="annotation reference"/>
    <w:basedOn w:val="Domylnaczcionkaakapitu"/>
    <w:uiPriority w:val="99"/>
    <w:semiHidden/>
    <w:unhideWhenUsed/>
    <w:rsid w:val="00F45500"/>
    <w:rPr>
      <w:sz w:val="16"/>
      <w:szCs w:val="16"/>
    </w:rPr>
  </w:style>
  <w:style w:type="character" w:customStyle="1" w:styleId="apple-converted-space">
    <w:name w:val="apple-converted-space"/>
    <w:basedOn w:val="Domylnaczcionkaakapitu"/>
    <w:rsid w:val="00F45500"/>
  </w:style>
  <w:style w:type="paragraph" w:customStyle="1" w:styleId="western">
    <w:name w:val="western"/>
    <w:basedOn w:val="Normalny"/>
    <w:rsid w:val="00F45500"/>
    <w:pPr>
      <w:widowControl/>
      <w:suppressAutoHyphens w:val="0"/>
      <w:overflowPunct/>
      <w:autoSpaceDE/>
      <w:spacing w:before="100" w:beforeAutospacing="1" w:after="119"/>
      <w:textAlignment w:val="auto"/>
    </w:pPr>
    <w:rPr>
      <w:rFonts w:ascii="Arial" w:hAnsi="Arial" w:cs="Arial"/>
      <w:szCs w:val="24"/>
      <w:lang w:eastAsia="pl-PL"/>
    </w:rPr>
  </w:style>
  <w:style w:type="paragraph" w:customStyle="1" w:styleId="Specyfikacja-podstawowy">
    <w:name w:val="Specyfikacja- podstawowy"/>
    <w:basedOn w:val="Normalny"/>
    <w:rsid w:val="00F45500"/>
    <w:pPr>
      <w:widowControl/>
      <w:overflowPunct/>
      <w:spacing w:after="120"/>
      <w:ind w:left="709"/>
      <w:jc w:val="both"/>
      <w:textAlignment w:val="auto"/>
    </w:pPr>
  </w:style>
  <w:style w:type="numbering" w:customStyle="1" w:styleId="WW8Num2101">
    <w:name w:val="WW8Num2101"/>
    <w:basedOn w:val="Bezlisty"/>
    <w:rsid w:val="00F45500"/>
    <w:pPr>
      <w:numPr>
        <w:numId w:val="104"/>
      </w:numPr>
    </w:pPr>
  </w:style>
  <w:style w:type="numbering" w:customStyle="1" w:styleId="WW8Num311">
    <w:name w:val="WW8Num311"/>
    <w:basedOn w:val="Bezlisty"/>
    <w:rsid w:val="00F45500"/>
    <w:pPr>
      <w:numPr>
        <w:numId w:val="88"/>
      </w:numPr>
    </w:pPr>
  </w:style>
  <w:style w:type="numbering" w:customStyle="1" w:styleId="WW8Num121">
    <w:name w:val="WW8Num121"/>
    <w:basedOn w:val="Bezlisty"/>
    <w:rsid w:val="00F45500"/>
  </w:style>
  <w:style w:type="numbering" w:customStyle="1" w:styleId="WW8Num181">
    <w:name w:val="WW8Num181"/>
    <w:basedOn w:val="Bezlisty"/>
    <w:rsid w:val="00F45500"/>
  </w:style>
  <w:style w:type="numbering" w:customStyle="1" w:styleId="Bezlisty1">
    <w:name w:val="Bez listy1"/>
    <w:next w:val="Bezlisty"/>
    <w:uiPriority w:val="99"/>
    <w:semiHidden/>
    <w:unhideWhenUsed/>
    <w:rsid w:val="00F45500"/>
  </w:style>
  <w:style w:type="numbering" w:customStyle="1" w:styleId="WW8Num341">
    <w:name w:val="WW8Num341"/>
    <w:basedOn w:val="Bezlisty"/>
    <w:rsid w:val="00F45500"/>
  </w:style>
  <w:style w:type="numbering" w:customStyle="1" w:styleId="WW8Num171">
    <w:name w:val="WW8Num171"/>
    <w:basedOn w:val="Bezlisty"/>
    <w:rsid w:val="00F45500"/>
  </w:style>
  <w:style w:type="numbering" w:customStyle="1" w:styleId="WW8Num182">
    <w:name w:val="WW8Num182"/>
    <w:basedOn w:val="Bezlisty"/>
    <w:rsid w:val="00F45500"/>
  </w:style>
  <w:style w:type="numbering" w:customStyle="1" w:styleId="WW8Num191">
    <w:name w:val="WW8Num191"/>
    <w:basedOn w:val="Bezlisty"/>
    <w:rsid w:val="00F45500"/>
  </w:style>
  <w:style w:type="numbering" w:customStyle="1" w:styleId="WW8Num211">
    <w:name w:val="WW8Num211"/>
    <w:basedOn w:val="Bezlisty"/>
    <w:rsid w:val="00F45500"/>
  </w:style>
  <w:style w:type="numbering" w:customStyle="1" w:styleId="WW8Num221">
    <w:name w:val="WW8Num221"/>
    <w:basedOn w:val="Bezlisty"/>
    <w:rsid w:val="00F45500"/>
  </w:style>
  <w:style w:type="numbering" w:customStyle="1" w:styleId="WW8Num231">
    <w:name w:val="WW8Num231"/>
    <w:basedOn w:val="Bezlisty"/>
    <w:rsid w:val="00F45500"/>
    <w:pPr>
      <w:numPr>
        <w:numId w:val="323"/>
      </w:numPr>
    </w:pPr>
  </w:style>
  <w:style w:type="numbering" w:customStyle="1" w:styleId="WW8Num241">
    <w:name w:val="WW8Num241"/>
    <w:basedOn w:val="Bezlisty"/>
    <w:rsid w:val="00F45500"/>
    <w:pPr>
      <w:numPr>
        <w:numId w:val="324"/>
      </w:numPr>
    </w:pPr>
  </w:style>
  <w:style w:type="numbering" w:customStyle="1" w:styleId="WW8Num251">
    <w:name w:val="WW8Num251"/>
    <w:basedOn w:val="Bezlisty"/>
    <w:rsid w:val="00F45500"/>
    <w:pPr>
      <w:numPr>
        <w:numId w:val="94"/>
      </w:numPr>
    </w:pPr>
  </w:style>
  <w:style w:type="numbering" w:customStyle="1" w:styleId="WW8Num261">
    <w:name w:val="WW8Num261"/>
    <w:basedOn w:val="Bezlisty"/>
    <w:rsid w:val="00F45500"/>
    <w:pPr>
      <w:numPr>
        <w:numId w:val="95"/>
      </w:numPr>
    </w:pPr>
  </w:style>
  <w:style w:type="numbering" w:customStyle="1" w:styleId="WW8Num271">
    <w:name w:val="WW8Num271"/>
    <w:basedOn w:val="Bezlisty"/>
    <w:rsid w:val="00F45500"/>
  </w:style>
  <w:style w:type="numbering" w:customStyle="1" w:styleId="WW8Num281">
    <w:name w:val="WW8Num281"/>
    <w:basedOn w:val="Bezlisty"/>
    <w:rsid w:val="00F45500"/>
  </w:style>
  <w:style w:type="numbering" w:customStyle="1" w:styleId="WW8Num291">
    <w:name w:val="WW8Num291"/>
    <w:basedOn w:val="Bezlisty"/>
    <w:rsid w:val="00F45500"/>
    <w:pPr>
      <w:numPr>
        <w:numId w:val="325"/>
      </w:numPr>
    </w:pPr>
  </w:style>
  <w:style w:type="numbering" w:customStyle="1" w:styleId="WW8Num301">
    <w:name w:val="WW8Num301"/>
    <w:basedOn w:val="Bezlisty"/>
    <w:rsid w:val="00F45500"/>
  </w:style>
  <w:style w:type="numbering" w:customStyle="1" w:styleId="WW8Num312">
    <w:name w:val="WW8Num312"/>
    <w:basedOn w:val="Bezlisty"/>
    <w:rsid w:val="00F45500"/>
  </w:style>
  <w:style w:type="numbering" w:customStyle="1" w:styleId="WW8Num321">
    <w:name w:val="WW8Num321"/>
    <w:basedOn w:val="Bezlisty"/>
    <w:rsid w:val="00F45500"/>
  </w:style>
  <w:style w:type="numbering" w:customStyle="1" w:styleId="WW8Num331">
    <w:name w:val="WW8Num331"/>
    <w:basedOn w:val="Bezlisty"/>
    <w:rsid w:val="00F45500"/>
  </w:style>
  <w:style w:type="numbering" w:customStyle="1" w:styleId="WW8Num141">
    <w:name w:val="WW8Num141"/>
    <w:basedOn w:val="Bezlisty"/>
    <w:rsid w:val="00F45500"/>
    <w:pPr>
      <w:numPr>
        <w:numId w:val="322"/>
      </w:numPr>
    </w:pPr>
  </w:style>
  <w:style w:type="numbering" w:customStyle="1" w:styleId="WW8Num131">
    <w:name w:val="WW8Num131"/>
    <w:basedOn w:val="Bezlisty"/>
    <w:rsid w:val="00F45500"/>
  </w:style>
  <w:style w:type="numbering" w:customStyle="1" w:styleId="WW8Num61">
    <w:name w:val="WW8Num61"/>
    <w:basedOn w:val="Bezlisty"/>
    <w:rsid w:val="00F45500"/>
  </w:style>
  <w:style w:type="numbering" w:customStyle="1" w:styleId="WW8Num351">
    <w:name w:val="WW8Num351"/>
    <w:basedOn w:val="Bezlisty"/>
    <w:rsid w:val="00F45500"/>
  </w:style>
  <w:style w:type="numbering" w:customStyle="1" w:styleId="WW8Num581">
    <w:name w:val="WW8Num581"/>
    <w:basedOn w:val="Bezlisty"/>
    <w:rsid w:val="00F45500"/>
  </w:style>
  <w:style w:type="numbering" w:customStyle="1" w:styleId="WW8Num661">
    <w:name w:val="WW8Num661"/>
    <w:basedOn w:val="Bezlisty"/>
    <w:rsid w:val="00F45500"/>
  </w:style>
  <w:style w:type="numbering" w:customStyle="1" w:styleId="WW8Num461">
    <w:name w:val="WW8Num461"/>
    <w:basedOn w:val="Bezlisty"/>
    <w:rsid w:val="00F45500"/>
  </w:style>
  <w:style w:type="numbering" w:customStyle="1" w:styleId="WW8Num310">
    <w:name w:val="WW8Num310"/>
    <w:basedOn w:val="Bezlisty"/>
    <w:rsid w:val="00F45500"/>
  </w:style>
  <w:style w:type="numbering" w:customStyle="1" w:styleId="WW8Num761">
    <w:name w:val="WW8Num761"/>
    <w:basedOn w:val="Bezlisty"/>
    <w:rsid w:val="00F45500"/>
  </w:style>
  <w:style w:type="numbering" w:customStyle="1" w:styleId="WW8Num371">
    <w:name w:val="WW8Num371"/>
    <w:basedOn w:val="Bezlisty"/>
    <w:rsid w:val="00F45500"/>
  </w:style>
  <w:style w:type="numbering" w:customStyle="1" w:styleId="WW8Num381">
    <w:name w:val="WW8Num381"/>
    <w:basedOn w:val="Bezlisty"/>
    <w:rsid w:val="00F45500"/>
  </w:style>
  <w:style w:type="numbering" w:customStyle="1" w:styleId="WW8Num651">
    <w:name w:val="WW8Num651"/>
    <w:basedOn w:val="Bezlisty"/>
    <w:rsid w:val="00F45500"/>
  </w:style>
  <w:style w:type="numbering" w:customStyle="1" w:styleId="WW8Num84">
    <w:name w:val="WW8Num84"/>
    <w:basedOn w:val="Bezlisty"/>
    <w:rsid w:val="00F45500"/>
    <w:pPr>
      <w:numPr>
        <w:numId w:val="321"/>
      </w:numPr>
    </w:pPr>
  </w:style>
  <w:style w:type="numbering" w:customStyle="1" w:styleId="WW8Num151">
    <w:name w:val="WW8Num151"/>
    <w:basedOn w:val="Bezlisty"/>
    <w:rsid w:val="00F45500"/>
  </w:style>
  <w:style w:type="numbering" w:customStyle="1" w:styleId="WW8Num45">
    <w:name w:val="WW8Num45"/>
    <w:basedOn w:val="Bezlisty"/>
    <w:rsid w:val="00F45500"/>
  </w:style>
  <w:style w:type="numbering" w:customStyle="1" w:styleId="WW8Num91">
    <w:name w:val="WW8Num91"/>
    <w:basedOn w:val="Bezlisty"/>
    <w:rsid w:val="00F45500"/>
  </w:style>
  <w:style w:type="numbering" w:customStyle="1" w:styleId="WW8Num122">
    <w:name w:val="WW8Num122"/>
    <w:basedOn w:val="Bezlisty"/>
    <w:rsid w:val="00F45500"/>
  </w:style>
  <w:style w:type="numbering" w:customStyle="1" w:styleId="WW8Num111">
    <w:name w:val="WW8Num111"/>
    <w:basedOn w:val="Bezlisty"/>
    <w:rsid w:val="00F45500"/>
  </w:style>
  <w:style w:type="numbering" w:customStyle="1" w:styleId="WW8Num161">
    <w:name w:val="WW8Num161"/>
    <w:basedOn w:val="Bezlisty"/>
    <w:rsid w:val="00F45500"/>
  </w:style>
  <w:style w:type="numbering" w:customStyle="1" w:styleId="WW8Num101">
    <w:name w:val="WW8Num101"/>
    <w:basedOn w:val="Bezlisty"/>
    <w:rsid w:val="00F45500"/>
  </w:style>
  <w:style w:type="numbering" w:customStyle="1" w:styleId="WW8Num71">
    <w:name w:val="WW8Num71"/>
    <w:basedOn w:val="Bezlisty"/>
    <w:rsid w:val="00F45500"/>
  </w:style>
  <w:style w:type="numbering" w:customStyle="1" w:styleId="WW8Num210">
    <w:name w:val="WW8Num210"/>
    <w:basedOn w:val="Bezlisty"/>
    <w:rsid w:val="00F45500"/>
  </w:style>
  <w:style w:type="numbering" w:customStyle="1" w:styleId="WW8Num51">
    <w:name w:val="WW8Num51"/>
    <w:basedOn w:val="Bezlisty"/>
    <w:rsid w:val="00F45500"/>
  </w:style>
  <w:style w:type="numbering" w:customStyle="1" w:styleId="WW8Num801">
    <w:name w:val="WW8Num801"/>
    <w:basedOn w:val="Bezlisty"/>
    <w:rsid w:val="00F45500"/>
  </w:style>
  <w:style w:type="numbering" w:customStyle="1" w:styleId="WW8Num811">
    <w:name w:val="WW8Num811"/>
    <w:basedOn w:val="Bezlisty"/>
    <w:rsid w:val="00F45500"/>
  </w:style>
  <w:style w:type="numbering" w:customStyle="1" w:styleId="WW8Num821">
    <w:name w:val="WW8Num821"/>
    <w:basedOn w:val="Bezlisty"/>
    <w:rsid w:val="00F45500"/>
    <w:pPr>
      <w:numPr>
        <w:numId w:val="156"/>
      </w:numPr>
    </w:pPr>
  </w:style>
  <w:style w:type="numbering" w:customStyle="1" w:styleId="WW8Num831">
    <w:name w:val="WW8Num831"/>
    <w:basedOn w:val="Bezlisty"/>
    <w:rsid w:val="00F45500"/>
    <w:pPr>
      <w:numPr>
        <w:numId w:val="157"/>
      </w:numPr>
    </w:pPr>
  </w:style>
  <w:style w:type="numbering" w:customStyle="1" w:styleId="WW8StyleNum1">
    <w:name w:val="WW8StyleNum1"/>
    <w:basedOn w:val="Bezlisty"/>
    <w:rsid w:val="00F45500"/>
    <w:pPr>
      <w:numPr>
        <w:numId w:val="158"/>
      </w:numPr>
    </w:pPr>
  </w:style>
  <w:style w:type="numbering" w:customStyle="1" w:styleId="WW8Num110">
    <w:name w:val="WW8Num110"/>
    <w:basedOn w:val="Bezlisty"/>
    <w:rsid w:val="00F45500"/>
  </w:style>
  <w:style w:type="numbering" w:customStyle="1" w:styleId="WW8Num881">
    <w:name w:val="WW8Num881"/>
    <w:basedOn w:val="Bezlisty"/>
    <w:rsid w:val="00F45500"/>
    <w:pPr>
      <w:numPr>
        <w:numId w:val="159"/>
      </w:numPr>
    </w:pPr>
  </w:style>
  <w:style w:type="numbering" w:customStyle="1" w:styleId="WW8Num313">
    <w:name w:val="WW8Num313"/>
    <w:basedOn w:val="Bezlisty"/>
    <w:rsid w:val="00F45500"/>
  </w:style>
  <w:style w:type="numbering" w:customStyle="1" w:styleId="WW8Num123">
    <w:name w:val="WW8Num123"/>
    <w:basedOn w:val="Bezlisty"/>
    <w:rsid w:val="00F45500"/>
  </w:style>
  <w:style w:type="numbering" w:customStyle="1" w:styleId="Bezlisty2">
    <w:name w:val="Bez listy2"/>
    <w:next w:val="Bezlisty"/>
    <w:uiPriority w:val="99"/>
    <w:semiHidden/>
    <w:unhideWhenUsed/>
    <w:rsid w:val="00F45500"/>
  </w:style>
  <w:style w:type="numbering" w:customStyle="1" w:styleId="WW8Num342">
    <w:name w:val="WW8Num342"/>
    <w:basedOn w:val="Bezlisty"/>
    <w:rsid w:val="00F45500"/>
    <w:pPr>
      <w:numPr>
        <w:numId w:val="112"/>
      </w:numPr>
    </w:pPr>
  </w:style>
  <w:style w:type="numbering" w:customStyle="1" w:styleId="WW8Num172">
    <w:name w:val="WW8Num172"/>
    <w:basedOn w:val="Bezlisty"/>
    <w:rsid w:val="00F45500"/>
    <w:pPr>
      <w:numPr>
        <w:numId w:val="113"/>
      </w:numPr>
    </w:pPr>
  </w:style>
  <w:style w:type="numbering" w:customStyle="1" w:styleId="WW8Num183">
    <w:name w:val="WW8Num183"/>
    <w:basedOn w:val="Bezlisty"/>
    <w:rsid w:val="00F45500"/>
    <w:pPr>
      <w:numPr>
        <w:numId w:val="114"/>
      </w:numPr>
    </w:pPr>
  </w:style>
  <w:style w:type="numbering" w:customStyle="1" w:styleId="WW8Num192">
    <w:name w:val="WW8Num192"/>
    <w:basedOn w:val="Bezlisty"/>
    <w:rsid w:val="00F45500"/>
    <w:pPr>
      <w:numPr>
        <w:numId w:val="115"/>
      </w:numPr>
    </w:pPr>
  </w:style>
  <w:style w:type="numbering" w:customStyle="1" w:styleId="WW8Num202">
    <w:name w:val="WW8Num202"/>
    <w:basedOn w:val="Bezlisty"/>
    <w:rsid w:val="00F45500"/>
    <w:pPr>
      <w:numPr>
        <w:numId w:val="116"/>
      </w:numPr>
    </w:pPr>
  </w:style>
  <w:style w:type="numbering" w:customStyle="1" w:styleId="WW8Num212">
    <w:name w:val="WW8Num212"/>
    <w:basedOn w:val="Bezlisty"/>
    <w:rsid w:val="00F45500"/>
    <w:pPr>
      <w:numPr>
        <w:numId w:val="117"/>
      </w:numPr>
    </w:pPr>
  </w:style>
  <w:style w:type="numbering" w:customStyle="1" w:styleId="WW8Num222">
    <w:name w:val="WW8Num222"/>
    <w:basedOn w:val="Bezlisty"/>
    <w:rsid w:val="00F45500"/>
    <w:pPr>
      <w:numPr>
        <w:numId w:val="118"/>
      </w:numPr>
    </w:pPr>
  </w:style>
  <w:style w:type="numbering" w:customStyle="1" w:styleId="WW8Num232">
    <w:name w:val="WW8Num232"/>
    <w:basedOn w:val="Bezlisty"/>
    <w:rsid w:val="00F45500"/>
    <w:pPr>
      <w:numPr>
        <w:numId w:val="119"/>
      </w:numPr>
    </w:pPr>
  </w:style>
  <w:style w:type="numbering" w:customStyle="1" w:styleId="WW8Num242">
    <w:name w:val="WW8Num242"/>
    <w:basedOn w:val="Bezlisty"/>
    <w:rsid w:val="00F45500"/>
  </w:style>
  <w:style w:type="numbering" w:customStyle="1" w:styleId="WW8Num252">
    <w:name w:val="WW8Num252"/>
    <w:basedOn w:val="Bezlisty"/>
    <w:rsid w:val="00F45500"/>
    <w:pPr>
      <w:numPr>
        <w:numId w:val="121"/>
      </w:numPr>
    </w:pPr>
  </w:style>
  <w:style w:type="numbering" w:customStyle="1" w:styleId="WW8Num262">
    <w:name w:val="WW8Num262"/>
    <w:basedOn w:val="Bezlisty"/>
    <w:rsid w:val="00F45500"/>
    <w:pPr>
      <w:numPr>
        <w:numId w:val="122"/>
      </w:numPr>
    </w:pPr>
  </w:style>
  <w:style w:type="numbering" w:customStyle="1" w:styleId="WW8Num272">
    <w:name w:val="WW8Num272"/>
    <w:basedOn w:val="Bezlisty"/>
    <w:rsid w:val="00F45500"/>
    <w:pPr>
      <w:numPr>
        <w:numId w:val="123"/>
      </w:numPr>
    </w:pPr>
  </w:style>
  <w:style w:type="numbering" w:customStyle="1" w:styleId="WW8Num282">
    <w:name w:val="WW8Num282"/>
    <w:basedOn w:val="Bezlisty"/>
    <w:rsid w:val="00F45500"/>
  </w:style>
  <w:style w:type="numbering" w:customStyle="1" w:styleId="WW8Num292">
    <w:name w:val="WW8Num292"/>
    <w:basedOn w:val="Bezlisty"/>
    <w:rsid w:val="00F45500"/>
    <w:pPr>
      <w:numPr>
        <w:numId w:val="125"/>
      </w:numPr>
    </w:pPr>
  </w:style>
  <w:style w:type="numbering" w:customStyle="1" w:styleId="WW8Num302">
    <w:name w:val="WW8Num302"/>
    <w:basedOn w:val="Bezlisty"/>
    <w:rsid w:val="00F45500"/>
    <w:pPr>
      <w:numPr>
        <w:numId w:val="126"/>
      </w:numPr>
    </w:pPr>
  </w:style>
  <w:style w:type="numbering" w:customStyle="1" w:styleId="WW8Num314">
    <w:name w:val="WW8Num314"/>
    <w:basedOn w:val="Bezlisty"/>
    <w:rsid w:val="00F45500"/>
    <w:pPr>
      <w:numPr>
        <w:numId w:val="127"/>
      </w:numPr>
    </w:pPr>
  </w:style>
  <w:style w:type="numbering" w:customStyle="1" w:styleId="WW8Num322">
    <w:name w:val="WW8Num322"/>
    <w:basedOn w:val="Bezlisty"/>
    <w:rsid w:val="00F45500"/>
    <w:pPr>
      <w:numPr>
        <w:numId w:val="128"/>
      </w:numPr>
    </w:pPr>
  </w:style>
  <w:style w:type="numbering" w:customStyle="1" w:styleId="WW8Num332">
    <w:name w:val="WW8Num332"/>
    <w:basedOn w:val="Bezlisty"/>
    <w:rsid w:val="00F45500"/>
    <w:pPr>
      <w:numPr>
        <w:numId w:val="129"/>
      </w:numPr>
    </w:pPr>
  </w:style>
  <w:style w:type="numbering" w:customStyle="1" w:styleId="WW8Num142">
    <w:name w:val="WW8Num142"/>
    <w:basedOn w:val="Bezlisty"/>
    <w:rsid w:val="00F45500"/>
    <w:pPr>
      <w:numPr>
        <w:numId w:val="130"/>
      </w:numPr>
    </w:pPr>
  </w:style>
  <w:style w:type="numbering" w:customStyle="1" w:styleId="WW8Num132">
    <w:name w:val="WW8Num132"/>
    <w:basedOn w:val="Bezlisty"/>
    <w:rsid w:val="00F45500"/>
    <w:pPr>
      <w:numPr>
        <w:numId w:val="131"/>
      </w:numPr>
    </w:pPr>
  </w:style>
  <w:style w:type="numbering" w:customStyle="1" w:styleId="WW8Num62">
    <w:name w:val="WW8Num62"/>
    <w:basedOn w:val="Bezlisty"/>
    <w:rsid w:val="00F45500"/>
    <w:pPr>
      <w:numPr>
        <w:numId w:val="132"/>
      </w:numPr>
    </w:pPr>
  </w:style>
  <w:style w:type="numbering" w:customStyle="1" w:styleId="WW8Num352">
    <w:name w:val="WW8Num352"/>
    <w:basedOn w:val="Bezlisty"/>
    <w:rsid w:val="00F45500"/>
    <w:pPr>
      <w:numPr>
        <w:numId w:val="133"/>
      </w:numPr>
    </w:pPr>
  </w:style>
  <w:style w:type="numbering" w:customStyle="1" w:styleId="WW8Num582">
    <w:name w:val="WW8Num582"/>
    <w:basedOn w:val="Bezlisty"/>
    <w:rsid w:val="00F45500"/>
    <w:pPr>
      <w:numPr>
        <w:numId w:val="134"/>
      </w:numPr>
    </w:pPr>
  </w:style>
  <w:style w:type="numbering" w:customStyle="1" w:styleId="WW8Num662">
    <w:name w:val="WW8Num662"/>
    <w:basedOn w:val="Bezlisty"/>
    <w:rsid w:val="00F45500"/>
    <w:pPr>
      <w:numPr>
        <w:numId w:val="135"/>
      </w:numPr>
    </w:pPr>
  </w:style>
  <w:style w:type="numbering" w:customStyle="1" w:styleId="WW8Num462">
    <w:name w:val="WW8Num462"/>
    <w:basedOn w:val="Bezlisty"/>
    <w:rsid w:val="00F45500"/>
    <w:pPr>
      <w:numPr>
        <w:numId w:val="136"/>
      </w:numPr>
    </w:pPr>
  </w:style>
  <w:style w:type="numbering" w:customStyle="1" w:styleId="WW8Num315">
    <w:name w:val="WW8Num315"/>
    <w:basedOn w:val="Bezlisty"/>
    <w:rsid w:val="00F45500"/>
    <w:pPr>
      <w:numPr>
        <w:numId w:val="137"/>
      </w:numPr>
    </w:pPr>
  </w:style>
  <w:style w:type="numbering" w:customStyle="1" w:styleId="WW8Num762">
    <w:name w:val="WW8Num762"/>
    <w:basedOn w:val="Bezlisty"/>
    <w:rsid w:val="00F45500"/>
    <w:pPr>
      <w:numPr>
        <w:numId w:val="138"/>
      </w:numPr>
    </w:pPr>
  </w:style>
  <w:style w:type="numbering" w:customStyle="1" w:styleId="WW8Num372">
    <w:name w:val="WW8Num372"/>
    <w:basedOn w:val="Bezlisty"/>
    <w:rsid w:val="00F45500"/>
    <w:pPr>
      <w:numPr>
        <w:numId w:val="139"/>
      </w:numPr>
    </w:pPr>
  </w:style>
  <w:style w:type="numbering" w:customStyle="1" w:styleId="WW8Num382">
    <w:name w:val="WW8Num382"/>
    <w:basedOn w:val="Bezlisty"/>
    <w:rsid w:val="00F45500"/>
    <w:pPr>
      <w:numPr>
        <w:numId w:val="140"/>
      </w:numPr>
    </w:pPr>
  </w:style>
  <w:style w:type="numbering" w:customStyle="1" w:styleId="WW8Num652">
    <w:name w:val="WW8Num652"/>
    <w:basedOn w:val="Bezlisty"/>
    <w:rsid w:val="00F45500"/>
    <w:pPr>
      <w:numPr>
        <w:numId w:val="141"/>
      </w:numPr>
    </w:pPr>
  </w:style>
  <w:style w:type="numbering" w:customStyle="1" w:styleId="WW8Num85">
    <w:name w:val="WW8Num85"/>
    <w:basedOn w:val="Bezlisty"/>
    <w:rsid w:val="00F45500"/>
    <w:pPr>
      <w:numPr>
        <w:numId w:val="142"/>
      </w:numPr>
    </w:pPr>
  </w:style>
  <w:style w:type="numbering" w:customStyle="1" w:styleId="WW8Num152">
    <w:name w:val="WW8Num152"/>
    <w:basedOn w:val="Bezlisty"/>
    <w:rsid w:val="00F45500"/>
    <w:pPr>
      <w:numPr>
        <w:numId w:val="143"/>
      </w:numPr>
    </w:pPr>
  </w:style>
  <w:style w:type="numbering" w:customStyle="1" w:styleId="WW8Num47">
    <w:name w:val="WW8Num47"/>
    <w:basedOn w:val="Bezlisty"/>
    <w:rsid w:val="00F45500"/>
    <w:pPr>
      <w:numPr>
        <w:numId w:val="144"/>
      </w:numPr>
    </w:pPr>
  </w:style>
  <w:style w:type="numbering" w:customStyle="1" w:styleId="WW8Num92">
    <w:name w:val="WW8Num92"/>
    <w:basedOn w:val="Bezlisty"/>
    <w:rsid w:val="00F45500"/>
    <w:pPr>
      <w:numPr>
        <w:numId w:val="145"/>
      </w:numPr>
    </w:pPr>
  </w:style>
  <w:style w:type="numbering" w:customStyle="1" w:styleId="WW8Num124">
    <w:name w:val="WW8Num124"/>
    <w:basedOn w:val="Bezlisty"/>
    <w:rsid w:val="00F45500"/>
    <w:pPr>
      <w:numPr>
        <w:numId w:val="146"/>
      </w:numPr>
    </w:pPr>
  </w:style>
  <w:style w:type="numbering" w:customStyle="1" w:styleId="WW8Num112">
    <w:name w:val="WW8Num112"/>
    <w:basedOn w:val="Bezlisty"/>
    <w:rsid w:val="00F45500"/>
    <w:pPr>
      <w:numPr>
        <w:numId w:val="105"/>
      </w:numPr>
    </w:pPr>
  </w:style>
  <w:style w:type="numbering" w:customStyle="1" w:styleId="WW8Num162">
    <w:name w:val="WW8Num162"/>
    <w:basedOn w:val="Bezlisty"/>
    <w:rsid w:val="00F45500"/>
    <w:pPr>
      <w:numPr>
        <w:numId w:val="147"/>
      </w:numPr>
    </w:pPr>
  </w:style>
  <w:style w:type="numbering" w:customStyle="1" w:styleId="WW8Num102">
    <w:name w:val="WW8Num102"/>
    <w:basedOn w:val="Bezlisty"/>
    <w:rsid w:val="00F45500"/>
    <w:pPr>
      <w:numPr>
        <w:numId w:val="148"/>
      </w:numPr>
    </w:pPr>
  </w:style>
  <w:style w:type="numbering" w:customStyle="1" w:styleId="WW8Num72">
    <w:name w:val="WW8Num72"/>
    <w:basedOn w:val="Bezlisty"/>
    <w:rsid w:val="00F45500"/>
    <w:pPr>
      <w:numPr>
        <w:numId w:val="106"/>
      </w:numPr>
    </w:pPr>
  </w:style>
  <w:style w:type="numbering" w:customStyle="1" w:styleId="WW8Num213">
    <w:name w:val="WW8Num213"/>
    <w:basedOn w:val="Bezlisty"/>
    <w:rsid w:val="00F45500"/>
    <w:pPr>
      <w:numPr>
        <w:numId w:val="107"/>
      </w:numPr>
    </w:pPr>
  </w:style>
  <w:style w:type="numbering" w:customStyle="1" w:styleId="WW8Num52">
    <w:name w:val="WW8Num52"/>
    <w:basedOn w:val="Bezlisty"/>
    <w:rsid w:val="00F45500"/>
  </w:style>
  <w:style w:type="numbering" w:customStyle="1" w:styleId="WW8Num802">
    <w:name w:val="WW8Num802"/>
    <w:basedOn w:val="Bezlisty"/>
    <w:rsid w:val="00F45500"/>
    <w:pPr>
      <w:numPr>
        <w:numId w:val="109"/>
      </w:numPr>
    </w:pPr>
  </w:style>
  <w:style w:type="numbering" w:customStyle="1" w:styleId="WW8Num812">
    <w:name w:val="WW8Num812"/>
    <w:basedOn w:val="Bezlisty"/>
    <w:rsid w:val="00F45500"/>
    <w:pPr>
      <w:numPr>
        <w:numId w:val="110"/>
      </w:numPr>
    </w:pPr>
  </w:style>
  <w:style w:type="numbering" w:customStyle="1" w:styleId="WW8Num822">
    <w:name w:val="WW8Num822"/>
    <w:basedOn w:val="Bezlisty"/>
    <w:rsid w:val="00F45500"/>
    <w:pPr>
      <w:numPr>
        <w:numId w:val="111"/>
      </w:numPr>
    </w:pPr>
  </w:style>
  <w:style w:type="numbering" w:customStyle="1" w:styleId="WW8Num832">
    <w:name w:val="WW8Num832"/>
    <w:basedOn w:val="Bezlisty"/>
    <w:rsid w:val="00F45500"/>
  </w:style>
  <w:style w:type="numbering" w:customStyle="1" w:styleId="WW8StyleNum2">
    <w:name w:val="WW8StyleNum2"/>
    <w:basedOn w:val="Bezlisty"/>
    <w:rsid w:val="00F45500"/>
  </w:style>
  <w:style w:type="numbering" w:customStyle="1" w:styleId="WW8Num113">
    <w:name w:val="WW8Num113"/>
    <w:basedOn w:val="Bezlisty"/>
    <w:rsid w:val="00F45500"/>
  </w:style>
  <w:style w:type="numbering" w:customStyle="1" w:styleId="WW8Num882">
    <w:name w:val="WW8Num882"/>
    <w:basedOn w:val="Bezlisty"/>
    <w:rsid w:val="00F45500"/>
  </w:style>
  <w:style w:type="numbering" w:customStyle="1" w:styleId="Bezlisty3">
    <w:name w:val="Bez listy3"/>
    <w:next w:val="Bezlisty"/>
    <w:semiHidden/>
    <w:rsid w:val="00F45500"/>
  </w:style>
  <w:style w:type="table" w:customStyle="1" w:styleId="Tabela-Siatka1">
    <w:name w:val="Tabela - Siatka1"/>
    <w:basedOn w:val="Standardowy"/>
    <w:next w:val="Tabela-Siatka"/>
    <w:uiPriority w:val="59"/>
    <w:rsid w:val="00F4550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84">
    <w:name w:val="WW8Num184"/>
    <w:basedOn w:val="Bezlisty"/>
    <w:rsid w:val="00F45500"/>
  </w:style>
  <w:style w:type="numbering" w:customStyle="1" w:styleId="WW8Num361">
    <w:name w:val="WW8Num361"/>
    <w:basedOn w:val="Bezlisty"/>
    <w:rsid w:val="00F45500"/>
  </w:style>
  <w:style w:type="numbering" w:customStyle="1" w:styleId="WW8Num391">
    <w:name w:val="WW8Num391"/>
    <w:basedOn w:val="Bezlisty"/>
    <w:rsid w:val="00F45500"/>
  </w:style>
  <w:style w:type="numbering" w:customStyle="1" w:styleId="WW8Num401">
    <w:name w:val="WW8Num401"/>
    <w:basedOn w:val="Bezlisty"/>
    <w:rsid w:val="00F45500"/>
  </w:style>
  <w:style w:type="numbering" w:customStyle="1" w:styleId="WW8Num411">
    <w:name w:val="WW8Num411"/>
    <w:basedOn w:val="Bezlisty"/>
    <w:rsid w:val="00F45500"/>
    <w:pPr>
      <w:numPr>
        <w:numId w:val="315"/>
      </w:numPr>
    </w:pPr>
  </w:style>
  <w:style w:type="numbering" w:customStyle="1" w:styleId="WW8Num421">
    <w:name w:val="WW8Num421"/>
    <w:basedOn w:val="Bezlisty"/>
    <w:rsid w:val="00F45500"/>
  </w:style>
  <w:style w:type="numbering" w:customStyle="1" w:styleId="WW8Num431">
    <w:name w:val="WW8Num431"/>
    <w:basedOn w:val="Bezlisty"/>
    <w:rsid w:val="00F45500"/>
  </w:style>
  <w:style w:type="numbering" w:customStyle="1" w:styleId="WW8Num441">
    <w:name w:val="WW8Num441"/>
    <w:basedOn w:val="Bezlisty"/>
    <w:rsid w:val="00F45500"/>
  </w:style>
  <w:style w:type="numbering" w:customStyle="1" w:styleId="WW8Num3111">
    <w:name w:val="WW8Num3111"/>
    <w:basedOn w:val="Bezlisty"/>
    <w:rsid w:val="00F45500"/>
  </w:style>
  <w:style w:type="numbering" w:customStyle="1" w:styleId="WW8Num1211">
    <w:name w:val="WW8Num1211"/>
    <w:basedOn w:val="Bezlisty"/>
    <w:rsid w:val="00F45500"/>
  </w:style>
  <w:style w:type="numbering" w:customStyle="1" w:styleId="WW8Num1811">
    <w:name w:val="WW8Num1811"/>
    <w:basedOn w:val="Bezlisty"/>
    <w:rsid w:val="00F45500"/>
    <w:pPr>
      <w:numPr>
        <w:numId w:val="90"/>
      </w:numPr>
    </w:pPr>
  </w:style>
  <w:style w:type="numbering" w:customStyle="1" w:styleId="Bezlisty11">
    <w:name w:val="Bez listy11"/>
    <w:next w:val="Bezlisty"/>
    <w:uiPriority w:val="99"/>
    <w:semiHidden/>
    <w:unhideWhenUsed/>
    <w:rsid w:val="00F45500"/>
  </w:style>
  <w:style w:type="numbering" w:customStyle="1" w:styleId="WW8Num3411">
    <w:name w:val="WW8Num3411"/>
    <w:basedOn w:val="Bezlisty"/>
    <w:rsid w:val="00F45500"/>
  </w:style>
  <w:style w:type="numbering" w:customStyle="1" w:styleId="WW8Num1711">
    <w:name w:val="WW8Num1711"/>
    <w:basedOn w:val="Bezlisty"/>
    <w:rsid w:val="00F45500"/>
  </w:style>
  <w:style w:type="numbering" w:customStyle="1" w:styleId="WW8Num1911">
    <w:name w:val="WW8Num1911"/>
    <w:basedOn w:val="Bezlisty"/>
    <w:rsid w:val="00F45500"/>
  </w:style>
  <w:style w:type="numbering" w:customStyle="1" w:styleId="WW8Num2011">
    <w:name w:val="WW8Num2011"/>
    <w:basedOn w:val="Bezlisty"/>
    <w:rsid w:val="00F45500"/>
    <w:pPr>
      <w:numPr>
        <w:numId w:val="31"/>
      </w:numPr>
    </w:pPr>
  </w:style>
  <w:style w:type="numbering" w:customStyle="1" w:styleId="WW8Num2111">
    <w:name w:val="WW8Num2111"/>
    <w:basedOn w:val="Bezlisty"/>
    <w:rsid w:val="00F45500"/>
    <w:pPr>
      <w:numPr>
        <w:numId w:val="162"/>
      </w:numPr>
    </w:pPr>
  </w:style>
  <w:style w:type="numbering" w:customStyle="1" w:styleId="WW8Num2311">
    <w:name w:val="WW8Num2311"/>
    <w:basedOn w:val="Bezlisty"/>
    <w:rsid w:val="00F45500"/>
  </w:style>
  <w:style w:type="numbering" w:customStyle="1" w:styleId="WW8Num2411">
    <w:name w:val="WW8Num2411"/>
    <w:basedOn w:val="Bezlisty"/>
    <w:rsid w:val="00F45500"/>
    <w:pPr>
      <w:numPr>
        <w:numId w:val="93"/>
      </w:numPr>
    </w:pPr>
  </w:style>
  <w:style w:type="numbering" w:customStyle="1" w:styleId="WW8Num2511">
    <w:name w:val="WW8Num2511"/>
    <w:basedOn w:val="Bezlisty"/>
    <w:rsid w:val="00F45500"/>
  </w:style>
  <w:style w:type="numbering" w:customStyle="1" w:styleId="WW8Num2611">
    <w:name w:val="WW8Num2611"/>
    <w:basedOn w:val="Bezlisty"/>
    <w:rsid w:val="00F45500"/>
  </w:style>
  <w:style w:type="numbering" w:customStyle="1" w:styleId="WW8Num2911">
    <w:name w:val="WW8Num2911"/>
    <w:basedOn w:val="Bezlisty"/>
    <w:rsid w:val="00F45500"/>
  </w:style>
  <w:style w:type="numbering" w:customStyle="1" w:styleId="WW8Num3011">
    <w:name w:val="WW8Num3011"/>
    <w:basedOn w:val="Bezlisty"/>
    <w:rsid w:val="00F45500"/>
  </w:style>
  <w:style w:type="numbering" w:customStyle="1" w:styleId="WW8Num3211">
    <w:name w:val="WW8Num3211"/>
    <w:basedOn w:val="Bezlisty"/>
    <w:rsid w:val="00F45500"/>
  </w:style>
  <w:style w:type="numbering" w:customStyle="1" w:styleId="WW8Num3311">
    <w:name w:val="WW8Num3311"/>
    <w:basedOn w:val="Bezlisty"/>
    <w:rsid w:val="00F45500"/>
  </w:style>
  <w:style w:type="numbering" w:customStyle="1" w:styleId="WW8Num1411">
    <w:name w:val="WW8Num1411"/>
    <w:basedOn w:val="Bezlisty"/>
    <w:rsid w:val="00F45500"/>
  </w:style>
  <w:style w:type="numbering" w:customStyle="1" w:styleId="WW8Num1311">
    <w:name w:val="WW8Num1311"/>
    <w:basedOn w:val="Bezlisty"/>
    <w:rsid w:val="00F45500"/>
  </w:style>
  <w:style w:type="numbering" w:customStyle="1" w:styleId="WW8Num611">
    <w:name w:val="WW8Num611"/>
    <w:basedOn w:val="Bezlisty"/>
    <w:rsid w:val="00F45500"/>
  </w:style>
  <w:style w:type="numbering" w:customStyle="1" w:styleId="WW8Num3511">
    <w:name w:val="WW8Num3511"/>
    <w:basedOn w:val="Bezlisty"/>
    <w:rsid w:val="00F45500"/>
  </w:style>
  <w:style w:type="numbering" w:customStyle="1" w:styleId="WW8Num6611">
    <w:name w:val="WW8Num6611"/>
    <w:basedOn w:val="Bezlisty"/>
    <w:rsid w:val="00F45500"/>
  </w:style>
  <w:style w:type="numbering" w:customStyle="1" w:styleId="WW8Num4611">
    <w:name w:val="WW8Num4611"/>
    <w:basedOn w:val="Bezlisty"/>
    <w:rsid w:val="00F45500"/>
  </w:style>
  <w:style w:type="numbering" w:customStyle="1" w:styleId="WW8Num3101">
    <w:name w:val="WW8Num3101"/>
    <w:basedOn w:val="Bezlisty"/>
    <w:rsid w:val="00F45500"/>
  </w:style>
  <w:style w:type="numbering" w:customStyle="1" w:styleId="WW8Num3711">
    <w:name w:val="WW8Num3711"/>
    <w:basedOn w:val="Bezlisty"/>
    <w:rsid w:val="00F45500"/>
  </w:style>
  <w:style w:type="numbering" w:customStyle="1" w:styleId="WW8Num3811">
    <w:name w:val="WW8Num3811"/>
    <w:basedOn w:val="Bezlisty"/>
    <w:rsid w:val="00F45500"/>
    <w:pPr>
      <w:numPr>
        <w:numId w:val="285"/>
      </w:numPr>
    </w:pPr>
  </w:style>
  <w:style w:type="numbering" w:customStyle="1" w:styleId="WW8Num841">
    <w:name w:val="WW8Num841"/>
    <w:basedOn w:val="Bezlisty"/>
    <w:rsid w:val="00F45500"/>
    <w:pPr>
      <w:numPr>
        <w:numId w:val="96"/>
      </w:numPr>
    </w:pPr>
  </w:style>
  <w:style w:type="numbering" w:customStyle="1" w:styleId="WW8Num1511">
    <w:name w:val="WW8Num1511"/>
    <w:basedOn w:val="Bezlisty"/>
    <w:rsid w:val="00F45500"/>
  </w:style>
  <w:style w:type="numbering" w:customStyle="1" w:styleId="WW8Num451">
    <w:name w:val="WW8Num451"/>
    <w:basedOn w:val="Bezlisty"/>
    <w:rsid w:val="00F45500"/>
  </w:style>
  <w:style w:type="numbering" w:customStyle="1" w:styleId="WW8Num911">
    <w:name w:val="WW8Num911"/>
    <w:basedOn w:val="Bezlisty"/>
    <w:rsid w:val="00F45500"/>
  </w:style>
  <w:style w:type="numbering" w:customStyle="1" w:styleId="WW8Num1111">
    <w:name w:val="WW8Num1111"/>
    <w:basedOn w:val="Bezlisty"/>
    <w:rsid w:val="00F45500"/>
  </w:style>
  <w:style w:type="numbering" w:customStyle="1" w:styleId="WW8Num1611">
    <w:name w:val="WW8Num1611"/>
    <w:basedOn w:val="Bezlisty"/>
    <w:rsid w:val="00F45500"/>
  </w:style>
  <w:style w:type="numbering" w:customStyle="1" w:styleId="WW8Num711">
    <w:name w:val="WW8Num711"/>
    <w:basedOn w:val="Bezlisty"/>
    <w:rsid w:val="00F45500"/>
  </w:style>
  <w:style w:type="numbering" w:customStyle="1" w:styleId="WW8Num511">
    <w:name w:val="WW8Num511"/>
    <w:basedOn w:val="Bezlisty"/>
    <w:rsid w:val="00F45500"/>
    <w:pPr>
      <w:numPr>
        <w:numId w:val="163"/>
      </w:numPr>
    </w:pPr>
  </w:style>
  <w:style w:type="numbering" w:customStyle="1" w:styleId="WW8Num8011">
    <w:name w:val="WW8Num8011"/>
    <w:basedOn w:val="Bezlisty"/>
    <w:rsid w:val="00F45500"/>
  </w:style>
  <w:style w:type="numbering" w:customStyle="1" w:styleId="WW8Num8111">
    <w:name w:val="WW8Num8111"/>
    <w:basedOn w:val="Bezlisty"/>
    <w:rsid w:val="00F45500"/>
    <w:pPr>
      <w:numPr>
        <w:numId w:val="98"/>
      </w:numPr>
    </w:pPr>
  </w:style>
  <w:style w:type="numbering" w:customStyle="1" w:styleId="WW8Num8211">
    <w:name w:val="WW8Num8211"/>
    <w:basedOn w:val="Bezlisty"/>
    <w:rsid w:val="00F45500"/>
  </w:style>
  <w:style w:type="numbering" w:customStyle="1" w:styleId="WW8Num8311">
    <w:name w:val="WW8Num8311"/>
    <w:basedOn w:val="Bezlisty"/>
    <w:rsid w:val="00F45500"/>
    <w:pPr>
      <w:numPr>
        <w:numId w:val="164"/>
      </w:numPr>
    </w:pPr>
  </w:style>
  <w:style w:type="numbering" w:customStyle="1" w:styleId="WW8StyleNum11">
    <w:name w:val="WW8StyleNum11"/>
    <w:basedOn w:val="Bezlisty"/>
    <w:rsid w:val="00F45500"/>
    <w:pPr>
      <w:numPr>
        <w:numId w:val="100"/>
      </w:numPr>
    </w:pPr>
  </w:style>
  <w:style w:type="numbering" w:customStyle="1" w:styleId="WW8Num1101">
    <w:name w:val="WW8Num1101"/>
    <w:basedOn w:val="Bezlisty"/>
    <w:rsid w:val="00F45500"/>
  </w:style>
  <w:style w:type="numbering" w:customStyle="1" w:styleId="WW8Num8811">
    <w:name w:val="WW8Num8811"/>
    <w:basedOn w:val="Bezlisty"/>
    <w:rsid w:val="00F45500"/>
    <w:pPr>
      <w:numPr>
        <w:numId w:val="102"/>
      </w:numPr>
    </w:pPr>
  </w:style>
  <w:style w:type="character" w:customStyle="1" w:styleId="Styl12pt">
    <w:name w:val="Styl 12 pt"/>
    <w:basedOn w:val="Domylnaczcionkaakapitu"/>
    <w:rsid w:val="00F45500"/>
    <w:rPr>
      <w:rFonts w:ascii="Arial" w:hAnsi="Arial" w:cs="Arial" w:hint="default"/>
      <w:sz w:val="20"/>
    </w:rPr>
  </w:style>
  <w:style w:type="numbering" w:customStyle="1" w:styleId="WW8Num1821">
    <w:name w:val="WW8Num1821"/>
    <w:basedOn w:val="Bezlisty"/>
    <w:rsid w:val="00F45500"/>
  </w:style>
  <w:style w:type="numbering" w:customStyle="1" w:styleId="WW8Num3121">
    <w:name w:val="WW8Num3121"/>
    <w:basedOn w:val="Bezlisty"/>
    <w:rsid w:val="00F45500"/>
  </w:style>
  <w:style w:type="numbering" w:customStyle="1" w:styleId="WW8Num1221">
    <w:name w:val="WW8Num1221"/>
    <w:basedOn w:val="Bezlisty"/>
    <w:rsid w:val="00F45500"/>
  </w:style>
  <w:style w:type="numbering" w:customStyle="1" w:styleId="Bezlisty21">
    <w:name w:val="Bez listy21"/>
    <w:next w:val="Bezlisty"/>
    <w:uiPriority w:val="99"/>
    <w:semiHidden/>
    <w:unhideWhenUsed/>
    <w:rsid w:val="00F45500"/>
  </w:style>
  <w:style w:type="numbering" w:customStyle="1" w:styleId="WW8Num1212">
    <w:name w:val="WW8Num1212"/>
    <w:basedOn w:val="Bezlisty"/>
    <w:rsid w:val="00F45500"/>
    <w:pPr>
      <w:numPr>
        <w:numId w:val="89"/>
      </w:numPr>
    </w:pPr>
  </w:style>
  <w:style w:type="numbering" w:customStyle="1" w:styleId="WW8Num1412">
    <w:name w:val="WW8Num1412"/>
    <w:basedOn w:val="Bezlisty"/>
    <w:rsid w:val="00F45500"/>
    <w:pPr>
      <w:numPr>
        <w:numId w:val="161"/>
      </w:numPr>
    </w:pPr>
  </w:style>
  <w:style w:type="numbering" w:customStyle="1" w:styleId="WW8Num1512">
    <w:name w:val="WW8Num1512"/>
    <w:basedOn w:val="Bezlisty"/>
    <w:rsid w:val="00F45500"/>
    <w:pPr>
      <w:numPr>
        <w:numId w:val="97"/>
      </w:numPr>
    </w:pPr>
  </w:style>
  <w:style w:type="numbering" w:customStyle="1" w:styleId="WW8Num712">
    <w:name w:val="WW8Num712"/>
    <w:basedOn w:val="Bezlisty"/>
    <w:rsid w:val="00F45500"/>
    <w:pPr>
      <w:numPr>
        <w:numId w:val="160"/>
      </w:numPr>
    </w:pPr>
  </w:style>
  <w:style w:type="numbering" w:customStyle="1" w:styleId="WW8Num21011">
    <w:name w:val="WW8Num21011"/>
    <w:basedOn w:val="Bezlisty"/>
    <w:rsid w:val="00F45500"/>
    <w:pPr>
      <w:numPr>
        <w:numId w:val="124"/>
      </w:numPr>
    </w:pPr>
  </w:style>
  <w:style w:type="table" w:customStyle="1" w:styleId="Tabela-Siatka2">
    <w:name w:val="Tabela - Siatka2"/>
    <w:basedOn w:val="Standardowy"/>
    <w:next w:val="Tabela-Siatka"/>
    <w:uiPriority w:val="59"/>
    <w:rsid w:val="00F455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343">
    <w:name w:val="WW8Num343"/>
    <w:basedOn w:val="Bezlisty"/>
    <w:rsid w:val="00F45500"/>
  </w:style>
  <w:style w:type="numbering" w:customStyle="1" w:styleId="WW8Num143">
    <w:name w:val="WW8Num143"/>
    <w:basedOn w:val="Bezlisty"/>
    <w:rsid w:val="00F45500"/>
  </w:style>
  <w:style w:type="numbering" w:customStyle="1" w:styleId="WW8Num133">
    <w:name w:val="WW8Num133"/>
    <w:basedOn w:val="Bezlisty"/>
    <w:rsid w:val="00F45500"/>
  </w:style>
  <w:style w:type="numbering" w:customStyle="1" w:styleId="WW8Num63">
    <w:name w:val="WW8Num63"/>
    <w:basedOn w:val="Bezlisty"/>
    <w:rsid w:val="00F45500"/>
  </w:style>
  <w:style w:type="numbering" w:customStyle="1" w:styleId="WW8Num653">
    <w:name w:val="WW8Num653"/>
    <w:basedOn w:val="Bezlisty"/>
    <w:rsid w:val="00F45500"/>
  </w:style>
  <w:style w:type="numbering" w:customStyle="1" w:styleId="WW8Num86">
    <w:name w:val="WW8Num86"/>
    <w:basedOn w:val="Bezlisty"/>
    <w:rsid w:val="00F45500"/>
  </w:style>
  <w:style w:type="numbering" w:customStyle="1" w:styleId="WW8Num11011">
    <w:name w:val="WW8Num11011"/>
    <w:basedOn w:val="Bezlisty"/>
    <w:rsid w:val="00F45500"/>
  </w:style>
  <w:style w:type="numbering" w:customStyle="1" w:styleId="WW8Num8813">
    <w:name w:val="WW8Num8813"/>
    <w:basedOn w:val="Bezlisty"/>
    <w:rsid w:val="00F45500"/>
  </w:style>
  <w:style w:type="numbering" w:customStyle="1" w:styleId="WW8Num28112">
    <w:name w:val="WW8Num28112"/>
    <w:basedOn w:val="Bezlisty"/>
    <w:rsid w:val="00F45500"/>
  </w:style>
  <w:style w:type="numbering" w:customStyle="1" w:styleId="WW8Num10113">
    <w:name w:val="WW8Num10113"/>
    <w:basedOn w:val="Bezlisty"/>
    <w:rsid w:val="00F45500"/>
  </w:style>
  <w:style w:type="paragraph" w:customStyle="1" w:styleId="Moj3">
    <w:name w:val="Moj_3"/>
    <w:basedOn w:val="Nagwek3"/>
    <w:qFormat/>
    <w:rsid w:val="00F45500"/>
    <w:pPr>
      <w:numPr>
        <w:ilvl w:val="2"/>
        <w:numId w:val="274"/>
      </w:numPr>
      <w:tabs>
        <w:tab w:val="center" w:pos="851"/>
        <w:tab w:val="center" w:pos="993"/>
      </w:tabs>
      <w:spacing w:before="120" w:after="120" w:line="360" w:lineRule="auto"/>
    </w:pPr>
    <w:rPr>
      <w:rFonts w:ascii="Century Gothic" w:hAnsi="Century Gothic" w:cs="Times New Roman"/>
      <w:sz w:val="20"/>
      <w:szCs w:val="24"/>
      <w:lang w:val="en-US" w:eastAsia="x-none"/>
    </w:rPr>
  </w:style>
  <w:style w:type="paragraph" w:customStyle="1" w:styleId="Moj1">
    <w:name w:val="Moj_1"/>
    <w:basedOn w:val="Nagwek1"/>
    <w:qFormat/>
    <w:rsid w:val="00F45500"/>
    <w:pPr>
      <w:numPr>
        <w:numId w:val="274"/>
      </w:numPr>
      <w:suppressAutoHyphens w:val="0"/>
      <w:overflowPunct/>
      <w:autoSpaceDE/>
      <w:spacing w:after="240" w:line="360" w:lineRule="auto"/>
      <w:textAlignment w:val="auto"/>
    </w:pPr>
    <w:rPr>
      <w:rFonts w:ascii="Century Gothic" w:eastAsia="Lucida Sans Unicode" w:hAnsi="Century Gothic"/>
      <w:bCs/>
      <w:kern w:val="32"/>
      <w:sz w:val="20"/>
      <w:szCs w:val="28"/>
      <w:lang w:val="x-none" w:eastAsia="pl-PL"/>
    </w:rPr>
  </w:style>
  <w:style w:type="paragraph" w:customStyle="1" w:styleId="Moj2">
    <w:name w:val="Moj_2"/>
    <w:basedOn w:val="Nagwek2"/>
    <w:qFormat/>
    <w:rsid w:val="00F45500"/>
    <w:pPr>
      <w:numPr>
        <w:ilvl w:val="1"/>
        <w:numId w:val="274"/>
      </w:numPr>
      <w:tabs>
        <w:tab w:val="left" w:pos="993"/>
      </w:tabs>
      <w:suppressAutoHyphens w:val="0"/>
      <w:overflowPunct/>
      <w:autoSpaceDE/>
      <w:spacing w:before="40" w:after="120" w:line="360" w:lineRule="auto"/>
      <w:textAlignment w:val="auto"/>
    </w:pPr>
    <w:rPr>
      <w:rFonts w:ascii="Century Gothic" w:eastAsia="Lucida Sans Unicode" w:hAnsi="Century Gothic" w:cs="Times New Roman"/>
      <w:i w:val="0"/>
      <w:kern w:val="1"/>
      <w:sz w:val="20"/>
      <w:szCs w:val="24"/>
      <w:lang w:val="x-none" w:eastAsia="pl-PL"/>
    </w:rPr>
  </w:style>
  <w:style w:type="numbering" w:customStyle="1" w:styleId="WW8Num58112">
    <w:name w:val="WW8Num58112"/>
    <w:basedOn w:val="Bezlisty"/>
    <w:rsid w:val="000C7B34"/>
  </w:style>
  <w:style w:type="numbering" w:customStyle="1" w:styleId="WW8Num27112">
    <w:name w:val="WW8Num27112"/>
    <w:basedOn w:val="Bezlisty"/>
    <w:rsid w:val="000D799E"/>
  </w:style>
  <w:style w:type="numbering" w:customStyle="1" w:styleId="WW8Num173">
    <w:name w:val="WW8Num173"/>
    <w:basedOn w:val="Bezlisty"/>
    <w:rsid w:val="00C12426"/>
    <w:pPr>
      <w:numPr>
        <w:numId w:val="2"/>
      </w:numPr>
    </w:pPr>
  </w:style>
  <w:style w:type="numbering" w:customStyle="1" w:styleId="WW8Num214">
    <w:name w:val="WW8Num214"/>
    <w:basedOn w:val="Bezlisty"/>
    <w:rsid w:val="00C12426"/>
  </w:style>
  <w:style w:type="numbering" w:customStyle="1" w:styleId="WW8Num223">
    <w:name w:val="WW8Num223"/>
    <w:basedOn w:val="Bezlisty"/>
    <w:rsid w:val="00C12426"/>
    <w:pPr>
      <w:numPr>
        <w:numId w:val="7"/>
      </w:numPr>
    </w:pPr>
  </w:style>
  <w:style w:type="numbering" w:customStyle="1" w:styleId="WW8Num243">
    <w:name w:val="WW8Num243"/>
    <w:basedOn w:val="Bezlisty"/>
    <w:rsid w:val="00C12426"/>
  </w:style>
  <w:style w:type="numbering" w:customStyle="1" w:styleId="WW8Num253">
    <w:name w:val="WW8Num253"/>
    <w:basedOn w:val="Bezlisty"/>
    <w:rsid w:val="00C12426"/>
  </w:style>
  <w:style w:type="numbering" w:customStyle="1" w:styleId="WW8Num263">
    <w:name w:val="WW8Num263"/>
    <w:basedOn w:val="Bezlisty"/>
    <w:rsid w:val="00C12426"/>
    <w:pPr>
      <w:numPr>
        <w:numId w:val="11"/>
      </w:numPr>
    </w:pPr>
  </w:style>
  <w:style w:type="numbering" w:customStyle="1" w:styleId="WW8Num273">
    <w:name w:val="WW8Num273"/>
    <w:basedOn w:val="Bezlisty"/>
    <w:rsid w:val="00C12426"/>
    <w:pPr>
      <w:numPr>
        <w:numId w:val="12"/>
      </w:numPr>
    </w:pPr>
  </w:style>
  <w:style w:type="numbering" w:customStyle="1" w:styleId="WW8Num293">
    <w:name w:val="WW8Num293"/>
    <w:basedOn w:val="Bezlisty"/>
    <w:rsid w:val="00C12426"/>
    <w:pPr>
      <w:numPr>
        <w:numId w:val="14"/>
      </w:numPr>
    </w:pPr>
  </w:style>
  <w:style w:type="numbering" w:customStyle="1" w:styleId="WW8Num303">
    <w:name w:val="WW8Num303"/>
    <w:basedOn w:val="Bezlisty"/>
    <w:rsid w:val="00C12426"/>
  </w:style>
  <w:style w:type="numbering" w:customStyle="1" w:styleId="WW8Num323">
    <w:name w:val="WW8Num323"/>
    <w:basedOn w:val="Bezlisty"/>
    <w:rsid w:val="00C12426"/>
  </w:style>
  <w:style w:type="numbering" w:customStyle="1" w:styleId="WW8Num333">
    <w:name w:val="WW8Num333"/>
    <w:basedOn w:val="Bezlisty"/>
    <w:rsid w:val="00C12426"/>
    <w:pPr>
      <w:numPr>
        <w:numId w:val="18"/>
      </w:numPr>
    </w:pPr>
  </w:style>
  <w:style w:type="numbering" w:customStyle="1" w:styleId="WW8Num583">
    <w:name w:val="WW8Num583"/>
    <w:basedOn w:val="Bezlisty"/>
    <w:rsid w:val="00C12426"/>
    <w:pPr>
      <w:numPr>
        <w:numId w:val="23"/>
      </w:numPr>
    </w:pPr>
  </w:style>
  <w:style w:type="numbering" w:customStyle="1" w:styleId="WW8Num663">
    <w:name w:val="WW8Num663"/>
    <w:basedOn w:val="Bezlisty"/>
    <w:rsid w:val="00C12426"/>
    <w:pPr>
      <w:numPr>
        <w:numId w:val="24"/>
      </w:numPr>
    </w:pPr>
  </w:style>
  <w:style w:type="numbering" w:customStyle="1" w:styleId="WW8Num463">
    <w:name w:val="WW8Num463"/>
    <w:basedOn w:val="Bezlisty"/>
    <w:rsid w:val="00C12426"/>
    <w:pPr>
      <w:numPr>
        <w:numId w:val="25"/>
      </w:numPr>
    </w:pPr>
  </w:style>
  <w:style w:type="numbering" w:customStyle="1" w:styleId="WW8Num316">
    <w:name w:val="WW8Num316"/>
    <w:basedOn w:val="Bezlisty"/>
    <w:rsid w:val="00C12426"/>
    <w:pPr>
      <w:numPr>
        <w:numId w:val="279"/>
      </w:numPr>
    </w:pPr>
  </w:style>
  <w:style w:type="numbering" w:customStyle="1" w:styleId="WW8Num763">
    <w:name w:val="WW8Num763"/>
    <w:basedOn w:val="Bezlisty"/>
    <w:rsid w:val="00C12426"/>
    <w:pPr>
      <w:numPr>
        <w:numId w:val="27"/>
      </w:numPr>
    </w:pPr>
  </w:style>
  <w:style w:type="numbering" w:customStyle="1" w:styleId="WW8Num373">
    <w:name w:val="WW8Num373"/>
    <w:basedOn w:val="Bezlisty"/>
    <w:rsid w:val="00C12426"/>
    <w:pPr>
      <w:numPr>
        <w:numId w:val="28"/>
      </w:numPr>
    </w:pPr>
  </w:style>
  <w:style w:type="numbering" w:customStyle="1" w:styleId="WW8Num383">
    <w:name w:val="WW8Num383"/>
    <w:basedOn w:val="Bezlisty"/>
    <w:rsid w:val="00C12426"/>
    <w:pPr>
      <w:numPr>
        <w:numId w:val="29"/>
      </w:numPr>
    </w:pPr>
  </w:style>
  <w:style w:type="numbering" w:customStyle="1" w:styleId="WW8Num153">
    <w:name w:val="WW8Num153"/>
    <w:basedOn w:val="Bezlisty"/>
    <w:rsid w:val="00C12426"/>
  </w:style>
  <w:style w:type="numbering" w:customStyle="1" w:styleId="WW8Num114">
    <w:name w:val="WW8Num114"/>
    <w:basedOn w:val="Bezlisty"/>
    <w:rsid w:val="00C12426"/>
  </w:style>
  <w:style w:type="numbering" w:customStyle="1" w:styleId="WW8Num163">
    <w:name w:val="WW8Num163"/>
    <w:basedOn w:val="Bezlisty"/>
    <w:rsid w:val="00C12426"/>
    <w:pPr>
      <w:numPr>
        <w:numId w:val="37"/>
      </w:numPr>
    </w:pPr>
  </w:style>
  <w:style w:type="numbering" w:customStyle="1" w:styleId="WW8Num103">
    <w:name w:val="WW8Num103"/>
    <w:basedOn w:val="Bezlisty"/>
    <w:rsid w:val="00C12426"/>
  </w:style>
  <w:style w:type="numbering" w:customStyle="1" w:styleId="WW8Num73">
    <w:name w:val="WW8Num73"/>
    <w:basedOn w:val="Bezlisty"/>
    <w:rsid w:val="00C12426"/>
  </w:style>
  <w:style w:type="numbering" w:customStyle="1" w:styleId="WW8Num215">
    <w:name w:val="WW8Num215"/>
    <w:basedOn w:val="Bezlisty"/>
    <w:rsid w:val="00C12426"/>
  </w:style>
  <w:style w:type="numbering" w:customStyle="1" w:styleId="WW8Num53">
    <w:name w:val="WW8Num53"/>
    <w:basedOn w:val="Bezlisty"/>
    <w:rsid w:val="00C12426"/>
  </w:style>
  <w:style w:type="numbering" w:customStyle="1" w:styleId="WW8Num803">
    <w:name w:val="WW8Num803"/>
    <w:basedOn w:val="Bezlisty"/>
    <w:rsid w:val="00C12426"/>
  </w:style>
  <w:style w:type="numbering" w:customStyle="1" w:styleId="WW8Num813">
    <w:name w:val="WW8Num813"/>
    <w:basedOn w:val="Bezlisty"/>
    <w:rsid w:val="00C12426"/>
  </w:style>
  <w:style w:type="numbering" w:customStyle="1" w:styleId="WW8Num823">
    <w:name w:val="WW8Num823"/>
    <w:basedOn w:val="Bezlisty"/>
    <w:rsid w:val="00C12426"/>
  </w:style>
  <w:style w:type="numbering" w:customStyle="1" w:styleId="WW8Num833">
    <w:name w:val="WW8Num833"/>
    <w:basedOn w:val="Bezlisty"/>
    <w:rsid w:val="00C12426"/>
    <w:pPr>
      <w:numPr>
        <w:numId w:val="45"/>
      </w:numPr>
    </w:pPr>
  </w:style>
  <w:style w:type="numbering" w:customStyle="1" w:styleId="WW8StyleNum3">
    <w:name w:val="WW8StyleNum3"/>
    <w:basedOn w:val="Bezlisty"/>
    <w:rsid w:val="00C12426"/>
    <w:pPr>
      <w:numPr>
        <w:numId w:val="46"/>
      </w:numPr>
    </w:pPr>
  </w:style>
  <w:style w:type="numbering" w:customStyle="1" w:styleId="WW8Num115">
    <w:name w:val="WW8Num115"/>
    <w:basedOn w:val="Bezlisty"/>
    <w:rsid w:val="00C12426"/>
    <w:pPr>
      <w:numPr>
        <w:numId w:val="47"/>
      </w:numPr>
    </w:pPr>
  </w:style>
  <w:style w:type="numbering" w:customStyle="1" w:styleId="WW8Num883">
    <w:name w:val="WW8Num883"/>
    <w:basedOn w:val="Bezlisty"/>
    <w:rsid w:val="00C12426"/>
    <w:pPr>
      <w:numPr>
        <w:numId w:val="48"/>
      </w:numPr>
    </w:pPr>
  </w:style>
  <w:style w:type="numbering" w:customStyle="1" w:styleId="WW8Num362">
    <w:name w:val="WW8Num362"/>
    <w:basedOn w:val="Bezlisty"/>
    <w:rsid w:val="00C12426"/>
  </w:style>
  <w:style w:type="numbering" w:customStyle="1" w:styleId="WW8Num392">
    <w:name w:val="WW8Num392"/>
    <w:basedOn w:val="Bezlisty"/>
    <w:rsid w:val="00C12426"/>
  </w:style>
  <w:style w:type="numbering" w:customStyle="1" w:styleId="WW8Num402">
    <w:name w:val="WW8Num402"/>
    <w:basedOn w:val="Bezlisty"/>
    <w:rsid w:val="00C12426"/>
  </w:style>
  <w:style w:type="numbering" w:customStyle="1" w:styleId="WW8Num412">
    <w:name w:val="WW8Num412"/>
    <w:basedOn w:val="Bezlisty"/>
    <w:rsid w:val="00C12426"/>
  </w:style>
  <w:style w:type="numbering" w:customStyle="1" w:styleId="WW8Num422">
    <w:name w:val="WW8Num422"/>
    <w:basedOn w:val="Bezlisty"/>
    <w:rsid w:val="00C12426"/>
  </w:style>
  <w:style w:type="numbering" w:customStyle="1" w:styleId="WW8Num432">
    <w:name w:val="WW8Num432"/>
    <w:basedOn w:val="Bezlisty"/>
    <w:rsid w:val="00C12426"/>
  </w:style>
  <w:style w:type="numbering" w:customStyle="1" w:styleId="WW8Num442">
    <w:name w:val="WW8Num442"/>
    <w:basedOn w:val="Bezlisty"/>
    <w:rsid w:val="00C12426"/>
  </w:style>
  <w:style w:type="numbering" w:customStyle="1" w:styleId="WW8Num3112">
    <w:name w:val="WW8Num3112"/>
    <w:basedOn w:val="Bezlisty"/>
    <w:rsid w:val="00C12426"/>
    <w:pPr>
      <w:numPr>
        <w:numId w:val="232"/>
      </w:numPr>
    </w:pPr>
  </w:style>
  <w:style w:type="numbering" w:customStyle="1" w:styleId="WW8Num2012">
    <w:name w:val="WW8Num2012"/>
    <w:basedOn w:val="Bezlisty"/>
    <w:rsid w:val="00C12426"/>
  </w:style>
  <w:style w:type="numbering" w:customStyle="1" w:styleId="WW8Num2512">
    <w:name w:val="WW8Num2512"/>
    <w:basedOn w:val="Bezlisty"/>
    <w:rsid w:val="00C12426"/>
    <w:pPr>
      <w:numPr>
        <w:numId w:val="237"/>
      </w:numPr>
    </w:pPr>
  </w:style>
  <w:style w:type="numbering" w:customStyle="1" w:styleId="WW8Num2612">
    <w:name w:val="WW8Num2612"/>
    <w:basedOn w:val="Bezlisty"/>
    <w:rsid w:val="00C12426"/>
    <w:pPr>
      <w:numPr>
        <w:numId w:val="238"/>
      </w:numPr>
    </w:pPr>
  </w:style>
  <w:style w:type="numbering" w:customStyle="1" w:styleId="WW8Num6512">
    <w:name w:val="WW8Num6512"/>
    <w:basedOn w:val="Bezlisty"/>
    <w:rsid w:val="00C12426"/>
  </w:style>
  <w:style w:type="numbering" w:customStyle="1" w:styleId="WW8Num2102">
    <w:name w:val="WW8Num2102"/>
    <w:basedOn w:val="Bezlisty"/>
    <w:rsid w:val="00C12426"/>
    <w:pPr>
      <w:numPr>
        <w:numId w:val="242"/>
      </w:numPr>
    </w:pPr>
  </w:style>
  <w:style w:type="numbering" w:customStyle="1" w:styleId="WW8Num8012">
    <w:name w:val="WW8Num8012"/>
    <w:basedOn w:val="Bezlisty"/>
    <w:rsid w:val="00C12426"/>
  </w:style>
  <w:style w:type="numbering" w:customStyle="1" w:styleId="WW8Num8112">
    <w:name w:val="WW8Num8112"/>
    <w:basedOn w:val="Bezlisty"/>
    <w:rsid w:val="00C12426"/>
  </w:style>
  <w:style w:type="numbering" w:customStyle="1" w:styleId="WW8Num8212">
    <w:name w:val="WW8Num8212"/>
    <w:basedOn w:val="Bezlisty"/>
    <w:rsid w:val="00C12426"/>
  </w:style>
  <w:style w:type="numbering" w:customStyle="1" w:styleId="WW8Num8312">
    <w:name w:val="WW8Num8312"/>
    <w:basedOn w:val="Bezlisty"/>
    <w:rsid w:val="00C12426"/>
  </w:style>
  <w:style w:type="numbering" w:customStyle="1" w:styleId="WW8StyleNum12">
    <w:name w:val="WW8StyleNum12"/>
    <w:basedOn w:val="Bezlisty"/>
    <w:rsid w:val="00C12426"/>
  </w:style>
  <w:style w:type="numbering" w:customStyle="1" w:styleId="WW8Num8812">
    <w:name w:val="WW8Num8812"/>
    <w:basedOn w:val="Bezlisty"/>
    <w:rsid w:val="00C12426"/>
  </w:style>
  <w:style w:type="numbering" w:customStyle="1" w:styleId="WW8Num3421">
    <w:name w:val="WW8Num3421"/>
    <w:basedOn w:val="Bezlisty"/>
    <w:rsid w:val="00C12426"/>
    <w:pPr>
      <w:numPr>
        <w:numId w:val="288"/>
      </w:numPr>
    </w:pPr>
  </w:style>
  <w:style w:type="numbering" w:customStyle="1" w:styleId="WW8Num1721">
    <w:name w:val="WW8Num1721"/>
    <w:basedOn w:val="Bezlisty"/>
    <w:rsid w:val="00C12426"/>
  </w:style>
  <w:style w:type="numbering" w:customStyle="1" w:styleId="WW8Num1831">
    <w:name w:val="WW8Num1831"/>
    <w:basedOn w:val="Bezlisty"/>
    <w:rsid w:val="00C12426"/>
    <w:pPr>
      <w:numPr>
        <w:numId w:val="149"/>
      </w:numPr>
    </w:pPr>
  </w:style>
  <w:style w:type="numbering" w:customStyle="1" w:styleId="WW8Num1921">
    <w:name w:val="WW8Num1921"/>
    <w:basedOn w:val="Bezlisty"/>
    <w:rsid w:val="00C12426"/>
    <w:pPr>
      <w:numPr>
        <w:numId w:val="150"/>
      </w:numPr>
    </w:pPr>
  </w:style>
  <w:style w:type="numbering" w:customStyle="1" w:styleId="WW8Num2021">
    <w:name w:val="WW8Num2021"/>
    <w:basedOn w:val="Bezlisty"/>
    <w:rsid w:val="00C12426"/>
    <w:pPr>
      <w:numPr>
        <w:numId w:val="151"/>
      </w:numPr>
    </w:pPr>
  </w:style>
  <w:style w:type="numbering" w:customStyle="1" w:styleId="WW8Num2121">
    <w:name w:val="WW8Num2121"/>
    <w:basedOn w:val="Bezlisty"/>
    <w:rsid w:val="00C12426"/>
  </w:style>
  <w:style w:type="numbering" w:customStyle="1" w:styleId="WW8Num2221">
    <w:name w:val="WW8Num2221"/>
    <w:basedOn w:val="Bezlisty"/>
    <w:rsid w:val="00C12426"/>
    <w:pPr>
      <w:numPr>
        <w:numId w:val="153"/>
      </w:numPr>
    </w:pPr>
  </w:style>
  <w:style w:type="numbering" w:customStyle="1" w:styleId="WW8Num2321">
    <w:name w:val="WW8Num2321"/>
    <w:basedOn w:val="Bezlisty"/>
    <w:rsid w:val="00C12426"/>
    <w:pPr>
      <w:numPr>
        <w:numId w:val="154"/>
      </w:numPr>
    </w:pPr>
  </w:style>
  <w:style w:type="numbering" w:customStyle="1" w:styleId="WW8Num2421">
    <w:name w:val="WW8Num2421"/>
    <w:basedOn w:val="Bezlisty"/>
    <w:rsid w:val="00C12426"/>
    <w:pPr>
      <w:numPr>
        <w:numId w:val="155"/>
      </w:numPr>
    </w:pPr>
  </w:style>
  <w:style w:type="numbering" w:customStyle="1" w:styleId="WW8Num2521">
    <w:name w:val="WW8Num2521"/>
    <w:basedOn w:val="Bezlisty"/>
    <w:rsid w:val="00C12426"/>
  </w:style>
  <w:style w:type="numbering" w:customStyle="1" w:styleId="WW8Num2621">
    <w:name w:val="WW8Num2621"/>
    <w:basedOn w:val="Bezlisty"/>
    <w:rsid w:val="00C12426"/>
    <w:pPr>
      <w:numPr>
        <w:numId w:val="291"/>
      </w:numPr>
    </w:pPr>
  </w:style>
  <w:style w:type="numbering" w:customStyle="1" w:styleId="WW8Num2721">
    <w:name w:val="WW8Num2721"/>
    <w:basedOn w:val="Bezlisty"/>
    <w:rsid w:val="00C12426"/>
    <w:pPr>
      <w:numPr>
        <w:numId w:val="328"/>
      </w:numPr>
    </w:pPr>
  </w:style>
  <w:style w:type="numbering" w:customStyle="1" w:styleId="WW8Num2821">
    <w:name w:val="WW8Num2821"/>
    <w:basedOn w:val="Bezlisty"/>
    <w:rsid w:val="00C12426"/>
  </w:style>
  <w:style w:type="numbering" w:customStyle="1" w:styleId="WW8Num2921">
    <w:name w:val="WW8Num2921"/>
    <w:basedOn w:val="Bezlisty"/>
    <w:rsid w:val="00C12426"/>
    <w:pPr>
      <w:numPr>
        <w:numId w:val="293"/>
      </w:numPr>
    </w:pPr>
  </w:style>
  <w:style w:type="numbering" w:customStyle="1" w:styleId="WW8Num3021">
    <w:name w:val="WW8Num3021"/>
    <w:basedOn w:val="Bezlisty"/>
    <w:rsid w:val="00C12426"/>
    <w:pPr>
      <w:numPr>
        <w:numId w:val="294"/>
      </w:numPr>
    </w:pPr>
  </w:style>
  <w:style w:type="numbering" w:customStyle="1" w:styleId="WW8Num3141">
    <w:name w:val="WW8Num3141"/>
    <w:basedOn w:val="Bezlisty"/>
    <w:rsid w:val="00C12426"/>
    <w:pPr>
      <w:numPr>
        <w:numId w:val="327"/>
      </w:numPr>
    </w:pPr>
  </w:style>
  <w:style w:type="numbering" w:customStyle="1" w:styleId="WW8Num3221">
    <w:name w:val="WW8Num3221"/>
    <w:basedOn w:val="Bezlisty"/>
    <w:rsid w:val="00C12426"/>
    <w:pPr>
      <w:numPr>
        <w:numId w:val="295"/>
      </w:numPr>
    </w:pPr>
  </w:style>
  <w:style w:type="numbering" w:customStyle="1" w:styleId="WW8Num3321">
    <w:name w:val="WW8Num3321"/>
    <w:basedOn w:val="Bezlisty"/>
    <w:rsid w:val="00C12426"/>
  </w:style>
  <w:style w:type="numbering" w:customStyle="1" w:styleId="WW8Num1421">
    <w:name w:val="WW8Num1421"/>
    <w:basedOn w:val="Bezlisty"/>
    <w:rsid w:val="00C12426"/>
    <w:pPr>
      <w:numPr>
        <w:numId w:val="297"/>
      </w:numPr>
    </w:pPr>
  </w:style>
  <w:style w:type="numbering" w:customStyle="1" w:styleId="WW8Num1321">
    <w:name w:val="WW8Num1321"/>
    <w:basedOn w:val="Bezlisty"/>
    <w:rsid w:val="00C12426"/>
    <w:pPr>
      <w:numPr>
        <w:numId w:val="298"/>
      </w:numPr>
    </w:pPr>
  </w:style>
  <w:style w:type="numbering" w:customStyle="1" w:styleId="WW8Num621">
    <w:name w:val="WW8Num621"/>
    <w:basedOn w:val="Bezlisty"/>
    <w:rsid w:val="00C12426"/>
    <w:pPr>
      <w:numPr>
        <w:numId w:val="299"/>
      </w:numPr>
    </w:pPr>
  </w:style>
  <w:style w:type="numbering" w:customStyle="1" w:styleId="WW8Num3521">
    <w:name w:val="WW8Num3521"/>
    <w:basedOn w:val="Bezlisty"/>
    <w:rsid w:val="00C12426"/>
    <w:pPr>
      <w:numPr>
        <w:numId w:val="300"/>
      </w:numPr>
    </w:pPr>
  </w:style>
  <w:style w:type="numbering" w:customStyle="1" w:styleId="WW8Num5821">
    <w:name w:val="WW8Num5821"/>
    <w:basedOn w:val="Bezlisty"/>
    <w:rsid w:val="00C12426"/>
    <w:pPr>
      <w:numPr>
        <w:numId w:val="287"/>
      </w:numPr>
    </w:pPr>
  </w:style>
  <w:style w:type="numbering" w:customStyle="1" w:styleId="WW8Num6621">
    <w:name w:val="WW8Num6621"/>
    <w:basedOn w:val="Bezlisty"/>
    <w:rsid w:val="00C12426"/>
  </w:style>
  <w:style w:type="numbering" w:customStyle="1" w:styleId="WW8Num4621">
    <w:name w:val="WW8Num4621"/>
    <w:basedOn w:val="Bezlisty"/>
    <w:rsid w:val="00C12426"/>
  </w:style>
  <w:style w:type="numbering" w:customStyle="1" w:styleId="WW8Num3151">
    <w:name w:val="WW8Num3151"/>
    <w:basedOn w:val="Bezlisty"/>
    <w:rsid w:val="00C12426"/>
  </w:style>
  <w:style w:type="numbering" w:customStyle="1" w:styleId="WW8Num7621">
    <w:name w:val="WW8Num7621"/>
    <w:basedOn w:val="Bezlisty"/>
    <w:rsid w:val="00C12426"/>
  </w:style>
  <w:style w:type="numbering" w:customStyle="1" w:styleId="WW8Num3721">
    <w:name w:val="WW8Num3721"/>
    <w:basedOn w:val="Bezlisty"/>
    <w:rsid w:val="00C12426"/>
  </w:style>
  <w:style w:type="numbering" w:customStyle="1" w:styleId="WW8Num3821">
    <w:name w:val="WW8Num3821"/>
    <w:basedOn w:val="Bezlisty"/>
    <w:rsid w:val="00C12426"/>
  </w:style>
  <w:style w:type="numbering" w:customStyle="1" w:styleId="WW8Num6521">
    <w:name w:val="WW8Num6521"/>
    <w:basedOn w:val="Bezlisty"/>
    <w:rsid w:val="00C12426"/>
  </w:style>
  <w:style w:type="numbering" w:customStyle="1" w:styleId="WW8Num851">
    <w:name w:val="WW8Num851"/>
    <w:basedOn w:val="Bezlisty"/>
    <w:rsid w:val="00C12426"/>
  </w:style>
  <w:style w:type="numbering" w:customStyle="1" w:styleId="WW8Num1521">
    <w:name w:val="WW8Num1521"/>
    <w:basedOn w:val="Bezlisty"/>
    <w:rsid w:val="00C12426"/>
  </w:style>
  <w:style w:type="numbering" w:customStyle="1" w:styleId="WW8Num471">
    <w:name w:val="WW8Num471"/>
    <w:basedOn w:val="Bezlisty"/>
    <w:rsid w:val="00C12426"/>
  </w:style>
  <w:style w:type="numbering" w:customStyle="1" w:styleId="WW8Num921">
    <w:name w:val="WW8Num921"/>
    <w:basedOn w:val="Bezlisty"/>
    <w:rsid w:val="00C12426"/>
  </w:style>
  <w:style w:type="numbering" w:customStyle="1" w:styleId="WW8Num1241">
    <w:name w:val="WW8Num1241"/>
    <w:basedOn w:val="Bezlisty"/>
    <w:rsid w:val="00C12426"/>
  </w:style>
  <w:style w:type="numbering" w:customStyle="1" w:styleId="WW8Num1121">
    <w:name w:val="WW8Num1121"/>
    <w:basedOn w:val="Bezlisty"/>
    <w:rsid w:val="00C12426"/>
  </w:style>
  <w:style w:type="numbering" w:customStyle="1" w:styleId="WW8Num1621">
    <w:name w:val="WW8Num1621"/>
    <w:basedOn w:val="Bezlisty"/>
    <w:rsid w:val="00C12426"/>
  </w:style>
  <w:style w:type="numbering" w:customStyle="1" w:styleId="WW8Num1021">
    <w:name w:val="WW8Num1021"/>
    <w:basedOn w:val="Bezlisty"/>
    <w:rsid w:val="00C12426"/>
  </w:style>
  <w:style w:type="numbering" w:customStyle="1" w:styleId="WW8Num721">
    <w:name w:val="WW8Num721"/>
    <w:basedOn w:val="Bezlisty"/>
    <w:rsid w:val="00C12426"/>
  </w:style>
  <w:style w:type="numbering" w:customStyle="1" w:styleId="WW8Num2131">
    <w:name w:val="WW8Num2131"/>
    <w:basedOn w:val="Bezlisty"/>
    <w:rsid w:val="00C12426"/>
  </w:style>
  <w:style w:type="numbering" w:customStyle="1" w:styleId="WW8Num521">
    <w:name w:val="WW8Num521"/>
    <w:basedOn w:val="Bezlisty"/>
    <w:rsid w:val="00C12426"/>
  </w:style>
  <w:style w:type="numbering" w:customStyle="1" w:styleId="WW8Num8021">
    <w:name w:val="WW8Num8021"/>
    <w:basedOn w:val="Bezlisty"/>
    <w:rsid w:val="00C12426"/>
  </w:style>
  <w:style w:type="numbering" w:customStyle="1" w:styleId="WW8Num8121">
    <w:name w:val="WW8Num8121"/>
    <w:basedOn w:val="Bezlisty"/>
    <w:rsid w:val="00C12426"/>
  </w:style>
  <w:style w:type="numbering" w:customStyle="1" w:styleId="WW8Num8221">
    <w:name w:val="WW8Num8221"/>
    <w:basedOn w:val="Bezlisty"/>
    <w:rsid w:val="00C12426"/>
  </w:style>
  <w:style w:type="numbering" w:customStyle="1" w:styleId="WW8Num8321">
    <w:name w:val="WW8Num8321"/>
    <w:basedOn w:val="Bezlisty"/>
    <w:rsid w:val="00C12426"/>
  </w:style>
  <w:style w:type="numbering" w:customStyle="1" w:styleId="WW8StyleNum21">
    <w:name w:val="WW8StyleNum21"/>
    <w:basedOn w:val="Bezlisty"/>
    <w:rsid w:val="00C12426"/>
  </w:style>
  <w:style w:type="numbering" w:customStyle="1" w:styleId="WW8Num1131">
    <w:name w:val="WW8Num1131"/>
    <w:basedOn w:val="Bezlisty"/>
    <w:rsid w:val="00C12426"/>
  </w:style>
  <w:style w:type="numbering" w:customStyle="1" w:styleId="WW8Num8821">
    <w:name w:val="WW8Num8821"/>
    <w:basedOn w:val="Bezlisty"/>
    <w:rsid w:val="00C12426"/>
  </w:style>
  <w:style w:type="numbering" w:customStyle="1" w:styleId="WW8Num31111">
    <w:name w:val="WW8Num31111"/>
    <w:basedOn w:val="Bezlisty"/>
    <w:rsid w:val="00C12426"/>
  </w:style>
  <w:style w:type="numbering" w:customStyle="1" w:styleId="WW8Num12111">
    <w:name w:val="WW8Num12111"/>
    <w:basedOn w:val="Bezlisty"/>
    <w:rsid w:val="00C12426"/>
  </w:style>
  <w:style w:type="numbering" w:customStyle="1" w:styleId="WW8Num18111">
    <w:name w:val="WW8Num18111"/>
    <w:basedOn w:val="Bezlisty"/>
    <w:rsid w:val="00C12426"/>
    <w:pPr>
      <w:numPr>
        <w:numId w:val="234"/>
      </w:numPr>
    </w:pPr>
  </w:style>
  <w:style w:type="numbering" w:customStyle="1" w:styleId="WW8Num34111">
    <w:name w:val="WW8Num34111"/>
    <w:basedOn w:val="Bezlisty"/>
    <w:rsid w:val="00C12426"/>
    <w:pPr>
      <w:numPr>
        <w:numId w:val="69"/>
      </w:numPr>
    </w:pPr>
  </w:style>
  <w:style w:type="numbering" w:customStyle="1" w:styleId="WW8Num19111">
    <w:name w:val="WW8Num19111"/>
    <w:basedOn w:val="Bezlisty"/>
    <w:rsid w:val="00C12426"/>
  </w:style>
  <w:style w:type="numbering" w:customStyle="1" w:styleId="WW8Num20111">
    <w:name w:val="WW8Num20111"/>
    <w:basedOn w:val="Bezlisty"/>
    <w:rsid w:val="00C12426"/>
  </w:style>
  <w:style w:type="numbering" w:customStyle="1" w:styleId="WW8Num21111">
    <w:name w:val="WW8Num21111"/>
    <w:basedOn w:val="Bezlisty"/>
    <w:rsid w:val="00C12426"/>
  </w:style>
  <w:style w:type="numbering" w:customStyle="1" w:styleId="WW8Num22111">
    <w:name w:val="WW8Num22111"/>
    <w:basedOn w:val="Bezlisty"/>
    <w:rsid w:val="00C12426"/>
  </w:style>
  <w:style w:type="numbering" w:customStyle="1" w:styleId="WW8Num23111">
    <w:name w:val="WW8Num23111"/>
    <w:basedOn w:val="Bezlisty"/>
    <w:rsid w:val="00C12426"/>
    <w:pPr>
      <w:numPr>
        <w:numId w:val="235"/>
      </w:numPr>
    </w:pPr>
  </w:style>
  <w:style w:type="numbering" w:customStyle="1" w:styleId="WW8Num24111">
    <w:name w:val="WW8Num24111"/>
    <w:basedOn w:val="Bezlisty"/>
    <w:rsid w:val="00C12426"/>
    <w:pPr>
      <w:numPr>
        <w:numId w:val="236"/>
      </w:numPr>
    </w:pPr>
  </w:style>
  <w:style w:type="numbering" w:customStyle="1" w:styleId="WW8Num26111">
    <w:name w:val="WW8Num26111"/>
    <w:basedOn w:val="Bezlisty"/>
    <w:rsid w:val="00C12426"/>
  </w:style>
  <w:style w:type="numbering" w:customStyle="1" w:styleId="WW8Num27111">
    <w:name w:val="WW8Num27111"/>
    <w:basedOn w:val="Bezlisty"/>
    <w:rsid w:val="00C12426"/>
  </w:style>
  <w:style w:type="numbering" w:customStyle="1" w:styleId="WW8Num28111">
    <w:name w:val="WW8Num28111"/>
    <w:basedOn w:val="Bezlisty"/>
    <w:rsid w:val="00C12426"/>
  </w:style>
  <w:style w:type="numbering" w:customStyle="1" w:styleId="WW8Num29111">
    <w:name w:val="WW8Num29111"/>
    <w:basedOn w:val="Bezlisty"/>
    <w:rsid w:val="00C12426"/>
  </w:style>
  <w:style w:type="numbering" w:customStyle="1" w:styleId="WW8Num30111">
    <w:name w:val="WW8Num30111"/>
    <w:basedOn w:val="Bezlisty"/>
    <w:rsid w:val="00C12426"/>
  </w:style>
  <w:style w:type="numbering" w:customStyle="1" w:styleId="WW8Num32111">
    <w:name w:val="WW8Num32111"/>
    <w:basedOn w:val="Bezlisty"/>
    <w:rsid w:val="00C12426"/>
  </w:style>
  <w:style w:type="numbering" w:customStyle="1" w:styleId="WW8Num33111">
    <w:name w:val="WW8Num33111"/>
    <w:basedOn w:val="Bezlisty"/>
    <w:rsid w:val="00C12426"/>
  </w:style>
  <w:style w:type="numbering" w:customStyle="1" w:styleId="WW8Num14111">
    <w:name w:val="WW8Num14111"/>
    <w:basedOn w:val="Bezlisty"/>
    <w:rsid w:val="00C12426"/>
  </w:style>
  <w:style w:type="numbering" w:customStyle="1" w:styleId="WW8Num13111">
    <w:name w:val="WW8Num13111"/>
    <w:basedOn w:val="Bezlisty"/>
    <w:rsid w:val="00C12426"/>
  </w:style>
  <w:style w:type="numbering" w:customStyle="1" w:styleId="WW8Num58111">
    <w:name w:val="WW8Num58111"/>
    <w:basedOn w:val="Bezlisty"/>
    <w:rsid w:val="00C12426"/>
  </w:style>
  <w:style w:type="numbering" w:customStyle="1" w:styleId="WW8Num66111">
    <w:name w:val="WW8Num66111"/>
    <w:basedOn w:val="Bezlisty"/>
    <w:rsid w:val="00C12426"/>
  </w:style>
  <w:style w:type="numbering" w:customStyle="1" w:styleId="WW8Num31011">
    <w:name w:val="WW8Num31011"/>
    <w:basedOn w:val="Bezlisty"/>
    <w:rsid w:val="00C12426"/>
  </w:style>
  <w:style w:type="numbering" w:customStyle="1" w:styleId="WW8Num76111">
    <w:name w:val="WW8Num76111"/>
    <w:basedOn w:val="Bezlisty"/>
    <w:rsid w:val="00C12426"/>
  </w:style>
  <w:style w:type="numbering" w:customStyle="1" w:styleId="WW8Num37111">
    <w:name w:val="WW8Num37111"/>
    <w:basedOn w:val="Bezlisty"/>
    <w:rsid w:val="00C12426"/>
  </w:style>
  <w:style w:type="numbering" w:customStyle="1" w:styleId="WW8Num38111">
    <w:name w:val="WW8Num38111"/>
    <w:basedOn w:val="Bezlisty"/>
    <w:rsid w:val="00C12426"/>
  </w:style>
  <w:style w:type="numbering" w:customStyle="1" w:styleId="WW8Num65111">
    <w:name w:val="WW8Num65111"/>
    <w:basedOn w:val="Bezlisty"/>
    <w:rsid w:val="00C12426"/>
  </w:style>
  <w:style w:type="numbering" w:customStyle="1" w:styleId="WW8Num8411">
    <w:name w:val="WW8Num8411"/>
    <w:basedOn w:val="Bezlisty"/>
    <w:rsid w:val="00C12426"/>
  </w:style>
  <w:style w:type="numbering" w:customStyle="1" w:styleId="WW8Num15111">
    <w:name w:val="WW8Num15111"/>
    <w:basedOn w:val="Bezlisty"/>
    <w:rsid w:val="00C12426"/>
  </w:style>
  <w:style w:type="numbering" w:customStyle="1" w:styleId="WW8Num4511">
    <w:name w:val="WW8Num4511"/>
    <w:basedOn w:val="Bezlisty"/>
    <w:rsid w:val="00C12426"/>
  </w:style>
  <w:style w:type="numbering" w:customStyle="1" w:styleId="WW8Num9111">
    <w:name w:val="WW8Num9111"/>
    <w:basedOn w:val="Bezlisty"/>
    <w:rsid w:val="00C12426"/>
  </w:style>
  <w:style w:type="numbering" w:customStyle="1" w:styleId="WW8Num11111">
    <w:name w:val="WW8Num11111"/>
    <w:basedOn w:val="Bezlisty"/>
    <w:rsid w:val="00C12426"/>
  </w:style>
  <w:style w:type="numbering" w:customStyle="1" w:styleId="WW8Num16111">
    <w:name w:val="WW8Num16111"/>
    <w:basedOn w:val="Bezlisty"/>
    <w:rsid w:val="00C12426"/>
  </w:style>
  <w:style w:type="numbering" w:customStyle="1" w:styleId="WW8Num10111">
    <w:name w:val="WW8Num10111"/>
    <w:basedOn w:val="Bezlisty"/>
    <w:rsid w:val="00C12426"/>
  </w:style>
  <w:style w:type="numbering" w:customStyle="1" w:styleId="WW8Num7111">
    <w:name w:val="WW8Num7111"/>
    <w:basedOn w:val="Bezlisty"/>
    <w:rsid w:val="00C12426"/>
  </w:style>
  <w:style w:type="numbering" w:customStyle="1" w:styleId="WW8Num5111">
    <w:name w:val="WW8Num5111"/>
    <w:basedOn w:val="Bezlisty"/>
    <w:rsid w:val="00C12426"/>
  </w:style>
  <w:style w:type="numbering" w:customStyle="1" w:styleId="WW8Num80111">
    <w:name w:val="WW8Num80111"/>
    <w:basedOn w:val="Bezlisty"/>
    <w:rsid w:val="00C12426"/>
  </w:style>
  <w:style w:type="numbering" w:customStyle="1" w:styleId="WW8Num81111">
    <w:name w:val="WW8Num81111"/>
    <w:basedOn w:val="Bezlisty"/>
    <w:rsid w:val="00C12426"/>
  </w:style>
  <w:style w:type="numbering" w:customStyle="1" w:styleId="WW8Num82111">
    <w:name w:val="WW8Num82111"/>
    <w:basedOn w:val="Bezlisty"/>
    <w:rsid w:val="00C12426"/>
  </w:style>
  <w:style w:type="numbering" w:customStyle="1" w:styleId="WW8Num83111">
    <w:name w:val="WW8Num83111"/>
    <w:basedOn w:val="Bezlisty"/>
    <w:rsid w:val="00C12426"/>
  </w:style>
  <w:style w:type="numbering" w:customStyle="1" w:styleId="WW8StyleNum111">
    <w:name w:val="WW8StyleNum111"/>
    <w:basedOn w:val="Bezlisty"/>
    <w:rsid w:val="00C12426"/>
  </w:style>
  <w:style w:type="numbering" w:customStyle="1" w:styleId="WW8Num88111">
    <w:name w:val="WW8Num88111"/>
    <w:basedOn w:val="Bezlisty"/>
    <w:rsid w:val="00C12426"/>
    <w:pPr>
      <w:numPr>
        <w:numId w:val="241"/>
      </w:numPr>
    </w:pPr>
  </w:style>
  <w:style w:type="numbering" w:customStyle="1" w:styleId="PunktowaneST1">
    <w:name w:val="Punktowane ST1"/>
    <w:basedOn w:val="Bezlisty"/>
    <w:rsid w:val="00C12426"/>
  </w:style>
  <w:style w:type="numbering" w:customStyle="1" w:styleId="WW8Num210111">
    <w:name w:val="WW8Num210111"/>
    <w:basedOn w:val="Bezlisty"/>
    <w:rsid w:val="00C12426"/>
    <w:pPr>
      <w:numPr>
        <w:numId w:val="292"/>
      </w:numPr>
    </w:pPr>
  </w:style>
  <w:style w:type="numbering" w:customStyle="1" w:styleId="WW8Num216">
    <w:name w:val="WW8Num216"/>
    <w:basedOn w:val="Bezlisty"/>
    <w:rsid w:val="00C12426"/>
  </w:style>
  <w:style w:type="numbering" w:customStyle="1" w:styleId="WW8Num244">
    <w:name w:val="WW8Num244"/>
    <w:basedOn w:val="Bezlisty"/>
    <w:rsid w:val="00C12426"/>
  </w:style>
  <w:style w:type="numbering" w:customStyle="1" w:styleId="WW8Num254">
    <w:name w:val="WW8Num254"/>
    <w:basedOn w:val="Bezlisty"/>
    <w:rsid w:val="00C12426"/>
  </w:style>
  <w:style w:type="numbering" w:customStyle="1" w:styleId="WW8Num304">
    <w:name w:val="WW8Num304"/>
    <w:basedOn w:val="Bezlisty"/>
    <w:rsid w:val="00C12426"/>
  </w:style>
  <w:style w:type="numbering" w:customStyle="1" w:styleId="WW8Num324">
    <w:name w:val="WW8Num324"/>
    <w:basedOn w:val="Bezlisty"/>
    <w:rsid w:val="00C12426"/>
  </w:style>
  <w:style w:type="numbering" w:customStyle="1" w:styleId="WW8Num154">
    <w:name w:val="WW8Num154"/>
    <w:basedOn w:val="Bezlisty"/>
    <w:rsid w:val="00C12426"/>
  </w:style>
  <w:style w:type="numbering" w:customStyle="1" w:styleId="WW8Num116">
    <w:name w:val="WW8Num116"/>
    <w:basedOn w:val="Bezlisty"/>
    <w:rsid w:val="00C12426"/>
  </w:style>
  <w:style w:type="numbering" w:customStyle="1" w:styleId="WW8Num74">
    <w:name w:val="WW8Num74"/>
    <w:basedOn w:val="Bezlisty"/>
    <w:rsid w:val="00C12426"/>
  </w:style>
  <w:style w:type="numbering" w:customStyle="1" w:styleId="WW8Num217">
    <w:name w:val="WW8Num217"/>
    <w:basedOn w:val="Bezlisty"/>
    <w:rsid w:val="00C12426"/>
    <w:pPr>
      <w:numPr>
        <w:numId w:val="40"/>
      </w:numPr>
    </w:pPr>
  </w:style>
  <w:style w:type="numbering" w:customStyle="1" w:styleId="WW8Num54">
    <w:name w:val="WW8Num54"/>
    <w:basedOn w:val="Bezlisty"/>
    <w:rsid w:val="00C12426"/>
    <w:pPr>
      <w:numPr>
        <w:numId w:val="280"/>
      </w:numPr>
    </w:pPr>
  </w:style>
  <w:style w:type="numbering" w:customStyle="1" w:styleId="WW8Num804">
    <w:name w:val="WW8Num804"/>
    <w:basedOn w:val="Bezlisty"/>
    <w:rsid w:val="00C12426"/>
    <w:pPr>
      <w:numPr>
        <w:numId w:val="42"/>
      </w:numPr>
    </w:pPr>
  </w:style>
  <w:style w:type="numbering" w:customStyle="1" w:styleId="WW8Num814">
    <w:name w:val="WW8Num814"/>
    <w:basedOn w:val="Bezlisty"/>
    <w:rsid w:val="00C12426"/>
    <w:pPr>
      <w:numPr>
        <w:numId w:val="43"/>
      </w:numPr>
    </w:pPr>
  </w:style>
  <w:style w:type="numbering" w:customStyle="1" w:styleId="WW8Num824">
    <w:name w:val="WW8Num824"/>
    <w:basedOn w:val="Bezlisty"/>
    <w:rsid w:val="00C12426"/>
    <w:pPr>
      <w:numPr>
        <w:numId w:val="44"/>
      </w:numPr>
    </w:pPr>
  </w:style>
  <w:style w:type="numbering" w:customStyle="1" w:styleId="WW8Num21012">
    <w:name w:val="WW8Num21012"/>
    <w:basedOn w:val="Bezlisty"/>
    <w:rsid w:val="00C12426"/>
    <w:pPr>
      <w:numPr>
        <w:numId w:val="289"/>
      </w:numPr>
    </w:pPr>
  </w:style>
  <w:style w:type="numbering" w:customStyle="1" w:styleId="WW8Num363">
    <w:name w:val="WW8Num363"/>
    <w:basedOn w:val="Bezlisty"/>
    <w:rsid w:val="00C12426"/>
  </w:style>
  <w:style w:type="numbering" w:customStyle="1" w:styleId="WW8Num393">
    <w:name w:val="WW8Num393"/>
    <w:basedOn w:val="Bezlisty"/>
    <w:rsid w:val="00C12426"/>
  </w:style>
  <w:style w:type="numbering" w:customStyle="1" w:styleId="WW8Num403">
    <w:name w:val="WW8Num403"/>
    <w:basedOn w:val="Bezlisty"/>
    <w:rsid w:val="00C12426"/>
  </w:style>
  <w:style w:type="numbering" w:customStyle="1" w:styleId="WW8Num413">
    <w:name w:val="WW8Num413"/>
    <w:basedOn w:val="Bezlisty"/>
    <w:rsid w:val="00C12426"/>
  </w:style>
  <w:style w:type="numbering" w:customStyle="1" w:styleId="WW8Num423">
    <w:name w:val="WW8Num423"/>
    <w:basedOn w:val="Bezlisty"/>
    <w:rsid w:val="00C12426"/>
  </w:style>
  <w:style w:type="numbering" w:customStyle="1" w:styleId="WW8Num433">
    <w:name w:val="WW8Num433"/>
    <w:basedOn w:val="Bezlisty"/>
    <w:rsid w:val="00C12426"/>
  </w:style>
  <w:style w:type="numbering" w:customStyle="1" w:styleId="WW8Num443">
    <w:name w:val="WW8Num443"/>
    <w:basedOn w:val="Bezlisty"/>
    <w:rsid w:val="00C12426"/>
  </w:style>
  <w:style w:type="numbering" w:customStyle="1" w:styleId="WW8Num3113">
    <w:name w:val="WW8Num3113"/>
    <w:basedOn w:val="Bezlisty"/>
    <w:rsid w:val="00C12426"/>
  </w:style>
  <w:style w:type="numbering" w:customStyle="1" w:styleId="WW8Num2013">
    <w:name w:val="WW8Num2013"/>
    <w:basedOn w:val="Bezlisty"/>
    <w:rsid w:val="00C12426"/>
    <w:pPr>
      <w:numPr>
        <w:numId w:val="10"/>
      </w:numPr>
    </w:pPr>
  </w:style>
  <w:style w:type="numbering" w:customStyle="1" w:styleId="WW8Num2513">
    <w:name w:val="WW8Num2513"/>
    <w:basedOn w:val="Bezlisty"/>
    <w:rsid w:val="00C12426"/>
  </w:style>
  <w:style w:type="numbering" w:customStyle="1" w:styleId="WW8Num2613">
    <w:name w:val="WW8Num2613"/>
    <w:basedOn w:val="Bezlisty"/>
    <w:rsid w:val="00C12426"/>
    <w:pPr>
      <w:numPr>
        <w:numId w:val="86"/>
      </w:numPr>
    </w:pPr>
  </w:style>
  <w:style w:type="numbering" w:customStyle="1" w:styleId="WW8Num6513">
    <w:name w:val="WW8Num6513"/>
    <w:basedOn w:val="Bezlisty"/>
    <w:rsid w:val="00C12426"/>
    <w:pPr>
      <w:numPr>
        <w:numId w:val="219"/>
      </w:numPr>
    </w:pPr>
  </w:style>
  <w:style w:type="numbering" w:customStyle="1" w:styleId="WW8Num2103">
    <w:name w:val="WW8Num2103"/>
    <w:basedOn w:val="Bezlisty"/>
    <w:rsid w:val="00C12426"/>
    <w:pPr>
      <w:numPr>
        <w:numId w:val="108"/>
      </w:numPr>
    </w:pPr>
  </w:style>
  <w:style w:type="numbering" w:customStyle="1" w:styleId="WW8Num8013">
    <w:name w:val="WW8Num8013"/>
    <w:basedOn w:val="Bezlisty"/>
    <w:rsid w:val="00C12426"/>
    <w:pPr>
      <w:numPr>
        <w:numId w:val="220"/>
      </w:numPr>
    </w:pPr>
  </w:style>
  <w:style w:type="numbering" w:customStyle="1" w:styleId="WW8Num8113">
    <w:name w:val="WW8Num8113"/>
    <w:basedOn w:val="Bezlisty"/>
    <w:rsid w:val="00C12426"/>
    <w:pPr>
      <w:numPr>
        <w:numId w:val="221"/>
      </w:numPr>
    </w:pPr>
  </w:style>
  <w:style w:type="numbering" w:customStyle="1" w:styleId="WW8Num8213">
    <w:name w:val="WW8Num8213"/>
    <w:basedOn w:val="Bezlisty"/>
    <w:rsid w:val="00C12426"/>
    <w:pPr>
      <w:numPr>
        <w:numId w:val="222"/>
      </w:numPr>
    </w:pPr>
  </w:style>
  <w:style w:type="numbering" w:customStyle="1" w:styleId="WW8Num8313">
    <w:name w:val="WW8Num8313"/>
    <w:basedOn w:val="Bezlisty"/>
    <w:rsid w:val="00C12426"/>
    <w:pPr>
      <w:numPr>
        <w:numId w:val="223"/>
      </w:numPr>
    </w:pPr>
  </w:style>
  <w:style w:type="numbering" w:customStyle="1" w:styleId="WW8StyleNum13">
    <w:name w:val="WW8StyleNum13"/>
    <w:basedOn w:val="Bezlisty"/>
    <w:rsid w:val="00C12426"/>
    <w:pPr>
      <w:numPr>
        <w:numId w:val="224"/>
      </w:numPr>
    </w:pPr>
  </w:style>
  <w:style w:type="numbering" w:customStyle="1" w:styleId="WW8Num3422">
    <w:name w:val="WW8Num3422"/>
    <w:basedOn w:val="Bezlisty"/>
    <w:rsid w:val="00C12426"/>
  </w:style>
  <w:style w:type="numbering" w:customStyle="1" w:styleId="WW8Num1722">
    <w:name w:val="WW8Num1722"/>
    <w:basedOn w:val="Bezlisty"/>
    <w:rsid w:val="00C12426"/>
    <w:pPr>
      <w:numPr>
        <w:numId w:val="152"/>
      </w:numPr>
    </w:pPr>
  </w:style>
  <w:style w:type="numbering" w:customStyle="1" w:styleId="WW8Num1832">
    <w:name w:val="WW8Num1832"/>
    <w:basedOn w:val="Bezlisty"/>
    <w:rsid w:val="00C12426"/>
    <w:pPr>
      <w:numPr>
        <w:numId w:val="290"/>
      </w:numPr>
    </w:pPr>
  </w:style>
  <w:style w:type="numbering" w:customStyle="1" w:styleId="WW8Num1922">
    <w:name w:val="WW8Num1922"/>
    <w:basedOn w:val="Bezlisty"/>
    <w:rsid w:val="00C12426"/>
    <w:pPr>
      <w:numPr>
        <w:numId w:val="314"/>
      </w:numPr>
    </w:pPr>
  </w:style>
  <w:style w:type="numbering" w:customStyle="1" w:styleId="WW8Num2022">
    <w:name w:val="WW8Num2022"/>
    <w:basedOn w:val="Bezlisty"/>
    <w:rsid w:val="00C12426"/>
    <w:pPr>
      <w:numPr>
        <w:numId w:val="296"/>
      </w:numPr>
    </w:pPr>
  </w:style>
  <w:style w:type="numbering" w:customStyle="1" w:styleId="WW8Num2122">
    <w:name w:val="WW8Num2122"/>
    <w:basedOn w:val="Bezlisty"/>
    <w:rsid w:val="00C12426"/>
    <w:pPr>
      <w:numPr>
        <w:numId w:val="120"/>
      </w:numPr>
    </w:pPr>
  </w:style>
  <w:style w:type="numbering" w:customStyle="1" w:styleId="WW8Num2222">
    <w:name w:val="WW8Num2222"/>
    <w:basedOn w:val="Bezlisty"/>
    <w:rsid w:val="00C12426"/>
    <w:pPr>
      <w:numPr>
        <w:numId w:val="301"/>
      </w:numPr>
    </w:pPr>
  </w:style>
  <w:style w:type="numbering" w:customStyle="1" w:styleId="WW8Num2322">
    <w:name w:val="WW8Num2322"/>
    <w:basedOn w:val="Bezlisty"/>
    <w:rsid w:val="00C12426"/>
    <w:pPr>
      <w:numPr>
        <w:numId w:val="302"/>
      </w:numPr>
    </w:pPr>
  </w:style>
  <w:style w:type="numbering" w:customStyle="1" w:styleId="WW8Num2422">
    <w:name w:val="WW8Num2422"/>
    <w:basedOn w:val="Bezlisty"/>
    <w:rsid w:val="00C12426"/>
    <w:pPr>
      <w:numPr>
        <w:numId w:val="303"/>
      </w:numPr>
    </w:pPr>
  </w:style>
  <w:style w:type="numbering" w:customStyle="1" w:styleId="WW8Num2522">
    <w:name w:val="WW8Num2522"/>
    <w:basedOn w:val="Bezlisty"/>
    <w:rsid w:val="00C12426"/>
    <w:pPr>
      <w:numPr>
        <w:numId w:val="304"/>
      </w:numPr>
    </w:pPr>
  </w:style>
  <w:style w:type="numbering" w:customStyle="1" w:styleId="WW8Num2622">
    <w:name w:val="WW8Num2622"/>
    <w:basedOn w:val="Bezlisty"/>
    <w:rsid w:val="00C12426"/>
    <w:pPr>
      <w:numPr>
        <w:numId w:val="305"/>
      </w:numPr>
    </w:pPr>
  </w:style>
  <w:style w:type="numbering" w:customStyle="1" w:styleId="WW8Num2722">
    <w:name w:val="WW8Num2722"/>
    <w:basedOn w:val="Bezlisty"/>
    <w:rsid w:val="00C12426"/>
    <w:pPr>
      <w:numPr>
        <w:numId w:val="306"/>
      </w:numPr>
    </w:pPr>
  </w:style>
  <w:style w:type="numbering" w:customStyle="1" w:styleId="WW8Num2822">
    <w:name w:val="WW8Num2822"/>
    <w:basedOn w:val="Bezlisty"/>
    <w:rsid w:val="00C12426"/>
  </w:style>
  <w:style w:type="numbering" w:customStyle="1" w:styleId="WW8Num2922">
    <w:name w:val="WW8Num2922"/>
    <w:basedOn w:val="Bezlisty"/>
    <w:rsid w:val="00C12426"/>
    <w:pPr>
      <w:numPr>
        <w:numId w:val="308"/>
      </w:numPr>
    </w:pPr>
  </w:style>
  <w:style w:type="numbering" w:customStyle="1" w:styleId="WW8Num3022">
    <w:name w:val="WW8Num3022"/>
    <w:basedOn w:val="Bezlisty"/>
    <w:rsid w:val="00C12426"/>
    <w:pPr>
      <w:numPr>
        <w:numId w:val="309"/>
      </w:numPr>
    </w:pPr>
  </w:style>
  <w:style w:type="numbering" w:customStyle="1" w:styleId="WW8Num3142">
    <w:name w:val="WW8Num3142"/>
    <w:basedOn w:val="Bezlisty"/>
    <w:rsid w:val="00C12426"/>
    <w:pPr>
      <w:numPr>
        <w:numId w:val="310"/>
      </w:numPr>
    </w:pPr>
  </w:style>
  <w:style w:type="numbering" w:customStyle="1" w:styleId="WW8Num3222">
    <w:name w:val="WW8Num3222"/>
    <w:basedOn w:val="Bezlisty"/>
    <w:rsid w:val="00C12426"/>
    <w:pPr>
      <w:numPr>
        <w:numId w:val="311"/>
      </w:numPr>
    </w:pPr>
  </w:style>
  <w:style w:type="numbering" w:customStyle="1" w:styleId="WW8Num3322">
    <w:name w:val="WW8Num3322"/>
    <w:basedOn w:val="Bezlisty"/>
    <w:rsid w:val="00C12426"/>
    <w:pPr>
      <w:numPr>
        <w:numId w:val="312"/>
      </w:numPr>
    </w:pPr>
  </w:style>
  <w:style w:type="numbering" w:customStyle="1" w:styleId="WW8Num1422">
    <w:name w:val="WW8Num1422"/>
    <w:basedOn w:val="Bezlisty"/>
    <w:rsid w:val="00C12426"/>
    <w:pPr>
      <w:numPr>
        <w:numId w:val="53"/>
      </w:numPr>
    </w:pPr>
  </w:style>
  <w:style w:type="numbering" w:customStyle="1" w:styleId="WW8Num1322">
    <w:name w:val="WW8Num1322"/>
    <w:basedOn w:val="Bezlisty"/>
    <w:rsid w:val="00C12426"/>
    <w:pPr>
      <w:numPr>
        <w:numId w:val="182"/>
      </w:numPr>
    </w:pPr>
  </w:style>
  <w:style w:type="numbering" w:customStyle="1" w:styleId="WW8Num622">
    <w:name w:val="WW8Num622"/>
    <w:basedOn w:val="Bezlisty"/>
    <w:rsid w:val="00C12426"/>
    <w:pPr>
      <w:numPr>
        <w:numId w:val="72"/>
      </w:numPr>
    </w:pPr>
  </w:style>
  <w:style w:type="numbering" w:customStyle="1" w:styleId="WW8Num3522">
    <w:name w:val="WW8Num3522"/>
    <w:basedOn w:val="Bezlisty"/>
    <w:rsid w:val="00C12426"/>
    <w:pPr>
      <w:numPr>
        <w:numId w:val="38"/>
      </w:numPr>
    </w:pPr>
  </w:style>
  <w:style w:type="numbering" w:customStyle="1" w:styleId="WW8Num5822">
    <w:name w:val="WW8Num5822"/>
    <w:basedOn w:val="Bezlisty"/>
    <w:rsid w:val="00C12426"/>
    <w:pPr>
      <w:numPr>
        <w:numId w:val="66"/>
      </w:numPr>
    </w:pPr>
  </w:style>
  <w:style w:type="numbering" w:customStyle="1" w:styleId="WW8Num6622">
    <w:name w:val="WW8Num6622"/>
    <w:basedOn w:val="Bezlisty"/>
    <w:rsid w:val="00C12426"/>
    <w:pPr>
      <w:numPr>
        <w:numId w:val="67"/>
      </w:numPr>
    </w:pPr>
  </w:style>
  <w:style w:type="numbering" w:customStyle="1" w:styleId="WW8Num4622">
    <w:name w:val="WW8Num4622"/>
    <w:basedOn w:val="Bezlisty"/>
    <w:rsid w:val="00C12426"/>
    <w:pPr>
      <w:numPr>
        <w:numId w:val="68"/>
      </w:numPr>
    </w:pPr>
  </w:style>
  <w:style w:type="numbering" w:customStyle="1" w:styleId="WW8Num3152">
    <w:name w:val="WW8Num3152"/>
    <w:basedOn w:val="Bezlisty"/>
    <w:rsid w:val="00C12426"/>
    <w:pPr>
      <w:numPr>
        <w:numId w:val="55"/>
      </w:numPr>
    </w:pPr>
  </w:style>
  <w:style w:type="numbering" w:customStyle="1" w:styleId="WW8Num7622">
    <w:name w:val="WW8Num7622"/>
    <w:basedOn w:val="Bezlisty"/>
    <w:rsid w:val="00C12426"/>
    <w:pPr>
      <w:numPr>
        <w:numId w:val="189"/>
      </w:numPr>
    </w:pPr>
  </w:style>
  <w:style w:type="numbering" w:customStyle="1" w:styleId="WW8Num3722">
    <w:name w:val="WW8Num3722"/>
    <w:basedOn w:val="Bezlisty"/>
    <w:rsid w:val="00C12426"/>
    <w:pPr>
      <w:numPr>
        <w:numId w:val="190"/>
      </w:numPr>
    </w:pPr>
  </w:style>
  <w:style w:type="numbering" w:customStyle="1" w:styleId="WW8Num3822">
    <w:name w:val="WW8Num3822"/>
    <w:basedOn w:val="Bezlisty"/>
    <w:rsid w:val="00C12426"/>
    <w:pPr>
      <w:numPr>
        <w:numId w:val="191"/>
      </w:numPr>
    </w:pPr>
  </w:style>
  <w:style w:type="numbering" w:customStyle="1" w:styleId="WW8Num6522">
    <w:name w:val="WW8Num6522"/>
    <w:basedOn w:val="Bezlisty"/>
    <w:rsid w:val="00C12426"/>
    <w:pPr>
      <w:numPr>
        <w:numId w:val="192"/>
      </w:numPr>
    </w:pPr>
  </w:style>
  <w:style w:type="numbering" w:customStyle="1" w:styleId="WW8Num852">
    <w:name w:val="WW8Num852"/>
    <w:basedOn w:val="Bezlisty"/>
    <w:rsid w:val="00C12426"/>
    <w:pPr>
      <w:numPr>
        <w:numId w:val="193"/>
      </w:numPr>
    </w:pPr>
  </w:style>
  <w:style w:type="numbering" w:customStyle="1" w:styleId="WW8Num1522">
    <w:name w:val="WW8Num1522"/>
    <w:basedOn w:val="Bezlisty"/>
    <w:rsid w:val="00C12426"/>
    <w:pPr>
      <w:numPr>
        <w:numId w:val="194"/>
      </w:numPr>
    </w:pPr>
  </w:style>
  <w:style w:type="numbering" w:customStyle="1" w:styleId="WW8Num472">
    <w:name w:val="WW8Num472"/>
    <w:basedOn w:val="Bezlisty"/>
    <w:rsid w:val="00C12426"/>
    <w:pPr>
      <w:numPr>
        <w:numId w:val="195"/>
      </w:numPr>
    </w:pPr>
  </w:style>
  <w:style w:type="numbering" w:customStyle="1" w:styleId="WW8Num922">
    <w:name w:val="WW8Num922"/>
    <w:basedOn w:val="Bezlisty"/>
    <w:rsid w:val="00C12426"/>
    <w:pPr>
      <w:numPr>
        <w:numId w:val="326"/>
      </w:numPr>
    </w:pPr>
  </w:style>
  <w:style w:type="numbering" w:customStyle="1" w:styleId="WW8Num1242">
    <w:name w:val="WW8Num1242"/>
    <w:basedOn w:val="Bezlisty"/>
    <w:rsid w:val="00C12426"/>
    <w:pPr>
      <w:numPr>
        <w:numId w:val="197"/>
      </w:numPr>
    </w:pPr>
  </w:style>
  <w:style w:type="numbering" w:customStyle="1" w:styleId="WW8Num1122">
    <w:name w:val="WW8Num1122"/>
    <w:basedOn w:val="Bezlisty"/>
    <w:rsid w:val="00C12426"/>
    <w:pPr>
      <w:numPr>
        <w:numId w:val="198"/>
      </w:numPr>
    </w:pPr>
  </w:style>
  <w:style w:type="numbering" w:customStyle="1" w:styleId="WW8Num1622">
    <w:name w:val="WW8Num1622"/>
    <w:basedOn w:val="Bezlisty"/>
    <w:rsid w:val="00C12426"/>
    <w:pPr>
      <w:numPr>
        <w:numId w:val="199"/>
      </w:numPr>
    </w:pPr>
  </w:style>
  <w:style w:type="numbering" w:customStyle="1" w:styleId="WW8Num1022">
    <w:name w:val="WW8Num1022"/>
    <w:basedOn w:val="Bezlisty"/>
    <w:rsid w:val="00C12426"/>
    <w:pPr>
      <w:numPr>
        <w:numId w:val="200"/>
      </w:numPr>
    </w:pPr>
  </w:style>
  <w:style w:type="numbering" w:customStyle="1" w:styleId="WW8Num722">
    <w:name w:val="WW8Num722"/>
    <w:basedOn w:val="Bezlisty"/>
    <w:rsid w:val="00C12426"/>
    <w:pPr>
      <w:numPr>
        <w:numId w:val="201"/>
      </w:numPr>
    </w:pPr>
  </w:style>
  <w:style w:type="numbering" w:customStyle="1" w:styleId="WW8Num2132">
    <w:name w:val="WW8Num2132"/>
    <w:basedOn w:val="Bezlisty"/>
    <w:rsid w:val="00C12426"/>
    <w:pPr>
      <w:numPr>
        <w:numId w:val="202"/>
      </w:numPr>
    </w:pPr>
  </w:style>
  <w:style w:type="numbering" w:customStyle="1" w:styleId="WW8Num522">
    <w:name w:val="WW8Num522"/>
    <w:basedOn w:val="Bezlisty"/>
    <w:rsid w:val="00C12426"/>
    <w:pPr>
      <w:numPr>
        <w:numId w:val="203"/>
      </w:numPr>
    </w:pPr>
  </w:style>
  <w:style w:type="numbering" w:customStyle="1" w:styleId="WW8Num8022">
    <w:name w:val="WW8Num8022"/>
    <w:basedOn w:val="Bezlisty"/>
    <w:rsid w:val="00C12426"/>
    <w:pPr>
      <w:numPr>
        <w:numId w:val="204"/>
      </w:numPr>
    </w:pPr>
  </w:style>
  <w:style w:type="numbering" w:customStyle="1" w:styleId="WW8Num8122">
    <w:name w:val="WW8Num8122"/>
    <w:basedOn w:val="Bezlisty"/>
    <w:rsid w:val="00C12426"/>
    <w:pPr>
      <w:numPr>
        <w:numId w:val="205"/>
      </w:numPr>
    </w:pPr>
  </w:style>
  <w:style w:type="numbering" w:customStyle="1" w:styleId="WW8Num8222">
    <w:name w:val="WW8Num8222"/>
    <w:basedOn w:val="Bezlisty"/>
    <w:rsid w:val="00C12426"/>
    <w:pPr>
      <w:numPr>
        <w:numId w:val="206"/>
      </w:numPr>
    </w:pPr>
  </w:style>
  <w:style w:type="numbering" w:customStyle="1" w:styleId="WW8Num8322">
    <w:name w:val="WW8Num8322"/>
    <w:basedOn w:val="Bezlisty"/>
    <w:rsid w:val="00C12426"/>
    <w:pPr>
      <w:numPr>
        <w:numId w:val="207"/>
      </w:numPr>
    </w:pPr>
  </w:style>
  <w:style w:type="numbering" w:customStyle="1" w:styleId="WW8StyleNum22">
    <w:name w:val="WW8StyleNum22"/>
    <w:basedOn w:val="Bezlisty"/>
    <w:rsid w:val="00C12426"/>
    <w:pPr>
      <w:numPr>
        <w:numId w:val="208"/>
      </w:numPr>
    </w:pPr>
  </w:style>
  <w:style w:type="numbering" w:customStyle="1" w:styleId="WW8Num1132">
    <w:name w:val="WW8Num1132"/>
    <w:basedOn w:val="Bezlisty"/>
    <w:rsid w:val="00C12426"/>
    <w:pPr>
      <w:numPr>
        <w:numId w:val="209"/>
      </w:numPr>
    </w:pPr>
  </w:style>
  <w:style w:type="numbering" w:customStyle="1" w:styleId="WW8Num8822">
    <w:name w:val="WW8Num8822"/>
    <w:basedOn w:val="Bezlisty"/>
    <w:rsid w:val="00C12426"/>
    <w:pPr>
      <w:numPr>
        <w:numId w:val="210"/>
      </w:numPr>
    </w:pPr>
  </w:style>
  <w:style w:type="numbering" w:customStyle="1" w:styleId="WW8Num31112">
    <w:name w:val="WW8Num31112"/>
    <w:basedOn w:val="Bezlisty"/>
    <w:rsid w:val="00C12426"/>
  </w:style>
  <w:style w:type="numbering" w:customStyle="1" w:styleId="WW8Num12112">
    <w:name w:val="WW8Num12112"/>
    <w:basedOn w:val="Bezlisty"/>
    <w:rsid w:val="00C12426"/>
  </w:style>
  <w:style w:type="numbering" w:customStyle="1" w:styleId="WW8Num18112">
    <w:name w:val="WW8Num18112"/>
    <w:basedOn w:val="Bezlisty"/>
    <w:rsid w:val="00C12426"/>
    <w:pPr>
      <w:numPr>
        <w:numId w:val="282"/>
      </w:numPr>
    </w:pPr>
  </w:style>
  <w:style w:type="numbering" w:customStyle="1" w:styleId="WW8Num34112">
    <w:name w:val="WW8Num34112"/>
    <w:basedOn w:val="Bezlisty"/>
    <w:rsid w:val="00C12426"/>
    <w:pPr>
      <w:numPr>
        <w:numId w:val="283"/>
      </w:numPr>
    </w:pPr>
  </w:style>
  <w:style w:type="numbering" w:customStyle="1" w:styleId="WW8Num19112">
    <w:name w:val="WW8Num19112"/>
    <w:basedOn w:val="Bezlisty"/>
    <w:rsid w:val="00C12426"/>
  </w:style>
  <w:style w:type="numbering" w:customStyle="1" w:styleId="WW8Num20112">
    <w:name w:val="WW8Num20112"/>
    <w:basedOn w:val="Bezlisty"/>
    <w:rsid w:val="00C12426"/>
    <w:pPr>
      <w:numPr>
        <w:numId w:val="22"/>
      </w:numPr>
    </w:pPr>
  </w:style>
  <w:style w:type="numbering" w:customStyle="1" w:styleId="WW8Num21112">
    <w:name w:val="WW8Num21112"/>
    <w:basedOn w:val="Bezlisty"/>
    <w:rsid w:val="00C12426"/>
  </w:style>
  <w:style w:type="numbering" w:customStyle="1" w:styleId="WW8Num22112">
    <w:name w:val="WW8Num22112"/>
    <w:basedOn w:val="Bezlisty"/>
    <w:rsid w:val="00C12426"/>
    <w:pPr>
      <w:numPr>
        <w:numId w:val="15"/>
      </w:numPr>
    </w:pPr>
  </w:style>
  <w:style w:type="numbering" w:customStyle="1" w:styleId="WW8Num23112">
    <w:name w:val="WW8Num23112"/>
    <w:basedOn w:val="Bezlisty"/>
    <w:rsid w:val="00C12426"/>
  </w:style>
  <w:style w:type="numbering" w:customStyle="1" w:styleId="WW8Num24112">
    <w:name w:val="WW8Num24112"/>
    <w:basedOn w:val="Bezlisty"/>
    <w:rsid w:val="00C12426"/>
    <w:pPr>
      <w:numPr>
        <w:numId w:val="284"/>
      </w:numPr>
    </w:pPr>
  </w:style>
  <w:style w:type="numbering" w:customStyle="1" w:styleId="WW8Num26112">
    <w:name w:val="WW8Num26112"/>
    <w:basedOn w:val="Bezlisty"/>
    <w:rsid w:val="00C12426"/>
  </w:style>
  <w:style w:type="numbering" w:customStyle="1" w:styleId="WW8Num29112">
    <w:name w:val="WW8Num29112"/>
    <w:basedOn w:val="Bezlisty"/>
    <w:rsid w:val="00C12426"/>
  </w:style>
  <w:style w:type="numbering" w:customStyle="1" w:styleId="WW8Num30112">
    <w:name w:val="WW8Num30112"/>
    <w:basedOn w:val="Bezlisty"/>
    <w:rsid w:val="00C12426"/>
  </w:style>
  <w:style w:type="numbering" w:customStyle="1" w:styleId="WW8Num32112">
    <w:name w:val="WW8Num32112"/>
    <w:basedOn w:val="Bezlisty"/>
    <w:rsid w:val="00C12426"/>
  </w:style>
  <w:style w:type="numbering" w:customStyle="1" w:styleId="WW8Num33112">
    <w:name w:val="WW8Num33112"/>
    <w:basedOn w:val="Bezlisty"/>
    <w:rsid w:val="00C12426"/>
  </w:style>
  <w:style w:type="numbering" w:customStyle="1" w:styleId="WW8Num14112">
    <w:name w:val="WW8Num14112"/>
    <w:basedOn w:val="Bezlisty"/>
    <w:rsid w:val="00C12426"/>
  </w:style>
  <w:style w:type="numbering" w:customStyle="1" w:styleId="WW8Num13112">
    <w:name w:val="WW8Num13112"/>
    <w:basedOn w:val="Bezlisty"/>
    <w:rsid w:val="00C12426"/>
  </w:style>
  <w:style w:type="numbering" w:customStyle="1" w:styleId="WW8Num66112">
    <w:name w:val="WW8Num66112"/>
    <w:basedOn w:val="Bezlisty"/>
    <w:rsid w:val="00C12426"/>
  </w:style>
  <w:style w:type="numbering" w:customStyle="1" w:styleId="WW8Num31012">
    <w:name w:val="WW8Num31012"/>
    <w:basedOn w:val="Bezlisty"/>
    <w:rsid w:val="00C12426"/>
  </w:style>
  <w:style w:type="numbering" w:customStyle="1" w:styleId="WW8Num76112">
    <w:name w:val="WW8Num76112"/>
    <w:basedOn w:val="Bezlisty"/>
    <w:rsid w:val="00C12426"/>
    <w:pPr>
      <w:numPr>
        <w:numId w:val="9"/>
      </w:numPr>
    </w:pPr>
  </w:style>
  <w:style w:type="numbering" w:customStyle="1" w:styleId="WW8Num37112">
    <w:name w:val="WW8Num37112"/>
    <w:basedOn w:val="Bezlisty"/>
    <w:rsid w:val="00C12426"/>
  </w:style>
  <w:style w:type="numbering" w:customStyle="1" w:styleId="WW8Num38112">
    <w:name w:val="WW8Num38112"/>
    <w:basedOn w:val="Bezlisty"/>
    <w:rsid w:val="00C12426"/>
  </w:style>
  <w:style w:type="numbering" w:customStyle="1" w:styleId="WW8Num65112">
    <w:name w:val="WW8Num65112"/>
    <w:basedOn w:val="Bezlisty"/>
    <w:rsid w:val="00C12426"/>
  </w:style>
  <w:style w:type="numbering" w:customStyle="1" w:styleId="WW8Num8412">
    <w:name w:val="WW8Num8412"/>
    <w:basedOn w:val="Bezlisty"/>
    <w:rsid w:val="00C12426"/>
    <w:pPr>
      <w:numPr>
        <w:numId w:val="91"/>
      </w:numPr>
    </w:pPr>
  </w:style>
  <w:style w:type="numbering" w:customStyle="1" w:styleId="WW8Num15112">
    <w:name w:val="WW8Num15112"/>
    <w:basedOn w:val="Bezlisty"/>
    <w:rsid w:val="00C12426"/>
  </w:style>
  <w:style w:type="numbering" w:customStyle="1" w:styleId="WW8Num4512">
    <w:name w:val="WW8Num4512"/>
    <w:basedOn w:val="Bezlisty"/>
    <w:rsid w:val="00C12426"/>
  </w:style>
  <w:style w:type="numbering" w:customStyle="1" w:styleId="WW8Num9112">
    <w:name w:val="WW8Num9112"/>
    <w:basedOn w:val="Bezlisty"/>
    <w:rsid w:val="00C12426"/>
  </w:style>
  <w:style w:type="numbering" w:customStyle="1" w:styleId="WW8Num11112">
    <w:name w:val="WW8Num11112"/>
    <w:basedOn w:val="Bezlisty"/>
    <w:rsid w:val="00C12426"/>
  </w:style>
  <w:style w:type="numbering" w:customStyle="1" w:styleId="WW8Num16112">
    <w:name w:val="WW8Num16112"/>
    <w:basedOn w:val="Bezlisty"/>
    <w:rsid w:val="00C12426"/>
  </w:style>
  <w:style w:type="numbering" w:customStyle="1" w:styleId="WW8Num10112">
    <w:name w:val="WW8Num10112"/>
    <w:basedOn w:val="Bezlisty"/>
    <w:rsid w:val="00C12426"/>
  </w:style>
  <w:style w:type="numbering" w:customStyle="1" w:styleId="WW8Num7112">
    <w:name w:val="WW8Num7112"/>
    <w:basedOn w:val="Bezlisty"/>
    <w:rsid w:val="00C12426"/>
  </w:style>
  <w:style w:type="numbering" w:customStyle="1" w:styleId="WW8Num5112">
    <w:name w:val="WW8Num5112"/>
    <w:basedOn w:val="Bezlisty"/>
    <w:rsid w:val="00C12426"/>
  </w:style>
  <w:style w:type="numbering" w:customStyle="1" w:styleId="WW8Num80112">
    <w:name w:val="WW8Num80112"/>
    <w:basedOn w:val="Bezlisty"/>
    <w:rsid w:val="00C12426"/>
  </w:style>
  <w:style w:type="numbering" w:customStyle="1" w:styleId="WW8Num81112">
    <w:name w:val="WW8Num81112"/>
    <w:basedOn w:val="Bezlisty"/>
    <w:rsid w:val="00C12426"/>
  </w:style>
  <w:style w:type="numbering" w:customStyle="1" w:styleId="WW8Num82112">
    <w:name w:val="WW8Num82112"/>
    <w:basedOn w:val="Bezlisty"/>
    <w:rsid w:val="00C12426"/>
  </w:style>
  <w:style w:type="numbering" w:customStyle="1" w:styleId="WW8Num83112">
    <w:name w:val="WW8Num83112"/>
    <w:basedOn w:val="Bezlisty"/>
    <w:rsid w:val="00C12426"/>
  </w:style>
  <w:style w:type="numbering" w:customStyle="1" w:styleId="WW8StyleNum112">
    <w:name w:val="WW8StyleNum112"/>
    <w:basedOn w:val="Bezlisty"/>
    <w:rsid w:val="00C12426"/>
  </w:style>
  <w:style w:type="numbering" w:customStyle="1" w:styleId="WW8Num11012">
    <w:name w:val="WW8Num11012"/>
    <w:basedOn w:val="Bezlisty"/>
    <w:rsid w:val="00C12426"/>
    <w:pPr>
      <w:numPr>
        <w:numId w:val="286"/>
      </w:numPr>
    </w:pPr>
  </w:style>
  <w:style w:type="numbering" w:customStyle="1" w:styleId="WW8Num88112">
    <w:name w:val="WW8Num88112"/>
    <w:basedOn w:val="Bezlisty"/>
    <w:rsid w:val="00C12426"/>
    <w:pPr>
      <w:numPr>
        <w:numId w:val="228"/>
      </w:numPr>
    </w:pPr>
  </w:style>
  <w:style w:type="numbering" w:customStyle="1" w:styleId="WW8Num12121">
    <w:name w:val="WW8Num12121"/>
    <w:basedOn w:val="Bezlisty"/>
    <w:rsid w:val="00C12426"/>
    <w:pPr>
      <w:numPr>
        <w:numId w:val="281"/>
      </w:numPr>
    </w:pPr>
  </w:style>
  <w:style w:type="numbering" w:customStyle="1" w:styleId="WW8Num19121">
    <w:name w:val="WW8Num19121"/>
    <w:basedOn w:val="Bezlisty"/>
    <w:rsid w:val="00C12426"/>
  </w:style>
  <w:style w:type="numbering" w:customStyle="1" w:styleId="WW8Num14121">
    <w:name w:val="WW8Num14121"/>
    <w:basedOn w:val="Bezlisty"/>
    <w:rsid w:val="00C12426"/>
    <w:pPr>
      <w:numPr>
        <w:numId w:val="313"/>
      </w:numPr>
    </w:pPr>
  </w:style>
  <w:style w:type="numbering" w:customStyle="1" w:styleId="WW8Num8421">
    <w:name w:val="WW8Num8421"/>
    <w:basedOn w:val="Bezlisty"/>
    <w:rsid w:val="00C12426"/>
  </w:style>
  <w:style w:type="numbering" w:customStyle="1" w:styleId="WW8Num15121">
    <w:name w:val="WW8Num15121"/>
    <w:basedOn w:val="Bezlisty"/>
    <w:rsid w:val="00C12426"/>
    <w:pPr>
      <w:numPr>
        <w:numId w:val="92"/>
      </w:numPr>
    </w:pPr>
  </w:style>
  <w:style w:type="numbering" w:customStyle="1" w:styleId="WW8Num4521">
    <w:name w:val="WW8Num4521"/>
    <w:basedOn w:val="Bezlisty"/>
    <w:rsid w:val="00C12426"/>
  </w:style>
  <w:style w:type="numbering" w:customStyle="1" w:styleId="WW8Num9121">
    <w:name w:val="WW8Num9121"/>
    <w:basedOn w:val="Bezlisty"/>
    <w:rsid w:val="00C12426"/>
  </w:style>
  <w:style w:type="numbering" w:customStyle="1" w:styleId="WW8Num16121">
    <w:name w:val="WW8Num16121"/>
    <w:basedOn w:val="Bezlisty"/>
    <w:rsid w:val="00C12426"/>
    <w:pPr>
      <w:numPr>
        <w:numId w:val="32"/>
      </w:numPr>
    </w:pPr>
  </w:style>
  <w:style w:type="numbering" w:customStyle="1" w:styleId="WW8Num7121">
    <w:name w:val="WW8Num7121"/>
    <w:basedOn w:val="Bezlisty"/>
    <w:rsid w:val="00C12426"/>
    <w:pPr>
      <w:numPr>
        <w:numId w:val="36"/>
      </w:numPr>
    </w:pPr>
  </w:style>
  <w:style w:type="numbering" w:customStyle="1" w:styleId="WW8Num210112">
    <w:name w:val="WW8Num210112"/>
    <w:basedOn w:val="Bezlisty"/>
    <w:rsid w:val="00C12426"/>
    <w:pPr>
      <w:numPr>
        <w:numId w:val="307"/>
      </w:numPr>
    </w:pPr>
  </w:style>
  <w:style w:type="numbering" w:customStyle="1" w:styleId="WW8Num9113">
    <w:name w:val="WW8Num9113"/>
    <w:basedOn w:val="Bezlisty"/>
    <w:rsid w:val="00C12426"/>
  </w:style>
  <w:style w:type="numbering" w:customStyle="1" w:styleId="WW8Num16113">
    <w:name w:val="WW8Num16113"/>
    <w:basedOn w:val="Bezlisty"/>
    <w:rsid w:val="00C12426"/>
  </w:style>
  <w:style w:type="numbering" w:customStyle="1" w:styleId="WW8Num80113">
    <w:name w:val="WW8Num80113"/>
    <w:basedOn w:val="Bezlisty"/>
    <w:rsid w:val="00C12426"/>
    <w:pPr>
      <w:numPr>
        <w:numId w:val="101"/>
      </w:numPr>
    </w:pPr>
  </w:style>
  <w:style w:type="numbering" w:customStyle="1" w:styleId="WW8Num81113">
    <w:name w:val="WW8Num81113"/>
    <w:basedOn w:val="Bezlisty"/>
    <w:rsid w:val="00C12426"/>
    <w:pPr>
      <w:numPr>
        <w:numId w:val="99"/>
      </w:numPr>
    </w:pPr>
  </w:style>
  <w:style w:type="numbering" w:customStyle="1" w:styleId="WW8StyleNum113">
    <w:name w:val="WW8StyleNum113"/>
    <w:basedOn w:val="Bezlisty"/>
    <w:rsid w:val="00C12426"/>
    <w:pPr>
      <w:numPr>
        <w:numId w:val="103"/>
      </w:numPr>
    </w:pPr>
  </w:style>
  <w:style w:type="numbering" w:customStyle="1" w:styleId="WW8Num19122">
    <w:name w:val="WW8Num19122"/>
    <w:basedOn w:val="Bezlisty"/>
    <w:rsid w:val="00C12426"/>
    <w:pPr>
      <w:numPr>
        <w:numId w:val="3"/>
      </w:numPr>
    </w:pPr>
  </w:style>
  <w:style w:type="numbering" w:customStyle="1" w:styleId="WW8Num8422">
    <w:name w:val="WW8Num8422"/>
    <w:basedOn w:val="Bezlisty"/>
    <w:rsid w:val="00C12426"/>
    <w:pPr>
      <w:numPr>
        <w:numId w:val="5"/>
      </w:numPr>
    </w:pPr>
  </w:style>
  <w:style w:type="numbering" w:customStyle="1" w:styleId="WW8Num4522">
    <w:name w:val="WW8Num4522"/>
    <w:basedOn w:val="Bezlisty"/>
    <w:rsid w:val="00C12426"/>
  </w:style>
  <w:style w:type="numbering" w:customStyle="1" w:styleId="WW8Num9122">
    <w:name w:val="WW8Num9122"/>
    <w:basedOn w:val="Bezlisty"/>
    <w:rsid w:val="00C12426"/>
    <w:pPr>
      <w:numPr>
        <w:numId w:val="13"/>
      </w:numPr>
    </w:pPr>
  </w:style>
  <w:style w:type="numbering" w:customStyle="1" w:styleId="WW8Num193">
    <w:name w:val="WW8Num193"/>
    <w:basedOn w:val="Bezlisty"/>
    <w:rsid w:val="00C12426"/>
    <w:pPr>
      <w:numPr>
        <w:numId w:val="4"/>
      </w:numPr>
    </w:pPr>
  </w:style>
  <w:style w:type="numbering" w:customStyle="1" w:styleId="WW8Num48">
    <w:name w:val="WW8Num48"/>
    <w:basedOn w:val="Bezlisty"/>
    <w:rsid w:val="00C12426"/>
    <w:pPr>
      <w:numPr>
        <w:numId w:val="33"/>
      </w:numPr>
    </w:pPr>
  </w:style>
  <w:style w:type="numbering" w:customStyle="1" w:styleId="WW8Num93">
    <w:name w:val="WW8Num93"/>
    <w:basedOn w:val="Bezlisty"/>
    <w:rsid w:val="00C12426"/>
    <w:pPr>
      <w:numPr>
        <w:numId w:val="34"/>
      </w:numPr>
    </w:pPr>
  </w:style>
  <w:style w:type="numbering" w:customStyle="1" w:styleId="WW8Num125">
    <w:name w:val="WW8Num125"/>
    <w:basedOn w:val="Bezlisty"/>
    <w:rsid w:val="00C12426"/>
    <w:pPr>
      <w:numPr>
        <w:numId w:val="35"/>
      </w:numPr>
    </w:pPr>
  </w:style>
  <w:style w:type="numbering" w:customStyle="1" w:styleId="WW8Num75">
    <w:name w:val="WW8Num75"/>
    <w:basedOn w:val="Bezlisty"/>
    <w:rsid w:val="00C12426"/>
    <w:pPr>
      <w:numPr>
        <w:numId w:val="39"/>
      </w:numPr>
    </w:pPr>
  </w:style>
  <w:style w:type="numbering" w:customStyle="1" w:styleId="Bezlisty4">
    <w:name w:val="Bez listy4"/>
    <w:next w:val="Bezlisty"/>
    <w:semiHidden/>
    <w:rsid w:val="00C12426"/>
  </w:style>
  <w:style w:type="numbering" w:customStyle="1" w:styleId="Bezlisty5">
    <w:name w:val="Bez listy5"/>
    <w:next w:val="Bezlisty"/>
    <w:semiHidden/>
    <w:rsid w:val="00C12426"/>
  </w:style>
  <w:style w:type="numbering" w:customStyle="1" w:styleId="Bezlisty6">
    <w:name w:val="Bez listy6"/>
    <w:next w:val="Bezlisty"/>
    <w:semiHidden/>
    <w:rsid w:val="00C12426"/>
  </w:style>
  <w:style w:type="table" w:customStyle="1" w:styleId="Tabela-Siatka3">
    <w:name w:val="Tabela - Siatka3"/>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pelle">
    <w:name w:val="spelle"/>
    <w:basedOn w:val="Domylnaczcionkaakapitu"/>
    <w:rsid w:val="00C12426"/>
  </w:style>
  <w:style w:type="numbering" w:customStyle="1" w:styleId="Bezlisty7">
    <w:name w:val="Bez listy7"/>
    <w:next w:val="Bezlisty"/>
    <w:semiHidden/>
    <w:rsid w:val="00C12426"/>
  </w:style>
  <w:style w:type="table" w:customStyle="1" w:styleId="Tabela-Siatka4">
    <w:name w:val="Tabela - Siatka4"/>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8">
    <w:name w:val="Bez listy8"/>
    <w:next w:val="Bezlisty"/>
    <w:semiHidden/>
    <w:rsid w:val="00C12426"/>
  </w:style>
  <w:style w:type="numbering" w:customStyle="1" w:styleId="Bezlisty9">
    <w:name w:val="Bez listy9"/>
    <w:next w:val="Bezlisty"/>
    <w:semiHidden/>
    <w:rsid w:val="00C12426"/>
  </w:style>
  <w:style w:type="table" w:customStyle="1" w:styleId="Tabela-Siatka5">
    <w:name w:val="Tabela - Siatka5"/>
    <w:basedOn w:val="Standardowy"/>
    <w:next w:val="Tabela-Siatka"/>
    <w:rsid w:val="00C12426"/>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C12426"/>
    <w:rPr>
      <w:rFonts w:eastAsia="Lucida Sans Unicode" w:cs="Tahoma"/>
      <w:color w:val="000000"/>
      <w:kern w:val="3"/>
      <w:sz w:val="24"/>
      <w:szCs w:val="24"/>
      <w:lang w:eastAsia="en-US" w:bidi="en-US"/>
    </w:rPr>
  </w:style>
  <w:style w:type="character" w:customStyle="1" w:styleId="TXTNORMZnak">
    <w:name w:val="_TXT NORM Znak"/>
    <w:basedOn w:val="Domylnaczcionkaakapitu"/>
    <w:link w:val="TXTNORM"/>
    <w:locked/>
    <w:rsid w:val="00C12426"/>
    <w:rPr>
      <w:sz w:val="22"/>
      <w:szCs w:val="22"/>
    </w:rPr>
  </w:style>
  <w:style w:type="paragraph" w:customStyle="1" w:styleId="TXTNORM">
    <w:name w:val="_TXT NORM"/>
    <w:basedOn w:val="Normalny"/>
    <w:link w:val="TXTNORMZnak"/>
    <w:qFormat/>
    <w:rsid w:val="00C12426"/>
    <w:pPr>
      <w:overflowPunct/>
      <w:autoSpaceDN w:val="0"/>
      <w:adjustRightInd w:val="0"/>
      <w:ind w:firstLine="567"/>
      <w:jc w:val="both"/>
      <w:textAlignment w:val="auto"/>
    </w:pPr>
    <w:rPr>
      <w:sz w:val="22"/>
      <w:szCs w:val="22"/>
      <w:lang w:eastAsia="pl-PL"/>
    </w:rPr>
  </w:style>
  <w:style w:type="paragraph" w:customStyle="1" w:styleId="5519DA43553648EAB297AD0A0A16F72D">
    <w:name w:val="5519DA43553648EAB297AD0A0A16F72D"/>
    <w:rsid w:val="00C12426"/>
    <w:pPr>
      <w:spacing w:after="200" w:line="276" w:lineRule="auto"/>
    </w:pPr>
    <w:rPr>
      <w:rFonts w:asciiTheme="minorHAnsi" w:eastAsiaTheme="minorEastAsia" w:hAnsiTheme="minorHAnsi" w:cstheme="minorBidi"/>
      <w:sz w:val="22"/>
      <w:szCs w:val="22"/>
      <w:lang w:val="en-US" w:eastAsia="en-US"/>
    </w:rPr>
  </w:style>
  <w:style w:type="paragraph" w:styleId="Tekstblokowy">
    <w:name w:val="Block Text"/>
    <w:basedOn w:val="Normalny"/>
    <w:semiHidden/>
    <w:rsid w:val="00C12426"/>
    <w:pPr>
      <w:widowControl/>
      <w:shd w:val="clear" w:color="auto" w:fill="FFFFFF"/>
      <w:suppressAutoHyphens w:val="0"/>
      <w:overflowPunct/>
      <w:autoSpaceDE/>
      <w:spacing w:before="10" w:line="408" w:lineRule="exact"/>
      <w:ind w:left="24" w:right="-777" w:firstLine="701"/>
      <w:jc w:val="both"/>
      <w:textAlignment w:val="auto"/>
    </w:pPr>
    <w:rPr>
      <w:szCs w:val="24"/>
      <w:lang w:eastAsia="pl-PL"/>
    </w:rPr>
  </w:style>
  <w:style w:type="paragraph" w:customStyle="1" w:styleId="DokPiotr">
    <w:name w:val="Dok.Piotr"/>
    <w:basedOn w:val="Akapitzlist"/>
    <w:link w:val="DokPiotrZnak"/>
    <w:rsid w:val="00C12426"/>
    <w:pPr>
      <w:widowControl/>
      <w:suppressAutoHyphens w:val="0"/>
      <w:overflowPunct/>
      <w:autoSpaceDE/>
      <w:spacing w:line="276" w:lineRule="auto"/>
      <w:ind w:left="0" w:firstLine="708"/>
      <w:jc w:val="both"/>
      <w:textAlignment w:val="auto"/>
    </w:pPr>
    <w:rPr>
      <w:rFonts w:asciiTheme="minorHAnsi" w:hAnsiTheme="minorHAnsi"/>
      <w:spacing w:val="26"/>
      <w:lang w:eastAsia="pl-PL"/>
    </w:rPr>
  </w:style>
  <w:style w:type="character" w:customStyle="1" w:styleId="DokPiotrZnak">
    <w:name w:val="Dok.Piotr Znak"/>
    <w:basedOn w:val="Domylnaczcionkaakapitu"/>
    <w:link w:val="DokPiotr"/>
    <w:rsid w:val="00C12426"/>
    <w:rPr>
      <w:rFonts w:asciiTheme="minorHAnsi" w:hAnsiTheme="minorHAnsi"/>
      <w:spacing w:val="26"/>
      <w:sz w:val="24"/>
    </w:rPr>
  </w:style>
  <w:style w:type="paragraph" w:customStyle="1" w:styleId="font5">
    <w:name w:val="font5"/>
    <w:basedOn w:val="Normalny"/>
    <w:rsid w:val="00C12426"/>
    <w:pPr>
      <w:widowControl/>
      <w:suppressAutoHyphens w:val="0"/>
      <w:overflowPunct/>
      <w:autoSpaceDE/>
      <w:spacing w:before="100" w:beforeAutospacing="1" w:after="100" w:afterAutospacing="1"/>
      <w:textAlignment w:val="auto"/>
    </w:pPr>
    <w:rPr>
      <w:rFonts w:ascii="Arial" w:hAnsi="Arial" w:cs="Arial"/>
      <w:sz w:val="20"/>
      <w:lang w:eastAsia="pl-PL"/>
    </w:rPr>
  </w:style>
  <w:style w:type="character" w:styleId="Tekstzastpczy">
    <w:name w:val="Placeholder Text"/>
    <w:basedOn w:val="Domylnaczcionkaakapitu"/>
    <w:uiPriority w:val="99"/>
    <w:semiHidden/>
    <w:rsid w:val="00C12426"/>
    <w:rPr>
      <w:color w:val="808080"/>
    </w:rPr>
  </w:style>
  <w:style w:type="paragraph" w:customStyle="1" w:styleId="DokPiotr1">
    <w:name w:val="Dok.Piotr1"/>
    <w:basedOn w:val="Normalny"/>
    <w:link w:val="DokPiotr1Znak"/>
    <w:uiPriority w:val="99"/>
    <w:rsid w:val="00C12426"/>
    <w:pPr>
      <w:widowControl/>
      <w:suppressAutoHyphens w:val="0"/>
      <w:overflowPunct/>
      <w:autoSpaceDE/>
      <w:spacing w:after="200" w:line="276" w:lineRule="auto"/>
      <w:textAlignment w:val="auto"/>
    </w:pPr>
    <w:rPr>
      <w:rFonts w:ascii="Calibri" w:eastAsia="Calibri" w:hAnsi="Calibri"/>
      <w:szCs w:val="22"/>
      <w:lang w:eastAsia="en-US"/>
    </w:rPr>
  </w:style>
  <w:style w:type="character" w:customStyle="1" w:styleId="DokPiotr1Znak">
    <w:name w:val="Dok.Piotr1 Znak"/>
    <w:basedOn w:val="Domylnaczcionkaakapitu"/>
    <w:link w:val="DokPiotr1"/>
    <w:uiPriority w:val="99"/>
    <w:rsid w:val="00C12426"/>
    <w:rPr>
      <w:rFonts w:ascii="Calibri" w:eastAsia="Calibri" w:hAnsi="Calibri"/>
      <w:sz w:val="24"/>
      <w:szCs w:val="22"/>
      <w:lang w:eastAsia="en-US"/>
    </w:rPr>
  </w:style>
  <w:style w:type="paragraph" w:customStyle="1" w:styleId="BodyText31">
    <w:name w:val="Body Text 31"/>
    <w:basedOn w:val="Normalny"/>
    <w:rsid w:val="00C12426"/>
    <w:pPr>
      <w:tabs>
        <w:tab w:val="left" w:pos="90"/>
      </w:tabs>
      <w:autoSpaceDN w:val="0"/>
      <w:adjustRightInd w:val="0"/>
      <w:jc w:val="both"/>
    </w:pPr>
    <w:rPr>
      <w:lang w:eastAsia="pl-PL"/>
    </w:rPr>
  </w:style>
  <w:style w:type="paragraph" w:styleId="Listapunktowana20">
    <w:name w:val="List Bullet 2"/>
    <w:basedOn w:val="Normalny"/>
    <w:autoRedefine/>
    <w:semiHidden/>
    <w:rsid w:val="00C12426"/>
    <w:pPr>
      <w:tabs>
        <w:tab w:val="left" w:pos="643"/>
      </w:tabs>
      <w:suppressAutoHyphens w:val="0"/>
      <w:autoSpaceDN w:val="0"/>
      <w:adjustRightInd w:val="0"/>
      <w:ind w:left="643" w:hanging="360"/>
    </w:pPr>
    <w:rPr>
      <w:lang w:eastAsia="pl-PL"/>
    </w:rPr>
  </w:style>
  <w:style w:type="character" w:customStyle="1" w:styleId="apple-style-span">
    <w:name w:val="apple-style-span"/>
    <w:basedOn w:val="Domylnaczcionkaakapitu"/>
    <w:rsid w:val="00C12426"/>
  </w:style>
  <w:style w:type="paragraph" w:customStyle="1" w:styleId="Tekstdugiegocytatu">
    <w:name w:val="Tekst długiego cytatu"/>
    <w:basedOn w:val="Normalny"/>
    <w:rsid w:val="00C12426"/>
    <w:pPr>
      <w:overflowPunct/>
      <w:autoSpaceDE/>
      <w:ind w:left="57" w:right="57"/>
      <w:jc w:val="both"/>
      <w:textAlignment w:val="auto"/>
    </w:pPr>
    <w:rPr>
      <w:rFonts w:eastAsia="Andale Sans UI"/>
      <w:kern w:val="1"/>
      <w:sz w:val="22"/>
      <w:szCs w:val="24"/>
      <w:lang w:eastAsia="en-US"/>
    </w:rPr>
  </w:style>
  <w:style w:type="paragraph" w:customStyle="1" w:styleId="Akapitzlist1">
    <w:name w:val="Akapit z listą1"/>
    <w:basedOn w:val="Normalny"/>
    <w:rsid w:val="00C12426"/>
    <w:pPr>
      <w:overflowPunct/>
      <w:autoSpaceDE/>
      <w:spacing w:line="276" w:lineRule="auto"/>
      <w:jc w:val="both"/>
      <w:textAlignment w:val="auto"/>
    </w:pPr>
    <w:rPr>
      <w:rFonts w:ascii="Calibri" w:eastAsia="Arial Unicode MS" w:hAnsi="Calibri" w:cs="Tahoma"/>
      <w:kern w:val="1"/>
      <w:szCs w:val="24"/>
      <w:lang w:eastAsia="hi-IN" w:bidi="hi-IN"/>
    </w:rPr>
  </w:style>
  <w:style w:type="numbering" w:customStyle="1" w:styleId="WWNum2">
    <w:name w:val="WWNum2"/>
    <w:rsid w:val="00C12426"/>
  </w:style>
  <w:style w:type="numbering" w:customStyle="1" w:styleId="WWNum1">
    <w:name w:val="WWNum1"/>
    <w:rsid w:val="00C12426"/>
  </w:style>
  <w:style w:type="numbering" w:customStyle="1" w:styleId="WWNum3">
    <w:name w:val="WWNum3"/>
    <w:rsid w:val="00C12426"/>
    <w:pPr>
      <w:numPr>
        <w:numId w:val="320"/>
      </w:numPr>
    </w:pPr>
  </w:style>
  <w:style w:type="character" w:customStyle="1" w:styleId="WW8Num12z1">
    <w:name w:val="WW8Num12z1"/>
    <w:rsid w:val="00C12426"/>
    <w:rPr>
      <w:rFonts w:ascii="Courier New" w:hAnsi="Courier New" w:cs="Courier New"/>
    </w:rPr>
  </w:style>
  <w:style w:type="character" w:customStyle="1" w:styleId="WW8Num18z1">
    <w:name w:val="WW8Num18z1"/>
    <w:rsid w:val="00C12426"/>
    <w:rPr>
      <w:rFonts w:eastAsia="Times New Roman" w:cs="Times New Roman"/>
    </w:rPr>
  </w:style>
  <w:style w:type="character" w:customStyle="1" w:styleId="WW8Num20z1">
    <w:name w:val="WW8Num20z1"/>
    <w:rsid w:val="00C12426"/>
    <w:rPr>
      <w:rFonts w:ascii="Courier New" w:hAnsi="Courier New"/>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WW8Num20z2">
    <w:name w:val="WW8Num20z2"/>
    <w:rsid w:val="00C12426"/>
    <w:rPr>
      <w:rFonts w:ascii="Wingdings" w:hAnsi="Wingdings"/>
    </w:rPr>
  </w:style>
  <w:style w:type="character" w:customStyle="1" w:styleId="WW8Num23z2">
    <w:name w:val="WW8Num23z2"/>
    <w:rsid w:val="00C12426"/>
    <w:rPr>
      <w:rFonts w:ascii="Wingdings" w:hAnsi="Wingdings"/>
    </w:rPr>
  </w:style>
  <w:style w:type="character" w:customStyle="1" w:styleId="WW8Num20z3">
    <w:name w:val="WW8Num20z3"/>
    <w:rsid w:val="00C12426"/>
    <w:rPr>
      <w:rFonts w:ascii="Symbol" w:hAnsi="Symbol"/>
    </w:rPr>
  </w:style>
  <w:style w:type="character" w:customStyle="1" w:styleId="WW8Num13z1">
    <w:name w:val="WW8Num13z1"/>
    <w:rsid w:val="00C12426"/>
    <w:rPr>
      <w:rFonts w:ascii="Courier New" w:hAnsi="Courier New" w:cs="Courier New"/>
    </w:rPr>
  </w:style>
  <w:style w:type="character" w:customStyle="1" w:styleId="WW8Num13z2">
    <w:name w:val="WW8Num13z2"/>
    <w:rsid w:val="00C12426"/>
    <w:rPr>
      <w:rFonts w:ascii="Wingdings" w:hAnsi="Wingdings"/>
    </w:rPr>
  </w:style>
  <w:style w:type="character" w:customStyle="1" w:styleId="ListLabel1">
    <w:name w:val="ListLabel 1"/>
    <w:rsid w:val="00C12426"/>
    <w:rPr>
      <w:rFonts w:cs="OpenSymbol"/>
    </w:rPr>
  </w:style>
  <w:style w:type="character" w:customStyle="1" w:styleId="ListLabel2">
    <w:name w:val="ListLabel 2"/>
    <w:rsid w:val="00C12426"/>
    <w:rPr>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ListLabel3">
    <w:name w:val="ListLabel 3"/>
    <w:rsid w:val="00C12426"/>
    <w:rPr>
      <w:b/>
    </w:rPr>
  </w:style>
  <w:style w:type="character" w:customStyle="1" w:styleId="ListLabel4">
    <w:name w:val="ListLabel 4"/>
    <w:rsid w:val="00C12426"/>
    <w:rPr>
      <w:rFonts w:eastAsia="Times New Roman" w:cs="Times New Roman"/>
    </w:rPr>
  </w:style>
  <w:style w:type="character" w:customStyle="1" w:styleId="ListLabel5">
    <w:name w:val="ListLabel 5"/>
    <w:rsid w:val="00C12426"/>
    <w:rPr>
      <w:rFonts w:cs="Courier New"/>
    </w:rPr>
  </w:style>
  <w:style w:type="character" w:customStyle="1" w:styleId="ListLabel6">
    <w:name w:val="ListLabel 6"/>
    <w:rsid w:val="00C12426"/>
    <w:rPr>
      <w:color w:val="00000A"/>
    </w:rPr>
  </w:style>
  <w:style w:type="character" w:customStyle="1" w:styleId="ListLabel7">
    <w:name w:val="ListLabel 7"/>
    <w:rsid w:val="00C12426"/>
    <w:rPr>
      <w:rFonts w:eastAsia="Times New Roman" w:cs="Calibri"/>
    </w:rPr>
  </w:style>
  <w:style w:type="character" w:customStyle="1" w:styleId="Tekstzastpczy1">
    <w:name w:val="Tekst zastępczy1"/>
    <w:rsid w:val="00C12426"/>
  </w:style>
  <w:style w:type="character" w:customStyle="1" w:styleId="Odwoanieprzypisukocowego1">
    <w:name w:val="Odwołanie przypisu końcowego1"/>
    <w:basedOn w:val="Domylnaczcionkaakapitu1"/>
    <w:rsid w:val="00C12426"/>
  </w:style>
  <w:style w:type="character" w:customStyle="1" w:styleId="Odwoanieprzypisudolnego1">
    <w:name w:val="Odwołanie przypisu dolnego1"/>
    <w:basedOn w:val="Domylnaczcionkaakapitu1"/>
    <w:rsid w:val="00C12426"/>
  </w:style>
  <w:style w:type="paragraph" w:customStyle="1" w:styleId="Tekstdymka1">
    <w:name w:val="Tekst dymka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HTML-wstpniesformatowany1">
    <w:name w:val="HTML - wstępnie sformatowany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NormalnyWeb1">
    <w:name w:val="Normalny (Web)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kocowego1">
    <w:name w:val="Tekst przypisu końcow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dolnego1">
    <w:name w:val="Tekst przypisu doln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matkomentarza1">
    <w:name w:val="Temat komentarza1"/>
    <w:basedOn w:val="Tekstkomentarza1"/>
    <w:rsid w:val="00C12426"/>
    <w:pPr>
      <w:widowControl/>
      <w:spacing w:after="200" w:line="276" w:lineRule="auto"/>
    </w:pPr>
    <w:rPr>
      <w:rFonts w:eastAsia="Arial Unicode MS" w:cs="Tahoma"/>
      <w:sz w:val="24"/>
      <w:szCs w:val="24"/>
    </w:rPr>
  </w:style>
  <w:style w:type="paragraph" w:customStyle="1" w:styleId="Spistreci10">
    <w:name w:val="Spis treści 10"/>
    <w:basedOn w:val="Indeks"/>
    <w:rsid w:val="00C12426"/>
    <w:pPr>
      <w:widowControl/>
      <w:tabs>
        <w:tab w:val="right" w:leader="dot" w:pos="7091"/>
      </w:tabs>
      <w:overflowPunct/>
      <w:autoSpaceDE/>
      <w:spacing w:after="200" w:line="276" w:lineRule="auto"/>
      <w:ind w:left="2547"/>
      <w:textAlignment w:val="auto"/>
    </w:pPr>
    <w:rPr>
      <w:rFonts w:eastAsia="Arial Unicode MS" w:cs="Mangal"/>
      <w:kern w:val="1"/>
      <w:szCs w:val="24"/>
    </w:rPr>
  </w:style>
  <w:style w:type="character" w:customStyle="1" w:styleId="mw-headline">
    <w:name w:val="mw-headline"/>
    <w:basedOn w:val="Domylnaczcionkaakapitu"/>
    <w:rsid w:val="00C12426"/>
  </w:style>
  <w:style w:type="character" w:customStyle="1" w:styleId="editsection">
    <w:name w:val="editsection"/>
    <w:basedOn w:val="Domylnaczcionkaakapitu"/>
    <w:rsid w:val="00C12426"/>
  </w:style>
  <w:style w:type="character" w:customStyle="1" w:styleId="st">
    <w:name w:val="st"/>
    <w:basedOn w:val="Domylnaczcionkaakapitu"/>
    <w:rsid w:val="00C12426"/>
  </w:style>
  <w:style w:type="character" w:customStyle="1" w:styleId="txm">
    <w:name w:val="txm"/>
    <w:basedOn w:val="Domylnaczcionkaakapitu"/>
    <w:rsid w:val="00C12426"/>
  </w:style>
  <w:style w:type="paragraph" w:customStyle="1" w:styleId="bodytext310">
    <w:name w:val="bodytext31"/>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font6">
    <w:name w:val="font6"/>
    <w:basedOn w:val="Normalny"/>
    <w:rsid w:val="00C12426"/>
    <w:pPr>
      <w:widowControl/>
      <w:suppressAutoHyphens w:val="0"/>
      <w:overflowPunct/>
      <w:autoSpaceDE/>
      <w:spacing w:before="100" w:beforeAutospacing="1" w:after="100" w:afterAutospacing="1"/>
      <w:textAlignment w:val="auto"/>
    </w:pPr>
    <w:rPr>
      <w:sz w:val="20"/>
      <w:lang w:eastAsia="pl-PL"/>
    </w:rPr>
  </w:style>
  <w:style w:type="paragraph" w:customStyle="1" w:styleId="xl64">
    <w:name w:val="xl64"/>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5">
    <w:name w:val="xl65"/>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6">
    <w:name w:val="xl66"/>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7">
    <w:name w:val="xl67"/>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8">
    <w:name w:val="xl68"/>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69">
    <w:name w:val="xl69"/>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xl70">
    <w:name w:val="xl70"/>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1">
    <w:name w:val="xl71"/>
    <w:basedOn w:val="Normalny"/>
    <w:rsid w:val="00C12426"/>
    <w:pPr>
      <w:widowControl/>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2">
    <w:name w:val="xl72"/>
    <w:basedOn w:val="Normalny"/>
    <w:rsid w:val="00C12426"/>
    <w:pPr>
      <w:widowControl/>
      <w:pBdr>
        <w:top w:val="single" w:sz="4" w:space="0" w:color="000000"/>
        <w:bottom w:val="single" w:sz="8"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73">
    <w:name w:val="xl73"/>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4">
    <w:name w:val="xl74"/>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75">
    <w:name w:val="xl75"/>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76">
    <w:name w:val="xl76"/>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7">
    <w:name w:val="xl7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8">
    <w:name w:val="xl7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9">
    <w:name w:val="xl7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0">
    <w:name w:val="xl8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1">
    <w:name w:val="xl81"/>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2">
    <w:name w:val="xl82"/>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3">
    <w:name w:val="xl83"/>
    <w:basedOn w:val="Normalny"/>
    <w:rsid w:val="00C12426"/>
    <w:pPr>
      <w:widowControl/>
      <w:pBdr>
        <w:bottom w:val="double" w:sz="6"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4">
    <w:name w:val="xl84"/>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5">
    <w:name w:val="xl85"/>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6">
    <w:name w:val="xl86"/>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7">
    <w:name w:val="xl8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8">
    <w:name w:val="xl8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9">
    <w:name w:val="xl8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90">
    <w:name w:val="xl9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1">
    <w:name w:val="xl91"/>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2">
    <w:name w:val="xl9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3">
    <w:name w:val="xl9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4">
    <w:name w:val="xl94"/>
    <w:basedOn w:val="Normalny"/>
    <w:rsid w:val="00C12426"/>
    <w:pPr>
      <w:widowControl/>
      <w:pBdr>
        <w:bottom w:val="single" w:sz="8"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5">
    <w:name w:val="xl95"/>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6">
    <w:name w:val="xl96"/>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7">
    <w:name w:val="xl9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8">
    <w:name w:val="xl9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9">
    <w:name w:val="xl99"/>
    <w:basedOn w:val="Normalny"/>
    <w:rsid w:val="00C12426"/>
    <w:pPr>
      <w:widowControl/>
      <w:pBdr>
        <w:top w:val="single" w:sz="4"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0">
    <w:name w:val="xl100"/>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1">
    <w:name w:val="xl101"/>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2">
    <w:name w:val="xl10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3">
    <w:name w:val="xl10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4">
    <w:name w:val="xl104"/>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5">
    <w:name w:val="xl105"/>
    <w:basedOn w:val="Normalny"/>
    <w:rsid w:val="00C12426"/>
    <w:pPr>
      <w:widowControl/>
      <w:pBdr>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6">
    <w:name w:val="xl106"/>
    <w:basedOn w:val="Normalny"/>
    <w:rsid w:val="00C12426"/>
    <w:pPr>
      <w:widowControl/>
      <w:suppressAutoHyphens w:val="0"/>
      <w:overflowPunct/>
      <w:autoSpaceDE/>
      <w:spacing w:before="100" w:beforeAutospacing="1" w:after="100" w:afterAutospacing="1"/>
      <w:textAlignment w:val="auto"/>
    </w:pPr>
    <w:rPr>
      <w:sz w:val="18"/>
      <w:szCs w:val="18"/>
      <w:lang w:eastAsia="pl-PL"/>
    </w:rPr>
  </w:style>
  <w:style w:type="paragraph" w:customStyle="1" w:styleId="xl107">
    <w:name w:val="xl107"/>
    <w:basedOn w:val="Normalny"/>
    <w:rsid w:val="00C12426"/>
    <w:pPr>
      <w:widowControl/>
      <w:pBdr>
        <w:left w:val="double" w:sz="6"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8">
    <w:name w:val="xl108"/>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9">
    <w:name w:val="xl109"/>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10">
    <w:name w:val="xl110"/>
    <w:basedOn w:val="Normalny"/>
    <w:rsid w:val="00C12426"/>
    <w:pPr>
      <w:widowControl/>
      <w:suppressAutoHyphens w:val="0"/>
      <w:overflowPunct/>
      <w:autoSpaceDE/>
      <w:spacing w:before="100" w:beforeAutospacing="1" w:after="100" w:afterAutospacing="1"/>
      <w:jc w:val="center"/>
      <w:textAlignment w:val="auto"/>
    </w:pPr>
    <w:rPr>
      <w:sz w:val="18"/>
      <w:szCs w:val="18"/>
      <w:lang w:eastAsia="pl-PL"/>
    </w:rPr>
  </w:style>
  <w:style w:type="paragraph" w:customStyle="1" w:styleId="xl111">
    <w:name w:val="xl111"/>
    <w:basedOn w:val="Normalny"/>
    <w:rsid w:val="00C12426"/>
    <w:pPr>
      <w:widowControl/>
      <w:pBdr>
        <w:top w:val="single" w:sz="8" w:space="0" w:color="auto"/>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2">
    <w:name w:val="xl112"/>
    <w:basedOn w:val="Normalny"/>
    <w:rsid w:val="00C12426"/>
    <w:pPr>
      <w:widowControl/>
      <w:pBdr>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3">
    <w:name w:val="xl113"/>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4">
    <w:name w:val="xl114"/>
    <w:basedOn w:val="Normalny"/>
    <w:rsid w:val="00C12426"/>
    <w:pPr>
      <w:widowControl/>
      <w:pBdr>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115">
    <w:name w:val="xl115"/>
    <w:basedOn w:val="Normalny"/>
    <w:rsid w:val="00C12426"/>
    <w:pPr>
      <w:widowControl/>
      <w:suppressAutoHyphens w:val="0"/>
      <w:overflowPunct/>
      <w:autoSpaceDE/>
      <w:spacing w:before="100" w:beforeAutospacing="1" w:after="100" w:afterAutospacing="1"/>
      <w:jc w:val="center"/>
      <w:textAlignment w:val="auto"/>
    </w:pPr>
    <w:rPr>
      <w:sz w:val="16"/>
      <w:szCs w:val="16"/>
      <w:lang w:eastAsia="pl-PL"/>
    </w:rPr>
  </w:style>
  <w:style w:type="paragraph" w:customStyle="1" w:styleId="xl116">
    <w:name w:val="xl11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7">
    <w:name w:val="xl117"/>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18">
    <w:name w:val="xl118"/>
    <w:basedOn w:val="Normalny"/>
    <w:rsid w:val="00C12426"/>
    <w:pPr>
      <w:widowControl/>
      <w:pBdr>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19">
    <w:name w:val="xl119"/>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20">
    <w:name w:val="xl12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1">
    <w:name w:val="xl121"/>
    <w:basedOn w:val="Normalny"/>
    <w:rsid w:val="00C12426"/>
    <w:pPr>
      <w:widowControl/>
      <w:pBdr>
        <w:bottom w:val="double" w:sz="6"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2">
    <w:name w:val="xl122"/>
    <w:basedOn w:val="Normalny"/>
    <w:rsid w:val="00C12426"/>
    <w:pPr>
      <w:widowControl/>
      <w:pBdr>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3">
    <w:name w:val="xl123"/>
    <w:basedOn w:val="Normalny"/>
    <w:rsid w:val="00C12426"/>
    <w:pPr>
      <w:widowControl/>
      <w:pBdr>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4">
    <w:name w:val="xl124"/>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25">
    <w:name w:val="xl125"/>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6">
    <w:name w:val="xl126"/>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7">
    <w:name w:val="xl127"/>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128">
    <w:name w:val="xl128"/>
    <w:basedOn w:val="Normalny"/>
    <w:rsid w:val="00C12426"/>
    <w:pPr>
      <w:widowControl/>
      <w:pBdr>
        <w:bottom w:val="single" w:sz="8"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9">
    <w:name w:val="xl129"/>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0">
    <w:name w:val="xl13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22"/>
      <w:szCs w:val="22"/>
      <w:lang w:eastAsia="pl-PL"/>
    </w:rPr>
  </w:style>
  <w:style w:type="paragraph" w:customStyle="1" w:styleId="xl131">
    <w:name w:val="xl131"/>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2">
    <w:name w:val="xl132"/>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33">
    <w:name w:val="xl133"/>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4">
    <w:name w:val="xl134"/>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5">
    <w:name w:val="xl135"/>
    <w:basedOn w:val="Normalny"/>
    <w:rsid w:val="00C12426"/>
    <w:pPr>
      <w:widowControl/>
      <w:pBdr>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36">
    <w:name w:val="xl136"/>
    <w:basedOn w:val="Normalny"/>
    <w:rsid w:val="00C12426"/>
    <w:pPr>
      <w:widowControl/>
      <w:pBdr>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37">
    <w:name w:val="xl137"/>
    <w:basedOn w:val="Normalny"/>
    <w:rsid w:val="00C12426"/>
    <w:pPr>
      <w:widowControl/>
      <w:suppressAutoHyphens w:val="0"/>
      <w:overflowPunct/>
      <w:autoSpaceDE/>
      <w:spacing w:before="100" w:beforeAutospacing="1" w:after="100" w:afterAutospacing="1"/>
      <w:textAlignment w:val="auto"/>
    </w:pPr>
    <w:rPr>
      <w:sz w:val="22"/>
      <w:szCs w:val="22"/>
      <w:lang w:eastAsia="pl-PL"/>
    </w:rPr>
  </w:style>
  <w:style w:type="paragraph" w:customStyle="1" w:styleId="xl138">
    <w:name w:val="xl138"/>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39">
    <w:name w:val="xl139"/>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0">
    <w:name w:val="xl140"/>
    <w:basedOn w:val="Normalny"/>
    <w:rsid w:val="00C12426"/>
    <w:pPr>
      <w:widowControl/>
      <w:pBdr>
        <w:top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1">
    <w:name w:val="xl141"/>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2">
    <w:name w:val="xl14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43">
    <w:name w:val="xl143"/>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44">
    <w:name w:val="xl144"/>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45">
    <w:name w:val="xl145"/>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46">
    <w:name w:val="xl146"/>
    <w:basedOn w:val="Normalny"/>
    <w:rsid w:val="00C12426"/>
    <w:pPr>
      <w:widowControl/>
      <w:pBdr>
        <w:top w:val="single" w:sz="8" w:space="0" w:color="000000"/>
        <w:left w:val="double" w:sz="6"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7">
    <w:name w:val="xl147"/>
    <w:basedOn w:val="Normalny"/>
    <w:rsid w:val="00C12426"/>
    <w:pPr>
      <w:widowControl/>
      <w:pBdr>
        <w:top w:val="single" w:sz="8"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8">
    <w:name w:val="xl148"/>
    <w:basedOn w:val="Normalny"/>
    <w:rsid w:val="00C12426"/>
    <w:pPr>
      <w:widowControl/>
      <w:pBdr>
        <w:top w:val="single" w:sz="8" w:space="0" w:color="000000"/>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9">
    <w:name w:val="xl149"/>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0">
    <w:name w:val="xl150"/>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1">
    <w:name w:val="xl151"/>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2">
    <w:name w:val="xl152"/>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3">
    <w:name w:val="xl153"/>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4">
    <w:name w:val="xl154"/>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5">
    <w:name w:val="xl15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6">
    <w:name w:val="xl15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7">
    <w:name w:val="xl157"/>
    <w:basedOn w:val="Normalny"/>
    <w:rsid w:val="00C12426"/>
    <w:pPr>
      <w:widowControl/>
      <w:pBdr>
        <w:top w:val="single" w:sz="8" w:space="0" w:color="auto"/>
        <w:left w:val="single" w:sz="8" w:space="0" w:color="auto"/>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58">
    <w:name w:val="xl158"/>
    <w:basedOn w:val="Normalny"/>
    <w:rsid w:val="00C12426"/>
    <w:pPr>
      <w:widowControl/>
      <w:pBdr>
        <w:top w:val="single" w:sz="8" w:space="0" w:color="auto"/>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59">
    <w:name w:val="xl159"/>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60">
    <w:name w:val="xl160"/>
    <w:basedOn w:val="Normalny"/>
    <w:rsid w:val="00C12426"/>
    <w:pPr>
      <w:widowControl/>
      <w:pBdr>
        <w:top w:val="single" w:sz="8" w:space="0" w:color="auto"/>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61">
    <w:name w:val="xl161"/>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2">
    <w:name w:val="xl16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63">
    <w:name w:val="xl163"/>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64">
    <w:name w:val="xl164"/>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5">
    <w:name w:val="xl165"/>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6">
    <w:name w:val="xl166"/>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67">
    <w:name w:val="xl167"/>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8">
    <w:name w:val="xl168"/>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9">
    <w:name w:val="xl169"/>
    <w:basedOn w:val="Normalny"/>
    <w:rsid w:val="00C12426"/>
    <w:pPr>
      <w:widowControl/>
      <w:pBdr>
        <w:top w:val="single" w:sz="8" w:space="0" w:color="auto"/>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70">
    <w:name w:val="xl170"/>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1">
    <w:name w:val="xl171"/>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2">
    <w:name w:val="xl172"/>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3">
    <w:name w:val="xl173"/>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74">
    <w:name w:val="xl174"/>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5">
    <w:name w:val="xl175"/>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6">
    <w:name w:val="xl176"/>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7">
    <w:name w:val="xl177"/>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8">
    <w:name w:val="xl178"/>
    <w:basedOn w:val="Normalny"/>
    <w:rsid w:val="00C12426"/>
    <w:pPr>
      <w:widowControl/>
      <w:pBdr>
        <w:left w:val="single" w:sz="4" w:space="0" w:color="auto"/>
        <w:bottom w:val="single" w:sz="8"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79">
    <w:name w:val="xl179"/>
    <w:basedOn w:val="Normalny"/>
    <w:rsid w:val="00C12426"/>
    <w:pPr>
      <w:widowControl/>
      <w:pBdr>
        <w:top w:val="single" w:sz="4" w:space="0" w:color="auto"/>
        <w:bottom w:val="single" w:sz="8"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0">
    <w:name w:val="xl180"/>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81">
    <w:name w:val="xl181"/>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82">
    <w:name w:val="xl182"/>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83">
    <w:name w:val="xl183"/>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4">
    <w:name w:val="xl184"/>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5">
    <w:name w:val="xl18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86">
    <w:name w:val="xl186"/>
    <w:basedOn w:val="Normalny"/>
    <w:rsid w:val="00C12426"/>
    <w:pPr>
      <w:widowControl/>
      <w:pBdr>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7">
    <w:name w:val="xl187"/>
    <w:basedOn w:val="Normalny"/>
    <w:rsid w:val="00C12426"/>
    <w:pPr>
      <w:widowControl/>
      <w:pBdr>
        <w:left w:val="double" w:sz="6" w:space="0" w:color="000000"/>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8">
    <w:name w:val="xl188"/>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9">
    <w:name w:val="xl189"/>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90">
    <w:name w:val="xl190"/>
    <w:basedOn w:val="Normalny"/>
    <w:rsid w:val="00C12426"/>
    <w:pPr>
      <w:widowControl/>
      <w:pBdr>
        <w:top w:val="single" w:sz="8" w:space="0" w:color="auto"/>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91">
    <w:name w:val="xl191"/>
    <w:basedOn w:val="Normalny"/>
    <w:rsid w:val="00C12426"/>
    <w:pPr>
      <w:widowControl/>
      <w:pBdr>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2">
    <w:name w:val="xl192"/>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3">
    <w:name w:val="xl193"/>
    <w:basedOn w:val="Normalny"/>
    <w:rsid w:val="00C12426"/>
    <w:pPr>
      <w:widowControl/>
      <w:pBdr>
        <w:top w:val="single" w:sz="4" w:space="0" w:color="000000"/>
        <w:left w:val="double" w:sz="6"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4">
    <w:name w:val="xl194"/>
    <w:basedOn w:val="Normalny"/>
    <w:rsid w:val="00C12426"/>
    <w:pPr>
      <w:widowControl/>
      <w:pBdr>
        <w:top w:val="single" w:sz="4"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5">
    <w:name w:val="xl195"/>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textAlignment w:val="auto"/>
    </w:pPr>
    <w:rPr>
      <w:b/>
      <w:bCs/>
      <w:sz w:val="22"/>
      <w:szCs w:val="22"/>
      <w:lang w:eastAsia="pl-PL"/>
    </w:rPr>
  </w:style>
  <w:style w:type="paragraph" w:customStyle="1" w:styleId="xl196">
    <w:name w:val="xl19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7">
    <w:name w:val="xl19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98">
    <w:name w:val="xl198"/>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9">
    <w:name w:val="xl199"/>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200">
    <w:name w:val="xl200"/>
    <w:basedOn w:val="Normalny"/>
    <w:rsid w:val="00C12426"/>
    <w:pPr>
      <w:widowControl/>
      <w:pBdr>
        <w:bottom w:val="single" w:sz="4" w:space="0" w:color="000000"/>
        <w:right w:val="double" w:sz="6" w:space="0" w:color="000000"/>
      </w:pBdr>
      <w:suppressAutoHyphens w:val="0"/>
      <w:overflowPunct/>
      <w:autoSpaceDE/>
      <w:spacing w:before="100" w:beforeAutospacing="1" w:after="100" w:afterAutospacing="1"/>
      <w:textAlignment w:val="auto"/>
    </w:pPr>
    <w:rPr>
      <w:szCs w:val="24"/>
      <w:lang w:eastAsia="pl-PL"/>
    </w:rPr>
  </w:style>
  <w:style w:type="paragraph" w:customStyle="1" w:styleId="xl201">
    <w:name w:val="xl201"/>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2">
    <w:name w:val="xl202"/>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3">
    <w:name w:val="xl203"/>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4">
    <w:name w:val="xl204"/>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5">
    <w:name w:val="xl205"/>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6">
    <w:name w:val="xl206"/>
    <w:basedOn w:val="Normalny"/>
    <w:rsid w:val="00C12426"/>
    <w:pPr>
      <w:widowControl/>
      <w:pBdr>
        <w:left w:val="double" w:sz="6"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07">
    <w:name w:val="xl20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8">
    <w:name w:val="xl208"/>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9">
    <w:name w:val="xl209"/>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210">
    <w:name w:val="xl210"/>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1">
    <w:name w:val="xl211"/>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2">
    <w:name w:val="xl212"/>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3">
    <w:name w:val="xl213"/>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4">
    <w:name w:val="xl214"/>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5">
    <w:name w:val="xl215"/>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6">
    <w:name w:val="xl216"/>
    <w:basedOn w:val="Normalny"/>
    <w:rsid w:val="00C12426"/>
    <w:pPr>
      <w:widowControl/>
      <w:suppressAutoHyphens w:val="0"/>
      <w:overflowPunct/>
      <w:autoSpaceDE/>
      <w:spacing w:before="100" w:beforeAutospacing="1" w:after="100" w:afterAutospacing="1"/>
      <w:jc w:val="center"/>
      <w:textAlignment w:val="auto"/>
    </w:pPr>
    <w:rPr>
      <w:b/>
      <w:bCs/>
      <w:sz w:val="28"/>
      <w:szCs w:val="28"/>
      <w:lang w:eastAsia="pl-PL"/>
    </w:rPr>
  </w:style>
  <w:style w:type="paragraph" w:customStyle="1" w:styleId="xl217">
    <w:name w:val="xl21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18">
    <w:name w:val="xl218"/>
    <w:basedOn w:val="Normalny"/>
    <w:rsid w:val="00C12426"/>
    <w:pPr>
      <w:widowControl/>
      <w:pBdr>
        <w:top w:val="single" w:sz="8" w:space="0" w:color="auto"/>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19">
    <w:name w:val="xl219"/>
    <w:basedOn w:val="Normalny"/>
    <w:rsid w:val="00C12426"/>
    <w:pPr>
      <w:widowControl/>
      <w:pBdr>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0">
    <w:name w:val="xl220"/>
    <w:basedOn w:val="Normalny"/>
    <w:rsid w:val="00C12426"/>
    <w:pPr>
      <w:widowControl/>
      <w:pBdr>
        <w:left w:val="single" w:sz="8" w:space="0" w:color="auto"/>
        <w:bottom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1">
    <w:name w:val="xl221"/>
    <w:basedOn w:val="Normalny"/>
    <w:rsid w:val="00C12426"/>
    <w:pPr>
      <w:widowControl/>
      <w:pBdr>
        <w:top w:val="single" w:sz="8" w:space="0" w:color="auto"/>
        <w:lef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2">
    <w:name w:val="xl222"/>
    <w:basedOn w:val="Normalny"/>
    <w:rsid w:val="00C12426"/>
    <w:pPr>
      <w:widowControl/>
      <w:pBdr>
        <w:top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3">
    <w:name w:val="xl223"/>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4">
    <w:name w:val="xl224"/>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5">
    <w:name w:val="xl225"/>
    <w:basedOn w:val="Normalny"/>
    <w:rsid w:val="00C12426"/>
    <w:pPr>
      <w:widowControl/>
      <w:pBdr>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6">
    <w:name w:val="xl22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7">
    <w:name w:val="xl227"/>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8">
    <w:name w:val="xl228"/>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9">
    <w:name w:val="xl229"/>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injus">
    <w:name w:val="injus"/>
    <w:basedOn w:val="Normalny"/>
    <w:uiPriority w:val="99"/>
    <w:rsid w:val="00C12426"/>
    <w:pPr>
      <w:widowControl/>
      <w:suppressAutoHyphens w:val="0"/>
      <w:overflowPunct/>
      <w:autoSpaceDE/>
      <w:spacing w:before="100" w:beforeAutospacing="1" w:after="100" w:afterAutospacing="1"/>
      <w:textAlignment w:val="auto"/>
    </w:pPr>
    <w:rPr>
      <w:szCs w:val="24"/>
      <w:lang w:eastAsia="pl-PL"/>
    </w:rPr>
  </w:style>
  <w:style w:type="character" w:customStyle="1" w:styleId="FontStyle14">
    <w:name w:val="Font Style14"/>
    <w:uiPriority w:val="99"/>
    <w:rsid w:val="00C12426"/>
    <w:rPr>
      <w:rFonts w:ascii="Times New Roman" w:hAnsi="Times New Roman" w:cs="Times New Roman"/>
      <w:sz w:val="22"/>
      <w:szCs w:val="22"/>
    </w:rPr>
  </w:style>
  <w:style w:type="paragraph" w:styleId="Cytat">
    <w:name w:val="Quote"/>
    <w:basedOn w:val="Normalny"/>
    <w:next w:val="Normalny"/>
    <w:link w:val="CytatZnak"/>
    <w:uiPriority w:val="29"/>
    <w:qFormat/>
    <w:rsid w:val="00C12426"/>
    <w:pPr>
      <w:overflowPunct/>
      <w:autoSpaceDE/>
      <w:spacing w:before="200"/>
      <w:ind w:left="360" w:right="360"/>
      <w:textAlignment w:val="auto"/>
    </w:pPr>
    <w:rPr>
      <w:rFonts w:eastAsia="Lucida Sans Unicode" w:cs="Tahoma"/>
      <w:i/>
      <w:iCs/>
      <w:color w:val="000000"/>
      <w:szCs w:val="24"/>
      <w:lang w:val="en-US" w:eastAsia="en-US" w:bidi="en-US"/>
    </w:rPr>
  </w:style>
  <w:style w:type="character" w:customStyle="1" w:styleId="CytatZnak">
    <w:name w:val="Cytat Znak"/>
    <w:basedOn w:val="Domylnaczcionkaakapitu"/>
    <w:link w:val="Cytat"/>
    <w:uiPriority w:val="29"/>
    <w:rsid w:val="00C12426"/>
    <w:rPr>
      <w:rFonts w:eastAsia="Lucida Sans Unicode" w:cs="Tahoma"/>
      <w:i/>
      <w:iCs/>
      <w:color w:val="000000"/>
      <w:sz w:val="24"/>
      <w:szCs w:val="24"/>
      <w:lang w:val="en-US" w:eastAsia="en-US" w:bidi="en-US"/>
    </w:rPr>
  </w:style>
  <w:style w:type="paragraph" w:styleId="Cytatintensywny">
    <w:name w:val="Intense Quote"/>
    <w:basedOn w:val="Normalny"/>
    <w:next w:val="Normalny"/>
    <w:link w:val="CytatintensywnyZnak"/>
    <w:uiPriority w:val="30"/>
    <w:qFormat/>
    <w:rsid w:val="00C12426"/>
    <w:pPr>
      <w:pBdr>
        <w:bottom w:val="single" w:sz="4" w:space="1" w:color="auto"/>
      </w:pBdr>
      <w:overflowPunct/>
      <w:autoSpaceDE/>
      <w:spacing w:before="200" w:after="280"/>
      <w:ind w:left="1008" w:right="1152"/>
      <w:jc w:val="both"/>
      <w:textAlignment w:val="auto"/>
    </w:pPr>
    <w:rPr>
      <w:rFonts w:eastAsia="Lucida Sans Unicode" w:cs="Tahoma"/>
      <w:b/>
      <w:bCs/>
      <w:i/>
      <w:iCs/>
      <w:color w:val="000000"/>
      <w:szCs w:val="24"/>
      <w:lang w:val="en-US" w:eastAsia="en-US" w:bidi="en-US"/>
    </w:rPr>
  </w:style>
  <w:style w:type="character" w:customStyle="1" w:styleId="CytatintensywnyZnak">
    <w:name w:val="Cytat intensywny Znak"/>
    <w:basedOn w:val="Domylnaczcionkaakapitu"/>
    <w:link w:val="Cytatintensywny"/>
    <w:uiPriority w:val="30"/>
    <w:rsid w:val="00C12426"/>
    <w:rPr>
      <w:rFonts w:eastAsia="Lucida Sans Unicode" w:cs="Tahoma"/>
      <w:b/>
      <w:bCs/>
      <w:i/>
      <w:iCs/>
      <w:color w:val="000000"/>
      <w:sz w:val="24"/>
      <w:szCs w:val="24"/>
      <w:lang w:val="en-US" w:eastAsia="en-US" w:bidi="en-US"/>
    </w:rPr>
  </w:style>
  <w:style w:type="paragraph" w:customStyle="1" w:styleId="Tekstpodstawowy1">
    <w:name w:val="Tekst podstawowy1"/>
    <w:basedOn w:val="Normalny1"/>
    <w:rsid w:val="00C12426"/>
    <w:pPr>
      <w:overflowPunct/>
      <w:autoSpaceDE/>
      <w:jc w:val="both"/>
      <w:textAlignment w:val="auto"/>
    </w:pPr>
    <w:rPr>
      <w:rFonts w:eastAsia="Lucida Sans Unicode" w:cs="Tahoma"/>
      <w:color w:val="000000"/>
      <w:szCs w:val="24"/>
      <w:lang w:eastAsia="en-US" w:bidi="en-US"/>
    </w:rPr>
  </w:style>
  <w:style w:type="paragraph" w:customStyle="1" w:styleId="WW-Normal">
    <w:name w:val="WW-Normal"/>
    <w:basedOn w:val="Normalny"/>
    <w:rsid w:val="00C12426"/>
    <w:pPr>
      <w:overflowPunct/>
      <w:textAlignment w:val="auto"/>
    </w:pPr>
    <w:rPr>
      <w:color w:val="000000"/>
      <w:szCs w:val="24"/>
      <w:lang w:val="en-US" w:eastAsia="en-US" w:bidi="en-US"/>
    </w:rPr>
  </w:style>
  <w:style w:type="paragraph" w:customStyle="1" w:styleId="Nag3wek2">
    <w:name w:val="Nag3ówek 2"/>
    <w:basedOn w:val="WW-Normal"/>
    <w:next w:val="WW-Normal"/>
    <w:rsid w:val="00C12426"/>
    <w:rPr>
      <w:rFonts w:eastAsia="Lucida Sans Unicode" w:cs="Tahoma"/>
      <w:color w:val="auto"/>
    </w:rPr>
  </w:style>
  <w:style w:type="paragraph" w:customStyle="1" w:styleId="ciowej">
    <w:name w:val="ciowej"/>
    <w:basedOn w:val="Normalny"/>
    <w:rsid w:val="00C12426"/>
    <w:pPr>
      <w:widowControl/>
      <w:suppressAutoHyphens w:val="0"/>
      <w:overflowPunct/>
      <w:autoSpaceDE/>
      <w:spacing w:before="120"/>
      <w:jc w:val="both"/>
      <w:textAlignment w:val="auto"/>
    </w:pPr>
    <w:rPr>
      <w:lang w:eastAsia="pl-PL"/>
    </w:rPr>
  </w:style>
  <w:style w:type="character" w:styleId="Wyrnieniedelikatne">
    <w:name w:val="Subtle Emphasis"/>
    <w:uiPriority w:val="19"/>
    <w:qFormat/>
    <w:rsid w:val="00C12426"/>
    <w:rPr>
      <w:i/>
      <w:iCs/>
    </w:rPr>
  </w:style>
  <w:style w:type="character" w:styleId="Wyrnienieintensywne">
    <w:name w:val="Intense Emphasis"/>
    <w:uiPriority w:val="21"/>
    <w:qFormat/>
    <w:rsid w:val="00C12426"/>
    <w:rPr>
      <w:b/>
      <w:bCs/>
    </w:rPr>
  </w:style>
  <w:style w:type="character" w:styleId="Odwoaniedelikatne">
    <w:name w:val="Subtle Reference"/>
    <w:uiPriority w:val="31"/>
    <w:qFormat/>
    <w:rsid w:val="00C12426"/>
    <w:rPr>
      <w:smallCaps/>
    </w:rPr>
  </w:style>
  <w:style w:type="character" w:styleId="Odwoanieintensywne">
    <w:name w:val="Intense Reference"/>
    <w:uiPriority w:val="32"/>
    <w:qFormat/>
    <w:rsid w:val="00C12426"/>
    <w:rPr>
      <w:smallCaps/>
      <w:spacing w:val="5"/>
      <w:u w:val="single"/>
    </w:rPr>
  </w:style>
  <w:style w:type="character" w:styleId="Tytuksiki">
    <w:name w:val="Book Title"/>
    <w:uiPriority w:val="33"/>
    <w:qFormat/>
    <w:rsid w:val="00C12426"/>
    <w:rPr>
      <w:i/>
      <w:iCs/>
      <w:smallCaps/>
      <w:spacing w:val="5"/>
    </w:rPr>
  </w:style>
  <w:style w:type="character" w:customStyle="1" w:styleId="WW8Num35z1">
    <w:name w:val="WW8Num35z1"/>
    <w:rsid w:val="00C12426"/>
    <w:rPr>
      <w:rFonts w:ascii="OpenSymbol" w:hAnsi="OpenSymbol" w:cs="OpenSymbol" w:hint="default"/>
    </w:rPr>
  </w:style>
  <w:style w:type="character" w:customStyle="1" w:styleId="WW8Num47z1">
    <w:name w:val="WW8Num47z1"/>
    <w:rsid w:val="00C12426"/>
    <w:rPr>
      <w:rFonts w:ascii="OpenSymbol" w:hAnsi="OpenSymbol" w:cs="OpenSymbol" w:hint="default"/>
    </w:rPr>
  </w:style>
  <w:style w:type="character" w:customStyle="1" w:styleId="WW8Num48z1">
    <w:name w:val="WW8Num48z1"/>
    <w:rsid w:val="00C12426"/>
    <w:rPr>
      <w:rFonts w:ascii="OpenSymbol" w:hAnsi="OpenSymbol" w:cs="OpenSymbol" w:hint="default"/>
    </w:rPr>
  </w:style>
  <w:style w:type="character" w:customStyle="1" w:styleId="WW8Num49z1">
    <w:name w:val="WW8Num49z1"/>
    <w:rsid w:val="00C12426"/>
    <w:rPr>
      <w:rFonts w:ascii="OpenSymbol" w:hAnsi="OpenSymbol" w:cs="OpenSymbol" w:hint="default"/>
    </w:rPr>
  </w:style>
  <w:style w:type="character" w:customStyle="1" w:styleId="WW8Num50z1">
    <w:name w:val="WW8Num50z1"/>
    <w:rsid w:val="00C12426"/>
    <w:rPr>
      <w:rFonts w:ascii="OpenSymbol" w:hAnsi="OpenSymbol" w:cs="OpenSymbol" w:hint="default"/>
    </w:rPr>
  </w:style>
  <w:style w:type="character" w:customStyle="1" w:styleId="WW8Num51z1">
    <w:name w:val="WW8Num51z1"/>
    <w:rsid w:val="00C12426"/>
    <w:rPr>
      <w:rFonts w:ascii="OpenSymbol" w:hAnsi="OpenSymbol" w:cs="OpenSymbol" w:hint="default"/>
    </w:rPr>
  </w:style>
  <w:style w:type="character" w:customStyle="1" w:styleId="WW8Num45z4">
    <w:name w:val="WW8Num45z4"/>
    <w:rsid w:val="00C12426"/>
    <w:rPr>
      <w:rFonts w:ascii="Courier New" w:hAnsi="Courier New" w:cs="Courier New" w:hint="default"/>
    </w:rPr>
  </w:style>
  <w:style w:type="character" w:customStyle="1" w:styleId="WW8Num69z4">
    <w:name w:val="WW8Num69z4"/>
    <w:rsid w:val="00C12426"/>
    <w:rPr>
      <w:rFonts w:ascii="Courier New" w:hAnsi="Courier New" w:cs="Courier New" w:hint="default"/>
    </w:rPr>
  </w:style>
  <w:style w:type="character" w:customStyle="1" w:styleId="WW8Num24z1">
    <w:name w:val="WW8Num24z1"/>
    <w:rsid w:val="00C12426"/>
    <w:rPr>
      <w:rFonts w:ascii="Wingdings" w:hAnsi="Wingdings" w:hint="default"/>
      <w:sz w:val="16"/>
    </w:rPr>
  </w:style>
  <w:style w:type="character" w:customStyle="1" w:styleId="WW8Num24z5">
    <w:name w:val="WW8Num24z5"/>
    <w:rsid w:val="00C12426"/>
    <w:rPr>
      <w:rFonts w:ascii="Wingdings" w:hAnsi="Wingdings" w:hint="default"/>
    </w:rPr>
  </w:style>
  <w:style w:type="character" w:customStyle="1" w:styleId="WW8Num24z6">
    <w:name w:val="WW8Num24z6"/>
    <w:rsid w:val="00C12426"/>
    <w:rPr>
      <w:rFonts w:ascii="Symbol" w:hAnsi="Symbol" w:hint="default"/>
    </w:rPr>
  </w:style>
  <w:style w:type="character" w:customStyle="1" w:styleId="WW8Num20z4">
    <w:name w:val="WW8Num20z4"/>
    <w:rsid w:val="00C12426"/>
    <w:rPr>
      <w:rFonts w:ascii="Courier New" w:hAnsi="Courier New" w:cs="Courier New" w:hint="default"/>
    </w:rPr>
  </w:style>
  <w:style w:type="character" w:customStyle="1" w:styleId="WW8NumSt14z0">
    <w:name w:val="WW8NumSt14z0"/>
    <w:rsid w:val="00C12426"/>
    <w:rPr>
      <w:rFonts w:ascii="Symbol" w:hAnsi="Symbol" w:hint="default"/>
      <w:sz w:val="20"/>
    </w:rPr>
  </w:style>
  <w:style w:type="character" w:customStyle="1" w:styleId="WW8Num25z1">
    <w:name w:val="WW8Num25z1"/>
    <w:rsid w:val="00C12426"/>
    <w:rPr>
      <w:rFonts w:ascii="OpenSymbol" w:hAnsi="OpenSymbol" w:cs="OpenSymbol" w:hint="default"/>
    </w:rPr>
  </w:style>
  <w:style w:type="character" w:customStyle="1" w:styleId="WW8Num66z2">
    <w:name w:val="WW8Num66z2"/>
    <w:rsid w:val="00C12426"/>
    <w:rPr>
      <w:rFonts w:ascii="Wingdings" w:hAnsi="Wingdings" w:cs="Wingdings" w:hint="default"/>
    </w:rPr>
  </w:style>
  <w:style w:type="character" w:customStyle="1" w:styleId="A6">
    <w:name w:val="A6"/>
    <w:rsid w:val="00C12426"/>
    <w:rPr>
      <w:rFonts w:ascii="NewsGothEU" w:hAnsi="NewsGothEU" w:cs="NewsGothEU" w:hint="default"/>
      <w:color w:val="000000"/>
      <w:sz w:val="11"/>
      <w:szCs w:val="11"/>
    </w:rPr>
  </w:style>
  <w:style w:type="paragraph" w:customStyle="1" w:styleId="Normalny2">
    <w:name w:val="Normalny2"/>
    <w:basedOn w:val="Normalny"/>
    <w:rsid w:val="00C12426"/>
    <w:pPr>
      <w:overflowPunct/>
      <w:autoSpaceDE/>
      <w:textAlignment w:val="auto"/>
    </w:pPr>
    <w:rPr>
      <w:rFonts w:eastAsia="Lucida Sans Unicode" w:cs="Tahoma"/>
      <w:color w:val="000000"/>
      <w:szCs w:val="24"/>
      <w:lang w:eastAsia="en-US" w:bidi="en-US"/>
    </w:rPr>
  </w:style>
  <w:style w:type="paragraph" w:customStyle="1" w:styleId="podpkta">
    <w:name w:val="pod_pkt_a"/>
    <w:basedOn w:val="Normalny"/>
    <w:rsid w:val="00C12426"/>
    <w:pPr>
      <w:keepNext/>
      <w:widowControl/>
      <w:suppressAutoHyphens w:val="0"/>
      <w:overflowPunct/>
      <w:autoSpaceDE/>
      <w:ind w:left="426" w:hanging="425"/>
      <w:jc w:val="both"/>
      <w:textAlignment w:val="auto"/>
    </w:pPr>
    <w:rPr>
      <w:sz w:val="22"/>
      <w:lang w:eastAsia="pl-PL"/>
    </w:rPr>
  </w:style>
  <w:style w:type="paragraph" w:customStyle="1" w:styleId="NAGLOWEKXX">
    <w:name w:val="NAGLOWEK XX"/>
    <w:basedOn w:val="Normalny"/>
    <w:uiPriority w:val="99"/>
    <w:rsid w:val="00C12426"/>
    <w:pPr>
      <w:keepNext/>
      <w:keepLines/>
      <w:widowControl/>
      <w:autoSpaceDN w:val="0"/>
      <w:adjustRightInd w:val="0"/>
      <w:spacing w:before="120"/>
      <w:jc w:val="both"/>
      <w:outlineLvl w:val="0"/>
    </w:pPr>
    <w:rPr>
      <w:b/>
      <w:caps/>
      <w:spacing w:val="-6"/>
      <w:kern w:val="28"/>
      <w:sz w:val="28"/>
      <w:lang w:eastAsia="pl-PL"/>
    </w:rPr>
  </w:style>
  <w:style w:type="paragraph" w:customStyle="1" w:styleId="Normalny3">
    <w:name w:val="Normalny3"/>
    <w:uiPriority w:val="99"/>
    <w:rsid w:val="00C12426"/>
    <w:pPr>
      <w:widowControl w:val="0"/>
      <w:suppressAutoHyphens/>
      <w:overflowPunct w:val="0"/>
      <w:autoSpaceDE w:val="0"/>
      <w:jc w:val="both"/>
      <w:textAlignment w:val="baseline"/>
    </w:pPr>
    <w:rPr>
      <w:lang w:bidi="pl-PL"/>
    </w:rPr>
  </w:style>
  <w:style w:type="numbering" w:customStyle="1" w:styleId="WWNum21">
    <w:name w:val="WWNum21"/>
    <w:rsid w:val="00C12426"/>
    <w:pPr>
      <w:numPr>
        <w:numId w:val="317"/>
      </w:numPr>
    </w:pPr>
  </w:style>
  <w:style w:type="numbering" w:customStyle="1" w:styleId="WWNum11">
    <w:name w:val="WWNum11"/>
    <w:rsid w:val="00C12426"/>
    <w:pPr>
      <w:numPr>
        <w:numId w:val="318"/>
      </w:numPr>
    </w:pPr>
  </w:style>
  <w:style w:type="numbering" w:customStyle="1" w:styleId="WWNum31">
    <w:name w:val="WWNum31"/>
    <w:rsid w:val="00C12426"/>
    <w:pPr>
      <w:numPr>
        <w:numId w:val="319"/>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3B60CB"/>
    <w:pPr>
      <w:widowControl w:val="0"/>
      <w:suppressAutoHyphens/>
      <w:overflowPunct w:val="0"/>
      <w:autoSpaceDE w:val="0"/>
      <w:textAlignment w:val="baseline"/>
    </w:pPr>
    <w:rPr>
      <w:sz w:val="24"/>
      <w:lang w:eastAsia="ar-SA"/>
    </w:rPr>
  </w:style>
  <w:style w:type="paragraph" w:styleId="Nagwek1">
    <w:name w:val="heading 1"/>
    <w:aliases w:val="N_Kasia1 Znak,Tytuł1,Tytu31,Tytuł 1 st.,Tytu³1,Section Heading Char,Tytuł11,Tytuł12,Tytuł111,Tytuł13,Tytuł112,Tytuł121,Tytuł1111,Tytuł14,Tytuł113,Tytuł122,Tytuł1112,Tytuł15,Tytuł114,Tytuł123,Tytuł1113,Tytuł16,Tytuł115,Tytuł124,Tytuł1114"/>
    <w:basedOn w:val="Nagwek"/>
    <w:next w:val="Tekstpodstawowy"/>
    <w:link w:val="Nagwek1Znak"/>
    <w:qFormat/>
    <w:pPr>
      <w:outlineLvl w:val="0"/>
    </w:pPr>
    <w:rPr>
      <w:b/>
      <w:sz w:val="32"/>
    </w:rPr>
  </w:style>
  <w:style w:type="paragraph" w:styleId="Nagwek2">
    <w:name w:val="heading 2"/>
    <w:aliases w:val="N_Kasia2 Znak,Podtytuł1,Podtytu³1,Podtytu31,Overskrift 2 Tegn1,Overskrift 2 Tegn2 Tegn,Overskrift 2 Tegn1 Tegn Tegn,Overskrift 2 Tegn Tegn Tegn Tegn,ASAPHeading 2,Numbered - 2,h 3,ICL,Heading 2a,H2,PA Major Section,l2,Headline 2,h2,2,headi"/>
    <w:basedOn w:val="Normalny"/>
    <w:next w:val="Normalny"/>
    <w:link w:val="Nagwek2Znak"/>
    <w:qFormat/>
    <w:pPr>
      <w:keepNext/>
      <w:spacing w:before="240" w:after="60"/>
      <w:outlineLvl w:val="1"/>
    </w:pPr>
    <w:rPr>
      <w:rFonts w:ascii="Arial" w:hAnsi="Arial" w:cs="Arial"/>
      <w:b/>
      <w:bCs/>
      <w:i/>
      <w:iCs/>
      <w:sz w:val="28"/>
      <w:szCs w:val="28"/>
    </w:rPr>
  </w:style>
  <w:style w:type="paragraph" w:styleId="Nagwek3">
    <w:name w:val="heading 3"/>
    <w:aliases w:val="N_Kasia3 Znak,Podtytuł2,Char Char Char Char Char Char Char Char,Level 1 - 1,Podtytu32, Char Char Char Char Char Char Char Char"/>
    <w:basedOn w:val="Normalny"/>
    <w:next w:val="Normalny"/>
    <w:link w:val="Nagwek3Znak"/>
    <w:qFormat/>
    <w:pPr>
      <w:keepNext/>
      <w:widowControl/>
      <w:suppressAutoHyphens w:val="0"/>
      <w:overflowPunct/>
      <w:autoSpaceDE/>
      <w:spacing w:before="240" w:after="60"/>
      <w:textAlignment w:val="auto"/>
      <w:outlineLvl w:val="2"/>
    </w:pPr>
    <w:rPr>
      <w:rFonts w:ascii="Arial" w:hAnsi="Arial" w:cs="Arial"/>
      <w:b/>
      <w:bCs/>
      <w:sz w:val="26"/>
      <w:szCs w:val="26"/>
    </w:rPr>
  </w:style>
  <w:style w:type="paragraph" w:styleId="Nagwek4">
    <w:name w:val="heading 4"/>
    <w:basedOn w:val="Normalny"/>
    <w:next w:val="Normalny"/>
    <w:link w:val="Nagwek4Znak"/>
    <w:qFormat/>
    <w:pPr>
      <w:keepNext/>
      <w:spacing w:line="360" w:lineRule="auto"/>
      <w:outlineLvl w:val="3"/>
    </w:pPr>
    <w:rPr>
      <w:rFonts w:ascii="Arial" w:hAnsi="Arial" w:cs="Arial"/>
      <w:sz w:val="22"/>
      <w:u w:val="single"/>
    </w:rPr>
  </w:style>
  <w:style w:type="paragraph" w:styleId="Nagwek5">
    <w:name w:val="heading 5"/>
    <w:basedOn w:val="Normalny"/>
    <w:next w:val="Normalny"/>
    <w:link w:val="Nagwek5Znak"/>
    <w:qFormat/>
    <w:rsid w:val="00F45500"/>
    <w:pPr>
      <w:keepNext/>
      <w:overflowPunct/>
      <w:autoSpaceDE/>
      <w:jc w:val="center"/>
      <w:textAlignment w:val="auto"/>
      <w:outlineLvl w:val="4"/>
    </w:pPr>
    <w:rPr>
      <w:rFonts w:ascii="Tahoma" w:eastAsia="Lucida Sans Unicode" w:hAnsi="Tahoma" w:cs="Tahoma"/>
      <w:b/>
      <w:bCs/>
      <w:kern w:val="1"/>
      <w:sz w:val="22"/>
      <w:szCs w:val="24"/>
    </w:rPr>
  </w:style>
  <w:style w:type="paragraph" w:styleId="Nagwek6">
    <w:name w:val="heading 6"/>
    <w:basedOn w:val="Normalny"/>
    <w:next w:val="Normalny"/>
    <w:link w:val="Nagwek6Znak"/>
    <w:uiPriority w:val="9"/>
    <w:qFormat/>
    <w:rsid w:val="00F45500"/>
    <w:pPr>
      <w:keepNext/>
      <w:overflowPunct/>
      <w:autoSpaceDE/>
      <w:spacing w:before="120" w:after="120" w:line="360" w:lineRule="auto"/>
      <w:ind w:left="213"/>
      <w:textAlignment w:val="auto"/>
      <w:outlineLvl w:val="5"/>
    </w:pPr>
    <w:rPr>
      <w:rFonts w:ascii="Tahoma" w:eastAsia="Lucida Sans Unicode" w:hAnsi="Tahoma" w:cs="Tahoma"/>
      <w:b/>
      <w:bCs/>
      <w:kern w:val="1"/>
      <w:sz w:val="22"/>
      <w:szCs w:val="24"/>
    </w:rPr>
  </w:style>
  <w:style w:type="paragraph" w:styleId="Nagwek7">
    <w:name w:val="heading 7"/>
    <w:basedOn w:val="Normalny"/>
    <w:next w:val="Normalny"/>
    <w:link w:val="Nagwek7Znak"/>
    <w:uiPriority w:val="9"/>
    <w:qFormat/>
    <w:rsid w:val="00F45500"/>
    <w:pPr>
      <w:keepNext/>
      <w:overflowPunct/>
      <w:autoSpaceDE/>
      <w:ind w:left="1416" w:firstLine="708"/>
      <w:jc w:val="both"/>
      <w:textAlignment w:val="auto"/>
      <w:outlineLvl w:val="6"/>
    </w:pPr>
    <w:rPr>
      <w:rFonts w:ascii="Arial" w:eastAsia="Lucida Sans Unicode" w:hAnsi="Arial" w:cs="Arial"/>
      <w:b/>
      <w:bCs/>
      <w:kern w:val="1"/>
      <w:szCs w:val="24"/>
    </w:rPr>
  </w:style>
  <w:style w:type="paragraph" w:styleId="Nagwek8">
    <w:name w:val="heading 8"/>
    <w:basedOn w:val="Normalny"/>
    <w:next w:val="Normalny"/>
    <w:link w:val="Nagwek8Znak"/>
    <w:uiPriority w:val="9"/>
    <w:qFormat/>
    <w:rsid w:val="00F45500"/>
    <w:pPr>
      <w:keepNext/>
      <w:tabs>
        <w:tab w:val="num" w:pos="0"/>
        <w:tab w:val="left" w:pos="360"/>
        <w:tab w:val="left" w:pos="720"/>
      </w:tabs>
      <w:overflowPunct/>
      <w:autoSpaceDE/>
      <w:spacing w:line="360" w:lineRule="auto"/>
      <w:jc w:val="center"/>
      <w:textAlignment w:val="auto"/>
      <w:outlineLvl w:val="7"/>
    </w:pPr>
    <w:rPr>
      <w:rFonts w:ascii="Tahoma" w:eastAsia="Lucida Sans Unicode" w:hAnsi="Tahoma" w:cs="Tahoma"/>
      <w:b/>
      <w:kern w:val="1"/>
      <w:sz w:val="22"/>
      <w:szCs w:val="24"/>
    </w:rPr>
  </w:style>
  <w:style w:type="paragraph" w:styleId="Nagwek9">
    <w:name w:val="heading 9"/>
    <w:basedOn w:val="Normalny"/>
    <w:next w:val="Normalny"/>
    <w:link w:val="Nagwek9Znak"/>
    <w:uiPriority w:val="9"/>
    <w:qFormat/>
    <w:rsid w:val="00F45500"/>
    <w:pPr>
      <w:keepNext/>
      <w:overflowPunct/>
      <w:autoSpaceDE/>
      <w:textAlignment w:val="auto"/>
      <w:outlineLvl w:val="8"/>
    </w:pPr>
    <w:rPr>
      <w:rFonts w:ascii="Arial" w:eastAsia="Lucida Sans Unicode" w:hAnsi="Arial" w:cs="Arial"/>
      <w:kern w:val="1"/>
      <w:szCs w:val="24"/>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przypiswdolnych">
    <w:name w:val="Znaki przypisów dolnych"/>
  </w:style>
  <w:style w:type="character" w:styleId="Numerstrony">
    <w:name w:val="page number"/>
    <w:basedOn w:val="WW-Domylnaczcionkaakapitu"/>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styleId="Hipercze">
    <w:name w:val="Hyperlink"/>
    <w:uiPriority w:val="99"/>
    <w:rPr>
      <w:color w:val="0000FF"/>
      <w:u w:val="single"/>
    </w:rPr>
  </w:style>
  <w:style w:type="character" w:customStyle="1" w:styleId="Znakiprzypiswkocowych">
    <w:name w:val="Znaki przypisów końcowych"/>
  </w:style>
  <w:style w:type="character" w:customStyle="1" w:styleId="WW8Num3z0">
    <w:name w:val="WW8Num3z0"/>
    <w:rPr>
      <w:rFonts w:ascii="Times New Roman" w:hAnsi="Times New Roman" w:cs="Times New Roman"/>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Times New Roman" w:hAnsi="Times New Roman" w:cs="Times New Roman"/>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Times New Roman" w:hAnsi="Times New Roman" w:cs="Times New Roman"/>
    </w:rPr>
  </w:style>
  <w:style w:type="character" w:customStyle="1" w:styleId="WW8Num6z1">
    <w:name w:val="WW8Num6z1"/>
    <w:rPr>
      <w:rFonts w:ascii="Wingdings" w:hAnsi="Wingdings"/>
    </w:rPr>
  </w:style>
  <w:style w:type="character" w:customStyle="1" w:styleId="WW8Num6z2">
    <w:name w:val="WW8Num6z2"/>
    <w:rPr>
      <w:rFonts w:ascii="Times New Roman" w:eastAsia="Times New Roman" w:hAnsi="Times New Roman" w:cs="Times New Roman"/>
    </w:rPr>
  </w:style>
  <w:style w:type="character" w:customStyle="1" w:styleId="WW8Num6z3">
    <w:name w:val="WW8Num6z3"/>
    <w:rPr>
      <w:rFonts w:ascii="Symbol" w:hAnsi="Symbol"/>
    </w:rPr>
  </w:style>
  <w:style w:type="character" w:customStyle="1" w:styleId="WW8Num6z4">
    <w:name w:val="WW8Num6z4"/>
    <w:rPr>
      <w:rFonts w:ascii="Courier New" w:hAnsi="Courier New"/>
    </w:rPr>
  </w:style>
  <w:style w:type="character" w:customStyle="1" w:styleId="WW8Num8z0">
    <w:name w:val="WW8Num8z0"/>
    <w:rPr>
      <w:rFonts w:ascii="Symbol" w:hAnsi="Symbol"/>
    </w:rPr>
  </w:style>
  <w:style w:type="character" w:customStyle="1" w:styleId="WW8Num8z1">
    <w:name w:val="WW8Num8z1"/>
    <w:rPr>
      <w:rFonts w:ascii="Wingdings" w:hAnsi="Wingdings"/>
      <w:b/>
      <w:i w:val="0"/>
    </w:rPr>
  </w:style>
  <w:style w:type="character" w:customStyle="1" w:styleId="WW8Num8z2">
    <w:name w:val="WW8Num8z2"/>
    <w:rPr>
      <w:rFonts w:ascii="Wingdings" w:hAnsi="Wingdings"/>
    </w:rPr>
  </w:style>
  <w:style w:type="character" w:customStyle="1" w:styleId="WW8Num8z4">
    <w:name w:val="WW8Num8z4"/>
    <w:rPr>
      <w:rFonts w:ascii="Courier New" w:hAnsi="Courier New"/>
    </w:rPr>
  </w:style>
  <w:style w:type="character" w:customStyle="1" w:styleId="WW8Num9z0">
    <w:name w:val="WW8Num9z0"/>
    <w:rPr>
      <w:rFonts w:ascii="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10z0">
    <w:name w:val="WW8Num10z0"/>
    <w:rPr>
      <w:rFonts w:ascii="Times New Roman" w:hAnsi="Times New Roman" w:cs="Times New Roman"/>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2">
    <w:name w:val="WW8Num12z2"/>
    <w:rPr>
      <w:rFonts w:ascii="Wingdings" w:hAnsi="Wingdings"/>
    </w:rPr>
  </w:style>
  <w:style w:type="character" w:customStyle="1" w:styleId="WW8Num12z4">
    <w:name w:val="WW8Num12z4"/>
    <w:rPr>
      <w:rFonts w:ascii="Courier New" w:hAnsi="Courier New"/>
    </w:rPr>
  </w:style>
  <w:style w:type="character" w:customStyle="1" w:styleId="WW8Num13z0">
    <w:name w:val="WW8Num13z0"/>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Times New Roman" w:hAnsi="Times New Roman" w:cs="Times New Roman"/>
    </w:rPr>
  </w:style>
  <w:style w:type="character" w:customStyle="1" w:styleId="WW8Num19z0">
    <w:name w:val="WW8Num19z0"/>
    <w:rPr>
      <w:rFonts w:ascii="Times New Roman" w:eastAsia="Times New Roman" w:hAnsi="Times New Roman" w:cs="Times New Roman"/>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Wingdings" w:hAnsi="Wingdings"/>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Symbol" w:hAnsi="Symbol"/>
    </w:rPr>
  </w:style>
  <w:style w:type="character" w:customStyle="1" w:styleId="WW8Num22z1">
    <w:name w:val="WW8Num22z1"/>
    <w:rPr>
      <w:rFonts w:ascii="Letter Gothic" w:hAnsi="Letter Gothic"/>
    </w:rPr>
  </w:style>
  <w:style w:type="character" w:customStyle="1" w:styleId="WW8Num22z2">
    <w:name w:val="WW8Num22z2"/>
    <w:rPr>
      <w:rFonts w:ascii="Wingdings" w:hAnsi="Wingdings"/>
    </w:rPr>
  </w:style>
  <w:style w:type="character" w:customStyle="1" w:styleId="WW8Num24z0">
    <w:name w:val="WW8Num24z0"/>
    <w:rPr>
      <w:rFonts w:ascii="Times New Roman" w:hAnsi="Times New Roman" w:cs="Times New Roman"/>
    </w:rPr>
  </w:style>
  <w:style w:type="character" w:customStyle="1" w:styleId="WW8Num28z0">
    <w:name w:val="WW8Num28z0"/>
    <w:rPr>
      <w:rFonts w:ascii="Times New Roman" w:hAnsi="Times New Roman" w:cs="Times New Roman"/>
    </w:rPr>
  </w:style>
  <w:style w:type="character" w:customStyle="1" w:styleId="WW8Num29z0">
    <w:name w:val="WW8Num29z0"/>
    <w:rPr>
      <w:rFonts w:ascii="Wingdings" w:hAnsi="Wingdings"/>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1z0">
    <w:name w:val="WW8Num31z0"/>
    <w:rPr>
      <w:rFonts w:ascii="Times New Roman" w:hAnsi="Times New Roman" w:cs="Times New Roman"/>
    </w:rPr>
  </w:style>
  <w:style w:type="character" w:customStyle="1" w:styleId="WW8Num32z0">
    <w:name w:val="WW8Num32z0"/>
    <w:rPr>
      <w:rFonts w:ascii="Wingdings" w:hAnsi="Wingdings"/>
    </w:rPr>
  </w:style>
  <w:style w:type="character" w:customStyle="1" w:styleId="WW8Num32z1">
    <w:name w:val="WW8Num32z1"/>
    <w:rPr>
      <w:rFonts w:ascii="Courier New" w:hAnsi="Courier New"/>
    </w:rPr>
  </w:style>
  <w:style w:type="character" w:customStyle="1" w:styleId="WW8Num32z3">
    <w:name w:val="WW8Num32z3"/>
    <w:rPr>
      <w:rFonts w:ascii="Symbol" w:hAnsi="Symbol"/>
    </w:rPr>
  </w:style>
  <w:style w:type="character" w:customStyle="1" w:styleId="WW8Num34z0">
    <w:name w:val="WW8Num34z0"/>
    <w:rPr>
      <w:rFonts w:ascii="Symbol" w:hAnsi="Symbol"/>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WW8Num35z0">
    <w:name w:val="WW8Num35z0"/>
    <w:rPr>
      <w:sz w:val="24"/>
      <w:szCs w:val="24"/>
    </w:rPr>
  </w:style>
  <w:style w:type="character" w:customStyle="1" w:styleId="WW8Num37z0">
    <w:name w:val="WW8Num37z0"/>
    <w:rPr>
      <w:rFonts w:ascii="Symbol" w:hAnsi="Symbol"/>
    </w:rPr>
  </w:style>
  <w:style w:type="character" w:customStyle="1" w:styleId="WW8Num37z1">
    <w:name w:val="WW8Num37z1"/>
    <w:rPr>
      <w:rFonts w:ascii="Courier New" w:hAnsi="Courier New"/>
    </w:rPr>
  </w:style>
  <w:style w:type="character" w:customStyle="1" w:styleId="WW8Num37z2">
    <w:name w:val="WW8Num37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9z0">
    <w:name w:val="WW8Num39z0"/>
    <w:rPr>
      <w:rFonts w:ascii="Times New Roman" w:hAnsi="Times New Roman" w:cs="Times New Roman"/>
    </w:rPr>
  </w:style>
  <w:style w:type="character" w:customStyle="1" w:styleId="WW8Num39z1">
    <w:name w:val="WW8Num39z1"/>
    <w:rPr>
      <w:rFonts w:ascii="Courier New" w:hAnsi="Courier New"/>
    </w:rPr>
  </w:style>
  <w:style w:type="character" w:customStyle="1" w:styleId="WW8Num39z2">
    <w:name w:val="WW8Num39z2"/>
    <w:rPr>
      <w:rFonts w:ascii="Wingdings" w:hAnsi="Wingdings"/>
    </w:rPr>
  </w:style>
  <w:style w:type="character" w:customStyle="1" w:styleId="WW8Num39z3">
    <w:name w:val="WW8Num39z3"/>
    <w:rPr>
      <w:rFonts w:ascii="Symbol" w:hAnsi="Symbol"/>
    </w:rPr>
  </w:style>
  <w:style w:type="character" w:customStyle="1" w:styleId="WW8Num40z0">
    <w:name w:val="WW8Num40z0"/>
    <w:rPr>
      <w:rFonts w:ascii="Wingdings" w:hAnsi="Wingdings"/>
    </w:rPr>
  </w:style>
  <w:style w:type="character" w:customStyle="1" w:styleId="WW8Num41z0">
    <w:name w:val="WW8Num41z0"/>
    <w:rPr>
      <w:rFonts w:ascii="Times New Roman" w:hAnsi="Times New Roman" w:cs="Times New Roman"/>
    </w:rPr>
  </w:style>
  <w:style w:type="character" w:customStyle="1" w:styleId="WW8Num41z1">
    <w:name w:val="WW8Num41z1"/>
    <w:rPr>
      <w:rFonts w:ascii="Courier New" w:hAnsi="Courier New"/>
    </w:rPr>
  </w:style>
  <w:style w:type="character" w:customStyle="1" w:styleId="WW8Num41z2">
    <w:name w:val="WW8Num41z2"/>
    <w:rPr>
      <w:rFonts w:ascii="Wingdings" w:hAnsi="Wingdings"/>
    </w:rPr>
  </w:style>
  <w:style w:type="character" w:customStyle="1" w:styleId="WW8Num41z3">
    <w:name w:val="WW8Num41z3"/>
    <w:rPr>
      <w:rFonts w:ascii="Symbol" w:hAnsi="Symbol"/>
    </w:rPr>
  </w:style>
  <w:style w:type="character" w:customStyle="1" w:styleId="WW8Num42z0">
    <w:name w:val="WW8Num42z0"/>
    <w:rPr>
      <w:rFonts w:ascii="Symbol" w:hAnsi="Symbol"/>
    </w:rPr>
  </w:style>
  <w:style w:type="character" w:customStyle="1" w:styleId="WW8Num42z2">
    <w:name w:val="WW8Num42z2"/>
    <w:rPr>
      <w:rFonts w:ascii="Wingdings" w:hAnsi="Wingdings"/>
    </w:rPr>
  </w:style>
  <w:style w:type="character" w:customStyle="1" w:styleId="WW8Num42z4">
    <w:name w:val="WW8Num42z4"/>
    <w:rPr>
      <w:rFonts w:ascii="Courier New" w:hAnsi="Courier New"/>
    </w:rPr>
  </w:style>
  <w:style w:type="character" w:customStyle="1" w:styleId="WW8Num43z0">
    <w:name w:val="WW8Num43z0"/>
    <w:rPr>
      <w:rFonts w:ascii="Symbol" w:hAnsi="Symbol"/>
    </w:rPr>
  </w:style>
  <w:style w:type="character" w:customStyle="1" w:styleId="WW8Num43z1">
    <w:name w:val="WW8Num43z1"/>
    <w:rPr>
      <w:rFonts w:ascii="Wingdings" w:hAnsi="Wingdings"/>
    </w:rPr>
  </w:style>
  <w:style w:type="character" w:customStyle="1" w:styleId="WW8Num43z2">
    <w:name w:val="WW8Num43z2"/>
    <w:rPr>
      <w:rFonts w:ascii="Times New Roman" w:eastAsia="Times New Roman" w:hAnsi="Times New Roman" w:cs="Times New Roman"/>
    </w:rPr>
  </w:style>
  <w:style w:type="character" w:customStyle="1" w:styleId="WW8Num43z4">
    <w:name w:val="WW8Num43z4"/>
    <w:rPr>
      <w:rFonts w:ascii="Courier New" w:hAnsi="Courier New"/>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St2z0">
    <w:name w:val="WW8NumSt2z0"/>
    <w:rPr>
      <w:rFonts w:ascii="Wingdings" w:hAnsi="Wingdings"/>
    </w:rPr>
  </w:style>
  <w:style w:type="character" w:customStyle="1" w:styleId="WW8NumSt3z0">
    <w:name w:val="WW8NumSt3z0"/>
    <w:rPr>
      <w:rFonts w:ascii="Wingdings" w:hAnsi="Wingdings"/>
    </w:rPr>
  </w:style>
  <w:style w:type="character" w:customStyle="1" w:styleId="WW8NumSt4z0">
    <w:name w:val="WW8NumSt4z0"/>
    <w:rPr>
      <w:rFonts w:ascii="Wingdings" w:hAnsi="Wingdings"/>
    </w:rPr>
  </w:style>
  <w:style w:type="character" w:customStyle="1" w:styleId="WW8NumSt5z0">
    <w:name w:val="WW8NumSt5z0"/>
    <w:rPr>
      <w:rFonts w:ascii="Wingdings" w:hAnsi="Wingdings"/>
    </w:rPr>
  </w:style>
  <w:style w:type="character" w:customStyle="1" w:styleId="WW8NumSt7z0">
    <w:name w:val="WW8NumSt7z0"/>
    <w:rPr>
      <w:rFonts w:ascii="Symbol" w:hAnsi="Symbol"/>
    </w:rPr>
  </w:style>
  <w:style w:type="character" w:customStyle="1" w:styleId="WW8NumSt7z1">
    <w:name w:val="WW8NumSt7z1"/>
    <w:rPr>
      <w:rFonts w:ascii="Courier New" w:hAnsi="Courier New"/>
    </w:rPr>
  </w:style>
  <w:style w:type="character" w:customStyle="1" w:styleId="WW8NumSt7z2">
    <w:name w:val="WW8NumSt7z2"/>
    <w:rPr>
      <w:rFonts w:ascii="Wingdings" w:hAnsi="Wingdings"/>
    </w:rPr>
  </w:style>
  <w:style w:type="character" w:customStyle="1" w:styleId="WW-Domylnaczcionkaakapitu">
    <w:name w:val="WW-Domyślna czcionka akapitu"/>
  </w:style>
  <w:style w:type="character" w:customStyle="1" w:styleId="WW-DefaultParagraphFont">
    <w:name w:val="WW-Default Paragraph Font"/>
  </w:style>
  <w:style w:type="character" w:customStyle="1" w:styleId="WW-Znakinumeracji">
    <w:name w:val="WW-Znaki numeracji"/>
  </w:style>
  <w:style w:type="character" w:customStyle="1" w:styleId="WW-Znakinumeracji1">
    <w:name w:val="WW-Znaki numeracji1"/>
  </w:style>
  <w:style w:type="character" w:customStyle="1" w:styleId="WW-Symbolewypunktowania">
    <w:name w:val="WW-Symbole wypunktowania"/>
    <w:rPr>
      <w:rFonts w:ascii="StarSymbol" w:hAnsi="StarSymbol"/>
      <w:sz w:val="18"/>
    </w:rPr>
  </w:style>
  <w:style w:type="character" w:customStyle="1" w:styleId="WW-Symbolewypunktowania1">
    <w:name w:val="WW-Symbole wypunktowania1"/>
    <w:rPr>
      <w:rFonts w:ascii="StarSymbol" w:hAnsi="StarSymbol"/>
      <w:sz w:val="18"/>
    </w:rPr>
  </w:style>
  <w:style w:type="character" w:customStyle="1" w:styleId="arialnarow">
    <w:name w:val="arial narow"/>
    <w:rPr>
      <w:rFonts w:ascii="Arial Narrow" w:hAnsi="Arial Narrow"/>
      <w:sz w:val="22"/>
      <w:szCs w:val="22"/>
    </w:rPr>
  </w:style>
  <w:style w:type="character" w:styleId="Pogrubienie">
    <w:name w:val="Strong"/>
    <w:uiPriority w:val="22"/>
    <w:qFormat/>
    <w:rPr>
      <w:b/>
      <w:bCs/>
    </w:rPr>
  </w:style>
  <w:style w:type="character" w:styleId="Uwydatnienie">
    <w:name w:val="Emphasis"/>
    <w:qFormat/>
    <w:rPr>
      <w:i/>
      <w:iCs/>
    </w:rPr>
  </w:style>
  <w:style w:type="paragraph" w:styleId="Tekstpodstawowy">
    <w:name w:val="Body Text"/>
    <w:basedOn w:val="Normalny"/>
    <w:link w:val="TekstpodstawowyZnak"/>
    <w:qFormat/>
    <w:pPr>
      <w:spacing w:after="120"/>
    </w:pPr>
  </w:style>
  <w:style w:type="paragraph" w:styleId="Tekstpodstawowywcity">
    <w:name w:val="Body Text Indent"/>
    <w:aliases w:val=" Znak"/>
    <w:basedOn w:val="Normalny"/>
    <w:link w:val="TekstpodstawowywcityZnak"/>
    <w:pPr>
      <w:ind w:left="397"/>
      <w:jc w:val="both"/>
    </w:pPr>
  </w:style>
  <w:style w:type="paragraph" w:customStyle="1" w:styleId="Podpis1">
    <w:name w:val="Podpis1"/>
    <w:basedOn w:val="Normalny"/>
    <w:pPr>
      <w:suppressLineNumbers/>
      <w:spacing w:before="120" w:after="120"/>
    </w:pPr>
    <w:rPr>
      <w:rFonts w:cs="Tahoma"/>
      <w:i/>
      <w:iCs/>
      <w:sz w:val="20"/>
    </w:rPr>
  </w:style>
  <w:style w:type="paragraph" w:styleId="Nagwek">
    <w:name w:val="header"/>
    <w:basedOn w:val="Normalny"/>
    <w:next w:val="Tekstpodstawowy"/>
    <w:link w:val="NagwekZnak1"/>
    <w:pPr>
      <w:keepNext/>
      <w:spacing w:before="240" w:after="120"/>
    </w:pPr>
    <w:rPr>
      <w:rFonts w:ascii="Arial" w:hAnsi="Arial"/>
      <w:sz w:val="28"/>
    </w:rPr>
  </w:style>
  <w:style w:type="paragraph" w:customStyle="1" w:styleId="Nagwek10">
    <w:name w:val="Nagłówek1"/>
    <w:basedOn w:val="Normalny"/>
    <w:next w:val="Tekstpodstawowy"/>
    <w:pPr>
      <w:keepNext/>
      <w:spacing w:before="240" w:after="120"/>
    </w:pPr>
    <w:rPr>
      <w:rFonts w:ascii="Arial" w:eastAsia="MS Mincho" w:hAnsi="Arial" w:cs="Tahoma"/>
      <w:sz w:val="28"/>
      <w:szCs w:val="28"/>
    </w:rPr>
  </w:style>
  <w:style w:type="paragraph" w:styleId="Lista">
    <w:name w:val="List"/>
    <w:basedOn w:val="Tekstpodstawowy"/>
  </w:style>
  <w:style w:type="paragraph" w:styleId="Stopka">
    <w:name w:val="footer"/>
    <w:basedOn w:val="Normalny"/>
    <w:link w:val="StopkaZnak"/>
    <w:rsid w:val="00890A09"/>
    <w:pPr>
      <w:pBdr>
        <w:top w:val="single" w:sz="4" w:space="1" w:color="auto"/>
      </w:pBdr>
      <w:tabs>
        <w:tab w:val="right" w:pos="9298"/>
      </w:tabs>
    </w:pPr>
    <w:rPr>
      <w:rFonts w:ascii="Cambria" w:hAnsi="Cambria"/>
    </w:rPr>
  </w:style>
  <w:style w:type="paragraph" w:customStyle="1" w:styleId="Zawartotabeli">
    <w:name w:val="Zawartość tabeli"/>
    <w:basedOn w:val="Tekstpodstawowy"/>
    <w:pPr>
      <w:suppressLineNumbers/>
    </w:pPr>
  </w:style>
  <w:style w:type="paragraph" w:customStyle="1" w:styleId="Nagwektabeli">
    <w:name w:val="Nagłówek tabeli"/>
    <w:basedOn w:val="Zawartotabeli"/>
    <w:pPr>
      <w:jc w:val="center"/>
    </w:pPr>
    <w:rPr>
      <w:b/>
      <w:bCs/>
      <w:i/>
      <w:iCs/>
    </w:rPr>
  </w:style>
  <w:style w:type="paragraph" w:customStyle="1" w:styleId="Zawartoramki">
    <w:name w:val="Zawartość ramki"/>
    <w:basedOn w:val="Tekstpodstawowy"/>
  </w:style>
  <w:style w:type="paragraph" w:customStyle="1" w:styleId="Indeks">
    <w:name w:val="Indeks"/>
    <w:basedOn w:val="Normalny"/>
    <w:pPr>
      <w:suppressLineNumbers/>
    </w:pPr>
  </w:style>
  <w:style w:type="paragraph" w:styleId="Nagwekspisutreci">
    <w:name w:val="TOC Heading"/>
    <w:basedOn w:val="Nagwek"/>
    <w:uiPriority w:val="39"/>
    <w:qFormat/>
    <w:pPr>
      <w:suppressLineNumbers/>
    </w:pPr>
    <w:rPr>
      <w:b/>
      <w:bCs/>
      <w:sz w:val="32"/>
      <w:szCs w:val="32"/>
    </w:rPr>
  </w:style>
  <w:style w:type="paragraph" w:styleId="Spistreci1">
    <w:name w:val="toc 1"/>
    <w:basedOn w:val="Normalny"/>
    <w:next w:val="Normalny"/>
    <w:uiPriority w:val="39"/>
    <w:rsid w:val="008B60B4"/>
    <w:rPr>
      <w:rFonts w:ascii="Arial" w:hAnsi="Arial"/>
      <w:b/>
      <w:bCs/>
      <w:caps/>
      <w:szCs w:val="24"/>
    </w:rPr>
  </w:style>
  <w:style w:type="paragraph" w:styleId="Spistreci2">
    <w:name w:val="toc 2"/>
    <w:basedOn w:val="Normalny"/>
    <w:next w:val="Normalny"/>
    <w:rsid w:val="003E0CE5"/>
    <w:rPr>
      <w:rFonts w:ascii="Arial" w:hAnsi="Arial"/>
      <w:sz w:val="18"/>
      <w:szCs w:val="24"/>
    </w:rPr>
  </w:style>
  <w:style w:type="paragraph" w:styleId="Spistreci3">
    <w:name w:val="toc 3"/>
    <w:basedOn w:val="Normalny"/>
    <w:next w:val="Normalny"/>
    <w:rsid w:val="003E0CE5"/>
    <w:rPr>
      <w:rFonts w:ascii="Arial" w:hAnsi="Arial"/>
      <w:iCs/>
      <w:sz w:val="18"/>
      <w:szCs w:val="24"/>
    </w:rPr>
  </w:style>
  <w:style w:type="paragraph" w:styleId="Spistreci4">
    <w:name w:val="toc 4"/>
    <w:basedOn w:val="Normalny"/>
    <w:next w:val="Normalny"/>
    <w:rsid w:val="003E0CE5"/>
    <w:pPr>
      <w:ind w:left="284"/>
    </w:pPr>
    <w:rPr>
      <w:rFonts w:ascii="Arial" w:hAnsi="Arial"/>
      <w:sz w:val="18"/>
      <w:szCs w:val="21"/>
    </w:rPr>
  </w:style>
  <w:style w:type="paragraph" w:styleId="Spistreci5">
    <w:name w:val="toc 5"/>
    <w:basedOn w:val="Normalny"/>
    <w:next w:val="Normalny"/>
    <w:pPr>
      <w:ind w:left="960"/>
    </w:pPr>
    <w:rPr>
      <w:szCs w:val="21"/>
    </w:rPr>
  </w:style>
  <w:style w:type="paragraph" w:styleId="Spistreci6">
    <w:name w:val="toc 6"/>
    <w:basedOn w:val="Normalny"/>
    <w:next w:val="Normalny"/>
    <w:pPr>
      <w:ind w:left="1200"/>
    </w:pPr>
    <w:rPr>
      <w:szCs w:val="21"/>
    </w:rPr>
  </w:style>
  <w:style w:type="paragraph" w:styleId="Spistreci7">
    <w:name w:val="toc 7"/>
    <w:basedOn w:val="Normalny"/>
    <w:next w:val="Normalny"/>
    <w:pPr>
      <w:ind w:left="1440"/>
    </w:pPr>
    <w:rPr>
      <w:szCs w:val="21"/>
    </w:rPr>
  </w:style>
  <w:style w:type="paragraph" w:styleId="Spistreci8">
    <w:name w:val="toc 8"/>
    <w:basedOn w:val="Normalny"/>
    <w:next w:val="Normalny"/>
    <w:pPr>
      <w:ind w:left="1680"/>
    </w:pPr>
    <w:rPr>
      <w:szCs w:val="21"/>
    </w:rPr>
  </w:style>
  <w:style w:type="paragraph" w:styleId="Spistreci9">
    <w:name w:val="toc 9"/>
    <w:basedOn w:val="Normalny"/>
    <w:next w:val="Normalny"/>
    <w:pPr>
      <w:ind w:left="1920"/>
    </w:pPr>
    <w:rPr>
      <w:szCs w:val="21"/>
    </w:rPr>
  </w:style>
  <w:style w:type="paragraph" w:styleId="Tytu">
    <w:name w:val="Title"/>
    <w:basedOn w:val="Normalny"/>
    <w:next w:val="Podtytu"/>
    <w:link w:val="TytuZnak"/>
    <w:uiPriority w:val="10"/>
    <w:qFormat/>
    <w:pPr>
      <w:widowControl/>
      <w:suppressAutoHyphens w:val="0"/>
      <w:overflowPunct/>
      <w:autoSpaceDE/>
      <w:jc w:val="center"/>
      <w:textAlignment w:val="auto"/>
    </w:pPr>
    <w:rPr>
      <w:b/>
      <w:sz w:val="28"/>
    </w:rPr>
  </w:style>
  <w:style w:type="paragraph" w:styleId="Podtytu">
    <w:name w:val="Subtitle"/>
    <w:basedOn w:val="Normalny"/>
    <w:next w:val="Tekstpodstawowy"/>
    <w:link w:val="PodtytuZnak"/>
    <w:uiPriority w:val="11"/>
    <w:qFormat/>
    <w:pPr>
      <w:widowControl/>
      <w:suppressAutoHyphens w:val="0"/>
      <w:overflowPunct/>
      <w:autoSpaceDE/>
      <w:textAlignment w:val="auto"/>
    </w:pPr>
    <w:rPr>
      <w:b/>
      <w:sz w:val="28"/>
    </w:rPr>
  </w:style>
  <w:style w:type="paragraph" w:customStyle="1" w:styleId="Nagwek0">
    <w:name w:val="Nag?ówek"/>
    <w:basedOn w:val="Normalny"/>
    <w:next w:val="Tekstpodstawowy"/>
    <w:uiPriority w:val="99"/>
    <w:pPr>
      <w:keepNext/>
      <w:spacing w:before="240" w:after="120"/>
    </w:pPr>
    <w:rPr>
      <w:rFonts w:ascii="Arial" w:hAnsi="Arial"/>
      <w:sz w:val="28"/>
    </w:rPr>
  </w:style>
  <w:style w:type="paragraph" w:customStyle="1" w:styleId="WW-Indeks">
    <w:name w:val="WW-Indeks"/>
    <w:basedOn w:val="Normalny"/>
    <w:uiPriority w:val="99"/>
    <w:pPr>
      <w:suppressLineNumbers/>
    </w:pPr>
  </w:style>
  <w:style w:type="paragraph" w:customStyle="1" w:styleId="WW-Zwykytekst">
    <w:name w:val="WW-Zwykły tekst"/>
    <w:basedOn w:val="Normalny"/>
    <w:uiPriority w:val="99"/>
    <w:rPr>
      <w:rFonts w:ascii="Courier New" w:hAnsi="Courier New" w:cs="Courier New"/>
      <w:sz w:val="20"/>
    </w:rPr>
  </w:style>
  <w:style w:type="paragraph" w:customStyle="1" w:styleId="zwykytekst">
    <w:name w:val="zwykły tekst"/>
    <w:basedOn w:val="WW-Zwykytekst"/>
    <w:uiPriority w:val="99"/>
    <w:pPr>
      <w:widowControl/>
      <w:suppressAutoHyphens w:val="0"/>
      <w:overflowPunct/>
      <w:autoSpaceDE/>
      <w:textAlignment w:val="auto"/>
    </w:pPr>
    <w:rPr>
      <w:rFonts w:ascii="Arial" w:hAnsi="Arial" w:cs="Times New Roman"/>
    </w:rPr>
  </w:style>
  <w:style w:type="paragraph" w:customStyle="1" w:styleId="nagwek20">
    <w:name w:val="nagłówek 2"/>
    <w:basedOn w:val="Nagwek2"/>
    <w:uiPriority w:val="99"/>
    <w:pPr>
      <w:widowControl/>
      <w:suppressAutoHyphens w:val="0"/>
      <w:overflowPunct/>
      <w:autoSpaceDE/>
      <w:spacing w:before="0" w:after="0" w:line="360" w:lineRule="auto"/>
      <w:textAlignment w:val="auto"/>
    </w:pPr>
    <w:rPr>
      <w:rFonts w:ascii="Antique Olive" w:hAnsi="Antique Olive" w:cs="Times New Roman"/>
      <w:bCs w:val="0"/>
      <w:i w:val="0"/>
      <w:sz w:val="16"/>
      <w:szCs w:val="20"/>
      <w14:shadow w14:blurRad="50800" w14:dist="38100" w14:dir="2700000" w14:sx="100000" w14:sy="100000" w14:kx="0" w14:ky="0" w14:algn="tl">
        <w14:srgbClr w14:val="000000">
          <w14:alpha w14:val="60000"/>
        </w14:srgbClr>
      </w14:shadow>
    </w:rPr>
  </w:style>
  <w:style w:type="paragraph" w:customStyle="1" w:styleId="ZWYKYTEKST0">
    <w:name w:val="ZWYKŁY TEKST"/>
    <w:basedOn w:val="Normalny"/>
    <w:uiPriority w:val="99"/>
    <w:pPr>
      <w:widowControl/>
      <w:suppressAutoHyphens w:val="0"/>
      <w:overflowPunct/>
      <w:autoSpaceDE/>
      <w:textAlignment w:val="auto"/>
    </w:pPr>
    <w:rPr>
      <w:rFonts w:ascii="Arial" w:hAnsi="Arial" w:cs="Arial"/>
      <w:sz w:val="20"/>
      <w:szCs w:val="24"/>
    </w:rPr>
  </w:style>
  <w:style w:type="paragraph" w:customStyle="1" w:styleId="nagwek11">
    <w:name w:val="nagłówek 1"/>
    <w:basedOn w:val="Nagwek1"/>
    <w:uiPriority w:val="99"/>
    <w:pPr>
      <w:widowControl/>
      <w:suppressAutoHyphens w:val="0"/>
      <w:overflowPunct/>
      <w:autoSpaceDE/>
      <w:spacing w:before="0" w:after="0"/>
      <w:jc w:val="center"/>
      <w:textAlignment w:val="auto"/>
    </w:pPr>
    <w:rPr>
      <w:bCs/>
      <w:sz w:val="24"/>
    </w:rPr>
  </w:style>
  <w:style w:type="paragraph" w:customStyle="1" w:styleId="WW-Tekstpodstawowy2">
    <w:name w:val="WW-Tekst podstawowy 2"/>
    <w:basedOn w:val="Normalny"/>
    <w:pPr>
      <w:widowControl/>
      <w:suppressAutoHyphens w:val="0"/>
      <w:overflowPunct/>
      <w:autoSpaceDE/>
      <w:spacing w:line="360" w:lineRule="auto"/>
      <w:jc w:val="both"/>
      <w:textAlignment w:val="auto"/>
    </w:pPr>
    <w:rPr>
      <w:rFonts w:ascii="Antique Olive" w:hAnsi="Antique Olive"/>
      <w:sz w:val="20"/>
    </w:rPr>
  </w:style>
  <w:style w:type="paragraph" w:customStyle="1" w:styleId="WW-Tekstpodstawowy3">
    <w:name w:val="WW-Tekst podstawowy 3"/>
    <w:basedOn w:val="Normalny"/>
    <w:uiPriority w:val="99"/>
    <w:pPr>
      <w:spacing w:line="360" w:lineRule="auto"/>
    </w:pPr>
    <w:rPr>
      <w:rFonts w:ascii="Arial" w:hAnsi="Arial" w:cs="Arial"/>
      <w:sz w:val="22"/>
    </w:rPr>
  </w:style>
  <w:style w:type="paragraph" w:customStyle="1" w:styleId="WW-Tekstpodstawowywcity3">
    <w:name w:val="WW-Tekst podstawowy wci?ty 3"/>
    <w:basedOn w:val="Normalny"/>
    <w:pPr>
      <w:spacing w:line="360" w:lineRule="auto"/>
      <w:ind w:left="284" w:hanging="142"/>
    </w:pPr>
    <w:rPr>
      <w:rFonts w:ascii="Arial" w:hAnsi="Arial"/>
      <w:sz w:val="22"/>
    </w:rPr>
  </w:style>
  <w:style w:type="paragraph" w:customStyle="1" w:styleId="WW-Tekstdugiegocytatu">
    <w:name w:val="WW-Tekst d?ugiego cytatu"/>
    <w:basedOn w:val="Normalny"/>
    <w:uiPriority w:val="99"/>
    <w:pPr>
      <w:spacing w:line="360" w:lineRule="auto"/>
      <w:ind w:left="851" w:right="192" w:hanging="284"/>
      <w:jc w:val="both"/>
    </w:pPr>
    <w:rPr>
      <w:rFonts w:ascii="Arial" w:hAnsi="Arial"/>
      <w:sz w:val="22"/>
    </w:rPr>
  </w:style>
  <w:style w:type="paragraph" w:customStyle="1" w:styleId="Tekstpodstawowy21">
    <w:name w:val="Tekst podstawowy 21"/>
    <w:basedOn w:val="Normalny"/>
    <w:pPr>
      <w:widowControl/>
      <w:spacing w:line="360" w:lineRule="auto"/>
    </w:pPr>
  </w:style>
  <w:style w:type="paragraph" w:customStyle="1" w:styleId="Style1">
    <w:name w:val="Style1"/>
    <w:basedOn w:val="Normalny"/>
    <w:uiPriority w:val="99"/>
    <w:pPr>
      <w:widowControl/>
      <w:ind w:left="709"/>
    </w:pPr>
    <w:rPr>
      <w:sz w:val="20"/>
    </w:rPr>
  </w:style>
  <w:style w:type="paragraph" w:customStyle="1" w:styleId="WW-Tekstpodstawowywcity2">
    <w:name w:val="WW-Tekst podstawowy wcięty 2"/>
    <w:basedOn w:val="Normalny"/>
    <w:uiPriority w:val="99"/>
    <w:pPr>
      <w:spacing w:after="60"/>
      <w:ind w:left="708"/>
      <w:jc w:val="both"/>
    </w:pPr>
    <w:rPr>
      <w:color w:val="FF0000"/>
    </w:rPr>
  </w:style>
  <w:style w:type="paragraph" w:customStyle="1" w:styleId="Tekstpodstawowy31">
    <w:name w:val="Tekst podstawowy 31"/>
    <w:basedOn w:val="Normalny"/>
    <w:pPr>
      <w:tabs>
        <w:tab w:val="left" w:pos="90"/>
      </w:tabs>
      <w:spacing w:line="360" w:lineRule="auto"/>
      <w:jc w:val="both"/>
    </w:pPr>
  </w:style>
  <w:style w:type="paragraph" w:customStyle="1" w:styleId="Normalny1">
    <w:name w:val="Normalny1"/>
    <w:basedOn w:val="Normalny"/>
  </w:style>
  <w:style w:type="paragraph" w:customStyle="1" w:styleId="WW-Standardowywcity">
    <w:name w:val="WW-Standardowy wci?ty"/>
    <w:basedOn w:val="Normalny"/>
    <w:uiPriority w:val="99"/>
    <w:pPr>
      <w:ind w:left="708" w:firstLine="1"/>
    </w:pPr>
  </w:style>
  <w:style w:type="paragraph" w:customStyle="1" w:styleId="Tekstpodstawowy22">
    <w:name w:val="Tekst podstawowy 22"/>
    <w:basedOn w:val="Normalny"/>
    <w:pPr>
      <w:jc w:val="both"/>
    </w:pPr>
    <w:rPr>
      <w:rFonts w:ascii="Century Schoolbook" w:hAnsi="Century Schoolbook"/>
    </w:rPr>
  </w:style>
  <w:style w:type="paragraph" w:customStyle="1" w:styleId="Wypunktowanie">
    <w:name w:val="Wypunktowanie"/>
    <w:basedOn w:val="Normalny"/>
    <w:pPr>
      <w:numPr>
        <w:numId w:val="1"/>
      </w:numPr>
      <w:ind w:left="0" w:firstLine="0"/>
    </w:pPr>
  </w:style>
  <w:style w:type="paragraph" w:customStyle="1" w:styleId="Tekstpodstawowy310">
    <w:name w:val="Tekst podstawowy 31"/>
    <w:basedOn w:val="Normalny"/>
    <w:pPr>
      <w:jc w:val="both"/>
    </w:pPr>
  </w:style>
  <w:style w:type="paragraph" w:customStyle="1" w:styleId="Tekstpodstawowywcity21">
    <w:name w:val="Tekst podstawowy wcięty 21"/>
    <w:basedOn w:val="Normalny"/>
    <w:pPr>
      <w:spacing w:line="360" w:lineRule="auto"/>
      <w:ind w:firstLine="709"/>
    </w:pPr>
    <w:rPr>
      <w:rFonts w:ascii="Arial" w:hAnsi="Arial"/>
      <w:sz w:val="22"/>
      <w:szCs w:val="22"/>
    </w:rPr>
  </w:style>
  <w:style w:type="paragraph" w:customStyle="1" w:styleId="Tekstpodstawowy210">
    <w:name w:val="Tekst podstawowy 21"/>
    <w:basedOn w:val="Normalny"/>
    <w:pPr>
      <w:spacing w:after="120" w:line="480" w:lineRule="auto"/>
    </w:pPr>
  </w:style>
  <w:style w:type="paragraph" w:customStyle="1" w:styleId="Default">
    <w:name w:val="Default"/>
    <w:basedOn w:val="Normalny"/>
    <w:rPr>
      <w:rFonts w:ascii="Arial" w:eastAsia="Arial" w:hAnsi="Arial" w:cs="Arial"/>
      <w:color w:val="000000"/>
      <w:szCs w:val="24"/>
    </w:rPr>
  </w:style>
  <w:style w:type="paragraph" w:customStyle="1" w:styleId="Tekstpodstawowywcity32">
    <w:name w:val="Tekst podstawowy wcięty 32"/>
    <w:basedOn w:val="Normalny"/>
    <w:pPr>
      <w:spacing w:line="360" w:lineRule="auto"/>
      <w:ind w:firstLine="709"/>
      <w:jc w:val="both"/>
    </w:pPr>
    <w:rPr>
      <w:rFonts w:ascii="Arial" w:hAnsi="Arial" w:cs="Arial"/>
      <w:sz w:val="22"/>
      <w:szCs w:val="22"/>
    </w:rPr>
  </w:style>
  <w:style w:type="paragraph" w:customStyle="1" w:styleId="Tekstpodstawowywcity31">
    <w:name w:val="Tekst podstawowy wcięty 31"/>
    <w:basedOn w:val="Normalny"/>
    <w:pPr>
      <w:spacing w:line="360" w:lineRule="auto"/>
      <w:ind w:left="567"/>
      <w:jc w:val="both"/>
    </w:pPr>
    <w:rPr>
      <w:rFonts w:ascii="Arial" w:hAnsi="Arial" w:cs="Arial"/>
    </w:rPr>
  </w:style>
  <w:style w:type="paragraph" w:styleId="Bezodstpw">
    <w:name w:val="No Spacing"/>
    <w:link w:val="BezodstpwZnak"/>
    <w:qFormat/>
    <w:pPr>
      <w:suppressAutoHyphens/>
    </w:pPr>
    <w:rPr>
      <w:rFonts w:ascii="Arial" w:eastAsia="Calibri" w:hAnsi="Arial" w:cs="Calibri"/>
      <w:szCs w:val="22"/>
      <w:lang w:eastAsia="ar-SA"/>
    </w:rPr>
  </w:style>
  <w:style w:type="character" w:customStyle="1" w:styleId="StopkaZnak">
    <w:name w:val="Stopka Znak"/>
    <w:link w:val="Stopka"/>
    <w:rsid w:val="00890A09"/>
    <w:rPr>
      <w:rFonts w:ascii="Cambria" w:hAnsi="Cambria"/>
      <w:sz w:val="24"/>
      <w:lang w:eastAsia="ar-SA"/>
    </w:rPr>
  </w:style>
  <w:style w:type="paragraph" w:styleId="Tekstdymka">
    <w:name w:val="Balloon Text"/>
    <w:basedOn w:val="Normalny"/>
    <w:link w:val="TekstdymkaZnak"/>
    <w:unhideWhenUsed/>
    <w:rsid w:val="00890A09"/>
    <w:rPr>
      <w:rFonts w:ascii="Tahoma" w:hAnsi="Tahoma" w:cs="Tahoma"/>
      <w:sz w:val="16"/>
      <w:szCs w:val="16"/>
    </w:rPr>
  </w:style>
  <w:style w:type="character" w:customStyle="1" w:styleId="TekstdymkaZnak">
    <w:name w:val="Tekst dymka Znak"/>
    <w:link w:val="Tekstdymka"/>
    <w:rsid w:val="00890A09"/>
    <w:rPr>
      <w:rFonts w:ascii="Tahoma" w:hAnsi="Tahoma" w:cs="Tahoma"/>
      <w:sz w:val="16"/>
      <w:szCs w:val="16"/>
      <w:lang w:eastAsia="ar-SA"/>
    </w:rPr>
  </w:style>
  <w:style w:type="paragraph" w:styleId="NormalnyWeb">
    <w:name w:val="Normal (Web)"/>
    <w:basedOn w:val="Normalny"/>
    <w:link w:val="NormalnyWebZnak"/>
    <w:uiPriority w:val="99"/>
    <w:unhideWhenUsed/>
    <w:rsid w:val="007B44FA"/>
    <w:pPr>
      <w:widowControl/>
      <w:suppressAutoHyphens w:val="0"/>
      <w:overflowPunct/>
      <w:autoSpaceDE/>
      <w:spacing w:before="100" w:beforeAutospacing="1" w:after="119"/>
      <w:textAlignment w:val="auto"/>
    </w:pPr>
    <w:rPr>
      <w:szCs w:val="24"/>
      <w:lang w:eastAsia="pl-PL"/>
    </w:rPr>
  </w:style>
  <w:style w:type="paragraph" w:styleId="Akapitzlist">
    <w:name w:val="List Paragraph"/>
    <w:aliases w:val="punk 1,Obiekt,List Paragraph1,BulletC,Wyliczanie,Akapit z listą31,Normal,Akapit z listą3,Akapit z listą11,maz_wyliczenie,opis dzialania,K-P_odwolanie,A_wyliczenie,Akapit z listą5,Z podkreśleniem,times,List Paragraph,Akapit z listą2"/>
    <w:basedOn w:val="Normalny"/>
    <w:link w:val="AkapitzlistZnak"/>
    <w:qFormat/>
    <w:rsid w:val="007C4CFF"/>
    <w:pPr>
      <w:ind w:left="720"/>
      <w:contextualSpacing/>
    </w:pPr>
  </w:style>
  <w:style w:type="paragraph" w:customStyle="1" w:styleId="Domylnie">
    <w:name w:val="Domy?lnie"/>
    <w:basedOn w:val="Normalny"/>
    <w:rsid w:val="00566EFC"/>
    <w:pPr>
      <w:overflowPunct/>
      <w:autoSpaceDE/>
      <w:spacing w:before="40" w:after="40" w:line="288" w:lineRule="auto"/>
      <w:jc w:val="both"/>
      <w:textAlignment w:val="auto"/>
    </w:pPr>
    <w:rPr>
      <w:rFonts w:eastAsia="HG Mincho Light J"/>
      <w:color w:val="000000"/>
      <w:lang w:eastAsia="en-US"/>
    </w:rPr>
  </w:style>
  <w:style w:type="table" w:styleId="Tabela-Siatka">
    <w:name w:val="Table Grid"/>
    <w:basedOn w:val="Standardowy"/>
    <w:rsid w:val="007A6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784399"/>
    <w:pPr>
      <w:suppressAutoHyphens/>
      <w:autoSpaceDN w:val="0"/>
    </w:pPr>
    <w:rPr>
      <w:rFonts w:eastAsia="Lucida Sans Unicode" w:cs="Tahoma"/>
      <w:color w:val="000000"/>
      <w:kern w:val="3"/>
      <w:sz w:val="24"/>
      <w:szCs w:val="24"/>
    </w:rPr>
  </w:style>
  <w:style w:type="numbering" w:customStyle="1" w:styleId="WW8Num5">
    <w:name w:val="WW8Num5"/>
    <w:rsid w:val="00784399"/>
  </w:style>
  <w:style w:type="numbering" w:customStyle="1" w:styleId="WW8Num3">
    <w:name w:val="WW8Num3"/>
    <w:rsid w:val="00F7689B"/>
  </w:style>
  <w:style w:type="character" w:customStyle="1" w:styleId="TekstpodstawowyZnak">
    <w:name w:val="Tekst podstawowy Znak"/>
    <w:basedOn w:val="Domylnaczcionkaakapitu"/>
    <w:link w:val="Tekstpodstawowy"/>
    <w:uiPriority w:val="99"/>
    <w:rsid w:val="00EE068E"/>
    <w:rPr>
      <w:sz w:val="24"/>
      <w:lang w:eastAsia="ar-SA"/>
    </w:rPr>
  </w:style>
  <w:style w:type="character" w:customStyle="1" w:styleId="TekstpodstawowywcityZnak">
    <w:name w:val="Tekst podstawowy wcięty Znak"/>
    <w:aliases w:val=" Znak Znak"/>
    <w:basedOn w:val="Domylnaczcionkaakapitu"/>
    <w:link w:val="Tekstpodstawowywcity"/>
    <w:rsid w:val="00EE068E"/>
    <w:rPr>
      <w:sz w:val="24"/>
      <w:lang w:eastAsia="ar-SA"/>
    </w:rPr>
  </w:style>
  <w:style w:type="paragraph" w:customStyle="1" w:styleId="00Tekst">
    <w:name w:val="00_Tekst"/>
    <w:basedOn w:val="Normalny"/>
    <w:link w:val="00TekstZnak"/>
    <w:qFormat/>
    <w:rsid w:val="00546C6C"/>
    <w:pPr>
      <w:widowControl/>
      <w:suppressAutoHyphens w:val="0"/>
      <w:overflowPunct/>
      <w:autoSpaceDE/>
      <w:spacing w:line="360" w:lineRule="auto"/>
      <w:ind w:left="284"/>
      <w:jc w:val="both"/>
      <w:textAlignment w:val="auto"/>
    </w:pPr>
    <w:rPr>
      <w:rFonts w:ascii="Arial" w:eastAsiaTheme="minorHAnsi" w:hAnsi="Arial" w:cstheme="minorBidi"/>
      <w:sz w:val="22"/>
      <w:szCs w:val="22"/>
      <w:lang w:eastAsia="en-US"/>
    </w:rPr>
  </w:style>
  <w:style w:type="paragraph" w:customStyle="1" w:styleId="01Tytu1">
    <w:name w:val="01_Tytuł 1"/>
    <w:basedOn w:val="Normalny"/>
    <w:qFormat/>
    <w:rsid w:val="00546C6C"/>
    <w:pPr>
      <w:widowControl/>
      <w:numPr>
        <w:numId w:val="4"/>
      </w:numPr>
      <w:suppressAutoHyphens w:val="0"/>
      <w:overflowPunct/>
      <w:autoSpaceDE/>
      <w:spacing w:line="360" w:lineRule="auto"/>
      <w:jc w:val="both"/>
      <w:textAlignment w:val="auto"/>
    </w:pPr>
    <w:rPr>
      <w:rFonts w:ascii="Arial" w:eastAsiaTheme="minorHAnsi" w:hAnsi="Arial" w:cstheme="minorBidi"/>
      <w:b/>
      <w:bCs/>
      <w:caps/>
      <w:sz w:val="22"/>
      <w:szCs w:val="22"/>
      <w:lang w:eastAsia="en-US"/>
    </w:rPr>
  </w:style>
  <w:style w:type="character" w:customStyle="1" w:styleId="00TekstZnak">
    <w:name w:val="00_Tekst Znak"/>
    <w:basedOn w:val="Domylnaczcionkaakapitu"/>
    <w:link w:val="00Tekst"/>
    <w:qFormat/>
    <w:rsid w:val="00546C6C"/>
    <w:rPr>
      <w:rFonts w:ascii="Arial" w:eastAsiaTheme="minorHAnsi" w:hAnsi="Arial" w:cstheme="minorBidi"/>
      <w:sz w:val="22"/>
      <w:szCs w:val="22"/>
      <w:lang w:eastAsia="en-US"/>
    </w:rPr>
  </w:style>
  <w:style w:type="paragraph" w:customStyle="1" w:styleId="01Tytu2">
    <w:name w:val="01_Tytuł 2"/>
    <w:basedOn w:val="Normalny"/>
    <w:link w:val="01Tytu2Znak"/>
    <w:qFormat/>
    <w:rsid w:val="00546C6C"/>
    <w:pPr>
      <w:widowControl/>
      <w:numPr>
        <w:ilvl w:val="1"/>
        <w:numId w:val="4"/>
      </w:numPr>
      <w:suppressAutoHyphens w:val="0"/>
      <w:overflowPunct/>
      <w:autoSpaceDE/>
      <w:spacing w:line="360" w:lineRule="auto"/>
      <w:ind w:left="709"/>
      <w:jc w:val="both"/>
      <w:textAlignment w:val="auto"/>
    </w:pPr>
    <w:rPr>
      <w:rFonts w:ascii="Arial" w:eastAsiaTheme="minorHAnsi" w:hAnsi="Arial" w:cstheme="minorBidi"/>
      <w:b/>
      <w:bCs/>
      <w:sz w:val="22"/>
      <w:szCs w:val="22"/>
      <w:lang w:eastAsia="en-US"/>
    </w:rPr>
  </w:style>
  <w:style w:type="paragraph" w:customStyle="1" w:styleId="01Tytu3">
    <w:name w:val="01_Tytuł 3"/>
    <w:basedOn w:val="Normalny"/>
    <w:link w:val="01Tytu3Znak"/>
    <w:autoRedefine/>
    <w:qFormat/>
    <w:rsid w:val="00546C6C"/>
    <w:pPr>
      <w:widowControl/>
      <w:numPr>
        <w:ilvl w:val="2"/>
        <w:numId w:val="4"/>
      </w:numPr>
      <w:suppressAutoHyphens w:val="0"/>
      <w:overflowPunct/>
      <w:autoSpaceDE/>
      <w:spacing w:line="360" w:lineRule="auto"/>
      <w:jc w:val="both"/>
      <w:textAlignment w:val="auto"/>
    </w:pPr>
    <w:rPr>
      <w:rFonts w:ascii="Arial" w:eastAsiaTheme="minorHAnsi" w:hAnsi="Arial" w:cstheme="minorBidi"/>
      <w:b/>
      <w:sz w:val="22"/>
      <w:szCs w:val="22"/>
      <w:lang w:eastAsia="en-US"/>
    </w:rPr>
  </w:style>
  <w:style w:type="character" w:customStyle="1" w:styleId="01Tytu2Znak">
    <w:name w:val="01_Tytuł 2 Znak"/>
    <w:basedOn w:val="Domylnaczcionkaakapitu"/>
    <w:link w:val="01Tytu2"/>
    <w:rsid w:val="00546C6C"/>
    <w:rPr>
      <w:rFonts w:ascii="Arial" w:eastAsiaTheme="minorHAnsi" w:hAnsi="Arial" w:cstheme="minorBidi"/>
      <w:b/>
      <w:bCs/>
      <w:sz w:val="22"/>
      <w:szCs w:val="22"/>
      <w:lang w:eastAsia="en-US"/>
    </w:rPr>
  </w:style>
  <w:style w:type="character" w:customStyle="1" w:styleId="01Tytu3Znak">
    <w:name w:val="01_Tytuł 3 Znak"/>
    <w:basedOn w:val="Domylnaczcionkaakapitu"/>
    <w:link w:val="01Tytu3"/>
    <w:rsid w:val="00546C6C"/>
    <w:rPr>
      <w:rFonts w:ascii="Arial" w:eastAsiaTheme="minorHAnsi" w:hAnsi="Arial" w:cstheme="minorBidi"/>
      <w:b/>
      <w:sz w:val="22"/>
      <w:szCs w:val="22"/>
      <w:lang w:eastAsia="en-US"/>
    </w:rPr>
  </w:style>
  <w:style w:type="paragraph" w:customStyle="1" w:styleId="01Tytu4">
    <w:name w:val="01_Tytuł 4"/>
    <w:basedOn w:val="01Tytu3"/>
    <w:qFormat/>
    <w:rsid w:val="00546C6C"/>
    <w:pPr>
      <w:numPr>
        <w:ilvl w:val="3"/>
      </w:numPr>
      <w:tabs>
        <w:tab w:val="num" w:pos="644"/>
      </w:tabs>
      <w:ind w:left="993" w:hanging="709"/>
    </w:pPr>
    <w:rPr>
      <w:lang w:eastAsia="pl-PL"/>
    </w:rPr>
  </w:style>
  <w:style w:type="paragraph" w:styleId="Mapadokumentu">
    <w:name w:val="Document Map"/>
    <w:basedOn w:val="Normalny"/>
    <w:link w:val="MapadokumentuZnak"/>
    <w:uiPriority w:val="99"/>
    <w:semiHidden/>
    <w:unhideWhenUsed/>
    <w:rsid w:val="00D34BD7"/>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D34BD7"/>
    <w:rPr>
      <w:rFonts w:ascii="Tahoma" w:hAnsi="Tahoma" w:cs="Tahoma"/>
      <w:sz w:val="16"/>
      <w:szCs w:val="16"/>
      <w:lang w:eastAsia="ar-SA"/>
    </w:rPr>
  </w:style>
  <w:style w:type="character" w:customStyle="1" w:styleId="WW-Absatz-Standardschriftart111111111111">
    <w:name w:val="WW-Absatz-Standardschriftart111111111111"/>
    <w:rsid w:val="00DC0A45"/>
  </w:style>
  <w:style w:type="paragraph" w:customStyle="1" w:styleId="Specyfikacje">
    <w:name w:val="Specyfikacje"/>
    <w:basedOn w:val="Normalny"/>
    <w:qFormat/>
    <w:rsid w:val="00DC0A45"/>
    <w:pPr>
      <w:widowControl/>
      <w:suppressAutoHyphens w:val="0"/>
      <w:overflowPunct/>
      <w:spacing w:after="120"/>
      <w:ind w:left="567"/>
      <w:jc w:val="both"/>
      <w:textAlignment w:val="auto"/>
    </w:pPr>
    <w:rPr>
      <w:kern w:val="1"/>
    </w:rPr>
  </w:style>
  <w:style w:type="character" w:customStyle="1" w:styleId="WW-Absatz-Standardschriftart11111111111111">
    <w:name w:val="WW-Absatz-Standardschriftart11111111111111"/>
    <w:rsid w:val="005C1362"/>
  </w:style>
  <w:style w:type="paragraph" w:customStyle="1" w:styleId="Poziom3">
    <w:name w:val="Poziom 3"/>
    <w:basedOn w:val="Normalny"/>
    <w:next w:val="Normalny"/>
    <w:link w:val="Poziom3Znak"/>
    <w:rsid w:val="005C1362"/>
    <w:pPr>
      <w:widowControl/>
      <w:tabs>
        <w:tab w:val="left" w:pos="567"/>
        <w:tab w:val="num" w:pos="709"/>
      </w:tabs>
      <w:suppressAutoHyphens w:val="0"/>
      <w:overflowPunct/>
      <w:spacing w:after="120"/>
      <w:ind w:left="567" w:hanging="567"/>
      <w:jc w:val="both"/>
      <w:textAlignment w:val="auto"/>
    </w:pPr>
    <w:rPr>
      <w:kern w:val="1"/>
    </w:rPr>
  </w:style>
  <w:style w:type="character" w:customStyle="1" w:styleId="Poziom3Znak">
    <w:name w:val="Poziom 3 Znak"/>
    <w:link w:val="Poziom3"/>
    <w:rsid w:val="005C1362"/>
    <w:rPr>
      <w:kern w:val="1"/>
      <w:sz w:val="24"/>
      <w:lang w:eastAsia="ar-SA"/>
    </w:rPr>
  </w:style>
  <w:style w:type="numbering" w:customStyle="1" w:styleId="WW8Num6511">
    <w:name w:val="WW8Num6511"/>
    <w:basedOn w:val="Bezlisty"/>
    <w:rsid w:val="005C1362"/>
  </w:style>
  <w:style w:type="paragraph" w:customStyle="1" w:styleId="listakreski">
    <w:name w:val="lista kreski"/>
    <w:basedOn w:val="Normalny"/>
    <w:link w:val="listakreskiZnak"/>
    <w:rsid w:val="00FB79BF"/>
    <w:pPr>
      <w:widowControl/>
      <w:numPr>
        <w:numId w:val="7"/>
      </w:numPr>
      <w:tabs>
        <w:tab w:val="left" w:pos="1134"/>
      </w:tabs>
      <w:suppressAutoHyphens w:val="0"/>
      <w:overflowPunct/>
      <w:spacing w:after="120"/>
      <w:ind w:left="1134" w:firstLine="0"/>
      <w:jc w:val="both"/>
      <w:textAlignment w:val="auto"/>
    </w:pPr>
    <w:rPr>
      <w:kern w:val="1"/>
    </w:rPr>
  </w:style>
  <w:style w:type="character" w:customStyle="1" w:styleId="listakreskiZnak">
    <w:name w:val="lista kreski Znak"/>
    <w:link w:val="listakreski"/>
    <w:rsid w:val="00FB79BF"/>
    <w:rPr>
      <w:kern w:val="1"/>
      <w:sz w:val="24"/>
      <w:lang w:eastAsia="ar-SA"/>
    </w:rPr>
  </w:style>
  <w:style w:type="paragraph" w:customStyle="1" w:styleId="Poziom4">
    <w:name w:val="Poziom 4"/>
    <w:basedOn w:val="Poziom3"/>
    <w:next w:val="Poziom3"/>
    <w:qFormat/>
    <w:rsid w:val="00E37018"/>
    <w:pPr>
      <w:ind w:left="0" w:firstLine="0"/>
    </w:pPr>
  </w:style>
  <w:style w:type="paragraph" w:customStyle="1" w:styleId="listalitery">
    <w:name w:val="lista litery"/>
    <w:basedOn w:val="Normalny"/>
    <w:rsid w:val="00E37018"/>
    <w:pPr>
      <w:widowControl/>
      <w:numPr>
        <w:numId w:val="9"/>
      </w:numPr>
      <w:suppressAutoHyphens w:val="0"/>
      <w:overflowPunct/>
      <w:spacing w:after="120"/>
      <w:jc w:val="both"/>
      <w:textAlignment w:val="auto"/>
    </w:pPr>
    <w:rPr>
      <w:kern w:val="1"/>
    </w:rPr>
  </w:style>
  <w:style w:type="paragraph" w:customStyle="1" w:styleId="listakropki">
    <w:name w:val="lista kropki"/>
    <w:basedOn w:val="listakreski"/>
    <w:rsid w:val="00E37018"/>
    <w:pPr>
      <w:numPr>
        <w:numId w:val="10"/>
      </w:numPr>
      <w:tabs>
        <w:tab w:val="clear" w:pos="709"/>
        <w:tab w:val="clear" w:pos="1134"/>
        <w:tab w:val="num" w:pos="360"/>
      </w:tabs>
      <w:autoSpaceDN w:val="0"/>
      <w:ind w:left="2268"/>
      <w:contextualSpacing/>
    </w:pPr>
    <w:rPr>
      <w:kern w:val="0"/>
      <w:lang w:val="x-none" w:eastAsia="x-none"/>
    </w:rPr>
  </w:style>
  <w:style w:type="numbering" w:customStyle="1" w:styleId="WW8Num1612">
    <w:name w:val="WW8Num1612"/>
    <w:basedOn w:val="Bezlisty"/>
    <w:rsid w:val="00E37018"/>
  </w:style>
  <w:style w:type="character" w:customStyle="1" w:styleId="AkapitzlistZnak">
    <w:name w:val="Akapit z listą Znak"/>
    <w:aliases w:val="punk 1 Znak,Obiekt Znak,List Paragraph1 Znak,BulletC Znak,Wyliczanie Znak,Akapit z listą31 Znak,Normal Znak,Akapit z listą3 Znak,Akapit z listą11 Znak,maz_wyliczenie Znak,opis dzialania Znak,K-P_odwolanie Znak,A_wyliczenie Znak"/>
    <w:basedOn w:val="Domylnaczcionkaakapitu"/>
    <w:link w:val="Akapitzlist"/>
    <w:qFormat/>
    <w:locked/>
    <w:rsid w:val="00FA703F"/>
    <w:rPr>
      <w:sz w:val="24"/>
      <w:lang w:eastAsia="ar-SA"/>
    </w:rPr>
  </w:style>
  <w:style w:type="paragraph" w:customStyle="1" w:styleId="Poziom2">
    <w:name w:val="Poziom 2"/>
    <w:basedOn w:val="Normalny"/>
    <w:next w:val="Normalny"/>
    <w:link w:val="Poziom2Znak"/>
    <w:rsid w:val="003E368E"/>
    <w:pPr>
      <w:keepNext/>
      <w:widowControl/>
      <w:tabs>
        <w:tab w:val="left" w:pos="567"/>
        <w:tab w:val="num" w:pos="709"/>
      </w:tabs>
      <w:suppressAutoHyphens w:val="0"/>
      <w:overflowPunct/>
      <w:spacing w:after="120"/>
      <w:jc w:val="both"/>
      <w:textAlignment w:val="auto"/>
    </w:pPr>
    <w:rPr>
      <w:b/>
      <w:bCs/>
      <w:kern w:val="1"/>
      <w:szCs w:val="24"/>
    </w:rPr>
  </w:style>
  <w:style w:type="character" w:customStyle="1" w:styleId="Poziom2Znak">
    <w:name w:val="Poziom 2 Znak"/>
    <w:link w:val="Poziom2"/>
    <w:rsid w:val="003E368E"/>
    <w:rPr>
      <w:b/>
      <w:bCs/>
      <w:kern w:val="1"/>
      <w:sz w:val="24"/>
      <w:szCs w:val="24"/>
      <w:lang w:eastAsia="ar-SA"/>
    </w:rPr>
  </w:style>
  <w:style w:type="paragraph" w:customStyle="1" w:styleId="Poziom1">
    <w:name w:val="Poziom 1"/>
    <w:basedOn w:val="Normalny"/>
    <w:next w:val="Poziom2"/>
    <w:link w:val="Poziom1Znak"/>
    <w:rsid w:val="008E64CB"/>
    <w:pPr>
      <w:keepNext/>
      <w:widowControl/>
      <w:numPr>
        <w:numId w:val="14"/>
      </w:numPr>
      <w:tabs>
        <w:tab w:val="left" w:pos="539"/>
      </w:tabs>
      <w:suppressAutoHyphens w:val="0"/>
      <w:overflowPunct/>
      <w:spacing w:after="120"/>
      <w:jc w:val="both"/>
      <w:textAlignment w:val="auto"/>
    </w:pPr>
    <w:rPr>
      <w:b/>
      <w:caps/>
      <w:kern w:val="1"/>
      <w:sz w:val="28"/>
    </w:rPr>
  </w:style>
  <w:style w:type="character" w:customStyle="1" w:styleId="Poziom1Znak">
    <w:name w:val="Poziom 1 Znak"/>
    <w:link w:val="Poziom1"/>
    <w:rsid w:val="008E64CB"/>
    <w:rPr>
      <w:b/>
      <w:caps/>
      <w:kern w:val="1"/>
      <w:sz w:val="28"/>
      <w:lang w:eastAsia="ar-SA"/>
    </w:rPr>
  </w:style>
  <w:style w:type="paragraph" w:customStyle="1" w:styleId="listaliczby">
    <w:name w:val="lista liczby"/>
    <w:rsid w:val="00B355DE"/>
    <w:pPr>
      <w:numPr>
        <w:numId w:val="15"/>
      </w:numPr>
      <w:tabs>
        <w:tab w:val="left" w:pos="851"/>
        <w:tab w:val="left" w:pos="3402"/>
      </w:tabs>
      <w:suppressAutoHyphens/>
      <w:spacing w:after="120"/>
      <w:jc w:val="both"/>
    </w:pPr>
    <w:rPr>
      <w:rFonts w:eastAsia="Arial"/>
      <w:sz w:val="24"/>
      <w:szCs w:val="24"/>
      <w:lang w:eastAsia="ar-SA"/>
    </w:rPr>
  </w:style>
  <w:style w:type="numbering" w:customStyle="1" w:styleId="WW8Num1912">
    <w:name w:val="WW8Num1912"/>
    <w:basedOn w:val="Bezlisty"/>
    <w:rsid w:val="00D72859"/>
    <w:pPr>
      <w:numPr>
        <w:numId w:val="17"/>
      </w:numPr>
    </w:pPr>
  </w:style>
  <w:style w:type="numbering" w:customStyle="1" w:styleId="WW8Num842">
    <w:name w:val="WW8Num842"/>
    <w:basedOn w:val="Bezlisty"/>
    <w:rsid w:val="009B61E9"/>
    <w:pPr>
      <w:numPr>
        <w:numId w:val="19"/>
      </w:numPr>
    </w:pPr>
  </w:style>
  <w:style w:type="numbering" w:customStyle="1" w:styleId="WW8Num452">
    <w:name w:val="WW8Num452"/>
    <w:basedOn w:val="Bezlisty"/>
    <w:rsid w:val="009B61E9"/>
  </w:style>
  <w:style w:type="paragraph" w:customStyle="1" w:styleId="111Nagwek3Znak">
    <w:name w:val="1.1.1. Nagłówek 3 Znak"/>
    <w:basedOn w:val="Nagwek3"/>
    <w:next w:val="Tekstpodstawowy"/>
    <w:rsid w:val="00E2575C"/>
    <w:pPr>
      <w:keepNext w:val="0"/>
      <w:widowControl w:val="0"/>
      <w:numPr>
        <w:numId w:val="20"/>
      </w:numPr>
      <w:spacing w:before="120" w:after="120"/>
    </w:pPr>
    <w:rPr>
      <w:rFonts w:ascii="Times New Roman" w:eastAsia="Lucida Sans Unicode" w:hAnsi="Times New Roman"/>
      <w:kern w:val="1"/>
      <w:sz w:val="24"/>
      <w:szCs w:val="24"/>
    </w:rPr>
  </w:style>
  <w:style w:type="numbering" w:customStyle="1" w:styleId="WW8Num2711">
    <w:name w:val="WW8Num2711"/>
    <w:basedOn w:val="Bezlisty"/>
    <w:rsid w:val="00E2575C"/>
    <w:pPr>
      <w:numPr>
        <w:numId w:val="20"/>
      </w:numPr>
    </w:pPr>
  </w:style>
  <w:style w:type="numbering" w:customStyle="1" w:styleId="WW8Num5811">
    <w:name w:val="WW8Num5811"/>
    <w:basedOn w:val="Bezlisty"/>
    <w:rsid w:val="00E2575C"/>
    <w:pPr>
      <w:numPr>
        <w:numId w:val="21"/>
      </w:numPr>
    </w:pPr>
  </w:style>
  <w:style w:type="numbering" w:customStyle="1" w:styleId="WW8Num7611">
    <w:name w:val="WW8Num7611"/>
    <w:basedOn w:val="Bezlisty"/>
    <w:rsid w:val="00095545"/>
  </w:style>
  <w:style w:type="numbering" w:customStyle="1" w:styleId="WW8Num201">
    <w:name w:val="WW8Num201"/>
    <w:basedOn w:val="Bezlisty"/>
    <w:rsid w:val="00BE1892"/>
  </w:style>
  <w:style w:type="numbering" w:customStyle="1" w:styleId="WW8Num912">
    <w:name w:val="WW8Num912"/>
    <w:basedOn w:val="Bezlisty"/>
    <w:rsid w:val="006858C4"/>
  </w:style>
  <w:style w:type="numbering" w:customStyle="1" w:styleId="WW8Num2211">
    <w:name w:val="WW8Num2211"/>
    <w:basedOn w:val="Bezlisty"/>
    <w:rsid w:val="00B929C6"/>
  </w:style>
  <w:style w:type="paragraph" w:customStyle="1" w:styleId="WW-Listanumerowana">
    <w:name w:val="WW-Lista numerowana"/>
    <w:basedOn w:val="Domylnie"/>
    <w:next w:val="Domylnie"/>
    <w:rsid w:val="00014912"/>
    <w:pPr>
      <w:tabs>
        <w:tab w:val="num" w:pos="360"/>
      </w:tabs>
      <w:spacing w:before="0" w:after="0"/>
    </w:pPr>
    <w:rPr>
      <w:rFonts w:ascii="Courier New" w:hAnsi="Courier New"/>
    </w:rPr>
  </w:style>
  <w:style w:type="numbering" w:customStyle="1" w:styleId="WW8Num1011">
    <w:name w:val="WW8Num1011"/>
    <w:basedOn w:val="Bezlisty"/>
    <w:rsid w:val="0091047D"/>
    <w:pPr>
      <w:numPr>
        <w:numId w:val="26"/>
      </w:numPr>
    </w:pPr>
  </w:style>
  <w:style w:type="numbering" w:customStyle="1" w:styleId="WW8Num2811">
    <w:name w:val="WW8Num2811"/>
    <w:basedOn w:val="Bezlisty"/>
    <w:rsid w:val="006A155D"/>
  </w:style>
  <w:style w:type="numbering" w:customStyle="1" w:styleId="PunktowaneST">
    <w:name w:val="Punktowane ST"/>
    <w:basedOn w:val="Bezlisty"/>
    <w:rsid w:val="001A7344"/>
  </w:style>
  <w:style w:type="paragraph" w:customStyle="1" w:styleId="Lista1ST">
    <w:name w:val="Lista 1 ST"/>
    <w:basedOn w:val="Normalny"/>
    <w:rsid w:val="001A7344"/>
    <w:pPr>
      <w:widowControl/>
      <w:numPr>
        <w:numId w:val="29"/>
      </w:numPr>
      <w:tabs>
        <w:tab w:val="clear" w:pos="1004"/>
      </w:tabs>
      <w:suppressAutoHyphens w:val="0"/>
      <w:overflowPunct/>
      <w:autoSpaceDE/>
      <w:ind w:left="357" w:hanging="357"/>
      <w:jc w:val="both"/>
      <w:textAlignment w:val="auto"/>
    </w:pPr>
    <w:rPr>
      <w:rFonts w:ascii="Arial" w:hAnsi="Arial"/>
      <w:lang w:eastAsia="pl-PL"/>
    </w:rPr>
  </w:style>
  <w:style w:type="paragraph" w:customStyle="1" w:styleId="podpkt11">
    <w:name w:val="pod_pkt1.1"/>
    <w:basedOn w:val="Normalny"/>
    <w:rsid w:val="00432C8C"/>
    <w:pPr>
      <w:keepNext/>
      <w:widowControl/>
      <w:suppressAutoHyphens w:val="0"/>
      <w:overflowPunct/>
      <w:autoSpaceDE/>
      <w:spacing w:after="120"/>
      <w:ind w:left="425" w:hanging="425"/>
      <w:textAlignment w:val="auto"/>
    </w:pPr>
    <w:rPr>
      <w:lang w:eastAsia="pl-PL"/>
    </w:rPr>
  </w:style>
  <w:style w:type="paragraph" w:customStyle="1" w:styleId="Tekstwstpniesformatowany">
    <w:name w:val="Tekst wstępnie sformatowany"/>
    <w:basedOn w:val="Normalny"/>
    <w:rsid w:val="006C0F92"/>
    <w:pPr>
      <w:overflowPunct/>
      <w:autoSpaceDE/>
      <w:textAlignment w:val="auto"/>
    </w:pPr>
    <w:rPr>
      <w:rFonts w:ascii="Courier New" w:eastAsia="Courier New" w:hAnsi="Courier New" w:cs="Courier New"/>
      <w:kern w:val="1"/>
      <w:sz w:val="20"/>
    </w:rPr>
  </w:style>
  <w:style w:type="character" w:customStyle="1" w:styleId="NormalnyWebZnak">
    <w:name w:val="Normalny (Web) Znak"/>
    <w:link w:val="NormalnyWeb"/>
    <w:uiPriority w:val="99"/>
    <w:rsid w:val="00151065"/>
    <w:rPr>
      <w:sz w:val="24"/>
      <w:szCs w:val="24"/>
    </w:rPr>
  </w:style>
  <w:style w:type="character" w:customStyle="1" w:styleId="Domylnaczcionkaakapitu5">
    <w:name w:val="Domyślna czcionka akapitu5"/>
    <w:rsid w:val="00C4191D"/>
  </w:style>
  <w:style w:type="character" w:customStyle="1" w:styleId="Nagwek5Znak">
    <w:name w:val="Nagłówek 5 Znak"/>
    <w:basedOn w:val="Domylnaczcionkaakapitu"/>
    <w:link w:val="Nagwek5"/>
    <w:rsid w:val="00F45500"/>
    <w:rPr>
      <w:rFonts w:ascii="Tahoma" w:eastAsia="Lucida Sans Unicode" w:hAnsi="Tahoma" w:cs="Tahoma"/>
      <w:b/>
      <w:bCs/>
      <w:kern w:val="1"/>
      <w:sz w:val="22"/>
      <w:szCs w:val="24"/>
      <w:lang w:eastAsia="ar-SA"/>
    </w:rPr>
  </w:style>
  <w:style w:type="character" w:customStyle="1" w:styleId="Nagwek6Znak">
    <w:name w:val="Nagłówek 6 Znak"/>
    <w:basedOn w:val="Domylnaczcionkaakapitu"/>
    <w:link w:val="Nagwek6"/>
    <w:uiPriority w:val="9"/>
    <w:rsid w:val="00F45500"/>
    <w:rPr>
      <w:rFonts w:ascii="Tahoma" w:eastAsia="Lucida Sans Unicode" w:hAnsi="Tahoma" w:cs="Tahoma"/>
      <w:b/>
      <w:bCs/>
      <w:kern w:val="1"/>
      <w:sz w:val="22"/>
      <w:szCs w:val="24"/>
      <w:lang w:eastAsia="ar-SA"/>
    </w:rPr>
  </w:style>
  <w:style w:type="character" w:customStyle="1" w:styleId="Nagwek7Znak">
    <w:name w:val="Nagłówek 7 Znak"/>
    <w:basedOn w:val="Domylnaczcionkaakapitu"/>
    <w:link w:val="Nagwek7"/>
    <w:uiPriority w:val="9"/>
    <w:rsid w:val="00F45500"/>
    <w:rPr>
      <w:rFonts w:ascii="Arial" w:eastAsia="Lucida Sans Unicode" w:hAnsi="Arial" w:cs="Arial"/>
      <w:b/>
      <w:bCs/>
      <w:kern w:val="1"/>
      <w:sz w:val="24"/>
      <w:szCs w:val="24"/>
      <w:lang w:eastAsia="ar-SA"/>
    </w:rPr>
  </w:style>
  <w:style w:type="character" w:customStyle="1" w:styleId="Nagwek8Znak">
    <w:name w:val="Nagłówek 8 Znak"/>
    <w:basedOn w:val="Domylnaczcionkaakapitu"/>
    <w:link w:val="Nagwek8"/>
    <w:uiPriority w:val="9"/>
    <w:rsid w:val="00F45500"/>
    <w:rPr>
      <w:rFonts w:ascii="Tahoma" w:eastAsia="Lucida Sans Unicode" w:hAnsi="Tahoma" w:cs="Tahoma"/>
      <w:b/>
      <w:kern w:val="1"/>
      <w:sz w:val="22"/>
      <w:szCs w:val="24"/>
      <w:lang w:eastAsia="ar-SA"/>
    </w:rPr>
  </w:style>
  <w:style w:type="character" w:customStyle="1" w:styleId="Nagwek9Znak">
    <w:name w:val="Nagłówek 9 Znak"/>
    <w:basedOn w:val="Domylnaczcionkaakapitu"/>
    <w:link w:val="Nagwek9"/>
    <w:uiPriority w:val="9"/>
    <w:rsid w:val="00F45500"/>
    <w:rPr>
      <w:rFonts w:ascii="Arial" w:eastAsia="Lucida Sans Unicode" w:hAnsi="Arial" w:cs="Arial"/>
      <w:kern w:val="1"/>
      <w:sz w:val="24"/>
      <w:szCs w:val="24"/>
      <w:u w:val="single"/>
      <w:lang w:eastAsia="ar-SA"/>
    </w:rPr>
  </w:style>
  <w:style w:type="paragraph" w:customStyle="1" w:styleId="Kolorowalistaakcent11">
    <w:name w:val="Kolorowa lista — akcent 11"/>
    <w:basedOn w:val="Normalny"/>
    <w:qFormat/>
    <w:rsid w:val="00F45500"/>
    <w:pPr>
      <w:overflowPunct/>
      <w:autoSpaceDE/>
      <w:spacing w:line="360" w:lineRule="auto"/>
      <w:ind w:left="720"/>
      <w:textAlignment w:val="auto"/>
    </w:pPr>
    <w:rPr>
      <w:rFonts w:ascii="Calibri" w:eastAsia="Calibri" w:hAnsi="Calibri"/>
      <w:kern w:val="1"/>
      <w:sz w:val="22"/>
      <w:szCs w:val="22"/>
    </w:rPr>
  </w:style>
  <w:style w:type="paragraph" w:customStyle="1" w:styleId="Kolorowasiatkaakcent11">
    <w:name w:val="Kolorowa siatka — akcent 11"/>
    <w:basedOn w:val="Normalny"/>
    <w:link w:val="Kolorowasiatkaakcent1Znak"/>
    <w:qFormat/>
    <w:rsid w:val="00F45500"/>
    <w:pPr>
      <w:tabs>
        <w:tab w:val="left" w:pos="992"/>
      </w:tabs>
      <w:overflowPunct/>
      <w:autoSpaceDE/>
      <w:spacing w:before="80" w:after="283" w:line="276" w:lineRule="auto"/>
      <w:ind w:left="567" w:right="567"/>
      <w:jc w:val="both"/>
      <w:textAlignment w:val="auto"/>
    </w:pPr>
    <w:rPr>
      <w:rFonts w:eastAsia="Lucida Sans Unicode"/>
      <w:kern w:val="1"/>
      <w:sz w:val="20"/>
      <w:lang w:eastAsia="en-US"/>
    </w:rPr>
  </w:style>
  <w:style w:type="character" w:customStyle="1" w:styleId="Kolorowasiatkaakcent1Znak">
    <w:name w:val="Kolorowa siatka — akcent 1 Znak"/>
    <w:basedOn w:val="Domylnaczcionkaakapitu"/>
    <w:link w:val="Kolorowasiatkaakcent11"/>
    <w:rsid w:val="00F45500"/>
    <w:rPr>
      <w:rFonts w:eastAsia="Lucida Sans Unicode"/>
      <w:kern w:val="1"/>
      <w:lang w:eastAsia="en-US"/>
    </w:rPr>
  </w:style>
  <w:style w:type="character" w:customStyle="1" w:styleId="Nagwek1Znak">
    <w:name w:val="Nagłówek 1 Znak"/>
    <w:aliases w:val="N_Kasia1 Znak Znak,Tytuł1 Znak,Tytu31 Znak,Tytuł 1 st. Znak,Tytu³1 Znak,Section Heading Char Znak,Tytuł11 Znak,Tytuł12 Znak,Tytuł111 Znak,Tytuł13 Znak,Tytuł112 Znak,Tytuł121 Znak,Tytuł1111 Znak,Tytuł14 Znak,Tytuł113 Znak,Tytuł122 Znak"/>
    <w:link w:val="Nagwek1"/>
    <w:rsid w:val="00F45500"/>
    <w:rPr>
      <w:rFonts w:ascii="Arial" w:hAnsi="Arial"/>
      <w:b/>
      <w:sz w:val="32"/>
      <w:lang w:eastAsia="ar-SA"/>
    </w:rPr>
  </w:style>
  <w:style w:type="character" w:customStyle="1" w:styleId="Nagwek2Znak">
    <w:name w:val="Nagłówek 2 Znak"/>
    <w:aliases w:val="N_Kasia2 Znak Znak,Podtytuł1 Znak,Podtytu³1 Znak,Podtytu31 Znak,Overskrift 2 Tegn1 Znak,Overskrift 2 Tegn2 Tegn Znak,Overskrift 2 Tegn1 Tegn Tegn Znak,Overskrift 2 Tegn Tegn Tegn Tegn Znak,ASAPHeading 2 Znak,Numbered - 2 Znak,h 3 Znak"/>
    <w:basedOn w:val="Domylnaczcionkaakapitu"/>
    <w:link w:val="Nagwek2"/>
    <w:rsid w:val="00F45500"/>
    <w:rPr>
      <w:rFonts w:ascii="Arial" w:hAnsi="Arial" w:cs="Arial"/>
      <w:b/>
      <w:bCs/>
      <w:i/>
      <w:iCs/>
      <w:sz w:val="28"/>
      <w:szCs w:val="28"/>
      <w:lang w:eastAsia="ar-SA"/>
    </w:rPr>
  </w:style>
  <w:style w:type="character" w:customStyle="1" w:styleId="Nagwek3Znak">
    <w:name w:val="Nagłówek 3 Znak"/>
    <w:aliases w:val="N_Kasia3 Znak Znak,Podtytuł2 Znak,Char Char Char Char Char Char Char Char Znak,Level 1 - 1 Znak,Podtytu32 Znak, Char Char Char Char Char Char Char Char Znak"/>
    <w:link w:val="Nagwek3"/>
    <w:rsid w:val="00F45500"/>
    <w:rPr>
      <w:rFonts w:ascii="Arial" w:hAnsi="Arial" w:cs="Arial"/>
      <w:b/>
      <w:bCs/>
      <w:sz w:val="26"/>
      <w:szCs w:val="26"/>
      <w:lang w:eastAsia="ar-SA"/>
    </w:rPr>
  </w:style>
  <w:style w:type="character" w:customStyle="1" w:styleId="Nagwek4Znak">
    <w:name w:val="Nagłówek 4 Znak"/>
    <w:basedOn w:val="Domylnaczcionkaakapitu"/>
    <w:link w:val="Nagwek4"/>
    <w:rsid w:val="00F45500"/>
    <w:rPr>
      <w:rFonts w:ascii="Arial" w:hAnsi="Arial" w:cs="Arial"/>
      <w:sz w:val="22"/>
      <w:u w:val="single"/>
      <w:lang w:eastAsia="ar-SA"/>
    </w:rPr>
  </w:style>
  <w:style w:type="paragraph" w:styleId="Legenda">
    <w:name w:val="caption"/>
    <w:basedOn w:val="Normalny"/>
    <w:next w:val="Normalny"/>
    <w:qFormat/>
    <w:rsid w:val="00F45500"/>
    <w:pPr>
      <w:overflowPunct/>
      <w:autoSpaceDE/>
      <w:spacing w:line="360" w:lineRule="auto"/>
      <w:textAlignment w:val="auto"/>
    </w:pPr>
    <w:rPr>
      <w:rFonts w:ascii="Tahoma" w:eastAsia="Lucida Sans Unicode" w:hAnsi="Tahoma" w:cs="Tahoma"/>
      <w:b/>
      <w:kern w:val="1"/>
      <w:sz w:val="22"/>
      <w:szCs w:val="24"/>
    </w:rPr>
  </w:style>
  <w:style w:type="character" w:customStyle="1" w:styleId="TytuZnak">
    <w:name w:val="Tytuł Znak"/>
    <w:link w:val="Tytu"/>
    <w:uiPriority w:val="10"/>
    <w:rsid w:val="00F45500"/>
    <w:rPr>
      <w:b/>
      <w:sz w:val="28"/>
      <w:lang w:eastAsia="ar-SA"/>
    </w:rPr>
  </w:style>
  <w:style w:type="character" w:customStyle="1" w:styleId="PodtytuZnak">
    <w:name w:val="Podtytuł Znak"/>
    <w:link w:val="Podtytu"/>
    <w:uiPriority w:val="11"/>
    <w:rsid w:val="00F45500"/>
    <w:rPr>
      <w:b/>
      <w:sz w:val="28"/>
      <w:lang w:eastAsia="ar-SA"/>
    </w:rPr>
  </w:style>
  <w:style w:type="character" w:customStyle="1" w:styleId="WW8Num6z5">
    <w:name w:val="WW8Num6z5"/>
    <w:rsid w:val="00F45500"/>
    <w:rPr>
      <w:rFonts w:ascii="Wingdings" w:hAnsi="Wingdings"/>
    </w:rPr>
  </w:style>
  <w:style w:type="character" w:customStyle="1" w:styleId="WW8Num6z6">
    <w:name w:val="WW8Num6z6"/>
    <w:rsid w:val="00F45500"/>
    <w:rPr>
      <w:rFonts w:ascii="Symbol" w:hAnsi="Symbol"/>
    </w:rPr>
  </w:style>
  <w:style w:type="character" w:customStyle="1" w:styleId="WW8Num7z0">
    <w:name w:val="WW8Num7z0"/>
    <w:rsid w:val="00F45500"/>
    <w:rPr>
      <w:rFonts w:ascii="Wingdings" w:hAnsi="Wingdings"/>
      <w:sz w:val="16"/>
      <w:szCs w:val="16"/>
    </w:rPr>
  </w:style>
  <w:style w:type="character" w:customStyle="1" w:styleId="WW8Num21z0">
    <w:name w:val="WW8Num21z0"/>
    <w:rsid w:val="00F45500"/>
    <w:rPr>
      <w:rFonts w:ascii="Symbol" w:hAnsi="Symbol"/>
      <w:sz w:val="20"/>
      <w:szCs w:val="20"/>
    </w:rPr>
  </w:style>
  <w:style w:type="character" w:customStyle="1" w:styleId="WW8Num23z0">
    <w:name w:val="WW8Num23z0"/>
    <w:rsid w:val="00F45500"/>
    <w:rPr>
      <w:rFonts w:ascii="Wingdings" w:hAnsi="Wingdings"/>
      <w:sz w:val="16"/>
    </w:rPr>
  </w:style>
  <w:style w:type="character" w:customStyle="1" w:styleId="WW8Num25z0">
    <w:name w:val="WW8Num25z0"/>
    <w:rsid w:val="00F45500"/>
    <w:rPr>
      <w:rFonts w:ascii="Wingdings" w:hAnsi="Wingdings"/>
      <w:sz w:val="16"/>
    </w:rPr>
  </w:style>
  <w:style w:type="character" w:customStyle="1" w:styleId="WW8Num26z0">
    <w:name w:val="WW8Num26z0"/>
    <w:rsid w:val="00F45500"/>
    <w:rPr>
      <w:rFonts w:ascii="Wingdings" w:hAnsi="Wingdings"/>
      <w:sz w:val="16"/>
    </w:rPr>
  </w:style>
  <w:style w:type="character" w:customStyle="1" w:styleId="WW8Num27z0">
    <w:name w:val="WW8Num27z0"/>
    <w:rsid w:val="00F45500"/>
    <w:rPr>
      <w:rFonts w:ascii="Wingdings" w:hAnsi="Wingdings"/>
      <w:sz w:val="16"/>
    </w:rPr>
  </w:style>
  <w:style w:type="character" w:customStyle="1" w:styleId="WW8Num29z1">
    <w:name w:val="WW8Num29z1"/>
    <w:rsid w:val="00F45500"/>
    <w:rPr>
      <w:rFonts w:ascii="Wingdings" w:hAnsi="Wingdings"/>
      <w:sz w:val="16"/>
    </w:rPr>
  </w:style>
  <w:style w:type="character" w:customStyle="1" w:styleId="WW8Num29z2">
    <w:name w:val="WW8Num29z2"/>
    <w:rsid w:val="00F45500"/>
    <w:rPr>
      <w:rFonts w:ascii="Wingdings" w:hAnsi="Wingdings"/>
    </w:rPr>
  </w:style>
  <w:style w:type="character" w:customStyle="1" w:styleId="WW8Num29z4">
    <w:name w:val="WW8Num29z4"/>
    <w:rsid w:val="00F45500"/>
    <w:rPr>
      <w:rFonts w:ascii="Courier New" w:hAnsi="Courier New" w:cs="Courier New"/>
    </w:rPr>
  </w:style>
  <w:style w:type="character" w:customStyle="1" w:styleId="WW8Num33z0">
    <w:name w:val="WW8Num33z0"/>
    <w:rsid w:val="00F45500"/>
    <w:rPr>
      <w:rFonts w:ascii="Times New Roman" w:hAnsi="Times New Roman"/>
      <w:sz w:val="16"/>
    </w:rPr>
  </w:style>
  <w:style w:type="character" w:customStyle="1" w:styleId="WW8Num36z0">
    <w:name w:val="WW8Num36z0"/>
    <w:rsid w:val="00F45500"/>
    <w:rPr>
      <w:rFonts w:ascii="Wingdings" w:hAnsi="Wingdings"/>
      <w:sz w:val="16"/>
    </w:rPr>
  </w:style>
  <w:style w:type="character" w:customStyle="1" w:styleId="WW8Num45z0">
    <w:name w:val="WW8Num45z0"/>
    <w:rsid w:val="00F45500"/>
    <w:rPr>
      <w:rFonts w:ascii="Wingdings" w:hAnsi="Wingdings"/>
      <w:sz w:val="16"/>
    </w:rPr>
  </w:style>
  <w:style w:type="character" w:customStyle="1" w:styleId="WW8Num46z0">
    <w:name w:val="WW8Num46z0"/>
    <w:rsid w:val="00F45500"/>
    <w:rPr>
      <w:rFonts w:ascii="Wingdings" w:hAnsi="Wingdings"/>
      <w:sz w:val="16"/>
    </w:rPr>
  </w:style>
  <w:style w:type="character" w:customStyle="1" w:styleId="WW8Num47z0">
    <w:name w:val="WW8Num47z0"/>
    <w:rsid w:val="00F45500"/>
    <w:rPr>
      <w:rFonts w:ascii="Wingdings" w:hAnsi="Wingdings"/>
      <w:sz w:val="16"/>
    </w:rPr>
  </w:style>
  <w:style w:type="character" w:customStyle="1" w:styleId="WW8Num48z0">
    <w:name w:val="WW8Num48z0"/>
    <w:rsid w:val="00F45500"/>
    <w:rPr>
      <w:rFonts w:ascii="StarSymbol" w:hAnsi="StarSymbol"/>
      <w:sz w:val="16"/>
    </w:rPr>
  </w:style>
  <w:style w:type="character" w:customStyle="1" w:styleId="WW8Num49z0">
    <w:name w:val="WW8Num49z0"/>
    <w:rsid w:val="00F45500"/>
    <w:rPr>
      <w:rFonts w:ascii="StarSymbol" w:hAnsi="StarSymbol"/>
      <w:sz w:val="16"/>
    </w:rPr>
  </w:style>
  <w:style w:type="character" w:customStyle="1" w:styleId="WW8Num50z0">
    <w:name w:val="WW8Num50z0"/>
    <w:rsid w:val="00F45500"/>
    <w:rPr>
      <w:rFonts w:ascii="StarSymbol" w:hAnsi="StarSymbol"/>
      <w:sz w:val="16"/>
    </w:rPr>
  </w:style>
  <w:style w:type="character" w:customStyle="1" w:styleId="WW8Num51z0">
    <w:name w:val="WW8Num51z0"/>
    <w:rsid w:val="00F45500"/>
    <w:rPr>
      <w:rFonts w:ascii="Wingdings" w:hAnsi="Wingdings"/>
      <w:sz w:val="16"/>
    </w:rPr>
  </w:style>
  <w:style w:type="character" w:customStyle="1" w:styleId="WW8Num52z0">
    <w:name w:val="WW8Num52z0"/>
    <w:rsid w:val="00F45500"/>
    <w:rPr>
      <w:rFonts w:ascii="Wingdings" w:hAnsi="Wingdings"/>
      <w:sz w:val="16"/>
    </w:rPr>
  </w:style>
  <w:style w:type="character" w:customStyle="1" w:styleId="WW8Num53z0">
    <w:name w:val="WW8Num53z0"/>
    <w:rsid w:val="00F45500"/>
    <w:rPr>
      <w:rFonts w:ascii="Wingdings" w:hAnsi="Wingdings"/>
      <w:sz w:val="16"/>
    </w:rPr>
  </w:style>
  <w:style w:type="character" w:customStyle="1" w:styleId="WW8Num54z0">
    <w:name w:val="WW8Num54z0"/>
    <w:rsid w:val="00F45500"/>
    <w:rPr>
      <w:rFonts w:ascii="Wingdings" w:hAnsi="Wingdings"/>
      <w:sz w:val="16"/>
    </w:rPr>
  </w:style>
  <w:style w:type="character" w:customStyle="1" w:styleId="WW8Num55z0">
    <w:name w:val="WW8Num55z0"/>
    <w:rsid w:val="00F45500"/>
    <w:rPr>
      <w:rFonts w:ascii="Wingdings" w:hAnsi="Wingdings"/>
      <w:sz w:val="16"/>
    </w:rPr>
  </w:style>
  <w:style w:type="character" w:customStyle="1" w:styleId="WW8Num56z0">
    <w:name w:val="WW8Num56z0"/>
    <w:rsid w:val="00F45500"/>
    <w:rPr>
      <w:rFonts w:ascii="Wingdings" w:hAnsi="Wingdings"/>
      <w:sz w:val="16"/>
    </w:rPr>
  </w:style>
  <w:style w:type="character" w:customStyle="1" w:styleId="WW8Num57z0">
    <w:name w:val="WW8Num57z0"/>
    <w:rsid w:val="00F45500"/>
    <w:rPr>
      <w:rFonts w:ascii="Wingdings" w:hAnsi="Wingdings"/>
      <w:sz w:val="16"/>
    </w:rPr>
  </w:style>
  <w:style w:type="character" w:customStyle="1" w:styleId="WW8Num58z0">
    <w:name w:val="WW8Num58z0"/>
    <w:rsid w:val="00F45500"/>
    <w:rPr>
      <w:rFonts w:ascii="Wingdings" w:hAnsi="Wingdings"/>
      <w:sz w:val="16"/>
      <w:szCs w:val="16"/>
    </w:rPr>
  </w:style>
  <w:style w:type="character" w:customStyle="1" w:styleId="WW8Num59z0">
    <w:name w:val="WW8Num59z0"/>
    <w:rsid w:val="00F45500"/>
    <w:rPr>
      <w:rFonts w:ascii="Wingdings" w:hAnsi="Wingdings"/>
      <w:sz w:val="16"/>
    </w:rPr>
  </w:style>
  <w:style w:type="character" w:customStyle="1" w:styleId="WW8Num60z0">
    <w:name w:val="WW8Num60z0"/>
    <w:rsid w:val="00F45500"/>
    <w:rPr>
      <w:rFonts w:ascii="Wingdings" w:hAnsi="Wingdings"/>
      <w:sz w:val="16"/>
    </w:rPr>
  </w:style>
  <w:style w:type="character" w:customStyle="1" w:styleId="WW8Num61z0">
    <w:name w:val="WW8Num61z0"/>
    <w:rsid w:val="00F45500"/>
    <w:rPr>
      <w:rFonts w:ascii="Wingdings" w:hAnsi="Wingdings"/>
      <w:sz w:val="16"/>
    </w:rPr>
  </w:style>
  <w:style w:type="character" w:customStyle="1" w:styleId="WW8Num62z0">
    <w:name w:val="WW8Num62z0"/>
    <w:rsid w:val="00F45500"/>
    <w:rPr>
      <w:rFonts w:ascii="Wingdings" w:hAnsi="Wingdings"/>
      <w:sz w:val="16"/>
    </w:rPr>
  </w:style>
  <w:style w:type="character" w:customStyle="1" w:styleId="WW8Num63z0">
    <w:name w:val="WW8Num63z0"/>
    <w:rsid w:val="00F45500"/>
    <w:rPr>
      <w:rFonts w:ascii="Symbol" w:hAnsi="Symbol"/>
      <w:sz w:val="16"/>
    </w:rPr>
  </w:style>
  <w:style w:type="character" w:customStyle="1" w:styleId="WW8Num64z0">
    <w:name w:val="WW8Num64z0"/>
    <w:rsid w:val="00F45500"/>
    <w:rPr>
      <w:rFonts w:ascii="Wingdings" w:hAnsi="Wingdings"/>
      <w:sz w:val="16"/>
    </w:rPr>
  </w:style>
  <w:style w:type="character" w:customStyle="1" w:styleId="WW8Num65z0">
    <w:name w:val="WW8Num65z0"/>
    <w:rsid w:val="00F45500"/>
    <w:rPr>
      <w:rFonts w:ascii="Symbol" w:hAnsi="Symbol"/>
      <w:sz w:val="16"/>
    </w:rPr>
  </w:style>
  <w:style w:type="character" w:customStyle="1" w:styleId="WW8Num66z0">
    <w:name w:val="WW8Num66z0"/>
    <w:rsid w:val="00F45500"/>
    <w:rPr>
      <w:rFonts w:ascii="Wingdings" w:hAnsi="Wingdings"/>
    </w:rPr>
  </w:style>
  <w:style w:type="character" w:customStyle="1" w:styleId="WW8Num67z0">
    <w:name w:val="WW8Num67z0"/>
    <w:rsid w:val="00F45500"/>
    <w:rPr>
      <w:rFonts w:ascii="Wingdings" w:hAnsi="Wingdings"/>
      <w:sz w:val="16"/>
    </w:rPr>
  </w:style>
  <w:style w:type="character" w:customStyle="1" w:styleId="WW8Num68z0">
    <w:name w:val="WW8Num68z0"/>
    <w:rsid w:val="00F45500"/>
    <w:rPr>
      <w:rFonts w:ascii="Symbol" w:hAnsi="Symbol"/>
      <w:sz w:val="16"/>
    </w:rPr>
  </w:style>
  <w:style w:type="character" w:customStyle="1" w:styleId="WW8Num69z0">
    <w:name w:val="WW8Num69z0"/>
    <w:rsid w:val="00F45500"/>
    <w:rPr>
      <w:rFonts w:ascii="Wingdings" w:hAnsi="Wingdings"/>
      <w:sz w:val="16"/>
    </w:rPr>
  </w:style>
  <w:style w:type="character" w:customStyle="1" w:styleId="WW8Num70z0">
    <w:name w:val="WW8Num70z0"/>
    <w:rsid w:val="00F45500"/>
    <w:rPr>
      <w:rFonts w:ascii="StarSymbol" w:hAnsi="StarSymbol" w:cs="StarSymbol"/>
      <w:sz w:val="18"/>
      <w:szCs w:val="18"/>
    </w:rPr>
  </w:style>
  <w:style w:type="character" w:customStyle="1" w:styleId="WW8Num71z0">
    <w:name w:val="WW8Num71z0"/>
    <w:rsid w:val="00F45500"/>
    <w:rPr>
      <w:rFonts w:ascii="Symbol" w:hAnsi="Symbol" w:cs="StarSymbol"/>
      <w:sz w:val="18"/>
      <w:szCs w:val="18"/>
    </w:rPr>
  </w:style>
  <w:style w:type="character" w:customStyle="1" w:styleId="WW8Num74z0">
    <w:name w:val="WW8Num74z0"/>
    <w:rsid w:val="00F45500"/>
    <w:rPr>
      <w:rFonts w:ascii="Times New Roman" w:hAnsi="Times New Roman"/>
    </w:rPr>
  </w:style>
  <w:style w:type="character" w:customStyle="1" w:styleId="WW8Num76z0">
    <w:name w:val="WW8Num76z0"/>
    <w:rsid w:val="00F45500"/>
    <w:rPr>
      <w:rFonts w:ascii="Symbol" w:hAnsi="Symbol"/>
    </w:rPr>
  </w:style>
  <w:style w:type="character" w:customStyle="1" w:styleId="WW8Num77z0">
    <w:name w:val="WW8Num77z0"/>
    <w:rsid w:val="00F45500"/>
    <w:rPr>
      <w:rFonts w:ascii="Symbol" w:hAnsi="Symbol"/>
      <w:color w:val="000000"/>
      <w:sz w:val="20"/>
    </w:rPr>
  </w:style>
  <w:style w:type="character" w:customStyle="1" w:styleId="WW8Num78z0">
    <w:name w:val="WW8Num78z0"/>
    <w:rsid w:val="00F45500"/>
    <w:rPr>
      <w:rFonts w:ascii="Symbol" w:hAnsi="Symbol" w:cs="Symbol"/>
    </w:rPr>
  </w:style>
  <w:style w:type="character" w:customStyle="1" w:styleId="WW8Num81z0">
    <w:name w:val="WW8Num81z0"/>
    <w:rsid w:val="00F45500"/>
    <w:rPr>
      <w:rFonts w:ascii="Symbol" w:hAnsi="Symbol" w:cs="Symbol"/>
    </w:rPr>
  </w:style>
  <w:style w:type="character" w:customStyle="1" w:styleId="WW8Num82z0">
    <w:name w:val="WW8Num82z0"/>
    <w:rsid w:val="00F45500"/>
    <w:rPr>
      <w:rFonts w:ascii="Symbol" w:hAnsi="Symbol"/>
    </w:rPr>
  </w:style>
  <w:style w:type="character" w:customStyle="1" w:styleId="WW8Num83z0">
    <w:name w:val="WW8Num83z0"/>
    <w:rsid w:val="00F45500"/>
    <w:rPr>
      <w:rFonts w:ascii="Symbol" w:hAnsi="Symbol"/>
    </w:rPr>
  </w:style>
  <w:style w:type="character" w:customStyle="1" w:styleId="WW8Num84z0">
    <w:name w:val="WW8Num84z0"/>
    <w:rsid w:val="00F45500"/>
    <w:rPr>
      <w:b/>
      <w:bCs/>
      <w:i w:val="0"/>
      <w:iCs w:val="0"/>
    </w:rPr>
  </w:style>
  <w:style w:type="character" w:customStyle="1" w:styleId="WW8Num86z0">
    <w:name w:val="WW8Num86z0"/>
    <w:rsid w:val="00F45500"/>
    <w:rPr>
      <w:rFonts w:ascii="Symbol" w:hAnsi="Symbol" w:cs="Symbol"/>
    </w:rPr>
  </w:style>
  <w:style w:type="character" w:customStyle="1" w:styleId="WW8Num86z1">
    <w:name w:val="WW8Num86z1"/>
    <w:rsid w:val="00F45500"/>
    <w:rPr>
      <w:rFonts w:ascii="Courier New" w:hAnsi="Courier New" w:cs="Courier New"/>
    </w:rPr>
  </w:style>
  <w:style w:type="character" w:customStyle="1" w:styleId="WW8Num87z0">
    <w:name w:val="WW8Num87z0"/>
    <w:rsid w:val="00F45500"/>
    <w:rPr>
      <w:b/>
      <w:bCs/>
      <w:i w:val="0"/>
      <w:iCs w:val="0"/>
    </w:rPr>
  </w:style>
  <w:style w:type="character" w:customStyle="1" w:styleId="WW8Num88z0">
    <w:name w:val="WW8Num88z0"/>
    <w:rsid w:val="00F45500"/>
    <w:rPr>
      <w:b/>
    </w:rPr>
  </w:style>
  <w:style w:type="character" w:customStyle="1" w:styleId="WW8Num90z0">
    <w:name w:val="WW8Num90z0"/>
    <w:rsid w:val="00F45500"/>
    <w:rPr>
      <w:rFonts w:ascii="Symbol" w:hAnsi="Symbol"/>
      <w:sz w:val="16"/>
    </w:rPr>
  </w:style>
  <w:style w:type="character" w:customStyle="1" w:styleId="WW8Num91z0">
    <w:name w:val="WW8Num91z0"/>
    <w:rsid w:val="00F45500"/>
    <w:rPr>
      <w:rFonts w:ascii="Wingdings" w:hAnsi="Wingdings"/>
      <w:sz w:val="16"/>
    </w:rPr>
  </w:style>
  <w:style w:type="character" w:customStyle="1" w:styleId="WW8Num93z0">
    <w:name w:val="WW8Num93z0"/>
    <w:rsid w:val="00F45500"/>
    <w:rPr>
      <w:rFonts w:ascii="Symbol" w:hAnsi="Symbol"/>
      <w:color w:val="000000"/>
      <w:sz w:val="20"/>
    </w:rPr>
  </w:style>
  <w:style w:type="character" w:customStyle="1" w:styleId="WW8Num95z0">
    <w:name w:val="WW8Num95z0"/>
    <w:rsid w:val="00F45500"/>
    <w:rPr>
      <w:rFonts w:ascii="Wingdings" w:hAnsi="Wingdings"/>
      <w:color w:val="000000"/>
      <w:sz w:val="20"/>
    </w:rPr>
  </w:style>
  <w:style w:type="character" w:customStyle="1" w:styleId="WW8Num96z0">
    <w:name w:val="WW8Num96z0"/>
    <w:rsid w:val="00F45500"/>
    <w:rPr>
      <w:rFonts w:ascii="Symbol" w:hAnsi="Symbol"/>
      <w:color w:val="000000"/>
      <w:sz w:val="20"/>
    </w:rPr>
  </w:style>
  <w:style w:type="character" w:customStyle="1" w:styleId="WW8Num97z0">
    <w:name w:val="WW8Num97z0"/>
    <w:rsid w:val="00F45500"/>
    <w:rPr>
      <w:b/>
      <w:i w:val="0"/>
    </w:rPr>
  </w:style>
  <w:style w:type="character" w:customStyle="1" w:styleId="WW8Num98z0">
    <w:name w:val="WW8Num98z0"/>
    <w:rsid w:val="00F45500"/>
    <w:rPr>
      <w:rFonts w:ascii="Symbol" w:hAnsi="Symbol"/>
    </w:rPr>
  </w:style>
  <w:style w:type="character" w:customStyle="1" w:styleId="WW8Num99z0">
    <w:name w:val="WW8Num99z0"/>
    <w:rsid w:val="00F45500"/>
    <w:rPr>
      <w:b/>
      <w:i w:val="0"/>
    </w:rPr>
  </w:style>
  <w:style w:type="character" w:customStyle="1" w:styleId="WW8Num101z0">
    <w:name w:val="WW8Num101z0"/>
    <w:rsid w:val="00F45500"/>
    <w:rPr>
      <w:rFonts w:ascii="Symbol" w:hAnsi="Symbol"/>
    </w:rPr>
  </w:style>
  <w:style w:type="character" w:customStyle="1" w:styleId="WW8Num103z1">
    <w:name w:val="WW8Num103z1"/>
    <w:rsid w:val="00F45500"/>
    <w:rPr>
      <w:rFonts w:ascii="Courier New" w:hAnsi="Courier New" w:cs="Courier New"/>
    </w:rPr>
  </w:style>
  <w:style w:type="character" w:customStyle="1" w:styleId="WW8Num105z0">
    <w:name w:val="WW8Num105z0"/>
    <w:rsid w:val="00F45500"/>
    <w:rPr>
      <w:rFonts w:ascii="Symbol" w:hAnsi="Symbol"/>
    </w:rPr>
  </w:style>
  <w:style w:type="character" w:customStyle="1" w:styleId="WW8Num105z1">
    <w:name w:val="WW8Num105z1"/>
    <w:rsid w:val="00F45500"/>
    <w:rPr>
      <w:rFonts w:ascii="Courier New" w:hAnsi="Courier New" w:cs="Courier New"/>
    </w:rPr>
  </w:style>
  <w:style w:type="character" w:customStyle="1" w:styleId="WW8Num105z2">
    <w:name w:val="WW8Num105z2"/>
    <w:rsid w:val="00F45500"/>
    <w:rPr>
      <w:rFonts w:ascii="Wingdings" w:hAnsi="Wingdings"/>
    </w:rPr>
  </w:style>
  <w:style w:type="character" w:customStyle="1" w:styleId="WW8Num105z3">
    <w:name w:val="WW8Num105z3"/>
    <w:rsid w:val="00F45500"/>
    <w:rPr>
      <w:b w:val="0"/>
      <w:i w:val="0"/>
    </w:rPr>
  </w:style>
  <w:style w:type="character" w:customStyle="1" w:styleId="WW8Num106z0">
    <w:name w:val="WW8Num106z0"/>
    <w:rsid w:val="00F45500"/>
    <w:rPr>
      <w:rFonts w:ascii="Times New Roman" w:hAnsi="Times New Roman"/>
    </w:rPr>
  </w:style>
  <w:style w:type="character" w:customStyle="1" w:styleId="WW8Num106z1">
    <w:name w:val="WW8Num106z1"/>
    <w:rsid w:val="00F45500"/>
    <w:rPr>
      <w:rFonts w:ascii="Courier New" w:hAnsi="Courier New" w:cs="Courier New"/>
    </w:rPr>
  </w:style>
  <w:style w:type="character" w:customStyle="1" w:styleId="WW8Num107z0">
    <w:name w:val="WW8Num107z0"/>
    <w:rsid w:val="00F45500"/>
    <w:rPr>
      <w:rFonts w:ascii="Symbol" w:hAnsi="Symbol"/>
    </w:rPr>
  </w:style>
  <w:style w:type="character" w:customStyle="1" w:styleId="WW8Num109z0">
    <w:name w:val="WW8Num109z0"/>
    <w:rsid w:val="00F45500"/>
    <w:rPr>
      <w:rFonts w:ascii="Symbol" w:hAnsi="Symbol"/>
    </w:rPr>
  </w:style>
  <w:style w:type="character" w:customStyle="1" w:styleId="WW8Num110z0">
    <w:name w:val="WW8Num110z0"/>
    <w:rsid w:val="00F45500"/>
    <w:rPr>
      <w:rFonts w:ascii="Symbol" w:hAnsi="Symbol"/>
    </w:rPr>
  </w:style>
  <w:style w:type="character" w:customStyle="1" w:styleId="WW8Num112z0">
    <w:name w:val="WW8Num112z0"/>
    <w:rsid w:val="00F45500"/>
    <w:rPr>
      <w:rFonts w:ascii="Symbol" w:hAnsi="Symbol"/>
    </w:rPr>
  </w:style>
  <w:style w:type="character" w:customStyle="1" w:styleId="WW8Num118z0">
    <w:name w:val="WW8Num118z0"/>
    <w:rsid w:val="00F45500"/>
    <w:rPr>
      <w:rFonts w:ascii="Symbol" w:hAnsi="Symbol" w:cs="Times New Roman"/>
      <w:b w:val="0"/>
      <w:i w:val="0"/>
      <w:sz w:val="20"/>
      <w:u w:val="none"/>
    </w:rPr>
  </w:style>
  <w:style w:type="character" w:customStyle="1" w:styleId="WW8Num123z0">
    <w:name w:val="WW8Num123z0"/>
    <w:rsid w:val="00F45500"/>
    <w:rPr>
      <w:rFonts w:ascii="Symbol" w:hAnsi="Symbol"/>
    </w:rPr>
  </w:style>
  <w:style w:type="character" w:customStyle="1" w:styleId="WW8Num124z0">
    <w:name w:val="WW8Num124z0"/>
    <w:rsid w:val="00F45500"/>
    <w:rPr>
      <w:sz w:val="24"/>
      <w:szCs w:val="24"/>
    </w:rPr>
  </w:style>
  <w:style w:type="character" w:customStyle="1" w:styleId="WW8Num125z0">
    <w:name w:val="WW8Num125z0"/>
    <w:rsid w:val="00F45500"/>
    <w:rPr>
      <w:rFonts w:ascii="Symbol" w:hAnsi="Symbol"/>
      <w:sz w:val="20"/>
    </w:rPr>
  </w:style>
  <w:style w:type="character" w:customStyle="1" w:styleId="WW8Num126z0">
    <w:name w:val="WW8Num126z0"/>
    <w:rsid w:val="00F45500"/>
    <w:rPr>
      <w:rFonts w:ascii="Symbol" w:hAnsi="Symbol"/>
      <w:sz w:val="20"/>
    </w:rPr>
  </w:style>
  <w:style w:type="character" w:customStyle="1" w:styleId="WW8Num127z0">
    <w:name w:val="WW8Num127z0"/>
    <w:rsid w:val="00F45500"/>
    <w:rPr>
      <w:rFonts w:ascii="Times New Roman" w:hAnsi="Times New Roman" w:cs="Times New Roman"/>
      <w:b w:val="0"/>
      <w:i w:val="0"/>
      <w:sz w:val="20"/>
      <w:u w:val="none"/>
    </w:rPr>
  </w:style>
  <w:style w:type="character" w:customStyle="1" w:styleId="WW8Num128z0">
    <w:name w:val="WW8Num128z0"/>
    <w:rsid w:val="00F45500"/>
    <w:rPr>
      <w:rFonts w:ascii="Arial" w:hAnsi="Arial"/>
    </w:rPr>
  </w:style>
  <w:style w:type="character" w:customStyle="1" w:styleId="WW8Num128z1">
    <w:name w:val="WW8Num128z1"/>
    <w:rsid w:val="00F45500"/>
    <w:rPr>
      <w:rFonts w:ascii="Courier New" w:hAnsi="Courier New" w:cs="Courier New"/>
    </w:rPr>
  </w:style>
  <w:style w:type="character" w:customStyle="1" w:styleId="WW8Num128z2">
    <w:name w:val="WW8Num128z2"/>
    <w:rsid w:val="00F45500"/>
    <w:rPr>
      <w:rFonts w:ascii="Wingdings" w:hAnsi="Wingdings"/>
    </w:rPr>
  </w:style>
  <w:style w:type="character" w:customStyle="1" w:styleId="WW8Num128z3">
    <w:name w:val="WW8Num128z3"/>
    <w:rsid w:val="00F45500"/>
    <w:rPr>
      <w:rFonts w:ascii="Symbol" w:hAnsi="Symbol"/>
    </w:rPr>
  </w:style>
  <w:style w:type="character" w:customStyle="1" w:styleId="WW8Num133z0">
    <w:name w:val="WW8Num133z0"/>
    <w:rsid w:val="00F45500"/>
    <w:rPr>
      <w:rFonts w:ascii="Symbol" w:hAnsi="Symbol"/>
      <w:sz w:val="20"/>
    </w:rPr>
  </w:style>
  <w:style w:type="character" w:customStyle="1" w:styleId="WW8Num135z0">
    <w:name w:val="WW8Num135z0"/>
    <w:rsid w:val="00F45500"/>
    <w:rPr>
      <w:rFonts w:ascii="Arial" w:hAnsi="Arial" w:cs="Arial"/>
      <w:b/>
      <w:i w:val="0"/>
      <w:sz w:val="20"/>
      <w:szCs w:val="20"/>
    </w:rPr>
  </w:style>
  <w:style w:type="character" w:customStyle="1" w:styleId="WW8Num135z1">
    <w:name w:val="WW8Num135z1"/>
    <w:rsid w:val="00F45500"/>
    <w:rPr>
      <w:b/>
    </w:rPr>
  </w:style>
  <w:style w:type="character" w:customStyle="1" w:styleId="WW8Num135z2">
    <w:name w:val="WW8Num135z2"/>
    <w:rsid w:val="00F45500"/>
    <w:rPr>
      <w:rFonts w:ascii="Times New Roman" w:hAnsi="Times New Roman"/>
      <w:b w:val="0"/>
      <w:i w:val="0"/>
      <w:sz w:val="24"/>
      <w:szCs w:val="24"/>
    </w:rPr>
  </w:style>
  <w:style w:type="character" w:customStyle="1" w:styleId="WW8Num135z3">
    <w:name w:val="WW8Num135z3"/>
    <w:rsid w:val="00F45500"/>
    <w:rPr>
      <w:b w:val="0"/>
      <w:i w:val="0"/>
    </w:rPr>
  </w:style>
  <w:style w:type="character" w:customStyle="1" w:styleId="WW8Num137z0">
    <w:name w:val="WW8Num137z0"/>
    <w:rsid w:val="00F45500"/>
    <w:rPr>
      <w:rFonts w:ascii="Symbol" w:hAnsi="Symbol"/>
    </w:rPr>
  </w:style>
  <w:style w:type="character" w:customStyle="1" w:styleId="WW8Num137z1">
    <w:name w:val="WW8Num137z1"/>
    <w:rsid w:val="00F45500"/>
    <w:rPr>
      <w:rFonts w:ascii="Courier New" w:hAnsi="Courier New" w:cs="Courier New"/>
    </w:rPr>
  </w:style>
  <w:style w:type="character" w:customStyle="1" w:styleId="WW8Num137z2">
    <w:name w:val="WW8Num137z2"/>
    <w:rsid w:val="00F45500"/>
    <w:rPr>
      <w:rFonts w:ascii="Wingdings" w:hAnsi="Wingdings"/>
    </w:rPr>
  </w:style>
  <w:style w:type="character" w:customStyle="1" w:styleId="WW8Num138z0">
    <w:name w:val="WW8Num138z0"/>
    <w:rsid w:val="00F45500"/>
    <w:rPr>
      <w:rFonts w:ascii="Symbol" w:hAnsi="Symbol" w:cs="Times New Roman"/>
    </w:rPr>
  </w:style>
  <w:style w:type="character" w:customStyle="1" w:styleId="WW8Num141z0">
    <w:name w:val="WW8Num141z0"/>
    <w:rsid w:val="00F45500"/>
    <w:rPr>
      <w:rFonts w:ascii="Symbol" w:hAnsi="Symbol" w:cs="Times New Roman"/>
    </w:rPr>
  </w:style>
  <w:style w:type="character" w:customStyle="1" w:styleId="WW8Num144z0">
    <w:name w:val="WW8Num144z0"/>
    <w:rsid w:val="00F45500"/>
    <w:rPr>
      <w:b w:val="0"/>
      <w:i w:val="0"/>
      <w:sz w:val="20"/>
    </w:rPr>
  </w:style>
  <w:style w:type="character" w:customStyle="1" w:styleId="WW8Num145z0">
    <w:name w:val="WW8Num145z0"/>
    <w:rsid w:val="00F45500"/>
    <w:rPr>
      <w:rFonts w:ascii="Times New Roman" w:hAnsi="Times New Roman" w:cs="Times New Roman"/>
    </w:rPr>
  </w:style>
  <w:style w:type="character" w:customStyle="1" w:styleId="WW8Num145z1">
    <w:name w:val="WW8Num145z1"/>
    <w:rsid w:val="00F45500"/>
    <w:rPr>
      <w:rFonts w:ascii="Courier New" w:hAnsi="Courier New" w:cs="Courier New"/>
    </w:rPr>
  </w:style>
  <w:style w:type="character" w:customStyle="1" w:styleId="WW8Num145z2">
    <w:name w:val="WW8Num145z2"/>
    <w:rsid w:val="00F45500"/>
    <w:rPr>
      <w:rFonts w:ascii="Wingdings" w:hAnsi="Wingdings"/>
    </w:rPr>
  </w:style>
  <w:style w:type="character" w:customStyle="1" w:styleId="WW8Num145z3">
    <w:name w:val="WW8Num145z3"/>
    <w:rsid w:val="00F45500"/>
    <w:rPr>
      <w:rFonts w:ascii="Symbol" w:hAnsi="Symbol"/>
    </w:rPr>
  </w:style>
  <w:style w:type="character" w:customStyle="1" w:styleId="WW8Num151z0">
    <w:name w:val="WW8Num151z0"/>
    <w:rsid w:val="00F45500"/>
    <w:rPr>
      <w:rFonts w:ascii="Times New Roman" w:hAnsi="Times New Roman" w:cs="Times New Roman"/>
    </w:rPr>
  </w:style>
  <w:style w:type="character" w:customStyle="1" w:styleId="Domylnaczcionkaakapitu6">
    <w:name w:val="Domyślna czcionka akapitu6"/>
    <w:rsid w:val="00F45500"/>
  </w:style>
  <w:style w:type="character" w:customStyle="1" w:styleId="WW8Num87z1">
    <w:name w:val="WW8Num87z1"/>
    <w:rsid w:val="00F45500"/>
    <w:rPr>
      <w:b w:val="0"/>
      <w:bCs w:val="0"/>
      <w:i w:val="0"/>
      <w:iCs w:val="0"/>
    </w:rPr>
  </w:style>
  <w:style w:type="character" w:customStyle="1" w:styleId="WW8Num87z3">
    <w:name w:val="WW8Num87z3"/>
    <w:rsid w:val="00F45500"/>
    <w:rPr>
      <w:rFonts w:ascii="Symbol" w:hAnsi="Symbol"/>
    </w:rPr>
  </w:style>
  <w:style w:type="character" w:customStyle="1" w:styleId="WW8Num88z1">
    <w:name w:val="WW8Num88z1"/>
    <w:rsid w:val="00F45500"/>
    <w:rPr>
      <w:rFonts w:ascii="Wingdings" w:hAnsi="Wingdings"/>
    </w:rPr>
  </w:style>
  <w:style w:type="character" w:customStyle="1" w:styleId="WW8Num89z0">
    <w:name w:val="WW8Num89z0"/>
    <w:rsid w:val="00F45500"/>
    <w:rPr>
      <w:b/>
      <w:i w:val="0"/>
      <w:sz w:val="24"/>
    </w:rPr>
  </w:style>
  <w:style w:type="character" w:customStyle="1" w:styleId="WW8Num89z1">
    <w:name w:val="WW8Num89z1"/>
    <w:rsid w:val="00F45500"/>
    <w:rPr>
      <w:b w:val="0"/>
      <w:i w:val="0"/>
    </w:rPr>
  </w:style>
  <w:style w:type="character" w:customStyle="1" w:styleId="WW8Num89z3">
    <w:name w:val="WW8Num89z3"/>
    <w:rsid w:val="00F45500"/>
    <w:rPr>
      <w:rFonts w:ascii="Symbol" w:hAnsi="Symbol"/>
    </w:rPr>
  </w:style>
  <w:style w:type="character" w:customStyle="1" w:styleId="WW8Num91z1">
    <w:name w:val="WW8Num91z1"/>
    <w:rsid w:val="00F45500"/>
    <w:rPr>
      <w:rFonts w:ascii="Courier New" w:hAnsi="Courier New" w:cs="Courier New"/>
    </w:rPr>
  </w:style>
  <w:style w:type="character" w:customStyle="1" w:styleId="WW8Num91z3">
    <w:name w:val="WW8Num91z3"/>
    <w:rsid w:val="00F45500"/>
    <w:rPr>
      <w:rFonts w:ascii="Symbol" w:hAnsi="Symbol"/>
    </w:rPr>
  </w:style>
  <w:style w:type="character" w:customStyle="1" w:styleId="WW8Num92z0">
    <w:name w:val="WW8Num92z0"/>
    <w:rsid w:val="00F45500"/>
    <w:rPr>
      <w:rFonts w:ascii="Symbol" w:hAnsi="Symbol"/>
    </w:rPr>
  </w:style>
  <w:style w:type="character" w:customStyle="1" w:styleId="WW8Num92z1">
    <w:name w:val="WW8Num92z1"/>
    <w:rsid w:val="00F45500"/>
    <w:rPr>
      <w:rFonts w:ascii="Courier New" w:hAnsi="Courier New" w:cs="Courier New"/>
    </w:rPr>
  </w:style>
  <w:style w:type="character" w:customStyle="1" w:styleId="WW8Num92z3">
    <w:name w:val="WW8Num92z3"/>
    <w:rsid w:val="00F45500"/>
    <w:rPr>
      <w:rFonts w:ascii="Symbol" w:hAnsi="Symbol"/>
    </w:rPr>
  </w:style>
  <w:style w:type="character" w:customStyle="1" w:styleId="WW8Num94z0">
    <w:name w:val="WW8Num94z0"/>
    <w:rsid w:val="00F45500"/>
    <w:rPr>
      <w:rFonts w:ascii="Symbol" w:hAnsi="Symbol"/>
    </w:rPr>
  </w:style>
  <w:style w:type="character" w:customStyle="1" w:styleId="WW8Num94z1">
    <w:name w:val="WW8Num94z1"/>
    <w:rsid w:val="00F45500"/>
    <w:rPr>
      <w:rFonts w:ascii="Courier New" w:hAnsi="Courier New" w:cs="Courier New"/>
    </w:rPr>
  </w:style>
  <w:style w:type="character" w:customStyle="1" w:styleId="WW8Num94z3">
    <w:name w:val="WW8Num94z3"/>
    <w:rsid w:val="00F45500"/>
    <w:rPr>
      <w:rFonts w:ascii="Symbol" w:hAnsi="Symbol"/>
    </w:rPr>
  </w:style>
  <w:style w:type="character" w:customStyle="1" w:styleId="WW8Num96z1">
    <w:name w:val="WW8Num96z1"/>
    <w:rsid w:val="00F45500"/>
    <w:rPr>
      <w:rFonts w:ascii="Courier New" w:hAnsi="Courier New" w:cs="Courier New"/>
    </w:rPr>
  </w:style>
  <w:style w:type="character" w:customStyle="1" w:styleId="WW8Num96z3">
    <w:name w:val="WW8Num96z3"/>
    <w:rsid w:val="00F45500"/>
    <w:rPr>
      <w:rFonts w:ascii="Symbol" w:hAnsi="Symbol"/>
    </w:rPr>
  </w:style>
  <w:style w:type="character" w:customStyle="1" w:styleId="WW8Num97z1">
    <w:name w:val="WW8Num97z1"/>
    <w:rsid w:val="00F45500"/>
    <w:rPr>
      <w:b w:val="0"/>
      <w:i w:val="0"/>
    </w:rPr>
  </w:style>
  <w:style w:type="character" w:customStyle="1" w:styleId="WW8Num97z3">
    <w:name w:val="WW8Num97z3"/>
    <w:rsid w:val="00F45500"/>
    <w:rPr>
      <w:rFonts w:ascii="Symbol" w:hAnsi="Symbol"/>
    </w:rPr>
  </w:style>
  <w:style w:type="character" w:customStyle="1" w:styleId="WW8Num98z1">
    <w:name w:val="WW8Num98z1"/>
    <w:rsid w:val="00F45500"/>
    <w:rPr>
      <w:rFonts w:ascii="Courier New" w:hAnsi="Courier New" w:cs="Courier New"/>
    </w:rPr>
  </w:style>
  <w:style w:type="character" w:customStyle="1" w:styleId="WW8Num98z3">
    <w:name w:val="WW8Num98z3"/>
    <w:rsid w:val="00F45500"/>
    <w:rPr>
      <w:rFonts w:ascii="Symbol" w:hAnsi="Symbol"/>
    </w:rPr>
  </w:style>
  <w:style w:type="character" w:customStyle="1" w:styleId="WW8Num99z1">
    <w:name w:val="WW8Num99z1"/>
    <w:rsid w:val="00F45500"/>
    <w:rPr>
      <w:rFonts w:ascii="Times New Roman" w:hAnsi="Times New Roman" w:cs="Times New Roman"/>
      <w:b/>
      <w:sz w:val="20"/>
      <w:szCs w:val="20"/>
    </w:rPr>
  </w:style>
  <w:style w:type="character" w:customStyle="1" w:styleId="WW8Num99z3">
    <w:name w:val="WW8Num99z3"/>
    <w:rsid w:val="00F45500"/>
    <w:rPr>
      <w:rFonts w:ascii="Symbol" w:hAnsi="Symbol"/>
    </w:rPr>
  </w:style>
  <w:style w:type="character" w:customStyle="1" w:styleId="WW8Num100z0">
    <w:name w:val="WW8Num100z0"/>
    <w:rsid w:val="00F45500"/>
    <w:rPr>
      <w:rFonts w:ascii="Symbol" w:hAnsi="Symbol"/>
    </w:rPr>
  </w:style>
  <w:style w:type="character" w:customStyle="1" w:styleId="WW8Num100z1">
    <w:name w:val="WW8Num100z1"/>
    <w:rsid w:val="00F45500"/>
    <w:rPr>
      <w:rFonts w:ascii="Courier New" w:hAnsi="Courier New" w:cs="Courier New"/>
    </w:rPr>
  </w:style>
  <w:style w:type="character" w:customStyle="1" w:styleId="WW8Num100z3">
    <w:name w:val="WW8Num100z3"/>
    <w:rsid w:val="00F45500"/>
    <w:rPr>
      <w:rFonts w:ascii="Symbol" w:hAnsi="Symbol"/>
    </w:rPr>
  </w:style>
  <w:style w:type="character" w:customStyle="1" w:styleId="WW8Num101z1">
    <w:name w:val="WW8Num101z1"/>
    <w:rsid w:val="00F45500"/>
    <w:rPr>
      <w:rFonts w:ascii="Courier New" w:hAnsi="Courier New" w:cs="Courier New"/>
    </w:rPr>
  </w:style>
  <w:style w:type="character" w:customStyle="1" w:styleId="WW8Num101z3">
    <w:name w:val="WW8Num101z3"/>
    <w:rsid w:val="00F45500"/>
    <w:rPr>
      <w:rFonts w:ascii="Symbol" w:hAnsi="Symbol"/>
    </w:rPr>
  </w:style>
  <w:style w:type="character" w:customStyle="1" w:styleId="WW8Num102z1">
    <w:name w:val="WW8Num102z1"/>
    <w:rsid w:val="00F45500"/>
    <w:rPr>
      <w:rFonts w:ascii="Times New Roman" w:hAnsi="Times New Roman" w:cs="Times New Roman"/>
      <w:b/>
      <w:sz w:val="20"/>
      <w:szCs w:val="20"/>
    </w:rPr>
  </w:style>
  <w:style w:type="character" w:customStyle="1" w:styleId="WW8Num103z0">
    <w:name w:val="WW8Num103z0"/>
    <w:rsid w:val="00F45500"/>
    <w:rPr>
      <w:rFonts w:ascii="Symbol" w:hAnsi="Symbol"/>
    </w:rPr>
  </w:style>
  <w:style w:type="character" w:customStyle="1" w:styleId="WW8Num103z3">
    <w:name w:val="WW8Num103z3"/>
    <w:rsid w:val="00F45500"/>
    <w:rPr>
      <w:rFonts w:ascii="Symbol" w:hAnsi="Symbol"/>
    </w:rPr>
  </w:style>
  <w:style w:type="character" w:customStyle="1" w:styleId="Domylnaczcionkaakapitu4">
    <w:name w:val="Domyślna czcionka akapitu4"/>
    <w:rsid w:val="00F45500"/>
  </w:style>
  <w:style w:type="character" w:customStyle="1" w:styleId="Absatz-Standardschriftart">
    <w:name w:val="Absatz-Standardschriftart"/>
    <w:rsid w:val="00F45500"/>
  </w:style>
  <w:style w:type="character" w:customStyle="1" w:styleId="WW-Absatz-Standardschriftart">
    <w:name w:val="WW-Absatz-Standardschriftart"/>
    <w:rsid w:val="00F45500"/>
  </w:style>
  <w:style w:type="character" w:customStyle="1" w:styleId="WW-Absatz-Standardschriftart1">
    <w:name w:val="WW-Absatz-Standardschriftart1"/>
    <w:rsid w:val="00F45500"/>
  </w:style>
  <w:style w:type="character" w:customStyle="1" w:styleId="Domylnaczcionkaakapitu3">
    <w:name w:val="Domyślna czcionka akapitu3"/>
    <w:rsid w:val="00F45500"/>
  </w:style>
  <w:style w:type="character" w:customStyle="1" w:styleId="WW8Num72z0">
    <w:name w:val="WW8Num72z0"/>
    <w:rsid w:val="00F45500"/>
    <w:rPr>
      <w:rFonts w:ascii="Times New Roman" w:hAnsi="Times New Roman"/>
      <w:color w:val="000000"/>
      <w:sz w:val="20"/>
    </w:rPr>
  </w:style>
  <w:style w:type="character" w:customStyle="1" w:styleId="WW8Num75z0">
    <w:name w:val="WW8Num75z0"/>
    <w:rsid w:val="00F45500"/>
    <w:rPr>
      <w:rFonts w:ascii="Times New Roman" w:hAnsi="Times New Roman"/>
      <w:color w:val="000000"/>
      <w:sz w:val="20"/>
    </w:rPr>
  </w:style>
  <w:style w:type="character" w:customStyle="1" w:styleId="WW8Num79z0">
    <w:name w:val="WW8Num79z0"/>
    <w:rsid w:val="00F45500"/>
    <w:rPr>
      <w:rFonts w:ascii="Times New Roman" w:hAnsi="Times New Roman" w:cs="Times New Roman"/>
    </w:rPr>
  </w:style>
  <w:style w:type="character" w:customStyle="1" w:styleId="WW-Absatz-Standardschriftart11">
    <w:name w:val="WW-Absatz-Standardschriftart11"/>
    <w:rsid w:val="00F45500"/>
  </w:style>
  <w:style w:type="character" w:customStyle="1" w:styleId="Domylnaczcionkaakapitu2">
    <w:name w:val="Domyślna czcionka akapitu2"/>
    <w:rsid w:val="00F45500"/>
  </w:style>
  <w:style w:type="character" w:customStyle="1" w:styleId="WW-Absatz-Standardschriftart111">
    <w:name w:val="WW-Absatz-Standardschriftart111"/>
    <w:rsid w:val="00F45500"/>
  </w:style>
  <w:style w:type="character" w:customStyle="1" w:styleId="WW-Absatz-Standardschriftart1111">
    <w:name w:val="WW-Absatz-Standardschriftart1111"/>
    <w:rsid w:val="00F45500"/>
  </w:style>
  <w:style w:type="character" w:customStyle="1" w:styleId="WW-Absatz-Standardschriftart11111">
    <w:name w:val="WW-Absatz-Standardschriftart11111"/>
    <w:rsid w:val="00F45500"/>
  </w:style>
  <w:style w:type="character" w:customStyle="1" w:styleId="WW8Num80z0">
    <w:name w:val="WW8Num80z0"/>
    <w:rsid w:val="00F45500"/>
    <w:rPr>
      <w:b/>
    </w:rPr>
  </w:style>
  <w:style w:type="character" w:customStyle="1" w:styleId="WW-Absatz-Standardschriftart111111">
    <w:name w:val="WW-Absatz-Standardschriftart111111"/>
    <w:rsid w:val="00F45500"/>
  </w:style>
  <w:style w:type="character" w:customStyle="1" w:styleId="WW-Absatz-Standardschriftart1111111">
    <w:name w:val="WW-Absatz-Standardschriftart1111111"/>
    <w:rsid w:val="00F45500"/>
  </w:style>
  <w:style w:type="character" w:customStyle="1" w:styleId="WW-Absatz-Standardschriftart11111111">
    <w:name w:val="WW-Absatz-Standardschriftart11111111"/>
    <w:rsid w:val="00F45500"/>
  </w:style>
  <w:style w:type="character" w:customStyle="1" w:styleId="WW-Absatz-Standardschriftart111111111">
    <w:name w:val="WW-Absatz-Standardschriftart111111111"/>
    <w:rsid w:val="00F45500"/>
  </w:style>
  <w:style w:type="character" w:customStyle="1" w:styleId="WW-Absatz-Standardschriftart1111111111">
    <w:name w:val="WW-Absatz-Standardschriftart1111111111"/>
    <w:rsid w:val="00F45500"/>
  </w:style>
  <w:style w:type="character" w:customStyle="1" w:styleId="WW-Absatz-Standardschriftart11111111111">
    <w:name w:val="WW-Absatz-Standardschriftart11111111111"/>
    <w:rsid w:val="00F45500"/>
  </w:style>
  <w:style w:type="character" w:customStyle="1" w:styleId="WW-Absatz-Standardschriftart1111111111111">
    <w:name w:val="WW-Absatz-Standardschriftart1111111111111"/>
    <w:rsid w:val="00F45500"/>
  </w:style>
  <w:style w:type="character" w:customStyle="1" w:styleId="WW8Num5z5">
    <w:name w:val="WW8Num5z5"/>
    <w:rsid w:val="00F45500"/>
    <w:rPr>
      <w:rFonts w:ascii="Wingdings" w:hAnsi="Wingdings"/>
    </w:rPr>
  </w:style>
  <w:style w:type="character" w:customStyle="1" w:styleId="WW8Num5z6">
    <w:name w:val="WW8Num5z6"/>
    <w:rsid w:val="00F45500"/>
    <w:rPr>
      <w:rFonts w:ascii="Symbol" w:hAnsi="Symbol"/>
    </w:rPr>
  </w:style>
  <w:style w:type="character" w:customStyle="1" w:styleId="WW8Num28z1">
    <w:name w:val="WW8Num28z1"/>
    <w:rsid w:val="00F45500"/>
    <w:rPr>
      <w:rFonts w:ascii="Wingdings" w:hAnsi="Wingdings"/>
      <w:sz w:val="16"/>
    </w:rPr>
  </w:style>
  <w:style w:type="character" w:customStyle="1" w:styleId="WW8Num28z2">
    <w:name w:val="WW8Num28z2"/>
    <w:rsid w:val="00F45500"/>
    <w:rPr>
      <w:rFonts w:ascii="Wingdings" w:hAnsi="Wingdings"/>
    </w:rPr>
  </w:style>
  <w:style w:type="character" w:customStyle="1" w:styleId="WW8Num28z4">
    <w:name w:val="WW8Num28z4"/>
    <w:rsid w:val="00F45500"/>
    <w:rPr>
      <w:rFonts w:ascii="Courier New" w:hAnsi="Courier New" w:cs="Courier New"/>
    </w:rPr>
  </w:style>
  <w:style w:type="character" w:customStyle="1" w:styleId="WW8Num40z1">
    <w:name w:val="WW8Num40z1"/>
    <w:rsid w:val="00F45500"/>
    <w:rPr>
      <w:rFonts w:ascii="Wingdings" w:hAnsi="Wingdings"/>
      <w:sz w:val="16"/>
    </w:rPr>
  </w:style>
  <w:style w:type="character" w:customStyle="1" w:styleId="WW-Absatz-Standardschriftart111111111111111">
    <w:name w:val="WW-Absatz-Standardschriftart111111111111111"/>
    <w:rsid w:val="00F45500"/>
  </w:style>
  <w:style w:type="character" w:customStyle="1" w:styleId="WW-Absatz-Standardschriftart1111111111111111">
    <w:name w:val="WW-Absatz-Standardschriftart1111111111111111"/>
    <w:rsid w:val="00F45500"/>
  </w:style>
  <w:style w:type="character" w:customStyle="1" w:styleId="WW-Absatz-Standardschriftart11111111111111111">
    <w:name w:val="WW-Absatz-Standardschriftart11111111111111111"/>
    <w:rsid w:val="00F45500"/>
  </w:style>
  <w:style w:type="character" w:customStyle="1" w:styleId="WW-Absatz-Standardschriftart111111111111111111">
    <w:name w:val="WW-Absatz-Standardschriftart111111111111111111"/>
    <w:rsid w:val="00F45500"/>
  </w:style>
  <w:style w:type="character" w:customStyle="1" w:styleId="WW-Absatz-Standardschriftart1111111111111111111">
    <w:name w:val="WW-Absatz-Standardschriftart1111111111111111111"/>
    <w:rsid w:val="00F45500"/>
  </w:style>
  <w:style w:type="character" w:customStyle="1" w:styleId="WW-Absatz-Standardschriftart11111111111111111111">
    <w:name w:val="WW-Absatz-Standardschriftart11111111111111111111"/>
    <w:rsid w:val="00F45500"/>
  </w:style>
  <w:style w:type="character" w:customStyle="1" w:styleId="WW-Absatz-Standardschriftart111111111111111111111">
    <w:name w:val="WW-Absatz-Standardschriftart111111111111111111111"/>
    <w:rsid w:val="00F45500"/>
  </w:style>
  <w:style w:type="character" w:customStyle="1" w:styleId="WW-Absatz-Standardschriftart1111111111111111111111">
    <w:name w:val="WW-Absatz-Standardschriftart1111111111111111111111"/>
    <w:rsid w:val="00F45500"/>
  </w:style>
  <w:style w:type="character" w:customStyle="1" w:styleId="WW-Absatz-Standardschriftart11111111111111111111111">
    <w:name w:val="WW-Absatz-Standardschriftart11111111111111111111111"/>
    <w:rsid w:val="00F45500"/>
  </w:style>
  <w:style w:type="character" w:customStyle="1" w:styleId="WW-Absatz-Standardschriftart111111111111111111111111">
    <w:name w:val="WW-Absatz-Standardschriftart111111111111111111111111"/>
    <w:rsid w:val="00F45500"/>
  </w:style>
  <w:style w:type="character" w:customStyle="1" w:styleId="WW-Absatz-Standardschriftart1111111111111111111111111">
    <w:name w:val="WW-Absatz-Standardschriftart1111111111111111111111111"/>
    <w:rsid w:val="00F45500"/>
  </w:style>
  <w:style w:type="character" w:customStyle="1" w:styleId="WW-Absatz-Standardschriftart11111111111111111111111111">
    <w:name w:val="WW-Absatz-Standardschriftart11111111111111111111111111"/>
    <w:rsid w:val="00F45500"/>
  </w:style>
  <w:style w:type="character" w:customStyle="1" w:styleId="WW-Absatz-Standardschriftart111111111111111111111111111">
    <w:name w:val="WW-Absatz-Standardschriftart111111111111111111111111111"/>
    <w:rsid w:val="00F45500"/>
  </w:style>
  <w:style w:type="character" w:customStyle="1" w:styleId="WW-Absatz-Standardschriftart1111111111111111111111111111">
    <w:name w:val="WW-Absatz-Standardschriftart1111111111111111111111111111"/>
    <w:rsid w:val="00F45500"/>
  </w:style>
  <w:style w:type="character" w:customStyle="1" w:styleId="WW-Absatz-Standardschriftart11111111111111111111111111111">
    <w:name w:val="WW-Absatz-Standardschriftart11111111111111111111111111111"/>
    <w:rsid w:val="00F45500"/>
  </w:style>
  <w:style w:type="character" w:customStyle="1" w:styleId="WW8Num4z5">
    <w:name w:val="WW8Num4z5"/>
    <w:rsid w:val="00F45500"/>
    <w:rPr>
      <w:rFonts w:ascii="Wingdings" w:hAnsi="Wingdings"/>
    </w:rPr>
  </w:style>
  <w:style w:type="character" w:customStyle="1" w:styleId="WW8Num4z6">
    <w:name w:val="WW8Num4z6"/>
    <w:rsid w:val="00F45500"/>
    <w:rPr>
      <w:rFonts w:ascii="Symbol" w:hAnsi="Symbol"/>
    </w:rPr>
  </w:style>
  <w:style w:type="character" w:customStyle="1" w:styleId="WW8Num27z1">
    <w:name w:val="WW8Num27z1"/>
    <w:rsid w:val="00F45500"/>
    <w:rPr>
      <w:rFonts w:ascii="Wingdings" w:hAnsi="Wingdings"/>
      <w:sz w:val="16"/>
    </w:rPr>
  </w:style>
  <w:style w:type="character" w:customStyle="1" w:styleId="WW8Num27z2">
    <w:name w:val="WW8Num27z2"/>
    <w:rsid w:val="00F45500"/>
    <w:rPr>
      <w:rFonts w:ascii="Wingdings" w:hAnsi="Wingdings"/>
    </w:rPr>
  </w:style>
  <w:style w:type="character" w:customStyle="1" w:styleId="WW8Num27z4">
    <w:name w:val="WW8Num27z4"/>
    <w:rsid w:val="00F45500"/>
    <w:rPr>
      <w:rFonts w:ascii="Courier New" w:hAnsi="Courier New" w:cs="Courier New"/>
    </w:rPr>
  </w:style>
  <w:style w:type="character" w:customStyle="1" w:styleId="WW-Absatz-Standardschriftart111111111111111111111111111111">
    <w:name w:val="WW-Absatz-Standardschriftart111111111111111111111111111111"/>
    <w:rsid w:val="00F45500"/>
  </w:style>
  <w:style w:type="character" w:customStyle="1" w:styleId="WW-Absatz-Standardschriftart1111111111111111111111111111111">
    <w:name w:val="WW-Absatz-Standardschriftart1111111111111111111111111111111"/>
    <w:rsid w:val="00F45500"/>
  </w:style>
  <w:style w:type="character" w:customStyle="1" w:styleId="WW-Absatz-Standardschriftart11111111111111111111111111111111">
    <w:name w:val="WW-Absatz-Standardschriftart11111111111111111111111111111111"/>
    <w:rsid w:val="00F45500"/>
  </w:style>
  <w:style w:type="character" w:customStyle="1" w:styleId="WW-Absatz-Standardschriftart111111111111111111111111111111111">
    <w:name w:val="WW-Absatz-Standardschriftart111111111111111111111111111111111"/>
    <w:rsid w:val="00F45500"/>
  </w:style>
  <w:style w:type="character" w:customStyle="1" w:styleId="WW-Absatz-Standardschriftart1111111111111111111111111111111111">
    <w:name w:val="WW-Absatz-Standardschriftart1111111111111111111111111111111111"/>
    <w:rsid w:val="00F45500"/>
  </w:style>
  <w:style w:type="character" w:customStyle="1" w:styleId="WW-Absatz-Standardschriftart11111111111111111111111111111111111">
    <w:name w:val="WW-Absatz-Standardschriftart11111111111111111111111111111111111"/>
    <w:rsid w:val="00F45500"/>
  </w:style>
  <w:style w:type="character" w:customStyle="1" w:styleId="WW8Num30z4">
    <w:name w:val="WW8Num30z4"/>
    <w:rsid w:val="00F45500"/>
    <w:rPr>
      <w:rFonts w:ascii="Courier New" w:hAnsi="Courier New" w:cs="Courier New"/>
    </w:rPr>
  </w:style>
  <w:style w:type="character" w:customStyle="1" w:styleId="WW8Num42z1">
    <w:name w:val="WW8Num42z1"/>
    <w:rsid w:val="00F45500"/>
    <w:rPr>
      <w:rFonts w:ascii="Wingdings" w:hAnsi="Wingdings"/>
      <w:sz w:val="16"/>
    </w:rPr>
  </w:style>
  <w:style w:type="character" w:customStyle="1" w:styleId="WW-Absatz-Standardschriftart111111111111111111111111111111111111">
    <w:name w:val="WW-Absatz-Standardschriftart111111111111111111111111111111111111"/>
    <w:rsid w:val="00F45500"/>
  </w:style>
  <w:style w:type="character" w:customStyle="1" w:styleId="WW-Absatz-Standardschriftart1111111111111111111111111111111111111">
    <w:name w:val="WW-Absatz-Standardschriftart1111111111111111111111111111111111111"/>
    <w:rsid w:val="00F45500"/>
  </w:style>
  <w:style w:type="character" w:customStyle="1" w:styleId="WW-Absatz-Standardschriftart11111111111111111111111111111111111111">
    <w:name w:val="WW-Absatz-Standardschriftart11111111111111111111111111111111111111"/>
    <w:rsid w:val="00F45500"/>
  </w:style>
  <w:style w:type="character" w:customStyle="1" w:styleId="WW-Absatz-Standardschriftart111111111111111111111111111111111111111">
    <w:name w:val="WW-Absatz-Standardschriftart111111111111111111111111111111111111111"/>
    <w:rsid w:val="00F45500"/>
  </w:style>
  <w:style w:type="character" w:customStyle="1" w:styleId="WW8Num31z1">
    <w:name w:val="WW8Num31z1"/>
    <w:rsid w:val="00F45500"/>
    <w:rPr>
      <w:rFonts w:ascii="Wingdings" w:hAnsi="Wingdings"/>
      <w:sz w:val="16"/>
    </w:rPr>
  </w:style>
  <w:style w:type="character" w:customStyle="1" w:styleId="WW8Num31z2">
    <w:name w:val="WW8Num31z2"/>
    <w:rsid w:val="00F45500"/>
    <w:rPr>
      <w:rFonts w:ascii="Wingdings" w:hAnsi="Wingdings"/>
    </w:rPr>
  </w:style>
  <w:style w:type="character" w:customStyle="1" w:styleId="WW8Num31z4">
    <w:name w:val="WW8Num31z4"/>
    <w:rsid w:val="00F45500"/>
    <w:rPr>
      <w:rFonts w:ascii="Courier New" w:hAnsi="Courier New" w:cs="Courier New"/>
    </w:rPr>
  </w:style>
  <w:style w:type="character" w:customStyle="1" w:styleId="WW8Num45z1">
    <w:name w:val="WW8Num45z1"/>
    <w:rsid w:val="00F45500"/>
    <w:rPr>
      <w:rFonts w:ascii="Wingdings" w:hAnsi="Wingdings"/>
      <w:sz w:val="16"/>
    </w:rPr>
  </w:style>
  <w:style w:type="character" w:customStyle="1" w:styleId="WW-Absatz-Standardschriftart1111111111111111111111111111111111111111">
    <w:name w:val="WW-Absatz-Standardschriftart1111111111111111111111111111111111111111"/>
    <w:rsid w:val="00F45500"/>
  </w:style>
  <w:style w:type="character" w:customStyle="1" w:styleId="WW-Absatz-Standardschriftart11111111111111111111111111111111111111111">
    <w:name w:val="WW-Absatz-Standardschriftart11111111111111111111111111111111111111111"/>
    <w:rsid w:val="00F45500"/>
  </w:style>
  <w:style w:type="character" w:customStyle="1" w:styleId="WW-Absatz-Standardschriftart111111111111111111111111111111111111111111">
    <w:name w:val="WW-Absatz-Standardschriftart111111111111111111111111111111111111111111"/>
    <w:rsid w:val="00F45500"/>
  </w:style>
  <w:style w:type="character" w:customStyle="1" w:styleId="WW-Absatz-Standardschriftart1111111111111111111111111111111111111111111">
    <w:name w:val="WW-Absatz-Standardschriftart1111111111111111111111111111111111111111111"/>
    <w:rsid w:val="00F45500"/>
  </w:style>
  <w:style w:type="character" w:customStyle="1" w:styleId="WW-Absatz-Standardschriftart11111111111111111111111111111111111111111111">
    <w:name w:val="WW-Absatz-Standardschriftart11111111111111111111111111111111111111111111"/>
    <w:rsid w:val="00F45500"/>
  </w:style>
  <w:style w:type="character" w:customStyle="1" w:styleId="WW-Absatz-Standardschriftart111111111111111111111111111111111111111111111">
    <w:name w:val="WW-Absatz-Standardschriftart111111111111111111111111111111111111111111111"/>
    <w:rsid w:val="00F45500"/>
  </w:style>
  <w:style w:type="character" w:customStyle="1" w:styleId="WW-Absatz-Standardschriftart1111111111111111111111111111111111111111111111">
    <w:name w:val="WW-Absatz-Standardschriftart1111111111111111111111111111111111111111111111"/>
    <w:rsid w:val="00F45500"/>
  </w:style>
  <w:style w:type="character" w:customStyle="1" w:styleId="WW-Absatz-Standardschriftart11111111111111111111111111111111111111111111111">
    <w:name w:val="WW-Absatz-Standardschriftart11111111111111111111111111111111111111111111111"/>
    <w:rsid w:val="00F45500"/>
  </w:style>
  <w:style w:type="character" w:customStyle="1" w:styleId="WW-Absatz-Standardschriftart111111111111111111111111111111111111111111111111">
    <w:name w:val="WW-Absatz-Standardschriftart111111111111111111111111111111111111111111111111"/>
    <w:rsid w:val="00F45500"/>
  </w:style>
  <w:style w:type="character" w:customStyle="1" w:styleId="WW-Absatz-Standardschriftart1111111111111111111111111111111111111111111111111">
    <w:name w:val="WW-Absatz-Standardschriftart1111111111111111111111111111111111111111111111111"/>
    <w:rsid w:val="00F45500"/>
  </w:style>
  <w:style w:type="character" w:customStyle="1" w:styleId="WW8Num31z3">
    <w:name w:val="WW8Num31z3"/>
    <w:rsid w:val="00F45500"/>
    <w:rPr>
      <w:rFonts w:ascii="Symbol" w:hAnsi="Symbol"/>
    </w:rPr>
  </w:style>
  <w:style w:type="character" w:customStyle="1" w:styleId="WW8Num32z2">
    <w:name w:val="WW8Num32z2"/>
    <w:rsid w:val="00F45500"/>
    <w:rPr>
      <w:rFonts w:ascii="Wingdings" w:hAnsi="Wingdings"/>
    </w:rPr>
  </w:style>
  <w:style w:type="character" w:customStyle="1" w:styleId="WW8Num32z4">
    <w:name w:val="WW8Num32z4"/>
    <w:rsid w:val="00F45500"/>
    <w:rPr>
      <w:rFonts w:ascii="Courier New" w:hAnsi="Courier New" w:cs="Courier New"/>
    </w:rPr>
  </w:style>
  <w:style w:type="character" w:customStyle="1" w:styleId="WW8Num46z1">
    <w:name w:val="WW8Num46z1"/>
    <w:rsid w:val="00F45500"/>
    <w:rPr>
      <w:rFonts w:ascii="Wingdings" w:hAnsi="Wingdings"/>
      <w:sz w:val="16"/>
    </w:rPr>
  </w:style>
  <w:style w:type="character" w:customStyle="1" w:styleId="WW8Num62z1">
    <w:name w:val="WW8Num62z1"/>
    <w:rsid w:val="00F45500"/>
    <w:rPr>
      <w:b w:val="0"/>
      <w:bCs w:val="0"/>
      <w:i w:val="0"/>
      <w:iCs w:val="0"/>
    </w:rPr>
  </w:style>
  <w:style w:type="character" w:customStyle="1" w:styleId="WW-Absatz-Standardschriftart11111111111111111111111111111111111111111111111111">
    <w:name w:val="WW-Absatz-Standardschriftart11111111111111111111111111111111111111111111111111"/>
    <w:rsid w:val="00F45500"/>
  </w:style>
  <w:style w:type="character" w:customStyle="1" w:styleId="WW8Num65z1">
    <w:name w:val="WW8Num65z1"/>
    <w:rsid w:val="00F45500"/>
    <w:rPr>
      <w:rFonts w:ascii="Wingdings" w:hAnsi="Wingdings" w:cs="Courier New"/>
    </w:rPr>
  </w:style>
  <w:style w:type="character" w:customStyle="1" w:styleId="WW8Num68z1">
    <w:name w:val="WW8Num68z1"/>
    <w:rsid w:val="00F45500"/>
    <w:rPr>
      <w:rFonts w:ascii="Wingdings" w:hAnsi="Wingdings" w:cs="Courier New"/>
    </w:rPr>
  </w:style>
  <w:style w:type="character" w:customStyle="1" w:styleId="WW8Num68z2">
    <w:name w:val="WW8Num68z2"/>
    <w:rsid w:val="00F45500"/>
    <w:rPr>
      <w:rFonts w:ascii="Wingdings" w:hAnsi="Wingdings"/>
      <w:b/>
      <w:color w:val="000000"/>
    </w:rPr>
  </w:style>
  <w:style w:type="character" w:customStyle="1" w:styleId="WW8Num71z1">
    <w:name w:val="WW8Num71z1"/>
    <w:rsid w:val="00F45500"/>
    <w:rPr>
      <w:b w:val="0"/>
      <w:bCs w:val="0"/>
      <w:i w:val="0"/>
      <w:iCs w:val="0"/>
    </w:rPr>
  </w:style>
  <w:style w:type="character" w:customStyle="1" w:styleId="WW8Num72z1">
    <w:name w:val="WW8Num72z1"/>
    <w:rsid w:val="00F45500"/>
    <w:rPr>
      <w:b w:val="0"/>
      <w:bCs w:val="0"/>
      <w:i w:val="0"/>
      <w:iCs w:val="0"/>
    </w:rPr>
  </w:style>
  <w:style w:type="character" w:customStyle="1" w:styleId="WW8Num73z0">
    <w:name w:val="WW8Num73z0"/>
    <w:rsid w:val="00F45500"/>
    <w:rPr>
      <w:rFonts w:ascii="Symbol" w:hAnsi="Symbol"/>
      <w:color w:val="000000"/>
      <w:sz w:val="20"/>
    </w:rPr>
  </w:style>
  <w:style w:type="character" w:customStyle="1" w:styleId="WW8Num73z1">
    <w:name w:val="WW8Num73z1"/>
    <w:rsid w:val="00F45500"/>
    <w:rPr>
      <w:rFonts w:ascii="Courier New" w:hAnsi="Courier New" w:cs="Courier New"/>
    </w:rPr>
  </w:style>
  <w:style w:type="character" w:customStyle="1" w:styleId="WW8Num75z1">
    <w:name w:val="WW8Num75z1"/>
    <w:rsid w:val="00F45500"/>
    <w:rPr>
      <w:color w:val="000000"/>
      <w:sz w:val="20"/>
    </w:rPr>
  </w:style>
  <w:style w:type="character" w:customStyle="1" w:styleId="WW8Num78z1">
    <w:name w:val="WW8Num78z1"/>
    <w:rsid w:val="00F45500"/>
    <w:rPr>
      <w:rFonts w:ascii="Courier New" w:hAnsi="Courier New" w:cs="Courier New"/>
    </w:rPr>
  </w:style>
  <w:style w:type="character" w:customStyle="1" w:styleId="WW8Num79z1">
    <w:name w:val="WW8Num79z1"/>
    <w:rsid w:val="00F45500"/>
    <w:rPr>
      <w:rFonts w:ascii="Courier New" w:hAnsi="Courier New" w:cs="Courier New"/>
    </w:rPr>
  </w:style>
  <w:style w:type="character" w:customStyle="1" w:styleId="WW8Num80z1">
    <w:name w:val="WW8Num80z1"/>
    <w:rsid w:val="00F45500"/>
    <w:rPr>
      <w:b w:val="0"/>
      <w:i w:val="0"/>
    </w:rPr>
  </w:style>
  <w:style w:type="character" w:customStyle="1" w:styleId="WW-Absatz-Standardschriftart111111111111111111111111111111111111111111111111111">
    <w:name w:val="WW-Absatz-Standardschriftart111111111111111111111111111111111111111111111111111"/>
    <w:rsid w:val="00F45500"/>
  </w:style>
  <w:style w:type="character" w:customStyle="1" w:styleId="WW8Num66z1">
    <w:name w:val="WW8Num66z1"/>
    <w:rsid w:val="00F45500"/>
    <w:rPr>
      <w:rFonts w:ascii="Wingdings" w:hAnsi="Wingdings" w:cs="Courier New"/>
    </w:rPr>
  </w:style>
  <w:style w:type="character" w:customStyle="1" w:styleId="WW8Num69z1">
    <w:name w:val="WW8Num69z1"/>
    <w:rsid w:val="00F45500"/>
    <w:rPr>
      <w:rFonts w:ascii="Courier New" w:hAnsi="Courier New" w:cs="Courier New"/>
    </w:rPr>
  </w:style>
  <w:style w:type="character" w:customStyle="1" w:styleId="WW8Num69z2">
    <w:name w:val="WW8Num69z2"/>
    <w:rsid w:val="00F45500"/>
    <w:rPr>
      <w:rFonts w:ascii="Wingdings" w:hAnsi="Wingdings"/>
    </w:rPr>
  </w:style>
  <w:style w:type="character" w:customStyle="1" w:styleId="WW8Num74z1">
    <w:name w:val="WW8Num74z1"/>
    <w:rsid w:val="00F45500"/>
    <w:rPr>
      <w:b w:val="0"/>
      <w:bCs w:val="0"/>
      <w:i w:val="0"/>
      <w:iCs w:val="0"/>
    </w:rPr>
  </w:style>
  <w:style w:type="character" w:customStyle="1" w:styleId="WW8Num76z1">
    <w:name w:val="WW8Num76z1"/>
    <w:rsid w:val="00F45500"/>
    <w:rPr>
      <w:rFonts w:ascii="Courier New" w:hAnsi="Courier New" w:cs="Courier New"/>
    </w:rPr>
  </w:style>
  <w:style w:type="character" w:customStyle="1" w:styleId="WW8Num81z1">
    <w:name w:val="WW8Num81z1"/>
    <w:rsid w:val="00F45500"/>
    <w:rPr>
      <w:rFonts w:ascii="Courier New" w:hAnsi="Courier New" w:cs="Courier New"/>
    </w:rPr>
  </w:style>
  <w:style w:type="character" w:customStyle="1" w:styleId="WW-Absatz-Standardschriftart1111111111111111111111111111111111111111111111111111">
    <w:name w:val="WW-Absatz-Standardschriftart1111111111111111111111111111111111111111111111111111"/>
    <w:rsid w:val="00F45500"/>
  </w:style>
  <w:style w:type="character" w:customStyle="1" w:styleId="WW8Num77z1">
    <w:name w:val="WW8Num77z1"/>
    <w:rsid w:val="00F45500"/>
    <w:rPr>
      <w:rFonts w:ascii="Courier New" w:hAnsi="Courier New" w:cs="Courier New"/>
    </w:rPr>
  </w:style>
  <w:style w:type="character" w:customStyle="1" w:styleId="WW8Num77z2">
    <w:name w:val="WW8Num77z2"/>
    <w:rsid w:val="00F45500"/>
    <w:rPr>
      <w:rFonts w:ascii="Wingdings" w:hAnsi="Wingdings"/>
    </w:rPr>
  </w:style>
  <w:style w:type="character" w:customStyle="1" w:styleId="WW8Num81z2">
    <w:name w:val="WW8Num81z2"/>
    <w:rsid w:val="00F45500"/>
    <w:rPr>
      <w:rFonts w:ascii="Wingdings" w:hAnsi="Wingdings" w:cs="Wingdings"/>
    </w:rPr>
  </w:style>
  <w:style w:type="character" w:customStyle="1" w:styleId="WW8Num84z1">
    <w:name w:val="WW8Num84z1"/>
    <w:rsid w:val="00F45500"/>
    <w:rPr>
      <w:b w:val="0"/>
      <w:bCs w:val="0"/>
      <w:i w:val="0"/>
      <w:iCs w:val="0"/>
    </w:rPr>
  </w:style>
  <w:style w:type="character" w:customStyle="1" w:styleId="WW8Num85z0">
    <w:name w:val="WW8Num85z0"/>
    <w:rsid w:val="00F45500"/>
    <w:rPr>
      <w:rFonts w:ascii="Symbol" w:hAnsi="Symbol"/>
    </w:rPr>
  </w:style>
  <w:style w:type="character" w:customStyle="1" w:styleId="WW8Num90z2">
    <w:name w:val="WW8Num90z2"/>
    <w:rsid w:val="00F45500"/>
    <w:rPr>
      <w:rFonts w:ascii="Times New Roman" w:hAnsi="Times New Roman" w:cs="Times New Roman"/>
      <w:b/>
      <w:sz w:val="20"/>
      <w:szCs w:val="20"/>
    </w:rPr>
  </w:style>
  <w:style w:type="character" w:customStyle="1" w:styleId="WW8Num102z0">
    <w:name w:val="WW8Num102z0"/>
    <w:rsid w:val="00F45500"/>
    <w:rPr>
      <w:b/>
    </w:rPr>
  </w:style>
  <w:style w:type="character" w:customStyle="1" w:styleId="WW8Num104z0">
    <w:name w:val="WW8Num104z0"/>
    <w:rsid w:val="00F45500"/>
    <w:rPr>
      <w:rFonts w:ascii="Symbol" w:hAnsi="Symbol"/>
      <w:color w:val="000000"/>
      <w:sz w:val="20"/>
    </w:rPr>
  </w:style>
  <w:style w:type="character" w:customStyle="1" w:styleId="WW8Num108z0">
    <w:name w:val="WW8Num108z0"/>
    <w:rsid w:val="00F45500"/>
    <w:rPr>
      <w:rFonts w:ascii="Symbol" w:hAnsi="Symbol" w:cs="Symbol"/>
    </w:rPr>
  </w:style>
  <w:style w:type="character" w:customStyle="1" w:styleId="WW8Num108z1">
    <w:name w:val="WW8Num108z1"/>
    <w:rsid w:val="00F45500"/>
    <w:rPr>
      <w:rFonts w:ascii="Courier New" w:hAnsi="Courier New" w:cs="Courier New"/>
    </w:rPr>
  </w:style>
  <w:style w:type="character" w:customStyle="1" w:styleId="WW8Num110z1">
    <w:name w:val="WW8Num110z1"/>
    <w:rsid w:val="00F45500"/>
    <w:rPr>
      <w:rFonts w:ascii="Courier New" w:hAnsi="Courier New" w:cs="Courier New"/>
    </w:rPr>
  </w:style>
  <w:style w:type="character" w:customStyle="1" w:styleId="WW8Num111z1">
    <w:name w:val="WW8Num111z1"/>
    <w:rsid w:val="00F45500"/>
    <w:rPr>
      <w:b w:val="0"/>
      <w:i w:val="0"/>
    </w:rPr>
  </w:style>
  <w:style w:type="character" w:customStyle="1" w:styleId="WW8Num113z0">
    <w:name w:val="WW8Num113z0"/>
    <w:rsid w:val="00F45500"/>
    <w:rPr>
      <w:b/>
      <w:i w:val="0"/>
    </w:rPr>
  </w:style>
  <w:style w:type="character" w:customStyle="1" w:styleId="WW8Num113z1">
    <w:name w:val="WW8Num113z1"/>
    <w:rsid w:val="00F45500"/>
    <w:rPr>
      <w:b w:val="0"/>
      <w:i w:val="0"/>
    </w:rPr>
  </w:style>
  <w:style w:type="character" w:customStyle="1" w:styleId="WW8Num113z4">
    <w:name w:val="WW8Num113z4"/>
    <w:rsid w:val="00F45500"/>
    <w:rPr>
      <w:rFonts w:ascii="Courier New" w:hAnsi="Courier New" w:cs="Courier New"/>
    </w:rPr>
  </w:style>
  <w:style w:type="character" w:customStyle="1" w:styleId="WW8Num115z0">
    <w:name w:val="WW8Num115z0"/>
    <w:rsid w:val="00F45500"/>
    <w:rPr>
      <w:rFonts w:ascii="Symbol" w:hAnsi="Symbol"/>
    </w:rPr>
  </w:style>
  <w:style w:type="character" w:customStyle="1" w:styleId="WW8Num116z0">
    <w:name w:val="WW8Num116z0"/>
    <w:rsid w:val="00F45500"/>
    <w:rPr>
      <w:rFonts w:ascii="Symbol" w:hAnsi="Symbol"/>
    </w:rPr>
  </w:style>
  <w:style w:type="character" w:customStyle="1" w:styleId="WW-Absatz-Standardschriftart11111111111111111111111111111111111111111111111111111">
    <w:name w:val="WW-Absatz-Standardschriftart11111111111111111111111111111111111111111111111111111"/>
    <w:rsid w:val="00F45500"/>
  </w:style>
  <w:style w:type="character" w:customStyle="1" w:styleId="WW-Absatz-Standardschriftart111111111111111111111111111111111111111111111111111111">
    <w:name w:val="WW-Absatz-Standardschriftart111111111111111111111111111111111111111111111111111111"/>
    <w:rsid w:val="00F45500"/>
  </w:style>
  <w:style w:type="character" w:customStyle="1" w:styleId="WW8Num7z1">
    <w:name w:val="WW8Num7z1"/>
    <w:rsid w:val="00F45500"/>
    <w:rPr>
      <w:rFonts w:ascii="Courier New" w:hAnsi="Courier New"/>
      <w:sz w:val="16"/>
    </w:rPr>
  </w:style>
  <w:style w:type="character" w:customStyle="1" w:styleId="WW8Num7z5">
    <w:name w:val="WW8Num7z5"/>
    <w:rsid w:val="00F45500"/>
    <w:rPr>
      <w:rFonts w:ascii="Wingdings" w:hAnsi="Wingdings"/>
    </w:rPr>
  </w:style>
  <w:style w:type="character" w:customStyle="1" w:styleId="WW8Num7z6">
    <w:name w:val="WW8Num7z6"/>
    <w:rsid w:val="00F45500"/>
    <w:rPr>
      <w:rFonts w:ascii="Symbol" w:hAnsi="Symbol"/>
    </w:rPr>
  </w:style>
  <w:style w:type="character" w:customStyle="1" w:styleId="WW8Num33z1">
    <w:name w:val="WW8Num33z1"/>
    <w:rsid w:val="00F45500"/>
    <w:rPr>
      <w:rFonts w:ascii="Wingdings" w:hAnsi="Wingdings"/>
      <w:sz w:val="16"/>
    </w:rPr>
  </w:style>
  <w:style w:type="character" w:customStyle="1" w:styleId="WW8Num33z2">
    <w:name w:val="WW8Num33z2"/>
    <w:rsid w:val="00F45500"/>
    <w:rPr>
      <w:rFonts w:ascii="Wingdings" w:hAnsi="Wingdings"/>
    </w:rPr>
  </w:style>
  <w:style w:type="character" w:customStyle="1" w:styleId="WW8Num33z3">
    <w:name w:val="WW8Num33z3"/>
    <w:rsid w:val="00F45500"/>
    <w:rPr>
      <w:rFonts w:ascii="Symbol" w:hAnsi="Symbol"/>
    </w:rPr>
  </w:style>
  <w:style w:type="character" w:customStyle="1" w:styleId="WW8Num33z4">
    <w:name w:val="WW8Num33z4"/>
    <w:rsid w:val="00F45500"/>
    <w:rPr>
      <w:rFonts w:ascii="Courier New" w:hAnsi="Courier New" w:cs="Courier New"/>
    </w:rPr>
  </w:style>
  <w:style w:type="character" w:customStyle="1" w:styleId="WW8Num34z4">
    <w:name w:val="WW8Num34z4"/>
    <w:rsid w:val="00F45500"/>
    <w:rPr>
      <w:rFonts w:ascii="Courier New" w:hAnsi="Courier New" w:cs="Courier New"/>
    </w:rPr>
  </w:style>
  <w:style w:type="character" w:customStyle="1" w:styleId="WW8Num73z2">
    <w:name w:val="WW8Num73z2"/>
    <w:rsid w:val="00F45500"/>
    <w:rPr>
      <w:rFonts w:ascii="Wingdings" w:hAnsi="Wingdings"/>
    </w:rPr>
  </w:style>
  <w:style w:type="character" w:customStyle="1" w:styleId="WW8Num73z3">
    <w:name w:val="WW8Num73z3"/>
    <w:rsid w:val="00F45500"/>
    <w:rPr>
      <w:rFonts w:ascii="Symbol" w:hAnsi="Symbol"/>
    </w:rPr>
  </w:style>
  <w:style w:type="character" w:customStyle="1" w:styleId="WW8Num75z2">
    <w:name w:val="WW8Num75z2"/>
    <w:rsid w:val="00F45500"/>
    <w:rPr>
      <w:rFonts w:ascii="Wingdings" w:hAnsi="Wingdings"/>
    </w:rPr>
  </w:style>
  <w:style w:type="character" w:customStyle="1" w:styleId="WW8Num75z3">
    <w:name w:val="WW8Num75z3"/>
    <w:rsid w:val="00F45500"/>
    <w:rPr>
      <w:rFonts w:ascii="Symbol" w:hAnsi="Symbol"/>
    </w:rPr>
  </w:style>
  <w:style w:type="character" w:customStyle="1" w:styleId="WW8Num75z4">
    <w:name w:val="WW8Num75z4"/>
    <w:rsid w:val="00F45500"/>
    <w:rPr>
      <w:rFonts w:ascii="Courier New" w:hAnsi="Courier New" w:cs="Courier New"/>
    </w:rPr>
  </w:style>
  <w:style w:type="character" w:customStyle="1" w:styleId="WW8Num76z2">
    <w:name w:val="WW8Num76z2"/>
    <w:rsid w:val="00F45500"/>
    <w:rPr>
      <w:rFonts w:ascii="Wingdings" w:hAnsi="Wingdings"/>
    </w:rPr>
  </w:style>
  <w:style w:type="character" w:customStyle="1" w:styleId="WW8Num77z3">
    <w:name w:val="WW8Num77z3"/>
    <w:rsid w:val="00F45500"/>
    <w:rPr>
      <w:rFonts w:ascii="Symbol" w:hAnsi="Symbol"/>
    </w:rPr>
  </w:style>
  <w:style w:type="character" w:customStyle="1" w:styleId="WW8Num80z2">
    <w:name w:val="WW8Num80z2"/>
    <w:rsid w:val="00F45500"/>
    <w:rPr>
      <w:b/>
      <w:i/>
    </w:rPr>
  </w:style>
  <w:style w:type="character" w:customStyle="1" w:styleId="WW8Num82z1">
    <w:name w:val="WW8Num82z1"/>
    <w:rsid w:val="00F45500"/>
    <w:rPr>
      <w:rFonts w:ascii="Courier New" w:hAnsi="Courier New" w:cs="Courier New"/>
    </w:rPr>
  </w:style>
  <w:style w:type="character" w:customStyle="1" w:styleId="WW8Num82z2">
    <w:name w:val="WW8Num82z2"/>
    <w:rsid w:val="00F45500"/>
    <w:rPr>
      <w:rFonts w:ascii="Wingdings" w:hAnsi="Wingdings"/>
    </w:rPr>
  </w:style>
  <w:style w:type="character" w:customStyle="1" w:styleId="WW8Num83z2">
    <w:name w:val="WW8Num83z2"/>
    <w:rsid w:val="00F45500"/>
    <w:rPr>
      <w:rFonts w:ascii="Wingdings" w:hAnsi="Wingdings"/>
    </w:rPr>
  </w:style>
  <w:style w:type="character" w:customStyle="1" w:styleId="WW8Num83z4">
    <w:name w:val="WW8Num83z4"/>
    <w:rsid w:val="00F45500"/>
    <w:rPr>
      <w:rFonts w:ascii="Courier New" w:hAnsi="Courier New" w:cs="Courier New"/>
    </w:rPr>
  </w:style>
  <w:style w:type="character" w:customStyle="1" w:styleId="WW8Num84z2">
    <w:name w:val="WW8Num84z2"/>
    <w:rsid w:val="00F45500"/>
    <w:rPr>
      <w:rFonts w:ascii="Symbol" w:hAnsi="Symbol"/>
    </w:rPr>
  </w:style>
  <w:style w:type="character" w:customStyle="1" w:styleId="WW8Num85z1">
    <w:name w:val="WW8Num85z1"/>
    <w:rsid w:val="00F45500"/>
    <w:rPr>
      <w:rFonts w:ascii="Courier New" w:hAnsi="Courier New" w:cs="Courier New"/>
    </w:rPr>
  </w:style>
  <w:style w:type="character" w:customStyle="1" w:styleId="WW8Num85z2">
    <w:name w:val="WW8Num85z2"/>
    <w:rsid w:val="00F45500"/>
    <w:rPr>
      <w:rFonts w:ascii="Wingdings" w:hAnsi="Wingdings"/>
    </w:rPr>
  </w:style>
  <w:style w:type="character" w:customStyle="1" w:styleId="WW8Num86z2">
    <w:name w:val="WW8Num86z2"/>
    <w:rsid w:val="00F45500"/>
    <w:rPr>
      <w:rFonts w:ascii="Wingdings" w:hAnsi="Wingdings" w:cs="Wingdings"/>
    </w:rPr>
  </w:style>
  <w:style w:type="character" w:customStyle="1" w:styleId="WW8Num90z1">
    <w:name w:val="WW8Num90z1"/>
    <w:rsid w:val="00F45500"/>
    <w:rPr>
      <w:b w:val="0"/>
      <w:bCs w:val="0"/>
      <w:i w:val="0"/>
      <w:iCs w:val="0"/>
    </w:rPr>
  </w:style>
  <w:style w:type="character" w:customStyle="1" w:styleId="WW8Num91z2">
    <w:name w:val="WW8Num91z2"/>
    <w:rsid w:val="00F45500"/>
    <w:rPr>
      <w:rFonts w:ascii="Wingdings" w:hAnsi="Wingdings"/>
    </w:rPr>
  </w:style>
  <w:style w:type="character" w:customStyle="1" w:styleId="WW8Num92z2">
    <w:name w:val="WW8Num92z2"/>
    <w:rsid w:val="00F45500"/>
    <w:rPr>
      <w:rFonts w:ascii="Wingdings" w:hAnsi="Wingdings"/>
    </w:rPr>
  </w:style>
  <w:style w:type="character" w:customStyle="1" w:styleId="WW8Num92z4">
    <w:name w:val="WW8Num92z4"/>
    <w:rsid w:val="00F45500"/>
    <w:rPr>
      <w:rFonts w:ascii="Courier New" w:hAnsi="Courier New" w:cs="Courier New"/>
    </w:rPr>
  </w:style>
  <w:style w:type="character" w:customStyle="1" w:styleId="WW8Num93z2">
    <w:name w:val="WW8Num93z2"/>
    <w:rsid w:val="00F45500"/>
    <w:rPr>
      <w:rFonts w:ascii="Times New Roman" w:hAnsi="Times New Roman" w:cs="Times New Roman"/>
      <w:b/>
      <w:sz w:val="20"/>
      <w:szCs w:val="20"/>
    </w:rPr>
  </w:style>
  <w:style w:type="character" w:customStyle="1" w:styleId="WW8Num94z2">
    <w:name w:val="WW8Num94z2"/>
    <w:rsid w:val="00F45500"/>
    <w:rPr>
      <w:rFonts w:ascii="Wingdings" w:hAnsi="Wingdings"/>
    </w:rPr>
  </w:style>
  <w:style w:type="character" w:customStyle="1" w:styleId="WW8Num96z2">
    <w:name w:val="WW8Num96z2"/>
    <w:rsid w:val="00F45500"/>
    <w:rPr>
      <w:rFonts w:ascii="Wingdings" w:hAnsi="Wingdings"/>
    </w:rPr>
  </w:style>
  <w:style w:type="character" w:customStyle="1" w:styleId="WW8Num100z2">
    <w:name w:val="WW8Num100z2"/>
    <w:rsid w:val="00F45500"/>
    <w:rPr>
      <w:rFonts w:ascii="Wingdings" w:hAnsi="Wingdings"/>
    </w:rPr>
  </w:style>
  <w:style w:type="character" w:customStyle="1" w:styleId="WW8Num101z2">
    <w:name w:val="WW8Num101z2"/>
    <w:rsid w:val="00F45500"/>
    <w:rPr>
      <w:rFonts w:ascii="Wingdings" w:hAnsi="Wingdings"/>
    </w:rPr>
  </w:style>
  <w:style w:type="character" w:customStyle="1" w:styleId="WW8Num103z2">
    <w:name w:val="WW8Num103z2"/>
    <w:rsid w:val="00F45500"/>
    <w:rPr>
      <w:rFonts w:ascii="Wingdings" w:hAnsi="Wingdings"/>
    </w:rPr>
  </w:style>
  <w:style w:type="character" w:customStyle="1" w:styleId="WW8Num104z1">
    <w:name w:val="WW8Num104z1"/>
    <w:rsid w:val="00F45500"/>
    <w:rPr>
      <w:rFonts w:ascii="Courier New" w:hAnsi="Courier New" w:cs="Courier New"/>
    </w:rPr>
  </w:style>
  <w:style w:type="character" w:customStyle="1" w:styleId="WW8Num104z2">
    <w:name w:val="WW8Num104z2"/>
    <w:rsid w:val="00F45500"/>
    <w:rPr>
      <w:rFonts w:ascii="Wingdings" w:hAnsi="Wingdings"/>
    </w:rPr>
  </w:style>
  <w:style w:type="character" w:customStyle="1" w:styleId="WW8Num104z3">
    <w:name w:val="WW8Num104z3"/>
    <w:rsid w:val="00F45500"/>
    <w:rPr>
      <w:rFonts w:ascii="Symbol" w:hAnsi="Symbol"/>
    </w:rPr>
  </w:style>
  <w:style w:type="character" w:customStyle="1" w:styleId="WW8Num106z2">
    <w:name w:val="WW8Num106z2"/>
    <w:rsid w:val="00F45500"/>
    <w:rPr>
      <w:rFonts w:ascii="Wingdings" w:hAnsi="Wingdings"/>
    </w:rPr>
  </w:style>
  <w:style w:type="character" w:customStyle="1" w:styleId="WW8Num106z3">
    <w:name w:val="WW8Num106z3"/>
    <w:rsid w:val="00F45500"/>
    <w:rPr>
      <w:rFonts w:ascii="Symbol" w:hAnsi="Symbol"/>
    </w:rPr>
  </w:style>
  <w:style w:type="character" w:customStyle="1" w:styleId="WW8Num107z1">
    <w:name w:val="WW8Num107z1"/>
    <w:rsid w:val="00F45500"/>
    <w:rPr>
      <w:rFonts w:ascii="Courier New" w:hAnsi="Courier New" w:cs="Courier New"/>
    </w:rPr>
  </w:style>
  <w:style w:type="character" w:customStyle="1" w:styleId="WW8Num107z2">
    <w:name w:val="WW8Num107z2"/>
    <w:rsid w:val="00F45500"/>
    <w:rPr>
      <w:rFonts w:ascii="Wingdings" w:hAnsi="Wingdings"/>
    </w:rPr>
  </w:style>
  <w:style w:type="character" w:customStyle="1" w:styleId="WW8Num108z2">
    <w:name w:val="WW8Num108z2"/>
    <w:rsid w:val="00F45500"/>
    <w:rPr>
      <w:rFonts w:ascii="Wingdings" w:hAnsi="Wingdings" w:cs="Wingdings"/>
    </w:rPr>
  </w:style>
  <w:style w:type="character" w:customStyle="1" w:styleId="WW8Num109z1">
    <w:name w:val="WW8Num109z1"/>
    <w:rsid w:val="00F45500"/>
    <w:rPr>
      <w:rFonts w:ascii="Courier New" w:hAnsi="Courier New" w:cs="Courier New"/>
    </w:rPr>
  </w:style>
  <w:style w:type="character" w:customStyle="1" w:styleId="WW8Num109z2">
    <w:name w:val="WW8Num109z2"/>
    <w:rsid w:val="00F45500"/>
    <w:rPr>
      <w:rFonts w:ascii="Wingdings" w:hAnsi="Wingdings"/>
    </w:rPr>
  </w:style>
  <w:style w:type="character" w:customStyle="1" w:styleId="WW8Num110z2">
    <w:name w:val="WW8Num110z2"/>
    <w:rsid w:val="00F45500"/>
    <w:rPr>
      <w:rFonts w:ascii="Wingdings" w:hAnsi="Wingdings"/>
    </w:rPr>
  </w:style>
  <w:style w:type="character" w:customStyle="1" w:styleId="WW8Num111z0">
    <w:name w:val="WW8Num111z0"/>
    <w:rsid w:val="00F45500"/>
    <w:rPr>
      <w:b/>
      <w:i w:val="0"/>
    </w:rPr>
  </w:style>
  <w:style w:type="character" w:customStyle="1" w:styleId="WW8Num112z1">
    <w:name w:val="WW8Num112z1"/>
    <w:rsid w:val="00F45500"/>
    <w:rPr>
      <w:rFonts w:ascii="Courier New" w:hAnsi="Courier New" w:cs="Courier New"/>
    </w:rPr>
  </w:style>
  <w:style w:type="character" w:customStyle="1" w:styleId="WW8Num112z2">
    <w:name w:val="WW8Num112z2"/>
    <w:rsid w:val="00F45500"/>
    <w:rPr>
      <w:rFonts w:ascii="Wingdings" w:hAnsi="Wingdings"/>
    </w:rPr>
  </w:style>
  <w:style w:type="character" w:customStyle="1" w:styleId="WW8Num114z1">
    <w:name w:val="WW8Num114z1"/>
    <w:rsid w:val="00F45500"/>
    <w:rPr>
      <w:b w:val="0"/>
      <w:i w:val="0"/>
    </w:rPr>
  </w:style>
  <w:style w:type="character" w:customStyle="1" w:styleId="WW8Num115z1">
    <w:name w:val="WW8Num115z1"/>
    <w:rsid w:val="00F45500"/>
    <w:rPr>
      <w:rFonts w:ascii="Courier New" w:hAnsi="Courier New" w:cs="Courier New"/>
    </w:rPr>
  </w:style>
  <w:style w:type="character" w:customStyle="1" w:styleId="WW8Num115z2">
    <w:name w:val="WW8Num115z2"/>
    <w:rsid w:val="00F45500"/>
    <w:rPr>
      <w:rFonts w:ascii="Wingdings" w:hAnsi="Wingdings"/>
    </w:rPr>
  </w:style>
  <w:style w:type="character" w:customStyle="1" w:styleId="WW8Num116z1">
    <w:name w:val="WW8Num116z1"/>
    <w:rsid w:val="00F45500"/>
    <w:rPr>
      <w:rFonts w:ascii="Wingdings" w:hAnsi="Wingdings"/>
    </w:rPr>
  </w:style>
  <w:style w:type="character" w:customStyle="1" w:styleId="WW8Num116z4">
    <w:name w:val="WW8Num116z4"/>
    <w:rsid w:val="00F45500"/>
    <w:rPr>
      <w:rFonts w:ascii="Courier New" w:hAnsi="Courier New" w:cs="Courier New"/>
    </w:rPr>
  </w:style>
  <w:style w:type="character" w:customStyle="1" w:styleId="WW8NumSt74z0">
    <w:name w:val="WW8NumSt74z0"/>
    <w:rsid w:val="00F45500"/>
    <w:rPr>
      <w:rFonts w:ascii="Symbol" w:hAnsi="Symbol"/>
    </w:rPr>
  </w:style>
  <w:style w:type="character" w:customStyle="1" w:styleId="Domylnaczcionkaakapitu1">
    <w:name w:val="Domyślna czcionka akapitu1"/>
    <w:rsid w:val="00F45500"/>
  </w:style>
  <w:style w:type="character" w:customStyle="1" w:styleId="WW-Absatz-Standardschriftart1111111111111111111111111111111111111111111111111111111">
    <w:name w:val="WW-Absatz-Standardschriftart1111111111111111111111111111111111111111111111111111111"/>
    <w:rsid w:val="00F45500"/>
  </w:style>
  <w:style w:type="character" w:customStyle="1" w:styleId="WW-Absatz-Standardschriftart11111111111111111111111111111111111111111111111111111111">
    <w:name w:val="WW-Absatz-Standardschriftart11111111111111111111111111111111111111111111111111111111"/>
    <w:rsid w:val="00F45500"/>
  </w:style>
  <w:style w:type="character" w:customStyle="1" w:styleId="WW-Absatz-Standardschriftart111111111111111111111111111111111111111111111111111111111">
    <w:name w:val="WW-Absatz-Standardschriftart111111111111111111111111111111111111111111111111111111111"/>
    <w:rsid w:val="00F45500"/>
  </w:style>
  <w:style w:type="character" w:customStyle="1" w:styleId="WW-Absatz-Standardschriftart1111111111111111111111111111111111111111111111111111111111">
    <w:name w:val="WW-Absatz-Standardschriftart1111111111111111111111111111111111111111111111111111111111"/>
    <w:rsid w:val="00F45500"/>
  </w:style>
  <w:style w:type="character" w:customStyle="1" w:styleId="WW8Num34z3">
    <w:name w:val="WW8Num34z3"/>
    <w:rsid w:val="00F45500"/>
    <w:rPr>
      <w:rFonts w:ascii="Symbol" w:hAnsi="Symbol"/>
    </w:rPr>
  </w:style>
  <w:style w:type="character" w:customStyle="1" w:styleId="WW8Num37z4">
    <w:name w:val="WW8Num37z4"/>
    <w:rsid w:val="00F45500"/>
    <w:rPr>
      <w:rFonts w:ascii="Courier New" w:hAnsi="Courier New" w:cs="Courier New"/>
    </w:rPr>
  </w:style>
  <w:style w:type="character" w:customStyle="1" w:styleId="WW8Num68z4">
    <w:name w:val="WW8Num68z4"/>
    <w:rsid w:val="00F45500"/>
    <w:rPr>
      <w:rFonts w:ascii="Courier New" w:hAnsi="Courier New" w:cs="Courier New"/>
    </w:rPr>
  </w:style>
  <w:style w:type="character" w:customStyle="1" w:styleId="WW-Absatz-Standardschriftart11111111111111111111111111111111111111111111111111111111111">
    <w:name w:val="WW-Absatz-Standardschriftart11111111111111111111111111111111111111111111111111111111111"/>
    <w:rsid w:val="00F45500"/>
  </w:style>
  <w:style w:type="character" w:customStyle="1" w:styleId="WW-Absatz-Standardschriftart111111111111111111111111111111111111111111111111111111111111">
    <w:name w:val="WW-Absatz-Standardschriftart111111111111111111111111111111111111111111111111111111111111"/>
    <w:rsid w:val="00F45500"/>
  </w:style>
  <w:style w:type="character" w:customStyle="1" w:styleId="WW-Absatz-Standardschriftart1111111111111111111111111111111111111111111111111111111111111">
    <w:name w:val="WW-Absatz-Standardschriftart1111111111111111111111111111111111111111111111111111111111111"/>
    <w:rsid w:val="00F45500"/>
  </w:style>
  <w:style w:type="character" w:customStyle="1" w:styleId="WW-Absatz-Standardschriftart11111111111111111111111111111111111111111111111111111111111111">
    <w:name w:val="WW-Absatz-Standardschriftart11111111111111111111111111111111111111111111111111111111111111"/>
    <w:rsid w:val="00F45500"/>
  </w:style>
  <w:style w:type="character" w:customStyle="1" w:styleId="WW-Absatz-Standardschriftart111111111111111111111111111111111111111111111111111111111111111">
    <w:name w:val="WW-Absatz-Standardschriftart111111111111111111111111111111111111111111111111111111111111111"/>
    <w:rsid w:val="00F45500"/>
  </w:style>
  <w:style w:type="character" w:customStyle="1" w:styleId="WW-Absatz-Standardschriftart1111111111111111111111111111111111111111111111111111111111111111">
    <w:name w:val="WW-Absatz-Standardschriftart1111111111111111111111111111111111111111111111111111111111111111"/>
    <w:rsid w:val="00F45500"/>
  </w:style>
  <w:style w:type="character" w:customStyle="1" w:styleId="WW-Absatz-Standardschriftart11111111111111111111111111111111111111111111111111111111111111111">
    <w:name w:val="WW-Absatz-Standardschriftart11111111111111111111111111111111111111111111111111111111111111111"/>
    <w:rsid w:val="00F45500"/>
  </w:style>
  <w:style w:type="character" w:customStyle="1" w:styleId="WW-Absatz-Standardschriftart111111111111111111111111111111111111111111111111111111111111111111">
    <w:name w:val="WW-Absatz-Standardschriftart111111111111111111111111111111111111111111111111111111111111111111"/>
    <w:rsid w:val="00F45500"/>
  </w:style>
  <w:style w:type="character" w:customStyle="1" w:styleId="WW8Num36z1">
    <w:name w:val="WW8Num36z1"/>
    <w:rsid w:val="00F45500"/>
    <w:rPr>
      <w:rFonts w:ascii="Wingdings" w:hAnsi="Wingdings" w:cs="Courier New"/>
    </w:rPr>
  </w:style>
  <w:style w:type="character" w:customStyle="1" w:styleId="WW8Num36z2">
    <w:name w:val="WW8Num36z2"/>
    <w:rsid w:val="00F45500"/>
    <w:rPr>
      <w:rFonts w:ascii="Wingdings" w:hAnsi="Wingdings"/>
      <w:b/>
      <w:color w:val="000000"/>
    </w:rPr>
  </w:style>
  <w:style w:type="character" w:customStyle="1" w:styleId="WW8Num36z4">
    <w:name w:val="WW8Num36z4"/>
    <w:rsid w:val="00F45500"/>
    <w:rPr>
      <w:rFonts w:ascii="Courier New" w:hAnsi="Courier New" w:cs="Courier New"/>
    </w:rPr>
  </w:style>
  <w:style w:type="character" w:customStyle="1" w:styleId="WW8Num67z1">
    <w:name w:val="WW8Num67z1"/>
    <w:rsid w:val="00F45500"/>
    <w:rPr>
      <w:rFonts w:ascii="Wingdings" w:hAnsi="Wingdings" w:cs="Courier New"/>
    </w:rPr>
  </w:style>
  <w:style w:type="character" w:customStyle="1" w:styleId="WW8Num67z2">
    <w:name w:val="WW8Num67z2"/>
    <w:rsid w:val="00F45500"/>
    <w:rPr>
      <w:rFonts w:ascii="Wingdings" w:hAnsi="Wingdings"/>
      <w:b/>
      <w:color w:val="000000"/>
    </w:rPr>
  </w:style>
  <w:style w:type="character" w:customStyle="1" w:styleId="WW8Num67z4">
    <w:name w:val="WW8Num67z4"/>
    <w:rsid w:val="00F45500"/>
    <w:rPr>
      <w:rFonts w:ascii="Courier New" w:hAnsi="Courier New" w:cs="Courier New"/>
    </w:rPr>
  </w:style>
  <w:style w:type="character" w:customStyle="1" w:styleId="WW-Absatz-Standardschriftart1111111111111111111111111111111111111111111111111111111111111111111">
    <w:name w:val="WW-Absatz-Standardschriftart1111111111111111111111111111111111111111111111111111111111111111111"/>
    <w:rsid w:val="00F45500"/>
  </w:style>
  <w:style w:type="character" w:customStyle="1" w:styleId="WW-Absatz-Standardschriftart11111111111111111111111111111111111111111111111111111111111111111111">
    <w:name w:val="WW-Absatz-Standardschriftart11111111111111111111111111111111111111111111111111111111111111111111"/>
    <w:rsid w:val="00F45500"/>
  </w:style>
  <w:style w:type="character" w:customStyle="1" w:styleId="WW-Absatz-Standardschriftart111111111111111111111111111111111111111111111111111111111111111111111">
    <w:name w:val="WW-Absatz-Standardschriftart111111111111111111111111111111111111111111111111111111111111111111111"/>
    <w:rsid w:val="00F45500"/>
  </w:style>
  <w:style w:type="character" w:customStyle="1" w:styleId="WW-Absatz-Standardschriftart1111111111111111111111111111111111111111111111111111111111111111111111">
    <w:name w:val="WW-Absatz-Standardschriftart1111111111111111111111111111111111111111111111111111111111111111111111"/>
    <w:rsid w:val="00F45500"/>
  </w:style>
  <w:style w:type="character" w:customStyle="1" w:styleId="WW-Absatz-Standardschriftart11111111111111111111111111111111111111111111111111111111111111111111111">
    <w:name w:val="WW-Absatz-Standardschriftart11111111111111111111111111111111111111111111111111111111111111111111111"/>
    <w:rsid w:val="00F45500"/>
  </w:style>
  <w:style w:type="character" w:customStyle="1" w:styleId="WW-Absatz-Standardschriftart111111111111111111111111111111111111111111111111111111111111111111111111">
    <w:name w:val="WW-Absatz-Standardschriftart111111111111111111111111111111111111111111111111111111111111111111111111"/>
    <w:rsid w:val="00F45500"/>
  </w:style>
  <w:style w:type="character" w:customStyle="1" w:styleId="WW-Absatz-Standardschriftart1111111111111111111111111111111111111111111111111111111111111111111111111">
    <w:name w:val="WW-Absatz-Standardschriftart1111111111111111111111111111111111111111111111111111111111111111111111111"/>
    <w:rsid w:val="00F45500"/>
  </w:style>
  <w:style w:type="character" w:customStyle="1" w:styleId="WW-Absatz-Standardschriftart11111111111111111111111111111111111111111111111111111111111111111111111111">
    <w:name w:val="WW-Absatz-Standardschriftart11111111111111111111111111111111111111111111111111111111111111111111111111"/>
    <w:rsid w:val="00F45500"/>
  </w:style>
  <w:style w:type="character" w:customStyle="1" w:styleId="WW-Absatz-Standardschriftart111111111111111111111111111111111111111111111111111111111111111111111111111">
    <w:name w:val="WW-Absatz-Standardschriftart111111111111111111111111111111111111111111111111111111111111111111111111111"/>
    <w:rsid w:val="00F45500"/>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F45500"/>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F45500"/>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F45500"/>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F45500"/>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F45500"/>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F45500"/>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F45500"/>
  </w:style>
  <w:style w:type="character" w:customStyle="1" w:styleId="WW8Num23z1">
    <w:name w:val="WW8Num23z1"/>
    <w:rsid w:val="00F45500"/>
    <w:rPr>
      <w:rFonts w:ascii="Wingdings" w:hAnsi="Wingdings"/>
      <w:sz w:val="16"/>
    </w:rPr>
  </w:style>
  <w:style w:type="character" w:customStyle="1" w:styleId="WW8Num23z5">
    <w:name w:val="WW8Num23z5"/>
    <w:rsid w:val="00F45500"/>
    <w:rPr>
      <w:rFonts w:ascii="Wingdings" w:hAnsi="Wingdings"/>
    </w:rPr>
  </w:style>
  <w:style w:type="character" w:customStyle="1" w:styleId="WW8Num23z6">
    <w:name w:val="WW8Num23z6"/>
    <w:rsid w:val="00F45500"/>
    <w:rPr>
      <w:rFonts w:ascii="Symbol" w:hAnsi="Symbol"/>
    </w:rPr>
  </w:style>
  <w:style w:type="character" w:customStyle="1" w:styleId="WW8Num2z0">
    <w:name w:val="WW8Num2z0"/>
    <w:rsid w:val="00F45500"/>
    <w:rPr>
      <w:rFonts w:ascii="Wingdings" w:hAnsi="Wingdings"/>
      <w:sz w:val="16"/>
    </w:rPr>
  </w:style>
  <w:style w:type="character" w:customStyle="1" w:styleId="WW8Num19z4">
    <w:name w:val="WW8Num19z4"/>
    <w:rsid w:val="00F45500"/>
    <w:rPr>
      <w:rFonts w:ascii="Courier New" w:hAnsi="Courier New" w:cs="Courier New"/>
    </w:rPr>
  </w:style>
  <w:style w:type="character" w:customStyle="1" w:styleId="WW8Num26z1">
    <w:name w:val="WW8Num26z1"/>
    <w:rsid w:val="00F45500"/>
    <w:rPr>
      <w:rFonts w:ascii="Wingdings" w:hAnsi="Wingdings" w:cs="Courier New"/>
    </w:rPr>
  </w:style>
  <w:style w:type="character" w:customStyle="1" w:styleId="WW8Num26z2">
    <w:name w:val="WW8Num26z2"/>
    <w:rsid w:val="00F45500"/>
    <w:rPr>
      <w:rFonts w:ascii="Wingdings" w:hAnsi="Wingdings"/>
      <w:b/>
      <w:color w:val="000000"/>
    </w:rPr>
  </w:style>
  <w:style w:type="character" w:customStyle="1" w:styleId="WW8Num26z4">
    <w:name w:val="WW8Num26z4"/>
    <w:rsid w:val="00F45500"/>
    <w:rPr>
      <w:rFonts w:ascii="Courier New" w:hAnsi="Courier New" w:cs="Courier New"/>
    </w:rPr>
  </w:style>
  <w:style w:type="character" w:customStyle="1" w:styleId="NumberingSymbols">
    <w:name w:val="Numbering Symbols"/>
    <w:rsid w:val="00F45500"/>
  </w:style>
  <w:style w:type="character" w:customStyle="1" w:styleId="Bullets">
    <w:name w:val="Bullets"/>
    <w:rsid w:val="00F45500"/>
    <w:rPr>
      <w:rFonts w:ascii="StarSymbol" w:eastAsia="StarSymbol" w:hAnsi="StarSymbol" w:cs="StarSymbol"/>
      <w:sz w:val="18"/>
      <w:szCs w:val="18"/>
    </w:rPr>
  </w:style>
  <w:style w:type="character" w:customStyle="1" w:styleId="WW8NumSt42z0">
    <w:name w:val="WW8NumSt42z0"/>
    <w:rsid w:val="00F45500"/>
    <w:rPr>
      <w:rFonts w:ascii="Symbol" w:hAnsi="Symbol"/>
    </w:rPr>
  </w:style>
  <w:style w:type="character" w:customStyle="1" w:styleId="Tekstpodstawowywcity2Znak">
    <w:name w:val="Tekst podstawowy wcięty 2 Znak"/>
    <w:rsid w:val="00F45500"/>
    <w:rPr>
      <w:rFonts w:eastAsia="Lucida Sans Unicode"/>
      <w:kern w:val="1"/>
      <w:sz w:val="24"/>
      <w:szCs w:val="24"/>
    </w:rPr>
  </w:style>
  <w:style w:type="character" w:customStyle="1" w:styleId="Tekstpodstawowywcity3Znak">
    <w:name w:val="Tekst podstawowy wcięty 3 Znak"/>
    <w:rsid w:val="00F45500"/>
    <w:rPr>
      <w:rFonts w:eastAsia="Lucida Sans Unicode"/>
      <w:kern w:val="1"/>
      <w:sz w:val="16"/>
      <w:szCs w:val="16"/>
    </w:rPr>
  </w:style>
  <w:style w:type="character" w:customStyle="1" w:styleId="NagwekZnak">
    <w:name w:val="Nagłówek Znak"/>
    <w:rsid w:val="00F45500"/>
    <w:rPr>
      <w:rFonts w:ascii="Arial" w:eastAsia="Lucida Sans Unicode" w:hAnsi="Arial" w:cs="Tahoma"/>
      <w:kern w:val="1"/>
      <w:sz w:val="28"/>
      <w:szCs w:val="28"/>
    </w:rPr>
  </w:style>
  <w:style w:type="character" w:customStyle="1" w:styleId="WW8NumSt21z0">
    <w:name w:val="WW8NumSt21z0"/>
    <w:rsid w:val="00F45500"/>
    <w:rPr>
      <w:rFonts w:ascii="Symbol" w:hAnsi="Symbol"/>
      <w:sz w:val="20"/>
    </w:rPr>
  </w:style>
  <w:style w:type="character" w:customStyle="1" w:styleId="WW8NumSt33z0">
    <w:name w:val="WW8NumSt33z0"/>
    <w:rsid w:val="00F45500"/>
    <w:rPr>
      <w:rFonts w:ascii="Symbol" w:hAnsi="Symbol"/>
    </w:rPr>
  </w:style>
  <w:style w:type="character" w:customStyle="1" w:styleId="WW8NumSt39z0">
    <w:name w:val="WW8NumSt39z0"/>
    <w:rsid w:val="00F45500"/>
    <w:rPr>
      <w:rFonts w:ascii="Symbol" w:hAnsi="Symbol"/>
      <w:sz w:val="20"/>
    </w:rPr>
  </w:style>
  <w:style w:type="character" w:customStyle="1" w:styleId="WW8NumSt48z0">
    <w:name w:val="WW8NumSt48z0"/>
    <w:rsid w:val="00F45500"/>
    <w:rPr>
      <w:rFonts w:ascii="Bookman Old Style" w:hAnsi="Bookman Old Style"/>
      <w:sz w:val="24"/>
    </w:rPr>
  </w:style>
  <w:style w:type="character" w:customStyle="1" w:styleId="WW8NumSt30z0">
    <w:name w:val="WW8NumSt30z0"/>
    <w:rsid w:val="00F45500"/>
    <w:rPr>
      <w:rFonts w:ascii="Symbol" w:hAnsi="Symbol"/>
    </w:rPr>
  </w:style>
  <w:style w:type="character" w:customStyle="1" w:styleId="WW8NumSt57z0">
    <w:name w:val="WW8NumSt57z0"/>
    <w:rsid w:val="00F45500"/>
    <w:rPr>
      <w:rFonts w:ascii="Symbol" w:hAnsi="Symbol"/>
      <w:sz w:val="24"/>
    </w:rPr>
  </w:style>
  <w:style w:type="character" w:customStyle="1" w:styleId="WW8NumSt6z0">
    <w:name w:val="WW8NumSt6z0"/>
    <w:rsid w:val="00F45500"/>
    <w:rPr>
      <w:rFonts w:ascii="Symbol" w:hAnsi="Symbol"/>
      <w:sz w:val="20"/>
    </w:rPr>
  </w:style>
  <w:style w:type="character" w:customStyle="1" w:styleId="WW8NumSt11z0">
    <w:name w:val="WW8NumSt11z0"/>
    <w:rsid w:val="00F45500"/>
    <w:rPr>
      <w:rFonts w:ascii="Symbol" w:hAnsi="Symbol"/>
    </w:rPr>
  </w:style>
  <w:style w:type="character" w:customStyle="1" w:styleId="Odwoaniedokomentarza1">
    <w:name w:val="Odwołanie do komentarza1"/>
    <w:rsid w:val="00F45500"/>
    <w:rPr>
      <w:sz w:val="16"/>
      <w:szCs w:val="16"/>
    </w:rPr>
  </w:style>
  <w:style w:type="character" w:customStyle="1" w:styleId="TekstkomentarzaZnak">
    <w:name w:val="Tekst komentarza Znak"/>
    <w:uiPriority w:val="99"/>
    <w:rsid w:val="00F45500"/>
    <w:rPr>
      <w:rFonts w:eastAsia="Lucida Sans Unicode"/>
      <w:kern w:val="1"/>
    </w:rPr>
  </w:style>
  <w:style w:type="character" w:customStyle="1" w:styleId="TematkomentarzaZnak">
    <w:name w:val="Temat komentarza Znak"/>
    <w:uiPriority w:val="99"/>
    <w:rsid w:val="00F45500"/>
    <w:rPr>
      <w:rFonts w:eastAsia="Lucida Sans Unicode"/>
      <w:b/>
      <w:bCs/>
      <w:kern w:val="1"/>
    </w:rPr>
  </w:style>
  <w:style w:type="character" w:customStyle="1" w:styleId="WW8NumSt1z0">
    <w:name w:val="WW8NumSt1z0"/>
    <w:rsid w:val="00F45500"/>
    <w:rPr>
      <w:rFonts w:ascii="Symbol" w:hAnsi="Symbol"/>
    </w:rPr>
  </w:style>
  <w:style w:type="character" w:customStyle="1" w:styleId="Odwoaniedokomentarza2">
    <w:name w:val="Odwołanie do komentarza2"/>
    <w:rsid w:val="00F45500"/>
    <w:rPr>
      <w:sz w:val="16"/>
      <w:szCs w:val="16"/>
    </w:rPr>
  </w:style>
  <w:style w:type="character" w:customStyle="1" w:styleId="ZnakZnak">
    <w:name w:val="Znak Znak"/>
    <w:rsid w:val="00F45500"/>
    <w:rPr>
      <w:rFonts w:eastAsia="Lucida Sans Unicode"/>
      <w:kern w:val="1"/>
    </w:rPr>
  </w:style>
  <w:style w:type="character" w:customStyle="1" w:styleId="Tekstpodstawowywcity2Znak1">
    <w:name w:val="Tekst podstawowy wcięty 2 Znak1"/>
    <w:rsid w:val="00F45500"/>
    <w:rPr>
      <w:rFonts w:eastAsia="Lucida Sans Unicode" w:cs="Tahoma"/>
      <w:color w:val="000000"/>
      <w:kern w:val="1"/>
      <w:sz w:val="24"/>
      <w:szCs w:val="24"/>
      <w:lang w:val="en-US" w:eastAsia="en-US" w:bidi="en-US"/>
    </w:rPr>
  </w:style>
  <w:style w:type="character" w:customStyle="1" w:styleId="Tekstpodstawowy2Znak">
    <w:name w:val="Tekst podstawowy 2 Znak"/>
    <w:rsid w:val="00F45500"/>
    <w:rPr>
      <w:rFonts w:eastAsia="Lucida Sans Unicode" w:cs="Tahoma"/>
      <w:color w:val="000000"/>
      <w:kern w:val="1"/>
      <w:sz w:val="24"/>
      <w:szCs w:val="24"/>
      <w:lang w:val="en-US" w:eastAsia="en-US" w:bidi="en-US"/>
    </w:rPr>
  </w:style>
  <w:style w:type="character" w:customStyle="1" w:styleId="WW8NumSt26z0">
    <w:name w:val="WW8NumSt26z0"/>
    <w:rsid w:val="00F45500"/>
    <w:rPr>
      <w:rFonts w:ascii="Symbol" w:hAnsi="Symbol"/>
    </w:rPr>
  </w:style>
  <w:style w:type="character" w:customStyle="1" w:styleId="WW8NumSt23z0">
    <w:name w:val="WW8NumSt23z0"/>
    <w:rsid w:val="00F45500"/>
    <w:rPr>
      <w:rFonts w:ascii="Symbol" w:hAnsi="Symbol"/>
      <w:sz w:val="20"/>
    </w:rPr>
  </w:style>
  <w:style w:type="character" w:customStyle="1" w:styleId="WW8Num15z3">
    <w:name w:val="WW8Num15z3"/>
    <w:rsid w:val="00F45500"/>
    <w:rPr>
      <w:rFonts w:ascii="Symbol" w:hAnsi="Symbol"/>
    </w:rPr>
  </w:style>
  <w:style w:type="character" w:customStyle="1" w:styleId="WW8NumSt18z0">
    <w:name w:val="WW8NumSt18z0"/>
    <w:rsid w:val="00F45500"/>
    <w:rPr>
      <w:rFonts w:ascii="Symbol" w:hAnsi="Symbol"/>
      <w:sz w:val="20"/>
    </w:rPr>
  </w:style>
  <w:style w:type="character" w:customStyle="1" w:styleId="WW8NumSt16z0">
    <w:name w:val="WW8NumSt16z0"/>
    <w:rsid w:val="00F45500"/>
    <w:rPr>
      <w:rFonts w:ascii="Symbol" w:hAnsi="Symbol"/>
      <w:sz w:val="20"/>
    </w:rPr>
  </w:style>
  <w:style w:type="character" w:styleId="UyteHipercze">
    <w:name w:val="FollowedHyperlink"/>
    <w:uiPriority w:val="99"/>
    <w:rsid w:val="00F45500"/>
    <w:rPr>
      <w:color w:val="800000"/>
      <w:u w:val="single"/>
    </w:rPr>
  </w:style>
  <w:style w:type="character" w:customStyle="1" w:styleId="WWCharLFO162LVL1">
    <w:name w:val="WW_CharLFO162LVL1"/>
    <w:rsid w:val="00F45500"/>
    <w:rPr>
      <w:b/>
      <w:bCs/>
      <w:w w:val="99"/>
      <w:sz w:val="18"/>
      <w:szCs w:val="18"/>
    </w:rPr>
  </w:style>
  <w:style w:type="character" w:customStyle="1" w:styleId="WWCharLFO162LVL2">
    <w:name w:val="WW_CharLFO162LVL2"/>
    <w:rsid w:val="00F45500"/>
    <w:rPr>
      <w:b/>
      <w:bCs/>
      <w:w w:val="99"/>
      <w:sz w:val="20"/>
      <w:szCs w:val="20"/>
    </w:rPr>
  </w:style>
  <w:style w:type="character" w:customStyle="1" w:styleId="WWCharLFO162LVL3">
    <w:name w:val="WW_CharLFO162LVL3"/>
    <w:rsid w:val="00F45500"/>
    <w:rPr>
      <w:rFonts w:ascii="OpenSymbol" w:eastAsia="OpenSymbol" w:hAnsi="OpenSymbol" w:cs="OpenSymbol"/>
    </w:rPr>
  </w:style>
  <w:style w:type="character" w:customStyle="1" w:styleId="WWCharLFO162LVL4">
    <w:name w:val="WW_CharLFO162LVL4"/>
    <w:rsid w:val="00F45500"/>
    <w:rPr>
      <w:rFonts w:ascii="OpenSymbol" w:eastAsia="OpenSymbol" w:hAnsi="OpenSymbol" w:cs="OpenSymbol"/>
    </w:rPr>
  </w:style>
  <w:style w:type="character" w:customStyle="1" w:styleId="WWCharLFO162LVL5">
    <w:name w:val="WW_CharLFO162LVL5"/>
    <w:rsid w:val="00F45500"/>
    <w:rPr>
      <w:rFonts w:ascii="OpenSymbol" w:eastAsia="OpenSymbol" w:hAnsi="OpenSymbol" w:cs="OpenSymbol"/>
    </w:rPr>
  </w:style>
  <w:style w:type="character" w:customStyle="1" w:styleId="WWCharLFO162LVL6">
    <w:name w:val="WW_CharLFO162LVL6"/>
    <w:rsid w:val="00F45500"/>
    <w:rPr>
      <w:rFonts w:ascii="OpenSymbol" w:eastAsia="OpenSymbol" w:hAnsi="OpenSymbol" w:cs="OpenSymbol"/>
    </w:rPr>
  </w:style>
  <w:style w:type="character" w:customStyle="1" w:styleId="WWCharLFO162LVL7">
    <w:name w:val="WW_CharLFO162LVL7"/>
    <w:rsid w:val="00F45500"/>
    <w:rPr>
      <w:rFonts w:ascii="OpenSymbol" w:eastAsia="OpenSymbol" w:hAnsi="OpenSymbol" w:cs="OpenSymbol"/>
    </w:rPr>
  </w:style>
  <w:style w:type="character" w:customStyle="1" w:styleId="WWCharLFO162LVL8">
    <w:name w:val="WW_CharLFO162LVL8"/>
    <w:rsid w:val="00F45500"/>
    <w:rPr>
      <w:rFonts w:ascii="OpenSymbol" w:eastAsia="OpenSymbol" w:hAnsi="OpenSymbol" w:cs="OpenSymbol"/>
    </w:rPr>
  </w:style>
  <w:style w:type="character" w:customStyle="1" w:styleId="WWCharLFO162LVL9">
    <w:name w:val="WW_CharLFO162LVL9"/>
    <w:rsid w:val="00F45500"/>
    <w:rPr>
      <w:rFonts w:ascii="OpenSymbol" w:eastAsia="OpenSymbol" w:hAnsi="OpenSymbol" w:cs="OpenSymbol"/>
    </w:rPr>
  </w:style>
  <w:style w:type="character" w:customStyle="1" w:styleId="WWCharLFO163LVL1">
    <w:name w:val="WW_CharLFO163LVL1"/>
    <w:rsid w:val="00F45500"/>
    <w:rPr>
      <w:b/>
      <w:bCs/>
      <w:w w:val="99"/>
      <w:sz w:val="18"/>
      <w:szCs w:val="18"/>
    </w:rPr>
  </w:style>
  <w:style w:type="character" w:customStyle="1" w:styleId="WWCharLFO163LVL2">
    <w:name w:val="WW_CharLFO163LVL2"/>
    <w:rsid w:val="00F45500"/>
    <w:rPr>
      <w:b/>
      <w:bCs/>
      <w:w w:val="99"/>
      <w:sz w:val="18"/>
      <w:szCs w:val="18"/>
    </w:rPr>
  </w:style>
  <w:style w:type="character" w:customStyle="1" w:styleId="WWCharLFO163LVL3">
    <w:name w:val="WW_CharLFO163LVL3"/>
    <w:rsid w:val="00F45500"/>
    <w:rPr>
      <w:rFonts w:ascii="Arial" w:eastAsia="OpenSymbol" w:hAnsi="Arial" w:cs="OpenSymbol"/>
    </w:rPr>
  </w:style>
  <w:style w:type="character" w:customStyle="1" w:styleId="WWCharLFO163LVL4">
    <w:name w:val="WW_CharLFO163LVL4"/>
    <w:rsid w:val="00F45500"/>
    <w:rPr>
      <w:rFonts w:ascii="OpenSymbol" w:eastAsia="OpenSymbol" w:hAnsi="OpenSymbol" w:cs="OpenSymbol"/>
    </w:rPr>
  </w:style>
  <w:style w:type="character" w:customStyle="1" w:styleId="WWCharLFO163LVL5">
    <w:name w:val="WW_CharLFO163LVL5"/>
    <w:rsid w:val="00F45500"/>
    <w:rPr>
      <w:rFonts w:ascii="OpenSymbol" w:eastAsia="OpenSymbol" w:hAnsi="OpenSymbol" w:cs="OpenSymbol"/>
    </w:rPr>
  </w:style>
  <w:style w:type="character" w:customStyle="1" w:styleId="WWCharLFO163LVL6">
    <w:name w:val="WW_CharLFO163LVL6"/>
    <w:rsid w:val="00F45500"/>
    <w:rPr>
      <w:rFonts w:ascii="OpenSymbol" w:eastAsia="OpenSymbol" w:hAnsi="OpenSymbol" w:cs="OpenSymbol"/>
    </w:rPr>
  </w:style>
  <w:style w:type="character" w:customStyle="1" w:styleId="WWCharLFO163LVL7">
    <w:name w:val="WW_CharLFO163LVL7"/>
    <w:rsid w:val="00F45500"/>
    <w:rPr>
      <w:rFonts w:ascii="OpenSymbol" w:eastAsia="OpenSymbol" w:hAnsi="OpenSymbol" w:cs="OpenSymbol"/>
    </w:rPr>
  </w:style>
  <w:style w:type="character" w:customStyle="1" w:styleId="WWCharLFO163LVL8">
    <w:name w:val="WW_CharLFO163LVL8"/>
    <w:rsid w:val="00F45500"/>
    <w:rPr>
      <w:rFonts w:ascii="OpenSymbol" w:eastAsia="OpenSymbol" w:hAnsi="OpenSymbol" w:cs="OpenSymbol"/>
    </w:rPr>
  </w:style>
  <w:style w:type="character" w:customStyle="1" w:styleId="WWCharLFO163LVL9">
    <w:name w:val="WW_CharLFO163LVL9"/>
    <w:rsid w:val="00F45500"/>
    <w:rPr>
      <w:rFonts w:ascii="OpenSymbol" w:eastAsia="OpenSymbol" w:hAnsi="OpenSymbol" w:cs="OpenSymbol"/>
    </w:rPr>
  </w:style>
  <w:style w:type="character" w:customStyle="1" w:styleId="WWCharLFO164LVL1">
    <w:name w:val="WW_CharLFO164LVL1"/>
    <w:rsid w:val="00F45500"/>
    <w:rPr>
      <w:rFonts w:ascii="Symbol" w:hAnsi="Symbol"/>
      <w:b/>
      <w:bCs/>
      <w:w w:val="99"/>
      <w:sz w:val="18"/>
      <w:szCs w:val="18"/>
    </w:rPr>
  </w:style>
  <w:style w:type="character" w:customStyle="1" w:styleId="WWCharLFO164LVL2">
    <w:name w:val="WW_CharLFO164LVL2"/>
    <w:rsid w:val="00F45500"/>
    <w:rPr>
      <w:rFonts w:ascii="OpenSymbol" w:hAnsi="OpenSymbol"/>
      <w:b/>
      <w:bCs/>
      <w:w w:val="99"/>
      <w:sz w:val="18"/>
      <w:szCs w:val="18"/>
    </w:rPr>
  </w:style>
  <w:style w:type="character" w:customStyle="1" w:styleId="WWCharLFO164LVL3">
    <w:name w:val="WW_CharLFO164LVL3"/>
    <w:rsid w:val="00F45500"/>
    <w:rPr>
      <w:rFonts w:ascii="OpenSymbol" w:eastAsia="OpenSymbol" w:hAnsi="OpenSymbol" w:cs="OpenSymbol"/>
    </w:rPr>
  </w:style>
  <w:style w:type="character" w:customStyle="1" w:styleId="WWCharLFO164LVL4">
    <w:name w:val="WW_CharLFO164LVL4"/>
    <w:rsid w:val="00F45500"/>
    <w:rPr>
      <w:rFonts w:ascii="OpenSymbol" w:eastAsia="OpenSymbol" w:hAnsi="OpenSymbol" w:cs="OpenSymbol"/>
    </w:rPr>
  </w:style>
  <w:style w:type="character" w:customStyle="1" w:styleId="WWCharLFO164LVL5">
    <w:name w:val="WW_CharLFO164LVL5"/>
    <w:rsid w:val="00F45500"/>
    <w:rPr>
      <w:rFonts w:ascii="OpenSymbol" w:eastAsia="OpenSymbol" w:hAnsi="OpenSymbol" w:cs="OpenSymbol"/>
    </w:rPr>
  </w:style>
  <w:style w:type="character" w:customStyle="1" w:styleId="WWCharLFO164LVL6">
    <w:name w:val="WW_CharLFO164LVL6"/>
    <w:rsid w:val="00F45500"/>
    <w:rPr>
      <w:rFonts w:ascii="OpenSymbol" w:eastAsia="OpenSymbol" w:hAnsi="OpenSymbol" w:cs="OpenSymbol"/>
    </w:rPr>
  </w:style>
  <w:style w:type="character" w:customStyle="1" w:styleId="WWCharLFO164LVL7">
    <w:name w:val="WW_CharLFO164LVL7"/>
    <w:rsid w:val="00F45500"/>
    <w:rPr>
      <w:rFonts w:ascii="OpenSymbol" w:eastAsia="OpenSymbol" w:hAnsi="OpenSymbol" w:cs="OpenSymbol"/>
    </w:rPr>
  </w:style>
  <w:style w:type="character" w:customStyle="1" w:styleId="WWCharLFO164LVL8">
    <w:name w:val="WW_CharLFO164LVL8"/>
    <w:rsid w:val="00F45500"/>
    <w:rPr>
      <w:rFonts w:ascii="OpenSymbol" w:eastAsia="OpenSymbol" w:hAnsi="OpenSymbol" w:cs="OpenSymbol"/>
    </w:rPr>
  </w:style>
  <w:style w:type="character" w:customStyle="1" w:styleId="WWCharLFO164LVL9">
    <w:name w:val="WW_CharLFO164LVL9"/>
    <w:rsid w:val="00F45500"/>
    <w:rPr>
      <w:rFonts w:ascii="OpenSymbol" w:eastAsia="OpenSymbol" w:hAnsi="OpenSymbol" w:cs="OpenSymbol"/>
    </w:rPr>
  </w:style>
  <w:style w:type="character" w:customStyle="1" w:styleId="WWCharLFO165LVL1">
    <w:name w:val="WW_CharLFO165LVL1"/>
    <w:rsid w:val="00F45500"/>
    <w:rPr>
      <w:b/>
      <w:bCs/>
      <w:w w:val="99"/>
      <w:sz w:val="18"/>
      <w:szCs w:val="18"/>
    </w:rPr>
  </w:style>
  <w:style w:type="character" w:customStyle="1" w:styleId="WWCharLFO165LVL2">
    <w:name w:val="WW_CharLFO165LVL2"/>
    <w:rsid w:val="00F45500"/>
    <w:rPr>
      <w:b/>
      <w:bCs/>
      <w:w w:val="99"/>
      <w:sz w:val="18"/>
      <w:szCs w:val="18"/>
    </w:rPr>
  </w:style>
  <w:style w:type="character" w:customStyle="1" w:styleId="WWCharLFO165LVL3">
    <w:name w:val="WW_CharLFO165LVL3"/>
    <w:rsid w:val="00F45500"/>
    <w:rPr>
      <w:rFonts w:ascii="OpenSymbol" w:eastAsia="OpenSymbol" w:hAnsi="OpenSymbol" w:cs="OpenSymbol"/>
    </w:rPr>
  </w:style>
  <w:style w:type="character" w:customStyle="1" w:styleId="WWCharLFO165LVL4">
    <w:name w:val="WW_CharLFO165LVL4"/>
    <w:rsid w:val="00F45500"/>
    <w:rPr>
      <w:rFonts w:ascii="OpenSymbol" w:eastAsia="OpenSymbol" w:hAnsi="OpenSymbol" w:cs="OpenSymbol"/>
    </w:rPr>
  </w:style>
  <w:style w:type="character" w:customStyle="1" w:styleId="WWCharLFO165LVL5">
    <w:name w:val="WW_CharLFO165LVL5"/>
    <w:rsid w:val="00F45500"/>
    <w:rPr>
      <w:rFonts w:ascii="OpenSymbol" w:eastAsia="OpenSymbol" w:hAnsi="OpenSymbol" w:cs="OpenSymbol"/>
    </w:rPr>
  </w:style>
  <w:style w:type="character" w:customStyle="1" w:styleId="WWCharLFO165LVL6">
    <w:name w:val="WW_CharLFO165LVL6"/>
    <w:rsid w:val="00F45500"/>
    <w:rPr>
      <w:rFonts w:ascii="OpenSymbol" w:eastAsia="OpenSymbol" w:hAnsi="OpenSymbol" w:cs="OpenSymbol"/>
    </w:rPr>
  </w:style>
  <w:style w:type="character" w:customStyle="1" w:styleId="WWCharLFO165LVL7">
    <w:name w:val="WW_CharLFO165LVL7"/>
    <w:rsid w:val="00F45500"/>
    <w:rPr>
      <w:rFonts w:ascii="OpenSymbol" w:eastAsia="OpenSymbol" w:hAnsi="OpenSymbol" w:cs="OpenSymbol"/>
    </w:rPr>
  </w:style>
  <w:style w:type="character" w:customStyle="1" w:styleId="WWCharLFO165LVL8">
    <w:name w:val="WW_CharLFO165LVL8"/>
    <w:rsid w:val="00F45500"/>
    <w:rPr>
      <w:rFonts w:ascii="OpenSymbol" w:eastAsia="OpenSymbol" w:hAnsi="OpenSymbol" w:cs="OpenSymbol"/>
    </w:rPr>
  </w:style>
  <w:style w:type="character" w:customStyle="1" w:styleId="WWCharLFO165LVL9">
    <w:name w:val="WW_CharLFO165LVL9"/>
    <w:rsid w:val="00F45500"/>
    <w:rPr>
      <w:rFonts w:ascii="OpenSymbol" w:eastAsia="OpenSymbol" w:hAnsi="OpenSymbol" w:cs="OpenSymbol"/>
    </w:rPr>
  </w:style>
  <w:style w:type="character" w:customStyle="1" w:styleId="WWCharLFO166LVL1">
    <w:name w:val="WW_CharLFO166LVL1"/>
    <w:rsid w:val="00F45500"/>
    <w:rPr>
      <w:b/>
      <w:bCs/>
      <w:w w:val="99"/>
      <w:sz w:val="18"/>
      <w:szCs w:val="18"/>
    </w:rPr>
  </w:style>
  <w:style w:type="character" w:customStyle="1" w:styleId="WWCharLFO166LVL2">
    <w:name w:val="WW_CharLFO166LVL2"/>
    <w:rsid w:val="00F45500"/>
    <w:rPr>
      <w:b/>
      <w:bCs/>
      <w:w w:val="99"/>
      <w:sz w:val="18"/>
      <w:szCs w:val="18"/>
    </w:rPr>
  </w:style>
  <w:style w:type="character" w:customStyle="1" w:styleId="WWCharLFO166LVL3">
    <w:name w:val="WW_CharLFO166LVL3"/>
    <w:rsid w:val="00F45500"/>
    <w:rPr>
      <w:rFonts w:ascii="OpenSymbol" w:eastAsia="OpenSymbol" w:hAnsi="OpenSymbol" w:cs="OpenSymbol"/>
    </w:rPr>
  </w:style>
  <w:style w:type="character" w:customStyle="1" w:styleId="WWCharLFO166LVL4">
    <w:name w:val="WW_CharLFO166LVL4"/>
    <w:rsid w:val="00F45500"/>
    <w:rPr>
      <w:rFonts w:ascii="OpenSymbol" w:eastAsia="OpenSymbol" w:hAnsi="OpenSymbol" w:cs="OpenSymbol"/>
    </w:rPr>
  </w:style>
  <w:style w:type="character" w:customStyle="1" w:styleId="WWCharLFO166LVL5">
    <w:name w:val="WW_CharLFO166LVL5"/>
    <w:rsid w:val="00F45500"/>
    <w:rPr>
      <w:rFonts w:ascii="OpenSymbol" w:eastAsia="OpenSymbol" w:hAnsi="OpenSymbol" w:cs="OpenSymbol"/>
    </w:rPr>
  </w:style>
  <w:style w:type="character" w:customStyle="1" w:styleId="WWCharLFO166LVL6">
    <w:name w:val="WW_CharLFO166LVL6"/>
    <w:rsid w:val="00F45500"/>
    <w:rPr>
      <w:rFonts w:ascii="OpenSymbol" w:eastAsia="OpenSymbol" w:hAnsi="OpenSymbol" w:cs="OpenSymbol"/>
    </w:rPr>
  </w:style>
  <w:style w:type="character" w:customStyle="1" w:styleId="WWCharLFO166LVL7">
    <w:name w:val="WW_CharLFO166LVL7"/>
    <w:rsid w:val="00F45500"/>
    <w:rPr>
      <w:rFonts w:ascii="OpenSymbol" w:eastAsia="OpenSymbol" w:hAnsi="OpenSymbol" w:cs="OpenSymbol"/>
    </w:rPr>
  </w:style>
  <w:style w:type="character" w:customStyle="1" w:styleId="WWCharLFO166LVL8">
    <w:name w:val="WW_CharLFO166LVL8"/>
    <w:rsid w:val="00F45500"/>
    <w:rPr>
      <w:rFonts w:ascii="OpenSymbol" w:eastAsia="OpenSymbol" w:hAnsi="OpenSymbol" w:cs="OpenSymbol"/>
    </w:rPr>
  </w:style>
  <w:style w:type="character" w:customStyle="1" w:styleId="WWCharLFO166LVL9">
    <w:name w:val="WW_CharLFO166LVL9"/>
    <w:rsid w:val="00F45500"/>
    <w:rPr>
      <w:rFonts w:ascii="OpenSymbol" w:eastAsia="OpenSymbol" w:hAnsi="OpenSymbol" w:cs="OpenSymbol"/>
    </w:rPr>
  </w:style>
  <w:style w:type="character" w:customStyle="1" w:styleId="WWCharLFO168LVL1">
    <w:name w:val="WW_CharLFO168LVL1"/>
    <w:rsid w:val="00F45500"/>
    <w:rPr>
      <w:b/>
      <w:bCs/>
      <w:w w:val="99"/>
      <w:sz w:val="18"/>
      <w:szCs w:val="18"/>
    </w:rPr>
  </w:style>
  <w:style w:type="character" w:customStyle="1" w:styleId="WWCharLFO168LVL2">
    <w:name w:val="WW_CharLFO168LVL2"/>
    <w:rsid w:val="00F45500"/>
    <w:rPr>
      <w:b/>
      <w:bCs/>
      <w:w w:val="99"/>
      <w:sz w:val="18"/>
      <w:szCs w:val="18"/>
    </w:rPr>
  </w:style>
  <w:style w:type="character" w:customStyle="1" w:styleId="WWCharLFO168LVL3">
    <w:name w:val="WW_CharLFO168LVL3"/>
    <w:rsid w:val="00F45500"/>
    <w:rPr>
      <w:rFonts w:ascii="OpenSymbol" w:eastAsia="OpenSymbol" w:hAnsi="OpenSymbol" w:cs="OpenSymbol"/>
    </w:rPr>
  </w:style>
  <w:style w:type="character" w:customStyle="1" w:styleId="WWCharLFO168LVL4">
    <w:name w:val="WW_CharLFO168LVL4"/>
    <w:rsid w:val="00F45500"/>
    <w:rPr>
      <w:rFonts w:ascii="OpenSymbol" w:eastAsia="OpenSymbol" w:hAnsi="OpenSymbol" w:cs="OpenSymbol"/>
    </w:rPr>
  </w:style>
  <w:style w:type="character" w:customStyle="1" w:styleId="WWCharLFO168LVL5">
    <w:name w:val="WW_CharLFO168LVL5"/>
    <w:rsid w:val="00F45500"/>
    <w:rPr>
      <w:rFonts w:ascii="OpenSymbol" w:eastAsia="OpenSymbol" w:hAnsi="OpenSymbol" w:cs="OpenSymbol"/>
    </w:rPr>
  </w:style>
  <w:style w:type="character" w:customStyle="1" w:styleId="WWCharLFO168LVL6">
    <w:name w:val="WW_CharLFO168LVL6"/>
    <w:rsid w:val="00F45500"/>
    <w:rPr>
      <w:rFonts w:ascii="OpenSymbol" w:eastAsia="OpenSymbol" w:hAnsi="OpenSymbol" w:cs="OpenSymbol"/>
    </w:rPr>
  </w:style>
  <w:style w:type="character" w:customStyle="1" w:styleId="WWCharLFO168LVL7">
    <w:name w:val="WW_CharLFO168LVL7"/>
    <w:rsid w:val="00F45500"/>
    <w:rPr>
      <w:rFonts w:ascii="OpenSymbol" w:eastAsia="OpenSymbol" w:hAnsi="OpenSymbol" w:cs="OpenSymbol"/>
    </w:rPr>
  </w:style>
  <w:style w:type="character" w:customStyle="1" w:styleId="WWCharLFO168LVL8">
    <w:name w:val="WW_CharLFO168LVL8"/>
    <w:rsid w:val="00F45500"/>
    <w:rPr>
      <w:rFonts w:ascii="OpenSymbol" w:eastAsia="OpenSymbol" w:hAnsi="OpenSymbol" w:cs="OpenSymbol"/>
    </w:rPr>
  </w:style>
  <w:style w:type="character" w:customStyle="1" w:styleId="WWCharLFO168LVL9">
    <w:name w:val="WW_CharLFO168LVL9"/>
    <w:rsid w:val="00F45500"/>
    <w:rPr>
      <w:rFonts w:ascii="OpenSymbol" w:eastAsia="OpenSymbol" w:hAnsi="OpenSymbol" w:cs="OpenSymbol"/>
    </w:rPr>
  </w:style>
  <w:style w:type="character" w:customStyle="1" w:styleId="WWCharLFO169LVL1">
    <w:name w:val="WW_CharLFO169LVL1"/>
    <w:rsid w:val="00F45500"/>
    <w:rPr>
      <w:rFonts w:ascii="Symbol" w:hAnsi="Symbol"/>
      <w:b/>
      <w:bCs/>
      <w:w w:val="99"/>
      <w:sz w:val="18"/>
      <w:szCs w:val="18"/>
    </w:rPr>
  </w:style>
  <w:style w:type="character" w:customStyle="1" w:styleId="WWCharLFO169LVL2">
    <w:name w:val="WW_CharLFO169LVL2"/>
    <w:rsid w:val="00F45500"/>
    <w:rPr>
      <w:rFonts w:ascii="OpenSymbol" w:hAnsi="OpenSymbol"/>
      <w:b/>
      <w:bCs/>
      <w:w w:val="99"/>
      <w:sz w:val="18"/>
      <w:szCs w:val="18"/>
    </w:rPr>
  </w:style>
  <w:style w:type="character" w:customStyle="1" w:styleId="WWCharLFO169LVL3">
    <w:name w:val="WW_CharLFO169LVL3"/>
    <w:rsid w:val="00F45500"/>
    <w:rPr>
      <w:rFonts w:ascii="OpenSymbol" w:eastAsia="OpenSymbol" w:hAnsi="OpenSymbol" w:cs="OpenSymbol"/>
    </w:rPr>
  </w:style>
  <w:style w:type="character" w:customStyle="1" w:styleId="WWCharLFO169LVL4">
    <w:name w:val="WW_CharLFO169LVL4"/>
    <w:rsid w:val="00F45500"/>
    <w:rPr>
      <w:rFonts w:ascii="OpenSymbol" w:eastAsia="OpenSymbol" w:hAnsi="OpenSymbol" w:cs="OpenSymbol"/>
    </w:rPr>
  </w:style>
  <w:style w:type="character" w:customStyle="1" w:styleId="WWCharLFO169LVL5">
    <w:name w:val="WW_CharLFO169LVL5"/>
    <w:rsid w:val="00F45500"/>
    <w:rPr>
      <w:rFonts w:ascii="OpenSymbol" w:eastAsia="OpenSymbol" w:hAnsi="OpenSymbol" w:cs="OpenSymbol"/>
    </w:rPr>
  </w:style>
  <w:style w:type="character" w:customStyle="1" w:styleId="WWCharLFO169LVL6">
    <w:name w:val="WW_CharLFO169LVL6"/>
    <w:rsid w:val="00F45500"/>
    <w:rPr>
      <w:rFonts w:ascii="OpenSymbol" w:eastAsia="OpenSymbol" w:hAnsi="OpenSymbol" w:cs="OpenSymbol"/>
    </w:rPr>
  </w:style>
  <w:style w:type="character" w:customStyle="1" w:styleId="WWCharLFO169LVL7">
    <w:name w:val="WW_CharLFO169LVL7"/>
    <w:rsid w:val="00F45500"/>
    <w:rPr>
      <w:rFonts w:ascii="OpenSymbol" w:eastAsia="OpenSymbol" w:hAnsi="OpenSymbol" w:cs="OpenSymbol"/>
    </w:rPr>
  </w:style>
  <w:style w:type="character" w:customStyle="1" w:styleId="WWCharLFO169LVL8">
    <w:name w:val="WW_CharLFO169LVL8"/>
    <w:rsid w:val="00F45500"/>
    <w:rPr>
      <w:rFonts w:ascii="OpenSymbol" w:eastAsia="OpenSymbol" w:hAnsi="OpenSymbol" w:cs="OpenSymbol"/>
    </w:rPr>
  </w:style>
  <w:style w:type="character" w:customStyle="1" w:styleId="WWCharLFO169LVL9">
    <w:name w:val="WW_CharLFO169LVL9"/>
    <w:rsid w:val="00F45500"/>
    <w:rPr>
      <w:rFonts w:ascii="OpenSymbol" w:eastAsia="OpenSymbol" w:hAnsi="OpenSymbol" w:cs="OpenSymbol"/>
    </w:rPr>
  </w:style>
  <w:style w:type="character" w:customStyle="1" w:styleId="WWCharLFO170LVL1">
    <w:name w:val="WW_CharLFO170LVL1"/>
    <w:rsid w:val="00F45500"/>
    <w:rPr>
      <w:rFonts w:ascii="Arial" w:hAnsi="Arial"/>
      <w:b/>
      <w:bCs/>
      <w:w w:val="99"/>
      <w:sz w:val="18"/>
      <w:szCs w:val="18"/>
    </w:rPr>
  </w:style>
  <w:style w:type="character" w:customStyle="1" w:styleId="WWCharLFO170LVL2">
    <w:name w:val="WW_CharLFO170LVL2"/>
    <w:rsid w:val="00F45500"/>
    <w:rPr>
      <w:rFonts w:ascii="OpenSymbol" w:hAnsi="OpenSymbol"/>
      <w:b/>
      <w:bCs/>
      <w:w w:val="99"/>
      <w:sz w:val="18"/>
      <w:szCs w:val="18"/>
    </w:rPr>
  </w:style>
  <w:style w:type="character" w:customStyle="1" w:styleId="WWCharLFO170LVL3">
    <w:name w:val="WW_CharLFO170LVL3"/>
    <w:rsid w:val="00F45500"/>
    <w:rPr>
      <w:rFonts w:ascii="OpenSymbol" w:eastAsia="OpenSymbol" w:hAnsi="OpenSymbol" w:cs="OpenSymbol"/>
    </w:rPr>
  </w:style>
  <w:style w:type="character" w:customStyle="1" w:styleId="WWCharLFO170LVL4">
    <w:name w:val="WW_CharLFO170LVL4"/>
    <w:rsid w:val="00F45500"/>
    <w:rPr>
      <w:rFonts w:ascii="OpenSymbol" w:eastAsia="OpenSymbol" w:hAnsi="OpenSymbol" w:cs="OpenSymbol"/>
    </w:rPr>
  </w:style>
  <w:style w:type="character" w:customStyle="1" w:styleId="WWCharLFO170LVL5">
    <w:name w:val="WW_CharLFO170LVL5"/>
    <w:rsid w:val="00F45500"/>
    <w:rPr>
      <w:rFonts w:ascii="OpenSymbol" w:eastAsia="OpenSymbol" w:hAnsi="OpenSymbol" w:cs="OpenSymbol"/>
    </w:rPr>
  </w:style>
  <w:style w:type="character" w:customStyle="1" w:styleId="WWCharLFO170LVL6">
    <w:name w:val="WW_CharLFO170LVL6"/>
    <w:rsid w:val="00F45500"/>
    <w:rPr>
      <w:rFonts w:ascii="OpenSymbol" w:eastAsia="OpenSymbol" w:hAnsi="OpenSymbol" w:cs="OpenSymbol"/>
    </w:rPr>
  </w:style>
  <w:style w:type="character" w:customStyle="1" w:styleId="WWCharLFO170LVL7">
    <w:name w:val="WW_CharLFO170LVL7"/>
    <w:rsid w:val="00F45500"/>
    <w:rPr>
      <w:rFonts w:ascii="OpenSymbol" w:eastAsia="OpenSymbol" w:hAnsi="OpenSymbol" w:cs="OpenSymbol"/>
    </w:rPr>
  </w:style>
  <w:style w:type="character" w:customStyle="1" w:styleId="WWCharLFO170LVL8">
    <w:name w:val="WW_CharLFO170LVL8"/>
    <w:rsid w:val="00F45500"/>
    <w:rPr>
      <w:rFonts w:ascii="OpenSymbol" w:eastAsia="OpenSymbol" w:hAnsi="OpenSymbol" w:cs="OpenSymbol"/>
    </w:rPr>
  </w:style>
  <w:style w:type="character" w:customStyle="1" w:styleId="WWCharLFO170LVL9">
    <w:name w:val="WW_CharLFO170LVL9"/>
    <w:rsid w:val="00F45500"/>
    <w:rPr>
      <w:rFonts w:ascii="OpenSymbol" w:eastAsia="OpenSymbol" w:hAnsi="OpenSymbol" w:cs="OpenSymbol"/>
    </w:rPr>
  </w:style>
  <w:style w:type="character" w:customStyle="1" w:styleId="WWCharLFO171LVL1">
    <w:name w:val="WW_CharLFO171LVL1"/>
    <w:rsid w:val="00F45500"/>
    <w:rPr>
      <w:rFonts w:ascii="Arial" w:hAnsi="Arial"/>
      <w:b/>
      <w:bCs/>
      <w:w w:val="99"/>
      <w:sz w:val="18"/>
      <w:szCs w:val="18"/>
    </w:rPr>
  </w:style>
  <w:style w:type="character" w:customStyle="1" w:styleId="WWCharLFO171LVL2">
    <w:name w:val="WW_CharLFO171LVL2"/>
    <w:rsid w:val="00F45500"/>
    <w:rPr>
      <w:rFonts w:ascii="OpenSymbol" w:hAnsi="OpenSymbol"/>
      <w:b/>
      <w:bCs/>
      <w:w w:val="99"/>
      <w:sz w:val="18"/>
      <w:szCs w:val="18"/>
    </w:rPr>
  </w:style>
  <w:style w:type="character" w:customStyle="1" w:styleId="WWCharLFO171LVL3">
    <w:name w:val="WW_CharLFO171LVL3"/>
    <w:rsid w:val="00F45500"/>
    <w:rPr>
      <w:rFonts w:ascii="OpenSymbol" w:eastAsia="OpenSymbol" w:hAnsi="OpenSymbol" w:cs="OpenSymbol"/>
    </w:rPr>
  </w:style>
  <w:style w:type="character" w:customStyle="1" w:styleId="WWCharLFO171LVL4">
    <w:name w:val="WW_CharLFO171LVL4"/>
    <w:rsid w:val="00F45500"/>
    <w:rPr>
      <w:rFonts w:ascii="OpenSymbol" w:eastAsia="OpenSymbol" w:hAnsi="OpenSymbol" w:cs="OpenSymbol"/>
    </w:rPr>
  </w:style>
  <w:style w:type="character" w:customStyle="1" w:styleId="WWCharLFO171LVL5">
    <w:name w:val="WW_CharLFO171LVL5"/>
    <w:rsid w:val="00F45500"/>
    <w:rPr>
      <w:rFonts w:ascii="OpenSymbol" w:eastAsia="OpenSymbol" w:hAnsi="OpenSymbol" w:cs="OpenSymbol"/>
    </w:rPr>
  </w:style>
  <w:style w:type="character" w:customStyle="1" w:styleId="WWCharLFO171LVL6">
    <w:name w:val="WW_CharLFO171LVL6"/>
    <w:rsid w:val="00F45500"/>
    <w:rPr>
      <w:rFonts w:ascii="OpenSymbol" w:eastAsia="OpenSymbol" w:hAnsi="OpenSymbol" w:cs="OpenSymbol"/>
    </w:rPr>
  </w:style>
  <w:style w:type="character" w:customStyle="1" w:styleId="WWCharLFO171LVL7">
    <w:name w:val="WW_CharLFO171LVL7"/>
    <w:rsid w:val="00F45500"/>
    <w:rPr>
      <w:rFonts w:ascii="OpenSymbol" w:eastAsia="OpenSymbol" w:hAnsi="OpenSymbol" w:cs="OpenSymbol"/>
    </w:rPr>
  </w:style>
  <w:style w:type="character" w:customStyle="1" w:styleId="WWCharLFO171LVL8">
    <w:name w:val="WW_CharLFO171LVL8"/>
    <w:rsid w:val="00F45500"/>
    <w:rPr>
      <w:rFonts w:ascii="OpenSymbol" w:eastAsia="OpenSymbol" w:hAnsi="OpenSymbol" w:cs="OpenSymbol"/>
    </w:rPr>
  </w:style>
  <w:style w:type="character" w:customStyle="1" w:styleId="WWCharLFO171LVL9">
    <w:name w:val="WW_CharLFO171LVL9"/>
    <w:rsid w:val="00F45500"/>
    <w:rPr>
      <w:rFonts w:ascii="OpenSymbol" w:eastAsia="OpenSymbol" w:hAnsi="OpenSymbol" w:cs="OpenSymbol"/>
    </w:rPr>
  </w:style>
  <w:style w:type="character" w:customStyle="1" w:styleId="WWCharLFO172LVL1">
    <w:name w:val="WW_CharLFO172LVL1"/>
    <w:rsid w:val="00F45500"/>
    <w:rPr>
      <w:b/>
      <w:bCs/>
      <w:w w:val="99"/>
      <w:sz w:val="18"/>
      <w:szCs w:val="18"/>
    </w:rPr>
  </w:style>
  <w:style w:type="character" w:customStyle="1" w:styleId="WWCharLFO172LVL2">
    <w:name w:val="WW_CharLFO172LVL2"/>
    <w:rsid w:val="00F45500"/>
    <w:rPr>
      <w:rFonts w:ascii="OpenSymbol" w:hAnsi="OpenSymbol"/>
      <w:b/>
      <w:bCs/>
      <w:w w:val="99"/>
      <w:sz w:val="18"/>
      <w:szCs w:val="18"/>
    </w:rPr>
  </w:style>
  <w:style w:type="character" w:customStyle="1" w:styleId="WWCharLFO172LVL3">
    <w:name w:val="WW_CharLFO172LVL3"/>
    <w:rsid w:val="00F45500"/>
    <w:rPr>
      <w:rFonts w:ascii="OpenSymbol" w:eastAsia="OpenSymbol" w:hAnsi="OpenSymbol" w:cs="OpenSymbol"/>
    </w:rPr>
  </w:style>
  <w:style w:type="character" w:customStyle="1" w:styleId="WWCharLFO172LVL4">
    <w:name w:val="WW_CharLFO172LVL4"/>
    <w:rsid w:val="00F45500"/>
    <w:rPr>
      <w:rFonts w:ascii="OpenSymbol" w:eastAsia="OpenSymbol" w:hAnsi="OpenSymbol" w:cs="OpenSymbol"/>
    </w:rPr>
  </w:style>
  <w:style w:type="character" w:customStyle="1" w:styleId="WWCharLFO172LVL5">
    <w:name w:val="WW_CharLFO172LVL5"/>
    <w:rsid w:val="00F45500"/>
    <w:rPr>
      <w:rFonts w:ascii="OpenSymbol" w:eastAsia="OpenSymbol" w:hAnsi="OpenSymbol" w:cs="OpenSymbol"/>
    </w:rPr>
  </w:style>
  <w:style w:type="character" w:customStyle="1" w:styleId="WWCharLFO172LVL6">
    <w:name w:val="WW_CharLFO172LVL6"/>
    <w:rsid w:val="00F45500"/>
    <w:rPr>
      <w:rFonts w:ascii="OpenSymbol" w:eastAsia="OpenSymbol" w:hAnsi="OpenSymbol" w:cs="OpenSymbol"/>
    </w:rPr>
  </w:style>
  <w:style w:type="character" w:customStyle="1" w:styleId="WWCharLFO172LVL7">
    <w:name w:val="WW_CharLFO172LVL7"/>
    <w:rsid w:val="00F45500"/>
    <w:rPr>
      <w:rFonts w:ascii="OpenSymbol" w:eastAsia="OpenSymbol" w:hAnsi="OpenSymbol" w:cs="OpenSymbol"/>
    </w:rPr>
  </w:style>
  <w:style w:type="character" w:customStyle="1" w:styleId="WWCharLFO172LVL8">
    <w:name w:val="WW_CharLFO172LVL8"/>
    <w:rsid w:val="00F45500"/>
    <w:rPr>
      <w:rFonts w:ascii="OpenSymbol" w:eastAsia="OpenSymbol" w:hAnsi="OpenSymbol" w:cs="OpenSymbol"/>
    </w:rPr>
  </w:style>
  <w:style w:type="character" w:customStyle="1" w:styleId="WWCharLFO172LVL9">
    <w:name w:val="WW_CharLFO172LVL9"/>
    <w:rsid w:val="00F45500"/>
    <w:rPr>
      <w:rFonts w:ascii="OpenSymbol" w:eastAsia="OpenSymbol" w:hAnsi="OpenSymbol" w:cs="OpenSymbol"/>
    </w:rPr>
  </w:style>
  <w:style w:type="character" w:customStyle="1" w:styleId="WWCharLFO173LVL1">
    <w:name w:val="WW_CharLFO173LVL1"/>
    <w:rsid w:val="00F45500"/>
    <w:rPr>
      <w:rFonts w:ascii="Times New Roman" w:hAnsi="Times New Roman"/>
      <w:b/>
      <w:bCs/>
      <w:w w:val="99"/>
      <w:sz w:val="18"/>
      <w:szCs w:val="18"/>
    </w:rPr>
  </w:style>
  <w:style w:type="character" w:customStyle="1" w:styleId="WWCharLFO173LVL2">
    <w:name w:val="WW_CharLFO173LVL2"/>
    <w:rsid w:val="00F45500"/>
    <w:rPr>
      <w:rFonts w:ascii="OpenSymbol" w:hAnsi="OpenSymbol"/>
      <w:b/>
      <w:bCs/>
      <w:w w:val="99"/>
      <w:sz w:val="18"/>
      <w:szCs w:val="18"/>
    </w:rPr>
  </w:style>
  <w:style w:type="character" w:customStyle="1" w:styleId="WWCharLFO173LVL3">
    <w:name w:val="WW_CharLFO173LVL3"/>
    <w:rsid w:val="00F45500"/>
    <w:rPr>
      <w:rFonts w:ascii="OpenSymbol" w:eastAsia="OpenSymbol" w:hAnsi="OpenSymbol" w:cs="OpenSymbol"/>
    </w:rPr>
  </w:style>
  <w:style w:type="character" w:customStyle="1" w:styleId="WWCharLFO173LVL4">
    <w:name w:val="WW_CharLFO173LVL4"/>
    <w:rsid w:val="00F45500"/>
    <w:rPr>
      <w:rFonts w:ascii="OpenSymbol" w:eastAsia="OpenSymbol" w:hAnsi="OpenSymbol" w:cs="OpenSymbol"/>
    </w:rPr>
  </w:style>
  <w:style w:type="character" w:customStyle="1" w:styleId="WWCharLFO173LVL5">
    <w:name w:val="WW_CharLFO173LVL5"/>
    <w:rsid w:val="00F45500"/>
    <w:rPr>
      <w:rFonts w:ascii="OpenSymbol" w:eastAsia="OpenSymbol" w:hAnsi="OpenSymbol" w:cs="OpenSymbol"/>
    </w:rPr>
  </w:style>
  <w:style w:type="character" w:customStyle="1" w:styleId="WWCharLFO173LVL6">
    <w:name w:val="WW_CharLFO173LVL6"/>
    <w:rsid w:val="00F45500"/>
    <w:rPr>
      <w:rFonts w:ascii="OpenSymbol" w:eastAsia="OpenSymbol" w:hAnsi="OpenSymbol" w:cs="OpenSymbol"/>
    </w:rPr>
  </w:style>
  <w:style w:type="character" w:customStyle="1" w:styleId="WWCharLFO173LVL7">
    <w:name w:val="WW_CharLFO173LVL7"/>
    <w:rsid w:val="00F45500"/>
    <w:rPr>
      <w:rFonts w:ascii="OpenSymbol" w:eastAsia="OpenSymbol" w:hAnsi="OpenSymbol" w:cs="OpenSymbol"/>
    </w:rPr>
  </w:style>
  <w:style w:type="character" w:customStyle="1" w:styleId="WWCharLFO173LVL8">
    <w:name w:val="WW_CharLFO173LVL8"/>
    <w:rsid w:val="00F45500"/>
    <w:rPr>
      <w:rFonts w:ascii="OpenSymbol" w:eastAsia="OpenSymbol" w:hAnsi="OpenSymbol" w:cs="OpenSymbol"/>
    </w:rPr>
  </w:style>
  <w:style w:type="character" w:customStyle="1" w:styleId="WWCharLFO173LVL9">
    <w:name w:val="WW_CharLFO173LVL9"/>
    <w:rsid w:val="00F45500"/>
    <w:rPr>
      <w:rFonts w:ascii="OpenSymbol" w:eastAsia="OpenSymbol" w:hAnsi="OpenSymbol" w:cs="OpenSymbol"/>
    </w:rPr>
  </w:style>
  <w:style w:type="character" w:customStyle="1" w:styleId="WWCharLFO174LVL1">
    <w:name w:val="WW_CharLFO174LVL1"/>
    <w:rsid w:val="00F45500"/>
    <w:rPr>
      <w:b/>
      <w:bCs/>
      <w:w w:val="99"/>
      <w:sz w:val="18"/>
      <w:szCs w:val="18"/>
    </w:rPr>
  </w:style>
  <w:style w:type="character" w:customStyle="1" w:styleId="WWCharLFO174LVL2">
    <w:name w:val="WW_CharLFO174LVL2"/>
    <w:rsid w:val="00F45500"/>
    <w:rPr>
      <w:b/>
      <w:bCs/>
      <w:w w:val="99"/>
      <w:sz w:val="18"/>
      <w:szCs w:val="18"/>
    </w:rPr>
  </w:style>
  <w:style w:type="character" w:customStyle="1" w:styleId="WWCharLFO174LVL3">
    <w:name w:val="WW_CharLFO174LVL3"/>
    <w:rsid w:val="00F45500"/>
    <w:rPr>
      <w:rFonts w:ascii="OpenSymbol" w:eastAsia="OpenSymbol" w:hAnsi="OpenSymbol" w:cs="OpenSymbol"/>
    </w:rPr>
  </w:style>
  <w:style w:type="character" w:customStyle="1" w:styleId="WWCharLFO174LVL4">
    <w:name w:val="WW_CharLFO174LVL4"/>
    <w:rsid w:val="00F45500"/>
    <w:rPr>
      <w:rFonts w:ascii="OpenSymbol" w:eastAsia="OpenSymbol" w:hAnsi="OpenSymbol" w:cs="OpenSymbol"/>
    </w:rPr>
  </w:style>
  <w:style w:type="character" w:customStyle="1" w:styleId="WWCharLFO174LVL5">
    <w:name w:val="WW_CharLFO174LVL5"/>
    <w:rsid w:val="00F45500"/>
    <w:rPr>
      <w:rFonts w:ascii="OpenSymbol" w:eastAsia="OpenSymbol" w:hAnsi="OpenSymbol" w:cs="OpenSymbol"/>
    </w:rPr>
  </w:style>
  <w:style w:type="character" w:customStyle="1" w:styleId="WWCharLFO174LVL6">
    <w:name w:val="WW_CharLFO174LVL6"/>
    <w:rsid w:val="00F45500"/>
    <w:rPr>
      <w:rFonts w:ascii="OpenSymbol" w:eastAsia="OpenSymbol" w:hAnsi="OpenSymbol" w:cs="OpenSymbol"/>
    </w:rPr>
  </w:style>
  <w:style w:type="character" w:customStyle="1" w:styleId="WWCharLFO174LVL7">
    <w:name w:val="WW_CharLFO174LVL7"/>
    <w:rsid w:val="00F45500"/>
    <w:rPr>
      <w:rFonts w:ascii="OpenSymbol" w:eastAsia="OpenSymbol" w:hAnsi="OpenSymbol" w:cs="OpenSymbol"/>
    </w:rPr>
  </w:style>
  <w:style w:type="character" w:customStyle="1" w:styleId="WWCharLFO174LVL8">
    <w:name w:val="WW_CharLFO174LVL8"/>
    <w:rsid w:val="00F45500"/>
    <w:rPr>
      <w:rFonts w:ascii="OpenSymbol" w:eastAsia="OpenSymbol" w:hAnsi="OpenSymbol" w:cs="OpenSymbol"/>
    </w:rPr>
  </w:style>
  <w:style w:type="character" w:customStyle="1" w:styleId="WWCharLFO174LVL9">
    <w:name w:val="WW_CharLFO174LVL9"/>
    <w:rsid w:val="00F45500"/>
    <w:rPr>
      <w:rFonts w:ascii="OpenSymbol" w:eastAsia="OpenSymbol" w:hAnsi="OpenSymbol" w:cs="OpenSymbol"/>
    </w:rPr>
  </w:style>
  <w:style w:type="character" w:customStyle="1" w:styleId="WWCharLFO175LVL1">
    <w:name w:val="WW_CharLFO175LVL1"/>
    <w:rsid w:val="00F45500"/>
    <w:rPr>
      <w:rFonts w:ascii="Symbol" w:hAnsi="Symbol"/>
      <w:b/>
      <w:bCs/>
      <w:w w:val="99"/>
      <w:sz w:val="18"/>
      <w:szCs w:val="18"/>
    </w:rPr>
  </w:style>
  <w:style w:type="character" w:customStyle="1" w:styleId="WWCharLFO175LVL2">
    <w:name w:val="WW_CharLFO175LVL2"/>
    <w:rsid w:val="00F45500"/>
    <w:rPr>
      <w:rFonts w:ascii="OpenSymbol" w:hAnsi="OpenSymbol"/>
      <w:b/>
      <w:bCs/>
      <w:w w:val="99"/>
      <w:sz w:val="18"/>
      <w:szCs w:val="18"/>
    </w:rPr>
  </w:style>
  <w:style w:type="character" w:customStyle="1" w:styleId="WWCharLFO175LVL3">
    <w:name w:val="WW_CharLFO175LVL3"/>
    <w:rsid w:val="00F45500"/>
    <w:rPr>
      <w:rFonts w:ascii="OpenSymbol" w:eastAsia="OpenSymbol" w:hAnsi="OpenSymbol" w:cs="OpenSymbol"/>
    </w:rPr>
  </w:style>
  <w:style w:type="character" w:customStyle="1" w:styleId="WWCharLFO175LVL4">
    <w:name w:val="WW_CharLFO175LVL4"/>
    <w:rsid w:val="00F45500"/>
    <w:rPr>
      <w:rFonts w:ascii="OpenSymbol" w:eastAsia="OpenSymbol" w:hAnsi="OpenSymbol" w:cs="OpenSymbol"/>
    </w:rPr>
  </w:style>
  <w:style w:type="character" w:customStyle="1" w:styleId="WWCharLFO175LVL5">
    <w:name w:val="WW_CharLFO175LVL5"/>
    <w:rsid w:val="00F45500"/>
    <w:rPr>
      <w:rFonts w:ascii="OpenSymbol" w:eastAsia="OpenSymbol" w:hAnsi="OpenSymbol" w:cs="OpenSymbol"/>
    </w:rPr>
  </w:style>
  <w:style w:type="character" w:customStyle="1" w:styleId="WWCharLFO175LVL6">
    <w:name w:val="WW_CharLFO175LVL6"/>
    <w:rsid w:val="00F45500"/>
    <w:rPr>
      <w:rFonts w:ascii="OpenSymbol" w:eastAsia="OpenSymbol" w:hAnsi="OpenSymbol" w:cs="OpenSymbol"/>
    </w:rPr>
  </w:style>
  <w:style w:type="character" w:customStyle="1" w:styleId="WWCharLFO175LVL7">
    <w:name w:val="WW_CharLFO175LVL7"/>
    <w:rsid w:val="00F45500"/>
    <w:rPr>
      <w:rFonts w:ascii="OpenSymbol" w:eastAsia="OpenSymbol" w:hAnsi="OpenSymbol" w:cs="OpenSymbol"/>
    </w:rPr>
  </w:style>
  <w:style w:type="character" w:customStyle="1" w:styleId="WWCharLFO175LVL8">
    <w:name w:val="WW_CharLFO175LVL8"/>
    <w:rsid w:val="00F45500"/>
    <w:rPr>
      <w:rFonts w:ascii="OpenSymbol" w:eastAsia="OpenSymbol" w:hAnsi="OpenSymbol" w:cs="OpenSymbol"/>
    </w:rPr>
  </w:style>
  <w:style w:type="character" w:customStyle="1" w:styleId="WWCharLFO175LVL9">
    <w:name w:val="WW_CharLFO175LVL9"/>
    <w:rsid w:val="00F45500"/>
    <w:rPr>
      <w:rFonts w:ascii="OpenSymbol" w:eastAsia="OpenSymbol" w:hAnsi="OpenSymbol" w:cs="OpenSymbol"/>
    </w:rPr>
  </w:style>
  <w:style w:type="character" w:customStyle="1" w:styleId="WWCharLFO176LVL1">
    <w:name w:val="WW_CharLFO176LVL1"/>
    <w:rsid w:val="00F45500"/>
    <w:rPr>
      <w:rFonts w:ascii="Symbol" w:hAnsi="Symbol"/>
      <w:b/>
      <w:bCs/>
      <w:w w:val="99"/>
      <w:sz w:val="18"/>
      <w:szCs w:val="18"/>
    </w:rPr>
  </w:style>
  <w:style w:type="character" w:customStyle="1" w:styleId="WWCharLFO176LVL2">
    <w:name w:val="WW_CharLFO176LVL2"/>
    <w:rsid w:val="00F45500"/>
    <w:rPr>
      <w:rFonts w:ascii="OpenSymbol" w:hAnsi="OpenSymbol"/>
      <w:b/>
      <w:bCs/>
      <w:w w:val="99"/>
      <w:sz w:val="18"/>
      <w:szCs w:val="18"/>
    </w:rPr>
  </w:style>
  <w:style w:type="character" w:customStyle="1" w:styleId="WWCharLFO176LVL3">
    <w:name w:val="WW_CharLFO176LVL3"/>
    <w:rsid w:val="00F45500"/>
    <w:rPr>
      <w:rFonts w:ascii="OpenSymbol" w:eastAsia="OpenSymbol" w:hAnsi="OpenSymbol" w:cs="OpenSymbol"/>
    </w:rPr>
  </w:style>
  <w:style w:type="character" w:customStyle="1" w:styleId="WWCharLFO176LVL4">
    <w:name w:val="WW_CharLFO176LVL4"/>
    <w:rsid w:val="00F45500"/>
    <w:rPr>
      <w:rFonts w:ascii="OpenSymbol" w:eastAsia="OpenSymbol" w:hAnsi="OpenSymbol" w:cs="OpenSymbol"/>
    </w:rPr>
  </w:style>
  <w:style w:type="character" w:customStyle="1" w:styleId="WWCharLFO176LVL5">
    <w:name w:val="WW_CharLFO176LVL5"/>
    <w:rsid w:val="00F45500"/>
    <w:rPr>
      <w:rFonts w:ascii="OpenSymbol" w:eastAsia="OpenSymbol" w:hAnsi="OpenSymbol" w:cs="OpenSymbol"/>
    </w:rPr>
  </w:style>
  <w:style w:type="character" w:customStyle="1" w:styleId="WWCharLFO176LVL6">
    <w:name w:val="WW_CharLFO176LVL6"/>
    <w:rsid w:val="00F45500"/>
    <w:rPr>
      <w:rFonts w:ascii="OpenSymbol" w:eastAsia="OpenSymbol" w:hAnsi="OpenSymbol" w:cs="OpenSymbol"/>
    </w:rPr>
  </w:style>
  <w:style w:type="character" w:customStyle="1" w:styleId="WWCharLFO176LVL7">
    <w:name w:val="WW_CharLFO176LVL7"/>
    <w:rsid w:val="00F45500"/>
    <w:rPr>
      <w:rFonts w:ascii="OpenSymbol" w:eastAsia="OpenSymbol" w:hAnsi="OpenSymbol" w:cs="OpenSymbol"/>
    </w:rPr>
  </w:style>
  <w:style w:type="character" w:customStyle="1" w:styleId="WWCharLFO176LVL8">
    <w:name w:val="WW_CharLFO176LVL8"/>
    <w:rsid w:val="00F45500"/>
    <w:rPr>
      <w:rFonts w:ascii="OpenSymbol" w:eastAsia="OpenSymbol" w:hAnsi="OpenSymbol" w:cs="OpenSymbol"/>
    </w:rPr>
  </w:style>
  <w:style w:type="character" w:customStyle="1" w:styleId="WWCharLFO176LVL9">
    <w:name w:val="WW_CharLFO176LVL9"/>
    <w:rsid w:val="00F45500"/>
    <w:rPr>
      <w:rFonts w:ascii="OpenSymbol" w:eastAsia="OpenSymbol" w:hAnsi="OpenSymbol" w:cs="OpenSymbol"/>
    </w:rPr>
  </w:style>
  <w:style w:type="character" w:customStyle="1" w:styleId="WWCharLFO177LVL1">
    <w:name w:val="WW_CharLFO177LVL1"/>
    <w:rsid w:val="00F45500"/>
    <w:rPr>
      <w:rFonts w:ascii="Symbol" w:hAnsi="Symbol"/>
      <w:b/>
      <w:bCs/>
      <w:w w:val="99"/>
      <w:sz w:val="18"/>
      <w:szCs w:val="18"/>
    </w:rPr>
  </w:style>
  <w:style w:type="character" w:customStyle="1" w:styleId="WWCharLFO177LVL2">
    <w:name w:val="WW_CharLFO177LVL2"/>
    <w:rsid w:val="00F45500"/>
    <w:rPr>
      <w:rFonts w:ascii="OpenSymbol" w:hAnsi="OpenSymbol"/>
      <w:b/>
      <w:bCs/>
      <w:w w:val="99"/>
      <w:sz w:val="18"/>
      <w:szCs w:val="18"/>
    </w:rPr>
  </w:style>
  <w:style w:type="character" w:customStyle="1" w:styleId="WWCharLFO177LVL3">
    <w:name w:val="WW_CharLFO177LVL3"/>
    <w:rsid w:val="00F45500"/>
    <w:rPr>
      <w:rFonts w:ascii="OpenSymbol" w:eastAsia="OpenSymbol" w:hAnsi="OpenSymbol" w:cs="OpenSymbol"/>
    </w:rPr>
  </w:style>
  <w:style w:type="character" w:customStyle="1" w:styleId="WWCharLFO177LVL4">
    <w:name w:val="WW_CharLFO177LVL4"/>
    <w:rsid w:val="00F45500"/>
    <w:rPr>
      <w:rFonts w:ascii="OpenSymbol" w:eastAsia="OpenSymbol" w:hAnsi="OpenSymbol" w:cs="OpenSymbol"/>
    </w:rPr>
  </w:style>
  <w:style w:type="character" w:customStyle="1" w:styleId="WWCharLFO177LVL5">
    <w:name w:val="WW_CharLFO177LVL5"/>
    <w:rsid w:val="00F45500"/>
    <w:rPr>
      <w:rFonts w:ascii="OpenSymbol" w:eastAsia="OpenSymbol" w:hAnsi="OpenSymbol" w:cs="OpenSymbol"/>
    </w:rPr>
  </w:style>
  <w:style w:type="character" w:customStyle="1" w:styleId="WWCharLFO177LVL6">
    <w:name w:val="WW_CharLFO177LVL6"/>
    <w:rsid w:val="00F45500"/>
    <w:rPr>
      <w:rFonts w:ascii="OpenSymbol" w:eastAsia="OpenSymbol" w:hAnsi="OpenSymbol" w:cs="OpenSymbol"/>
    </w:rPr>
  </w:style>
  <w:style w:type="character" w:customStyle="1" w:styleId="WWCharLFO177LVL7">
    <w:name w:val="WW_CharLFO177LVL7"/>
    <w:rsid w:val="00F45500"/>
    <w:rPr>
      <w:rFonts w:ascii="OpenSymbol" w:eastAsia="OpenSymbol" w:hAnsi="OpenSymbol" w:cs="OpenSymbol"/>
    </w:rPr>
  </w:style>
  <w:style w:type="character" w:customStyle="1" w:styleId="WWCharLFO177LVL8">
    <w:name w:val="WW_CharLFO177LVL8"/>
    <w:rsid w:val="00F45500"/>
    <w:rPr>
      <w:rFonts w:ascii="OpenSymbol" w:eastAsia="OpenSymbol" w:hAnsi="OpenSymbol" w:cs="OpenSymbol"/>
    </w:rPr>
  </w:style>
  <w:style w:type="character" w:customStyle="1" w:styleId="WWCharLFO177LVL9">
    <w:name w:val="WW_CharLFO177LVL9"/>
    <w:rsid w:val="00F45500"/>
    <w:rPr>
      <w:rFonts w:ascii="OpenSymbol" w:eastAsia="OpenSymbol" w:hAnsi="OpenSymbol" w:cs="OpenSymbol"/>
    </w:rPr>
  </w:style>
  <w:style w:type="character" w:customStyle="1" w:styleId="WWCharLFO178LVL1">
    <w:name w:val="WW_CharLFO178LVL1"/>
    <w:rsid w:val="00F45500"/>
    <w:rPr>
      <w:b/>
      <w:bCs/>
      <w:w w:val="99"/>
      <w:sz w:val="20"/>
      <w:szCs w:val="20"/>
    </w:rPr>
  </w:style>
  <w:style w:type="character" w:customStyle="1" w:styleId="WWCharLFO178LVL2">
    <w:name w:val="WW_CharLFO178LVL2"/>
    <w:rsid w:val="00F45500"/>
    <w:rPr>
      <w:b/>
      <w:bCs/>
      <w:w w:val="99"/>
      <w:sz w:val="18"/>
      <w:szCs w:val="18"/>
    </w:rPr>
  </w:style>
  <w:style w:type="character" w:customStyle="1" w:styleId="WWCharLFO178LVL3">
    <w:name w:val="WW_CharLFO178LVL3"/>
    <w:rsid w:val="00F45500"/>
    <w:rPr>
      <w:rFonts w:ascii="OpenSymbol" w:eastAsia="OpenSymbol" w:hAnsi="OpenSymbol" w:cs="OpenSymbol"/>
    </w:rPr>
  </w:style>
  <w:style w:type="character" w:customStyle="1" w:styleId="WWCharLFO178LVL4">
    <w:name w:val="WW_CharLFO178LVL4"/>
    <w:rsid w:val="00F45500"/>
    <w:rPr>
      <w:rFonts w:ascii="OpenSymbol" w:eastAsia="OpenSymbol" w:hAnsi="OpenSymbol" w:cs="OpenSymbol"/>
    </w:rPr>
  </w:style>
  <w:style w:type="character" w:customStyle="1" w:styleId="WWCharLFO178LVL5">
    <w:name w:val="WW_CharLFO178LVL5"/>
    <w:rsid w:val="00F45500"/>
    <w:rPr>
      <w:rFonts w:ascii="OpenSymbol" w:eastAsia="OpenSymbol" w:hAnsi="OpenSymbol" w:cs="OpenSymbol"/>
    </w:rPr>
  </w:style>
  <w:style w:type="character" w:customStyle="1" w:styleId="WWCharLFO178LVL6">
    <w:name w:val="WW_CharLFO178LVL6"/>
    <w:rsid w:val="00F45500"/>
    <w:rPr>
      <w:rFonts w:ascii="OpenSymbol" w:eastAsia="OpenSymbol" w:hAnsi="OpenSymbol" w:cs="OpenSymbol"/>
    </w:rPr>
  </w:style>
  <w:style w:type="character" w:customStyle="1" w:styleId="WWCharLFO178LVL7">
    <w:name w:val="WW_CharLFO178LVL7"/>
    <w:rsid w:val="00F45500"/>
    <w:rPr>
      <w:rFonts w:ascii="OpenSymbol" w:eastAsia="OpenSymbol" w:hAnsi="OpenSymbol" w:cs="OpenSymbol"/>
    </w:rPr>
  </w:style>
  <w:style w:type="character" w:customStyle="1" w:styleId="WWCharLFO178LVL8">
    <w:name w:val="WW_CharLFO178LVL8"/>
    <w:rsid w:val="00F45500"/>
    <w:rPr>
      <w:rFonts w:ascii="OpenSymbol" w:eastAsia="OpenSymbol" w:hAnsi="OpenSymbol" w:cs="OpenSymbol"/>
    </w:rPr>
  </w:style>
  <w:style w:type="character" w:customStyle="1" w:styleId="WWCharLFO178LVL9">
    <w:name w:val="WW_CharLFO178LVL9"/>
    <w:rsid w:val="00F45500"/>
    <w:rPr>
      <w:rFonts w:ascii="OpenSymbol" w:eastAsia="OpenSymbol" w:hAnsi="OpenSymbol" w:cs="OpenSymbol"/>
    </w:rPr>
  </w:style>
  <w:style w:type="character" w:customStyle="1" w:styleId="WWCharLFO179LVL1">
    <w:name w:val="WW_CharLFO179LVL1"/>
    <w:rsid w:val="00F45500"/>
    <w:rPr>
      <w:rFonts w:ascii="Symbol" w:hAnsi="Symbol"/>
      <w:b/>
      <w:bCs/>
      <w:w w:val="99"/>
      <w:sz w:val="18"/>
      <w:szCs w:val="18"/>
    </w:rPr>
  </w:style>
  <w:style w:type="character" w:customStyle="1" w:styleId="WWCharLFO179LVL2">
    <w:name w:val="WW_CharLFO179LVL2"/>
    <w:rsid w:val="00F45500"/>
    <w:rPr>
      <w:rFonts w:ascii="OpenSymbol" w:hAnsi="OpenSymbol"/>
      <w:b/>
      <w:bCs/>
      <w:w w:val="99"/>
      <w:sz w:val="18"/>
      <w:szCs w:val="18"/>
    </w:rPr>
  </w:style>
  <w:style w:type="character" w:customStyle="1" w:styleId="WWCharLFO179LVL3">
    <w:name w:val="WW_CharLFO179LVL3"/>
    <w:rsid w:val="00F45500"/>
    <w:rPr>
      <w:rFonts w:ascii="OpenSymbol" w:eastAsia="OpenSymbol" w:hAnsi="OpenSymbol" w:cs="OpenSymbol"/>
    </w:rPr>
  </w:style>
  <w:style w:type="character" w:customStyle="1" w:styleId="WWCharLFO179LVL4">
    <w:name w:val="WW_CharLFO179LVL4"/>
    <w:rsid w:val="00F45500"/>
    <w:rPr>
      <w:rFonts w:ascii="OpenSymbol" w:eastAsia="OpenSymbol" w:hAnsi="OpenSymbol" w:cs="OpenSymbol"/>
    </w:rPr>
  </w:style>
  <w:style w:type="character" w:customStyle="1" w:styleId="WWCharLFO179LVL5">
    <w:name w:val="WW_CharLFO179LVL5"/>
    <w:rsid w:val="00F45500"/>
    <w:rPr>
      <w:rFonts w:ascii="OpenSymbol" w:eastAsia="OpenSymbol" w:hAnsi="OpenSymbol" w:cs="OpenSymbol"/>
    </w:rPr>
  </w:style>
  <w:style w:type="character" w:customStyle="1" w:styleId="WWCharLFO179LVL6">
    <w:name w:val="WW_CharLFO179LVL6"/>
    <w:rsid w:val="00F45500"/>
    <w:rPr>
      <w:rFonts w:ascii="OpenSymbol" w:eastAsia="OpenSymbol" w:hAnsi="OpenSymbol" w:cs="OpenSymbol"/>
    </w:rPr>
  </w:style>
  <w:style w:type="character" w:customStyle="1" w:styleId="WWCharLFO179LVL7">
    <w:name w:val="WW_CharLFO179LVL7"/>
    <w:rsid w:val="00F45500"/>
    <w:rPr>
      <w:rFonts w:ascii="OpenSymbol" w:eastAsia="OpenSymbol" w:hAnsi="OpenSymbol" w:cs="OpenSymbol"/>
    </w:rPr>
  </w:style>
  <w:style w:type="character" w:customStyle="1" w:styleId="WWCharLFO179LVL8">
    <w:name w:val="WW_CharLFO179LVL8"/>
    <w:rsid w:val="00F45500"/>
    <w:rPr>
      <w:rFonts w:ascii="OpenSymbol" w:eastAsia="OpenSymbol" w:hAnsi="OpenSymbol" w:cs="OpenSymbol"/>
    </w:rPr>
  </w:style>
  <w:style w:type="character" w:customStyle="1" w:styleId="WWCharLFO179LVL9">
    <w:name w:val="WW_CharLFO179LVL9"/>
    <w:rsid w:val="00F45500"/>
    <w:rPr>
      <w:rFonts w:ascii="OpenSymbol" w:eastAsia="OpenSymbol" w:hAnsi="OpenSymbol" w:cs="OpenSymbol"/>
    </w:rPr>
  </w:style>
  <w:style w:type="character" w:customStyle="1" w:styleId="WWCharLFO180LVL1">
    <w:name w:val="WW_CharLFO180LVL1"/>
    <w:rsid w:val="00F45500"/>
    <w:rPr>
      <w:rFonts w:ascii="Symbol" w:hAnsi="Symbol"/>
      <w:b/>
      <w:bCs/>
      <w:w w:val="99"/>
      <w:sz w:val="18"/>
      <w:szCs w:val="18"/>
    </w:rPr>
  </w:style>
  <w:style w:type="character" w:customStyle="1" w:styleId="WWCharLFO180LVL2">
    <w:name w:val="WW_CharLFO180LVL2"/>
    <w:rsid w:val="00F45500"/>
    <w:rPr>
      <w:rFonts w:ascii="OpenSymbol" w:hAnsi="OpenSymbol"/>
      <w:b/>
      <w:bCs/>
      <w:w w:val="99"/>
      <w:sz w:val="18"/>
      <w:szCs w:val="18"/>
    </w:rPr>
  </w:style>
  <w:style w:type="character" w:customStyle="1" w:styleId="WWCharLFO180LVL3">
    <w:name w:val="WW_CharLFO180LVL3"/>
    <w:rsid w:val="00F45500"/>
    <w:rPr>
      <w:rFonts w:ascii="OpenSymbol" w:eastAsia="OpenSymbol" w:hAnsi="OpenSymbol" w:cs="OpenSymbol"/>
    </w:rPr>
  </w:style>
  <w:style w:type="character" w:customStyle="1" w:styleId="WWCharLFO180LVL4">
    <w:name w:val="WW_CharLFO180LVL4"/>
    <w:rsid w:val="00F45500"/>
    <w:rPr>
      <w:rFonts w:ascii="OpenSymbol" w:eastAsia="OpenSymbol" w:hAnsi="OpenSymbol" w:cs="OpenSymbol"/>
    </w:rPr>
  </w:style>
  <w:style w:type="character" w:customStyle="1" w:styleId="WWCharLFO180LVL5">
    <w:name w:val="WW_CharLFO180LVL5"/>
    <w:rsid w:val="00F45500"/>
    <w:rPr>
      <w:rFonts w:ascii="OpenSymbol" w:eastAsia="OpenSymbol" w:hAnsi="OpenSymbol" w:cs="OpenSymbol"/>
    </w:rPr>
  </w:style>
  <w:style w:type="character" w:customStyle="1" w:styleId="WWCharLFO180LVL6">
    <w:name w:val="WW_CharLFO180LVL6"/>
    <w:rsid w:val="00F45500"/>
    <w:rPr>
      <w:rFonts w:ascii="OpenSymbol" w:eastAsia="OpenSymbol" w:hAnsi="OpenSymbol" w:cs="OpenSymbol"/>
    </w:rPr>
  </w:style>
  <w:style w:type="character" w:customStyle="1" w:styleId="WWCharLFO180LVL7">
    <w:name w:val="WW_CharLFO180LVL7"/>
    <w:rsid w:val="00F45500"/>
    <w:rPr>
      <w:rFonts w:ascii="OpenSymbol" w:eastAsia="OpenSymbol" w:hAnsi="OpenSymbol" w:cs="OpenSymbol"/>
    </w:rPr>
  </w:style>
  <w:style w:type="character" w:customStyle="1" w:styleId="WWCharLFO180LVL8">
    <w:name w:val="WW_CharLFO180LVL8"/>
    <w:rsid w:val="00F45500"/>
    <w:rPr>
      <w:rFonts w:ascii="OpenSymbol" w:eastAsia="OpenSymbol" w:hAnsi="OpenSymbol" w:cs="OpenSymbol"/>
    </w:rPr>
  </w:style>
  <w:style w:type="character" w:customStyle="1" w:styleId="WWCharLFO180LVL9">
    <w:name w:val="WW_CharLFO180LVL9"/>
    <w:rsid w:val="00F45500"/>
    <w:rPr>
      <w:rFonts w:ascii="OpenSymbol" w:eastAsia="OpenSymbol" w:hAnsi="OpenSymbol" w:cs="OpenSymbol"/>
    </w:rPr>
  </w:style>
  <w:style w:type="character" w:customStyle="1" w:styleId="WWCharLFO181LVL1">
    <w:name w:val="WW_CharLFO181LVL1"/>
    <w:rsid w:val="00F45500"/>
    <w:rPr>
      <w:b/>
      <w:bCs/>
      <w:w w:val="99"/>
      <w:sz w:val="18"/>
      <w:szCs w:val="18"/>
    </w:rPr>
  </w:style>
  <w:style w:type="character" w:customStyle="1" w:styleId="WWCharLFO181LVL2">
    <w:name w:val="WW_CharLFO181LVL2"/>
    <w:rsid w:val="00F45500"/>
    <w:rPr>
      <w:b/>
      <w:bCs/>
      <w:w w:val="99"/>
      <w:sz w:val="18"/>
      <w:szCs w:val="18"/>
    </w:rPr>
  </w:style>
  <w:style w:type="character" w:customStyle="1" w:styleId="WWCharLFO181LVL3">
    <w:name w:val="WW_CharLFO181LVL3"/>
    <w:rsid w:val="00F45500"/>
    <w:rPr>
      <w:rFonts w:ascii="Symbol" w:eastAsia="OpenSymbol" w:hAnsi="Symbol" w:cs="OpenSymbol"/>
    </w:rPr>
  </w:style>
  <w:style w:type="character" w:customStyle="1" w:styleId="WWCharLFO181LVL4">
    <w:name w:val="WW_CharLFO181LVL4"/>
    <w:rsid w:val="00F45500"/>
    <w:rPr>
      <w:rFonts w:ascii="OpenSymbol" w:eastAsia="OpenSymbol" w:hAnsi="OpenSymbol" w:cs="OpenSymbol"/>
    </w:rPr>
  </w:style>
  <w:style w:type="character" w:customStyle="1" w:styleId="WWCharLFO181LVL5">
    <w:name w:val="WW_CharLFO181LVL5"/>
    <w:rsid w:val="00F45500"/>
    <w:rPr>
      <w:rFonts w:ascii="OpenSymbol" w:eastAsia="OpenSymbol" w:hAnsi="OpenSymbol" w:cs="OpenSymbol"/>
    </w:rPr>
  </w:style>
  <w:style w:type="character" w:customStyle="1" w:styleId="WWCharLFO181LVL6">
    <w:name w:val="WW_CharLFO181LVL6"/>
    <w:rsid w:val="00F45500"/>
    <w:rPr>
      <w:rFonts w:ascii="OpenSymbol" w:eastAsia="OpenSymbol" w:hAnsi="OpenSymbol" w:cs="OpenSymbol"/>
    </w:rPr>
  </w:style>
  <w:style w:type="character" w:customStyle="1" w:styleId="WWCharLFO181LVL7">
    <w:name w:val="WW_CharLFO181LVL7"/>
    <w:rsid w:val="00F45500"/>
    <w:rPr>
      <w:rFonts w:ascii="OpenSymbol" w:eastAsia="OpenSymbol" w:hAnsi="OpenSymbol" w:cs="OpenSymbol"/>
    </w:rPr>
  </w:style>
  <w:style w:type="character" w:customStyle="1" w:styleId="WWCharLFO181LVL8">
    <w:name w:val="WW_CharLFO181LVL8"/>
    <w:rsid w:val="00F45500"/>
    <w:rPr>
      <w:rFonts w:ascii="OpenSymbol" w:eastAsia="OpenSymbol" w:hAnsi="OpenSymbol" w:cs="OpenSymbol"/>
    </w:rPr>
  </w:style>
  <w:style w:type="character" w:customStyle="1" w:styleId="WWCharLFO181LVL9">
    <w:name w:val="WW_CharLFO181LVL9"/>
    <w:rsid w:val="00F45500"/>
    <w:rPr>
      <w:rFonts w:ascii="OpenSymbol" w:eastAsia="OpenSymbol" w:hAnsi="OpenSymbol" w:cs="OpenSymbol"/>
    </w:rPr>
  </w:style>
  <w:style w:type="character" w:customStyle="1" w:styleId="WWCharLFO182LVL1">
    <w:name w:val="WW_CharLFO182LVL1"/>
    <w:rsid w:val="00F45500"/>
    <w:rPr>
      <w:b/>
      <w:bCs/>
      <w:w w:val="99"/>
      <w:sz w:val="18"/>
      <w:szCs w:val="18"/>
    </w:rPr>
  </w:style>
  <w:style w:type="character" w:customStyle="1" w:styleId="WWCharLFO182LVL2">
    <w:name w:val="WW_CharLFO182LVL2"/>
    <w:rsid w:val="00F45500"/>
    <w:rPr>
      <w:rFonts w:ascii="OpenSymbol" w:hAnsi="OpenSymbol"/>
      <w:b/>
      <w:bCs/>
      <w:w w:val="99"/>
      <w:sz w:val="18"/>
      <w:szCs w:val="18"/>
    </w:rPr>
  </w:style>
  <w:style w:type="character" w:customStyle="1" w:styleId="WWCharLFO182LVL3">
    <w:name w:val="WW_CharLFO182LVL3"/>
    <w:rsid w:val="00F45500"/>
    <w:rPr>
      <w:rFonts w:ascii="OpenSymbol" w:eastAsia="OpenSymbol" w:hAnsi="OpenSymbol" w:cs="OpenSymbol"/>
    </w:rPr>
  </w:style>
  <w:style w:type="character" w:customStyle="1" w:styleId="WWCharLFO182LVL4">
    <w:name w:val="WW_CharLFO182LVL4"/>
    <w:rsid w:val="00F45500"/>
    <w:rPr>
      <w:rFonts w:ascii="OpenSymbol" w:eastAsia="OpenSymbol" w:hAnsi="OpenSymbol" w:cs="OpenSymbol"/>
    </w:rPr>
  </w:style>
  <w:style w:type="character" w:customStyle="1" w:styleId="WWCharLFO182LVL5">
    <w:name w:val="WW_CharLFO182LVL5"/>
    <w:rsid w:val="00F45500"/>
    <w:rPr>
      <w:rFonts w:ascii="OpenSymbol" w:eastAsia="OpenSymbol" w:hAnsi="OpenSymbol" w:cs="OpenSymbol"/>
    </w:rPr>
  </w:style>
  <w:style w:type="character" w:customStyle="1" w:styleId="WWCharLFO182LVL6">
    <w:name w:val="WW_CharLFO182LVL6"/>
    <w:rsid w:val="00F45500"/>
    <w:rPr>
      <w:rFonts w:ascii="OpenSymbol" w:eastAsia="OpenSymbol" w:hAnsi="OpenSymbol" w:cs="OpenSymbol"/>
    </w:rPr>
  </w:style>
  <w:style w:type="character" w:customStyle="1" w:styleId="WWCharLFO182LVL7">
    <w:name w:val="WW_CharLFO182LVL7"/>
    <w:rsid w:val="00F45500"/>
    <w:rPr>
      <w:rFonts w:ascii="OpenSymbol" w:eastAsia="OpenSymbol" w:hAnsi="OpenSymbol" w:cs="OpenSymbol"/>
    </w:rPr>
  </w:style>
  <w:style w:type="character" w:customStyle="1" w:styleId="WWCharLFO182LVL8">
    <w:name w:val="WW_CharLFO182LVL8"/>
    <w:rsid w:val="00F45500"/>
    <w:rPr>
      <w:rFonts w:ascii="OpenSymbol" w:eastAsia="OpenSymbol" w:hAnsi="OpenSymbol" w:cs="OpenSymbol"/>
    </w:rPr>
  </w:style>
  <w:style w:type="character" w:customStyle="1" w:styleId="WWCharLFO182LVL9">
    <w:name w:val="WW_CharLFO182LVL9"/>
    <w:rsid w:val="00F45500"/>
    <w:rPr>
      <w:rFonts w:ascii="OpenSymbol" w:eastAsia="OpenSymbol" w:hAnsi="OpenSymbol" w:cs="OpenSymbol"/>
    </w:rPr>
  </w:style>
  <w:style w:type="character" w:customStyle="1" w:styleId="NagwekZnak1">
    <w:name w:val="Nagłówek Znak1"/>
    <w:basedOn w:val="Domylnaczcionkaakapitu"/>
    <w:link w:val="Nagwek"/>
    <w:uiPriority w:val="99"/>
    <w:rsid w:val="00F45500"/>
    <w:rPr>
      <w:rFonts w:ascii="Arial" w:hAnsi="Arial"/>
      <w:sz w:val="28"/>
      <w:lang w:eastAsia="ar-SA"/>
    </w:rPr>
  </w:style>
  <w:style w:type="paragraph" w:customStyle="1" w:styleId="Podpis6">
    <w:name w:val="Podpis6"/>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70">
    <w:name w:val="Nagłówek7"/>
    <w:basedOn w:val="Normalny"/>
    <w:next w:val="Tekstpodstawowy"/>
    <w:rsid w:val="00F45500"/>
    <w:pPr>
      <w:keepNext/>
      <w:overflowPunct/>
      <w:autoSpaceDE/>
      <w:spacing w:before="240" w:after="120"/>
      <w:textAlignment w:val="auto"/>
    </w:pPr>
    <w:rPr>
      <w:rFonts w:ascii="Arial" w:eastAsia="Microsoft YaHei" w:hAnsi="Arial" w:cs="Mangal"/>
      <w:kern w:val="1"/>
      <w:sz w:val="28"/>
      <w:szCs w:val="28"/>
    </w:rPr>
  </w:style>
  <w:style w:type="paragraph" w:customStyle="1" w:styleId="Nagwek60">
    <w:name w:val="Nagłówek6"/>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5">
    <w:name w:val="Podpis5"/>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50">
    <w:name w:val="Nagłówek5"/>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4">
    <w:name w:val="Podpis4"/>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40">
    <w:name w:val="Nagłówek4"/>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3">
    <w:name w:val="Podpis3"/>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30">
    <w:name w:val="Nagłówek3"/>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Podpis2">
    <w:name w:val="Podpis2"/>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Heading">
    <w:name w:val="Heading"/>
    <w:basedOn w:val="Normalny"/>
    <w:next w:val="Tekstpodstawowy"/>
    <w:uiPriority w:val="99"/>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Legenda1">
    <w:name w:val="Legenda1"/>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Index">
    <w:name w:val="Index"/>
    <w:basedOn w:val="Normalny"/>
    <w:uiPriority w:val="99"/>
    <w:rsid w:val="00F45500"/>
    <w:pPr>
      <w:suppressLineNumbers/>
      <w:overflowPunct/>
      <w:autoSpaceDE/>
      <w:textAlignment w:val="auto"/>
    </w:pPr>
    <w:rPr>
      <w:rFonts w:eastAsia="Lucida Sans Unicode" w:cs="Tahoma"/>
      <w:kern w:val="1"/>
      <w:szCs w:val="24"/>
    </w:rPr>
  </w:style>
  <w:style w:type="paragraph" w:customStyle="1" w:styleId="Nagwek21">
    <w:name w:val="Nagłówek2"/>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character" w:customStyle="1" w:styleId="StopkaZnak1">
    <w:name w:val="Stopka Znak1"/>
    <w:basedOn w:val="Domylnaczcionkaakapitu"/>
    <w:uiPriority w:val="99"/>
    <w:rsid w:val="00F45500"/>
    <w:rPr>
      <w:rFonts w:eastAsia="Lucida Sans Unicode"/>
      <w:kern w:val="1"/>
      <w:sz w:val="24"/>
      <w:szCs w:val="24"/>
      <w:lang w:eastAsia="ar-SA"/>
    </w:rPr>
  </w:style>
  <w:style w:type="paragraph" w:customStyle="1" w:styleId="StylIwony">
    <w:name w:val="Styl Iwony"/>
    <w:basedOn w:val="Normalny"/>
    <w:rsid w:val="00F45500"/>
    <w:pPr>
      <w:overflowPunct/>
      <w:autoSpaceDE/>
      <w:spacing w:before="120" w:after="120"/>
      <w:textAlignment w:val="auto"/>
    </w:pPr>
    <w:rPr>
      <w:rFonts w:ascii="Bookman Old Style" w:eastAsia="Lucida Sans Unicode" w:hAnsi="Bookman Old Style"/>
      <w:kern w:val="1"/>
      <w:szCs w:val="24"/>
    </w:rPr>
  </w:style>
  <w:style w:type="paragraph" w:customStyle="1" w:styleId="TableContents">
    <w:name w:val="Table Contents"/>
    <w:basedOn w:val="Normalny"/>
    <w:uiPriority w:val="99"/>
    <w:rsid w:val="00F45500"/>
    <w:pPr>
      <w:suppressLineNumbers/>
      <w:overflowPunct/>
      <w:autoSpaceDE/>
      <w:textAlignment w:val="auto"/>
    </w:pPr>
    <w:rPr>
      <w:rFonts w:eastAsia="Lucida Sans Unicode"/>
      <w:kern w:val="1"/>
      <w:szCs w:val="24"/>
    </w:rPr>
  </w:style>
  <w:style w:type="paragraph" w:customStyle="1" w:styleId="TableHeading">
    <w:name w:val="Table Heading"/>
    <w:basedOn w:val="TableContents"/>
    <w:uiPriority w:val="99"/>
    <w:rsid w:val="00F45500"/>
    <w:pPr>
      <w:jc w:val="center"/>
    </w:pPr>
    <w:rPr>
      <w:b/>
      <w:bCs/>
    </w:rPr>
  </w:style>
  <w:style w:type="paragraph" w:customStyle="1" w:styleId="PreformattedText">
    <w:name w:val="Preformatted Text"/>
    <w:basedOn w:val="Normalny"/>
    <w:rsid w:val="00F45500"/>
    <w:pPr>
      <w:overflowPunct/>
      <w:autoSpaceDE/>
      <w:textAlignment w:val="auto"/>
    </w:pPr>
    <w:rPr>
      <w:rFonts w:ascii="Courier New" w:eastAsia="Courier New" w:hAnsi="Courier New" w:cs="Courier New"/>
      <w:kern w:val="1"/>
      <w:sz w:val="20"/>
    </w:rPr>
  </w:style>
  <w:style w:type="paragraph" w:customStyle="1" w:styleId="Nagwek210">
    <w:name w:val="Nagłówek 21"/>
    <w:basedOn w:val="Normalny1"/>
    <w:next w:val="Normalny1"/>
    <w:rsid w:val="00F45500"/>
    <w:pPr>
      <w:keepNext/>
      <w:tabs>
        <w:tab w:val="num" w:pos="0"/>
      </w:tabs>
      <w:overflowPunct/>
      <w:autoSpaceDE/>
      <w:spacing w:before="120" w:after="120"/>
      <w:textAlignment w:val="auto"/>
    </w:pPr>
    <w:rPr>
      <w:rFonts w:eastAsia="Lucida Sans Unicode"/>
      <w:b/>
      <w:bCs/>
      <w:kern w:val="1"/>
      <w:szCs w:val="24"/>
    </w:rPr>
  </w:style>
  <w:style w:type="paragraph" w:customStyle="1" w:styleId="Nagwek110">
    <w:name w:val="Nagłówek 11"/>
    <w:basedOn w:val="Normalny1"/>
    <w:next w:val="Normalny1"/>
    <w:rsid w:val="00F45500"/>
    <w:pPr>
      <w:keepNext/>
      <w:keepLines/>
      <w:tabs>
        <w:tab w:val="left" w:pos="0"/>
      </w:tabs>
      <w:overflowPunct/>
      <w:autoSpaceDE/>
      <w:spacing w:before="240" w:after="120"/>
      <w:textAlignment w:val="auto"/>
    </w:pPr>
    <w:rPr>
      <w:rFonts w:eastAsia="Lucida Sans Unicode"/>
      <w:b/>
      <w:bCs/>
      <w:caps/>
      <w:kern w:val="1"/>
      <w:szCs w:val="24"/>
    </w:rPr>
  </w:style>
  <w:style w:type="paragraph" w:customStyle="1" w:styleId="DefaultText">
    <w:name w:val="Default Text"/>
    <w:basedOn w:val="Normalny"/>
    <w:uiPriority w:val="99"/>
    <w:rsid w:val="00F45500"/>
    <w:pPr>
      <w:overflowPunct/>
      <w:autoSpaceDE/>
      <w:jc w:val="both"/>
      <w:textAlignment w:val="auto"/>
    </w:pPr>
    <w:rPr>
      <w:rFonts w:eastAsia="Lucida Sans Unicode"/>
      <w:kern w:val="1"/>
      <w:szCs w:val="24"/>
    </w:rPr>
  </w:style>
  <w:style w:type="paragraph" w:customStyle="1" w:styleId="rozdzia">
    <w:name w:val="rozdział"/>
    <w:basedOn w:val="Normalny"/>
    <w:rsid w:val="00F45500"/>
    <w:pPr>
      <w:overflowPunct/>
      <w:autoSpaceDE/>
      <w:jc w:val="both"/>
      <w:textAlignment w:val="auto"/>
    </w:pPr>
    <w:rPr>
      <w:rFonts w:eastAsia="Lucida Sans Unicode"/>
      <w:b/>
      <w:kern w:val="1"/>
      <w:sz w:val="28"/>
      <w:szCs w:val="24"/>
    </w:rPr>
  </w:style>
  <w:style w:type="paragraph" w:customStyle="1" w:styleId="rozdzia1">
    <w:name w:val="rozdział1"/>
    <w:basedOn w:val="Normalny"/>
    <w:next w:val="DefaultText"/>
    <w:rsid w:val="00F45500"/>
    <w:pPr>
      <w:overflowPunct/>
      <w:autoSpaceDE/>
      <w:textAlignment w:val="auto"/>
    </w:pPr>
    <w:rPr>
      <w:rFonts w:eastAsia="Lucida Sans Unicode"/>
      <w:b/>
      <w:kern w:val="1"/>
      <w:szCs w:val="24"/>
    </w:rPr>
  </w:style>
  <w:style w:type="paragraph" w:customStyle="1" w:styleId="Tekstpodstawowywcity22">
    <w:name w:val="Tekst podstawowy wcięty 22"/>
    <w:basedOn w:val="Normalny"/>
    <w:rsid w:val="00F45500"/>
    <w:pPr>
      <w:tabs>
        <w:tab w:val="left" w:pos="1267"/>
      </w:tabs>
      <w:overflowPunct/>
      <w:autoSpaceDE/>
      <w:ind w:left="1276"/>
      <w:textAlignment w:val="auto"/>
    </w:pPr>
    <w:rPr>
      <w:rFonts w:eastAsia="Lucida Sans Unicode"/>
      <w:kern w:val="1"/>
      <w:szCs w:val="24"/>
    </w:rPr>
  </w:style>
  <w:style w:type="paragraph" w:customStyle="1" w:styleId="norods1">
    <w:name w:val="norods1"/>
    <w:basedOn w:val="Normalny"/>
    <w:rsid w:val="00F45500"/>
    <w:pPr>
      <w:overflowPunct/>
      <w:autoSpaceDE/>
      <w:jc w:val="both"/>
      <w:textAlignment w:val="auto"/>
    </w:pPr>
    <w:rPr>
      <w:rFonts w:eastAsia="Lucida Sans Unicode"/>
      <w:kern w:val="1"/>
      <w:szCs w:val="24"/>
    </w:rPr>
  </w:style>
  <w:style w:type="paragraph" w:customStyle="1" w:styleId="BodySingle">
    <w:name w:val="Body Single"/>
    <w:basedOn w:val="Normalny"/>
    <w:rsid w:val="00F45500"/>
    <w:pPr>
      <w:overflowPunct/>
      <w:autoSpaceDE/>
      <w:textAlignment w:val="auto"/>
    </w:pPr>
    <w:rPr>
      <w:rFonts w:eastAsia="Lucida Sans Unicode"/>
      <w:kern w:val="1"/>
      <w:szCs w:val="24"/>
    </w:rPr>
  </w:style>
  <w:style w:type="paragraph" w:customStyle="1" w:styleId="gruby">
    <w:name w:val="gruby"/>
    <w:basedOn w:val="Normalny"/>
    <w:rsid w:val="00F45500"/>
    <w:pPr>
      <w:overflowPunct/>
      <w:autoSpaceDE/>
      <w:textAlignment w:val="auto"/>
    </w:pPr>
    <w:rPr>
      <w:rFonts w:eastAsia="Lucida Sans Unicode"/>
      <w:b/>
      <w:kern w:val="1"/>
      <w:szCs w:val="24"/>
    </w:rPr>
  </w:style>
  <w:style w:type="paragraph" w:customStyle="1" w:styleId="sst2">
    <w:name w:val="sst2"/>
    <w:basedOn w:val="Normalny"/>
    <w:rsid w:val="00F45500"/>
    <w:pPr>
      <w:overflowPunct/>
      <w:autoSpaceDE/>
      <w:textAlignment w:val="auto"/>
    </w:pPr>
    <w:rPr>
      <w:rFonts w:eastAsia="Lucida Sans Unicode"/>
      <w:b/>
      <w:kern w:val="1"/>
      <w:szCs w:val="24"/>
      <w:u w:val="single"/>
    </w:rPr>
  </w:style>
  <w:style w:type="paragraph" w:customStyle="1" w:styleId="Listapunktowana1">
    <w:name w:val="Lista punktowana1"/>
    <w:basedOn w:val="Normalny"/>
    <w:rsid w:val="00F45500"/>
    <w:pPr>
      <w:numPr>
        <w:numId w:val="31"/>
      </w:numPr>
      <w:overflowPunct/>
      <w:autoSpaceDE/>
      <w:spacing w:line="300" w:lineRule="atLeast"/>
      <w:textAlignment w:val="auto"/>
    </w:pPr>
    <w:rPr>
      <w:rFonts w:eastAsia="Lucida Sans Unicode"/>
      <w:kern w:val="1"/>
      <w:szCs w:val="24"/>
    </w:rPr>
  </w:style>
  <w:style w:type="paragraph" w:customStyle="1" w:styleId="Tekstpodstawowywcity23">
    <w:name w:val="Tekst podstawowy wcięty 23"/>
    <w:basedOn w:val="Normalny"/>
    <w:rsid w:val="00F45500"/>
    <w:pPr>
      <w:overflowPunct/>
      <w:autoSpaceDE/>
      <w:spacing w:after="120" w:line="480" w:lineRule="auto"/>
      <w:ind w:left="283"/>
      <w:textAlignment w:val="auto"/>
    </w:pPr>
    <w:rPr>
      <w:rFonts w:eastAsia="Lucida Sans Unicode"/>
      <w:kern w:val="1"/>
      <w:szCs w:val="24"/>
    </w:rPr>
  </w:style>
  <w:style w:type="paragraph" w:customStyle="1" w:styleId="Tekstpodstawowywcity33">
    <w:name w:val="Tekst podstawowy wcięty 33"/>
    <w:basedOn w:val="Normalny"/>
    <w:rsid w:val="00F45500"/>
    <w:pPr>
      <w:overflowPunct/>
      <w:autoSpaceDE/>
      <w:spacing w:after="120"/>
      <w:ind w:left="283"/>
      <w:textAlignment w:val="auto"/>
    </w:pPr>
    <w:rPr>
      <w:rFonts w:eastAsia="Lucida Sans Unicode"/>
      <w:kern w:val="1"/>
      <w:sz w:val="16"/>
      <w:szCs w:val="16"/>
    </w:rPr>
  </w:style>
  <w:style w:type="paragraph" w:customStyle="1" w:styleId="Listapunktowana2">
    <w:name w:val="Lista punktowana2"/>
    <w:basedOn w:val="Normalny"/>
    <w:rsid w:val="00F45500"/>
    <w:pPr>
      <w:widowControl/>
      <w:numPr>
        <w:numId w:val="32"/>
      </w:numPr>
      <w:suppressAutoHyphens w:val="0"/>
      <w:overflowPunct/>
      <w:autoSpaceDE/>
      <w:spacing w:line="300" w:lineRule="atLeast"/>
      <w:ind w:left="397" w:hanging="397"/>
      <w:textAlignment w:val="auto"/>
    </w:pPr>
    <w:rPr>
      <w:kern w:val="1"/>
    </w:rPr>
  </w:style>
  <w:style w:type="paragraph" w:customStyle="1" w:styleId="Solari">
    <w:name w:val="Solari"/>
    <w:basedOn w:val="Tekstpodstawowy"/>
    <w:rsid w:val="00F45500"/>
    <w:pPr>
      <w:widowControl/>
      <w:overflowPunct/>
      <w:autoSpaceDE/>
      <w:spacing w:before="120" w:after="0"/>
      <w:ind w:left="964"/>
      <w:jc w:val="both"/>
      <w:textAlignment w:val="auto"/>
    </w:pPr>
    <w:rPr>
      <w:kern w:val="1"/>
      <w:szCs w:val="24"/>
    </w:rPr>
  </w:style>
  <w:style w:type="paragraph" w:customStyle="1" w:styleId="Domyolnyteks">
    <w:name w:val="Domyolny teks"/>
    <w:basedOn w:val="Normalny"/>
    <w:rsid w:val="00F45500"/>
    <w:pPr>
      <w:widowControl/>
      <w:suppressAutoHyphens w:val="0"/>
      <w:overflowPunct/>
      <w:autoSpaceDE/>
      <w:textAlignment w:val="auto"/>
    </w:pPr>
    <w:rPr>
      <w:kern w:val="1"/>
      <w:szCs w:val="24"/>
    </w:rPr>
  </w:style>
  <w:style w:type="paragraph" w:customStyle="1" w:styleId="Tekstblokowy1">
    <w:name w:val="Tekst blokowy1"/>
    <w:basedOn w:val="Normalny"/>
    <w:rsid w:val="00F45500"/>
    <w:pPr>
      <w:widowControl/>
      <w:suppressAutoHyphens w:val="0"/>
      <w:overflowPunct/>
      <w:autoSpaceDE/>
      <w:spacing w:before="60"/>
      <w:ind w:left="1418" w:right="-828"/>
      <w:jc w:val="both"/>
      <w:textAlignment w:val="auto"/>
    </w:pPr>
    <w:rPr>
      <w:rFonts w:ascii="Arial" w:hAnsi="Arial" w:cs="Arial"/>
      <w:kern w:val="1"/>
      <w:sz w:val="22"/>
      <w:szCs w:val="24"/>
    </w:rPr>
  </w:style>
  <w:style w:type="paragraph" w:customStyle="1" w:styleId="tekstost">
    <w:name w:val="tekst ost"/>
    <w:basedOn w:val="Normalny"/>
    <w:rsid w:val="00F45500"/>
    <w:pPr>
      <w:overflowPunct/>
      <w:autoSpaceDE/>
      <w:jc w:val="both"/>
      <w:textAlignment w:val="auto"/>
    </w:pPr>
    <w:rPr>
      <w:rFonts w:eastAsia="Lucida Sans Unicode"/>
      <w:kern w:val="1"/>
      <w:szCs w:val="24"/>
    </w:rPr>
  </w:style>
  <w:style w:type="paragraph" w:customStyle="1" w:styleId="Tekstpodstawowywcity34">
    <w:name w:val="Tekst podstawowy wcięty 34"/>
    <w:basedOn w:val="Normalny"/>
    <w:rsid w:val="00F45500"/>
    <w:pPr>
      <w:tabs>
        <w:tab w:val="left" w:pos="1134"/>
      </w:tabs>
      <w:overflowPunct/>
      <w:autoSpaceDE/>
      <w:ind w:left="1134" w:hanging="774"/>
      <w:textAlignment w:val="auto"/>
    </w:pPr>
    <w:rPr>
      <w:rFonts w:eastAsia="Lucida Sans Unicode"/>
      <w:kern w:val="1"/>
    </w:rPr>
  </w:style>
  <w:style w:type="paragraph" w:styleId="Tekstprzypisudolnego">
    <w:name w:val="footnote text"/>
    <w:basedOn w:val="Normalny"/>
    <w:link w:val="TekstprzypisudolnegoZnak"/>
    <w:rsid w:val="00F45500"/>
    <w:pPr>
      <w:suppressAutoHyphens w:val="0"/>
      <w:overflowPunct/>
      <w:spacing w:line="100" w:lineRule="atLeast"/>
      <w:textAlignment w:val="auto"/>
    </w:pPr>
    <w:rPr>
      <w:rFonts w:eastAsia="Lucida Sans Unicode"/>
      <w:kern w:val="1"/>
      <w:szCs w:val="24"/>
    </w:rPr>
  </w:style>
  <w:style w:type="character" w:customStyle="1" w:styleId="TekstprzypisudolnegoZnak">
    <w:name w:val="Tekst przypisu dolnego Znak"/>
    <w:basedOn w:val="Domylnaczcionkaakapitu"/>
    <w:link w:val="Tekstprzypisudolnego"/>
    <w:rsid w:val="00F45500"/>
    <w:rPr>
      <w:rFonts w:eastAsia="Lucida Sans Unicode"/>
      <w:kern w:val="1"/>
      <w:sz w:val="24"/>
      <w:szCs w:val="24"/>
      <w:lang w:eastAsia="ar-SA"/>
    </w:rPr>
  </w:style>
  <w:style w:type="paragraph" w:customStyle="1" w:styleId="Listapunktowana31">
    <w:name w:val="Lista punktowana 31"/>
    <w:basedOn w:val="Normalny"/>
    <w:rsid w:val="00F45500"/>
    <w:pPr>
      <w:numPr>
        <w:numId w:val="33"/>
      </w:numPr>
      <w:suppressAutoHyphens w:val="0"/>
      <w:overflowPunct/>
      <w:jc w:val="both"/>
      <w:textAlignment w:val="auto"/>
    </w:pPr>
    <w:rPr>
      <w:rFonts w:eastAsia="Lucida Sans Unicode"/>
      <w:kern w:val="1"/>
      <w:szCs w:val="24"/>
    </w:rPr>
  </w:style>
  <w:style w:type="paragraph" w:customStyle="1" w:styleId="specyfikacje0">
    <w:name w:val="specyfikacje"/>
    <w:basedOn w:val="Normalny"/>
    <w:rsid w:val="00F45500"/>
    <w:pPr>
      <w:overflowPunct/>
      <w:autoSpaceDE/>
      <w:jc w:val="both"/>
      <w:textAlignment w:val="auto"/>
    </w:pPr>
    <w:rPr>
      <w:rFonts w:eastAsia="Lucida Sans Unicode"/>
      <w:b/>
      <w:spacing w:val="-3"/>
      <w:kern w:val="1"/>
      <w:szCs w:val="24"/>
    </w:rPr>
  </w:style>
  <w:style w:type="paragraph" w:customStyle="1" w:styleId="11txt">
    <w:name w:val="1.1.txt"/>
    <w:basedOn w:val="Normalny"/>
    <w:rsid w:val="00F45500"/>
    <w:pPr>
      <w:tabs>
        <w:tab w:val="left" w:pos="-426"/>
        <w:tab w:val="left" w:pos="142"/>
        <w:tab w:val="left" w:pos="1985"/>
        <w:tab w:val="left" w:pos="2041"/>
        <w:tab w:val="left" w:pos="2381"/>
        <w:tab w:val="left" w:pos="2722"/>
        <w:tab w:val="left" w:pos="3061"/>
        <w:tab w:val="left" w:pos="3402"/>
        <w:tab w:val="left" w:pos="3828"/>
        <w:tab w:val="left" w:pos="4678"/>
        <w:tab w:val="left" w:pos="5669"/>
      </w:tabs>
      <w:suppressAutoHyphens w:val="0"/>
      <w:overflowPunct/>
      <w:autoSpaceDE/>
      <w:ind w:left="426" w:firstLine="567"/>
      <w:jc w:val="both"/>
      <w:textAlignment w:val="auto"/>
    </w:pPr>
    <w:rPr>
      <w:rFonts w:eastAsia="Lucida Sans Unicode"/>
      <w:kern w:val="1"/>
      <w:szCs w:val="24"/>
    </w:rPr>
  </w:style>
  <w:style w:type="paragraph" w:customStyle="1" w:styleId="Tekstpodstawowywcity24">
    <w:name w:val="Tekst podstawowy wcięty 24"/>
    <w:basedOn w:val="Normalny"/>
    <w:rsid w:val="00F45500"/>
    <w:pPr>
      <w:suppressAutoHyphens w:val="0"/>
      <w:overflowPunct/>
      <w:autoSpaceDE/>
      <w:spacing w:line="100" w:lineRule="atLeast"/>
      <w:ind w:left="709"/>
      <w:textAlignment w:val="auto"/>
    </w:pPr>
    <w:rPr>
      <w:rFonts w:eastAsia="Lucida Sans Unicode"/>
      <w:kern w:val="1"/>
      <w:szCs w:val="24"/>
    </w:rPr>
  </w:style>
  <w:style w:type="paragraph" w:customStyle="1" w:styleId="styliwony0">
    <w:name w:val="styliwony"/>
    <w:basedOn w:val="Normalny"/>
    <w:rsid w:val="00F45500"/>
    <w:pPr>
      <w:suppressAutoHyphens w:val="0"/>
      <w:overflowPunct/>
      <w:autoSpaceDE/>
      <w:spacing w:before="100" w:after="100" w:line="100" w:lineRule="atLeast"/>
      <w:textAlignment w:val="auto"/>
    </w:pPr>
    <w:rPr>
      <w:rFonts w:eastAsia="Lucida Sans Unicode"/>
      <w:kern w:val="1"/>
      <w:szCs w:val="24"/>
    </w:rPr>
  </w:style>
  <w:style w:type="paragraph" w:customStyle="1" w:styleId="Styl15">
    <w:name w:val="Styl15"/>
    <w:basedOn w:val="Normalny"/>
    <w:rsid w:val="00F45500"/>
    <w:pPr>
      <w:suppressAutoHyphens w:val="0"/>
      <w:overflowPunct/>
      <w:autoSpaceDE/>
      <w:jc w:val="both"/>
      <w:textAlignment w:val="auto"/>
    </w:pPr>
    <w:rPr>
      <w:rFonts w:ascii="Arial" w:eastAsia="Lucida Sans Unicode" w:hAnsi="Arial"/>
      <w:kern w:val="1"/>
      <w:szCs w:val="24"/>
    </w:rPr>
  </w:style>
  <w:style w:type="paragraph" w:customStyle="1" w:styleId="Standardowytekst">
    <w:name w:val="Standardowy.tekst"/>
    <w:rsid w:val="00F45500"/>
    <w:pPr>
      <w:suppressAutoHyphens/>
      <w:overflowPunct w:val="0"/>
      <w:autoSpaceDE w:val="0"/>
      <w:jc w:val="both"/>
      <w:textAlignment w:val="baseline"/>
    </w:pPr>
    <w:rPr>
      <w:rFonts w:eastAsia="Arial"/>
      <w:lang w:eastAsia="ar-SA"/>
    </w:rPr>
  </w:style>
  <w:style w:type="character" w:customStyle="1" w:styleId="TekstdymkaZnak1">
    <w:name w:val="Tekst dymka Znak1"/>
    <w:basedOn w:val="Domylnaczcionkaakapitu"/>
    <w:uiPriority w:val="99"/>
    <w:rsid w:val="00F45500"/>
    <w:rPr>
      <w:rFonts w:ascii="Tahoma" w:eastAsia="Lucida Sans Unicode" w:hAnsi="Tahoma" w:cs="Tahoma"/>
      <w:kern w:val="1"/>
      <w:sz w:val="16"/>
      <w:szCs w:val="16"/>
      <w:lang w:eastAsia="ar-SA"/>
    </w:rPr>
  </w:style>
  <w:style w:type="paragraph" w:customStyle="1" w:styleId="Tekstkomentarza1">
    <w:name w:val="Tekst komentarza1"/>
    <w:basedOn w:val="Normalny"/>
    <w:rsid w:val="00F45500"/>
    <w:pPr>
      <w:overflowPunct/>
      <w:autoSpaceDE/>
      <w:textAlignment w:val="auto"/>
    </w:pPr>
    <w:rPr>
      <w:rFonts w:eastAsia="Lucida Sans Unicode"/>
      <w:kern w:val="1"/>
      <w:sz w:val="20"/>
    </w:rPr>
  </w:style>
  <w:style w:type="paragraph" w:styleId="Tekstkomentarza">
    <w:name w:val="annotation text"/>
    <w:basedOn w:val="Normalny"/>
    <w:link w:val="TekstkomentarzaZnak1"/>
    <w:uiPriority w:val="99"/>
    <w:unhideWhenUsed/>
    <w:rsid w:val="00F45500"/>
    <w:pPr>
      <w:overflowPunct/>
      <w:autoSpaceDE/>
      <w:textAlignment w:val="auto"/>
    </w:pPr>
    <w:rPr>
      <w:rFonts w:eastAsia="Lucida Sans Unicode"/>
      <w:kern w:val="1"/>
      <w:sz w:val="20"/>
    </w:rPr>
  </w:style>
  <w:style w:type="character" w:customStyle="1" w:styleId="TekstkomentarzaZnak1">
    <w:name w:val="Tekst komentarza Znak1"/>
    <w:basedOn w:val="Domylnaczcionkaakapitu"/>
    <w:link w:val="Tekstkomentarza"/>
    <w:rsid w:val="00F45500"/>
    <w:rPr>
      <w:rFonts w:eastAsia="Lucida Sans Unicode"/>
      <w:kern w:val="1"/>
      <w:lang w:eastAsia="ar-SA"/>
    </w:rPr>
  </w:style>
  <w:style w:type="paragraph" w:styleId="Tematkomentarza">
    <w:name w:val="annotation subject"/>
    <w:basedOn w:val="Tekstkomentarza1"/>
    <w:next w:val="Tekstkomentarza1"/>
    <w:link w:val="TematkomentarzaZnak1"/>
    <w:uiPriority w:val="99"/>
    <w:rsid w:val="00F45500"/>
    <w:rPr>
      <w:b/>
      <w:bCs/>
    </w:rPr>
  </w:style>
  <w:style w:type="character" w:customStyle="1" w:styleId="TematkomentarzaZnak1">
    <w:name w:val="Temat komentarza Znak1"/>
    <w:basedOn w:val="TekstkomentarzaZnak1"/>
    <w:link w:val="Tematkomentarza"/>
    <w:rsid w:val="00F45500"/>
    <w:rPr>
      <w:rFonts w:eastAsia="Lucida Sans Unicode"/>
      <w:b/>
      <w:bCs/>
      <w:kern w:val="1"/>
      <w:lang w:eastAsia="ar-SA"/>
    </w:rPr>
  </w:style>
  <w:style w:type="paragraph" w:customStyle="1" w:styleId="Tekstblokowy2">
    <w:name w:val="Tekst blokowy2"/>
    <w:basedOn w:val="Normalny"/>
    <w:rsid w:val="00F45500"/>
    <w:pPr>
      <w:overflowPunct/>
      <w:autoSpaceDE/>
      <w:spacing w:line="100" w:lineRule="atLeast"/>
      <w:ind w:left="709" w:right="-284"/>
      <w:jc w:val="both"/>
      <w:textAlignment w:val="auto"/>
    </w:pPr>
    <w:rPr>
      <w:rFonts w:eastAsia="Lucida Sans Unicode"/>
      <w:kern w:val="1"/>
      <w:szCs w:val="24"/>
    </w:rPr>
  </w:style>
  <w:style w:type="paragraph" w:customStyle="1" w:styleId="Tekstkomentarza2">
    <w:name w:val="Tekst komentarza2"/>
    <w:basedOn w:val="Normalny"/>
    <w:rsid w:val="00F45500"/>
    <w:pPr>
      <w:overflowPunct/>
      <w:autoSpaceDE/>
      <w:textAlignment w:val="auto"/>
    </w:pPr>
    <w:rPr>
      <w:rFonts w:eastAsia="Lucida Sans Unicode"/>
      <w:kern w:val="1"/>
      <w:sz w:val="20"/>
    </w:rPr>
  </w:style>
  <w:style w:type="paragraph" w:customStyle="1" w:styleId="Nagwek80">
    <w:name w:val="Nagłówek8"/>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Stopka1">
    <w:name w:val="Stopka1"/>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Textbody">
    <w:name w:val="Text body"/>
    <w:basedOn w:val="Standard"/>
    <w:uiPriority w:val="99"/>
    <w:rsid w:val="00F45500"/>
    <w:pPr>
      <w:widowControl w:val="0"/>
      <w:autoSpaceDN/>
      <w:spacing w:line="360" w:lineRule="auto"/>
    </w:pPr>
    <w:rPr>
      <w:kern w:val="1"/>
      <w:lang w:val="en-US" w:eastAsia="en-US" w:bidi="en-US"/>
    </w:rPr>
  </w:style>
  <w:style w:type="paragraph" w:customStyle="1" w:styleId="Nagwek12">
    <w:name w:val="Nagłówek 12"/>
    <w:basedOn w:val="Standard"/>
    <w:next w:val="Standard"/>
    <w:rsid w:val="00F45500"/>
    <w:pPr>
      <w:keepNext/>
      <w:keepLines/>
      <w:widowControl w:val="0"/>
      <w:autoSpaceDN/>
      <w:spacing w:before="120" w:after="120"/>
      <w:textAlignment w:val="baseline"/>
    </w:pPr>
    <w:rPr>
      <w:b/>
      <w:caps/>
      <w:kern w:val="1"/>
      <w:lang w:val="en-US" w:eastAsia="en-US" w:bidi="en-US"/>
    </w:rPr>
  </w:style>
  <w:style w:type="paragraph" w:customStyle="1" w:styleId="Nagwek22">
    <w:name w:val="Nagłówek 22"/>
    <w:basedOn w:val="Standard"/>
    <w:next w:val="Standard"/>
    <w:rsid w:val="00F45500"/>
    <w:pPr>
      <w:keepNext/>
      <w:widowControl w:val="0"/>
      <w:autoSpaceDN/>
      <w:spacing w:before="120" w:after="120"/>
      <w:textAlignment w:val="baseline"/>
    </w:pPr>
    <w:rPr>
      <w:b/>
      <w:kern w:val="1"/>
      <w:lang w:val="en-US" w:eastAsia="en-US" w:bidi="en-US"/>
    </w:rPr>
  </w:style>
  <w:style w:type="paragraph" w:customStyle="1" w:styleId="Nagwek31">
    <w:name w:val="Nagłówek 31"/>
    <w:basedOn w:val="Standard"/>
    <w:next w:val="Standard"/>
    <w:uiPriority w:val="99"/>
    <w:rsid w:val="00F45500"/>
    <w:pPr>
      <w:keepNext/>
      <w:widowControl w:val="0"/>
      <w:autoSpaceDN/>
      <w:spacing w:before="60" w:after="60"/>
      <w:textAlignment w:val="baseline"/>
    </w:pPr>
    <w:rPr>
      <w:kern w:val="1"/>
      <w:lang w:val="en-US" w:eastAsia="en-US" w:bidi="en-US"/>
    </w:rPr>
  </w:style>
  <w:style w:type="paragraph" w:customStyle="1" w:styleId="Footnote">
    <w:name w:val="Footnote"/>
    <w:basedOn w:val="Standard"/>
    <w:uiPriority w:val="99"/>
    <w:rsid w:val="00F45500"/>
    <w:pPr>
      <w:widowControl w:val="0"/>
      <w:autoSpaceDN/>
      <w:textAlignment w:val="baseline"/>
    </w:pPr>
    <w:rPr>
      <w:kern w:val="1"/>
      <w:lang w:val="en-US" w:eastAsia="en-US" w:bidi="en-US"/>
    </w:rPr>
  </w:style>
  <w:style w:type="paragraph" w:customStyle="1" w:styleId="Tekstpodstawowywcity25">
    <w:name w:val="Tekst podstawowy wcięty 25"/>
    <w:basedOn w:val="Standard"/>
    <w:rsid w:val="00F45500"/>
    <w:pPr>
      <w:widowControl w:val="0"/>
      <w:autoSpaceDN/>
      <w:ind w:left="142" w:firstLine="567"/>
      <w:textAlignment w:val="baseline"/>
    </w:pPr>
    <w:rPr>
      <w:kern w:val="1"/>
      <w:lang w:val="en-US" w:eastAsia="en-US" w:bidi="en-US"/>
    </w:rPr>
  </w:style>
  <w:style w:type="paragraph" w:customStyle="1" w:styleId="Tekstpodstawowy23">
    <w:name w:val="Tekst podstawowy 23"/>
    <w:basedOn w:val="Standard"/>
    <w:rsid w:val="00F45500"/>
    <w:pPr>
      <w:widowControl w:val="0"/>
      <w:autoSpaceDN/>
      <w:ind w:left="426" w:hanging="426"/>
      <w:textAlignment w:val="baseline"/>
    </w:pPr>
    <w:rPr>
      <w:kern w:val="1"/>
      <w:lang w:val="en-US" w:eastAsia="en-US" w:bidi="en-US"/>
    </w:rPr>
  </w:style>
  <w:style w:type="paragraph" w:customStyle="1" w:styleId="Textbodyindent">
    <w:name w:val="Text body indent"/>
    <w:basedOn w:val="Standard"/>
    <w:uiPriority w:val="99"/>
    <w:rsid w:val="00F45500"/>
    <w:pPr>
      <w:widowControl w:val="0"/>
      <w:tabs>
        <w:tab w:val="left" w:pos="1560"/>
        <w:tab w:val="right" w:leader="dot" w:pos="8647"/>
        <w:tab w:val="right" w:leader="dot" w:pos="10065"/>
      </w:tabs>
      <w:overflowPunct w:val="0"/>
      <w:autoSpaceDE w:val="0"/>
      <w:autoSpaceDN/>
      <w:ind w:left="1276" w:hanging="1186"/>
      <w:jc w:val="both"/>
      <w:textAlignment w:val="baseline"/>
    </w:pPr>
    <w:rPr>
      <w:b/>
      <w:kern w:val="1"/>
      <w:lang w:val="en-US" w:eastAsia="en-US" w:bidi="en-US"/>
    </w:rPr>
  </w:style>
  <w:style w:type="paragraph" w:customStyle="1" w:styleId="tablica">
    <w:name w:val="tablica"/>
    <w:basedOn w:val="Standard"/>
    <w:uiPriority w:val="99"/>
    <w:rsid w:val="00F45500"/>
    <w:pPr>
      <w:widowControl w:val="0"/>
      <w:autoSpaceDN/>
      <w:jc w:val="both"/>
      <w:textAlignment w:val="baseline"/>
    </w:pPr>
    <w:rPr>
      <w:b/>
      <w:kern w:val="1"/>
      <w:lang w:val="en-US" w:eastAsia="en-US" w:bidi="en-US"/>
    </w:rPr>
  </w:style>
  <w:style w:type="paragraph" w:customStyle="1" w:styleId="Tytutablicyrysunku">
    <w:name w:val="Tytuł tablicy/rysunku"/>
    <w:basedOn w:val="Normalny"/>
    <w:rsid w:val="00F45500"/>
    <w:pPr>
      <w:keepNext/>
      <w:widowControl/>
      <w:suppressAutoHyphens w:val="0"/>
      <w:overflowPunct/>
      <w:spacing w:after="60"/>
      <w:ind w:left="709"/>
      <w:textAlignment w:val="auto"/>
    </w:pPr>
    <w:rPr>
      <w:kern w:val="1"/>
    </w:rPr>
  </w:style>
  <w:style w:type="paragraph" w:customStyle="1" w:styleId="Tablica0">
    <w:name w:val="Tablica"/>
    <w:uiPriority w:val="99"/>
    <w:rsid w:val="00F45500"/>
    <w:pPr>
      <w:suppressAutoHyphens/>
      <w:overflowPunct w:val="0"/>
      <w:autoSpaceDE w:val="0"/>
      <w:textAlignment w:val="baseline"/>
    </w:pPr>
    <w:rPr>
      <w:rFonts w:eastAsia="Arial"/>
      <w:lang w:eastAsia="ar-SA"/>
    </w:rPr>
  </w:style>
  <w:style w:type="paragraph" w:customStyle="1" w:styleId="Nagwek100">
    <w:name w:val="Nagłówek 10"/>
    <w:basedOn w:val="Nagwek"/>
    <w:next w:val="Tekstpodstawowy"/>
    <w:rsid w:val="00F45500"/>
    <w:pPr>
      <w:tabs>
        <w:tab w:val="num" w:pos="0"/>
      </w:tabs>
      <w:overflowPunct/>
      <w:autoSpaceDE/>
      <w:textAlignment w:val="auto"/>
      <w:outlineLvl w:val="8"/>
    </w:pPr>
    <w:rPr>
      <w:rFonts w:eastAsia="Arial Unicode MS" w:cs="Mangal"/>
      <w:b/>
      <w:bCs/>
      <w:kern w:val="1"/>
      <w:sz w:val="21"/>
      <w:szCs w:val="21"/>
    </w:rPr>
  </w:style>
  <w:style w:type="paragraph" w:customStyle="1" w:styleId="Lista-kontynuacja21">
    <w:name w:val="Lista - kontynuacja 21"/>
    <w:basedOn w:val="Normalny"/>
    <w:rsid w:val="00F45500"/>
    <w:pPr>
      <w:overflowPunct/>
      <w:autoSpaceDE/>
      <w:spacing w:after="120"/>
      <w:ind w:left="566"/>
      <w:textAlignment w:val="auto"/>
    </w:pPr>
    <w:rPr>
      <w:rFonts w:ascii="Comic Sans MS" w:eastAsia="Lucida Sans Unicode" w:hAnsi="Comic Sans MS" w:cs="Arial"/>
      <w:kern w:val="1"/>
      <w:szCs w:val="24"/>
    </w:rPr>
  </w:style>
  <w:style w:type="paragraph" w:customStyle="1" w:styleId="tekst">
    <w:name w:val="tekst"/>
    <w:qFormat/>
    <w:rsid w:val="00F45500"/>
    <w:pPr>
      <w:suppressAutoHyphens/>
      <w:autoSpaceDE w:val="0"/>
    </w:pPr>
    <w:rPr>
      <w:rFonts w:eastAsia="Arial"/>
      <w:sz w:val="24"/>
      <w:szCs w:val="24"/>
      <w:lang w:eastAsia="ar-SA"/>
    </w:rPr>
  </w:style>
  <w:style w:type="paragraph" w:customStyle="1" w:styleId="TableParagraph">
    <w:name w:val="Table Paragraph"/>
    <w:basedOn w:val="Normalny"/>
    <w:next w:val="Normalny"/>
    <w:rsid w:val="00F45500"/>
    <w:pPr>
      <w:overflowPunct/>
      <w:autoSpaceDE/>
      <w:textAlignment w:val="auto"/>
    </w:pPr>
    <w:rPr>
      <w:rFonts w:eastAsia="Lucida Sans Unicode"/>
      <w:kern w:val="1"/>
      <w:szCs w:val="24"/>
    </w:rPr>
  </w:style>
  <w:style w:type="paragraph" w:styleId="Wcicienormalne">
    <w:name w:val="Normal Indent"/>
    <w:basedOn w:val="Normalny"/>
    <w:rsid w:val="00F45500"/>
    <w:pPr>
      <w:widowControl/>
      <w:suppressAutoHyphens w:val="0"/>
      <w:overflowPunct/>
      <w:autoSpaceDE/>
      <w:ind w:left="709"/>
      <w:jc w:val="both"/>
      <w:textAlignment w:val="auto"/>
    </w:pPr>
    <w:rPr>
      <w:rFonts w:ascii="Arial Narrow" w:hAnsi="Arial Narrow" w:cs="Arial"/>
      <w:noProof/>
      <w:sz w:val="22"/>
      <w:lang w:eastAsia="pl-PL"/>
    </w:rPr>
  </w:style>
  <w:style w:type="paragraph" w:styleId="Tekstpodstawowy2">
    <w:name w:val="Body Text 2"/>
    <w:basedOn w:val="Normalny"/>
    <w:link w:val="Tekstpodstawowy2Znak1"/>
    <w:unhideWhenUsed/>
    <w:rsid w:val="00F45500"/>
    <w:pPr>
      <w:overflowPunct/>
      <w:autoSpaceDE/>
      <w:spacing w:after="120" w:line="480" w:lineRule="auto"/>
      <w:textAlignment w:val="auto"/>
    </w:pPr>
    <w:rPr>
      <w:rFonts w:eastAsia="Lucida Sans Unicode"/>
      <w:kern w:val="1"/>
      <w:szCs w:val="24"/>
    </w:rPr>
  </w:style>
  <w:style w:type="character" w:customStyle="1" w:styleId="Tekstpodstawowy2Znak1">
    <w:name w:val="Tekst podstawowy 2 Znak1"/>
    <w:basedOn w:val="Domylnaczcionkaakapitu"/>
    <w:link w:val="Tekstpodstawowy2"/>
    <w:rsid w:val="00F45500"/>
    <w:rPr>
      <w:rFonts w:eastAsia="Lucida Sans Unicode"/>
      <w:kern w:val="1"/>
      <w:sz w:val="24"/>
      <w:szCs w:val="24"/>
      <w:lang w:eastAsia="ar-SA"/>
    </w:rPr>
  </w:style>
  <w:style w:type="paragraph" w:styleId="Tekstpodstawowywcity3">
    <w:name w:val="Body Text Indent 3"/>
    <w:basedOn w:val="Normalny"/>
    <w:link w:val="Tekstpodstawowywcity3Znak1"/>
    <w:unhideWhenUsed/>
    <w:rsid w:val="00F45500"/>
    <w:pPr>
      <w:overflowPunct/>
      <w:autoSpaceDE/>
      <w:spacing w:after="120"/>
      <w:ind w:left="283"/>
      <w:textAlignment w:val="auto"/>
    </w:pPr>
    <w:rPr>
      <w:rFonts w:eastAsia="Lucida Sans Unicode"/>
      <w:kern w:val="1"/>
      <w:sz w:val="16"/>
      <w:szCs w:val="16"/>
    </w:rPr>
  </w:style>
  <w:style w:type="character" w:customStyle="1" w:styleId="Tekstpodstawowywcity3Znak1">
    <w:name w:val="Tekst podstawowy wcięty 3 Znak1"/>
    <w:basedOn w:val="Domylnaczcionkaakapitu"/>
    <w:link w:val="Tekstpodstawowywcity3"/>
    <w:rsid w:val="00F45500"/>
    <w:rPr>
      <w:rFonts w:eastAsia="Lucida Sans Unicode"/>
      <w:kern w:val="1"/>
      <w:sz w:val="16"/>
      <w:szCs w:val="16"/>
      <w:lang w:eastAsia="ar-SA"/>
    </w:rPr>
  </w:style>
  <w:style w:type="paragraph" w:styleId="HTML-wstpniesformatowany">
    <w:name w:val="HTML Preformatted"/>
    <w:basedOn w:val="Normalny"/>
    <w:link w:val="HTML-wstpniesformatowanyZnak"/>
    <w:uiPriority w:val="99"/>
    <w:unhideWhenUsed/>
    <w:rsid w:val="00F4550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textAlignment w:val="auto"/>
    </w:pPr>
    <w:rPr>
      <w:rFonts w:ascii="Courier New" w:hAnsi="Courier New" w:cs="Courier New"/>
      <w:sz w:val="20"/>
      <w:lang w:eastAsia="pl-PL"/>
    </w:rPr>
  </w:style>
  <w:style w:type="character" w:customStyle="1" w:styleId="HTML-wstpniesformatowanyZnak">
    <w:name w:val="HTML - wstępnie sformatowany Znak"/>
    <w:basedOn w:val="Domylnaczcionkaakapitu"/>
    <w:link w:val="HTML-wstpniesformatowany"/>
    <w:uiPriority w:val="99"/>
    <w:rsid w:val="00F45500"/>
    <w:rPr>
      <w:rFonts w:ascii="Courier New" w:hAnsi="Courier New" w:cs="Courier New"/>
    </w:rPr>
  </w:style>
  <w:style w:type="numbering" w:customStyle="1" w:styleId="Konspekt">
    <w:name w:val="Konspekt"/>
    <w:basedOn w:val="Bezlisty"/>
    <w:rsid w:val="00F45500"/>
  </w:style>
  <w:style w:type="paragraph" w:customStyle="1" w:styleId="Tekstpodstawowy24">
    <w:name w:val="Tekst podstawowy 24"/>
    <w:basedOn w:val="Normalny"/>
    <w:rsid w:val="00F45500"/>
    <w:pPr>
      <w:overflowPunct/>
      <w:autoSpaceDE/>
      <w:jc w:val="center"/>
      <w:textAlignment w:val="auto"/>
    </w:pPr>
    <w:rPr>
      <w:rFonts w:eastAsia="Lucida Sans Unicode"/>
      <w:kern w:val="1"/>
      <w:szCs w:val="24"/>
    </w:rPr>
  </w:style>
  <w:style w:type="paragraph" w:styleId="Tekstpodstawowywcity2">
    <w:name w:val="Body Text Indent 2"/>
    <w:basedOn w:val="Normalny"/>
    <w:link w:val="Tekstpodstawowywcity2Znak2"/>
    <w:unhideWhenUsed/>
    <w:rsid w:val="00F45500"/>
    <w:pPr>
      <w:overflowPunct/>
      <w:autoSpaceDE/>
      <w:spacing w:after="120" w:line="480" w:lineRule="auto"/>
      <w:ind w:left="283"/>
      <w:textAlignment w:val="auto"/>
    </w:pPr>
    <w:rPr>
      <w:rFonts w:eastAsia="Lucida Sans Unicode"/>
      <w:kern w:val="1"/>
      <w:szCs w:val="24"/>
    </w:rPr>
  </w:style>
  <w:style w:type="character" w:customStyle="1" w:styleId="Tekstpodstawowywcity2Znak2">
    <w:name w:val="Tekst podstawowy wcięty 2 Znak2"/>
    <w:basedOn w:val="Domylnaczcionkaakapitu"/>
    <w:link w:val="Tekstpodstawowywcity2"/>
    <w:rsid w:val="00F45500"/>
    <w:rPr>
      <w:rFonts w:eastAsia="Lucida Sans Unicode"/>
      <w:kern w:val="1"/>
      <w:sz w:val="24"/>
      <w:szCs w:val="24"/>
      <w:lang w:eastAsia="ar-SA"/>
    </w:rPr>
  </w:style>
  <w:style w:type="character" w:customStyle="1" w:styleId="biggertext">
    <w:name w:val="biggertext"/>
    <w:basedOn w:val="Domylnaczcionkaakapitu"/>
    <w:rsid w:val="00F45500"/>
  </w:style>
  <w:style w:type="character" w:customStyle="1" w:styleId="Domylnaczcionkaakapitu7">
    <w:name w:val="Domyślna czcionka akapitu7"/>
    <w:rsid w:val="00F45500"/>
  </w:style>
  <w:style w:type="numbering" w:customStyle="1" w:styleId="Styl1">
    <w:name w:val="Styl1"/>
    <w:basedOn w:val="Bezlisty"/>
    <w:rsid w:val="00F45500"/>
  </w:style>
  <w:style w:type="paragraph" w:customStyle="1" w:styleId="Tekstpodstawowy25">
    <w:name w:val="Tekst podstawowy 25"/>
    <w:basedOn w:val="Normalny"/>
    <w:rsid w:val="00F45500"/>
    <w:pPr>
      <w:widowControl/>
      <w:tabs>
        <w:tab w:val="left" w:pos="284"/>
        <w:tab w:val="left" w:pos="426"/>
        <w:tab w:val="left" w:pos="1134"/>
        <w:tab w:val="left" w:pos="1701"/>
      </w:tabs>
      <w:spacing w:line="360" w:lineRule="auto"/>
      <w:jc w:val="both"/>
    </w:pPr>
    <w:rPr>
      <w:sz w:val="20"/>
    </w:rPr>
  </w:style>
  <w:style w:type="paragraph" w:customStyle="1" w:styleId="Framecontents">
    <w:name w:val="Frame contents"/>
    <w:basedOn w:val="Textbody"/>
    <w:uiPriority w:val="99"/>
    <w:rsid w:val="00F45500"/>
    <w:pPr>
      <w:autoSpaceDN w:val="0"/>
    </w:pPr>
    <w:rPr>
      <w:kern w:val="3"/>
      <w:lang w:val="pl-PL"/>
    </w:rPr>
  </w:style>
  <w:style w:type="paragraph" w:customStyle="1" w:styleId="WW-BodyText2">
    <w:name w:val="WW-Body Text 2"/>
    <w:basedOn w:val="Standard"/>
    <w:uiPriority w:val="99"/>
    <w:rsid w:val="00F45500"/>
    <w:pPr>
      <w:widowControl w:val="0"/>
      <w:pBdr>
        <w:top w:val="single" w:sz="4" w:space="1" w:color="000000"/>
        <w:bottom w:val="single" w:sz="4" w:space="1" w:color="000000"/>
      </w:pBdr>
      <w:spacing w:line="180" w:lineRule="exact"/>
      <w:textAlignment w:val="baseline"/>
    </w:pPr>
    <w:rPr>
      <w:sz w:val="16"/>
      <w:lang w:eastAsia="en-US" w:bidi="en-US"/>
    </w:rPr>
  </w:style>
  <w:style w:type="paragraph" w:styleId="Tekstpodstawowy3">
    <w:name w:val="Body Text 3"/>
    <w:basedOn w:val="Standard"/>
    <w:link w:val="Tekstpodstawowy3Znak"/>
    <w:rsid w:val="00F45500"/>
    <w:pPr>
      <w:widowControl w:val="0"/>
    </w:pPr>
    <w:rPr>
      <w:lang w:eastAsia="en-US" w:bidi="en-US"/>
    </w:rPr>
  </w:style>
  <w:style w:type="character" w:customStyle="1" w:styleId="Tekstpodstawowy3Znak">
    <w:name w:val="Tekst podstawowy 3 Znak"/>
    <w:basedOn w:val="Domylnaczcionkaakapitu"/>
    <w:link w:val="Tekstpodstawowy3"/>
    <w:rsid w:val="00F45500"/>
    <w:rPr>
      <w:rFonts w:eastAsia="Lucida Sans Unicode" w:cs="Tahoma"/>
      <w:color w:val="000000"/>
      <w:kern w:val="3"/>
      <w:sz w:val="24"/>
      <w:szCs w:val="24"/>
      <w:lang w:eastAsia="en-US" w:bidi="en-US"/>
    </w:rPr>
  </w:style>
  <w:style w:type="paragraph" w:customStyle="1" w:styleId="Numerowanie">
    <w:name w:val="Numerowanie"/>
    <w:basedOn w:val="Textbody"/>
    <w:uiPriority w:val="99"/>
    <w:rsid w:val="00F45500"/>
    <w:pPr>
      <w:autoSpaceDN w:val="0"/>
      <w:jc w:val="center"/>
    </w:pPr>
    <w:rPr>
      <w:kern w:val="3"/>
      <w:lang w:val="fr-FR"/>
    </w:rPr>
  </w:style>
  <w:style w:type="paragraph" w:customStyle="1" w:styleId="Teksttablicy">
    <w:name w:val="Tekst tablicy"/>
    <w:basedOn w:val="Textbody"/>
    <w:next w:val="Textbody"/>
    <w:uiPriority w:val="99"/>
    <w:rsid w:val="00F45500"/>
    <w:pPr>
      <w:keepLines/>
      <w:autoSpaceDN w:val="0"/>
      <w:jc w:val="center"/>
    </w:pPr>
    <w:rPr>
      <w:rFonts w:ascii="Arial" w:hAnsi="Arial" w:cs="Arial"/>
      <w:bCs/>
      <w:kern w:val="3"/>
      <w:lang w:val="fr-FR"/>
    </w:rPr>
  </w:style>
  <w:style w:type="paragraph" w:styleId="Listapunktowana">
    <w:name w:val="List Bullet"/>
    <w:basedOn w:val="Standard"/>
    <w:rsid w:val="00F45500"/>
    <w:pPr>
      <w:widowControl w:val="0"/>
      <w:numPr>
        <w:numId w:val="79"/>
      </w:numPr>
      <w:textAlignment w:val="baseline"/>
    </w:pPr>
    <w:rPr>
      <w:lang w:eastAsia="en-US" w:bidi="en-US"/>
    </w:rPr>
  </w:style>
  <w:style w:type="paragraph" w:customStyle="1" w:styleId="Heading10">
    <w:name w:val="Heading 10"/>
    <w:basedOn w:val="Heading"/>
    <w:next w:val="Textbody"/>
    <w:uiPriority w:val="99"/>
    <w:rsid w:val="00F45500"/>
    <w:pPr>
      <w:autoSpaceDN w:val="0"/>
      <w:textAlignment w:val="baseline"/>
    </w:pPr>
    <w:rPr>
      <w:rFonts w:ascii="Times New Roman" w:eastAsia="MS Mincho" w:hAnsi="Times New Roman"/>
      <w:b/>
      <w:bCs/>
      <w:color w:val="000000"/>
      <w:kern w:val="3"/>
      <w:lang w:eastAsia="en-US" w:bidi="en-US"/>
    </w:rPr>
  </w:style>
  <w:style w:type="paragraph" w:customStyle="1" w:styleId="Standarduser">
    <w:name w:val="Standard (user)"/>
    <w:rsid w:val="00F45500"/>
    <w:pPr>
      <w:widowControl w:val="0"/>
      <w:suppressAutoHyphens/>
      <w:overflowPunct w:val="0"/>
      <w:autoSpaceDE w:val="0"/>
      <w:autoSpaceDN w:val="0"/>
      <w:textAlignment w:val="baseline"/>
    </w:pPr>
    <w:rPr>
      <w:kern w:val="3"/>
      <w:sz w:val="24"/>
      <w:lang w:eastAsia="en-US"/>
    </w:rPr>
  </w:style>
  <w:style w:type="character" w:customStyle="1" w:styleId="WW8NumSt8z0">
    <w:name w:val="WW8NumSt8z0"/>
    <w:rsid w:val="00F45500"/>
    <w:rPr>
      <w:rFonts w:ascii="Symbol" w:hAnsi="Symbol" w:cs="Symbol"/>
    </w:rPr>
  </w:style>
  <w:style w:type="character" w:customStyle="1" w:styleId="BulletSymbols">
    <w:name w:val="Bullet Symbols"/>
    <w:rsid w:val="00F45500"/>
    <w:rPr>
      <w:rFonts w:ascii="OpenSymbol" w:eastAsia="OpenSymbol" w:hAnsi="OpenSymbol" w:cs="OpenSymbol"/>
    </w:rPr>
  </w:style>
  <w:style w:type="character" w:customStyle="1" w:styleId="WW8NumSt12z0">
    <w:name w:val="WW8NumSt12z0"/>
    <w:rsid w:val="00F45500"/>
    <w:rPr>
      <w:rFonts w:ascii="Symbol" w:hAnsi="Symbol" w:cs="Symbol"/>
      <w:sz w:val="20"/>
    </w:rPr>
  </w:style>
  <w:style w:type="character" w:customStyle="1" w:styleId="WW8Num1z0">
    <w:name w:val="WW8Num1z0"/>
    <w:rsid w:val="00F45500"/>
    <w:rPr>
      <w:rFonts w:ascii="Symbol" w:hAnsi="Symbol" w:cs="Symbol"/>
    </w:rPr>
  </w:style>
  <w:style w:type="character" w:customStyle="1" w:styleId="Internetlink">
    <w:name w:val="Internet link"/>
    <w:basedOn w:val="Domylnaczcionkaakapitu"/>
    <w:rsid w:val="00F45500"/>
    <w:rPr>
      <w:color w:val="0000FF"/>
      <w:u w:val="single"/>
    </w:rPr>
  </w:style>
  <w:style w:type="character" w:customStyle="1" w:styleId="StrongEmphasis">
    <w:name w:val="Strong Emphasis"/>
    <w:rsid w:val="00F45500"/>
    <w:rPr>
      <w:b/>
      <w:bCs/>
    </w:rPr>
  </w:style>
  <w:style w:type="character" w:customStyle="1" w:styleId="WW8NumSt22z0">
    <w:name w:val="WW8NumSt22z0"/>
    <w:rsid w:val="00F45500"/>
    <w:rPr>
      <w:rFonts w:ascii="Symbol" w:hAnsi="Symbol" w:cs="Symbol"/>
      <w:sz w:val="20"/>
    </w:rPr>
  </w:style>
  <w:style w:type="character" w:customStyle="1" w:styleId="WW8NumSt17z0">
    <w:name w:val="WW8NumSt17z0"/>
    <w:rsid w:val="00F45500"/>
    <w:rPr>
      <w:rFonts w:ascii="Symbol" w:hAnsi="Symbol" w:cs="Symbol"/>
      <w:sz w:val="20"/>
    </w:rPr>
  </w:style>
  <w:style w:type="character" w:customStyle="1" w:styleId="WW8NumSt15z0">
    <w:name w:val="WW8NumSt15z0"/>
    <w:rsid w:val="00F45500"/>
    <w:rPr>
      <w:rFonts w:ascii="Symbol" w:hAnsi="Symbol" w:cs="Symbol"/>
      <w:sz w:val="20"/>
    </w:rPr>
  </w:style>
  <w:style w:type="character" w:customStyle="1" w:styleId="WW8NumSt20z0">
    <w:name w:val="WW8NumSt20z0"/>
    <w:rsid w:val="00F45500"/>
    <w:rPr>
      <w:rFonts w:ascii="Symbol" w:hAnsi="Symbol" w:cs="Symbol"/>
      <w:sz w:val="20"/>
    </w:rPr>
  </w:style>
  <w:style w:type="character" w:customStyle="1" w:styleId="WW8NumSt9z0">
    <w:name w:val="WW8NumSt9z0"/>
    <w:rsid w:val="00F45500"/>
    <w:rPr>
      <w:rFonts w:ascii="Symbol" w:hAnsi="Symbol" w:cs="Symbol"/>
      <w:sz w:val="20"/>
    </w:rPr>
  </w:style>
  <w:style w:type="character" w:customStyle="1" w:styleId="WW8NumSt24z0">
    <w:name w:val="WW8NumSt24z0"/>
    <w:rsid w:val="00F45500"/>
    <w:rPr>
      <w:rFonts w:ascii="Symbol" w:hAnsi="Symbol" w:cs="Symbol"/>
      <w:sz w:val="20"/>
    </w:rPr>
  </w:style>
  <w:style w:type="numbering" w:customStyle="1" w:styleId="WW8Num34">
    <w:name w:val="WW8Num34"/>
    <w:basedOn w:val="Bezlisty"/>
    <w:rsid w:val="00F45500"/>
    <w:pPr>
      <w:numPr>
        <w:numId w:val="316"/>
      </w:numPr>
    </w:pPr>
  </w:style>
  <w:style w:type="numbering" w:customStyle="1" w:styleId="WW8Num17">
    <w:name w:val="WW8Num17"/>
    <w:basedOn w:val="Bezlisty"/>
    <w:rsid w:val="00F45500"/>
  </w:style>
  <w:style w:type="numbering" w:customStyle="1" w:styleId="WW8Num18">
    <w:name w:val="WW8Num18"/>
    <w:basedOn w:val="Bezlisty"/>
    <w:rsid w:val="00F45500"/>
  </w:style>
  <w:style w:type="numbering" w:customStyle="1" w:styleId="WW8Num19">
    <w:name w:val="WW8Num19"/>
    <w:basedOn w:val="Bezlisty"/>
    <w:rsid w:val="00F45500"/>
  </w:style>
  <w:style w:type="numbering" w:customStyle="1" w:styleId="WW8Num20">
    <w:name w:val="WW8Num20"/>
    <w:basedOn w:val="Bezlisty"/>
    <w:rsid w:val="00F45500"/>
  </w:style>
  <w:style w:type="numbering" w:customStyle="1" w:styleId="WW8Num21">
    <w:name w:val="WW8Num21"/>
    <w:basedOn w:val="Bezlisty"/>
    <w:rsid w:val="00F45500"/>
  </w:style>
  <w:style w:type="numbering" w:customStyle="1" w:styleId="WW8Num22">
    <w:name w:val="WW8Num22"/>
    <w:basedOn w:val="Bezlisty"/>
    <w:rsid w:val="00F45500"/>
    <w:pPr>
      <w:numPr>
        <w:numId w:val="41"/>
      </w:numPr>
    </w:pPr>
  </w:style>
  <w:style w:type="numbering" w:customStyle="1" w:styleId="WW8Num23">
    <w:name w:val="WW8Num23"/>
    <w:basedOn w:val="Bezlisty"/>
    <w:rsid w:val="00F45500"/>
  </w:style>
  <w:style w:type="numbering" w:customStyle="1" w:styleId="WW8Num24">
    <w:name w:val="WW8Num24"/>
    <w:basedOn w:val="Bezlisty"/>
    <w:rsid w:val="00F45500"/>
  </w:style>
  <w:style w:type="numbering" w:customStyle="1" w:styleId="WW8Num25">
    <w:name w:val="WW8Num25"/>
    <w:basedOn w:val="Bezlisty"/>
    <w:rsid w:val="00F45500"/>
  </w:style>
  <w:style w:type="numbering" w:customStyle="1" w:styleId="WW8Num26">
    <w:name w:val="WW8Num26"/>
    <w:basedOn w:val="Bezlisty"/>
    <w:rsid w:val="00F45500"/>
  </w:style>
  <w:style w:type="numbering" w:customStyle="1" w:styleId="WW8Num27">
    <w:name w:val="WW8Num27"/>
    <w:basedOn w:val="Bezlisty"/>
    <w:rsid w:val="00F45500"/>
  </w:style>
  <w:style w:type="numbering" w:customStyle="1" w:styleId="WW8Num28">
    <w:name w:val="WW8Num28"/>
    <w:basedOn w:val="Bezlisty"/>
    <w:rsid w:val="00F45500"/>
  </w:style>
  <w:style w:type="numbering" w:customStyle="1" w:styleId="WW8Num29">
    <w:name w:val="WW8Num29"/>
    <w:basedOn w:val="Bezlisty"/>
    <w:rsid w:val="00F45500"/>
  </w:style>
  <w:style w:type="numbering" w:customStyle="1" w:styleId="WW8Num30">
    <w:name w:val="WW8Num30"/>
    <w:basedOn w:val="Bezlisty"/>
    <w:rsid w:val="00F45500"/>
    <w:pPr>
      <w:numPr>
        <w:numId w:val="49"/>
      </w:numPr>
    </w:pPr>
  </w:style>
  <w:style w:type="numbering" w:customStyle="1" w:styleId="WW8Num31">
    <w:name w:val="WW8Num31"/>
    <w:basedOn w:val="Bezlisty"/>
    <w:rsid w:val="00F45500"/>
    <w:pPr>
      <w:numPr>
        <w:numId w:val="50"/>
      </w:numPr>
    </w:pPr>
  </w:style>
  <w:style w:type="numbering" w:customStyle="1" w:styleId="WW8Num32">
    <w:name w:val="WW8Num32"/>
    <w:basedOn w:val="Bezlisty"/>
    <w:rsid w:val="00F45500"/>
    <w:pPr>
      <w:numPr>
        <w:numId w:val="51"/>
      </w:numPr>
    </w:pPr>
  </w:style>
  <w:style w:type="numbering" w:customStyle="1" w:styleId="WW8Num33">
    <w:name w:val="WW8Num33"/>
    <w:basedOn w:val="Bezlisty"/>
    <w:rsid w:val="00F45500"/>
    <w:pPr>
      <w:numPr>
        <w:numId w:val="52"/>
      </w:numPr>
    </w:pPr>
  </w:style>
  <w:style w:type="numbering" w:customStyle="1" w:styleId="WW8Num14">
    <w:name w:val="WW8Num14"/>
    <w:basedOn w:val="Bezlisty"/>
    <w:rsid w:val="00F45500"/>
  </w:style>
  <w:style w:type="numbering" w:customStyle="1" w:styleId="WW8Num13">
    <w:name w:val="WW8Num13"/>
    <w:basedOn w:val="Bezlisty"/>
    <w:rsid w:val="00F45500"/>
    <w:pPr>
      <w:numPr>
        <w:numId w:val="54"/>
      </w:numPr>
    </w:pPr>
  </w:style>
  <w:style w:type="numbering" w:customStyle="1" w:styleId="WW8Num6">
    <w:name w:val="WW8Num6"/>
    <w:basedOn w:val="Bezlisty"/>
    <w:rsid w:val="00F45500"/>
  </w:style>
  <w:style w:type="numbering" w:customStyle="1" w:styleId="WW8Num35">
    <w:name w:val="WW8Num35"/>
    <w:basedOn w:val="Bezlisty"/>
    <w:rsid w:val="00F45500"/>
    <w:pPr>
      <w:numPr>
        <w:numId w:val="56"/>
      </w:numPr>
    </w:pPr>
  </w:style>
  <w:style w:type="numbering" w:customStyle="1" w:styleId="WW8Num58">
    <w:name w:val="WW8Num58"/>
    <w:basedOn w:val="Bezlisty"/>
    <w:rsid w:val="00F45500"/>
    <w:pPr>
      <w:numPr>
        <w:numId w:val="57"/>
      </w:numPr>
    </w:pPr>
  </w:style>
  <w:style w:type="numbering" w:customStyle="1" w:styleId="WW8Num66">
    <w:name w:val="WW8Num66"/>
    <w:basedOn w:val="Bezlisty"/>
    <w:rsid w:val="00F45500"/>
    <w:pPr>
      <w:numPr>
        <w:numId w:val="58"/>
      </w:numPr>
    </w:pPr>
  </w:style>
  <w:style w:type="numbering" w:customStyle="1" w:styleId="WW8Num46">
    <w:name w:val="WW8Num46"/>
    <w:basedOn w:val="Bezlisty"/>
    <w:rsid w:val="00F45500"/>
    <w:pPr>
      <w:numPr>
        <w:numId w:val="59"/>
      </w:numPr>
    </w:pPr>
  </w:style>
  <w:style w:type="numbering" w:customStyle="1" w:styleId="WW8Num76">
    <w:name w:val="WW8Num76"/>
    <w:basedOn w:val="Bezlisty"/>
    <w:rsid w:val="00F45500"/>
    <w:pPr>
      <w:numPr>
        <w:numId w:val="60"/>
      </w:numPr>
    </w:pPr>
  </w:style>
  <w:style w:type="numbering" w:customStyle="1" w:styleId="WW8Num37">
    <w:name w:val="WW8Num37"/>
    <w:basedOn w:val="Bezlisty"/>
    <w:rsid w:val="00F45500"/>
    <w:pPr>
      <w:numPr>
        <w:numId w:val="61"/>
      </w:numPr>
    </w:pPr>
  </w:style>
  <w:style w:type="numbering" w:customStyle="1" w:styleId="WW8Num38">
    <w:name w:val="WW8Num38"/>
    <w:basedOn w:val="Bezlisty"/>
    <w:rsid w:val="00F45500"/>
    <w:pPr>
      <w:numPr>
        <w:numId w:val="62"/>
      </w:numPr>
    </w:pPr>
  </w:style>
  <w:style w:type="numbering" w:customStyle="1" w:styleId="WW8Num65">
    <w:name w:val="WW8Num65"/>
    <w:basedOn w:val="Bezlisty"/>
    <w:rsid w:val="00F45500"/>
    <w:pPr>
      <w:numPr>
        <w:numId w:val="63"/>
      </w:numPr>
    </w:pPr>
  </w:style>
  <w:style w:type="numbering" w:customStyle="1" w:styleId="WW8Num8">
    <w:name w:val="WW8Num8"/>
    <w:basedOn w:val="Bezlisty"/>
    <w:rsid w:val="00F45500"/>
    <w:pPr>
      <w:numPr>
        <w:numId w:val="64"/>
      </w:numPr>
    </w:pPr>
  </w:style>
  <w:style w:type="numbering" w:customStyle="1" w:styleId="WW8Num15">
    <w:name w:val="WW8Num15"/>
    <w:basedOn w:val="Bezlisty"/>
    <w:rsid w:val="00F45500"/>
    <w:pPr>
      <w:numPr>
        <w:numId w:val="65"/>
      </w:numPr>
    </w:pPr>
  </w:style>
  <w:style w:type="numbering" w:customStyle="1" w:styleId="WW8Num4">
    <w:name w:val="WW8Num4"/>
    <w:basedOn w:val="Bezlisty"/>
    <w:rsid w:val="00F45500"/>
  </w:style>
  <w:style w:type="numbering" w:customStyle="1" w:styleId="WW8Num9">
    <w:name w:val="WW8Num9"/>
    <w:basedOn w:val="Bezlisty"/>
    <w:rsid w:val="00F45500"/>
  </w:style>
  <w:style w:type="numbering" w:customStyle="1" w:styleId="WW8Num12">
    <w:name w:val="WW8Num12"/>
    <w:basedOn w:val="Bezlisty"/>
    <w:rsid w:val="00F45500"/>
  </w:style>
  <w:style w:type="numbering" w:customStyle="1" w:styleId="WW8Num11">
    <w:name w:val="WW8Num11"/>
    <w:basedOn w:val="Bezlisty"/>
    <w:rsid w:val="00F45500"/>
  </w:style>
  <w:style w:type="numbering" w:customStyle="1" w:styleId="WW8Num16">
    <w:name w:val="WW8Num16"/>
    <w:basedOn w:val="Bezlisty"/>
    <w:rsid w:val="00F45500"/>
    <w:pPr>
      <w:numPr>
        <w:numId w:val="70"/>
      </w:numPr>
    </w:pPr>
  </w:style>
  <w:style w:type="numbering" w:customStyle="1" w:styleId="WW8Num10">
    <w:name w:val="WW8Num10"/>
    <w:basedOn w:val="Bezlisty"/>
    <w:rsid w:val="00F45500"/>
    <w:pPr>
      <w:numPr>
        <w:numId w:val="71"/>
      </w:numPr>
    </w:pPr>
  </w:style>
  <w:style w:type="numbering" w:customStyle="1" w:styleId="WW8Num7">
    <w:name w:val="WW8Num7"/>
    <w:basedOn w:val="Bezlisty"/>
    <w:rsid w:val="00F45500"/>
  </w:style>
  <w:style w:type="numbering" w:customStyle="1" w:styleId="WW8Num2">
    <w:name w:val="WW8Num2"/>
    <w:basedOn w:val="Bezlisty"/>
    <w:rsid w:val="00F45500"/>
    <w:pPr>
      <w:numPr>
        <w:numId w:val="73"/>
      </w:numPr>
    </w:pPr>
  </w:style>
  <w:style w:type="numbering" w:customStyle="1" w:styleId="WW8Num80">
    <w:name w:val="WW8Num80"/>
    <w:basedOn w:val="Bezlisty"/>
    <w:rsid w:val="00F45500"/>
    <w:pPr>
      <w:numPr>
        <w:numId w:val="74"/>
      </w:numPr>
    </w:pPr>
  </w:style>
  <w:style w:type="numbering" w:customStyle="1" w:styleId="WW8Num81">
    <w:name w:val="WW8Num81"/>
    <w:basedOn w:val="Bezlisty"/>
    <w:rsid w:val="00F45500"/>
    <w:pPr>
      <w:numPr>
        <w:numId w:val="75"/>
      </w:numPr>
    </w:pPr>
  </w:style>
  <w:style w:type="numbering" w:customStyle="1" w:styleId="WW8Num82">
    <w:name w:val="WW8Num82"/>
    <w:basedOn w:val="Bezlisty"/>
    <w:rsid w:val="00F45500"/>
    <w:pPr>
      <w:numPr>
        <w:numId w:val="76"/>
      </w:numPr>
    </w:pPr>
  </w:style>
  <w:style w:type="numbering" w:customStyle="1" w:styleId="WW8Num83">
    <w:name w:val="WW8Num83"/>
    <w:basedOn w:val="Bezlisty"/>
    <w:rsid w:val="00F45500"/>
    <w:pPr>
      <w:numPr>
        <w:numId w:val="77"/>
      </w:numPr>
    </w:pPr>
  </w:style>
  <w:style w:type="numbering" w:customStyle="1" w:styleId="WW8StyleNum">
    <w:name w:val="WW8StyleNum"/>
    <w:basedOn w:val="Bezlisty"/>
    <w:rsid w:val="00F45500"/>
    <w:pPr>
      <w:numPr>
        <w:numId w:val="78"/>
      </w:numPr>
    </w:pPr>
  </w:style>
  <w:style w:type="numbering" w:customStyle="1" w:styleId="WW8Num1">
    <w:name w:val="WW8Num1"/>
    <w:basedOn w:val="Bezlisty"/>
    <w:rsid w:val="00F45500"/>
    <w:pPr>
      <w:numPr>
        <w:numId w:val="79"/>
      </w:numPr>
    </w:pPr>
  </w:style>
  <w:style w:type="numbering" w:customStyle="1" w:styleId="WW8Num88">
    <w:name w:val="WW8Num88"/>
    <w:basedOn w:val="Bezlisty"/>
    <w:rsid w:val="00F45500"/>
    <w:pPr>
      <w:numPr>
        <w:numId w:val="80"/>
      </w:numPr>
    </w:pPr>
  </w:style>
  <w:style w:type="character" w:customStyle="1" w:styleId="BezodstpwZnak">
    <w:name w:val="Bez odstępów Znak"/>
    <w:basedOn w:val="Domylnaczcionkaakapitu"/>
    <w:link w:val="Bezodstpw"/>
    <w:rsid w:val="00F45500"/>
    <w:rPr>
      <w:rFonts w:ascii="Arial" w:eastAsia="Calibri" w:hAnsi="Arial" w:cs="Calibri"/>
      <w:szCs w:val="22"/>
      <w:lang w:eastAsia="ar-SA"/>
    </w:rPr>
  </w:style>
  <w:style w:type="character" w:styleId="Odwoanieprzypisudolnego">
    <w:name w:val="footnote reference"/>
    <w:basedOn w:val="Domylnaczcionkaakapitu"/>
    <w:semiHidden/>
    <w:rsid w:val="00F45500"/>
    <w:rPr>
      <w:vertAlign w:val="superscript"/>
    </w:rPr>
  </w:style>
  <w:style w:type="paragraph" w:customStyle="1" w:styleId="10">
    <w:name w:val="_10"/>
    <w:basedOn w:val="Normalny"/>
    <w:rsid w:val="00F45500"/>
    <w:pPr>
      <w:widowControl/>
      <w:suppressAutoHyphens w:val="0"/>
      <w:overflowPunct/>
      <w:autoSpaceDE/>
      <w:jc w:val="both"/>
      <w:textAlignment w:val="auto"/>
    </w:pPr>
    <w:rPr>
      <w:lang w:eastAsia="pl-PL"/>
    </w:rPr>
  </w:style>
  <w:style w:type="paragraph" w:customStyle="1" w:styleId="Styl12ptWyjustowany">
    <w:name w:val="Styl 12 pt Wyjustowany"/>
    <w:basedOn w:val="Normalny"/>
    <w:rsid w:val="00F45500"/>
    <w:pPr>
      <w:widowControl/>
      <w:suppressAutoHyphens w:val="0"/>
      <w:overflowPunct/>
      <w:autoSpaceDE/>
      <w:jc w:val="both"/>
      <w:textAlignment w:val="auto"/>
    </w:pPr>
    <w:rPr>
      <w:lang w:eastAsia="pl-PL"/>
    </w:rPr>
  </w:style>
  <w:style w:type="character" w:customStyle="1" w:styleId="value">
    <w:name w:val="value"/>
    <w:basedOn w:val="Domylnaczcionkaakapitu"/>
    <w:rsid w:val="00F45500"/>
  </w:style>
  <w:style w:type="paragraph" w:styleId="Tekstprzypisukocowego">
    <w:name w:val="endnote text"/>
    <w:basedOn w:val="Normalny"/>
    <w:link w:val="TekstprzypisukocowegoZnak"/>
    <w:rsid w:val="00F45500"/>
    <w:pPr>
      <w:widowControl/>
      <w:suppressAutoHyphens w:val="0"/>
      <w:autoSpaceDN w:val="0"/>
      <w:adjustRightInd w:val="0"/>
      <w:jc w:val="both"/>
    </w:pPr>
    <w:rPr>
      <w:sz w:val="20"/>
      <w:lang w:eastAsia="pl-PL"/>
    </w:rPr>
  </w:style>
  <w:style w:type="character" w:customStyle="1" w:styleId="TekstprzypisukocowegoZnak">
    <w:name w:val="Tekst przypisu końcowego Znak"/>
    <w:basedOn w:val="Domylnaczcionkaakapitu"/>
    <w:link w:val="Tekstprzypisukocowego"/>
    <w:uiPriority w:val="99"/>
    <w:rsid w:val="00F45500"/>
  </w:style>
  <w:style w:type="character" w:styleId="Odwoanieprzypisukocowego">
    <w:name w:val="endnote reference"/>
    <w:basedOn w:val="Domylnaczcionkaakapitu"/>
    <w:rsid w:val="00F45500"/>
    <w:rPr>
      <w:vertAlign w:val="superscript"/>
    </w:rPr>
  </w:style>
  <w:style w:type="paragraph" w:customStyle="1" w:styleId="ContentsHeading">
    <w:name w:val="Contents Heading"/>
    <w:basedOn w:val="Nagwek"/>
    <w:uiPriority w:val="99"/>
    <w:rsid w:val="00F45500"/>
    <w:pPr>
      <w:suppressLineNumbers/>
      <w:autoSpaceDN w:val="0"/>
      <w:spacing w:before="0" w:after="0"/>
    </w:pPr>
    <w:rPr>
      <w:b/>
      <w:bCs/>
      <w:kern w:val="3"/>
      <w:sz w:val="32"/>
      <w:szCs w:val="32"/>
      <w:lang w:eastAsia="pl-PL"/>
    </w:rPr>
  </w:style>
  <w:style w:type="paragraph" w:customStyle="1" w:styleId="Contents1">
    <w:name w:val="Contents 1"/>
    <w:basedOn w:val="Standard"/>
    <w:next w:val="Standard"/>
    <w:uiPriority w:val="99"/>
    <w:rsid w:val="00F45500"/>
    <w:pPr>
      <w:widowControl w:val="0"/>
      <w:overflowPunct w:val="0"/>
      <w:autoSpaceDE w:val="0"/>
      <w:spacing w:before="120" w:after="120"/>
      <w:textAlignment w:val="baseline"/>
    </w:pPr>
    <w:rPr>
      <w:rFonts w:eastAsia="Times New Roman" w:cs="Times New Roman"/>
      <w:b/>
      <w:bCs/>
      <w:caps/>
      <w:color w:val="auto"/>
    </w:rPr>
  </w:style>
  <w:style w:type="paragraph" w:customStyle="1" w:styleId="Contents2">
    <w:name w:val="Contents 2"/>
    <w:basedOn w:val="Standard"/>
    <w:next w:val="Standard"/>
    <w:uiPriority w:val="99"/>
    <w:rsid w:val="00F45500"/>
    <w:pPr>
      <w:widowControl w:val="0"/>
      <w:overflowPunct w:val="0"/>
      <w:autoSpaceDE w:val="0"/>
      <w:ind w:left="240"/>
      <w:textAlignment w:val="baseline"/>
    </w:pPr>
    <w:rPr>
      <w:rFonts w:eastAsia="Times New Roman" w:cs="Times New Roman"/>
      <w:color w:val="auto"/>
    </w:rPr>
  </w:style>
  <w:style w:type="paragraph" w:customStyle="1" w:styleId="Contents3">
    <w:name w:val="Contents 3"/>
    <w:basedOn w:val="Standard"/>
    <w:next w:val="Standard"/>
    <w:uiPriority w:val="99"/>
    <w:rsid w:val="00F45500"/>
    <w:pPr>
      <w:widowControl w:val="0"/>
      <w:overflowPunct w:val="0"/>
      <w:autoSpaceDE w:val="0"/>
      <w:ind w:left="480"/>
      <w:textAlignment w:val="baseline"/>
    </w:pPr>
    <w:rPr>
      <w:rFonts w:eastAsia="Times New Roman" w:cs="Times New Roman"/>
      <w:i/>
      <w:iCs/>
      <w:color w:val="auto"/>
    </w:rPr>
  </w:style>
  <w:style w:type="paragraph" w:customStyle="1" w:styleId="Contents4">
    <w:name w:val="Contents 4"/>
    <w:basedOn w:val="Standard"/>
    <w:next w:val="Standard"/>
    <w:uiPriority w:val="99"/>
    <w:rsid w:val="00F45500"/>
    <w:pPr>
      <w:widowControl w:val="0"/>
      <w:overflowPunct w:val="0"/>
      <w:autoSpaceDE w:val="0"/>
      <w:ind w:left="720"/>
      <w:textAlignment w:val="baseline"/>
    </w:pPr>
    <w:rPr>
      <w:rFonts w:eastAsia="Times New Roman" w:cs="Times New Roman"/>
      <w:color w:val="auto"/>
      <w:szCs w:val="21"/>
    </w:rPr>
  </w:style>
  <w:style w:type="paragraph" w:customStyle="1" w:styleId="Contents5">
    <w:name w:val="Contents 5"/>
    <w:basedOn w:val="Standard"/>
    <w:next w:val="Standard"/>
    <w:uiPriority w:val="99"/>
    <w:rsid w:val="00F45500"/>
    <w:pPr>
      <w:widowControl w:val="0"/>
      <w:overflowPunct w:val="0"/>
      <w:autoSpaceDE w:val="0"/>
      <w:ind w:left="960"/>
      <w:textAlignment w:val="baseline"/>
    </w:pPr>
    <w:rPr>
      <w:rFonts w:eastAsia="Times New Roman" w:cs="Times New Roman"/>
      <w:color w:val="auto"/>
      <w:szCs w:val="21"/>
    </w:rPr>
  </w:style>
  <w:style w:type="paragraph" w:customStyle="1" w:styleId="Contents6">
    <w:name w:val="Contents 6"/>
    <w:basedOn w:val="Standard"/>
    <w:next w:val="Standard"/>
    <w:uiPriority w:val="99"/>
    <w:rsid w:val="00F45500"/>
    <w:pPr>
      <w:widowControl w:val="0"/>
      <w:overflowPunct w:val="0"/>
      <w:autoSpaceDE w:val="0"/>
      <w:ind w:left="1200"/>
      <w:textAlignment w:val="baseline"/>
    </w:pPr>
    <w:rPr>
      <w:rFonts w:eastAsia="Times New Roman" w:cs="Times New Roman"/>
      <w:color w:val="auto"/>
      <w:szCs w:val="21"/>
    </w:rPr>
  </w:style>
  <w:style w:type="paragraph" w:customStyle="1" w:styleId="Contents7">
    <w:name w:val="Contents 7"/>
    <w:basedOn w:val="Standard"/>
    <w:next w:val="Standard"/>
    <w:uiPriority w:val="99"/>
    <w:rsid w:val="00F45500"/>
    <w:pPr>
      <w:widowControl w:val="0"/>
      <w:overflowPunct w:val="0"/>
      <w:autoSpaceDE w:val="0"/>
      <w:ind w:left="1440"/>
      <w:textAlignment w:val="baseline"/>
    </w:pPr>
    <w:rPr>
      <w:rFonts w:eastAsia="Times New Roman" w:cs="Times New Roman"/>
      <w:color w:val="auto"/>
      <w:szCs w:val="21"/>
    </w:rPr>
  </w:style>
  <w:style w:type="paragraph" w:customStyle="1" w:styleId="Contents8">
    <w:name w:val="Contents 8"/>
    <w:basedOn w:val="Standard"/>
    <w:next w:val="Standard"/>
    <w:uiPriority w:val="99"/>
    <w:rsid w:val="00F45500"/>
    <w:pPr>
      <w:widowControl w:val="0"/>
      <w:overflowPunct w:val="0"/>
      <w:autoSpaceDE w:val="0"/>
      <w:ind w:left="1680"/>
      <w:textAlignment w:val="baseline"/>
    </w:pPr>
    <w:rPr>
      <w:rFonts w:eastAsia="Times New Roman" w:cs="Times New Roman"/>
      <w:color w:val="auto"/>
      <w:szCs w:val="21"/>
    </w:rPr>
  </w:style>
  <w:style w:type="paragraph" w:customStyle="1" w:styleId="Contents9">
    <w:name w:val="Contents 9"/>
    <w:basedOn w:val="Standard"/>
    <w:next w:val="Standard"/>
    <w:uiPriority w:val="99"/>
    <w:rsid w:val="00F45500"/>
    <w:pPr>
      <w:widowControl w:val="0"/>
      <w:overflowPunct w:val="0"/>
      <w:autoSpaceDE w:val="0"/>
      <w:ind w:left="1920"/>
      <w:textAlignment w:val="baseline"/>
    </w:pPr>
    <w:rPr>
      <w:rFonts w:eastAsia="Times New Roman" w:cs="Times New Roman"/>
      <w:color w:val="auto"/>
      <w:szCs w:val="21"/>
    </w:rPr>
  </w:style>
  <w:style w:type="paragraph" w:customStyle="1" w:styleId="Textbodyuser">
    <w:name w:val="Text body (user)"/>
    <w:basedOn w:val="Standarduser"/>
    <w:uiPriority w:val="99"/>
    <w:rsid w:val="00F45500"/>
    <w:pPr>
      <w:spacing w:after="120"/>
    </w:pPr>
    <w:rPr>
      <w:lang w:eastAsia="pl-PL"/>
    </w:rPr>
  </w:style>
  <w:style w:type="paragraph" w:customStyle="1" w:styleId="TableContentsuser">
    <w:name w:val="Table Contents (user)"/>
    <w:basedOn w:val="Textbodyuser"/>
    <w:uiPriority w:val="99"/>
    <w:rsid w:val="00F45500"/>
    <w:pPr>
      <w:suppressLineNumbers/>
    </w:pPr>
  </w:style>
  <w:style w:type="character" w:customStyle="1" w:styleId="FootnoteSymbol">
    <w:name w:val="Footnote Symbol"/>
    <w:rsid w:val="00F45500"/>
  </w:style>
  <w:style w:type="character" w:customStyle="1" w:styleId="EndnoteSymbol">
    <w:name w:val="Endnote Symbol"/>
    <w:rsid w:val="00F45500"/>
  </w:style>
  <w:style w:type="character" w:customStyle="1" w:styleId="DefaultFontStyle">
    <w:name w:val="DefaultFontStyle"/>
    <w:rsid w:val="00F45500"/>
    <w:rPr>
      <w:rFonts w:ascii="Courier New" w:eastAsia="Courier New" w:hAnsi="Courier New" w:cs="Courier New"/>
      <w:color w:val="000000"/>
      <w:spacing w:val="0"/>
      <w:w w:val="100"/>
      <w:position w:val="0"/>
      <w:sz w:val="24"/>
      <w:szCs w:val="24"/>
      <w:vertAlign w:val="baseline"/>
      <w:lang w:val="pl-PL" w:eastAsia="pl-PL" w:bidi="pl-PL"/>
    </w:rPr>
  </w:style>
  <w:style w:type="character" w:customStyle="1" w:styleId="CharStyle11">
    <w:name w:val="CharStyle11"/>
    <w:basedOn w:val="DefaultFontStyle"/>
    <w:rsid w:val="00F45500"/>
    <w:rPr>
      <w:rFonts w:ascii="Arial" w:eastAsia="Arial" w:hAnsi="Arial" w:cs="Arial"/>
      <w:b w:val="0"/>
      <w:bCs w:val="0"/>
      <w:i w:val="0"/>
      <w:iCs w:val="0"/>
      <w:strike w:val="0"/>
      <w:dstrike w:val="0"/>
      <w:color w:val="000000"/>
      <w:spacing w:val="0"/>
      <w:w w:val="100"/>
      <w:position w:val="0"/>
      <w:sz w:val="21"/>
      <w:szCs w:val="21"/>
      <w:u w:val="none"/>
      <w:vertAlign w:val="baseline"/>
      <w:lang w:val="pl-PL" w:eastAsia="pl-PL" w:bidi="pl-PL"/>
    </w:rPr>
  </w:style>
  <w:style w:type="character" w:customStyle="1" w:styleId="CharStyle4">
    <w:name w:val="CharStyle4"/>
    <w:basedOn w:val="DefaultFontStyle"/>
    <w:rsid w:val="00F45500"/>
    <w:rPr>
      <w:rFonts w:ascii="Arial" w:eastAsia="Arial" w:hAnsi="Arial" w:cs="Arial"/>
      <w:b w:val="0"/>
      <w:bCs w:val="0"/>
      <w:i w:val="0"/>
      <w:iCs w:val="0"/>
      <w:strike w:val="0"/>
      <w:dstrike w:val="0"/>
      <w:color w:val="000000"/>
      <w:spacing w:val="0"/>
      <w:w w:val="100"/>
      <w:position w:val="0"/>
      <w:sz w:val="22"/>
      <w:szCs w:val="22"/>
      <w:u w:val="none"/>
      <w:vertAlign w:val="baseline"/>
      <w:lang w:val="pl-PL" w:eastAsia="pl-PL" w:bidi="pl-PL"/>
    </w:rPr>
  </w:style>
  <w:style w:type="numbering" w:customStyle="1" w:styleId="WW8Num36">
    <w:name w:val="WW8Num36"/>
    <w:basedOn w:val="Bezlisty"/>
    <w:rsid w:val="00F45500"/>
    <w:pPr>
      <w:numPr>
        <w:numId w:val="81"/>
      </w:numPr>
    </w:pPr>
  </w:style>
  <w:style w:type="numbering" w:customStyle="1" w:styleId="WW8Num39">
    <w:name w:val="WW8Num39"/>
    <w:basedOn w:val="Bezlisty"/>
    <w:rsid w:val="00F45500"/>
    <w:pPr>
      <w:numPr>
        <w:numId w:val="82"/>
      </w:numPr>
    </w:pPr>
  </w:style>
  <w:style w:type="numbering" w:customStyle="1" w:styleId="WW8Num40">
    <w:name w:val="WW8Num40"/>
    <w:basedOn w:val="Bezlisty"/>
    <w:rsid w:val="00F45500"/>
    <w:pPr>
      <w:numPr>
        <w:numId w:val="83"/>
      </w:numPr>
    </w:pPr>
  </w:style>
  <w:style w:type="numbering" w:customStyle="1" w:styleId="WW8Num41">
    <w:name w:val="WW8Num41"/>
    <w:basedOn w:val="Bezlisty"/>
    <w:rsid w:val="00F45500"/>
    <w:pPr>
      <w:numPr>
        <w:numId w:val="84"/>
      </w:numPr>
    </w:pPr>
  </w:style>
  <w:style w:type="numbering" w:customStyle="1" w:styleId="WW8Num42">
    <w:name w:val="WW8Num42"/>
    <w:basedOn w:val="Bezlisty"/>
    <w:rsid w:val="00F45500"/>
    <w:pPr>
      <w:numPr>
        <w:numId w:val="85"/>
      </w:numPr>
    </w:pPr>
  </w:style>
  <w:style w:type="numbering" w:customStyle="1" w:styleId="WW8Num43">
    <w:name w:val="WW8Num43"/>
    <w:basedOn w:val="Bezlisty"/>
    <w:rsid w:val="00F45500"/>
  </w:style>
  <w:style w:type="numbering" w:customStyle="1" w:styleId="WW8Num44">
    <w:name w:val="WW8Num44"/>
    <w:basedOn w:val="Bezlisty"/>
    <w:rsid w:val="00F45500"/>
    <w:pPr>
      <w:numPr>
        <w:numId w:val="87"/>
      </w:numPr>
    </w:pPr>
  </w:style>
  <w:style w:type="paragraph" w:customStyle="1" w:styleId="Trectekstu">
    <w:name w:val="Treśc tekstu"/>
    <w:basedOn w:val="Normalny"/>
    <w:link w:val="TrectekstuZnak"/>
    <w:qFormat/>
    <w:rsid w:val="00F45500"/>
    <w:pPr>
      <w:widowControl/>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spacing w:after="120"/>
      <w:contextualSpacing/>
      <w:jc w:val="both"/>
      <w:textAlignment w:val="auto"/>
    </w:pPr>
    <w:rPr>
      <w:rFonts w:ascii="Arial" w:hAnsi="Arial"/>
      <w:w w:val="85"/>
      <w:sz w:val="20"/>
    </w:rPr>
  </w:style>
  <w:style w:type="character" w:customStyle="1" w:styleId="TrectekstuZnak">
    <w:name w:val="Treśc tekstu Znak"/>
    <w:link w:val="Trectekstu"/>
    <w:rsid w:val="00F45500"/>
    <w:rPr>
      <w:rFonts w:ascii="Arial" w:hAnsi="Arial"/>
      <w:w w:val="85"/>
      <w:lang w:eastAsia="ar-SA"/>
    </w:rPr>
  </w:style>
  <w:style w:type="character" w:styleId="Odwoaniedokomentarza">
    <w:name w:val="annotation reference"/>
    <w:basedOn w:val="Domylnaczcionkaakapitu"/>
    <w:uiPriority w:val="99"/>
    <w:semiHidden/>
    <w:unhideWhenUsed/>
    <w:rsid w:val="00F45500"/>
    <w:rPr>
      <w:sz w:val="16"/>
      <w:szCs w:val="16"/>
    </w:rPr>
  </w:style>
  <w:style w:type="character" w:customStyle="1" w:styleId="apple-converted-space">
    <w:name w:val="apple-converted-space"/>
    <w:basedOn w:val="Domylnaczcionkaakapitu"/>
    <w:rsid w:val="00F45500"/>
  </w:style>
  <w:style w:type="paragraph" w:customStyle="1" w:styleId="western">
    <w:name w:val="western"/>
    <w:basedOn w:val="Normalny"/>
    <w:rsid w:val="00F45500"/>
    <w:pPr>
      <w:widowControl/>
      <w:suppressAutoHyphens w:val="0"/>
      <w:overflowPunct/>
      <w:autoSpaceDE/>
      <w:spacing w:before="100" w:beforeAutospacing="1" w:after="119"/>
      <w:textAlignment w:val="auto"/>
    </w:pPr>
    <w:rPr>
      <w:rFonts w:ascii="Arial" w:hAnsi="Arial" w:cs="Arial"/>
      <w:szCs w:val="24"/>
      <w:lang w:eastAsia="pl-PL"/>
    </w:rPr>
  </w:style>
  <w:style w:type="paragraph" w:customStyle="1" w:styleId="Specyfikacja-podstawowy">
    <w:name w:val="Specyfikacja- podstawowy"/>
    <w:basedOn w:val="Normalny"/>
    <w:rsid w:val="00F45500"/>
    <w:pPr>
      <w:widowControl/>
      <w:overflowPunct/>
      <w:spacing w:after="120"/>
      <w:ind w:left="709"/>
      <w:jc w:val="both"/>
      <w:textAlignment w:val="auto"/>
    </w:pPr>
  </w:style>
  <w:style w:type="numbering" w:customStyle="1" w:styleId="WW8Num2101">
    <w:name w:val="WW8Num2101"/>
    <w:basedOn w:val="Bezlisty"/>
    <w:rsid w:val="00F45500"/>
    <w:pPr>
      <w:numPr>
        <w:numId w:val="104"/>
      </w:numPr>
    </w:pPr>
  </w:style>
  <w:style w:type="numbering" w:customStyle="1" w:styleId="WW8Num311">
    <w:name w:val="WW8Num311"/>
    <w:basedOn w:val="Bezlisty"/>
    <w:rsid w:val="00F45500"/>
    <w:pPr>
      <w:numPr>
        <w:numId w:val="88"/>
      </w:numPr>
    </w:pPr>
  </w:style>
  <w:style w:type="numbering" w:customStyle="1" w:styleId="WW8Num121">
    <w:name w:val="WW8Num121"/>
    <w:basedOn w:val="Bezlisty"/>
    <w:rsid w:val="00F45500"/>
  </w:style>
  <w:style w:type="numbering" w:customStyle="1" w:styleId="WW8Num181">
    <w:name w:val="WW8Num181"/>
    <w:basedOn w:val="Bezlisty"/>
    <w:rsid w:val="00F45500"/>
  </w:style>
  <w:style w:type="numbering" w:customStyle="1" w:styleId="Bezlisty1">
    <w:name w:val="Bez listy1"/>
    <w:next w:val="Bezlisty"/>
    <w:uiPriority w:val="99"/>
    <w:semiHidden/>
    <w:unhideWhenUsed/>
    <w:rsid w:val="00F45500"/>
  </w:style>
  <w:style w:type="numbering" w:customStyle="1" w:styleId="WW8Num341">
    <w:name w:val="WW8Num341"/>
    <w:basedOn w:val="Bezlisty"/>
    <w:rsid w:val="00F45500"/>
  </w:style>
  <w:style w:type="numbering" w:customStyle="1" w:styleId="WW8Num171">
    <w:name w:val="WW8Num171"/>
    <w:basedOn w:val="Bezlisty"/>
    <w:rsid w:val="00F45500"/>
  </w:style>
  <w:style w:type="numbering" w:customStyle="1" w:styleId="WW8Num182">
    <w:name w:val="WW8Num182"/>
    <w:basedOn w:val="Bezlisty"/>
    <w:rsid w:val="00F45500"/>
  </w:style>
  <w:style w:type="numbering" w:customStyle="1" w:styleId="WW8Num191">
    <w:name w:val="WW8Num191"/>
    <w:basedOn w:val="Bezlisty"/>
    <w:rsid w:val="00F45500"/>
  </w:style>
  <w:style w:type="numbering" w:customStyle="1" w:styleId="WW8Num211">
    <w:name w:val="WW8Num211"/>
    <w:basedOn w:val="Bezlisty"/>
    <w:rsid w:val="00F45500"/>
  </w:style>
  <w:style w:type="numbering" w:customStyle="1" w:styleId="WW8Num221">
    <w:name w:val="WW8Num221"/>
    <w:basedOn w:val="Bezlisty"/>
    <w:rsid w:val="00F45500"/>
  </w:style>
  <w:style w:type="numbering" w:customStyle="1" w:styleId="WW8Num231">
    <w:name w:val="WW8Num231"/>
    <w:basedOn w:val="Bezlisty"/>
    <w:rsid w:val="00F45500"/>
    <w:pPr>
      <w:numPr>
        <w:numId w:val="323"/>
      </w:numPr>
    </w:pPr>
  </w:style>
  <w:style w:type="numbering" w:customStyle="1" w:styleId="WW8Num241">
    <w:name w:val="WW8Num241"/>
    <w:basedOn w:val="Bezlisty"/>
    <w:rsid w:val="00F45500"/>
    <w:pPr>
      <w:numPr>
        <w:numId w:val="324"/>
      </w:numPr>
    </w:pPr>
  </w:style>
  <w:style w:type="numbering" w:customStyle="1" w:styleId="WW8Num251">
    <w:name w:val="WW8Num251"/>
    <w:basedOn w:val="Bezlisty"/>
    <w:rsid w:val="00F45500"/>
    <w:pPr>
      <w:numPr>
        <w:numId w:val="94"/>
      </w:numPr>
    </w:pPr>
  </w:style>
  <w:style w:type="numbering" w:customStyle="1" w:styleId="WW8Num261">
    <w:name w:val="WW8Num261"/>
    <w:basedOn w:val="Bezlisty"/>
    <w:rsid w:val="00F45500"/>
    <w:pPr>
      <w:numPr>
        <w:numId w:val="95"/>
      </w:numPr>
    </w:pPr>
  </w:style>
  <w:style w:type="numbering" w:customStyle="1" w:styleId="WW8Num271">
    <w:name w:val="WW8Num271"/>
    <w:basedOn w:val="Bezlisty"/>
    <w:rsid w:val="00F45500"/>
  </w:style>
  <w:style w:type="numbering" w:customStyle="1" w:styleId="WW8Num281">
    <w:name w:val="WW8Num281"/>
    <w:basedOn w:val="Bezlisty"/>
    <w:rsid w:val="00F45500"/>
  </w:style>
  <w:style w:type="numbering" w:customStyle="1" w:styleId="WW8Num291">
    <w:name w:val="WW8Num291"/>
    <w:basedOn w:val="Bezlisty"/>
    <w:rsid w:val="00F45500"/>
    <w:pPr>
      <w:numPr>
        <w:numId w:val="325"/>
      </w:numPr>
    </w:pPr>
  </w:style>
  <w:style w:type="numbering" w:customStyle="1" w:styleId="WW8Num301">
    <w:name w:val="WW8Num301"/>
    <w:basedOn w:val="Bezlisty"/>
    <w:rsid w:val="00F45500"/>
  </w:style>
  <w:style w:type="numbering" w:customStyle="1" w:styleId="WW8Num312">
    <w:name w:val="WW8Num312"/>
    <w:basedOn w:val="Bezlisty"/>
    <w:rsid w:val="00F45500"/>
  </w:style>
  <w:style w:type="numbering" w:customStyle="1" w:styleId="WW8Num321">
    <w:name w:val="WW8Num321"/>
    <w:basedOn w:val="Bezlisty"/>
    <w:rsid w:val="00F45500"/>
  </w:style>
  <w:style w:type="numbering" w:customStyle="1" w:styleId="WW8Num331">
    <w:name w:val="WW8Num331"/>
    <w:basedOn w:val="Bezlisty"/>
    <w:rsid w:val="00F45500"/>
  </w:style>
  <w:style w:type="numbering" w:customStyle="1" w:styleId="WW8Num141">
    <w:name w:val="WW8Num141"/>
    <w:basedOn w:val="Bezlisty"/>
    <w:rsid w:val="00F45500"/>
    <w:pPr>
      <w:numPr>
        <w:numId w:val="322"/>
      </w:numPr>
    </w:pPr>
  </w:style>
  <w:style w:type="numbering" w:customStyle="1" w:styleId="WW8Num131">
    <w:name w:val="WW8Num131"/>
    <w:basedOn w:val="Bezlisty"/>
    <w:rsid w:val="00F45500"/>
  </w:style>
  <w:style w:type="numbering" w:customStyle="1" w:styleId="WW8Num61">
    <w:name w:val="WW8Num61"/>
    <w:basedOn w:val="Bezlisty"/>
    <w:rsid w:val="00F45500"/>
  </w:style>
  <w:style w:type="numbering" w:customStyle="1" w:styleId="WW8Num351">
    <w:name w:val="WW8Num351"/>
    <w:basedOn w:val="Bezlisty"/>
    <w:rsid w:val="00F45500"/>
  </w:style>
  <w:style w:type="numbering" w:customStyle="1" w:styleId="WW8Num581">
    <w:name w:val="WW8Num581"/>
    <w:basedOn w:val="Bezlisty"/>
    <w:rsid w:val="00F45500"/>
  </w:style>
  <w:style w:type="numbering" w:customStyle="1" w:styleId="WW8Num661">
    <w:name w:val="WW8Num661"/>
    <w:basedOn w:val="Bezlisty"/>
    <w:rsid w:val="00F45500"/>
  </w:style>
  <w:style w:type="numbering" w:customStyle="1" w:styleId="WW8Num461">
    <w:name w:val="WW8Num461"/>
    <w:basedOn w:val="Bezlisty"/>
    <w:rsid w:val="00F45500"/>
  </w:style>
  <w:style w:type="numbering" w:customStyle="1" w:styleId="WW8Num310">
    <w:name w:val="WW8Num310"/>
    <w:basedOn w:val="Bezlisty"/>
    <w:rsid w:val="00F45500"/>
  </w:style>
  <w:style w:type="numbering" w:customStyle="1" w:styleId="WW8Num761">
    <w:name w:val="WW8Num761"/>
    <w:basedOn w:val="Bezlisty"/>
    <w:rsid w:val="00F45500"/>
  </w:style>
  <w:style w:type="numbering" w:customStyle="1" w:styleId="WW8Num371">
    <w:name w:val="WW8Num371"/>
    <w:basedOn w:val="Bezlisty"/>
    <w:rsid w:val="00F45500"/>
  </w:style>
  <w:style w:type="numbering" w:customStyle="1" w:styleId="WW8Num381">
    <w:name w:val="WW8Num381"/>
    <w:basedOn w:val="Bezlisty"/>
    <w:rsid w:val="00F45500"/>
  </w:style>
  <w:style w:type="numbering" w:customStyle="1" w:styleId="WW8Num651">
    <w:name w:val="WW8Num651"/>
    <w:basedOn w:val="Bezlisty"/>
    <w:rsid w:val="00F45500"/>
  </w:style>
  <w:style w:type="numbering" w:customStyle="1" w:styleId="WW8Num84">
    <w:name w:val="WW8Num84"/>
    <w:basedOn w:val="Bezlisty"/>
    <w:rsid w:val="00F45500"/>
    <w:pPr>
      <w:numPr>
        <w:numId w:val="321"/>
      </w:numPr>
    </w:pPr>
  </w:style>
  <w:style w:type="numbering" w:customStyle="1" w:styleId="WW8Num151">
    <w:name w:val="WW8Num151"/>
    <w:basedOn w:val="Bezlisty"/>
    <w:rsid w:val="00F45500"/>
  </w:style>
  <w:style w:type="numbering" w:customStyle="1" w:styleId="WW8Num45">
    <w:name w:val="WW8Num45"/>
    <w:basedOn w:val="Bezlisty"/>
    <w:rsid w:val="00F45500"/>
  </w:style>
  <w:style w:type="numbering" w:customStyle="1" w:styleId="WW8Num91">
    <w:name w:val="WW8Num91"/>
    <w:basedOn w:val="Bezlisty"/>
    <w:rsid w:val="00F45500"/>
  </w:style>
  <w:style w:type="numbering" w:customStyle="1" w:styleId="WW8Num122">
    <w:name w:val="WW8Num122"/>
    <w:basedOn w:val="Bezlisty"/>
    <w:rsid w:val="00F45500"/>
  </w:style>
  <w:style w:type="numbering" w:customStyle="1" w:styleId="WW8Num111">
    <w:name w:val="WW8Num111"/>
    <w:basedOn w:val="Bezlisty"/>
    <w:rsid w:val="00F45500"/>
  </w:style>
  <w:style w:type="numbering" w:customStyle="1" w:styleId="WW8Num161">
    <w:name w:val="WW8Num161"/>
    <w:basedOn w:val="Bezlisty"/>
    <w:rsid w:val="00F45500"/>
  </w:style>
  <w:style w:type="numbering" w:customStyle="1" w:styleId="WW8Num101">
    <w:name w:val="WW8Num101"/>
    <w:basedOn w:val="Bezlisty"/>
    <w:rsid w:val="00F45500"/>
  </w:style>
  <w:style w:type="numbering" w:customStyle="1" w:styleId="WW8Num71">
    <w:name w:val="WW8Num71"/>
    <w:basedOn w:val="Bezlisty"/>
    <w:rsid w:val="00F45500"/>
  </w:style>
  <w:style w:type="numbering" w:customStyle="1" w:styleId="WW8Num210">
    <w:name w:val="WW8Num210"/>
    <w:basedOn w:val="Bezlisty"/>
    <w:rsid w:val="00F45500"/>
  </w:style>
  <w:style w:type="numbering" w:customStyle="1" w:styleId="WW8Num51">
    <w:name w:val="WW8Num51"/>
    <w:basedOn w:val="Bezlisty"/>
    <w:rsid w:val="00F45500"/>
  </w:style>
  <w:style w:type="numbering" w:customStyle="1" w:styleId="WW8Num801">
    <w:name w:val="WW8Num801"/>
    <w:basedOn w:val="Bezlisty"/>
    <w:rsid w:val="00F45500"/>
  </w:style>
  <w:style w:type="numbering" w:customStyle="1" w:styleId="WW8Num811">
    <w:name w:val="WW8Num811"/>
    <w:basedOn w:val="Bezlisty"/>
    <w:rsid w:val="00F45500"/>
  </w:style>
  <w:style w:type="numbering" w:customStyle="1" w:styleId="WW8Num821">
    <w:name w:val="WW8Num821"/>
    <w:basedOn w:val="Bezlisty"/>
    <w:rsid w:val="00F45500"/>
    <w:pPr>
      <w:numPr>
        <w:numId w:val="156"/>
      </w:numPr>
    </w:pPr>
  </w:style>
  <w:style w:type="numbering" w:customStyle="1" w:styleId="WW8Num831">
    <w:name w:val="WW8Num831"/>
    <w:basedOn w:val="Bezlisty"/>
    <w:rsid w:val="00F45500"/>
    <w:pPr>
      <w:numPr>
        <w:numId w:val="157"/>
      </w:numPr>
    </w:pPr>
  </w:style>
  <w:style w:type="numbering" w:customStyle="1" w:styleId="WW8StyleNum1">
    <w:name w:val="WW8StyleNum1"/>
    <w:basedOn w:val="Bezlisty"/>
    <w:rsid w:val="00F45500"/>
    <w:pPr>
      <w:numPr>
        <w:numId w:val="158"/>
      </w:numPr>
    </w:pPr>
  </w:style>
  <w:style w:type="numbering" w:customStyle="1" w:styleId="WW8Num110">
    <w:name w:val="WW8Num110"/>
    <w:basedOn w:val="Bezlisty"/>
    <w:rsid w:val="00F45500"/>
  </w:style>
  <w:style w:type="numbering" w:customStyle="1" w:styleId="WW8Num881">
    <w:name w:val="WW8Num881"/>
    <w:basedOn w:val="Bezlisty"/>
    <w:rsid w:val="00F45500"/>
    <w:pPr>
      <w:numPr>
        <w:numId w:val="159"/>
      </w:numPr>
    </w:pPr>
  </w:style>
  <w:style w:type="numbering" w:customStyle="1" w:styleId="WW8Num313">
    <w:name w:val="WW8Num313"/>
    <w:basedOn w:val="Bezlisty"/>
    <w:rsid w:val="00F45500"/>
  </w:style>
  <w:style w:type="numbering" w:customStyle="1" w:styleId="WW8Num123">
    <w:name w:val="WW8Num123"/>
    <w:basedOn w:val="Bezlisty"/>
    <w:rsid w:val="00F45500"/>
  </w:style>
  <w:style w:type="numbering" w:customStyle="1" w:styleId="Bezlisty2">
    <w:name w:val="Bez listy2"/>
    <w:next w:val="Bezlisty"/>
    <w:uiPriority w:val="99"/>
    <w:semiHidden/>
    <w:unhideWhenUsed/>
    <w:rsid w:val="00F45500"/>
  </w:style>
  <w:style w:type="numbering" w:customStyle="1" w:styleId="WW8Num342">
    <w:name w:val="WW8Num342"/>
    <w:basedOn w:val="Bezlisty"/>
    <w:rsid w:val="00F45500"/>
    <w:pPr>
      <w:numPr>
        <w:numId w:val="112"/>
      </w:numPr>
    </w:pPr>
  </w:style>
  <w:style w:type="numbering" w:customStyle="1" w:styleId="WW8Num172">
    <w:name w:val="WW8Num172"/>
    <w:basedOn w:val="Bezlisty"/>
    <w:rsid w:val="00F45500"/>
    <w:pPr>
      <w:numPr>
        <w:numId w:val="113"/>
      </w:numPr>
    </w:pPr>
  </w:style>
  <w:style w:type="numbering" w:customStyle="1" w:styleId="WW8Num183">
    <w:name w:val="WW8Num183"/>
    <w:basedOn w:val="Bezlisty"/>
    <w:rsid w:val="00F45500"/>
    <w:pPr>
      <w:numPr>
        <w:numId w:val="114"/>
      </w:numPr>
    </w:pPr>
  </w:style>
  <w:style w:type="numbering" w:customStyle="1" w:styleId="WW8Num192">
    <w:name w:val="WW8Num192"/>
    <w:basedOn w:val="Bezlisty"/>
    <w:rsid w:val="00F45500"/>
    <w:pPr>
      <w:numPr>
        <w:numId w:val="115"/>
      </w:numPr>
    </w:pPr>
  </w:style>
  <w:style w:type="numbering" w:customStyle="1" w:styleId="WW8Num202">
    <w:name w:val="WW8Num202"/>
    <w:basedOn w:val="Bezlisty"/>
    <w:rsid w:val="00F45500"/>
    <w:pPr>
      <w:numPr>
        <w:numId w:val="116"/>
      </w:numPr>
    </w:pPr>
  </w:style>
  <w:style w:type="numbering" w:customStyle="1" w:styleId="WW8Num212">
    <w:name w:val="WW8Num212"/>
    <w:basedOn w:val="Bezlisty"/>
    <w:rsid w:val="00F45500"/>
    <w:pPr>
      <w:numPr>
        <w:numId w:val="117"/>
      </w:numPr>
    </w:pPr>
  </w:style>
  <w:style w:type="numbering" w:customStyle="1" w:styleId="WW8Num222">
    <w:name w:val="WW8Num222"/>
    <w:basedOn w:val="Bezlisty"/>
    <w:rsid w:val="00F45500"/>
    <w:pPr>
      <w:numPr>
        <w:numId w:val="118"/>
      </w:numPr>
    </w:pPr>
  </w:style>
  <w:style w:type="numbering" w:customStyle="1" w:styleId="WW8Num232">
    <w:name w:val="WW8Num232"/>
    <w:basedOn w:val="Bezlisty"/>
    <w:rsid w:val="00F45500"/>
    <w:pPr>
      <w:numPr>
        <w:numId w:val="119"/>
      </w:numPr>
    </w:pPr>
  </w:style>
  <w:style w:type="numbering" w:customStyle="1" w:styleId="WW8Num242">
    <w:name w:val="WW8Num242"/>
    <w:basedOn w:val="Bezlisty"/>
    <w:rsid w:val="00F45500"/>
  </w:style>
  <w:style w:type="numbering" w:customStyle="1" w:styleId="WW8Num252">
    <w:name w:val="WW8Num252"/>
    <w:basedOn w:val="Bezlisty"/>
    <w:rsid w:val="00F45500"/>
    <w:pPr>
      <w:numPr>
        <w:numId w:val="121"/>
      </w:numPr>
    </w:pPr>
  </w:style>
  <w:style w:type="numbering" w:customStyle="1" w:styleId="WW8Num262">
    <w:name w:val="WW8Num262"/>
    <w:basedOn w:val="Bezlisty"/>
    <w:rsid w:val="00F45500"/>
    <w:pPr>
      <w:numPr>
        <w:numId w:val="122"/>
      </w:numPr>
    </w:pPr>
  </w:style>
  <w:style w:type="numbering" w:customStyle="1" w:styleId="WW8Num272">
    <w:name w:val="WW8Num272"/>
    <w:basedOn w:val="Bezlisty"/>
    <w:rsid w:val="00F45500"/>
    <w:pPr>
      <w:numPr>
        <w:numId w:val="123"/>
      </w:numPr>
    </w:pPr>
  </w:style>
  <w:style w:type="numbering" w:customStyle="1" w:styleId="WW8Num282">
    <w:name w:val="WW8Num282"/>
    <w:basedOn w:val="Bezlisty"/>
    <w:rsid w:val="00F45500"/>
  </w:style>
  <w:style w:type="numbering" w:customStyle="1" w:styleId="WW8Num292">
    <w:name w:val="WW8Num292"/>
    <w:basedOn w:val="Bezlisty"/>
    <w:rsid w:val="00F45500"/>
    <w:pPr>
      <w:numPr>
        <w:numId w:val="125"/>
      </w:numPr>
    </w:pPr>
  </w:style>
  <w:style w:type="numbering" w:customStyle="1" w:styleId="WW8Num302">
    <w:name w:val="WW8Num302"/>
    <w:basedOn w:val="Bezlisty"/>
    <w:rsid w:val="00F45500"/>
    <w:pPr>
      <w:numPr>
        <w:numId w:val="126"/>
      </w:numPr>
    </w:pPr>
  </w:style>
  <w:style w:type="numbering" w:customStyle="1" w:styleId="WW8Num314">
    <w:name w:val="WW8Num314"/>
    <w:basedOn w:val="Bezlisty"/>
    <w:rsid w:val="00F45500"/>
    <w:pPr>
      <w:numPr>
        <w:numId w:val="127"/>
      </w:numPr>
    </w:pPr>
  </w:style>
  <w:style w:type="numbering" w:customStyle="1" w:styleId="WW8Num322">
    <w:name w:val="WW8Num322"/>
    <w:basedOn w:val="Bezlisty"/>
    <w:rsid w:val="00F45500"/>
    <w:pPr>
      <w:numPr>
        <w:numId w:val="128"/>
      </w:numPr>
    </w:pPr>
  </w:style>
  <w:style w:type="numbering" w:customStyle="1" w:styleId="WW8Num332">
    <w:name w:val="WW8Num332"/>
    <w:basedOn w:val="Bezlisty"/>
    <w:rsid w:val="00F45500"/>
    <w:pPr>
      <w:numPr>
        <w:numId w:val="129"/>
      </w:numPr>
    </w:pPr>
  </w:style>
  <w:style w:type="numbering" w:customStyle="1" w:styleId="WW8Num142">
    <w:name w:val="WW8Num142"/>
    <w:basedOn w:val="Bezlisty"/>
    <w:rsid w:val="00F45500"/>
    <w:pPr>
      <w:numPr>
        <w:numId w:val="130"/>
      </w:numPr>
    </w:pPr>
  </w:style>
  <w:style w:type="numbering" w:customStyle="1" w:styleId="WW8Num132">
    <w:name w:val="WW8Num132"/>
    <w:basedOn w:val="Bezlisty"/>
    <w:rsid w:val="00F45500"/>
    <w:pPr>
      <w:numPr>
        <w:numId w:val="131"/>
      </w:numPr>
    </w:pPr>
  </w:style>
  <w:style w:type="numbering" w:customStyle="1" w:styleId="WW8Num62">
    <w:name w:val="WW8Num62"/>
    <w:basedOn w:val="Bezlisty"/>
    <w:rsid w:val="00F45500"/>
    <w:pPr>
      <w:numPr>
        <w:numId w:val="132"/>
      </w:numPr>
    </w:pPr>
  </w:style>
  <w:style w:type="numbering" w:customStyle="1" w:styleId="WW8Num352">
    <w:name w:val="WW8Num352"/>
    <w:basedOn w:val="Bezlisty"/>
    <w:rsid w:val="00F45500"/>
    <w:pPr>
      <w:numPr>
        <w:numId w:val="133"/>
      </w:numPr>
    </w:pPr>
  </w:style>
  <w:style w:type="numbering" w:customStyle="1" w:styleId="WW8Num582">
    <w:name w:val="WW8Num582"/>
    <w:basedOn w:val="Bezlisty"/>
    <w:rsid w:val="00F45500"/>
    <w:pPr>
      <w:numPr>
        <w:numId w:val="134"/>
      </w:numPr>
    </w:pPr>
  </w:style>
  <w:style w:type="numbering" w:customStyle="1" w:styleId="WW8Num662">
    <w:name w:val="WW8Num662"/>
    <w:basedOn w:val="Bezlisty"/>
    <w:rsid w:val="00F45500"/>
    <w:pPr>
      <w:numPr>
        <w:numId w:val="135"/>
      </w:numPr>
    </w:pPr>
  </w:style>
  <w:style w:type="numbering" w:customStyle="1" w:styleId="WW8Num462">
    <w:name w:val="WW8Num462"/>
    <w:basedOn w:val="Bezlisty"/>
    <w:rsid w:val="00F45500"/>
    <w:pPr>
      <w:numPr>
        <w:numId w:val="136"/>
      </w:numPr>
    </w:pPr>
  </w:style>
  <w:style w:type="numbering" w:customStyle="1" w:styleId="WW8Num315">
    <w:name w:val="WW8Num315"/>
    <w:basedOn w:val="Bezlisty"/>
    <w:rsid w:val="00F45500"/>
    <w:pPr>
      <w:numPr>
        <w:numId w:val="137"/>
      </w:numPr>
    </w:pPr>
  </w:style>
  <w:style w:type="numbering" w:customStyle="1" w:styleId="WW8Num762">
    <w:name w:val="WW8Num762"/>
    <w:basedOn w:val="Bezlisty"/>
    <w:rsid w:val="00F45500"/>
    <w:pPr>
      <w:numPr>
        <w:numId w:val="138"/>
      </w:numPr>
    </w:pPr>
  </w:style>
  <w:style w:type="numbering" w:customStyle="1" w:styleId="WW8Num372">
    <w:name w:val="WW8Num372"/>
    <w:basedOn w:val="Bezlisty"/>
    <w:rsid w:val="00F45500"/>
    <w:pPr>
      <w:numPr>
        <w:numId w:val="139"/>
      </w:numPr>
    </w:pPr>
  </w:style>
  <w:style w:type="numbering" w:customStyle="1" w:styleId="WW8Num382">
    <w:name w:val="WW8Num382"/>
    <w:basedOn w:val="Bezlisty"/>
    <w:rsid w:val="00F45500"/>
    <w:pPr>
      <w:numPr>
        <w:numId w:val="140"/>
      </w:numPr>
    </w:pPr>
  </w:style>
  <w:style w:type="numbering" w:customStyle="1" w:styleId="WW8Num652">
    <w:name w:val="WW8Num652"/>
    <w:basedOn w:val="Bezlisty"/>
    <w:rsid w:val="00F45500"/>
    <w:pPr>
      <w:numPr>
        <w:numId w:val="141"/>
      </w:numPr>
    </w:pPr>
  </w:style>
  <w:style w:type="numbering" w:customStyle="1" w:styleId="WW8Num85">
    <w:name w:val="WW8Num85"/>
    <w:basedOn w:val="Bezlisty"/>
    <w:rsid w:val="00F45500"/>
    <w:pPr>
      <w:numPr>
        <w:numId w:val="142"/>
      </w:numPr>
    </w:pPr>
  </w:style>
  <w:style w:type="numbering" w:customStyle="1" w:styleId="WW8Num152">
    <w:name w:val="WW8Num152"/>
    <w:basedOn w:val="Bezlisty"/>
    <w:rsid w:val="00F45500"/>
    <w:pPr>
      <w:numPr>
        <w:numId w:val="143"/>
      </w:numPr>
    </w:pPr>
  </w:style>
  <w:style w:type="numbering" w:customStyle="1" w:styleId="WW8Num47">
    <w:name w:val="WW8Num47"/>
    <w:basedOn w:val="Bezlisty"/>
    <w:rsid w:val="00F45500"/>
    <w:pPr>
      <w:numPr>
        <w:numId w:val="144"/>
      </w:numPr>
    </w:pPr>
  </w:style>
  <w:style w:type="numbering" w:customStyle="1" w:styleId="WW8Num92">
    <w:name w:val="WW8Num92"/>
    <w:basedOn w:val="Bezlisty"/>
    <w:rsid w:val="00F45500"/>
    <w:pPr>
      <w:numPr>
        <w:numId w:val="145"/>
      </w:numPr>
    </w:pPr>
  </w:style>
  <w:style w:type="numbering" w:customStyle="1" w:styleId="WW8Num124">
    <w:name w:val="WW8Num124"/>
    <w:basedOn w:val="Bezlisty"/>
    <w:rsid w:val="00F45500"/>
    <w:pPr>
      <w:numPr>
        <w:numId w:val="146"/>
      </w:numPr>
    </w:pPr>
  </w:style>
  <w:style w:type="numbering" w:customStyle="1" w:styleId="WW8Num112">
    <w:name w:val="WW8Num112"/>
    <w:basedOn w:val="Bezlisty"/>
    <w:rsid w:val="00F45500"/>
    <w:pPr>
      <w:numPr>
        <w:numId w:val="105"/>
      </w:numPr>
    </w:pPr>
  </w:style>
  <w:style w:type="numbering" w:customStyle="1" w:styleId="WW8Num162">
    <w:name w:val="WW8Num162"/>
    <w:basedOn w:val="Bezlisty"/>
    <w:rsid w:val="00F45500"/>
    <w:pPr>
      <w:numPr>
        <w:numId w:val="147"/>
      </w:numPr>
    </w:pPr>
  </w:style>
  <w:style w:type="numbering" w:customStyle="1" w:styleId="WW8Num102">
    <w:name w:val="WW8Num102"/>
    <w:basedOn w:val="Bezlisty"/>
    <w:rsid w:val="00F45500"/>
    <w:pPr>
      <w:numPr>
        <w:numId w:val="148"/>
      </w:numPr>
    </w:pPr>
  </w:style>
  <w:style w:type="numbering" w:customStyle="1" w:styleId="WW8Num72">
    <w:name w:val="WW8Num72"/>
    <w:basedOn w:val="Bezlisty"/>
    <w:rsid w:val="00F45500"/>
    <w:pPr>
      <w:numPr>
        <w:numId w:val="106"/>
      </w:numPr>
    </w:pPr>
  </w:style>
  <w:style w:type="numbering" w:customStyle="1" w:styleId="WW8Num213">
    <w:name w:val="WW8Num213"/>
    <w:basedOn w:val="Bezlisty"/>
    <w:rsid w:val="00F45500"/>
    <w:pPr>
      <w:numPr>
        <w:numId w:val="107"/>
      </w:numPr>
    </w:pPr>
  </w:style>
  <w:style w:type="numbering" w:customStyle="1" w:styleId="WW8Num52">
    <w:name w:val="WW8Num52"/>
    <w:basedOn w:val="Bezlisty"/>
    <w:rsid w:val="00F45500"/>
  </w:style>
  <w:style w:type="numbering" w:customStyle="1" w:styleId="WW8Num802">
    <w:name w:val="WW8Num802"/>
    <w:basedOn w:val="Bezlisty"/>
    <w:rsid w:val="00F45500"/>
    <w:pPr>
      <w:numPr>
        <w:numId w:val="109"/>
      </w:numPr>
    </w:pPr>
  </w:style>
  <w:style w:type="numbering" w:customStyle="1" w:styleId="WW8Num812">
    <w:name w:val="WW8Num812"/>
    <w:basedOn w:val="Bezlisty"/>
    <w:rsid w:val="00F45500"/>
    <w:pPr>
      <w:numPr>
        <w:numId w:val="110"/>
      </w:numPr>
    </w:pPr>
  </w:style>
  <w:style w:type="numbering" w:customStyle="1" w:styleId="WW8Num822">
    <w:name w:val="WW8Num822"/>
    <w:basedOn w:val="Bezlisty"/>
    <w:rsid w:val="00F45500"/>
    <w:pPr>
      <w:numPr>
        <w:numId w:val="111"/>
      </w:numPr>
    </w:pPr>
  </w:style>
  <w:style w:type="numbering" w:customStyle="1" w:styleId="WW8Num832">
    <w:name w:val="WW8Num832"/>
    <w:basedOn w:val="Bezlisty"/>
    <w:rsid w:val="00F45500"/>
  </w:style>
  <w:style w:type="numbering" w:customStyle="1" w:styleId="WW8StyleNum2">
    <w:name w:val="WW8StyleNum2"/>
    <w:basedOn w:val="Bezlisty"/>
    <w:rsid w:val="00F45500"/>
  </w:style>
  <w:style w:type="numbering" w:customStyle="1" w:styleId="WW8Num113">
    <w:name w:val="WW8Num113"/>
    <w:basedOn w:val="Bezlisty"/>
    <w:rsid w:val="00F45500"/>
  </w:style>
  <w:style w:type="numbering" w:customStyle="1" w:styleId="WW8Num882">
    <w:name w:val="WW8Num882"/>
    <w:basedOn w:val="Bezlisty"/>
    <w:rsid w:val="00F45500"/>
  </w:style>
  <w:style w:type="numbering" w:customStyle="1" w:styleId="Bezlisty3">
    <w:name w:val="Bez listy3"/>
    <w:next w:val="Bezlisty"/>
    <w:semiHidden/>
    <w:rsid w:val="00F45500"/>
  </w:style>
  <w:style w:type="table" w:customStyle="1" w:styleId="Tabela-Siatka1">
    <w:name w:val="Tabela - Siatka1"/>
    <w:basedOn w:val="Standardowy"/>
    <w:next w:val="Tabela-Siatka"/>
    <w:uiPriority w:val="59"/>
    <w:rsid w:val="00F4550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84">
    <w:name w:val="WW8Num184"/>
    <w:basedOn w:val="Bezlisty"/>
    <w:rsid w:val="00F45500"/>
  </w:style>
  <w:style w:type="numbering" w:customStyle="1" w:styleId="WW8Num361">
    <w:name w:val="WW8Num361"/>
    <w:basedOn w:val="Bezlisty"/>
    <w:rsid w:val="00F45500"/>
  </w:style>
  <w:style w:type="numbering" w:customStyle="1" w:styleId="WW8Num391">
    <w:name w:val="WW8Num391"/>
    <w:basedOn w:val="Bezlisty"/>
    <w:rsid w:val="00F45500"/>
  </w:style>
  <w:style w:type="numbering" w:customStyle="1" w:styleId="WW8Num401">
    <w:name w:val="WW8Num401"/>
    <w:basedOn w:val="Bezlisty"/>
    <w:rsid w:val="00F45500"/>
  </w:style>
  <w:style w:type="numbering" w:customStyle="1" w:styleId="WW8Num411">
    <w:name w:val="WW8Num411"/>
    <w:basedOn w:val="Bezlisty"/>
    <w:rsid w:val="00F45500"/>
    <w:pPr>
      <w:numPr>
        <w:numId w:val="315"/>
      </w:numPr>
    </w:pPr>
  </w:style>
  <w:style w:type="numbering" w:customStyle="1" w:styleId="WW8Num421">
    <w:name w:val="WW8Num421"/>
    <w:basedOn w:val="Bezlisty"/>
    <w:rsid w:val="00F45500"/>
  </w:style>
  <w:style w:type="numbering" w:customStyle="1" w:styleId="WW8Num431">
    <w:name w:val="WW8Num431"/>
    <w:basedOn w:val="Bezlisty"/>
    <w:rsid w:val="00F45500"/>
  </w:style>
  <w:style w:type="numbering" w:customStyle="1" w:styleId="WW8Num441">
    <w:name w:val="WW8Num441"/>
    <w:basedOn w:val="Bezlisty"/>
    <w:rsid w:val="00F45500"/>
  </w:style>
  <w:style w:type="numbering" w:customStyle="1" w:styleId="WW8Num3111">
    <w:name w:val="WW8Num3111"/>
    <w:basedOn w:val="Bezlisty"/>
    <w:rsid w:val="00F45500"/>
  </w:style>
  <w:style w:type="numbering" w:customStyle="1" w:styleId="WW8Num1211">
    <w:name w:val="WW8Num1211"/>
    <w:basedOn w:val="Bezlisty"/>
    <w:rsid w:val="00F45500"/>
  </w:style>
  <w:style w:type="numbering" w:customStyle="1" w:styleId="WW8Num1811">
    <w:name w:val="WW8Num1811"/>
    <w:basedOn w:val="Bezlisty"/>
    <w:rsid w:val="00F45500"/>
    <w:pPr>
      <w:numPr>
        <w:numId w:val="90"/>
      </w:numPr>
    </w:pPr>
  </w:style>
  <w:style w:type="numbering" w:customStyle="1" w:styleId="Bezlisty11">
    <w:name w:val="Bez listy11"/>
    <w:next w:val="Bezlisty"/>
    <w:uiPriority w:val="99"/>
    <w:semiHidden/>
    <w:unhideWhenUsed/>
    <w:rsid w:val="00F45500"/>
  </w:style>
  <w:style w:type="numbering" w:customStyle="1" w:styleId="WW8Num3411">
    <w:name w:val="WW8Num3411"/>
    <w:basedOn w:val="Bezlisty"/>
    <w:rsid w:val="00F45500"/>
  </w:style>
  <w:style w:type="numbering" w:customStyle="1" w:styleId="WW8Num1711">
    <w:name w:val="WW8Num1711"/>
    <w:basedOn w:val="Bezlisty"/>
    <w:rsid w:val="00F45500"/>
  </w:style>
  <w:style w:type="numbering" w:customStyle="1" w:styleId="WW8Num1911">
    <w:name w:val="WW8Num1911"/>
    <w:basedOn w:val="Bezlisty"/>
    <w:rsid w:val="00F45500"/>
  </w:style>
  <w:style w:type="numbering" w:customStyle="1" w:styleId="WW8Num2011">
    <w:name w:val="WW8Num2011"/>
    <w:basedOn w:val="Bezlisty"/>
    <w:rsid w:val="00F45500"/>
    <w:pPr>
      <w:numPr>
        <w:numId w:val="31"/>
      </w:numPr>
    </w:pPr>
  </w:style>
  <w:style w:type="numbering" w:customStyle="1" w:styleId="WW8Num2111">
    <w:name w:val="WW8Num2111"/>
    <w:basedOn w:val="Bezlisty"/>
    <w:rsid w:val="00F45500"/>
    <w:pPr>
      <w:numPr>
        <w:numId w:val="162"/>
      </w:numPr>
    </w:pPr>
  </w:style>
  <w:style w:type="numbering" w:customStyle="1" w:styleId="WW8Num2311">
    <w:name w:val="WW8Num2311"/>
    <w:basedOn w:val="Bezlisty"/>
    <w:rsid w:val="00F45500"/>
  </w:style>
  <w:style w:type="numbering" w:customStyle="1" w:styleId="WW8Num2411">
    <w:name w:val="WW8Num2411"/>
    <w:basedOn w:val="Bezlisty"/>
    <w:rsid w:val="00F45500"/>
    <w:pPr>
      <w:numPr>
        <w:numId w:val="93"/>
      </w:numPr>
    </w:pPr>
  </w:style>
  <w:style w:type="numbering" w:customStyle="1" w:styleId="WW8Num2511">
    <w:name w:val="WW8Num2511"/>
    <w:basedOn w:val="Bezlisty"/>
    <w:rsid w:val="00F45500"/>
  </w:style>
  <w:style w:type="numbering" w:customStyle="1" w:styleId="WW8Num2611">
    <w:name w:val="WW8Num2611"/>
    <w:basedOn w:val="Bezlisty"/>
    <w:rsid w:val="00F45500"/>
  </w:style>
  <w:style w:type="numbering" w:customStyle="1" w:styleId="WW8Num2911">
    <w:name w:val="WW8Num2911"/>
    <w:basedOn w:val="Bezlisty"/>
    <w:rsid w:val="00F45500"/>
  </w:style>
  <w:style w:type="numbering" w:customStyle="1" w:styleId="WW8Num3011">
    <w:name w:val="WW8Num3011"/>
    <w:basedOn w:val="Bezlisty"/>
    <w:rsid w:val="00F45500"/>
  </w:style>
  <w:style w:type="numbering" w:customStyle="1" w:styleId="WW8Num3211">
    <w:name w:val="WW8Num3211"/>
    <w:basedOn w:val="Bezlisty"/>
    <w:rsid w:val="00F45500"/>
  </w:style>
  <w:style w:type="numbering" w:customStyle="1" w:styleId="WW8Num3311">
    <w:name w:val="WW8Num3311"/>
    <w:basedOn w:val="Bezlisty"/>
    <w:rsid w:val="00F45500"/>
  </w:style>
  <w:style w:type="numbering" w:customStyle="1" w:styleId="WW8Num1411">
    <w:name w:val="WW8Num1411"/>
    <w:basedOn w:val="Bezlisty"/>
    <w:rsid w:val="00F45500"/>
  </w:style>
  <w:style w:type="numbering" w:customStyle="1" w:styleId="WW8Num1311">
    <w:name w:val="WW8Num1311"/>
    <w:basedOn w:val="Bezlisty"/>
    <w:rsid w:val="00F45500"/>
  </w:style>
  <w:style w:type="numbering" w:customStyle="1" w:styleId="WW8Num611">
    <w:name w:val="WW8Num611"/>
    <w:basedOn w:val="Bezlisty"/>
    <w:rsid w:val="00F45500"/>
  </w:style>
  <w:style w:type="numbering" w:customStyle="1" w:styleId="WW8Num3511">
    <w:name w:val="WW8Num3511"/>
    <w:basedOn w:val="Bezlisty"/>
    <w:rsid w:val="00F45500"/>
  </w:style>
  <w:style w:type="numbering" w:customStyle="1" w:styleId="WW8Num6611">
    <w:name w:val="WW8Num6611"/>
    <w:basedOn w:val="Bezlisty"/>
    <w:rsid w:val="00F45500"/>
  </w:style>
  <w:style w:type="numbering" w:customStyle="1" w:styleId="WW8Num4611">
    <w:name w:val="WW8Num4611"/>
    <w:basedOn w:val="Bezlisty"/>
    <w:rsid w:val="00F45500"/>
  </w:style>
  <w:style w:type="numbering" w:customStyle="1" w:styleId="WW8Num3101">
    <w:name w:val="WW8Num3101"/>
    <w:basedOn w:val="Bezlisty"/>
    <w:rsid w:val="00F45500"/>
  </w:style>
  <w:style w:type="numbering" w:customStyle="1" w:styleId="WW8Num3711">
    <w:name w:val="WW8Num3711"/>
    <w:basedOn w:val="Bezlisty"/>
    <w:rsid w:val="00F45500"/>
  </w:style>
  <w:style w:type="numbering" w:customStyle="1" w:styleId="WW8Num3811">
    <w:name w:val="WW8Num3811"/>
    <w:basedOn w:val="Bezlisty"/>
    <w:rsid w:val="00F45500"/>
    <w:pPr>
      <w:numPr>
        <w:numId w:val="285"/>
      </w:numPr>
    </w:pPr>
  </w:style>
  <w:style w:type="numbering" w:customStyle="1" w:styleId="WW8Num841">
    <w:name w:val="WW8Num841"/>
    <w:basedOn w:val="Bezlisty"/>
    <w:rsid w:val="00F45500"/>
    <w:pPr>
      <w:numPr>
        <w:numId w:val="96"/>
      </w:numPr>
    </w:pPr>
  </w:style>
  <w:style w:type="numbering" w:customStyle="1" w:styleId="WW8Num1511">
    <w:name w:val="WW8Num1511"/>
    <w:basedOn w:val="Bezlisty"/>
    <w:rsid w:val="00F45500"/>
  </w:style>
  <w:style w:type="numbering" w:customStyle="1" w:styleId="WW8Num451">
    <w:name w:val="WW8Num451"/>
    <w:basedOn w:val="Bezlisty"/>
    <w:rsid w:val="00F45500"/>
  </w:style>
  <w:style w:type="numbering" w:customStyle="1" w:styleId="WW8Num911">
    <w:name w:val="WW8Num911"/>
    <w:basedOn w:val="Bezlisty"/>
    <w:rsid w:val="00F45500"/>
  </w:style>
  <w:style w:type="numbering" w:customStyle="1" w:styleId="WW8Num1111">
    <w:name w:val="WW8Num1111"/>
    <w:basedOn w:val="Bezlisty"/>
    <w:rsid w:val="00F45500"/>
  </w:style>
  <w:style w:type="numbering" w:customStyle="1" w:styleId="WW8Num1611">
    <w:name w:val="WW8Num1611"/>
    <w:basedOn w:val="Bezlisty"/>
    <w:rsid w:val="00F45500"/>
  </w:style>
  <w:style w:type="numbering" w:customStyle="1" w:styleId="WW8Num711">
    <w:name w:val="WW8Num711"/>
    <w:basedOn w:val="Bezlisty"/>
    <w:rsid w:val="00F45500"/>
  </w:style>
  <w:style w:type="numbering" w:customStyle="1" w:styleId="WW8Num511">
    <w:name w:val="WW8Num511"/>
    <w:basedOn w:val="Bezlisty"/>
    <w:rsid w:val="00F45500"/>
    <w:pPr>
      <w:numPr>
        <w:numId w:val="163"/>
      </w:numPr>
    </w:pPr>
  </w:style>
  <w:style w:type="numbering" w:customStyle="1" w:styleId="WW8Num8011">
    <w:name w:val="WW8Num8011"/>
    <w:basedOn w:val="Bezlisty"/>
    <w:rsid w:val="00F45500"/>
  </w:style>
  <w:style w:type="numbering" w:customStyle="1" w:styleId="WW8Num8111">
    <w:name w:val="WW8Num8111"/>
    <w:basedOn w:val="Bezlisty"/>
    <w:rsid w:val="00F45500"/>
    <w:pPr>
      <w:numPr>
        <w:numId w:val="98"/>
      </w:numPr>
    </w:pPr>
  </w:style>
  <w:style w:type="numbering" w:customStyle="1" w:styleId="WW8Num8211">
    <w:name w:val="WW8Num8211"/>
    <w:basedOn w:val="Bezlisty"/>
    <w:rsid w:val="00F45500"/>
  </w:style>
  <w:style w:type="numbering" w:customStyle="1" w:styleId="WW8Num8311">
    <w:name w:val="WW8Num8311"/>
    <w:basedOn w:val="Bezlisty"/>
    <w:rsid w:val="00F45500"/>
    <w:pPr>
      <w:numPr>
        <w:numId w:val="164"/>
      </w:numPr>
    </w:pPr>
  </w:style>
  <w:style w:type="numbering" w:customStyle="1" w:styleId="WW8StyleNum11">
    <w:name w:val="WW8StyleNum11"/>
    <w:basedOn w:val="Bezlisty"/>
    <w:rsid w:val="00F45500"/>
    <w:pPr>
      <w:numPr>
        <w:numId w:val="100"/>
      </w:numPr>
    </w:pPr>
  </w:style>
  <w:style w:type="numbering" w:customStyle="1" w:styleId="WW8Num1101">
    <w:name w:val="WW8Num1101"/>
    <w:basedOn w:val="Bezlisty"/>
    <w:rsid w:val="00F45500"/>
  </w:style>
  <w:style w:type="numbering" w:customStyle="1" w:styleId="WW8Num8811">
    <w:name w:val="WW8Num8811"/>
    <w:basedOn w:val="Bezlisty"/>
    <w:rsid w:val="00F45500"/>
    <w:pPr>
      <w:numPr>
        <w:numId w:val="102"/>
      </w:numPr>
    </w:pPr>
  </w:style>
  <w:style w:type="character" w:customStyle="1" w:styleId="Styl12pt">
    <w:name w:val="Styl 12 pt"/>
    <w:basedOn w:val="Domylnaczcionkaakapitu"/>
    <w:rsid w:val="00F45500"/>
    <w:rPr>
      <w:rFonts w:ascii="Arial" w:hAnsi="Arial" w:cs="Arial" w:hint="default"/>
      <w:sz w:val="20"/>
    </w:rPr>
  </w:style>
  <w:style w:type="numbering" w:customStyle="1" w:styleId="WW8Num1821">
    <w:name w:val="WW8Num1821"/>
    <w:basedOn w:val="Bezlisty"/>
    <w:rsid w:val="00F45500"/>
  </w:style>
  <w:style w:type="numbering" w:customStyle="1" w:styleId="WW8Num3121">
    <w:name w:val="WW8Num3121"/>
    <w:basedOn w:val="Bezlisty"/>
    <w:rsid w:val="00F45500"/>
  </w:style>
  <w:style w:type="numbering" w:customStyle="1" w:styleId="WW8Num1221">
    <w:name w:val="WW8Num1221"/>
    <w:basedOn w:val="Bezlisty"/>
    <w:rsid w:val="00F45500"/>
  </w:style>
  <w:style w:type="numbering" w:customStyle="1" w:styleId="Bezlisty21">
    <w:name w:val="Bez listy21"/>
    <w:next w:val="Bezlisty"/>
    <w:uiPriority w:val="99"/>
    <w:semiHidden/>
    <w:unhideWhenUsed/>
    <w:rsid w:val="00F45500"/>
  </w:style>
  <w:style w:type="numbering" w:customStyle="1" w:styleId="WW8Num1212">
    <w:name w:val="WW8Num1212"/>
    <w:basedOn w:val="Bezlisty"/>
    <w:rsid w:val="00F45500"/>
    <w:pPr>
      <w:numPr>
        <w:numId w:val="89"/>
      </w:numPr>
    </w:pPr>
  </w:style>
  <w:style w:type="numbering" w:customStyle="1" w:styleId="WW8Num1412">
    <w:name w:val="WW8Num1412"/>
    <w:basedOn w:val="Bezlisty"/>
    <w:rsid w:val="00F45500"/>
    <w:pPr>
      <w:numPr>
        <w:numId w:val="161"/>
      </w:numPr>
    </w:pPr>
  </w:style>
  <w:style w:type="numbering" w:customStyle="1" w:styleId="WW8Num1512">
    <w:name w:val="WW8Num1512"/>
    <w:basedOn w:val="Bezlisty"/>
    <w:rsid w:val="00F45500"/>
    <w:pPr>
      <w:numPr>
        <w:numId w:val="97"/>
      </w:numPr>
    </w:pPr>
  </w:style>
  <w:style w:type="numbering" w:customStyle="1" w:styleId="WW8Num712">
    <w:name w:val="WW8Num712"/>
    <w:basedOn w:val="Bezlisty"/>
    <w:rsid w:val="00F45500"/>
    <w:pPr>
      <w:numPr>
        <w:numId w:val="160"/>
      </w:numPr>
    </w:pPr>
  </w:style>
  <w:style w:type="numbering" w:customStyle="1" w:styleId="WW8Num21011">
    <w:name w:val="WW8Num21011"/>
    <w:basedOn w:val="Bezlisty"/>
    <w:rsid w:val="00F45500"/>
    <w:pPr>
      <w:numPr>
        <w:numId w:val="124"/>
      </w:numPr>
    </w:pPr>
  </w:style>
  <w:style w:type="table" w:customStyle="1" w:styleId="Tabela-Siatka2">
    <w:name w:val="Tabela - Siatka2"/>
    <w:basedOn w:val="Standardowy"/>
    <w:next w:val="Tabela-Siatka"/>
    <w:uiPriority w:val="59"/>
    <w:rsid w:val="00F455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343">
    <w:name w:val="WW8Num343"/>
    <w:basedOn w:val="Bezlisty"/>
    <w:rsid w:val="00F45500"/>
  </w:style>
  <w:style w:type="numbering" w:customStyle="1" w:styleId="WW8Num143">
    <w:name w:val="WW8Num143"/>
    <w:basedOn w:val="Bezlisty"/>
    <w:rsid w:val="00F45500"/>
  </w:style>
  <w:style w:type="numbering" w:customStyle="1" w:styleId="WW8Num133">
    <w:name w:val="WW8Num133"/>
    <w:basedOn w:val="Bezlisty"/>
    <w:rsid w:val="00F45500"/>
  </w:style>
  <w:style w:type="numbering" w:customStyle="1" w:styleId="WW8Num63">
    <w:name w:val="WW8Num63"/>
    <w:basedOn w:val="Bezlisty"/>
    <w:rsid w:val="00F45500"/>
  </w:style>
  <w:style w:type="numbering" w:customStyle="1" w:styleId="WW8Num653">
    <w:name w:val="WW8Num653"/>
    <w:basedOn w:val="Bezlisty"/>
    <w:rsid w:val="00F45500"/>
  </w:style>
  <w:style w:type="numbering" w:customStyle="1" w:styleId="WW8Num86">
    <w:name w:val="WW8Num86"/>
    <w:basedOn w:val="Bezlisty"/>
    <w:rsid w:val="00F45500"/>
  </w:style>
  <w:style w:type="numbering" w:customStyle="1" w:styleId="WW8Num11011">
    <w:name w:val="WW8Num11011"/>
    <w:basedOn w:val="Bezlisty"/>
    <w:rsid w:val="00F45500"/>
  </w:style>
  <w:style w:type="numbering" w:customStyle="1" w:styleId="WW8Num8813">
    <w:name w:val="WW8Num8813"/>
    <w:basedOn w:val="Bezlisty"/>
    <w:rsid w:val="00F45500"/>
  </w:style>
  <w:style w:type="numbering" w:customStyle="1" w:styleId="WW8Num28112">
    <w:name w:val="WW8Num28112"/>
    <w:basedOn w:val="Bezlisty"/>
    <w:rsid w:val="00F45500"/>
  </w:style>
  <w:style w:type="numbering" w:customStyle="1" w:styleId="WW8Num10113">
    <w:name w:val="WW8Num10113"/>
    <w:basedOn w:val="Bezlisty"/>
    <w:rsid w:val="00F45500"/>
  </w:style>
  <w:style w:type="paragraph" w:customStyle="1" w:styleId="Moj3">
    <w:name w:val="Moj_3"/>
    <w:basedOn w:val="Nagwek3"/>
    <w:qFormat/>
    <w:rsid w:val="00F45500"/>
    <w:pPr>
      <w:numPr>
        <w:ilvl w:val="2"/>
        <w:numId w:val="274"/>
      </w:numPr>
      <w:tabs>
        <w:tab w:val="center" w:pos="851"/>
        <w:tab w:val="center" w:pos="993"/>
      </w:tabs>
      <w:spacing w:before="120" w:after="120" w:line="360" w:lineRule="auto"/>
    </w:pPr>
    <w:rPr>
      <w:rFonts w:ascii="Century Gothic" w:hAnsi="Century Gothic" w:cs="Times New Roman"/>
      <w:sz w:val="20"/>
      <w:szCs w:val="24"/>
      <w:lang w:val="en-US" w:eastAsia="x-none"/>
    </w:rPr>
  </w:style>
  <w:style w:type="paragraph" w:customStyle="1" w:styleId="Moj1">
    <w:name w:val="Moj_1"/>
    <w:basedOn w:val="Nagwek1"/>
    <w:qFormat/>
    <w:rsid w:val="00F45500"/>
    <w:pPr>
      <w:numPr>
        <w:numId w:val="274"/>
      </w:numPr>
      <w:suppressAutoHyphens w:val="0"/>
      <w:overflowPunct/>
      <w:autoSpaceDE/>
      <w:spacing w:after="240" w:line="360" w:lineRule="auto"/>
      <w:textAlignment w:val="auto"/>
    </w:pPr>
    <w:rPr>
      <w:rFonts w:ascii="Century Gothic" w:eastAsia="Lucida Sans Unicode" w:hAnsi="Century Gothic"/>
      <w:bCs/>
      <w:kern w:val="32"/>
      <w:sz w:val="20"/>
      <w:szCs w:val="28"/>
      <w:lang w:val="x-none" w:eastAsia="pl-PL"/>
    </w:rPr>
  </w:style>
  <w:style w:type="paragraph" w:customStyle="1" w:styleId="Moj2">
    <w:name w:val="Moj_2"/>
    <w:basedOn w:val="Nagwek2"/>
    <w:qFormat/>
    <w:rsid w:val="00F45500"/>
    <w:pPr>
      <w:numPr>
        <w:ilvl w:val="1"/>
        <w:numId w:val="274"/>
      </w:numPr>
      <w:tabs>
        <w:tab w:val="left" w:pos="993"/>
      </w:tabs>
      <w:suppressAutoHyphens w:val="0"/>
      <w:overflowPunct/>
      <w:autoSpaceDE/>
      <w:spacing w:before="40" w:after="120" w:line="360" w:lineRule="auto"/>
      <w:textAlignment w:val="auto"/>
    </w:pPr>
    <w:rPr>
      <w:rFonts w:ascii="Century Gothic" w:eastAsia="Lucida Sans Unicode" w:hAnsi="Century Gothic" w:cs="Times New Roman"/>
      <w:i w:val="0"/>
      <w:kern w:val="1"/>
      <w:sz w:val="20"/>
      <w:szCs w:val="24"/>
      <w:lang w:val="x-none" w:eastAsia="pl-PL"/>
    </w:rPr>
  </w:style>
  <w:style w:type="numbering" w:customStyle="1" w:styleId="WW8Num58112">
    <w:name w:val="WW8Num58112"/>
    <w:basedOn w:val="Bezlisty"/>
    <w:rsid w:val="000C7B34"/>
  </w:style>
  <w:style w:type="numbering" w:customStyle="1" w:styleId="WW8Num27112">
    <w:name w:val="WW8Num27112"/>
    <w:basedOn w:val="Bezlisty"/>
    <w:rsid w:val="000D799E"/>
  </w:style>
  <w:style w:type="numbering" w:customStyle="1" w:styleId="WW8Num173">
    <w:name w:val="WW8Num173"/>
    <w:basedOn w:val="Bezlisty"/>
    <w:rsid w:val="00C12426"/>
    <w:pPr>
      <w:numPr>
        <w:numId w:val="2"/>
      </w:numPr>
    </w:pPr>
  </w:style>
  <w:style w:type="numbering" w:customStyle="1" w:styleId="WW8Num214">
    <w:name w:val="WW8Num214"/>
    <w:basedOn w:val="Bezlisty"/>
    <w:rsid w:val="00C12426"/>
  </w:style>
  <w:style w:type="numbering" w:customStyle="1" w:styleId="WW8Num223">
    <w:name w:val="WW8Num223"/>
    <w:basedOn w:val="Bezlisty"/>
    <w:rsid w:val="00C12426"/>
    <w:pPr>
      <w:numPr>
        <w:numId w:val="7"/>
      </w:numPr>
    </w:pPr>
  </w:style>
  <w:style w:type="numbering" w:customStyle="1" w:styleId="WW8Num243">
    <w:name w:val="WW8Num243"/>
    <w:basedOn w:val="Bezlisty"/>
    <w:rsid w:val="00C12426"/>
  </w:style>
  <w:style w:type="numbering" w:customStyle="1" w:styleId="WW8Num253">
    <w:name w:val="WW8Num253"/>
    <w:basedOn w:val="Bezlisty"/>
    <w:rsid w:val="00C12426"/>
  </w:style>
  <w:style w:type="numbering" w:customStyle="1" w:styleId="WW8Num263">
    <w:name w:val="WW8Num263"/>
    <w:basedOn w:val="Bezlisty"/>
    <w:rsid w:val="00C12426"/>
    <w:pPr>
      <w:numPr>
        <w:numId w:val="11"/>
      </w:numPr>
    </w:pPr>
  </w:style>
  <w:style w:type="numbering" w:customStyle="1" w:styleId="WW8Num273">
    <w:name w:val="WW8Num273"/>
    <w:basedOn w:val="Bezlisty"/>
    <w:rsid w:val="00C12426"/>
    <w:pPr>
      <w:numPr>
        <w:numId w:val="12"/>
      </w:numPr>
    </w:pPr>
  </w:style>
  <w:style w:type="numbering" w:customStyle="1" w:styleId="WW8Num293">
    <w:name w:val="WW8Num293"/>
    <w:basedOn w:val="Bezlisty"/>
    <w:rsid w:val="00C12426"/>
    <w:pPr>
      <w:numPr>
        <w:numId w:val="14"/>
      </w:numPr>
    </w:pPr>
  </w:style>
  <w:style w:type="numbering" w:customStyle="1" w:styleId="WW8Num303">
    <w:name w:val="WW8Num303"/>
    <w:basedOn w:val="Bezlisty"/>
    <w:rsid w:val="00C12426"/>
  </w:style>
  <w:style w:type="numbering" w:customStyle="1" w:styleId="WW8Num323">
    <w:name w:val="WW8Num323"/>
    <w:basedOn w:val="Bezlisty"/>
    <w:rsid w:val="00C12426"/>
  </w:style>
  <w:style w:type="numbering" w:customStyle="1" w:styleId="WW8Num333">
    <w:name w:val="WW8Num333"/>
    <w:basedOn w:val="Bezlisty"/>
    <w:rsid w:val="00C12426"/>
    <w:pPr>
      <w:numPr>
        <w:numId w:val="18"/>
      </w:numPr>
    </w:pPr>
  </w:style>
  <w:style w:type="numbering" w:customStyle="1" w:styleId="WW8Num583">
    <w:name w:val="WW8Num583"/>
    <w:basedOn w:val="Bezlisty"/>
    <w:rsid w:val="00C12426"/>
    <w:pPr>
      <w:numPr>
        <w:numId w:val="23"/>
      </w:numPr>
    </w:pPr>
  </w:style>
  <w:style w:type="numbering" w:customStyle="1" w:styleId="WW8Num663">
    <w:name w:val="WW8Num663"/>
    <w:basedOn w:val="Bezlisty"/>
    <w:rsid w:val="00C12426"/>
    <w:pPr>
      <w:numPr>
        <w:numId w:val="24"/>
      </w:numPr>
    </w:pPr>
  </w:style>
  <w:style w:type="numbering" w:customStyle="1" w:styleId="WW8Num463">
    <w:name w:val="WW8Num463"/>
    <w:basedOn w:val="Bezlisty"/>
    <w:rsid w:val="00C12426"/>
    <w:pPr>
      <w:numPr>
        <w:numId w:val="25"/>
      </w:numPr>
    </w:pPr>
  </w:style>
  <w:style w:type="numbering" w:customStyle="1" w:styleId="WW8Num316">
    <w:name w:val="WW8Num316"/>
    <w:basedOn w:val="Bezlisty"/>
    <w:rsid w:val="00C12426"/>
    <w:pPr>
      <w:numPr>
        <w:numId w:val="279"/>
      </w:numPr>
    </w:pPr>
  </w:style>
  <w:style w:type="numbering" w:customStyle="1" w:styleId="WW8Num763">
    <w:name w:val="WW8Num763"/>
    <w:basedOn w:val="Bezlisty"/>
    <w:rsid w:val="00C12426"/>
    <w:pPr>
      <w:numPr>
        <w:numId w:val="27"/>
      </w:numPr>
    </w:pPr>
  </w:style>
  <w:style w:type="numbering" w:customStyle="1" w:styleId="WW8Num373">
    <w:name w:val="WW8Num373"/>
    <w:basedOn w:val="Bezlisty"/>
    <w:rsid w:val="00C12426"/>
    <w:pPr>
      <w:numPr>
        <w:numId w:val="28"/>
      </w:numPr>
    </w:pPr>
  </w:style>
  <w:style w:type="numbering" w:customStyle="1" w:styleId="WW8Num383">
    <w:name w:val="WW8Num383"/>
    <w:basedOn w:val="Bezlisty"/>
    <w:rsid w:val="00C12426"/>
    <w:pPr>
      <w:numPr>
        <w:numId w:val="29"/>
      </w:numPr>
    </w:pPr>
  </w:style>
  <w:style w:type="numbering" w:customStyle="1" w:styleId="WW8Num153">
    <w:name w:val="WW8Num153"/>
    <w:basedOn w:val="Bezlisty"/>
    <w:rsid w:val="00C12426"/>
  </w:style>
  <w:style w:type="numbering" w:customStyle="1" w:styleId="WW8Num114">
    <w:name w:val="WW8Num114"/>
    <w:basedOn w:val="Bezlisty"/>
    <w:rsid w:val="00C12426"/>
  </w:style>
  <w:style w:type="numbering" w:customStyle="1" w:styleId="WW8Num163">
    <w:name w:val="WW8Num163"/>
    <w:basedOn w:val="Bezlisty"/>
    <w:rsid w:val="00C12426"/>
    <w:pPr>
      <w:numPr>
        <w:numId w:val="37"/>
      </w:numPr>
    </w:pPr>
  </w:style>
  <w:style w:type="numbering" w:customStyle="1" w:styleId="WW8Num103">
    <w:name w:val="WW8Num103"/>
    <w:basedOn w:val="Bezlisty"/>
    <w:rsid w:val="00C12426"/>
  </w:style>
  <w:style w:type="numbering" w:customStyle="1" w:styleId="WW8Num73">
    <w:name w:val="WW8Num73"/>
    <w:basedOn w:val="Bezlisty"/>
    <w:rsid w:val="00C12426"/>
  </w:style>
  <w:style w:type="numbering" w:customStyle="1" w:styleId="WW8Num215">
    <w:name w:val="WW8Num215"/>
    <w:basedOn w:val="Bezlisty"/>
    <w:rsid w:val="00C12426"/>
  </w:style>
  <w:style w:type="numbering" w:customStyle="1" w:styleId="WW8Num53">
    <w:name w:val="WW8Num53"/>
    <w:basedOn w:val="Bezlisty"/>
    <w:rsid w:val="00C12426"/>
  </w:style>
  <w:style w:type="numbering" w:customStyle="1" w:styleId="WW8Num803">
    <w:name w:val="WW8Num803"/>
    <w:basedOn w:val="Bezlisty"/>
    <w:rsid w:val="00C12426"/>
  </w:style>
  <w:style w:type="numbering" w:customStyle="1" w:styleId="WW8Num813">
    <w:name w:val="WW8Num813"/>
    <w:basedOn w:val="Bezlisty"/>
    <w:rsid w:val="00C12426"/>
  </w:style>
  <w:style w:type="numbering" w:customStyle="1" w:styleId="WW8Num823">
    <w:name w:val="WW8Num823"/>
    <w:basedOn w:val="Bezlisty"/>
    <w:rsid w:val="00C12426"/>
  </w:style>
  <w:style w:type="numbering" w:customStyle="1" w:styleId="WW8Num833">
    <w:name w:val="WW8Num833"/>
    <w:basedOn w:val="Bezlisty"/>
    <w:rsid w:val="00C12426"/>
    <w:pPr>
      <w:numPr>
        <w:numId w:val="45"/>
      </w:numPr>
    </w:pPr>
  </w:style>
  <w:style w:type="numbering" w:customStyle="1" w:styleId="WW8StyleNum3">
    <w:name w:val="WW8StyleNum3"/>
    <w:basedOn w:val="Bezlisty"/>
    <w:rsid w:val="00C12426"/>
    <w:pPr>
      <w:numPr>
        <w:numId w:val="46"/>
      </w:numPr>
    </w:pPr>
  </w:style>
  <w:style w:type="numbering" w:customStyle="1" w:styleId="WW8Num115">
    <w:name w:val="WW8Num115"/>
    <w:basedOn w:val="Bezlisty"/>
    <w:rsid w:val="00C12426"/>
    <w:pPr>
      <w:numPr>
        <w:numId w:val="47"/>
      </w:numPr>
    </w:pPr>
  </w:style>
  <w:style w:type="numbering" w:customStyle="1" w:styleId="WW8Num883">
    <w:name w:val="WW8Num883"/>
    <w:basedOn w:val="Bezlisty"/>
    <w:rsid w:val="00C12426"/>
    <w:pPr>
      <w:numPr>
        <w:numId w:val="48"/>
      </w:numPr>
    </w:pPr>
  </w:style>
  <w:style w:type="numbering" w:customStyle="1" w:styleId="WW8Num362">
    <w:name w:val="WW8Num362"/>
    <w:basedOn w:val="Bezlisty"/>
    <w:rsid w:val="00C12426"/>
  </w:style>
  <w:style w:type="numbering" w:customStyle="1" w:styleId="WW8Num392">
    <w:name w:val="WW8Num392"/>
    <w:basedOn w:val="Bezlisty"/>
    <w:rsid w:val="00C12426"/>
  </w:style>
  <w:style w:type="numbering" w:customStyle="1" w:styleId="WW8Num402">
    <w:name w:val="WW8Num402"/>
    <w:basedOn w:val="Bezlisty"/>
    <w:rsid w:val="00C12426"/>
  </w:style>
  <w:style w:type="numbering" w:customStyle="1" w:styleId="WW8Num412">
    <w:name w:val="WW8Num412"/>
    <w:basedOn w:val="Bezlisty"/>
    <w:rsid w:val="00C12426"/>
  </w:style>
  <w:style w:type="numbering" w:customStyle="1" w:styleId="WW8Num422">
    <w:name w:val="WW8Num422"/>
    <w:basedOn w:val="Bezlisty"/>
    <w:rsid w:val="00C12426"/>
  </w:style>
  <w:style w:type="numbering" w:customStyle="1" w:styleId="WW8Num432">
    <w:name w:val="WW8Num432"/>
    <w:basedOn w:val="Bezlisty"/>
    <w:rsid w:val="00C12426"/>
  </w:style>
  <w:style w:type="numbering" w:customStyle="1" w:styleId="WW8Num442">
    <w:name w:val="WW8Num442"/>
    <w:basedOn w:val="Bezlisty"/>
    <w:rsid w:val="00C12426"/>
  </w:style>
  <w:style w:type="numbering" w:customStyle="1" w:styleId="WW8Num3112">
    <w:name w:val="WW8Num3112"/>
    <w:basedOn w:val="Bezlisty"/>
    <w:rsid w:val="00C12426"/>
    <w:pPr>
      <w:numPr>
        <w:numId w:val="232"/>
      </w:numPr>
    </w:pPr>
  </w:style>
  <w:style w:type="numbering" w:customStyle="1" w:styleId="WW8Num2012">
    <w:name w:val="WW8Num2012"/>
    <w:basedOn w:val="Bezlisty"/>
    <w:rsid w:val="00C12426"/>
  </w:style>
  <w:style w:type="numbering" w:customStyle="1" w:styleId="WW8Num2512">
    <w:name w:val="WW8Num2512"/>
    <w:basedOn w:val="Bezlisty"/>
    <w:rsid w:val="00C12426"/>
    <w:pPr>
      <w:numPr>
        <w:numId w:val="237"/>
      </w:numPr>
    </w:pPr>
  </w:style>
  <w:style w:type="numbering" w:customStyle="1" w:styleId="WW8Num2612">
    <w:name w:val="WW8Num2612"/>
    <w:basedOn w:val="Bezlisty"/>
    <w:rsid w:val="00C12426"/>
    <w:pPr>
      <w:numPr>
        <w:numId w:val="238"/>
      </w:numPr>
    </w:pPr>
  </w:style>
  <w:style w:type="numbering" w:customStyle="1" w:styleId="WW8Num6512">
    <w:name w:val="WW8Num6512"/>
    <w:basedOn w:val="Bezlisty"/>
    <w:rsid w:val="00C12426"/>
  </w:style>
  <w:style w:type="numbering" w:customStyle="1" w:styleId="WW8Num2102">
    <w:name w:val="WW8Num2102"/>
    <w:basedOn w:val="Bezlisty"/>
    <w:rsid w:val="00C12426"/>
    <w:pPr>
      <w:numPr>
        <w:numId w:val="242"/>
      </w:numPr>
    </w:pPr>
  </w:style>
  <w:style w:type="numbering" w:customStyle="1" w:styleId="WW8Num8012">
    <w:name w:val="WW8Num8012"/>
    <w:basedOn w:val="Bezlisty"/>
    <w:rsid w:val="00C12426"/>
  </w:style>
  <w:style w:type="numbering" w:customStyle="1" w:styleId="WW8Num8112">
    <w:name w:val="WW8Num8112"/>
    <w:basedOn w:val="Bezlisty"/>
    <w:rsid w:val="00C12426"/>
  </w:style>
  <w:style w:type="numbering" w:customStyle="1" w:styleId="WW8Num8212">
    <w:name w:val="WW8Num8212"/>
    <w:basedOn w:val="Bezlisty"/>
    <w:rsid w:val="00C12426"/>
  </w:style>
  <w:style w:type="numbering" w:customStyle="1" w:styleId="WW8Num8312">
    <w:name w:val="WW8Num8312"/>
    <w:basedOn w:val="Bezlisty"/>
    <w:rsid w:val="00C12426"/>
  </w:style>
  <w:style w:type="numbering" w:customStyle="1" w:styleId="WW8StyleNum12">
    <w:name w:val="WW8StyleNum12"/>
    <w:basedOn w:val="Bezlisty"/>
    <w:rsid w:val="00C12426"/>
  </w:style>
  <w:style w:type="numbering" w:customStyle="1" w:styleId="WW8Num8812">
    <w:name w:val="WW8Num8812"/>
    <w:basedOn w:val="Bezlisty"/>
    <w:rsid w:val="00C12426"/>
  </w:style>
  <w:style w:type="numbering" w:customStyle="1" w:styleId="WW8Num3421">
    <w:name w:val="WW8Num3421"/>
    <w:basedOn w:val="Bezlisty"/>
    <w:rsid w:val="00C12426"/>
    <w:pPr>
      <w:numPr>
        <w:numId w:val="288"/>
      </w:numPr>
    </w:pPr>
  </w:style>
  <w:style w:type="numbering" w:customStyle="1" w:styleId="WW8Num1721">
    <w:name w:val="WW8Num1721"/>
    <w:basedOn w:val="Bezlisty"/>
    <w:rsid w:val="00C12426"/>
  </w:style>
  <w:style w:type="numbering" w:customStyle="1" w:styleId="WW8Num1831">
    <w:name w:val="WW8Num1831"/>
    <w:basedOn w:val="Bezlisty"/>
    <w:rsid w:val="00C12426"/>
    <w:pPr>
      <w:numPr>
        <w:numId w:val="149"/>
      </w:numPr>
    </w:pPr>
  </w:style>
  <w:style w:type="numbering" w:customStyle="1" w:styleId="WW8Num1921">
    <w:name w:val="WW8Num1921"/>
    <w:basedOn w:val="Bezlisty"/>
    <w:rsid w:val="00C12426"/>
    <w:pPr>
      <w:numPr>
        <w:numId w:val="150"/>
      </w:numPr>
    </w:pPr>
  </w:style>
  <w:style w:type="numbering" w:customStyle="1" w:styleId="WW8Num2021">
    <w:name w:val="WW8Num2021"/>
    <w:basedOn w:val="Bezlisty"/>
    <w:rsid w:val="00C12426"/>
    <w:pPr>
      <w:numPr>
        <w:numId w:val="151"/>
      </w:numPr>
    </w:pPr>
  </w:style>
  <w:style w:type="numbering" w:customStyle="1" w:styleId="WW8Num2121">
    <w:name w:val="WW8Num2121"/>
    <w:basedOn w:val="Bezlisty"/>
    <w:rsid w:val="00C12426"/>
  </w:style>
  <w:style w:type="numbering" w:customStyle="1" w:styleId="WW8Num2221">
    <w:name w:val="WW8Num2221"/>
    <w:basedOn w:val="Bezlisty"/>
    <w:rsid w:val="00C12426"/>
    <w:pPr>
      <w:numPr>
        <w:numId w:val="153"/>
      </w:numPr>
    </w:pPr>
  </w:style>
  <w:style w:type="numbering" w:customStyle="1" w:styleId="WW8Num2321">
    <w:name w:val="WW8Num2321"/>
    <w:basedOn w:val="Bezlisty"/>
    <w:rsid w:val="00C12426"/>
    <w:pPr>
      <w:numPr>
        <w:numId w:val="154"/>
      </w:numPr>
    </w:pPr>
  </w:style>
  <w:style w:type="numbering" w:customStyle="1" w:styleId="WW8Num2421">
    <w:name w:val="WW8Num2421"/>
    <w:basedOn w:val="Bezlisty"/>
    <w:rsid w:val="00C12426"/>
    <w:pPr>
      <w:numPr>
        <w:numId w:val="155"/>
      </w:numPr>
    </w:pPr>
  </w:style>
  <w:style w:type="numbering" w:customStyle="1" w:styleId="WW8Num2521">
    <w:name w:val="WW8Num2521"/>
    <w:basedOn w:val="Bezlisty"/>
    <w:rsid w:val="00C12426"/>
  </w:style>
  <w:style w:type="numbering" w:customStyle="1" w:styleId="WW8Num2621">
    <w:name w:val="WW8Num2621"/>
    <w:basedOn w:val="Bezlisty"/>
    <w:rsid w:val="00C12426"/>
    <w:pPr>
      <w:numPr>
        <w:numId w:val="291"/>
      </w:numPr>
    </w:pPr>
  </w:style>
  <w:style w:type="numbering" w:customStyle="1" w:styleId="WW8Num2721">
    <w:name w:val="WW8Num2721"/>
    <w:basedOn w:val="Bezlisty"/>
    <w:rsid w:val="00C12426"/>
    <w:pPr>
      <w:numPr>
        <w:numId w:val="328"/>
      </w:numPr>
    </w:pPr>
  </w:style>
  <w:style w:type="numbering" w:customStyle="1" w:styleId="WW8Num2821">
    <w:name w:val="WW8Num2821"/>
    <w:basedOn w:val="Bezlisty"/>
    <w:rsid w:val="00C12426"/>
  </w:style>
  <w:style w:type="numbering" w:customStyle="1" w:styleId="WW8Num2921">
    <w:name w:val="WW8Num2921"/>
    <w:basedOn w:val="Bezlisty"/>
    <w:rsid w:val="00C12426"/>
    <w:pPr>
      <w:numPr>
        <w:numId w:val="293"/>
      </w:numPr>
    </w:pPr>
  </w:style>
  <w:style w:type="numbering" w:customStyle="1" w:styleId="WW8Num3021">
    <w:name w:val="WW8Num3021"/>
    <w:basedOn w:val="Bezlisty"/>
    <w:rsid w:val="00C12426"/>
    <w:pPr>
      <w:numPr>
        <w:numId w:val="294"/>
      </w:numPr>
    </w:pPr>
  </w:style>
  <w:style w:type="numbering" w:customStyle="1" w:styleId="WW8Num3141">
    <w:name w:val="WW8Num3141"/>
    <w:basedOn w:val="Bezlisty"/>
    <w:rsid w:val="00C12426"/>
    <w:pPr>
      <w:numPr>
        <w:numId w:val="327"/>
      </w:numPr>
    </w:pPr>
  </w:style>
  <w:style w:type="numbering" w:customStyle="1" w:styleId="WW8Num3221">
    <w:name w:val="WW8Num3221"/>
    <w:basedOn w:val="Bezlisty"/>
    <w:rsid w:val="00C12426"/>
    <w:pPr>
      <w:numPr>
        <w:numId w:val="295"/>
      </w:numPr>
    </w:pPr>
  </w:style>
  <w:style w:type="numbering" w:customStyle="1" w:styleId="WW8Num3321">
    <w:name w:val="WW8Num3321"/>
    <w:basedOn w:val="Bezlisty"/>
    <w:rsid w:val="00C12426"/>
  </w:style>
  <w:style w:type="numbering" w:customStyle="1" w:styleId="WW8Num1421">
    <w:name w:val="WW8Num1421"/>
    <w:basedOn w:val="Bezlisty"/>
    <w:rsid w:val="00C12426"/>
    <w:pPr>
      <w:numPr>
        <w:numId w:val="297"/>
      </w:numPr>
    </w:pPr>
  </w:style>
  <w:style w:type="numbering" w:customStyle="1" w:styleId="WW8Num1321">
    <w:name w:val="WW8Num1321"/>
    <w:basedOn w:val="Bezlisty"/>
    <w:rsid w:val="00C12426"/>
    <w:pPr>
      <w:numPr>
        <w:numId w:val="298"/>
      </w:numPr>
    </w:pPr>
  </w:style>
  <w:style w:type="numbering" w:customStyle="1" w:styleId="WW8Num621">
    <w:name w:val="WW8Num621"/>
    <w:basedOn w:val="Bezlisty"/>
    <w:rsid w:val="00C12426"/>
    <w:pPr>
      <w:numPr>
        <w:numId w:val="299"/>
      </w:numPr>
    </w:pPr>
  </w:style>
  <w:style w:type="numbering" w:customStyle="1" w:styleId="WW8Num3521">
    <w:name w:val="WW8Num3521"/>
    <w:basedOn w:val="Bezlisty"/>
    <w:rsid w:val="00C12426"/>
    <w:pPr>
      <w:numPr>
        <w:numId w:val="300"/>
      </w:numPr>
    </w:pPr>
  </w:style>
  <w:style w:type="numbering" w:customStyle="1" w:styleId="WW8Num5821">
    <w:name w:val="WW8Num5821"/>
    <w:basedOn w:val="Bezlisty"/>
    <w:rsid w:val="00C12426"/>
    <w:pPr>
      <w:numPr>
        <w:numId w:val="287"/>
      </w:numPr>
    </w:pPr>
  </w:style>
  <w:style w:type="numbering" w:customStyle="1" w:styleId="WW8Num6621">
    <w:name w:val="WW8Num6621"/>
    <w:basedOn w:val="Bezlisty"/>
    <w:rsid w:val="00C12426"/>
  </w:style>
  <w:style w:type="numbering" w:customStyle="1" w:styleId="WW8Num4621">
    <w:name w:val="WW8Num4621"/>
    <w:basedOn w:val="Bezlisty"/>
    <w:rsid w:val="00C12426"/>
  </w:style>
  <w:style w:type="numbering" w:customStyle="1" w:styleId="WW8Num3151">
    <w:name w:val="WW8Num3151"/>
    <w:basedOn w:val="Bezlisty"/>
    <w:rsid w:val="00C12426"/>
  </w:style>
  <w:style w:type="numbering" w:customStyle="1" w:styleId="WW8Num7621">
    <w:name w:val="WW8Num7621"/>
    <w:basedOn w:val="Bezlisty"/>
    <w:rsid w:val="00C12426"/>
  </w:style>
  <w:style w:type="numbering" w:customStyle="1" w:styleId="WW8Num3721">
    <w:name w:val="WW8Num3721"/>
    <w:basedOn w:val="Bezlisty"/>
    <w:rsid w:val="00C12426"/>
  </w:style>
  <w:style w:type="numbering" w:customStyle="1" w:styleId="WW8Num3821">
    <w:name w:val="WW8Num3821"/>
    <w:basedOn w:val="Bezlisty"/>
    <w:rsid w:val="00C12426"/>
  </w:style>
  <w:style w:type="numbering" w:customStyle="1" w:styleId="WW8Num6521">
    <w:name w:val="WW8Num6521"/>
    <w:basedOn w:val="Bezlisty"/>
    <w:rsid w:val="00C12426"/>
  </w:style>
  <w:style w:type="numbering" w:customStyle="1" w:styleId="WW8Num851">
    <w:name w:val="WW8Num851"/>
    <w:basedOn w:val="Bezlisty"/>
    <w:rsid w:val="00C12426"/>
  </w:style>
  <w:style w:type="numbering" w:customStyle="1" w:styleId="WW8Num1521">
    <w:name w:val="WW8Num1521"/>
    <w:basedOn w:val="Bezlisty"/>
    <w:rsid w:val="00C12426"/>
  </w:style>
  <w:style w:type="numbering" w:customStyle="1" w:styleId="WW8Num471">
    <w:name w:val="WW8Num471"/>
    <w:basedOn w:val="Bezlisty"/>
    <w:rsid w:val="00C12426"/>
  </w:style>
  <w:style w:type="numbering" w:customStyle="1" w:styleId="WW8Num921">
    <w:name w:val="WW8Num921"/>
    <w:basedOn w:val="Bezlisty"/>
    <w:rsid w:val="00C12426"/>
  </w:style>
  <w:style w:type="numbering" w:customStyle="1" w:styleId="WW8Num1241">
    <w:name w:val="WW8Num1241"/>
    <w:basedOn w:val="Bezlisty"/>
    <w:rsid w:val="00C12426"/>
  </w:style>
  <w:style w:type="numbering" w:customStyle="1" w:styleId="WW8Num1121">
    <w:name w:val="WW8Num1121"/>
    <w:basedOn w:val="Bezlisty"/>
    <w:rsid w:val="00C12426"/>
  </w:style>
  <w:style w:type="numbering" w:customStyle="1" w:styleId="WW8Num1621">
    <w:name w:val="WW8Num1621"/>
    <w:basedOn w:val="Bezlisty"/>
    <w:rsid w:val="00C12426"/>
  </w:style>
  <w:style w:type="numbering" w:customStyle="1" w:styleId="WW8Num1021">
    <w:name w:val="WW8Num1021"/>
    <w:basedOn w:val="Bezlisty"/>
    <w:rsid w:val="00C12426"/>
  </w:style>
  <w:style w:type="numbering" w:customStyle="1" w:styleId="WW8Num721">
    <w:name w:val="WW8Num721"/>
    <w:basedOn w:val="Bezlisty"/>
    <w:rsid w:val="00C12426"/>
  </w:style>
  <w:style w:type="numbering" w:customStyle="1" w:styleId="WW8Num2131">
    <w:name w:val="WW8Num2131"/>
    <w:basedOn w:val="Bezlisty"/>
    <w:rsid w:val="00C12426"/>
  </w:style>
  <w:style w:type="numbering" w:customStyle="1" w:styleId="WW8Num521">
    <w:name w:val="WW8Num521"/>
    <w:basedOn w:val="Bezlisty"/>
    <w:rsid w:val="00C12426"/>
  </w:style>
  <w:style w:type="numbering" w:customStyle="1" w:styleId="WW8Num8021">
    <w:name w:val="WW8Num8021"/>
    <w:basedOn w:val="Bezlisty"/>
    <w:rsid w:val="00C12426"/>
  </w:style>
  <w:style w:type="numbering" w:customStyle="1" w:styleId="WW8Num8121">
    <w:name w:val="WW8Num8121"/>
    <w:basedOn w:val="Bezlisty"/>
    <w:rsid w:val="00C12426"/>
  </w:style>
  <w:style w:type="numbering" w:customStyle="1" w:styleId="WW8Num8221">
    <w:name w:val="WW8Num8221"/>
    <w:basedOn w:val="Bezlisty"/>
    <w:rsid w:val="00C12426"/>
  </w:style>
  <w:style w:type="numbering" w:customStyle="1" w:styleId="WW8Num8321">
    <w:name w:val="WW8Num8321"/>
    <w:basedOn w:val="Bezlisty"/>
    <w:rsid w:val="00C12426"/>
  </w:style>
  <w:style w:type="numbering" w:customStyle="1" w:styleId="WW8StyleNum21">
    <w:name w:val="WW8StyleNum21"/>
    <w:basedOn w:val="Bezlisty"/>
    <w:rsid w:val="00C12426"/>
  </w:style>
  <w:style w:type="numbering" w:customStyle="1" w:styleId="WW8Num1131">
    <w:name w:val="WW8Num1131"/>
    <w:basedOn w:val="Bezlisty"/>
    <w:rsid w:val="00C12426"/>
  </w:style>
  <w:style w:type="numbering" w:customStyle="1" w:styleId="WW8Num8821">
    <w:name w:val="WW8Num8821"/>
    <w:basedOn w:val="Bezlisty"/>
    <w:rsid w:val="00C12426"/>
  </w:style>
  <w:style w:type="numbering" w:customStyle="1" w:styleId="WW8Num31111">
    <w:name w:val="WW8Num31111"/>
    <w:basedOn w:val="Bezlisty"/>
    <w:rsid w:val="00C12426"/>
  </w:style>
  <w:style w:type="numbering" w:customStyle="1" w:styleId="WW8Num12111">
    <w:name w:val="WW8Num12111"/>
    <w:basedOn w:val="Bezlisty"/>
    <w:rsid w:val="00C12426"/>
  </w:style>
  <w:style w:type="numbering" w:customStyle="1" w:styleId="WW8Num18111">
    <w:name w:val="WW8Num18111"/>
    <w:basedOn w:val="Bezlisty"/>
    <w:rsid w:val="00C12426"/>
    <w:pPr>
      <w:numPr>
        <w:numId w:val="234"/>
      </w:numPr>
    </w:pPr>
  </w:style>
  <w:style w:type="numbering" w:customStyle="1" w:styleId="WW8Num34111">
    <w:name w:val="WW8Num34111"/>
    <w:basedOn w:val="Bezlisty"/>
    <w:rsid w:val="00C12426"/>
    <w:pPr>
      <w:numPr>
        <w:numId w:val="69"/>
      </w:numPr>
    </w:pPr>
  </w:style>
  <w:style w:type="numbering" w:customStyle="1" w:styleId="WW8Num19111">
    <w:name w:val="WW8Num19111"/>
    <w:basedOn w:val="Bezlisty"/>
    <w:rsid w:val="00C12426"/>
  </w:style>
  <w:style w:type="numbering" w:customStyle="1" w:styleId="WW8Num20111">
    <w:name w:val="WW8Num20111"/>
    <w:basedOn w:val="Bezlisty"/>
    <w:rsid w:val="00C12426"/>
  </w:style>
  <w:style w:type="numbering" w:customStyle="1" w:styleId="WW8Num21111">
    <w:name w:val="WW8Num21111"/>
    <w:basedOn w:val="Bezlisty"/>
    <w:rsid w:val="00C12426"/>
  </w:style>
  <w:style w:type="numbering" w:customStyle="1" w:styleId="WW8Num22111">
    <w:name w:val="WW8Num22111"/>
    <w:basedOn w:val="Bezlisty"/>
    <w:rsid w:val="00C12426"/>
  </w:style>
  <w:style w:type="numbering" w:customStyle="1" w:styleId="WW8Num23111">
    <w:name w:val="WW8Num23111"/>
    <w:basedOn w:val="Bezlisty"/>
    <w:rsid w:val="00C12426"/>
    <w:pPr>
      <w:numPr>
        <w:numId w:val="235"/>
      </w:numPr>
    </w:pPr>
  </w:style>
  <w:style w:type="numbering" w:customStyle="1" w:styleId="WW8Num24111">
    <w:name w:val="WW8Num24111"/>
    <w:basedOn w:val="Bezlisty"/>
    <w:rsid w:val="00C12426"/>
    <w:pPr>
      <w:numPr>
        <w:numId w:val="236"/>
      </w:numPr>
    </w:pPr>
  </w:style>
  <w:style w:type="numbering" w:customStyle="1" w:styleId="WW8Num26111">
    <w:name w:val="WW8Num26111"/>
    <w:basedOn w:val="Bezlisty"/>
    <w:rsid w:val="00C12426"/>
  </w:style>
  <w:style w:type="numbering" w:customStyle="1" w:styleId="WW8Num27111">
    <w:name w:val="WW8Num27111"/>
    <w:basedOn w:val="Bezlisty"/>
    <w:rsid w:val="00C12426"/>
  </w:style>
  <w:style w:type="numbering" w:customStyle="1" w:styleId="WW8Num28111">
    <w:name w:val="WW8Num28111"/>
    <w:basedOn w:val="Bezlisty"/>
    <w:rsid w:val="00C12426"/>
  </w:style>
  <w:style w:type="numbering" w:customStyle="1" w:styleId="WW8Num29111">
    <w:name w:val="WW8Num29111"/>
    <w:basedOn w:val="Bezlisty"/>
    <w:rsid w:val="00C12426"/>
  </w:style>
  <w:style w:type="numbering" w:customStyle="1" w:styleId="WW8Num30111">
    <w:name w:val="WW8Num30111"/>
    <w:basedOn w:val="Bezlisty"/>
    <w:rsid w:val="00C12426"/>
  </w:style>
  <w:style w:type="numbering" w:customStyle="1" w:styleId="WW8Num32111">
    <w:name w:val="WW8Num32111"/>
    <w:basedOn w:val="Bezlisty"/>
    <w:rsid w:val="00C12426"/>
  </w:style>
  <w:style w:type="numbering" w:customStyle="1" w:styleId="WW8Num33111">
    <w:name w:val="WW8Num33111"/>
    <w:basedOn w:val="Bezlisty"/>
    <w:rsid w:val="00C12426"/>
  </w:style>
  <w:style w:type="numbering" w:customStyle="1" w:styleId="WW8Num14111">
    <w:name w:val="WW8Num14111"/>
    <w:basedOn w:val="Bezlisty"/>
    <w:rsid w:val="00C12426"/>
  </w:style>
  <w:style w:type="numbering" w:customStyle="1" w:styleId="WW8Num13111">
    <w:name w:val="WW8Num13111"/>
    <w:basedOn w:val="Bezlisty"/>
    <w:rsid w:val="00C12426"/>
  </w:style>
  <w:style w:type="numbering" w:customStyle="1" w:styleId="WW8Num58111">
    <w:name w:val="WW8Num58111"/>
    <w:basedOn w:val="Bezlisty"/>
    <w:rsid w:val="00C12426"/>
  </w:style>
  <w:style w:type="numbering" w:customStyle="1" w:styleId="WW8Num66111">
    <w:name w:val="WW8Num66111"/>
    <w:basedOn w:val="Bezlisty"/>
    <w:rsid w:val="00C12426"/>
  </w:style>
  <w:style w:type="numbering" w:customStyle="1" w:styleId="WW8Num31011">
    <w:name w:val="WW8Num31011"/>
    <w:basedOn w:val="Bezlisty"/>
    <w:rsid w:val="00C12426"/>
  </w:style>
  <w:style w:type="numbering" w:customStyle="1" w:styleId="WW8Num76111">
    <w:name w:val="WW8Num76111"/>
    <w:basedOn w:val="Bezlisty"/>
    <w:rsid w:val="00C12426"/>
  </w:style>
  <w:style w:type="numbering" w:customStyle="1" w:styleId="WW8Num37111">
    <w:name w:val="WW8Num37111"/>
    <w:basedOn w:val="Bezlisty"/>
    <w:rsid w:val="00C12426"/>
  </w:style>
  <w:style w:type="numbering" w:customStyle="1" w:styleId="WW8Num38111">
    <w:name w:val="WW8Num38111"/>
    <w:basedOn w:val="Bezlisty"/>
    <w:rsid w:val="00C12426"/>
  </w:style>
  <w:style w:type="numbering" w:customStyle="1" w:styleId="WW8Num65111">
    <w:name w:val="WW8Num65111"/>
    <w:basedOn w:val="Bezlisty"/>
    <w:rsid w:val="00C12426"/>
  </w:style>
  <w:style w:type="numbering" w:customStyle="1" w:styleId="WW8Num8411">
    <w:name w:val="WW8Num8411"/>
    <w:basedOn w:val="Bezlisty"/>
    <w:rsid w:val="00C12426"/>
  </w:style>
  <w:style w:type="numbering" w:customStyle="1" w:styleId="WW8Num15111">
    <w:name w:val="WW8Num15111"/>
    <w:basedOn w:val="Bezlisty"/>
    <w:rsid w:val="00C12426"/>
  </w:style>
  <w:style w:type="numbering" w:customStyle="1" w:styleId="WW8Num4511">
    <w:name w:val="WW8Num4511"/>
    <w:basedOn w:val="Bezlisty"/>
    <w:rsid w:val="00C12426"/>
  </w:style>
  <w:style w:type="numbering" w:customStyle="1" w:styleId="WW8Num9111">
    <w:name w:val="WW8Num9111"/>
    <w:basedOn w:val="Bezlisty"/>
    <w:rsid w:val="00C12426"/>
  </w:style>
  <w:style w:type="numbering" w:customStyle="1" w:styleId="WW8Num11111">
    <w:name w:val="WW8Num11111"/>
    <w:basedOn w:val="Bezlisty"/>
    <w:rsid w:val="00C12426"/>
  </w:style>
  <w:style w:type="numbering" w:customStyle="1" w:styleId="WW8Num16111">
    <w:name w:val="WW8Num16111"/>
    <w:basedOn w:val="Bezlisty"/>
    <w:rsid w:val="00C12426"/>
  </w:style>
  <w:style w:type="numbering" w:customStyle="1" w:styleId="WW8Num10111">
    <w:name w:val="WW8Num10111"/>
    <w:basedOn w:val="Bezlisty"/>
    <w:rsid w:val="00C12426"/>
  </w:style>
  <w:style w:type="numbering" w:customStyle="1" w:styleId="WW8Num7111">
    <w:name w:val="WW8Num7111"/>
    <w:basedOn w:val="Bezlisty"/>
    <w:rsid w:val="00C12426"/>
  </w:style>
  <w:style w:type="numbering" w:customStyle="1" w:styleId="WW8Num5111">
    <w:name w:val="WW8Num5111"/>
    <w:basedOn w:val="Bezlisty"/>
    <w:rsid w:val="00C12426"/>
  </w:style>
  <w:style w:type="numbering" w:customStyle="1" w:styleId="WW8Num80111">
    <w:name w:val="WW8Num80111"/>
    <w:basedOn w:val="Bezlisty"/>
    <w:rsid w:val="00C12426"/>
  </w:style>
  <w:style w:type="numbering" w:customStyle="1" w:styleId="WW8Num81111">
    <w:name w:val="WW8Num81111"/>
    <w:basedOn w:val="Bezlisty"/>
    <w:rsid w:val="00C12426"/>
  </w:style>
  <w:style w:type="numbering" w:customStyle="1" w:styleId="WW8Num82111">
    <w:name w:val="WW8Num82111"/>
    <w:basedOn w:val="Bezlisty"/>
    <w:rsid w:val="00C12426"/>
  </w:style>
  <w:style w:type="numbering" w:customStyle="1" w:styleId="WW8Num83111">
    <w:name w:val="WW8Num83111"/>
    <w:basedOn w:val="Bezlisty"/>
    <w:rsid w:val="00C12426"/>
  </w:style>
  <w:style w:type="numbering" w:customStyle="1" w:styleId="WW8StyleNum111">
    <w:name w:val="WW8StyleNum111"/>
    <w:basedOn w:val="Bezlisty"/>
    <w:rsid w:val="00C12426"/>
  </w:style>
  <w:style w:type="numbering" w:customStyle="1" w:styleId="WW8Num88111">
    <w:name w:val="WW8Num88111"/>
    <w:basedOn w:val="Bezlisty"/>
    <w:rsid w:val="00C12426"/>
    <w:pPr>
      <w:numPr>
        <w:numId w:val="241"/>
      </w:numPr>
    </w:pPr>
  </w:style>
  <w:style w:type="numbering" w:customStyle="1" w:styleId="PunktowaneST1">
    <w:name w:val="Punktowane ST1"/>
    <w:basedOn w:val="Bezlisty"/>
    <w:rsid w:val="00C12426"/>
  </w:style>
  <w:style w:type="numbering" w:customStyle="1" w:styleId="WW8Num210111">
    <w:name w:val="WW8Num210111"/>
    <w:basedOn w:val="Bezlisty"/>
    <w:rsid w:val="00C12426"/>
    <w:pPr>
      <w:numPr>
        <w:numId w:val="292"/>
      </w:numPr>
    </w:pPr>
  </w:style>
  <w:style w:type="numbering" w:customStyle="1" w:styleId="WW8Num216">
    <w:name w:val="WW8Num216"/>
    <w:basedOn w:val="Bezlisty"/>
    <w:rsid w:val="00C12426"/>
  </w:style>
  <w:style w:type="numbering" w:customStyle="1" w:styleId="WW8Num244">
    <w:name w:val="WW8Num244"/>
    <w:basedOn w:val="Bezlisty"/>
    <w:rsid w:val="00C12426"/>
  </w:style>
  <w:style w:type="numbering" w:customStyle="1" w:styleId="WW8Num254">
    <w:name w:val="WW8Num254"/>
    <w:basedOn w:val="Bezlisty"/>
    <w:rsid w:val="00C12426"/>
  </w:style>
  <w:style w:type="numbering" w:customStyle="1" w:styleId="WW8Num304">
    <w:name w:val="WW8Num304"/>
    <w:basedOn w:val="Bezlisty"/>
    <w:rsid w:val="00C12426"/>
  </w:style>
  <w:style w:type="numbering" w:customStyle="1" w:styleId="WW8Num324">
    <w:name w:val="WW8Num324"/>
    <w:basedOn w:val="Bezlisty"/>
    <w:rsid w:val="00C12426"/>
  </w:style>
  <w:style w:type="numbering" w:customStyle="1" w:styleId="WW8Num154">
    <w:name w:val="WW8Num154"/>
    <w:basedOn w:val="Bezlisty"/>
    <w:rsid w:val="00C12426"/>
  </w:style>
  <w:style w:type="numbering" w:customStyle="1" w:styleId="WW8Num116">
    <w:name w:val="WW8Num116"/>
    <w:basedOn w:val="Bezlisty"/>
    <w:rsid w:val="00C12426"/>
  </w:style>
  <w:style w:type="numbering" w:customStyle="1" w:styleId="WW8Num74">
    <w:name w:val="WW8Num74"/>
    <w:basedOn w:val="Bezlisty"/>
    <w:rsid w:val="00C12426"/>
  </w:style>
  <w:style w:type="numbering" w:customStyle="1" w:styleId="WW8Num217">
    <w:name w:val="WW8Num217"/>
    <w:basedOn w:val="Bezlisty"/>
    <w:rsid w:val="00C12426"/>
    <w:pPr>
      <w:numPr>
        <w:numId w:val="40"/>
      </w:numPr>
    </w:pPr>
  </w:style>
  <w:style w:type="numbering" w:customStyle="1" w:styleId="WW8Num54">
    <w:name w:val="WW8Num54"/>
    <w:basedOn w:val="Bezlisty"/>
    <w:rsid w:val="00C12426"/>
    <w:pPr>
      <w:numPr>
        <w:numId w:val="280"/>
      </w:numPr>
    </w:pPr>
  </w:style>
  <w:style w:type="numbering" w:customStyle="1" w:styleId="WW8Num804">
    <w:name w:val="WW8Num804"/>
    <w:basedOn w:val="Bezlisty"/>
    <w:rsid w:val="00C12426"/>
    <w:pPr>
      <w:numPr>
        <w:numId w:val="42"/>
      </w:numPr>
    </w:pPr>
  </w:style>
  <w:style w:type="numbering" w:customStyle="1" w:styleId="WW8Num814">
    <w:name w:val="WW8Num814"/>
    <w:basedOn w:val="Bezlisty"/>
    <w:rsid w:val="00C12426"/>
    <w:pPr>
      <w:numPr>
        <w:numId w:val="43"/>
      </w:numPr>
    </w:pPr>
  </w:style>
  <w:style w:type="numbering" w:customStyle="1" w:styleId="WW8Num824">
    <w:name w:val="WW8Num824"/>
    <w:basedOn w:val="Bezlisty"/>
    <w:rsid w:val="00C12426"/>
    <w:pPr>
      <w:numPr>
        <w:numId w:val="44"/>
      </w:numPr>
    </w:pPr>
  </w:style>
  <w:style w:type="numbering" w:customStyle="1" w:styleId="WW8Num21012">
    <w:name w:val="WW8Num21012"/>
    <w:basedOn w:val="Bezlisty"/>
    <w:rsid w:val="00C12426"/>
    <w:pPr>
      <w:numPr>
        <w:numId w:val="289"/>
      </w:numPr>
    </w:pPr>
  </w:style>
  <w:style w:type="numbering" w:customStyle="1" w:styleId="WW8Num363">
    <w:name w:val="WW8Num363"/>
    <w:basedOn w:val="Bezlisty"/>
    <w:rsid w:val="00C12426"/>
  </w:style>
  <w:style w:type="numbering" w:customStyle="1" w:styleId="WW8Num393">
    <w:name w:val="WW8Num393"/>
    <w:basedOn w:val="Bezlisty"/>
    <w:rsid w:val="00C12426"/>
  </w:style>
  <w:style w:type="numbering" w:customStyle="1" w:styleId="WW8Num403">
    <w:name w:val="WW8Num403"/>
    <w:basedOn w:val="Bezlisty"/>
    <w:rsid w:val="00C12426"/>
  </w:style>
  <w:style w:type="numbering" w:customStyle="1" w:styleId="WW8Num413">
    <w:name w:val="WW8Num413"/>
    <w:basedOn w:val="Bezlisty"/>
    <w:rsid w:val="00C12426"/>
  </w:style>
  <w:style w:type="numbering" w:customStyle="1" w:styleId="WW8Num423">
    <w:name w:val="WW8Num423"/>
    <w:basedOn w:val="Bezlisty"/>
    <w:rsid w:val="00C12426"/>
  </w:style>
  <w:style w:type="numbering" w:customStyle="1" w:styleId="WW8Num433">
    <w:name w:val="WW8Num433"/>
    <w:basedOn w:val="Bezlisty"/>
    <w:rsid w:val="00C12426"/>
  </w:style>
  <w:style w:type="numbering" w:customStyle="1" w:styleId="WW8Num443">
    <w:name w:val="WW8Num443"/>
    <w:basedOn w:val="Bezlisty"/>
    <w:rsid w:val="00C12426"/>
  </w:style>
  <w:style w:type="numbering" w:customStyle="1" w:styleId="WW8Num3113">
    <w:name w:val="WW8Num3113"/>
    <w:basedOn w:val="Bezlisty"/>
    <w:rsid w:val="00C12426"/>
  </w:style>
  <w:style w:type="numbering" w:customStyle="1" w:styleId="WW8Num2013">
    <w:name w:val="WW8Num2013"/>
    <w:basedOn w:val="Bezlisty"/>
    <w:rsid w:val="00C12426"/>
    <w:pPr>
      <w:numPr>
        <w:numId w:val="10"/>
      </w:numPr>
    </w:pPr>
  </w:style>
  <w:style w:type="numbering" w:customStyle="1" w:styleId="WW8Num2513">
    <w:name w:val="WW8Num2513"/>
    <w:basedOn w:val="Bezlisty"/>
    <w:rsid w:val="00C12426"/>
  </w:style>
  <w:style w:type="numbering" w:customStyle="1" w:styleId="WW8Num2613">
    <w:name w:val="WW8Num2613"/>
    <w:basedOn w:val="Bezlisty"/>
    <w:rsid w:val="00C12426"/>
    <w:pPr>
      <w:numPr>
        <w:numId w:val="86"/>
      </w:numPr>
    </w:pPr>
  </w:style>
  <w:style w:type="numbering" w:customStyle="1" w:styleId="WW8Num6513">
    <w:name w:val="WW8Num6513"/>
    <w:basedOn w:val="Bezlisty"/>
    <w:rsid w:val="00C12426"/>
    <w:pPr>
      <w:numPr>
        <w:numId w:val="219"/>
      </w:numPr>
    </w:pPr>
  </w:style>
  <w:style w:type="numbering" w:customStyle="1" w:styleId="WW8Num2103">
    <w:name w:val="WW8Num2103"/>
    <w:basedOn w:val="Bezlisty"/>
    <w:rsid w:val="00C12426"/>
    <w:pPr>
      <w:numPr>
        <w:numId w:val="108"/>
      </w:numPr>
    </w:pPr>
  </w:style>
  <w:style w:type="numbering" w:customStyle="1" w:styleId="WW8Num8013">
    <w:name w:val="WW8Num8013"/>
    <w:basedOn w:val="Bezlisty"/>
    <w:rsid w:val="00C12426"/>
    <w:pPr>
      <w:numPr>
        <w:numId w:val="220"/>
      </w:numPr>
    </w:pPr>
  </w:style>
  <w:style w:type="numbering" w:customStyle="1" w:styleId="WW8Num8113">
    <w:name w:val="WW8Num8113"/>
    <w:basedOn w:val="Bezlisty"/>
    <w:rsid w:val="00C12426"/>
    <w:pPr>
      <w:numPr>
        <w:numId w:val="221"/>
      </w:numPr>
    </w:pPr>
  </w:style>
  <w:style w:type="numbering" w:customStyle="1" w:styleId="WW8Num8213">
    <w:name w:val="WW8Num8213"/>
    <w:basedOn w:val="Bezlisty"/>
    <w:rsid w:val="00C12426"/>
    <w:pPr>
      <w:numPr>
        <w:numId w:val="222"/>
      </w:numPr>
    </w:pPr>
  </w:style>
  <w:style w:type="numbering" w:customStyle="1" w:styleId="WW8Num8313">
    <w:name w:val="WW8Num8313"/>
    <w:basedOn w:val="Bezlisty"/>
    <w:rsid w:val="00C12426"/>
    <w:pPr>
      <w:numPr>
        <w:numId w:val="223"/>
      </w:numPr>
    </w:pPr>
  </w:style>
  <w:style w:type="numbering" w:customStyle="1" w:styleId="WW8StyleNum13">
    <w:name w:val="WW8StyleNum13"/>
    <w:basedOn w:val="Bezlisty"/>
    <w:rsid w:val="00C12426"/>
    <w:pPr>
      <w:numPr>
        <w:numId w:val="224"/>
      </w:numPr>
    </w:pPr>
  </w:style>
  <w:style w:type="numbering" w:customStyle="1" w:styleId="WW8Num3422">
    <w:name w:val="WW8Num3422"/>
    <w:basedOn w:val="Bezlisty"/>
    <w:rsid w:val="00C12426"/>
  </w:style>
  <w:style w:type="numbering" w:customStyle="1" w:styleId="WW8Num1722">
    <w:name w:val="WW8Num1722"/>
    <w:basedOn w:val="Bezlisty"/>
    <w:rsid w:val="00C12426"/>
    <w:pPr>
      <w:numPr>
        <w:numId w:val="152"/>
      </w:numPr>
    </w:pPr>
  </w:style>
  <w:style w:type="numbering" w:customStyle="1" w:styleId="WW8Num1832">
    <w:name w:val="WW8Num1832"/>
    <w:basedOn w:val="Bezlisty"/>
    <w:rsid w:val="00C12426"/>
    <w:pPr>
      <w:numPr>
        <w:numId w:val="290"/>
      </w:numPr>
    </w:pPr>
  </w:style>
  <w:style w:type="numbering" w:customStyle="1" w:styleId="WW8Num1922">
    <w:name w:val="WW8Num1922"/>
    <w:basedOn w:val="Bezlisty"/>
    <w:rsid w:val="00C12426"/>
    <w:pPr>
      <w:numPr>
        <w:numId w:val="314"/>
      </w:numPr>
    </w:pPr>
  </w:style>
  <w:style w:type="numbering" w:customStyle="1" w:styleId="WW8Num2022">
    <w:name w:val="WW8Num2022"/>
    <w:basedOn w:val="Bezlisty"/>
    <w:rsid w:val="00C12426"/>
    <w:pPr>
      <w:numPr>
        <w:numId w:val="296"/>
      </w:numPr>
    </w:pPr>
  </w:style>
  <w:style w:type="numbering" w:customStyle="1" w:styleId="WW8Num2122">
    <w:name w:val="WW8Num2122"/>
    <w:basedOn w:val="Bezlisty"/>
    <w:rsid w:val="00C12426"/>
    <w:pPr>
      <w:numPr>
        <w:numId w:val="120"/>
      </w:numPr>
    </w:pPr>
  </w:style>
  <w:style w:type="numbering" w:customStyle="1" w:styleId="WW8Num2222">
    <w:name w:val="WW8Num2222"/>
    <w:basedOn w:val="Bezlisty"/>
    <w:rsid w:val="00C12426"/>
    <w:pPr>
      <w:numPr>
        <w:numId w:val="301"/>
      </w:numPr>
    </w:pPr>
  </w:style>
  <w:style w:type="numbering" w:customStyle="1" w:styleId="WW8Num2322">
    <w:name w:val="WW8Num2322"/>
    <w:basedOn w:val="Bezlisty"/>
    <w:rsid w:val="00C12426"/>
    <w:pPr>
      <w:numPr>
        <w:numId w:val="302"/>
      </w:numPr>
    </w:pPr>
  </w:style>
  <w:style w:type="numbering" w:customStyle="1" w:styleId="WW8Num2422">
    <w:name w:val="WW8Num2422"/>
    <w:basedOn w:val="Bezlisty"/>
    <w:rsid w:val="00C12426"/>
    <w:pPr>
      <w:numPr>
        <w:numId w:val="303"/>
      </w:numPr>
    </w:pPr>
  </w:style>
  <w:style w:type="numbering" w:customStyle="1" w:styleId="WW8Num2522">
    <w:name w:val="WW8Num2522"/>
    <w:basedOn w:val="Bezlisty"/>
    <w:rsid w:val="00C12426"/>
    <w:pPr>
      <w:numPr>
        <w:numId w:val="304"/>
      </w:numPr>
    </w:pPr>
  </w:style>
  <w:style w:type="numbering" w:customStyle="1" w:styleId="WW8Num2622">
    <w:name w:val="WW8Num2622"/>
    <w:basedOn w:val="Bezlisty"/>
    <w:rsid w:val="00C12426"/>
    <w:pPr>
      <w:numPr>
        <w:numId w:val="305"/>
      </w:numPr>
    </w:pPr>
  </w:style>
  <w:style w:type="numbering" w:customStyle="1" w:styleId="WW8Num2722">
    <w:name w:val="WW8Num2722"/>
    <w:basedOn w:val="Bezlisty"/>
    <w:rsid w:val="00C12426"/>
    <w:pPr>
      <w:numPr>
        <w:numId w:val="306"/>
      </w:numPr>
    </w:pPr>
  </w:style>
  <w:style w:type="numbering" w:customStyle="1" w:styleId="WW8Num2822">
    <w:name w:val="WW8Num2822"/>
    <w:basedOn w:val="Bezlisty"/>
    <w:rsid w:val="00C12426"/>
  </w:style>
  <w:style w:type="numbering" w:customStyle="1" w:styleId="WW8Num2922">
    <w:name w:val="WW8Num2922"/>
    <w:basedOn w:val="Bezlisty"/>
    <w:rsid w:val="00C12426"/>
    <w:pPr>
      <w:numPr>
        <w:numId w:val="308"/>
      </w:numPr>
    </w:pPr>
  </w:style>
  <w:style w:type="numbering" w:customStyle="1" w:styleId="WW8Num3022">
    <w:name w:val="WW8Num3022"/>
    <w:basedOn w:val="Bezlisty"/>
    <w:rsid w:val="00C12426"/>
    <w:pPr>
      <w:numPr>
        <w:numId w:val="309"/>
      </w:numPr>
    </w:pPr>
  </w:style>
  <w:style w:type="numbering" w:customStyle="1" w:styleId="WW8Num3142">
    <w:name w:val="WW8Num3142"/>
    <w:basedOn w:val="Bezlisty"/>
    <w:rsid w:val="00C12426"/>
    <w:pPr>
      <w:numPr>
        <w:numId w:val="310"/>
      </w:numPr>
    </w:pPr>
  </w:style>
  <w:style w:type="numbering" w:customStyle="1" w:styleId="WW8Num3222">
    <w:name w:val="WW8Num3222"/>
    <w:basedOn w:val="Bezlisty"/>
    <w:rsid w:val="00C12426"/>
    <w:pPr>
      <w:numPr>
        <w:numId w:val="311"/>
      </w:numPr>
    </w:pPr>
  </w:style>
  <w:style w:type="numbering" w:customStyle="1" w:styleId="WW8Num3322">
    <w:name w:val="WW8Num3322"/>
    <w:basedOn w:val="Bezlisty"/>
    <w:rsid w:val="00C12426"/>
    <w:pPr>
      <w:numPr>
        <w:numId w:val="312"/>
      </w:numPr>
    </w:pPr>
  </w:style>
  <w:style w:type="numbering" w:customStyle="1" w:styleId="WW8Num1422">
    <w:name w:val="WW8Num1422"/>
    <w:basedOn w:val="Bezlisty"/>
    <w:rsid w:val="00C12426"/>
    <w:pPr>
      <w:numPr>
        <w:numId w:val="53"/>
      </w:numPr>
    </w:pPr>
  </w:style>
  <w:style w:type="numbering" w:customStyle="1" w:styleId="WW8Num1322">
    <w:name w:val="WW8Num1322"/>
    <w:basedOn w:val="Bezlisty"/>
    <w:rsid w:val="00C12426"/>
    <w:pPr>
      <w:numPr>
        <w:numId w:val="182"/>
      </w:numPr>
    </w:pPr>
  </w:style>
  <w:style w:type="numbering" w:customStyle="1" w:styleId="WW8Num622">
    <w:name w:val="WW8Num622"/>
    <w:basedOn w:val="Bezlisty"/>
    <w:rsid w:val="00C12426"/>
    <w:pPr>
      <w:numPr>
        <w:numId w:val="72"/>
      </w:numPr>
    </w:pPr>
  </w:style>
  <w:style w:type="numbering" w:customStyle="1" w:styleId="WW8Num3522">
    <w:name w:val="WW8Num3522"/>
    <w:basedOn w:val="Bezlisty"/>
    <w:rsid w:val="00C12426"/>
    <w:pPr>
      <w:numPr>
        <w:numId w:val="38"/>
      </w:numPr>
    </w:pPr>
  </w:style>
  <w:style w:type="numbering" w:customStyle="1" w:styleId="WW8Num5822">
    <w:name w:val="WW8Num5822"/>
    <w:basedOn w:val="Bezlisty"/>
    <w:rsid w:val="00C12426"/>
    <w:pPr>
      <w:numPr>
        <w:numId w:val="66"/>
      </w:numPr>
    </w:pPr>
  </w:style>
  <w:style w:type="numbering" w:customStyle="1" w:styleId="WW8Num6622">
    <w:name w:val="WW8Num6622"/>
    <w:basedOn w:val="Bezlisty"/>
    <w:rsid w:val="00C12426"/>
    <w:pPr>
      <w:numPr>
        <w:numId w:val="67"/>
      </w:numPr>
    </w:pPr>
  </w:style>
  <w:style w:type="numbering" w:customStyle="1" w:styleId="WW8Num4622">
    <w:name w:val="WW8Num4622"/>
    <w:basedOn w:val="Bezlisty"/>
    <w:rsid w:val="00C12426"/>
    <w:pPr>
      <w:numPr>
        <w:numId w:val="68"/>
      </w:numPr>
    </w:pPr>
  </w:style>
  <w:style w:type="numbering" w:customStyle="1" w:styleId="WW8Num3152">
    <w:name w:val="WW8Num3152"/>
    <w:basedOn w:val="Bezlisty"/>
    <w:rsid w:val="00C12426"/>
    <w:pPr>
      <w:numPr>
        <w:numId w:val="55"/>
      </w:numPr>
    </w:pPr>
  </w:style>
  <w:style w:type="numbering" w:customStyle="1" w:styleId="WW8Num7622">
    <w:name w:val="WW8Num7622"/>
    <w:basedOn w:val="Bezlisty"/>
    <w:rsid w:val="00C12426"/>
    <w:pPr>
      <w:numPr>
        <w:numId w:val="189"/>
      </w:numPr>
    </w:pPr>
  </w:style>
  <w:style w:type="numbering" w:customStyle="1" w:styleId="WW8Num3722">
    <w:name w:val="WW8Num3722"/>
    <w:basedOn w:val="Bezlisty"/>
    <w:rsid w:val="00C12426"/>
    <w:pPr>
      <w:numPr>
        <w:numId w:val="190"/>
      </w:numPr>
    </w:pPr>
  </w:style>
  <w:style w:type="numbering" w:customStyle="1" w:styleId="WW8Num3822">
    <w:name w:val="WW8Num3822"/>
    <w:basedOn w:val="Bezlisty"/>
    <w:rsid w:val="00C12426"/>
    <w:pPr>
      <w:numPr>
        <w:numId w:val="191"/>
      </w:numPr>
    </w:pPr>
  </w:style>
  <w:style w:type="numbering" w:customStyle="1" w:styleId="WW8Num6522">
    <w:name w:val="WW8Num6522"/>
    <w:basedOn w:val="Bezlisty"/>
    <w:rsid w:val="00C12426"/>
    <w:pPr>
      <w:numPr>
        <w:numId w:val="192"/>
      </w:numPr>
    </w:pPr>
  </w:style>
  <w:style w:type="numbering" w:customStyle="1" w:styleId="WW8Num852">
    <w:name w:val="WW8Num852"/>
    <w:basedOn w:val="Bezlisty"/>
    <w:rsid w:val="00C12426"/>
    <w:pPr>
      <w:numPr>
        <w:numId w:val="193"/>
      </w:numPr>
    </w:pPr>
  </w:style>
  <w:style w:type="numbering" w:customStyle="1" w:styleId="WW8Num1522">
    <w:name w:val="WW8Num1522"/>
    <w:basedOn w:val="Bezlisty"/>
    <w:rsid w:val="00C12426"/>
    <w:pPr>
      <w:numPr>
        <w:numId w:val="194"/>
      </w:numPr>
    </w:pPr>
  </w:style>
  <w:style w:type="numbering" w:customStyle="1" w:styleId="WW8Num472">
    <w:name w:val="WW8Num472"/>
    <w:basedOn w:val="Bezlisty"/>
    <w:rsid w:val="00C12426"/>
    <w:pPr>
      <w:numPr>
        <w:numId w:val="195"/>
      </w:numPr>
    </w:pPr>
  </w:style>
  <w:style w:type="numbering" w:customStyle="1" w:styleId="WW8Num922">
    <w:name w:val="WW8Num922"/>
    <w:basedOn w:val="Bezlisty"/>
    <w:rsid w:val="00C12426"/>
    <w:pPr>
      <w:numPr>
        <w:numId w:val="326"/>
      </w:numPr>
    </w:pPr>
  </w:style>
  <w:style w:type="numbering" w:customStyle="1" w:styleId="WW8Num1242">
    <w:name w:val="WW8Num1242"/>
    <w:basedOn w:val="Bezlisty"/>
    <w:rsid w:val="00C12426"/>
    <w:pPr>
      <w:numPr>
        <w:numId w:val="197"/>
      </w:numPr>
    </w:pPr>
  </w:style>
  <w:style w:type="numbering" w:customStyle="1" w:styleId="WW8Num1122">
    <w:name w:val="WW8Num1122"/>
    <w:basedOn w:val="Bezlisty"/>
    <w:rsid w:val="00C12426"/>
    <w:pPr>
      <w:numPr>
        <w:numId w:val="198"/>
      </w:numPr>
    </w:pPr>
  </w:style>
  <w:style w:type="numbering" w:customStyle="1" w:styleId="WW8Num1622">
    <w:name w:val="WW8Num1622"/>
    <w:basedOn w:val="Bezlisty"/>
    <w:rsid w:val="00C12426"/>
    <w:pPr>
      <w:numPr>
        <w:numId w:val="199"/>
      </w:numPr>
    </w:pPr>
  </w:style>
  <w:style w:type="numbering" w:customStyle="1" w:styleId="WW8Num1022">
    <w:name w:val="WW8Num1022"/>
    <w:basedOn w:val="Bezlisty"/>
    <w:rsid w:val="00C12426"/>
    <w:pPr>
      <w:numPr>
        <w:numId w:val="200"/>
      </w:numPr>
    </w:pPr>
  </w:style>
  <w:style w:type="numbering" w:customStyle="1" w:styleId="WW8Num722">
    <w:name w:val="WW8Num722"/>
    <w:basedOn w:val="Bezlisty"/>
    <w:rsid w:val="00C12426"/>
    <w:pPr>
      <w:numPr>
        <w:numId w:val="201"/>
      </w:numPr>
    </w:pPr>
  </w:style>
  <w:style w:type="numbering" w:customStyle="1" w:styleId="WW8Num2132">
    <w:name w:val="WW8Num2132"/>
    <w:basedOn w:val="Bezlisty"/>
    <w:rsid w:val="00C12426"/>
    <w:pPr>
      <w:numPr>
        <w:numId w:val="202"/>
      </w:numPr>
    </w:pPr>
  </w:style>
  <w:style w:type="numbering" w:customStyle="1" w:styleId="WW8Num522">
    <w:name w:val="WW8Num522"/>
    <w:basedOn w:val="Bezlisty"/>
    <w:rsid w:val="00C12426"/>
    <w:pPr>
      <w:numPr>
        <w:numId w:val="203"/>
      </w:numPr>
    </w:pPr>
  </w:style>
  <w:style w:type="numbering" w:customStyle="1" w:styleId="WW8Num8022">
    <w:name w:val="WW8Num8022"/>
    <w:basedOn w:val="Bezlisty"/>
    <w:rsid w:val="00C12426"/>
    <w:pPr>
      <w:numPr>
        <w:numId w:val="204"/>
      </w:numPr>
    </w:pPr>
  </w:style>
  <w:style w:type="numbering" w:customStyle="1" w:styleId="WW8Num8122">
    <w:name w:val="WW8Num8122"/>
    <w:basedOn w:val="Bezlisty"/>
    <w:rsid w:val="00C12426"/>
    <w:pPr>
      <w:numPr>
        <w:numId w:val="205"/>
      </w:numPr>
    </w:pPr>
  </w:style>
  <w:style w:type="numbering" w:customStyle="1" w:styleId="WW8Num8222">
    <w:name w:val="WW8Num8222"/>
    <w:basedOn w:val="Bezlisty"/>
    <w:rsid w:val="00C12426"/>
    <w:pPr>
      <w:numPr>
        <w:numId w:val="206"/>
      </w:numPr>
    </w:pPr>
  </w:style>
  <w:style w:type="numbering" w:customStyle="1" w:styleId="WW8Num8322">
    <w:name w:val="WW8Num8322"/>
    <w:basedOn w:val="Bezlisty"/>
    <w:rsid w:val="00C12426"/>
    <w:pPr>
      <w:numPr>
        <w:numId w:val="207"/>
      </w:numPr>
    </w:pPr>
  </w:style>
  <w:style w:type="numbering" w:customStyle="1" w:styleId="WW8StyleNum22">
    <w:name w:val="WW8StyleNum22"/>
    <w:basedOn w:val="Bezlisty"/>
    <w:rsid w:val="00C12426"/>
    <w:pPr>
      <w:numPr>
        <w:numId w:val="208"/>
      </w:numPr>
    </w:pPr>
  </w:style>
  <w:style w:type="numbering" w:customStyle="1" w:styleId="WW8Num1132">
    <w:name w:val="WW8Num1132"/>
    <w:basedOn w:val="Bezlisty"/>
    <w:rsid w:val="00C12426"/>
    <w:pPr>
      <w:numPr>
        <w:numId w:val="209"/>
      </w:numPr>
    </w:pPr>
  </w:style>
  <w:style w:type="numbering" w:customStyle="1" w:styleId="WW8Num8822">
    <w:name w:val="WW8Num8822"/>
    <w:basedOn w:val="Bezlisty"/>
    <w:rsid w:val="00C12426"/>
    <w:pPr>
      <w:numPr>
        <w:numId w:val="210"/>
      </w:numPr>
    </w:pPr>
  </w:style>
  <w:style w:type="numbering" w:customStyle="1" w:styleId="WW8Num31112">
    <w:name w:val="WW8Num31112"/>
    <w:basedOn w:val="Bezlisty"/>
    <w:rsid w:val="00C12426"/>
  </w:style>
  <w:style w:type="numbering" w:customStyle="1" w:styleId="WW8Num12112">
    <w:name w:val="WW8Num12112"/>
    <w:basedOn w:val="Bezlisty"/>
    <w:rsid w:val="00C12426"/>
  </w:style>
  <w:style w:type="numbering" w:customStyle="1" w:styleId="WW8Num18112">
    <w:name w:val="WW8Num18112"/>
    <w:basedOn w:val="Bezlisty"/>
    <w:rsid w:val="00C12426"/>
    <w:pPr>
      <w:numPr>
        <w:numId w:val="282"/>
      </w:numPr>
    </w:pPr>
  </w:style>
  <w:style w:type="numbering" w:customStyle="1" w:styleId="WW8Num34112">
    <w:name w:val="WW8Num34112"/>
    <w:basedOn w:val="Bezlisty"/>
    <w:rsid w:val="00C12426"/>
    <w:pPr>
      <w:numPr>
        <w:numId w:val="283"/>
      </w:numPr>
    </w:pPr>
  </w:style>
  <w:style w:type="numbering" w:customStyle="1" w:styleId="WW8Num19112">
    <w:name w:val="WW8Num19112"/>
    <w:basedOn w:val="Bezlisty"/>
    <w:rsid w:val="00C12426"/>
  </w:style>
  <w:style w:type="numbering" w:customStyle="1" w:styleId="WW8Num20112">
    <w:name w:val="WW8Num20112"/>
    <w:basedOn w:val="Bezlisty"/>
    <w:rsid w:val="00C12426"/>
    <w:pPr>
      <w:numPr>
        <w:numId w:val="22"/>
      </w:numPr>
    </w:pPr>
  </w:style>
  <w:style w:type="numbering" w:customStyle="1" w:styleId="WW8Num21112">
    <w:name w:val="WW8Num21112"/>
    <w:basedOn w:val="Bezlisty"/>
    <w:rsid w:val="00C12426"/>
  </w:style>
  <w:style w:type="numbering" w:customStyle="1" w:styleId="WW8Num22112">
    <w:name w:val="WW8Num22112"/>
    <w:basedOn w:val="Bezlisty"/>
    <w:rsid w:val="00C12426"/>
    <w:pPr>
      <w:numPr>
        <w:numId w:val="15"/>
      </w:numPr>
    </w:pPr>
  </w:style>
  <w:style w:type="numbering" w:customStyle="1" w:styleId="WW8Num23112">
    <w:name w:val="WW8Num23112"/>
    <w:basedOn w:val="Bezlisty"/>
    <w:rsid w:val="00C12426"/>
  </w:style>
  <w:style w:type="numbering" w:customStyle="1" w:styleId="WW8Num24112">
    <w:name w:val="WW8Num24112"/>
    <w:basedOn w:val="Bezlisty"/>
    <w:rsid w:val="00C12426"/>
    <w:pPr>
      <w:numPr>
        <w:numId w:val="284"/>
      </w:numPr>
    </w:pPr>
  </w:style>
  <w:style w:type="numbering" w:customStyle="1" w:styleId="WW8Num26112">
    <w:name w:val="WW8Num26112"/>
    <w:basedOn w:val="Bezlisty"/>
    <w:rsid w:val="00C12426"/>
  </w:style>
  <w:style w:type="numbering" w:customStyle="1" w:styleId="WW8Num29112">
    <w:name w:val="WW8Num29112"/>
    <w:basedOn w:val="Bezlisty"/>
    <w:rsid w:val="00C12426"/>
  </w:style>
  <w:style w:type="numbering" w:customStyle="1" w:styleId="WW8Num30112">
    <w:name w:val="WW8Num30112"/>
    <w:basedOn w:val="Bezlisty"/>
    <w:rsid w:val="00C12426"/>
  </w:style>
  <w:style w:type="numbering" w:customStyle="1" w:styleId="WW8Num32112">
    <w:name w:val="WW8Num32112"/>
    <w:basedOn w:val="Bezlisty"/>
    <w:rsid w:val="00C12426"/>
  </w:style>
  <w:style w:type="numbering" w:customStyle="1" w:styleId="WW8Num33112">
    <w:name w:val="WW8Num33112"/>
    <w:basedOn w:val="Bezlisty"/>
    <w:rsid w:val="00C12426"/>
  </w:style>
  <w:style w:type="numbering" w:customStyle="1" w:styleId="WW8Num14112">
    <w:name w:val="WW8Num14112"/>
    <w:basedOn w:val="Bezlisty"/>
    <w:rsid w:val="00C12426"/>
  </w:style>
  <w:style w:type="numbering" w:customStyle="1" w:styleId="WW8Num13112">
    <w:name w:val="WW8Num13112"/>
    <w:basedOn w:val="Bezlisty"/>
    <w:rsid w:val="00C12426"/>
  </w:style>
  <w:style w:type="numbering" w:customStyle="1" w:styleId="WW8Num66112">
    <w:name w:val="WW8Num66112"/>
    <w:basedOn w:val="Bezlisty"/>
    <w:rsid w:val="00C12426"/>
  </w:style>
  <w:style w:type="numbering" w:customStyle="1" w:styleId="WW8Num31012">
    <w:name w:val="WW8Num31012"/>
    <w:basedOn w:val="Bezlisty"/>
    <w:rsid w:val="00C12426"/>
  </w:style>
  <w:style w:type="numbering" w:customStyle="1" w:styleId="WW8Num76112">
    <w:name w:val="WW8Num76112"/>
    <w:basedOn w:val="Bezlisty"/>
    <w:rsid w:val="00C12426"/>
    <w:pPr>
      <w:numPr>
        <w:numId w:val="9"/>
      </w:numPr>
    </w:pPr>
  </w:style>
  <w:style w:type="numbering" w:customStyle="1" w:styleId="WW8Num37112">
    <w:name w:val="WW8Num37112"/>
    <w:basedOn w:val="Bezlisty"/>
    <w:rsid w:val="00C12426"/>
  </w:style>
  <w:style w:type="numbering" w:customStyle="1" w:styleId="WW8Num38112">
    <w:name w:val="WW8Num38112"/>
    <w:basedOn w:val="Bezlisty"/>
    <w:rsid w:val="00C12426"/>
  </w:style>
  <w:style w:type="numbering" w:customStyle="1" w:styleId="WW8Num65112">
    <w:name w:val="WW8Num65112"/>
    <w:basedOn w:val="Bezlisty"/>
    <w:rsid w:val="00C12426"/>
  </w:style>
  <w:style w:type="numbering" w:customStyle="1" w:styleId="WW8Num8412">
    <w:name w:val="WW8Num8412"/>
    <w:basedOn w:val="Bezlisty"/>
    <w:rsid w:val="00C12426"/>
    <w:pPr>
      <w:numPr>
        <w:numId w:val="91"/>
      </w:numPr>
    </w:pPr>
  </w:style>
  <w:style w:type="numbering" w:customStyle="1" w:styleId="WW8Num15112">
    <w:name w:val="WW8Num15112"/>
    <w:basedOn w:val="Bezlisty"/>
    <w:rsid w:val="00C12426"/>
  </w:style>
  <w:style w:type="numbering" w:customStyle="1" w:styleId="WW8Num4512">
    <w:name w:val="WW8Num4512"/>
    <w:basedOn w:val="Bezlisty"/>
    <w:rsid w:val="00C12426"/>
  </w:style>
  <w:style w:type="numbering" w:customStyle="1" w:styleId="WW8Num9112">
    <w:name w:val="WW8Num9112"/>
    <w:basedOn w:val="Bezlisty"/>
    <w:rsid w:val="00C12426"/>
  </w:style>
  <w:style w:type="numbering" w:customStyle="1" w:styleId="WW8Num11112">
    <w:name w:val="WW8Num11112"/>
    <w:basedOn w:val="Bezlisty"/>
    <w:rsid w:val="00C12426"/>
  </w:style>
  <w:style w:type="numbering" w:customStyle="1" w:styleId="WW8Num16112">
    <w:name w:val="WW8Num16112"/>
    <w:basedOn w:val="Bezlisty"/>
    <w:rsid w:val="00C12426"/>
  </w:style>
  <w:style w:type="numbering" w:customStyle="1" w:styleId="WW8Num10112">
    <w:name w:val="WW8Num10112"/>
    <w:basedOn w:val="Bezlisty"/>
    <w:rsid w:val="00C12426"/>
  </w:style>
  <w:style w:type="numbering" w:customStyle="1" w:styleId="WW8Num7112">
    <w:name w:val="WW8Num7112"/>
    <w:basedOn w:val="Bezlisty"/>
    <w:rsid w:val="00C12426"/>
  </w:style>
  <w:style w:type="numbering" w:customStyle="1" w:styleId="WW8Num5112">
    <w:name w:val="WW8Num5112"/>
    <w:basedOn w:val="Bezlisty"/>
    <w:rsid w:val="00C12426"/>
  </w:style>
  <w:style w:type="numbering" w:customStyle="1" w:styleId="WW8Num80112">
    <w:name w:val="WW8Num80112"/>
    <w:basedOn w:val="Bezlisty"/>
    <w:rsid w:val="00C12426"/>
  </w:style>
  <w:style w:type="numbering" w:customStyle="1" w:styleId="WW8Num81112">
    <w:name w:val="WW8Num81112"/>
    <w:basedOn w:val="Bezlisty"/>
    <w:rsid w:val="00C12426"/>
  </w:style>
  <w:style w:type="numbering" w:customStyle="1" w:styleId="WW8Num82112">
    <w:name w:val="WW8Num82112"/>
    <w:basedOn w:val="Bezlisty"/>
    <w:rsid w:val="00C12426"/>
  </w:style>
  <w:style w:type="numbering" w:customStyle="1" w:styleId="WW8Num83112">
    <w:name w:val="WW8Num83112"/>
    <w:basedOn w:val="Bezlisty"/>
    <w:rsid w:val="00C12426"/>
  </w:style>
  <w:style w:type="numbering" w:customStyle="1" w:styleId="WW8StyleNum112">
    <w:name w:val="WW8StyleNum112"/>
    <w:basedOn w:val="Bezlisty"/>
    <w:rsid w:val="00C12426"/>
  </w:style>
  <w:style w:type="numbering" w:customStyle="1" w:styleId="WW8Num11012">
    <w:name w:val="WW8Num11012"/>
    <w:basedOn w:val="Bezlisty"/>
    <w:rsid w:val="00C12426"/>
    <w:pPr>
      <w:numPr>
        <w:numId w:val="286"/>
      </w:numPr>
    </w:pPr>
  </w:style>
  <w:style w:type="numbering" w:customStyle="1" w:styleId="WW8Num88112">
    <w:name w:val="WW8Num88112"/>
    <w:basedOn w:val="Bezlisty"/>
    <w:rsid w:val="00C12426"/>
    <w:pPr>
      <w:numPr>
        <w:numId w:val="228"/>
      </w:numPr>
    </w:pPr>
  </w:style>
  <w:style w:type="numbering" w:customStyle="1" w:styleId="WW8Num12121">
    <w:name w:val="WW8Num12121"/>
    <w:basedOn w:val="Bezlisty"/>
    <w:rsid w:val="00C12426"/>
    <w:pPr>
      <w:numPr>
        <w:numId w:val="281"/>
      </w:numPr>
    </w:pPr>
  </w:style>
  <w:style w:type="numbering" w:customStyle="1" w:styleId="WW8Num19121">
    <w:name w:val="WW8Num19121"/>
    <w:basedOn w:val="Bezlisty"/>
    <w:rsid w:val="00C12426"/>
  </w:style>
  <w:style w:type="numbering" w:customStyle="1" w:styleId="WW8Num14121">
    <w:name w:val="WW8Num14121"/>
    <w:basedOn w:val="Bezlisty"/>
    <w:rsid w:val="00C12426"/>
    <w:pPr>
      <w:numPr>
        <w:numId w:val="313"/>
      </w:numPr>
    </w:pPr>
  </w:style>
  <w:style w:type="numbering" w:customStyle="1" w:styleId="WW8Num8421">
    <w:name w:val="WW8Num8421"/>
    <w:basedOn w:val="Bezlisty"/>
    <w:rsid w:val="00C12426"/>
  </w:style>
  <w:style w:type="numbering" w:customStyle="1" w:styleId="WW8Num15121">
    <w:name w:val="WW8Num15121"/>
    <w:basedOn w:val="Bezlisty"/>
    <w:rsid w:val="00C12426"/>
    <w:pPr>
      <w:numPr>
        <w:numId w:val="92"/>
      </w:numPr>
    </w:pPr>
  </w:style>
  <w:style w:type="numbering" w:customStyle="1" w:styleId="WW8Num4521">
    <w:name w:val="WW8Num4521"/>
    <w:basedOn w:val="Bezlisty"/>
    <w:rsid w:val="00C12426"/>
  </w:style>
  <w:style w:type="numbering" w:customStyle="1" w:styleId="WW8Num9121">
    <w:name w:val="WW8Num9121"/>
    <w:basedOn w:val="Bezlisty"/>
    <w:rsid w:val="00C12426"/>
  </w:style>
  <w:style w:type="numbering" w:customStyle="1" w:styleId="WW8Num16121">
    <w:name w:val="WW8Num16121"/>
    <w:basedOn w:val="Bezlisty"/>
    <w:rsid w:val="00C12426"/>
    <w:pPr>
      <w:numPr>
        <w:numId w:val="32"/>
      </w:numPr>
    </w:pPr>
  </w:style>
  <w:style w:type="numbering" w:customStyle="1" w:styleId="WW8Num7121">
    <w:name w:val="WW8Num7121"/>
    <w:basedOn w:val="Bezlisty"/>
    <w:rsid w:val="00C12426"/>
    <w:pPr>
      <w:numPr>
        <w:numId w:val="36"/>
      </w:numPr>
    </w:pPr>
  </w:style>
  <w:style w:type="numbering" w:customStyle="1" w:styleId="WW8Num210112">
    <w:name w:val="WW8Num210112"/>
    <w:basedOn w:val="Bezlisty"/>
    <w:rsid w:val="00C12426"/>
    <w:pPr>
      <w:numPr>
        <w:numId w:val="307"/>
      </w:numPr>
    </w:pPr>
  </w:style>
  <w:style w:type="numbering" w:customStyle="1" w:styleId="WW8Num9113">
    <w:name w:val="WW8Num9113"/>
    <w:basedOn w:val="Bezlisty"/>
    <w:rsid w:val="00C12426"/>
  </w:style>
  <w:style w:type="numbering" w:customStyle="1" w:styleId="WW8Num16113">
    <w:name w:val="WW8Num16113"/>
    <w:basedOn w:val="Bezlisty"/>
    <w:rsid w:val="00C12426"/>
  </w:style>
  <w:style w:type="numbering" w:customStyle="1" w:styleId="WW8Num80113">
    <w:name w:val="WW8Num80113"/>
    <w:basedOn w:val="Bezlisty"/>
    <w:rsid w:val="00C12426"/>
    <w:pPr>
      <w:numPr>
        <w:numId w:val="101"/>
      </w:numPr>
    </w:pPr>
  </w:style>
  <w:style w:type="numbering" w:customStyle="1" w:styleId="WW8Num81113">
    <w:name w:val="WW8Num81113"/>
    <w:basedOn w:val="Bezlisty"/>
    <w:rsid w:val="00C12426"/>
    <w:pPr>
      <w:numPr>
        <w:numId w:val="99"/>
      </w:numPr>
    </w:pPr>
  </w:style>
  <w:style w:type="numbering" w:customStyle="1" w:styleId="WW8StyleNum113">
    <w:name w:val="WW8StyleNum113"/>
    <w:basedOn w:val="Bezlisty"/>
    <w:rsid w:val="00C12426"/>
    <w:pPr>
      <w:numPr>
        <w:numId w:val="103"/>
      </w:numPr>
    </w:pPr>
  </w:style>
  <w:style w:type="numbering" w:customStyle="1" w:styleId="WW8Num19122">
    <w:name w:val="WW8Num19122"/>
    <w:basedOn w:val="Bezlisty"/>
    <w:rsid w:val="00C12426"/>
    <w:pPr>
      <w:numPr>
        <w:numId w:val="3"/>
      </w:numPr>
    </w:pPr>
  </w:style>
  <w:style w:type="numbering" w:customStyle="1" w:styleId="WW8Num8422">
    <w:name w:val="WW8Num8422"/>
    <w:basedOn w:val="Bezlisty"/>
    <w:rsid w:val="00C12426"/>
    <w:pPr>
      <w:numPr>
        <w:numId w:val="5"/>
      </w:numPr>
    </w:pPr>
  </w:style>
  <w:style w:type="numbering" w:customStyle="1" w:styleId="WW8Num4522">
    <w:name w:val="WW8Num4522"/>
    <w:basedOn w:val="Bezlisty"/>
    <w:rsid w:val="00C12426"/>
  </w:style>
  <w:style w:type="numbering" w:customStyle="1" w:styleId="WW8Num9122">
    <w:name w:val="WW8Num9122"/>
    <w:basedOn w:val="Bezlisty"/>
    <w:rsid w:val="00C12426"/>
    <w:pPr>
      <w:numPr>
        <w:numId w:val="13"/>
      </w:numPr>
    </w:pPr>
  </w:style>
  <w:style w:type="numbering" w:customStyle="1" w:styleId="WW8Num193">
    <w:name w:val="WW8Num193"/>
    <w:basedOn w:val="Bezlisty"/>
    <w:rsid w:val="00C12426"/>
    <w:pPr>
      <w:numPr>
        <w:numId w:val="4"/>
      </w:numPr>
    </w:pPr>
  </w:style>
  <w:style w:type="numbering" w:customStyle="1" w:styleId="WW8Num48">
    <w:name w:val="WW8Num48"/>
    <w:basedOn w:val="Bezlisty"/>
    <w:rsid w:val="00C12426"/>
    <w:pPr>
      <w:numPr>
        <w:numId w:val="33"/>
      </w:numPr>
    </w:pPr>
  </w:style>
  <w:style w:type="numbering" w:customStyle="1" w:styleId="WW8Num93">
    <w:name w:val="WW8Num93"/>
    <w:basedOn w:val="Bezlisty"/>
    <w:rsid w:val="00C12426"/>
    <w:pPr>
      <w:numPr>
        <w:numId w:val="34"/>
      </w:numPr>
    </w:pPr>
  </w:style>
  <w:style w:type="numbering" w:customStyle="1" w:styleId="WW8Num125">
    <w:name w:val="WW8Num125"/>
    <w:basedOn w:val="Bezlisty"/>
    <w:rsid w:val="00C12426"/>
    <w:pPr>
      <w:numPr>
        <w:numId w:val="35"/>
      </w:numPr>
    </w:pPr>
  </w:style>
  <w:style w:type="numbering" w:customStyle="1" w:styleId="WW8Num75">
    <w:name w:val="WW8Num75"/>
    <w:basedOn w:val="Bezlisty"/>
    <w:rsid w:val="00C12426"/>
    <w:pPr>
      <w:numPr>
        <w:numId w:val="39"/>
      </w:numPr>
    </w:pPr>
  </w:style>
  <w:style w:type="numbering" w:customStyle="1" w:styleId="Bezlisty4">
    <w:name w:val="Bez listy4"/>
    <w:next w:val="Bezlisty"/>
    <w:semiHidden/>
    <w:rsid w:val="00C12426"/>
  </w:style>
  <w:style w:type="numbering" w:customStyle="1" w:styleId="Bezlisty5">
    <w:name w:val="Bez listy5"/>
    <w:next w:val="Bezlisty"/>
    <w:semiHidden/>
    <w:rsid w:val="00C12426"/>
  </w:style>
  <w:style w:type="numbering" w:customStyle="1" w:styleId="Bezlisty6">
    <w:name w:val="Bez listy6"/>
    <w:next w:val="Bezlisty"/>
    <w:semiHidden/>
    <w:rsid w:val="00C12426"/>
  </w:style>
  <w:style w:type="table" w:customStyle="1" w:styleId="Tabela-Siatka3">
    <w:name w:val="Tabela - Siatka3"/>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pelle">
    <w:name w:val="spelle"/>
    <w:basedOn w:val="Domylnaczcionkaakapitu"/>
    <w:rsid w:val="00C12426"/>
  </w:style>
  <w:style w:type="numbering" w:customStyle="1" w:styleId="Bezlisty7">
    <w:name w:val="Bez listy7"/>
    <w:next w:val="Bezlisty"/>
    <w:semiHidden/>
    <w:rsid w:val="00C12426"/>
  </w:style>
  <w:style w:type="table" w:customStyle="1" w:styleId="Tabela-Siatka4">
    <w:name w:val="Tabela - Siatka4"/>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8">
    <w:name w:val="Bez listy8"/>
    <w:next w:val="Bezlisty"/>
    <w:semiHidden/>
    <w:rsid w:val="00C12426"/>
  </w:style>
  <w:style w:type="numbering" w:customStyle="1" w:styleId="Bezlisty9">
    <w:name w:val="Bez listy9"/>
    <w:next w:val="Bezlisty"/>
    <w:semiHidden/>
    <w:rsid w:val="00C12426"/>
  </w:style>
  <w:style w:type="table" w:customStyle="1" w:styleId="Tabela-Siatka5">
    <w:name w:val="Tabela - Siatka5"/>
    <w:basedOn w:val="Standardowy"/>
    <w:next w:val="Tabela-Siatka"/>
    <w:rsid w:val="00C12426"/>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C12426"/>
    <w:rPr>
      <w:rFonts w:eastAsia="Lucida Sans Unicode" w:cs="Tahoma"/>
      <w:color w:val="000000"/>
      <w:kern w:val="3"/>
      <w:sz w:val="24"/>
      <w:szCs w:val="24"/>
      <w:lang w:eastAsia="en-US" w:bidi="en-US"/>
    </w:rPr>
  </w:style>
  <w:style w:type="character" w:customStyle="1" w:styleId="TXTNORMZnak">
    <w:name w:val="_TXT NORM Znak"/>
    <w:basedOn w:val="Domylnaczcionkaakapitu"/>
    <w:link w:val="TXTNORM"/>
    <w:locked/>
    <w:rsid w:val="00C12426"/>
    <w:rPr>
      <w:sz w:val="22"/>
      <w:szCs w:val="22"/>
    </w:rPr>
  </w:style>
  <w:style w:type="paragraph" w:customStyle="1" w:styleId="TXTNORM">
    <w:name w:val="_TXT NORM"/>
    <w:basedOn w:val="Normalny"/>
    <w:link w:val="TXTNORMZnak"/>
    <w:qFormat/>
    <w:rsid w:val="00C12426"/>
    <w:pPr>
      <w:overflowPunct/>
      <w:autoSpaceDN w:val="0"/>
      <w:adjustRightInd w:val="0"/>
      <w:ind w:firstLine="567"/>
      <w:jc w:val="both"/>
      <w:textAlignment w:val="auto"/>
    </w:pPr>
    <w:rPr>
      <w:sz w:val="22"/>
      <w:szCs w:val="22"/>
      <w:lang w:eastAsia="pl-PL"/>
    </w:rPr>
  </w:style>
  <w:style w:type="paragraph" w:customStyle="1" w:styleId="5519DA43553648EAB297AD0A0A16F72D">
    <w:name w:val="5519DA43553648EAB297AD0A0A16F72D"/>
    <w:rsid w:val="00C12426"/>
    <w:pPr>
      <w:spacing w:after="200" w:line="276" w:lineRule="auto"/>
    </w:pPr>
    <w:rPr>
      <w:rFonts w:asciiTheme="minorHAnsi" w:eastAsiaTheme="minorEastAsia" w:hAnsiTheme="minorHAnsi" w:cstheme="minorBidi"/>
      <w:sz w:val="22"/>
      <w:szCs w:val="22"/>
      <w:lang w:val="en-US" w:eastAsia="en-US"/>
    </w:rPr>
  </w:style>
  <w:style w:type="paragraph" w:styleId="Tekstblokowy">
    <w:name w:val="Block Text"/>
    <w:basedOn w:val="Normalny"/>
    <w:semiHidden/>
    <w:rsid w:val="00C12426"/>
    <w:pPr>
      <w:widowControl/>
      <w:shd w:val="clear" w:color="auto" w:fill="FFFFFF"/>
      <w:suppressAutoHyphens w:val="0"/>
      <w:overflowPunct/>
      <w:autoSpaceDE/>
      <w:spacing w:before="10" w:line="408" w:lineRule="exact"/>
      <w:ind w:left="24" w:right="-777" w:firstLine="701"/>
      <w:jc w:val="both"/>
      <w:textAlignment w:val="auto"/>
    </w:pPr>
    <w:rPr>
      <w:szCs w:val="24"/>
      <w:lang w:eastAsia="pl-PL"/>
    </w:rPr>
  </w:style>
  <w:style w:type="paragraph" w:customStyle="1" w:styleId="DokPiotr">
    <w:name w:val="Dok.Piotr"/>
    <w:basedOn w:val="Akapitzlist"/>
    <w:link w:val="DokPiotrZnak"/>
    <w:rsid w:val="00C12426"/>
    <w:pPr>
      <w:widowControl/>
      <w:suppressAutoHyphens w:val="0"/>
      <w:overflowPunct/>
      <w:autoSpaceDE/>
      <w:spacing w:line="276" w:lineRule="auto"/>
      <w:ind w:left="0" w:firstLine="708"/>
      <w:jc w:val="both"/>
      <w:textAlignment w:val="auto"/>
    </w:pPr>
    <w:rPr>
      <w:rFonts w:asciiTheme="minorHAnsi" w:hAnsiTheme="minorHAnsi"/>
      <w:spacing w:val="26"/>
      <w:lang w:eastAsia="pl-PL"/>
    </w:rPr>
  </w:style>
  <w:style w:type="character" w:customStyle="1" w:styleId="DokPiotrZnak">
    <w:name w:val="Dok.Piotr Znak"/>
    <w:basedOn w:val="Domylnaczcionkaakapitu"/>
    <w:link w:val="DokPiotr"/>
    <w:rsid w:val="00C12426"/>
    <w:rPr>
      <w:rFonts w:asciiTheme="minorHAnsi" w:hAnsiTheme="minorHAnsi"/>
      <w:spacing w:val="26"/>
      <w:sz w:val="24"/>
    </w:rPr>
  </w:style>
  <w:style w:type="paragraph" w:customStyle="1" w:styleId="font5">
    <w:name w:val="font5"/>
    <w:basedOn w:val="Normalny"/>
    <w:rsid w:val="00C12426"/>
    <w:pPr>
      <w:widowControl/>
      <w:suppressAutoHyphens w:val="0"/>
      <w:overflowPunct/>
      <w:autoSpaceDE/>
      <w:spacing w:before="100" w:beforeAutospacing="1" w:after="100" w:afterAutospacing="1"/>
      <w:textAlignment w:val="auto"/>
    </w:pPr>
    <w:rPr>
      <w:rFonts w:ascii="Arial" w:hAnsi="Arial" w:cs="Arial"/>
      <w:sz w:val="20"/>
      <w:lang w:eastAsia="pl-PL"/>
    </w:rPr>
  </w:style>
  <w:style w:type="character" w:styleId="Tekstzastpczy">
    <w:name w:val="Placeholder Text"/>
    <w:basedOn w:val="Domylnaczcionkaakapitu"/>
    <w:uiPriority w:val="99"/>
    <w:semiHidden/>
    <w:rsid w:val="00C12426"/>
    <w:rPr>
      <w:color w:val="808080"/>
    </w:rPr>
  </w:style>
  <w:style w:type="paragraph" w:customStyle="1" w:styleId="DokPiotr1">
    <w:name w:val="Dok.Piotr1"/>
    <w:basedOn w:val="Normalny"/>
    <w:link w:val="DokPiotr1Znak"/>
    <w:uiPriority w:val="99"/>
    <w:rsid w:val="00C12426"/>
    <w:pPr>
      <w:widowControl/>
      <w:suppressAutoHyphens w:val="0"/>
      <w:overflowPunct/>
      <w:autoSpaceDE/>
      <w:spacing w:after="200" w:line="276" w:lineRule="auto"/>
      <w:textAlignment w:val="auto"/>
    </w:pPr>
    <w:rPr>
      <w:rFonts w:ascii="Calibri" w:eastAsia="Calibri" w:hAnsi="Calibri"/>
      <w:szCs w:val="22"/>
      <w:lang w:eastAsia="en-US"/>
    </w:rPr>
  </w:style>
  <w:style w:type="character" w:customStyle="1" w:styleId="DokPiotr1Znak">
    <w:name w:val="Dok.Piotr1 Znak"/>
    <w:basedOn w:val="Domylnaczcionkaakapitu"/>
    <w:link w:val="DokPiotr1"/>
    <w:uiPriority w:val="99"/>
    <w:rsid w:val="00C12426"/>
    <w:rPr>
      <w:rFonts w:ascii="Calibri" w:eastAsia="Calibri" w:hAnsi="Calibri"/>
      <w:sz w:val="24"/>
      <w:szCs w:val="22"/>
      <w:lang w:eastAsia="en-US"/>
    </w:rPr>
  </w:style>
  <w:style w:type="paragraph" w:customStyle="1" w:styleId="BodyText31">
    <w:name w:val="Body Text 31"/>
    <w:basedOn w:val="Normalny"/>
    <w:rsid w:val="00C12426"/>
    <w:pPr>
      <w:tabs>
        <w:tab w:val="left" w:pos="90"/>
      </w:tabs>
      <w:autoSpaceDN w:val="0"/>
      <w:adjustRightInd w:val="0"/>
      <w:jc w:val="both"/>
    </w:pPr>
    <w:rPr>
      <w:lang w:eastAsia="pl-PL"/>
    </w:rPr>
  </w:style>
  <w:style w:type="paragraph" w:styleId="Listapunktowana20">
    <w:name w:val="List Bullet 2"/>
    <w:basedOn w:val="Normalny"/>
    <w:autoRedefine/>
    <w:semiHidden/>
    <w:rsid w:val="00C12426"/>
    <w:pPr>
      <w:tabs>
        <w:tab w:val="left" w:pos="643"/>
      </w:tabs>
      <w:suppressAutoHyphens w:val="0"/>
      <w:autoSpaceDN w:val="0"/>
      <w:adjustRightInd w:val="0"/>
      <w:ind w:left="643" w:hanging="360"/>
    </w:pPr>
    <w:rPr>
      <w:lang w:eastAsia="pl-PL"/>
    </w:rPr>
  </w:style>
  <w:style w:type="character" w:customStyle="1" w:styleId="apple-style-span">
    <w:name w:val="apple-style-span"/>
    <w:basedOn w:val="Domylnaczcionkaakapitu"/>
    <w:rsid w:val="00C12426"/>
  </w:style>
  <w:style w:type="paragraph" w:customStyle="1" w:styleId="Tekstdugiegocytatu">
    <w:name w:val="Tekst długiego cytatu"/>
    <w:basedOn w:val="Normalny"/>
    <w:rsid w:val="00C12426"/>
    <w:pPr>
      <w:overflowPunct/>
      <w:autoSpaceDE/>
      <w:ind w:left="57" w:right="57"/>
      <w:jc w:val="both"/>
      <w:textAlignment w:val="auto"/>
    </w:pPr>
    <w:rPr>
      <w:rFonts w:eastAsia="Andale Sans UI"/>
      <w:kern w:val="1"/>
      <w:sz w:val="22"/>
      <w:szCs w:val="24"/>
      <w:lang w:eastAsia="en-US"/>
    </w:rPr>
  </w:style>
  <w:style w:type="paragraph" w:customStyle="1" w:styleId="Akapitzlist1">
    <w:name w:val="Akapit z listą1"/>
    <w:basedOn w:val="Normalny"/>
    <w:rsid w:val="00C12426"/>
    <w:pPr>
      <w:overflowPunct/>
      <w:autoSpaceDE/>
      <w:spacing w:line="276" w:lineRule="auto"/>
      <w:jc w:val="both"/>
      <w:textAlignment w:val="auto"/>
    </w:pPr>
    <w:rPr>
      <w:rFonts w:ascii="Calibri" w:eastAsia="Arial Unicode MS" w:hAnsi="Calibri" w:cs="Tahoma"/>
      <w:kern w:val="1"/>
      <w:szCs w:val="24"/>
      <w:lang w:eastAsia="hi-IN" w:bidi="hi-IN"/>
    </w:rPr>
  </w:style>
  <w:style w:type="numbering" w:customStyle="1" w:styleId="WWNum2">
    <w:name w:val="WWNum2"/>
    <w:rsid w:val="00C12426"/>
  </w:style>
  <w:style w:type="numbering" w:customStyle="1" w:styleId="WWNum1">
    <w:name w:val="WWNum1"/>
    <w:rsid w:val="00C12426"/>
  </w:style>
  <w:style w:type="numbering" w:customStyle="1" w:styleId="WWNum3">
    <w:name w:val="WWNum3"/>
    <w:rsid w:val="00C12426"/>
    <w:pPr>
      <w:numPr>
        <w:numId w:val="320"/>
      </w:numPr>
    </w:pPr>
  </w:style>
  <w:style w:type="character" w:customStyle="1" w:styleId="WW8Num12z1">
    <w:name w:val="WW8Num12z1"/>
    <w:rsid w:val="00C12426"/>
    <w:rPr>
      <w:rFonts w:ascii="Courier New" w:hAnsi="Courier New" w:cs="Courier New"/>
    </w:rPr>
  </w:style>
  <w:style w:type="character" w:customStyle="1" w:styleId="WW8Num18z1">
    <w:name w:val="WW8Num18z1"/>
    <w:rsid w:val="00C12426"/>
    <w:rPr>
      <w:rFonts w:eastAsia="Times New Roman" w:cs="Times New Roman"/>
    </w:rPr>
  </w:style>
  <w:style w:type="character" w:customStyle="1" w:styleId="WW8Num20z1">
    <w:name w:val="WW8Num20z1"/>
    <w:rsid w:val="00C12426"/>
    <w:rPr>
      <w:rFonts w:ascii="Courier New" w:hAnsi="Courier New"/>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WW8Num20z2">
    <w:name w:val="WW8Num20z2"/>
    <w:rsid w:val="00C12426"/>
    <w:rPr>
      <w:rFonts w:ascii="Wingdings" w:hAnsi="Wingdings"/>
    </w:rPr>
  </w:style>
  <w:style w:type="character" w:customStyle="1" w:styleId="WW8Num23z2">
    <w:name w:val="WW8Num23z2"/>
    <w:rsid w:val="00C12426"/>
    <w:rPr>
      <w:rFonts w:ascii="Wingdings" w:hAnsi="Wingdings"/>
    </w:rPr>
  </w:style>
  <w:style w:type="character" w:customStyle="1" w:styleId="WW8Num20z3">
    <w:name w:val="WW8Num20z3"/>
    <w:rsid w:val="00C12426"/>
    <w:rPr>
      <w:rFonts w:ascii="Symbol" w:hAnsi="Symbol"/>
    </w:rPr>
  </w:style>
  <w:style w:type="character" w:customStyle="1" w:styleId="WW8Num13z1">
    <w:name w:val="WW8Num13z1"/>
    <w:rsid w:val="00C12426"/>
    <w:rPr>
      <w:rFonts w:ascii="Courier New" w:hAnsi="Courier New" w:cs="Courier New"/>
    </w:rPr>
  </w:style>
  <w:style w:type="character" w:customStyle="1" w:styleId="WW8Num13z2">
    <w:name w:val="WW8Num13z2"/>
    <w:rsid w:val="00C12426"/>
    <w:rPr>
      <w:rFonts w:ascii="Wingdings" w:hAnsi="Wingdings"/>
    </w:rPr>
  </w:style>
  <w:style w:type="character" w:customStyle="1" w:styleId="ListLabel1">
    <w:name w:val="ListLabel 1"/>
    <w:rsid w:val="00C12426"/>
    <w:rPr>
      <w:rFonts w:cs="OpenSymbol"/>
    </w:rPr>
  </w:style>
  <w:style w:type="character" w:customStyle="1" w:styleId="ListLabel2">
    <w:name w:val="ListLabel 2"/>
    <w:rsid w:val="00C12426"/>
    <w:rPr>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ListLabel3">
    <w:name w:val="ListLabel 3"/>
    <w:rsid w:val="00C12426"/>
    <w:rPr>
      <w:b/>
    </w:rPr>
  </w:style>
  <w:style w:type="character" w:customStyle="1" w:styleId="ListLabel4">
    <w:name w:val="ListLabel 4"/>
    <w:rsid w:val="00C12426"/>
    <w:rPr>
      <w:rFonts w:eastAsia="Times New Roman" w:cs="Times New Roman"/>
    </w:rPr>
  </w:style>
  <w:style w:type="character" w:customStyle="1" w:styleId="ListLabel5">
    <w:name w:val="ListLabel 5"/>
    <w:rsid w:val="00C12426"/>
    <w:rPr>
      <w:rFonts w:cs="Courier New"/>
    </w:rPr>
  </w:style>
  <w:style w:type="character" w:customStyle="1" w:styleId="ListLabel6">
    <w:name w:val="ListLabel 6"/>
    <w:rsid w:val="00C12426"/>
    <w:rPr>
      <w:color w:val="00000A"/>
    </w:rPr>
  </w:style>
  <w:style w:type="character" w:customStyle="1" w:styleId="ListLabel7">
    <w:name w:val="ListLabel 7"/>
    <w:rsid w:val="00C12426"/>
    <w:rPr>
      <w:rFonts w:eastAsia="Times New Roman" w:cs="Calibri"/>
    </w:rPr>
  </w:style>
  <w:style w:type="character" w:customStyle="1" w:styleId="Tekstzastpczy1">
    <w:name w:val="Tekst zastępczy1"/>
    <w:rsid w:val="00C12426"/>
  </w:style>
  <w:style w:type="character" w:customStyle="1" w:styleId="Odwoanieprzypisukocowego1">
    <w:name w:val="Odwołanie przypisu końcowego1"/>
    <w:basedOn w:val="Domylnaczcionkaakapitu1"/>
    <w:rsid w:val="00C12426"/>
  </w:style>
  <w:style w:type="character" w:customStyle="1" w:styleId="Odwoanieprzypisudolnego1">
    <w:name w:val="Odwołanie przypisu dolnego1"/>
    <w:basedOn w:val="Domylnaczcionkaakapitu1"/>
    <w:rsid w:val="00C12426"/>
  </w:style>
  <w:style w:type="paragraph" w:customStyle="1" w:styleId="Tekstdymka1">
    <w:name w:val="Tekst dymka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HTML-wstpniesformatowany1">
    <w:name w:val="HTML - wstępnie sformatowany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NormalnyWeb1">
    <w:name w:val="Normalny (Web)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kocowego1">
    <w:name w:val="Tekst przypisu końcow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dolnego1">
    <w:name w:val="Tekst przypisu doln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matkomentarza1">
    <w:name w:val="Temat komentarza1"/>
    <w:basedOn w:val="Tekstkomentarza1"/>
    <w:rsid w:val="00C12426"/>
    <w:pPr>
      <w:widowControl/>
      <w:spacing w:after="200" w:line="276" w:lineRule="auto"/>
    </w:pPr>
    <w:rPr>
      <w:rFonts w:eastAsia="Arial Unicode MS" w:cs="Tahoma"/>
      <w:sz w:val="24"/>
      <w:szCs w:val="24"/>
    </w:rPr>
  </w:style>
  <w:style w:type="paragraph" w:customStyle="1" w:styleId="Spistreci10">
    <w:name w:val="Spis treści 10"/>
    <w:basedOn w:val="Indeks"/>
    <w:rsid w:val="00C12426"/>
    <w:pPr>
      <w:widowControl/>
      <w:tabs>
        <w:tab w:val="right" w:leader="dot" w:pos="7091"/>
      </w:tabs>
      <w:overflowPunct/>
      <w:autoSpaceDE/>
      <w:spacing w:after="200" w:line="276" w:lineRule="auto"/>
      <w:ind w:left="2547"/>
      <w:textAlignment w:val="auto"/>
    </w:pPr>
    <w:rPr>
      <w:rFonts w:eastAsia="Arial Unicode MS" w:cs="Mangal"/>
      <w:kern w:val="1"/>
      <w:szCs w:val="24"/>
    </w:rPr>
  </w:style>
  <w:style w:type="character" w:customStyle="1" w:styleId="mw-headline">
    <w:name w:val="mw-headline"/>
    <w:basedOn w:val="Domylnaczcionkaakapitu"/>
    <w:rsid w:val="00C12426"/>
  </w:style>
  <w:style w:type="character" w:customStyle="1" w:styleId="editsection">
    <w:name w:val="editsection"/>
    <w:basedOn w:val="Domylnaczcionkaakapitu"/>
    <w:rsid w:val="00C12426"/>
  </w:style>
  <w:style w:type="character" w:customStyle="1" w:styleId="st">
    <w:name w:val="st"/>
    <w:basedOn w:val="Domylnaczcionkaakapitu"/>
    <w:rsid w:val="00C12426"/>
  </w:style>
  <w:style w:type="character" w:customStyle="1" w:styleId="txm">
    <w:name w:val="txm"/>
    <w:basedOn w:val="Domylnaczcionkaakapitu"/>
    <w:rsid w:val="00C12426"/>
  </w:style>
  <w:style w:type="paragraph" w:customStyle="1" w:styleId="bodytext310">
    <w:name w:val="bodytext31"/>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font6">
    <w:name w:val="font6"/>
    <w:basedOn w:val="Normalny"/>
    <w:rsid w:val="00C12426"/>
    <w:pPr>
      <w:widowControl/>
      <w:suppressAutoHyphens w:val="0"/>
      <w:overflowPunct/>
      <w:autoSpaceDE/>
      <w:spacing w:before="100" w:beforeAutospacing="1" w:after="100" w:afterAutospacing="1"/>
      <w:textAlignment w:val="auto"/>
    </w:pPr>
    <w:rPr>
      <w:sz w:val="20"/>
      <w:lang w:eastAsia="pl-PL"/>
    </w:rPr>
  </w:style>
  <w:style w:type="paragraph" w:customStyle="1" w:styleId="xl64">
    <w:name w:val="xl64"/>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5">
    <w:name w:val="xl65"/>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6">
    <w:name w:val="xl66"/>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7">
    <w:name w:val="xl67"/>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8">
    <w:name w:val="xl68"/>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69">
    <w:name w:val="xl69"/>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xl70">
    <w:name w:val="xl70"/>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1">
    <w:name w:val="xl71"/>
    <w:basedOn w:val="Normalny"/>
    <w:rsid w:val="00C12426"/>
    <w:pPr>
      <w:widowControl/>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2">
    <w:name w:val="xl72"/>
    <w:basedOn w:val="Normalny"/>
    <w:rsid w:val="00C12426"/>
    <w:pPr>
      <w:widowControl/>
      <w:pBdr>
        <w:top w:val="single" w:sz="4" w:space="0" w:color="000000"/>
        <w:bottom w:val="single" w:sz="8"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73">
    <w:name w:val="xl73"/>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4">
    <w:name w:val="xl74"/>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75">
    <w:name w:val="xl75"/>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76">
    <w:name w:val="xl76"/>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7">
    <w:name w:val="xl7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8">
    <w:name w:val="xl7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9">
    <w:name w:val="xl7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0">
    <w:name w:val="xl8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1">
    <w:name w:val="xl81"/>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2">
    <w:name w:val="xl82"/>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3">
    <w:name w:val="xl83"/>
    <w:basedOn w:val="Normalny"/>
    <w:rsid w:val="00C12426"/>
    <w:pPr>
      <w:widowControl/>
      <w:pBdr>
        <w:bottom w:val="double" w:sz="6"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4">
    <w:name w:val="xl84"/>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5">
    <w:name w:val="xl85"/>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6">
    <w:name w:val="xl86"/>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7">
    <w:name w:val="xl8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8">
    <w:name w:val="xl8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9">
    <w:name w:val="xl8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90">
    <w:name w:val="xl9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1">
    <w:name w:val="xl91"/>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2">
    <w:name w:val="xl9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3">
    <w:name w:val="xl9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4">
    <w:name w:val="xl94"/>
    <w:basedOn w:val="Normalny"/>
    <w:rsid w:val="00C12426"/>
    <w:pPr>
      <w:widowControl/>
      <w:pBdr>
        <w:bottom w:val="single" w:sz="8"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5">
    <w:name w:val="xl95"/>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6">
    <w:name w:val="xl96"/>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7">
    <w:name w:val="xl9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8">
    <w:name w:val="xl9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9">
    <w:name w:val="xl99"/>
    <w:basedOn w:val="Normalny"/>
    <w:rsid w:val="00C12426"/>
    <w:pPr>
      <w:widowControl/>
      <w:pBdr>
        <w:top w:val="single" w:sz="4"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0">
    <w:name w:val="xl100"/>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1">
    <w:name w:val="xl101"/>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2">
    <w:name w:val="xl10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3">
    <w:name w:val="xl10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4">
    <w:name w:val="xl104"/>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5">
    <w:name w:val="xl105"/>
    <w:basedOn w:val="Normalny"/>
    <w:rsid w:val="00C12426"/>
    <w:pPr>
      <w:widowControl/>
      <w:pBdr>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6">
    <w:name w:val="xl106"/>
    <w:basedOn w:val="Normalny"/>
    <w:rsid w:val="00C12426"/>
    <w:pPr>
      <w:widowControl/>
      <w:suppressAutoHyphens w:val="0"/>
      <w:overflowPunct/>
      <w:autoSpaceDE/>
      <w:spacing w:before="100" w:beforeAutospacing="1" w:after="100" w:afterAutospacing="1"/>
      <w:textAlignment w:val="auto"/>
    </w:pPr>
    <w:rPr>
      <w:sz w:val="18"/>
      <w:szCs w:val="18"/>
      <w:lang w:eastAsia="pl-PL"/>
    </w:rPr>
  </w:style>
  <w:style w:type="paragraph" w:customStyle="1" w:styleId="xl107">
    <w:name w:val="xl107"/>
    <w:basedOn w:val="Normalny"/>
    <w:rsid w:val="00C12426"/>
    <w:pPr>
      <w:widowControl/>
      <w:pBdr>
        <w:left w:val="double" w:sz="6"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8">
    <w:name w:val="xl108"/>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9">
    <w:name w:val="xl109"/>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10">
    <w:name w:val="xl110"/>
    <w:basedOn w:val="Normalny"/>
    <w:rsid w:val="00C12426"/>
    <w:pPr>
      <w:widowControl/>
      <w:suppressAutoHyphens w:val="0"/>
      <w:overflowPunct/>
      <w:autoSpaceDE/>
      <w:spacing w:before="100" w:beforeAutospacing="1" w:after="100" w:afterAutospacing="1"/>
      <w:jc w:val="center"/>
      <w:textAlignment w:val="auto"/>
    </w:pPr>
    <w:rPr>
      <w:sz w:val="18"/>
      <w:szCs w:val="18"/>
      <w:lang w:eastAsia="pl-PL"/>
    </w:rPr>
  </w:style>
  <w:style w:type="paragraph" w:customStyle="1" w:styleId="xl111">
    <w:name w:val="xl111"/>
    <w:basedOn w:val="Normalny"/>
    <w:rsid w:val="00C12426"/>
    <w:pPr>
      <w:widowControl/>
      <w:pBdr>
        <w:top w:val="single" w:sz="8" w:space="0" w:color="auto"/>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2">
    <w:name w:val="xl112"/>
    <w:basedOn w:val="Normalny"/>
    <w:rsid w:val="00C12426"/>
    <w:pPr>
      <w:widowControl/>
      <w:pBdr>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3">
    <w:name w:val="xl113"/>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4">
    <w:name w:val="xl114"/>
    <w:basedOn w:val="Normalny"/>
    <w:rsid w:val="00C12426"/>
    <w:pPr>
      <w:widowControl/>
      <w:pBdr>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115">
    <w:name w:val="xl115"/>
    <w:basedOn w:val="Normalny"/>
    <w:rsid w:val="00C12426"/>
    <w:pPr>
      <w:widowControl/>
      <w:suppressAutoHyphens w:val="0"/>
      <w:overflowPunct/>
      <w:autoSpaceDE/>
      <w:spacing w:before="100" w:beforeAutospacing="1" w:after="100" w:afterAutospacing="1"/>
      <w:jc w:val="center"/>
      <w:textAlignment w:val="auto"/>
    </w:pPr>
    <w:rPr>
      <w:sz w:val="16"/>
      <w:szCs w:val="16"/>
      <w:lang w:eastAsia="pl-PL"/>
    </w:rPr>
  </w:style>
  <w:style w:type="paragraph" w:customStyle="1" w:styleId="xl116">
    <w:name w:val="xl11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7">
    <w:name w:val="xl117"/>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18">
    <w:name w:val="xl118"/>
    <w:basedOn w:val="Normalny"/>
    <w:rsid w:val="00C12426"/>
    <w:pPr>
      <w:widowControl/>
      <w:pBdr>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19">
    <w:name w:val="xl119"/>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20">
    <w:name w:val="xl12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1">
    <w:name w:val="xl121"/>
    <w:basedOn w:val="Normalny"/>
    <w:rsid w:val="00C12426"/>
    <w:pPr>
      <w:widowControl/>
      <w:pBdr>
        <w:bottom w:val="double" w:sz="6"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2">
    <w:name w:val="xl122"/>
    <w:basedOn w:val="Normalny"/>
    <w:rsid w:val="00C12426"/>
    <w:pPr>
      <w:widowControl/>
      <w:pBdr>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3">
    <w:name w:val="xl123"/>
    <w:basedOn w:val="Normalny"/>
    <w:rsid w:val="00C12426"/>
    <w:pPr>
      <w:widowControl/>
      <w:pBdr>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4">
    <w:name w:val="xl124"/>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25">
    <w:name w:val="xl125"/>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6">
    <w:name w:val="xl126"/>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7">
    <w:name w:val="xl127"/>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128">
    <w:name w:val="xl128"/>
    <w:basedOn w:val="Normalny"/>
    <w:rsid w:val="00C12426"/>
    <w:pPr>
      <w:widowControl/>
      <w:pBdr>
        <w:bottom w:val="single" w:sz="8"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9">
    <w:name w:val="xl129"/>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0">
    <w:name w:val="xl13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22"/>
      <w:szCs w:val="22"/>
      <w:lang w:eastAsia="pl-PL"/>
    </w:rPr>
  </w:style>
  <w:style w:type="paragraph" w:customStyle="1" w:styleId="xl131">
    <w:name w:val="xl131"/>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2">
    <w:name w:val="xl132"/>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33">
    <w:name w:val="xl133"/>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4">
    <w:name w:val="xl134"/>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5">
    <w:name w:val="xl135"/>
    <w:basedOn w:val="Normalny"/>
    <w:rsid w:val="00C12426"/>
    <w:pPr>
      <w:widowControl/>
      <w:pBdr>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36">
    <w:name w:val="xl136"/>
    <w:basedOn w:val="Normalny"/>
    <w:rsid w:val="00C12426"/>
    <w:pPr>
      <w:widowControl/>
      <w:pBdr>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37">
    <w:name w:val="xl137"/>
    <w:basedOn w:val="Normalny"/>
    <w:rsid w:val="00C12426"/>
    <w:pPr>
      <w:widowControl/>
      <w:suppressAutoHyphens w:val="0"/>
      <w:overflowPunct/>
      <w:autoSpaceDE/>
      <w:spacing w:before="100" w:beforeAutospacing="1" w:after="100" w:afterAutospacing="1"/>
      <w:textAlignment w:val="auto"/>
    </w:pPr>
    <w:rPr>
      <w:sz w:val="22"/>
      <w:szCs w:val="22"/>
      <w:lang w:eastAsia="pl-PL"/>
    </w:rPr>
  </w:style>
  <w:style w:type="paragraph" w:customStyle="1" w:styleId="xl138">
    <w:name w:val="xl138"/>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39">
    <w:name w:val="xl139"/>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0">
    <w:name w:val="xl140"/>
    <w:basedOn w:val="Normalny"/>
    <w:rsid w:val="00C12426"/>
    <w:pPr>
      <w:widowControl/>
      <w:pBdr>
        <w:top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1">
    <w:name w:val="xl141"/>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2">
    <w:name w:val="xl14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43">
    <w:name w:val="xl143"/>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44">
    <w:name w:val="xl144"/>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45">
    <w:name w:val="xl145"/>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46">
    <w:name w:val="xl146"/>
    <w:basedOn w:val="Normalny"/>
    <w:rsid w:val="00C12426"/>
    <w:pPr>
      <w:widowControl/>
      <w:pBdr>
        <w:top w:val="single" w:sz="8" w:space="0" w:color="000000"/>
        <w:left w:val="double" w:sz="6"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7">
    <w:name w:val="xl147"/>
    <w:basedOn w:val="Normalny"/>
    <w:rsid w:val="00C12426"/>
    <w:pPr>
      <w:widowControl/>
      <w:pBdr>
        <w:top w:val="single" w:sz="8"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8">
    <w:name w:val="xl148"/>
    <w:basedOn w:val="Normalny"/>
    <w:rsid w:val="00C12426"/>
    <w:pPr>
      <w:widowControl/>
      <w:pBdr>
        <w:top w:val="single" w:sz="8" w:space="0" w:color="000000"/>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9">
    <w:name w:val="xl149"/>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0">
    <w:name w:val="xl150"/>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1">
    <w:name w:val="xl151"/>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2">
    <w:name w:val="xl152"/>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3">
    <w:name w:val="xl153"/>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4">
    <w:name w:val="xl154"/>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5">
    <w:name w:val="xl15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6">
    <w:name w:val="xl15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7">
    <w:name w:val="xl157"/>
    <w:basedOn w:val="Normalny"/>
    <w:rsid w:val="00C12426"/>
    <w:pPr>
      <w:widowControl/>
      <w:pBdr>
        <w:top w:val="single" w:sz="8" w:space="0" w:color="auto"/>
        <w:left w:val="single" w:sz="8" w:space="0" w:color="auto"/>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58">
    <w:name w:val="xl158"/>
    <w:basedOn w:val="Normalny"/>
    <w:rsid w:val="00C12426"/>
    <w:pPr>
      <w:widowControl/>
      <w:pBdr>
        <w:top w:val="single" w:sz="8" w:space="0" w:color="auto"/>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59">
    <w:name w:val="xl159"/>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60">
    <w:name w:val="xl160"/>
    <w:basedOn w:val="Normalny"/>
    <w:rsid w:val="00C12426"/>
    <w:pPr>
      <w:widowControl/>
      <w:pBdr>
        <w:top w:val="single" w:sz="8" w:space="0" w:color="auto"/>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61">
    <w:name w:val="xl161"/>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2">
    <w:name w:val="xl16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63">
    <w:name w:val="xl163"/>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64">
    <w:name w:val="xl164"/>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5">
    <w:name w:val="xl165"/>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6">
    <w:name w:val="xl166"/>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67">
    <w:name w:val="xl167"/>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8">
    <w:name w:val="xl168"/>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9">
    <w:name w:val="xl169"/>
    <w:basedOn w:val="Normalny"/>
    <w:rsid w:val="00C12426"/>
    <w:pPr>
      <w:widowControl/>
      <w:pBdr>
        <w:top w:val="single" w:sz="8" w:space="0" w:color="auto"/>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70">
    <w:name w:val="xl170"/>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1">
    <w:name w:val="xl171"/>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2">
    <w:name w:val="xl172"/>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3">
    <w:name w:val="xl173"/>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74">
    <w:name w:val="xl174"/>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5">
    <w:name w:val="xl175"/>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6">
    <w:name w:val="xl176"/>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7">
    <w:name w:val="xl177"/>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8">
    <w:name w:val="xl178"/>
    <w:basedOn w:val="Normalny"/>
    <w:rsid w:val="00C12426"/>
    <w:pPr>
      <w:widowControl/>
      <w:pBdr>
        <w:left w:val="single" w:sz="4" w:space="0" w:color="auto"/>
        <w:bottom w:val="single" w:sz="8"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79">
    <w:name w:val="xl179"/>
    <w:basedOn w:val="Normalny"/>
    <w:rsid w:val="00C12426"/>
    <w:pPr>
      <w:widowControl/>
      <w:pBdr>
        <w:top w:val="single" w:sz="4" w:space="0" w:color="auto"/>
        <w:bottom w:val="single" w:sz="8"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0">
    <w:name w:val="xl180"/>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81">
    <w:name w:val="xl181"/>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82">
    <w:name w:val="xl182"/>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83">
    <w:name w:val="xl183"/>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4">
    <w:name w:val="xl184"/>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5">
    <w:name w:val="xl18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86">
    <w:name w:val="xl186"/>
    <w:basedOn w:val="Normalny"/>
    <w:rsid w:val="00C12426"/>
    <w:pPr>
      <w:widowControl/>
      <w:pBdr>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7">
    <w:name w:val="xl187"/>
    <w:basedOn w:val="Normalny"/>
    <w:rsid w:val="00C12426"/>
    <w:pPr>
      <w:widowControl/>
      <w:pBdr>
        <w:left w:val="double" w:sz="6" w:space="0" w:color="000000"/>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8">
    <w:name w:val="xl188"/>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9">
    <w:name w:val="xl189"/>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90">
    <w:name w:val="xl190"/>
    <w:basedOn w:val="Normalny"/>
    <w:rsid w:val="00C12426"/>
    <w:pPr>
      <w:widowControl/>
      <w:pBdr>
        <w:top w:val="single" w:sz="8" w:space="0" w:color="auto"/>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91">
    <w:name w:val="xl191"/>
    <w:basedOn w:val="Normalny"/>
    <w:rsid w:val="00C12426"/>
    <w:pPr>
      <w:widowControl/>
      <w:pBdr>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2">
    <w:name w:val="xl192"/>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3">
    <w:name w:val="xl193"/>
    <w:basedOn w:val="Normalny"/>
    <w:rsid w:val="00C12426"/>
    <w:pPr>
      <w:widowControl/>
      <w:pBdr>
        <w:top w:val="single" w:sz="4" w:space="0" w:color="000000"/>
        <w:left w:val="double" w:sz="6"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4">
    <w:name w:val="xl194"/>
    <w:basedOn w:val="Normalny"/>
    <w:rsid w:val="00C12426"/>
    <w:pPr>
      <w:widowControl/>
      <w:pBdr>
        <w:top w:val="single" w:sz="4"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5">
    <w:name w:val="xl195"/>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textAlignment w:val="auto"/>
    </w:pPr>
    <w:rPr>
      <w:b/>
      <w:bCs/>
      <w:sz w:val="22"/>
      <w:szCs w:val="22"/>
      <w:lang w:eastAsia="pl-PL"/>
    </w:rPr>
  </w:style>
  <w:style w:type="paragraph" w:customStyle="1" w:styleId="xl196">
    <w:name w:val="xl19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7">
    <w:name w:val="xl19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98">
    <w:name w:val="xl198"/>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9">
    <w:name w:val="xl199"/>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200">
    <w:name w:val="xl200"/>
    <w:basedOn w:val="Normalny"/>
    <w:rsid w:val="00C12426"/>
    <w:pPr>
      <w:widowControl/>
      <w:pBdr>
        <w:bottom w:val="single" w:sz="4" w:space="0" w:color="000000"/>
        <w:right w:val="double" w:sz="6" w:space="0" w:color="000000"/>
      </w:pBdr>
      <w:suppressAutoHyphens w:val="0"/>
      <w:overflowPunct/>
      <w:autoSpaceDE/>
      <w:spacing w:before="100" w:beforeAutospacing="1" w:after="100" w:afterAutospacing="1"/>
      <w:textAlignment w:val="auto"/>
    </w:pPr>
    <w:rPr>
      <w:szCs w:val="24"/>
      <w:lang w:eastAsia="pl-PL"/>
    </w:rPr>
  </w:style>
  <w:style w:type="paragraph" w:customStyle="1" w:styleId="xl201">
    <w:name w:val="xl201"/>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2">
    <w:name w:val="xl202"/>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3">
    <w:name w:val="xl203"/>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4">
    <w:name w:val="xl204"/>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5">
    <w:name w:val="xl205"/>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6">
    <w:name w:val="xl206"/>
    <w:basedOn w:val="Normalny"/>
    <w:rsid w:val="00C12426"/>
    <w:pPr>
      <w:widowControl/>
      <w:pBdr>
        <w:left w:val="double" w:sz="6"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07">
    <w:name w:val="xl20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8">
    <w:name w:val="xl208"/>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9">
    <w:name w:val="xl209"/>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210">
    <w:name w:val="xl210"/>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1">
    <w:name w:val="xl211"/>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2">
    <w:name w:val="xl212"/>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3">
    <w:name w:val="xl213"/>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4">
    <w:name w:val="xl214"/>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5">
    <w:name w:val="xl215"/>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6">
    <w:name w:val="xl216"/>
    <w:basedOn w:val="Normalny"/>
    <w:rsid w:val="00C12426"/>
    <w:pPr>
      <w:widowControl/>
      <w:suppressAutoHyphens w:val="0"/>
      <w:overflowPunct/>
      <w:autoSpaceDE/>
      <w:spacing w:before="100" w:beforeAutospacing="1" w:after="100" w:afterAutospacing="1"/>
      <w:jc w:val="center"/>
      <w:textAlignment w:val="auto"/>
    </w:pPr>
    <w:rPr>
      <w:b/>
      <w:bCs/>
      <w:sz w:val="28"/>
      <w:szCs w:val="28"/>
      <w:lang w:eastAsia="pl-PL"/>
    </w:rPr>
  </w:style>
  <w:style w:type="paragraph" w:customStyle="1" w:styleId="xl217">
    <w:name w:val="xl21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18">
    <w:name w:val="xl218"/>
    <w:basedOn w:val="Normalny"/>
    <w:rsid w:val="00C12426"/>
    <w:pPr>
      <w:widowControl/>
      <w:pBdr>
        <w:top w:val="single" w:sz="8" w:space="0" w:color="auto"/>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19">
    <w:name w:val="xl219"/>
    <w:basedOn w:val="Normalny"/>
    <w:rsid w:val="00C12426"/>
    <w:pPr>
      <w:widowControl/>
      <w:pBdr>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0">
    <w:name w:val="xl220"/>
    <w:basedOn w:val="Normalny"/>
    <w:rsid w:val="00C12426"/>
    <w:pPr>
      <w:widowControl/>
      <w:pBdr>
        <w:left w:val="single" w:sz="8" w:space="0" w:color="auto"/>
        <w:bottom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1">
    <w:name w:val="xl221"/>
    <w:basedOn w:val="Normalny"/>
    <w:rsid w:val="00C12426"/>
    <w:pPr>
      <w:widowControl/>
      <w:pBdr>
        <w:top w:val="single" w:sz="8" w:space="0" w:color="auto"/>
        <w:lef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2">
    <w:name w:val="xl222"/>
    <w:basedOn w:val="Normalny"/>
    <w:rsid w:val="00C12426"/>
    <w:pPr>
      <w:widowControl/>
      <w:pBdr>
        <w:top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3">
    <w:name w:val="xl223"/>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4">
    <w:name w:val="xl224"/>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5">
    <w:name w:val="xl225"/>
    <w:basedOn w:val="Normalny"/>
    <w:rsid w:val="00C12426"/>
    <w:pPr>
      <w:widowControl/>
      <w:pBdr>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6">
    <w:name w:val="xl22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7">
    <w:name w:val="xl227"/>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8">
    <w:name w:val="xl228"/>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9">
    <w:name w:val="xl229"/>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injus">
    <w:name w:val="injus"/>
    <w:basedOn w:val="Normalny"/>
    <w:uiPriority w:val="99"/>
    <w:rsid w:val="00C12426"/>
    <w:pPr>
      <w:widowControl/>
      <w:suppressAutoHyphens w:val="0"/>
      <w:overflowPunct/>
      <w:autoSpaceDE/>
      <w:spacing w:before="100" w:beforeAutospacing="1" w:after="100" w:afterAutospacing="1"/>
      <w:textAlignment w:val="auto"/>
    </w:pPr>
    <w:rPr>
      <w:szCs w:val="24"/>
      <w:lang w:eastAsia="pl-PL"/>
    </w:rPr>
  </w:style>
  <w:style w:type="character" w:customStyle="1" w:styleId="FontStyle14">
    <w:name w:val="Font Style14"/>
    <w:uiPriority w:val="99"/>
    <w:rsid w:val="00C12426"/>
    <w:rPr>
      <w:rFonts w:ascii="Times New Roman" w:hAnsi="Times New Roman" w:cs="Times New Roman"/>
      <w:sz w:val="22"/>
      <w:szCs w:val="22"/>
    </w:rPr>
  </w:style>
  <w:style w:type="paragraph" w:styleId="Cytat">
    <w:name w:val="Quote"/>
    <w:basedOn w:val="Normalny"/>
    <w:next w:val="Normalny"/>
    <w:link w:val="CytatZnak"/>
    <w:uiPriority w:val="29"/>
    <w:qFormat/>
    <w:rsid w:val="00C12426"/>
    <w:pPr>
      <w:overflowPunct/>
      <w:autoSpaceDE/>
      <w:spacing w:before="200"/>
      <w:ind w:left="360" w:right="360"/>
      <w:textAlignment w:val="auto"/>
    </w:pPr>
    <w:rPr>
      <w:rFonts w:eastAsia="Lucida Sans Unicode" w:cs="Tahoma"/>
      <w:i/>
      <w:iCs/>
      <w:color w:val="000000"/>
      <w:szCs w:val="24"/>
      <w:lang w:val="en-US" w:eastAsia="en-US" w:bidi="en-US"/>
    </w:rPr>
  </w:style>
  <w:style w:type="character" w:customStyle="1" w:styleId="CytatZnak">
    <w:name w:val="Cytat Znak"/>
    <w:basedOn w:val="Domylnaczcionkaakapitu"/>
    <w:link w:val="Cytat"/>
    <w:uiPriority w:val="29"/>
    <w:rsid w:val="00C12426"/>
    <w:rPr>
      <w:rFonts w:eastAsia="Lucida Sans Unicode" w:cs="Tahoma"/>
      <w:i/>
      <w:iCs/>
      <w:color w:val="000000"/>
      <w:sz w:val="24"/>
      <w:szCs w:val="24"/>
      <w:lang w:val="en-US" w:eastAsia="en-US" w:bidi="en-US"/>
    </w:rPr>
  </w:style>
  <w:style w:type="paragraph" w:styleId="Cytatintensywny">
    <w:name w:val="Intense Quote"/>
    <w:basedOn w:val="Normalny"/>
    <w:next w:val="Normalny"/>
    <w:link w:val="CytatintensywnyZnak"/>
    <w:uiPriority w:val="30"/>
    <w:qFormat/>
    <w:rsid w:val="00C12426"/>
    <w:pPr>
      <w:pBdr>
        <w:bottom w:val="single" w:sz="4" w:space="1" w:color="auto"/>
      </w:pBdr>
      <w:overflowPunct/>
      <w:autoSpaceDE/>
      <w:spacing w:before="200" w:after="280"/>
      <w:ind w:left="1008" w:right="1152"/>
      <w:jc w:val="both"/>
      <w:textAlignment w:val="auto"/>
    </w:pPr>
    <w:rPr>
      <w:rFonts w:eastAsia="Lucida Sans Unicode" w:cs="Tahoma"/>
      <w:b/>
      <w:bCs/>
      <w:i/>
      <w:iCs/>
      <w:color w:val="000000"/>
      <w:szCs w:val="24"/>
      <w:lang w:val="en-US" w:eastAsia="en-US" w:bidi="en-US"/>
    </w:rPr>
  </w:style>
  <w:style w:type="character" w:customStyle="1" w:styleId="CytatintensywnyZnak">
    <w:name w:val="Cytat intensywny Znak"/>
    <w:basedOn w:val="Domylnaczcionkaakapitu"/>
    <w:link w:val="Cytatintensywny"/>
    <w:uiPriority w:val="30"/>
    <w:rsid w:val="00C12426"/>
    <w:rPr>
      <w:rFonts w:eastAsia="Lucida Sans Unicode" w:cs="Tahoma"/>
      <w:b/>
      <w:bCs/>
      <w:i/>
      <w:iCs/>
      <w:color w:val="000000"/>
      <w:sz w:val="24"/>
      <w:szCs w:val="24"/>
      <w:lang w:val="en-US" w:eastAsia="en-US" w:bidi="en-US"/>
    </w:rPr>
  </w:style>
  <w:style w:type="paragraph" w:customStyle="1" w:styleId="Tekstpodstawowy1">
    <w:name w:val="Tekst podstawowy1"/>
    <w:basedOn w:val="Normalny1"/>
    <w:rsid w:val="00C12426"/>
    <w:pPr>
      <w:overflowPunct/>
      <w:autoSpaceDE/>
      <w:jc w:val="both"/>
      <w:textAlignment w:val="auto"/>
    </w:pPr>
    <w:rPr>
      <w:rFonts w:eastAsia="Lucida Sans Unicode" w:cs="Tahoma"/>
      <w:color w:val="000000"/>
      <w:szCs w:val="24"/>
      <w:lang w:eastAsia="en-US" w:bidi="en-US"/>
    </w:rPr>
  </w:style>
  <w:style w:type="paragraph" w:customStyle="1" w:styleId="WW-Normal">
    <w:name w:val="WW-Normal"/>
    <w:basedOn w:val="Normalny"/>
    <w:rsid w:val="00C12426"/>
    <w:pPr>
      <w:overflowPunct/>
      <w:textAlignment w:val="auto"/>
    </w:pPr>
    <w:rPr>
      <w:color w:val="000000"/>
      <w:szCs w:val="24"/>
      <w:lang w:val="en-US" w:eastAsia="en-US" w:bidi="en-US"/>
    </w:rPr>
  </w:style>
  <w:style w:type="paragraph" w:customStyle="1" w:styleId="Nag3wek2">
    <w:name w:val="Nag3ówek 2"/>
    <w:basedOn w:val="WW-Normal"/>
    <w:next w:val="WW-Normal"/>
    <w:rsid w:val="00C12426"/>
    <w:rPr>
      <w:rFonts w:eastAsia="Lucida Sans Unicode" w:cs="Tahoma"/>
      <w:color w:val="auto"/>
    </w:rPr>
  </w:style>
  <w:style w:type="paragraph" w:customStyle="1" w:styleId="ciowej">
    <w:name w:val="ciowej"/>
    <w:basedOn w:val="Normalny"/>
    <w:rsid w:val="00C12426"/>
    <w:pPr>
      <w:widowControl/>
      <w:suppressAutoHyphens w:val="0"/>
      <w:overflowPunct/>
      <w:autoSpaceDE/>
      <w:spacing w:before="120"/>
      <w:jc w:val="both"/>
      <w:textAlignment w:val="auto"/>
    </w:pPr>
    <w:rPr>
      <w:lang w:eastAsia="pl-PL"/>
    </w:rPr>
  </w:style>
  <w:style w:type="character" w:styleId="Wyrnieniedelikatne">
    <w:name w:val="Subtle Emphasis"/>
    <w:uiPriority w:val="19"/>
    <w:qFormat/>
    <w:rsid w:val="00C12426"/>
    <w:rPr>
      <w:i/>
      <w:iCs/>
    </w:rPr>
  </w:style>
  <w:style w:type="character" w:styleId="Wyrnienieintensywne">
    <w:name w:val="Intense Emphasis"/>
    <w:uiPriority w:val="21"/>
    <w:qFormat/>
    <w:rsid w:val="00C12426"/>
    <w:rPr>
      <w:b/>
      <w:bCs/>
    </w:rPr>
  </w:style>
  <w:style w:type="character" w:styleId="Odwoaniedelikatne">
    <w:name w:val="Subtle Reference"/>
    <w:uiPriority w:val="31"/>
    <w:qFormat/>
    <w:rsid w:val="00C12426"/>
    <w:rPr>
      <w:smallCaps/>
    </w:rPr>
  </w:style>
  <w:style w:type="character" w:styleId="Odwoanieintensywne">
    <w:name w:val="Intense Reference"/>
    <w:uiPriority w:val="32"/>
    <w:qFormat/>
    <w:rsid w:val="00C12426"/>
    <w:rPr>
      <w:smallCaps/>
      <w:spacing w:val="5"/>
      <w:u w:val="single"/>
    </w:rPr>
  </w:style>
  <w:style w:type="character" w:styleId="Tytuksiki">
    <w:name w:val="Book Title"/>
    <w:uiPriority w:val="33"/>
    <w:qFormat/>
    <w:rsid w:val="00C12426"/>
    <w:rPr>
      <w:i/>
      <w:iCs/>
      <w:smallCaps/>
      <w:spacing w:val="5"/>
    </w:rPr>
  </w:style>
  <w:style w:type="character" w:customStyle="1" w:styleId="WW8Num35z1">
    <w:name w:val="WW8Num35z1"/>
    <w:rsid w:val="00C12426"/>
    <w:rPr>
      <w:rFonts w:ascii="OpenSymbol" w:hAnsi="OpenSymbol" w:cs="OpenSymbol" w:hint="default"/>
    </w:rPr>
  </w:style>
  <w:style w:type="character" w:customStyle="1" w:styleId="WW8Num47z1">
    <w:name w:val="WW8Num47z1"/>
    <w:rsid w:val="00C12426"/>
    <w:rPr>
      <w:rFonts w:ascii="OpenSymbol" w:hAnsi="OpenSymbol" w:cs="OpenSymbol" w:hint="default"/>
    </w:rPr>
  </w:style>
  <w:style w:type="character" w:customStyle="1" w:styleId="WW8Num48z1">
    <w:name w:val="WW8Num48z1"/>
    <w:rsid w:val="00C12426"/>
    <w:rPr>
      <w:rFonts w:ascii="OpenSymbol" w:hAnsi="OpenSymbol" w:cs="OpenSymbol" w:hint="default"/>
    </w:rPr>
  </w:style>
  <w:style w:type="character" w:customStyle="1" w:styleId="WW8Num49z1">
    <w:name w:val="WW8Num49z1"/>
    <w:rsid w:val="00C12426"/>
    <w:rPr>
      <w:rFonts w:ascii="OpenSymbol" w:hAnsi="OpenSymbol" w:cs="OpenSymbol" w:hint="default"/>
    </w:rPr>
  </w:style>
  <w:style w:type="character" w:customStyle="1" w:styleId="WW8Num50z1">
    <w:name w:val="WW8Num50z1"/>
    <w:rsid w:val="00C12426"/>
    <w:rPr>
      <w:rFonts w:ascii="OpenSymbol" w:hAnsi="OpenSymbol" w:cs="OpenSymbol" w:hint="default"/>
    </w:rPr>
  </w:style>
  <w:style w:type="character" w:customStyle="1" w:styleId="WW8Num51z1">
    <w:name w:val="WW8Num51z1"/>
    <w:rsid w:val="00C12426"/>
    <w:rPr>
      <w:rFonts w:ascii="OpenSymbol" w:hAnsi="OpenSymbol" w:cs="OpenSymbol" w:hint="default"/>
    </w:rPr>
  </w:style>
  <w:style w:type="character" w:customStyle="1" w:styleId="WW8Num45z4">
    <w:name w:val="WW8Num45z4"/>
    <w:rsid w:val="00C12426"/>
    <w:rPr>
      <w:rFonts w:ascii="Courier New" w:hAnsi="Courier New" w:cs="Courier New" w:hint="default"/>
    </w:rPr>
  </w:style>
  <w:style w:type="character" w:customStyle="1" w:styleId="WW8Num69z4">
    <w:name w:val="WW8Num69z4"/>
    <w:rsid w:val="00C12426"/>
    <w:rPr>
      <w:rFonts w:ascii="Courier New" w:hAnsi="Courier New" w:cs="Courier New" w:hint="default"/>
    </w:rPr>
  </w:style>
  <w:style w:type="character" w:customStyle="1" w:styleId="WW8Num24z1">
    <w:name w:val="WW8Num24z1"/>
    <w:rsid w:val="00C12426"/>
    <w:rPr>
      <w:rFonts w:ascii="Wingdings" w:hAnsi="Wingdings" w:hint="default"/>
      <w:sz w:val="16"/>
    </w:rPr>
  </w:style>
  <w:style w:type="character" w:customStyle="1" w:styleId="WW8Num24z5">
    <w:name w:val="WW8Num24z5"/>
    <w:rsid w:val="00C12426"/>
    <w:rPr>
      <w:rFonts w:ascii="Wingdings" w:hAnsi="Wingdings" w:hint="default"/>
    </w:rPr>
  </w:style>
  <w:style w:type="character" w:customStyle="1" w:styleId="WW8Num24z6">
    <w:name w:val="WW8Num24z6"/>
    <w:rsid w:val="00C12426"/>
    <w:rPr>
      <w:rFonts w:ascii="Symbol" w:hAnsi="Symbol" w:hint="default"/>
    </w:rPr>
  </w:style>
  <w:style w:type="character" w:customStyle="1" w:styleId="WW8Num20z4">
    <w:name w:val="WW8Num20z4"/>
    <w:rsid w:val="00C12426"/>
    <w:rPr>
      <w:rFonts w:ascii="Courier New" w:hAnsi="Courier New" w:cs="Courier New" w:hint="default"/>
    </w:rPr>
  </w:style>
  <w:style w:type="character" w:customStyle="1" w:styleId="WW8NumSt14z0">
    <w:name w:val="WW8NumSt14z0"/>
    <w:rsid w:val="00C12426"/>
    <w:rPr>
      <w:rFonts w:ascii="Symbol" w:hAnsi="Symbol" w:hint="default"/>
      <w:sz w:val="20"/>
    </w:rPr>
  </w:style>
  <w:style w:type="character" w:customStyle="1" w:styleId="WW8Num25z1">
    <w:name w:val="WW8Num25z1"/>
    <w:rsid w:val="00C12426"/>
    <w:rPr>
      <w:rFonts w:ascii="OpenSymbol" w:hAnsi="OpenSymbol" w:cs="OpenSymbol" w:hint="default"/>
    </w:rPr>
  </w:style>
  <w:style w:type="character" w:customStyle="1" w:styleId="WW8Num66z2">
    <w:name w:val="WW8Num66z2"/>
    <w:rsid w:val="00C12426"/>
    <w:rPr>
      <w:rFonts w:ascii="Wingdings" w:hAnsi="Wingdings" w:cs="Wingdings" w:hint="default"/>
    </w:rPr>
  </w:style>
  <w:style w:type="character" w:customStyle="1" w:styleId="A6">
    <w:name w:val="A6"/>
    <w:rsid w:val="00C12426"/>
    <w:rPr>
      <w:rFonts w:ascii="NewsGothEU" w:hAnsi="NewsGothEU" w:cs="NewsGothEU" w:hint="default"/>
      <w:color w:val="000000"/>
      <w:sz w:val="11"/>
      <w:szCs w:val="11"/>
    </w:rPr>
  </w:style>
  <w:style w:type="paragraph" w:customStyle="1" w:styleId="Normalny2">
    <w:name w:val="Normalny2"/>
    <w:basedOn w:val="Normalny"/>
    <w:rsid w:val="00C12426"/>
    <w:pPr>
      <w:overflowPunct/>
      <w:autoSpaceDE/>
      <w:textAlignment w:val="auto"/>
    </w:pPr>
    <w:rPr>
      <w:rFonts w:eastAsia="Lucida Sans Unicode" w:cs="Tahoma"/>
      <w:color w:val="000000"/>
      <w:szCs w:val="24"/>
      <w:lang w:eastAsia="en-US" w:bidi="en-US"/>
    </w:rPr>
  </w:style>
  <w:style w:type="paragraph" w:customStyle="1" w:styleId="podpkta">
    <w:name w:val="pod_pkt_a"/>
    <w:basedOn w:val="Normalny"/>
    <w:rsid w:val="00C12426"/>
    <w:pPr>
      <w:keepNext/>
      <w:widowControl/>
      <w:suppressAutoHyphens w:val="0"/>
      <w:overflowPunct/>
      <w:autoSpaceDE/>
      <w:ind w:left="426" w:hanging="425"/>
      <w:jc w:val="both"/>
      <w:textAlignment w:val="auto"/>
    </w:pPr>
    <w:rPr>
      <w:sz w:val="22"/>
      <w:lang w:eastAsia="pl-PL"/>
    </w:rPr>
  </w:style>
  <w:style w:type="paragraph" w:customStyle="1" w:styleId="NAGLOWEKXX">
    <w:name w:val="NAGLOWEK XX"/>
    <w:basedOn w:val="Normalny"/>
    <w:uiPriority w:val="99"/>
    <w:rsid w:val="00C12426"/>
    <w:pPr>
      <w:keepNext/>
      <w:keepLines/>
      <w:widowControl/>
      <w:autoSpaceDN w:val="0"/>
      <w:adjustRightInd w:val="0"/>
      <w:spacing w:before="120"/>
      <w:jc w:val="both"/>
      <w:outlineLvl w:val="0"/>
    </w:pPr>
    <w:rPr>
      <w:b/>
      <w:caps/>
      <w:spacing w:val="-6"/>
      <w:kern w:val="28"/>
      <w:sz w:val="28"/>
      <w:lang w:eastAsia="pl-PL"/>
    </w:rPr>
  </w:style>
  <w:style w:type="paragraph" w:customStyle="1" w:styleId="Normalny3">
    <w:name w:val="Normalny3"/>
    <w:uiPriority w:val="99"/>
    <w:rsid w:val="00C12426"/>
    <w:pPr>
      <w:widowControl w:val="0"/>
      <w:suppressAutoHyphens/>
      <w:overflowPunct w:val="0"/>
      <w:autoSpaceDE w:val="0"/>
      <w:jc w:val="both"/>
      <w:textAlignment w:val="baseline"/>
    </w:pPr>
    <w:rPr>
      <w:lang w:bidi="pl-PL"/>
    </w:rPr>
  </w:style>
  <w:style w:type="numbering" w:customStyle="1" w:styleId="WWNum21">
    <w:name w:val="WWNum21"/>
    <w:rsid w:val="00C12426"/>
    <w:pPr>
      <w:numPr>
        <w:numId w:val="317"/>
      </w:numPr>
    </w:pPr>
  </w:style>
  <w:style w:type="numbering" w:customStyle="1" w:styleId="WWNum11">
    <w:name w:val="WWNum11"/>
    <w:rsid w:val="00C12426"/>
    <w:pPr>
      <w:numPr>
        <w:numId w:val="318"/>
      </w:numPr>
    </w:pPr>
  </w:style>
  <w:style w:type="numbering" w:customStyle="1" w:styleId="WWNum31">
    <w:name w:val="WWNum31"/>
    <w:rsid w:val="00C12426"/>
    <w:pPr>
      <w:numPr>
        <w:numId w:val="31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482041">
      <w:bodyDiv w:val="1"/>
      <w:marLeft w:val="0"/>
      <w:marRight w:val="0"/>
      <w:marTop w:val="0"/>
      <w:marBottom w:val="0"/>
      <w:divBdr>
        <w:top w:val="none" w:sz="0" w:space="0" w:color="auto"/>
        <w:left w:val="none" w:sz="0" w:space="0" w:color="auto"/>
        <w:bottom w:val="none" w:sz="0" w:space="0" w:color="auto"/>
        <w:right w:val="none" w:sz="0" w:space="0" w:color="auto"/>
      </w:divBdr>
    </w:div>
    <w:div w:id="53235587">
      <w:bodyDiv w:val="1"/>
      <w:marLeft w:val="0"/>
      <w:marRight w:val="0"/>
      <w:marTop w:val="0"/>
      <w:marBottom w:val="0"/>
      <w:divBdr>
        <w:top w:val="none" w:sz="0" w:space="0" w:color="auto"/>
        <w:left w:val="none" w:sz="0" w:space="0" w:color="auto"/>
        <w:bottom w:val="none" w:sz="0" w:space="0" w:color="auto"/>
        <w:right w:val="none" w:sz="0" w:space="0" w:color="auto"/>
      </w:divBdr>
    </w:div>
    <w:div w:id="64301092">
      <w:bodyDiv w:val="1"/>
      <w:marLeft w:val="0"/>
      <w:marRight w:val="0"/>
      <w:marTop w:val="0"/>
      <w:marBottom w:val="0"/>
      <w:divBdr>
        <w:top w:val="none" w:sz="0" w:space="0" w:color="auto"/>
        <w:left w:val="none" w:sz="0" w:space="0" w:color="auto"/>
        <w:bottom w:val="none" w:sz="0" w:space="0" w:color="auto"/>
        <w:right w:val="none" w:sz="0" w:space="0" w:color="auto"/>
      </w:divBdr>
    </w:div>
    <w:div w:id="102313150">
      <w:bodyDiv w:val="1"/>
      <w:marLeft w:val="0"/>
      <w:marRight w:val="0"/>
      <w:marTop w:val="0"/>
      <w:marBottom w:val="0"/>
      <w:divBdr>
        <w:top w:val="none" w:sz="0" w:space="0" w:color="auto"/>
        <w:left w:val="none" w:sz="0" w:space="0" w:color="auto"/>
        <w:bottom w:val="none" w:sz="0" w:space="0" w:color="auto"/>
        <w:right w:val="none" w:sz="0" w:space="0" w:color="auto"/>
      </w:divBdr>
      <w:divsChild>
        <w:div w:id="925118120">
          <w:marLeft w:val="0"/>
          <w:marRight w:val="0"/>
          <w:marTop w:val="0"/>
          <w:marBottom w:val="0"/>
          <w:divBdr>
            <w:top w:val="none" w:sz="0" w:space="0" w:color="auto"/>
            <w:left w:val="none" w:sz="0" w:space="0" w:color="auto"/>
            <w:bottom w:val="none" w:sz="0" w:space="0" w:color="auto"/>
            <w:right w:val="none" w:sz="0" w:space="0" w:color="auto"/>
          </w:divBdr>
        </w:div>
        <w:div w:id="1809779102">
          <w:marLeft w:val="0"/>
          <w:marRight w:val="0"/>
          <w:marTop w:val="0"/>
          <w:marBottom w:val="0"/>
          <w:divBdr>
            <w:top w:val="none" w:sz="0" w:space="0" w:color="auto"/>
            <w:left w:val="none" w:sz="0" w:space="0" w:color="auto"/>
            <w:bottom w:val="none" w:sz="0" w:space="0" w:color="auto"/>
            <w:right w:val="none" w:sz="0" w:space="0" w:color="auto"/>
          </w:divBdr>
        </w:div>
      </w:divsChild>
    </w:div>
    <w:div w:id="183250037">
      <w:bodyDiv w:val="1"/>
      <w:marLeft w:val="0"/>
      <w:marRight w:val="0"/>
      <w:marTop w:val="0"/>
      <w:marBottom w:val="0"/>
      <w:divBdr>
        <w:top w:val="none" w:sz="0" w:space="0" w:color="auto"/>
        <w:left w:val="none" w:sz="0" w:space="0" w:color="auto"/>
        <w:bottom w:val="none" w:sz="0" w:space="0" w:color="auto"/>
        <w:right w:val="none" w:sz="0" w:space="0" w:color="auto"/>
      </w:divBdr>
    </w:div>
    <w:div w:id="416680054">
      <w:bodyDiv w:val="1"/>
      <w:marLeft w:val="0"/>
      <w:marRight w:val="0"/>
      <w:marTop w:val="0"/>
      <w:marBottom w:val="0"/>
      <w:divBdr>
        <w:top w:val="none" w:sz="0" w:space="0" w:color="auto"/>
        <w:left w:val="none" w:sz="0" w:space="0" w:color="auto"/>
        <w:bottom w:val="none" w:sz="0" w:space="0" w:color="auto"/>
        <w:right w:val="none" w:sz="0" w:space="0" w:color="auto"/>
      </w:divBdr>
    </w:div>
    <w:div w:id="635528910">
      <w:bodyDiv w:val="1"/>
      <w:marLeft w:val="0"/>
      <w:marRight w:val="0"/>
      <w:marTop w:val="0"/>
      <w:marBottom w:val="0"/>
      <w:divBdr>
        <w:top w:val="none" w:sz="0" w:space="0" w:color="auto"/>
        <w:left w:val="none" w:sz="0" w:space="0" w:color="auto"/>
        <w:bottom w:val="none" w:sz="0" w:space="0" w:color="auto"/>
        <w:right w:val="none" w:sz="0" w:space="0" w:color="auto"/>
      </w:divBdr>
    </w:div>
    <w:div w:id="692998941">
      <w:bodyDiv w:val="1"/>
      <w:marLeft w:val="0"/>
      <w:marRight w:val="0"/>
      <w:marTop w:val="0"/>
      <w:marBottom w:val="0"/>
      <w:divBdr>
        <w:top w:val="none" w:sz="0" w:space="0" w:color="auto"/>
        <w:left w:val="none" w:sz="0" w:space="0" w:color="auto"/>
        <w:bottom w:val="none" w:sz="0" w:space="0" w:color="auto"/>
        <w:right w:val="none" w:sz="0" w:space="0" w:color="auto"/>
      </w:divBdr>
    </w:div>
    <w:div w:id="757485425">
      <w:bodyDiv w:val="1"/>
      <w:marLeft w:val="0"/>
      <w:marRight w:val="0"/>
      <w:marTop w:val="0"/>
      <w:marBottom w:val="0"/>
      <w:divBdr>
        <w:top w:val="none" w:sz="0" w:space="0" w:color="auto"/>
        <w:left w:val="none" w:sz="0" w:space="0" w:color="auto"/>
        <w:bottom w:val="none" w:sz="0" w:space="0" w:color="auto"/>
        <w:right w:val="none" w:sz="0" w:space="0" w:color="auto"/>
      </w:divBdr>
    </w:div>
    <w:div w:id="956301688">
      <w:bodyDiv w:val="1"/>
      <w:marLeft w:val="0"/>
      <w:marRight w:val="0"/>
      <w:marTop w:val="0"/>
      <w:marBottom w:val="0"/>
      <w:divBdr>
        <w:top w:val="none" w:sz="0" w:space="0" w:color="auto"/>
        <w:left w:val="none" w:sz="0" w:space="0" w:color="auto"/>
        <w:bottom w:val="none" w:sz="0" w:space="0" w:color="auto"/>
        <w:right w:val="none" w:sz="0" w:space="0" w:color="auto"/>
      </w:divBdr>
    </w:div>
    <w:div w:id="986056384">
      <w:bodyDiv w:val="1"/>
      <w:marLeft w:val="0"/>
      <w:marRight w:val="0"/>
      <w:marTop w:val="0"/>
      <w:marBottom w:val="0"/>
      <w:divBdr>
        <w:top w:val="none" w:sz="0" w:space="0" w:color="auto"/>
        <w:left w:val="none" w:sz="0" w:space="0" w:color="auto"/>
        <w:bottom w:val="none" w:sz="0" w:space="0" w:color="auto"/>
        <w:right w:val="none" w:sz="0" w:space="0" w:color="auto"/>
      </w:divBdr>
    </w:div>
    <w:div w:id="1213275612">
      <w:bodyDiv w:val="1"/>
      <w:marLeft w:val="0"/>
      <w:marRight w:val="0"/>
      <w:marTop w:val="0"/>
      <w:marBottom w:val="0"/>
      <w:divBdr>
        <w:top w:val="none" w:sz="0" w:space="0" w:color="auto"/>
        <w:left w:val="none" w:sz="0" w:space="0" w:color="auto"/>
        <w:bottom w:val="none" w:sz="0" w:space="0" w:color="auto"/>
        <w:right w:val="none" w:sz="0" w:space="0" w:color="auto"/>
      </w:divBdr>
    </w:div>
    <w:div w:id="1315527964">
      <w:bodyDiv w:val="1"/>
      <w:marLeft w:val="0"/>
      <w:marRight w:val="0"/>
      <w:marTop w:val="0"/>
      <w:marBottom w:val="0"/>
      <w:divBdr>
        <w:top w:val="none" w:sz="0" w:space="0" w:color="auto"/>
        <w:left w:val="none" w:sz="0" w:space="0" w:color="auto"/>
        <w:bottom w:val="none" w:sz="0" w:space="0" w:color="auto"/>
        <w:right w:val="none" w:sz="0" w:space="0" w:color="auto"/>
      </w:divBdr>
    </w:div>
    <w:div w:id="1604535814">
      <w:bodyDiv w:val="1"/>
      <w:marLeft w:val="0"/>
      <w:marRight w:val="0"/>
      <w:marTop w:val="0"/>
      <w:marBottom w:val="0"/>
      <w:divBdr>
        <w:top w:val="none" w:sz="0" w:space="0" w:color="auto"/>
        <w:left w:val="none" w:sz="0" w:space="0" w:color="auto"/>
        <w:bottom w:val="none" w:sz="0" w:space="0" w:color="auto"/>
        <w:right w:val="none" w:sz="0" w:space="0" w:color="auto"/>
      </w:divBdr>
    </w:div>
    <w:div w:id="1848326233">
      <w:bodyDiv w:val="1"/>
      <w:marLeft w:val="0"/>
      <w:marRight w:val="0"/>
      <w:marTop w:val="0"/>
      <w:marBottom w:val="0"/>
      <w:divBdr>
        <w:top w:val="none" w:sz="0" w:space="0" w:color="auto"/>
        <w:left w:val="none" w:sz="0" w:space="0" w:color="auto"/>
        <w:bottom w:val="none" w:sz="0" w:space="0" w:color="auto"/>
        <w:right w:val="none" w:sz="0" w:space="0" w:color="auto"/>
      </w:divBdr>
    </w:div>
    <w:div w:id="1961524494">
      <w:bodyDiv w:val="1"/>
      <w:marLeft w:val="0"/>
      <w:marRight w:val="0"/>
      <w:marTop w:val="0"/>
      <w:marBottom w:val="0"/>
      <w:divBdr>
        <w:top w:val="none" w:sz="0" w:space="0" w:color="auto"/>
        <w:left w:val="none" w:sz="0" w:space="0" w:color="auto"/>
        <w:bottom w:val="none" w:sz="0" w:space="0" w:color="auto"/>
        <w:right w:val="none" w:sz="0" w:space="0" w:color="auto"/>
      </w:divBdr>
    </w:div>
    <w:div w:id="2057317724">
      <w:bodyDiv w:val="1"/>
      <w:marLeft w:val="0"/>
      <w:marRight w:val="0"/>
      <w:marTop w:val="0"/>
      <w:marBottom w:val="0"/>
      <w:divBdr>
        <w:top w:val="none" w:sz="0" w:space="0" w:color="auto"/>
        <w:left w:val="none" w:sz="0" w:space="0" w:color="auto"/>
        <w:bottom w:val="none" w:sz="0" w:space="0" w:color="auto"/>
        <w:right w:val="none" w:sz="0" w:space="0" w:color="auto"/>
      </w:divBdr>
    </w:div>
    <w:div w:id="2071533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pl.wikipedia.org/w/index.php?title=Ci%C5%9Bnienie_piezometryczne&amp;action=edit&amp;redlink=1" TargetMode="External"/><Relationship Id="rId18" Type="http://schemas.openxmlformats.org/officeDocument/2006/relationships/image" Target="media/image1.png"/><Relationship Id="rId26" Type="http://schemas.openxmlformats.org/officeDocument/2006/relationships/image" Target="media/image9.png"/><Relationship Id="rId39" Type="http://schemas.openxmlformats.org/officeDocument/2006/relationships/oleObject" Target="embeddings/oleObject4.bin"/><Relationship Id="rId21" Type="http://schemas.openxmlformats.org/officeDocument/2006/relationships/image" Target="media/image4.png"/><Relationship Id="rId34" Type="http://schemas.openxmlformats.org/officeDocument/2006/relationships/oleObject" Target="embeddings/oleObject2.bin"/><Relationship Id="rId42" Type="http://schemas.openxmlformats.org/officeDocument/2006/relationships/oleObject" Target="embeddings/oleObject6.bin"/><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1.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pl.wikipedia.org/wiki/Ci%C5%9Bnienie_dynamiczne" TargetMode="External"/><Relationship Id="rId29" Type="http://schemas.openxmlformats.org/officeDocument/2006/relationships/image" Target="media/image12.png"/><Relationship Id="rId11" Type="http://schemas.openxmlformats.org/officeDocument/2006/relationships/hyperlink" Target="http://pl.wikipedia.org/wiki/Wody_gruntowe" TargetMode="External"/><Relationship Id="rId24" Type="http://schemas.openxmlformats.org/officeDocument/2006/relationships/image" Target="media/image7.png"/><Relationship Id="rId32" Type="http://schemas.openxmlformats.org/officeDocument/2006/relationships/oleObject" Target="embeddings/oleObject1.bin"/><Relationship Id="rId37" Type="http://schemas.openxmlformats.org/officeDocument/2006/relationships/image" Target="media/image17.png"/><Relationship Id="rId40" Type="http://schemas.openxmlformats.org/officeDocument/2006/relationships/image" Target="media/image19.wmf"/><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footer" Target="footer1.xml"/><Relationship Id="rId5" Type="http://schemas.openxmlformats.org/officeDocument/2006/relationships/settings" Target="settings.xml"/><Relationship Id="rId19"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hyperlink" Target="http://pl.wikipedia.org/wiki/Hydrotechnika" TargetMode="External"/><Relationship Id="rId14" Type="http://schemas.openxmlformats.org/officeDocument/2006/relationships/hyperlink" Target="http://pl.wikipedia.org/w/index.php?title=Depresja_(hydrogeologia)&amp;action=edit&amp;redlink=1"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6.wmf"/><Relationship Id="rId43" Type="http://schemas.openxmlformats.org/officeDocument/2006/relationships/oleObject" Target="embeddings/oleObject7.bin"/><Relationship Id="rId48" Type="http://schemas.openxmlformats.org/officeDocument/2006/relationships/image" Target="media/image24.png"/><Relationship Id="rId56" Type="http://schemas.openxmlformats.org/officeDocument/2006/relationships/image" Target="media/image32.png"/><Relationship Id="rId8" Type="http://schemas.openxmlformats.org/officeDocument/2006/relationships/endnotes" Target="endnotes.xml"/><Relationship Id="rId51"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hyperlink" Target="http://pl.wikipedia.org/wiki/Filtracja_(hydrogeologia)" TargetMode="External"/><Relationship Id="rId17" Type="http://schemas.openxmlformats.org/officeDocument/2006/relationships/hyperlink" Target="http://pl.wikipedia.org/wiki/Skarpa_(geotechnika)" TargetMode="External"/><Relationship Id="rId25" Type="http://schemas.openxmlformats.org/officeDocument/2006/relationships/image" Target="media/image8.png"/><Relationship Id="rId33" Type="http://schemas.openxmlformats.org/officeDocument/2006/relationships/image" Target="media/image15.wmf"/><Relationship Id="rId38" Type="http://schemas.openxmlformats.org/officeDocument/2006/relationships/image" Target="media/image18.wmf"/><Relationship Id="rId46" Type="http://schemas.openxmlformats.org/officeDocument/2006/relationships/image" Target="media/image22.png"/><Relationship Id="rId59" Type="http://schemas.openxmlformats.org/officeDocument/2006/relationships/fontTable" Target="fontTable.xml"/><Relationship Id="rId20" Type="http://schemas.openxmlformats.org/officeDocument/2006/relationships/image" Target="media/image3.png"/><Relationship Id="rId41" Type="http://schemas.openxmlformats.org/officeDocument/2006/relationships/oleObject" Target="embeddings/oleObject5.bin"/><Relationship Id="rId54"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pl.wikipedia.org/wiki/Porowato%C5%9B%C4%87_ska%C5%82y"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oleObject" Target="embeddings/oleObject3.bin"/><Relationship Id="rId49" Type="http://schemas.openxmlformats.org/officeDocument/2006/relationships/image" Target="media/image25.png"/><Relationship Id="rId57" Type="http://schemas.openxmlformats.org/officeDocument/2006/relationships/image" Target="media/image33.png"/><Relationship Id="rId10" Type="http://schemas.openxmlformats.org/officeDocument/2006/relationships/hyperlink" Target="http://pl.wikipedia.org/wiki/Infiltracja_(geologia)" TargetMode="External"/><Relationship Id="rId31" Type="http://schemas.openxmlformats.org/officeDocument/2006/relationships/image" Target="media/image14.wmf"/><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E9A535-E712-4AD2-8D50-8C4C0DA76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3804</TotalTime>
  <Pages>195</Pages>
  <Words>100861</Words>
  <Characters>605171</Characters>
  <Application>Microsoft Office Word</Application>
  <DocSecurity>0</DocSecurity>
  <Lines>5043</Lines>
  <Paragraphs>1409</Paragraphs>
  <ScaleCrop>false</ScaleCrop>
  <HeadingPairs>
    <vt:vector size="2" baseType="variant">
      <vt:variant>
        <vt:lpstr>Tytuł</vt:lpstr>
      </vt:variant>
      <vt:variant>
        <vt:i4>1</vt:i4>
      </vt:variant>
    </vt:vector>
  </HeadingPairs>
  <TitlesOfParts>
    <vt:vector size="1" baseType="lpstr">
      <vt:lpstr>opis</vt:lpstr>
    </vt:vector>
  </TitlesOfParts>
  <Company/>
  <LinksUpToDate>false</LinksUpToDate>
  <CharactersWithSpaces>704623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dc:title>
  <dc:creator>Piotrek</dc:creator>
  <cp:lastModifiedBy>Inbud</cp:lastModifiedBy>
  <cp:revision>145</cp:revision>
  <cp:lastPrinted>2022-05-30T07:24:00Z</cp:lastPrinted>
  <dcterms:created xsi:type="dcterms:W3CDTF">2022-06-02T10:48:00Z</dcterms:created>
  <dcterms:modified xsi:type="dcterms:W3CDTF">2024-05-08T11:28:00Z</dcterms:modified>
</cp:coreProperties>
</file>